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5" w:type="dxa"/>
        <w:tblInd w:w="-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86"/>
        <w:gridCol w:w="191"/>
        <w:gridCol w:w="7516"/>
        <w:gridCol w:w="972"/>
      </w:tblGrid>
      <w:tr w:rsidR="00B742E5" w:rsidRPr="00B742E5" w14:paraId="5C19CA24" w14:textId="77777777" w:rsidTr="00C048AA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0113687F" w14:textId="708ECC65" w:rsidR="00B742E5" w:rsidRPr="00B742E5" w:rsidRDefault="00EC5FB7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B742E5"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หมายเหตุ</w:t>
            </w:r>
          </w:p>
        </w:tc>
        <w:tc>
          <w:tcPr>
            <w:tcW w:w="191" w:type="dxa"/>
            <w:shd w:val="clear" w:color="auto" w:fill="auto"/>
          </w:tcPr>
          <w:p w14:paraId="609C869C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FE4EA88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สารบัญ</w:t>
            </w:r>
          </w:p>
        </w:tc>
        <w:tc>
          <w:tcPr>
            <w:tcW w:w="972" w:type="dxa"/>
            <w:shd w:val="clear" w:color="auto" w:fill="auto"/>
          </w:tcPr>
          <w:p w14:paraId="3C06633C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0"/>
                <w:lang w:eastAsia="zh-CN"/>
              </w:rPr>
            </w:pPr>
            <w:r w:rsidRPr="00850A2D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หน้า</w:t>
            </w:r>
          </w:p>
        </w:tc>
      </w:tr>
      <w:tr w:rsidR="00B742E5" w:rsidRPr="00B742E5" w14:paraId="72D24798" w14:textId="77777777" w:rsidTr="00C048AA">
        <w:trPr>
          <w:trHeight w:val="382"/>
          <w:tblHeader/>
        </w:trPr>
        <w:tc>
          <w:tcPr>
            <w:tcW w:w="986" w:type="dxa"/>
            <w:shd w:val="clear" w:color="auto" w:fill="auto"/>
          </w:tcPr>
          <w:p w14:paraId="646C9CA5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2"/>
                <w:szCs w:val="30"/>
                <w:lang w:eastAsia="zh-CN"/>
              </w:rPr>
            </w:pPr>
          </w:p>
        </w:tc>
        <w:tc>
          <w:tcPr>
            <w:tcW w:w="191" w:type="dxa"/>
            <w:shd w:val="clear" w:color="auto" w:fill="auto"/>
          </w:tcPr>
          <w:p w14:paraId="35C2506A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A93D09D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  <w:tc>
          <w:tcPr>
            <w:tcW w:w="972" w:type="dxa"/>
            <w:shd w:val="clear" w:color="auto" w:fill="auto"/>
          </w:tcPr>
          <w:p w14:paraId="13B71CA3" w14:textId="5E2D6C48" w:rsidR="00B742E5" w:rsidRPr="00AF50F2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2"/>
                <w:szCs w:val="32"/>
                <w:lang w:eastAsia="zh-CN"/>
              </w:rPr>
            </w:pPr>
          </w:p>
        </w:tc>
      </w:tr>
      <w:tr w:rsidR="00B742E5" w:rsidRPr="00B742E5" w14:paraId="771BCBA3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08117CC5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91" w:type="dxa"/>
            <w:shd w:val="clear" w:color="auto" w:fill="auto"/>
          </w:tcPr>
          <w:p w14:paraId="21EC506F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1D67504" w14:textId="77777777" w:rsidR="00B742E5" w:rsidRPr="001B454E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ข้อมูลทั่วไป</w:t>
            </w:r>
          </w:p>
        </w:tc>
        <w:tc>
          <w:tcPr>
            <w:tcW w:w="972" w:type="dxa"/>
            <w:shd w:val="clear" w:color="auto" w:fill="auto"/>
          </w:tcPr>
          <w:p w14:paraId="1B53C0E5" w14:textId="5DA3218F" w:rsidR="00B742E5" w:rsidRPr="00AF50F2" w:rsidRDefault="00925ED4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24</w:t>
            </w:r>
          </w:p>
        </w:tc>
      </w:tr>
      <w:tr w:rsidR="00B742E5" w:rsidRPr="00B742E5" w14:paraId="668138FD" w14:textId="77777777" w:rsidTr="00C048AA">
        <w:trPr>
          <w:trHeight w:val="83"/>
        </w:trPr>
        <w:tc>
          <w:tcPr>
            <w:tcW w:w="986" w:type="dxa"/>
            <w:shd w:val="clear" w:color="auto" w:fill="auto"/>
          </w:tcPr>
          <w:p w14:paraId="006010C6" w14:textId="77777777" w:rsidR="00B742E5" w:rsidRPr="00B742E5" w:rsidRDefault="00B742E5" w:rsidP="00B742E5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91" w:type="dxa"/>
            <w:shd w:val="clear" w:color="auto" w:fill="auto"/>
          </w:tcPr>
          <w:p w14:paraId="0070266B" w14:textId="77777777" w:rsidR="00B742E5" w:rsidRPr="00B742E5" w:rsidRDefault="00B742E5" w:rsidP="00B742E5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97E89F9" w14:textId="20A48CB5" w:rsidR="00B742E5" w:rsidRPr="001B454E" w:rsidRDefault="00B742E5" w:rsidP="00B742E5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เกณฑ์การจัดทำงบการเงิน</w:t>
            </w:r>
          </w:p>
        </w:tc>
        <w:tc>
          <w:tcPr>
            <w:tcW w:w="972" w:type="dxa"/>
            <w:shd w:val="clear" w:color="auto" w:fill="auto"/>
          </w:tcPr>
          <w:p w14:paraId="367FF906" w14:textId="43767CEC" w:rsidR="00B742E5" w:rsidRPr="00AF50F2" w:rsidRDefault="00925ED4" w:rsidP="00B742E5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24</w:t>
            </w:r>
          </w:p>
        </w:tc>
      </w:tr>
      <w:tr w:rsidR="00A93F34" w:rsidRPr="00B742E5" w14:paraId="05DD1FC8" w14:textId="77777777" w:rsidTr="00C048AA">
        <w:trPr>
          <w:trHeight w:val="83"/>
        </w:trPr>
        <w:tc>
          <w:tcPr>
            <w:tcW w:w="986" w:type="dxa"/>
            <w:shd w:val="clear" w:color="auto" w:fill="auto"/>
          </w:tcPr>
          <w:p w14:paraId="308323C1" w14:textId="5955E6B3" w:rsidR="00132B19" w:rsidRPr="00B742E5" w:rsidRDefault="00132B19" w:rsidP="00132B19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91" w:type="dxa"/>
            <w:shd w:val="clear" w:color="auto" w:fill="auto"/>
          </w:tcPr>
          <w:p w14:paraId="31FF7263" w14:textId="77777777" w:rsidR="00A93F34" w:rsidRPr="00B742E5" w:rsidRDefault="00A93F34" w:rsidP="00A93F34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FD4208C" w14:textId="702B99C8" w:rsidR="00A93F34" w:rsidRPr="001B454E" w:rsidRDefault="00A93F34" w:rsidP="00A93F34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นโยบายการบัญชีที่สำคัญ</w:t>
            </w:r>
          </w:p>
        </w:tc>
        <w:tc>
          <w:tcPr>
            <w:tcW w:w="972" w:type="dxa"/>
            <w:shd w:val="clear" w:color="auto" w:fill="auto"/>
          </w:tcPr>
          <w:p w14:paraId="77F179DE" w14:textId="24F7755D" w:rsidR="00A93F34" w:rsidRPr="00AF50F2" w:rsidRDefault="00925ED4" w:rsidP="00A93F3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4B7A1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0</w:t>
            </w:r>
          </w:p>
        </w:tc>
      </w:tr>
      <w:tr w:rsidR="00A93F34" w:rsidRPr="00B742E5" w14:paraId="48944060" w14:textId="77777777" w:rsidTr="00C048AA">
        <w:trPr>
          <w:trHeight w:val="83"/>
        </w:trPr>
        <w:tc>
          <w:tcPr>
            <w:tcW w:w="986" w:type="dxa"/>
            <w:shd w:val="clear" w:color="auto" w:fill="auto"/>
          </w:tcPr>
          <w:p w14:paraId="129E8991" w14:textId="4F803ADE" w:rsidR="00A93F34" w:rsidRPr="00B742E5" w:rsidRDefault="00132B19" w:rsidP="00A93F34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91" w:type="dxa"/>
            <w:shd w:val="clear" w:color="auto" w:fill="auto"/>
          </w:tcPr>
          <w:p w14:paraId="67102C1B" w14:textId="77777777" w:rsidR="00A93F34" w:rsidRPr="00B742E5" w:rsidRDefault="00A93F34" w:rsidP="00A93F34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278FCFE" w14:textId="53B78218" w:rsidR="00A93F34" w:rsidRPr="001B454E" w:rsidRDefault="00A93F34" w:rsidP="00A93F34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การบริหารความเสี่ยง</w:t>
            </w:r>
          </w:p>
        </w:tc>
        <w:tc>
          <w:tcPr>
            <w:tcW w:w="972" w:type="dxa"/>
            <w:shd w:val="clear" w:color="auto" w:fill="auto"/>
          </w:tcPr>
          <w:p w14:paraId="268E9FC6" w14:textId="22746090" w:rsidR="00A93F34" w:rsidRPr="00AF50F2" w:rsidRDefault="004B7A17" w:rsidP="00A93F3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71</w:t>
            </w:r>
          </w:p>
        </w:tc>
      </w:tr>
      <w:tr w:rsidR="00A93F34" w:rsidRPr="00B742E5" w14:paraId="3F2D966F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2C6A0DEC" w14:textId="2E9AAB2E" w:rsidR="00A93F34" w:rsidRPr="00B742E5" w:rsidRDefault="00132B19" w:rsidP="00A93F34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91" w:type="dxa"/>
            <w:shd w:val="clear" w:color="auto" w:fill="auto"/>
          </w:tcPr>
          <w:p w14:paraId="7BA4DEE3" w14:textId="77777777" w:rsidR="00A93F34" w:rsidRPr="00B742E5" w:rsidRDefault="00A93F34" w:rsidP="00A93F34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F07A797" w14:textId="77777777" w:rsidR="00A93F34" w:rsidRPr="001B454E" w:rsidRDefault="00A93F34" w:rsidP="00A93F34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การดำรงเงินกองทุน</w:t>
            </w:r>
          </w:p>
        </w:tc>
        <w:tc>
          <w:tcPr>
            <w:tcW w:w="972" w:type="dxa"/>
            <w:shd w:val="clear" w:color="auto" w:fill="auto"/>
          </w:tcPr>
          <w:p w14:paraId="63B5593E" w14:textId="1E395933" w:rsidR="00A93F34" w:rsidRPr="001A6143" w:rsidRDefault="003D5097" w:rsidP="00A93F34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97</w:t>
            </w:r>
          </w:p>
        </w:tc>
      </w:tr>
      <w:tr w:rsidR="006D659A" w:rsidRPr="00B742E5" w14:paraId="21158902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4744DBD3" w14:textId="7EA5D1EF" w:rsidR="006D659A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91" w:type="dxa"/>
            <w:shd w:val="clear" w:color="auto" w:fill="auto"/>
          </w:tcPr>
          <w:p w14:paraId="37B21641" w14:textId="77777777" w:rsidR="006D659A" w:rsidRPr="00B742E5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60C84F8" w14:textId="530BCF82" w:rsidR="006D659A" w:rsidRPr="001B454E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pacing w:val="-4"/>
                <w:sz w:val="30"/>
                <w:szCs w:val="30"/>
                <w:cs/>
                <w:lang w:eastAsia="zh-CN"/>
              </w:rPr>
              <w:t>การจัดประเภทสินทรัพย์ทางการเงินและหนี้สินทางการเงิน</w:t>
            </w:r>
          </w:p>
        </w:tc>
        <w:tc>
          <w:tcPr>
            <w:tcW w:w="972" w:type="dxa"/>
            <w:shd w:val="clear" w:color="auto" w:fill="auto"/>
          </w:tcPr>
          <w:p w14:paraId="6955F143" w14:textId="6EB2D73E" w:rsidR="006D659A" w:rsidRPr="001A6143" w:rsidRDefault="00F222C6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</w:tr>
      <w:tr w:rsidR="006D659A" w:rsidRPr="00B742E5" w14:paraId="75D33001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113AE0F7" w14:textId="3A73AFF1" w:rsidR="006D659A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  <w:tc>
          <w:tcPr>
            <w:tcW w:w="191" w:type="dxa"/>
            <w:shd w:val="clear" w:color="auto" w:fill="auto"/>
          </w:tcPr>
          <w:p w14:paraId="1AD5145D" w14:textId="77777777" w:rsidR="006D659A" w:rsidRPr="00B742E5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B7AE2D6" w14:textId="07247D48" w:rsidR="006D659A" w:rsidRPr="001B454E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972" w:type="dxa"/>
            <w:shd w:val="clear" w:color="auto" w:fill="auto"/>
          </w:tcPr>
          <w:p w14:paraId="345D2EA5" w14:textId="18785AF7" w:rsidR="006D659A" w:rsidRPr="001A6143" w:rsidRDefault="00F222C6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6D659A" w:rsidRPr="00B742E5" w14:paraId="3A9CF3F0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0216268F" w14:textId="1C8607CC" w:rsidR="006D659A" w:rsidRPr="00B742E5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91" w:type="dxa"/>
            <w:shd w:val="clear" w:color="auto" w:fill="auto"/>
          </w:tcPr>
          <w:p w14:paraId="26D1E7A2" w14:textId="77777777" w:rsidR="006D659A" w:rsidRPr="00B742E5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DB007B8" w14:textId="77777777" w:rsidR="006D659A" w:rsidRPr="001B454E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454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</w:tcPr>
          <w:p w14:paraId="452514D4" w14:textId="1583B951" w:rsidR="006D659A" w:rsidRPr="001A6143" w:rsidRDefault="00F222C6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6D659A" w:rsidRPr="00B742E5" w14:paraId="04CE5249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44EEFC09" w14:textId="5CE5ED82" w:rsidR="006D659A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  <w:tc>
          <w:tcPr>
            <w:tcW w:w="191" w:type="dxa"/>
            <w:shd w:val="clear" w:color="auto" w:fill="auto"/>
          </w:tcPr>
          <w:p w14:paraId="1F47BD50" w14:textId="77777777" w:rsidR="006D659A" w:rsidRPr="00B742E5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E3669F3" w14:textId="1C7B13E6" w:rsidR="006D659A" w:rsidRPr="001B454E" w:rsidRDefault="0084155F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อนุพันธ์</w:t>
            </w:r>
          </w:p>
        </w:tc>
        <w:tc>
          <w:tcPr>
            <w:tcW w:w="972" w:type="dxa"/>
            <w:shd w:val="clear" w:color="auto" w:fill="auto"/>
          </w:tcPr>
          <w:p w14:paraId="288B587C" w14:textId="4D1D188C" w:rsidR="006D659A" w:rsidRPr="001A6143" w:rsidRDefault="005B7B5D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6D659A" w:rsidRPr="00B742E5" w14:paraId="1E20646C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32471FBF" w14:textId="5CC36961" w:rsidR="006D659A" w:rsidRPr="00B742E5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191" w:type="dxa"/>
            <w:shd w:val="clear" w:color="auto" w:fill="auto"/>
          </w:tcPr>
          <w:p w14:paraId="6D99A8E4" w14:textId="77777777" w:rsidR="006D659A" w:rsidRPr="00B742E5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AF1301C" w14:textId="77777777" w:rsidR="006D659A" w:rsidRPr="001B454E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</w:tcPr>
          <w:p w14:paraId="51CF709F" w14:textId="3D3B5028" w:rsidR="006D659A" w:rsidRPr="001A6143" w:rsidRDefault="005B7B5D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</w:p>
        </w:tc>
      </w:tr>
      <w:tr w:rsidR="006D659A" w:rsidRPr="00B742E5" w14:paraId="7B185CEE" w14:textId="77777777" w:rsidTr="00C048AA">
        <w:trPr>
          <w:trHeight w:val="432"/>
        </w:trPr>
        <w:tc>
          <w:tcPr>
            <w:tcW w:w="986" w:type="dxa"/>
            <w:shd w:val="clear" w:color="auto" w:fill="auto"/>
          </w:tcPr>
          <w:p w14:paraId="5BB942D9" w14:textId="4C30DF32" w:rsidR="006D659A" w:rsidRPr="00A05730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11</w:t>
            </w:r>
          </w:p>
        </w:tc>
        <w:tc>
          <w:tcPr>
            <w:tcW w:w="191" w:type="dxa"/>
            <w:shd w:val="clear" w:color="auto" w:fill="auto"/>
          </w:tcPr>
          <w:p w14:paraId="6D4660D6" w14:textId="77777777" w:rsidR="006D659A" w:rsidRPr="00A05730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FFDE20F" w14:textId="5020F98D" w:rsidR="006D659A" w:rsidRPr="001B454E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เงินลงทุนในบริษัทย่อย</w:t>
            </w: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1B454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บริษัทร่วมและการร่วมค้าสุทธิ</w:t>
            </w:r>
          </w:p>
        </w:tc>
        <w:tc>
          <w:tcPr>
            <w:tcW w:w="972" w:type="dxa"/>
            <w:shd w:val="clear" w:color="auto" w:fill="auto"/>
          </w:tcPr>
          <w:p w14:paraId="09D63E15" w14:textId="47B717F0" w:rsidR="006D659A" w:rsidRPr="001A6143" w:rsidRDefault="005B7B5D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11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6D659A" w:rsidRPr="00B742E5" w14:paraId="761DDAAD" w14:textId="77777777" w:rsidTr="00C048AA">
        <w:trPr>
          <w:trHeight w:val="432"/>
        </w:trPr>
        <w:tc>
          <w:tcPr>
            <w:tcW w:w="986" w:type="dxa"/>
            <w:shd w:val="clear" w:color="auto" w:fill="auto"/>
          </w:tcPr>
          <w:p w14:paraId="70B2043A" w14:textId="2802BBF4" w:rsidR="006D659A" w:rsidRPr="00B742E5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12</w:t>
            </w:r>
          </w:p>
        </w:tc>
        <w:tc>
          <w:tcPr>
            <w:tcW w:w="191" w:type="dxa"/>
            <w:shd w:val="clear" w:color="auto" w:fill="auto"/>
          </w:tcPr>
          <w:p w14:paraId="78592951" w14:textId="77777777" w:rsidR="006D659A" w:rsidRPr="00B742E5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F92F932" w14:textId="77777777" w:rsidR="006D659A" w:rsidRPr="001B454E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72" w:type="dxa"/>
            <w:shd w:val="clear" w:color="auto" w:fill="auto"/>
          </w:tcPr>
          <w:p w14:paraId="146EB4E1" w14:textId="5EB13888" w:rsidR="006D659A" w:rsidRPr="00EB7218" w:rsidRDefault="005B7B5D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11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6D659A" w:rsidRPr="00B742E5" w14:paraId="2033E5B4" w14:textId="77777777" w:rsidTr="00C048AA">
        <w:trPr>
          <w:trHeight w:val="200"/>
        </w:trPr>
        <w:tc>
          <w:tcPr>
            <w:tcW w:w="986" w:type="dxa"/>
            <w:shd w:val="clear" w:color="auto" w:fill="auto"/>
          </w:tcPr>
          <w:p w14:paraId="725B0EDD" w14:textId="7BAF5214" w:rsidR="006D659A" w:rsidRPr="00B742E5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13</w:t>
            </w:r>
          </w:p>
        </w:tc>
        <w:tc>
          <w:tcPr>
            <w:tcW w:w="191" w:type="dxa"/>
            <w:shd w:val="clear" w:color="auto" w:fill="auto"/>
          </w:tcPr>
          <w:p w14:paraId="2A562368" w14:textId="77777777" w:rsidR="006D659A" w:rsidRPr="00B742E5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5990EA5" w14:textId="77777777" w:rsidR="006D659A" w:rsidRPr="001B454E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72" w:type="dxa"/>
            <w:shd w:val="clear" w:color="auto" w:fill="auto"/>
          </w:tcPr>
          <w:p w14:paraId="1BD39CD2" w14:textId="5FCEA25F" w:rsidR="006D659A" w:rsidRPr="00EB7218" w:rsidRDefault="0040780E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="008751E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</w:tr>
      <w:tr w:rsidR="006D659A" w:rsidRPr="00B742E5" w14:paraId="48C5BA5A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01FFF3D3" w14:textId="072B32AD" w:rsidR="006D659A" w:rsidRPr="00B742E5" w:rsidRDefault="00132B19" w:rsidP="006D659A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14</w:t>
            </w:r>
          </w:p>
        </w:tc>
        <w:tc>
          <w:tcPr>
            <w:tcW w:w="191" w:type="dxa"/>
            <w:shd w:val="clear" w:color="auto" w:fill="auto"/>
          </w:tcPr>
          <w:p w14:paraId="5339996D" w14:textId="77777777" w:rsidR="006D659A" w:rsidRPr="00B742E5" w:rsidRDefault="006D659A" w:rsidP="006D659A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3BFD825" w14:textId="4CB60522" w:rsidR="006D659A" w:rsidRPr="001B454E" w:rsidRDefault="006D659A" w:rsidP="006D659A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เงินให้สินเชื่อแก่ลูกหนี้ที่มีการเปลี่ยนแปลงเงื่อนไขใหม่</w:t>
            </w:r>
          </w:p>
        </w:tc>
        <w:tc>
          <w:tcPr>
            <w:tcW w:w="972" w:type="dxa"/>
            <w:shd w:val="clear" w:color="auto" w:fill="auto"/>
          </w:tcPr>
          <w:p w14:paraId="51D3E359" w14:textId="20934145" w:rsidR="006D659A" w:rsidRPr="00EB7218" w:rsidRDefault="0040780E" w:rsidP="006D659A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12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D02AC6" w:rsidRPr="00B742E5" w14:paraId="4A523C08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3600FBBB" w14:textId="06DB0226" w:rsidR="00D02AC6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15</w:t>
            </w:r>
          </w:p>
        </w:tc>
        <w:tc>
          <w:tcPr>
            <w:tcW w:w="191" w:type="dxa"/>
            <w:shd w:val="clear" w:color="auto" w:fill="auto"/>
          </w:tcPr>
          <w:p w14:paraId="5EC6112B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F8D8F76" w14:textId="2F275259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ทรัพย์สินรอการขายสุทธิ</w:t>
            </w:r>
          </w:p>
        </w:tc>
        <w:tc>
          <w:tcPr>
            <w:tcW w:w="972" w:type="dxa"/>
            <w:shd w:val="clear" w:color="auto" w:fill="auto"/>
          </w:tcPr>
          <w:p w14:paraId="24C590D7" w14:textId="2C4BBAFB" w:rsidR="00D02AC6" w:rsidRPr="00EB7218" w:rsidRDefault="0040780E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12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D02AC6" w:rsidRPr="00B742E5" w14:paraId="05608EC7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2F4FADC2" w14:textId="39DA19DC" w:rsidR="00D02AC6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</w:p>
        </w:tc>
        <w:tc>
          <w:tcPr>
            <w:tcW w:w="191" w:type="dxa"/>
            <w:shd w:val="clear" w:color="auto" w:fill="auto"/>
          </w:tcPr>
          <w:p w14:paraId="1EC9BFA0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CC90FED" w14:textId="128EF946" w:rsidR="00D02AC6" w:rsidRPr="001B454E" w:rsidRDefault="00D02AC6" w:rsidP="00B31BBD">
            <w:pPr>
              <w:tabs>
                <w:tab w:val="left" w:pos="884"/>
              </w:tabs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ที่ดิน อาคารและอุปกรณ์สุทธิ</w:t>
            </w:r>
          </w:p>
        </w:tc>
        <w:tc>
          <w:tcPr>
            <w:tcW w:w="972" w:type="dxa"/>
            <w:shd w:val="clear" w:color="auto" w:fill="auto"/>
          </w:tcPr>
          <w:p w14:paraId="0874D6C9" w14:textId="6FB45E46" w:rsidR="00D02AC6" w:rsidRPr="00EB7218" w:rsidRDefault="0040780E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12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D02AC6" w:rsidRPr="00B742E5" w14:paraId="6F590B58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6D7E1109" w14:textId="1A3E0B17" w:rsidR="00D02AC6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17</w:t>
            </w:r>
          </w:p>
        </w:tc>
        <w:tc>
          <w:tcPr>
            <w:tcW w:w="191" w:type="dxa"/>
            <w:shd w:val="clear" w:color="auto" w:fill="auto"/>
          </w:tcPr>
          <w:p w14:paraId="18606DE6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664CC1F" w14:textId="11FDBD36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972" w:type="dxa"/>
            <w:shd w:val="clear" w:color="auto" w:fill="auto"/>
          </w:tcPr>
          <w:p w14:paraId="23F7AA9D" w14:textId="6A7C866E" w:rsidR="00D02AC6" w:rsidRPr="00EB7218" w:rsidRDefault="0040780E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12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</w:tr>
      <w:tr w:rsidR="00D02AC6" w:rsidRPr="00B742E5" w14:paraId="4CD04C59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56A97521" w14:textId="72A01995" w:rsidR="00D02AC6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18</w:t>
            </w:r>
          </w:p>
        </w:tc>
        <w:tc>
          <w:tcPr>
            <w:tcW w:w="191" w:type="dxa"/>
            <w:shd w:val="clear" w:color="auto" w:fill="auto"/>
          </w:tcPr>
          <w:p w14:paraId="3DFF4D0D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63BD24E" w14:textId="4E507EBB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ภาษีเงินได้รอตัดบัญชี</w:t>
            </w:r>
          </w:p>
        </w:tc>
        <w:tc>
          <w:tcPr>
            <w:tcW w:w="972" w:type="dxa"/>
            <w:shd w:val="clear" w:color="auto" w:fill="auto"/>
          </w:tcPr>
          <w:p w14:paraId="3FFFA100" w14:textId="5846718D" w:rsidR="00D02AC6" w:rsidRPr="00EB7218" w:rsidRDefault="0040780E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="008026EA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</w:tr>
      <w:tr w:rsidR="00D02AC6" w:rsidRPr="00B742E5" w14:paraId="53D680F7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1E921B84" w14:textId="0F02AE75" w:rsidR="00D02AC6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19</w:t>
            </w:r>
          </w:p>
        </w:tc>
        <w:tc>
          <w:tcPr>
            <w:tcW w:w="191" w:type="dxa"/>
            <w:shd w:val="clear" w:color="auto" w:fill="auto"/>
          </w:tcPr>
          <w:p w14:paraId="66364AE0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BE36EDB" w14:textId="011ABC08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สินทรัพย์อื่นสุทธิ</w:t>
            </w:r>
          </w:p>
        </w:tc>
        <w:tc>
          <w:tcPr>
            <w:tcW w:w="972" w:type="dxa"/>
            <w:shd w:val="clear" w:color="auto" w:fill="auto"/>
          </w:tcPr>
          <w:p w14:paraId="6F20AE95" w14:textId="2405C139" w:rsidR="00D02AC6" w:rsidRPr="00EB7218" w:rsidRDefault="0040780E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13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D02AC6" w:rsidRPr="00B742E5" w14:paraId="571BD622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5E24A94F" w14:textId="06C5BB45" w:rsidR="00D02AC6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20</w:t>
            </w:r>
          </w:p>
        </w:tc>
        <w:tc>
          <w:tcPr>
            <w:tcW w:w="191" w:type="dxa"/>
            <w:shd w:val="clear" w:color="auto" w:fill="auto"/>
          </w:tcPr>
          <w:p w14:paraId="3F8026D9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25F22EE" w14:textId="79AC2830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972" w:type="dxa"/>
            <w:shd w:val="clear" w:color="auto" w:fill="auto"/>
          </w:tcPr>
          <w:p w14:paraId="06CBE4F9" w14:textId="24E6335D" w:rsidR="00D02AC6" w:rsidRPr="00EB7218" w:rsidRDefault="0040780E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13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D02AC6" w:rsidRPr="00B742E5" w14:paraId="4B600883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696748B8" w14:textId="2DC42CC2" w:rsidR="00D02AC6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21</w:t>
            </w:r>
          </w:p>
        </w:tc>
        <w:tc>
          <w:tcPr>
            <w:tcW w:w="191" w:type="dxa"/>
            <w:shd w:val="clear" w:color="auto" w:fill="auto"/>
          </w:tcPr>
          <w:p w14:paraId="3A5DBD25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92E0969" w14:textId="5C8EBCDD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รายการระหว่างธนาคารและตลาดเงิน (หนี้สิน)</w:t>
            </w:r>
          </w:p>
        </w:tc>
        <w:tc>
          <w:tcPr>
            <w:tcW w:w="972" w:type="dxa"/>
            <w:shd w:val="clear" w:color="auto" w:fill="auto"/>
          </w:tcPr>
          <w:p w14:paraId="362BDA3C" w14:textId="623B53EC" w:rsidR="00D02AC6" w:rsidRPr="00EB7218" w:rsidRDefault="00817546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13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</w:tr>
      <w:tr w:rsidR="00D02AC6" w:rsidRPr="00B742E5" w14:paraId="76665161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33766650" w14:textId="478E17BD" w:rsidR="00D02AC6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22</w:t>
            </w:r>
          </w:p>
        </w:tc>
        <w:tc>
          <w:tcPr>
            <w:tcW w:w="191" w:type="dxa"/>
            <w:shd w:val="clear" w:color="auto" w:fill="auto"/>
          </w:tcPr>
          <w:p w14:paraId="603FE6D9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E88003B" w14:textId="6AF0403A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972" w:type="dxa"/>
            <w:shd w:val="clear" w:color="auto" w:fill="auto"/>
          </w:tcPr>
          <w:p w14:paraId="127D9268" w14:textId="012CD6BB" w:rsidR="00D02AC6" w:rsidRPr="00EB7218" w:rsidRDefault="00817546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13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</w:tr>
      <w:tr w:rsidR="00D02AC6" w:rsidRPr="00B742E5" w14:paraId="4C2F118C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1ACF6429" w14:textId="7263AD43" w:rsidR="00D02AC6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23</w:t>
            </w:r>
          </w:p>
        </w:tc>
        <w:tc>
          <w:tcPr>
            <w:tcW w:w="191" w:type="dxa"/>
            <w:shd w:val="clear" w:color="auto" w:fill="auto"/>
          </w:tcPr>
          <w:p w14:paraId="214249F8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71C771B" w14:textId="1DDCD806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972" w:type="dxa"/>
            <w:shd w:val="clear" w:color="auto" w:fill="auto"/>
          </w:tcPr>
          <w:p w14:paraId="6A11E946" w14:textId="3187ABBD" w:rsidR="00D02AC6" w:rsidRPr="00EB7218" w:rsidRDefault="00817546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13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</w:tr>
      <w:tr w:rsidR="00D02AC6" w:rsidRPr="00B742E5" w14:paraId="1C160026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17E72CBB" w14:textId="71C69C0D" w:rsidR="00D02AC6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24</w:t>
            </w:r>
          </w:p>
        </w:tc>
        <w:tc>
          <w:tcPr>
            <w:tcW w:w="191" w:type="dxa"/>
            <w:shd w:val="clear" w:color="auto" w:fill="auto"/>
          </w:tcPr>
          <w:p w14:paraId="1AABCD9D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BFBC50B" w14:textId="3C5827D6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หนี้สินอื่น</w:t>
            </w:r>
          </w:p>
        </w:tc>
        <w:tc>
          <w:tcPr>
            <w:tcW w:w="972" w:type="dxa"/>
            <w:shd w:val="clear" w:color="auto" w:fill="auto"/>
          </w:tcPr>
          <w:p w14:paraId="14C31C01" w14:textId="334F3E0E" w:rsidR="00D02AC6" w:rsidRPr="00EB7218" w:rsidRDefault="00C23178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14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D02AC6" w:rsidRPr="00B742E5" w14:paraId="5A0D5BBA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329CF2A1" w14:textId="7FB85216" w:rsidR="00D02AC6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</w:t>
            </w:r>
          </w:p>
        </w:tc>
        <w:tc>
          <w:tcPr>
            <w:tcW w:w="191" w:type="dxa"/>
            <w:shd w:val="clear" w:color="auto" w:fill="auto"/>
          </w:tcPr>
          <w:p w14:paraId="4A14D677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C74741E" w14:textId="1CFD056D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เงินรับล่วงหน้าจากธุรกรรมอิเล็กทรอนิกส์</w:t>
            </w:r>
          </w:p>
        </w:tc>
        <w:tc>
          <w:tcPr>
            <w:tcW w:w="972" w:type="dxa"/>
            <w:shd w:val="clear" w:color="auto" w:fill="auto"/>
          </w:tcPr>
          <w:p w14:paraId="3A97510E" w14:textId="303DB3AA" w:rsidR="00D02AC6" w:rsidRPr="00EB7218" w:rsidRDefault="001F6E71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14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D02AC6" w:rsidRPr="00B742E5" w14:paraId="3AAE8E23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30864746" w14:textId="6384E530" w:rsidR="00D02AC6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26</w:t>
            </w:r>
          </w:p>
        </w:tc>
        <w:tc>
          <w:tcPr>
            <w:tcW w:w="191" w:type="dxa"/>
            <w:shd w:val="clear" w:color="auto" w:fill="auto"/>
          </w:tcPr>
          <w:p w14:paraId="2A6921F8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E490342" w14:textId="31C5E16B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การหักกลบสินทรัพย์ทางการเงินและหนี้สินทางการเงิน</w:t>
            </w:r>
          </w:p>
        </w:tc>
        <w:tc>
          <w:tcPr>
            <w:tcW w:w="972" w:type="dxa"/>
            <w:shd w:val="clear" w:color="auto" w:fill="auto"/>
          </w:tcPr>
          <w:p w14:paraId="720EBE7C" w14:textId="1FE40BD3" w:rsidR="00D02AC6" w:rsidRPr="00EB7218" w:rsidRDefault="00194F1D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14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D02AC6" w:rsidRPr="00B742E5" w14:paraId="27950929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1F0BCB2B" w14:textId="0952BFF9" w:rsidR="00D02AC6" w:rsidRPr="00B742E5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27</w:t>
            </w:r>
          </w:p>
        </w:tc>
        <w:tc>
          <w:tcPr>
            <w:tcW w:w="191" w:type="dxa"/>
            <w:shd w:val="clear" w:color="auto" w:fill="auto"/>
          </w:tcPr>
          <w:p w14:paraId="227DF63B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55C0575" w14:textId="1B8D2D68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มูลค่ายุติธรรมของสินทรัพย์ทางการเงินและหนี้สินทางการเงิน</w:t>
            </w:r>
          </w:p>
        </w:tc>
        <w:tc>
          <w:tcPr>
            <w:tcW w:w="972" w:type="dxa"/>
            <w:shd w:val="clear" w:color="auto" w:fill="auto"/>
          </w:tcPr>
          <w:p w14:paraId="464A330B" w14:textId="2B325D43" w:rsidR="00D02AC6" w:rsidRPr="00EB7218" w:rsidRDefault="00194F1D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14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</w:tr>
      <w:tr w:rsidR="00D02AC6" w:rsidRPr="00B742E5" w14:paraId="3CDCB876" w14:textId="77777777" w:rsidTr="00C048AA">
        <w:trPr>
          <w:trHeight w:val="101"/>
        </w:trPr>
        <w:tc>
          <w:tcPr>
            <w:tcW w:w="986" w:type="dxa"/>
            <w:shd w:val="clear" w:color="auto" w:fill="auto"/>
          </w:tcPr>
          <w:p w14:paraId="5D904315" w14:textId="4640E7B5" w:rsidR="00D02AC6" w:rsidRPr="00B742E5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28</w:t>
            </w:r>
          </w:p>
        </w:tc>
        <w:tc>
          <w:tcPr>
            <w:tcW w:w="191" w:type="dxa"/>
            <w:shd w:val="clear" w:color="auto" w:fill="auto"/>
          </w:tcPr>
          <w:p w14:paraId="026A6455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697D357" w14:textId="72E5E969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ทุนเรือนหุ้น</w:t>
            </w:r>
          </w:p>
        </w:tc>
        <w:tc>
          <w:tcPr>
            <w:tcW w:w="972" w:type="dxa"/>
            <w:shd w:val="clear" w:color="auto" w:fill="auto"/>
          </w:tcPr>
          <w:p w14:paraId="49938EDE" w14:textId="53B897A9" w:rsidR="00D02AC6" w:rsidRPr="00EB7218" w:rsidRDefault="00194F1D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15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9F6514" w:rsidRPr="00B742E5" w14:paraId="06B4099E" w14:textId="77777777" w:rsidTr="001B454E">
        <w:trPr>
          <w:trHeight w:val="278"/>
        </w:trPr>
        <w:tc>
          <w:tcPr>
            <w:tcW w:w="986" w:type="dxa"/>
            <w:shd w:val="clear" w:color="auto" w:fill="auto"/>
          </w:tcPr>
          <w:p w14:paraId="2940F899" w14:textId="0F377767" w:rsidR="009F6514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29</w:t>
            </w:r>
          </w:p>
        </w:tc>
        <w:tc>
          <w:tcPr>
            <w:tcW w:w="191" w:type="dxa"/>
            <w:shd w:val="clear" w:color="auto" w:fill="auto"/>
          </w:tcPr>
          <w:p w14:paraId="3C8DBC48" w14:textId="77777777" w:rsidR="009F6514" w:rsidRPr="00B742E5" w:rsidRDefault="009F6514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47CE090" w14:textId="328116EB" w:rsidR="009F6514" w:rsidRPr="001B454E" w:rsidRDefault="0043285A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สำรอง</w:t>
            </w:r>
          </w:p>
        </w:tc>
        <w:tc>
          <w:tcPr>
            <w:tcW w:w="972" w:type="dxa"/>
            <w:shd w:val="clear" w:color="auto" w:fill="auto"/>
          </w:tcPr>
          <w:p w14:paraId="65BFB5F3" w14:textId="4E428085" w:rsidR="009F6514" w:rsidRPr="00EB7218" w:rsidRDefault="00395CE3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15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D02AC6" w:rsidRPr="00B742E5" w14:paraId="0DEC666D" w14:textId="77777777" w:rsidTr="00C048AA">
        <w:trPr>
          <w:trHeight w:val="101"/>
        </w:trPr>
        <w:tc>
          <w:tcPr>
            <w:tcW w:w="986" w:type="dxa"/>
            <w:shd w:val="clear" w:color="auto" w:fill="auto"/>
          </w:tcPr>
          <w:p w14:paraId="7A9D4A39" w14:textId="4F793042" w:rsidR="00D02AC6" w:rsidRPr="00B742E5" w:rsidRDefault="00132B19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30</w:t>
            </w:r>
          </w:p>
        </w:tc>
        <w:tc>
          <w:tcPr>
            <w:tcW w:w="191" w:type="dxa"/>
            <w:shd w:val="clear" w:color="auto" w:fill="auto"/>
          </w:tcPr>
          <w:p w14:paraId="7F357838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15204F0" w14:textId="007798FB" w:rsidR="00D02AC6" w:rsidRPr="00B742E5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B742E5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สินทรัพย์ที่มีภาระผูกพันและข้อจำกัด</w:t>
            </w:r>
          </w:p>
        </w:tc>
        <w:tc>
          <w:tcPr>
            <w:tcW w:w="972" w:type="dxa"/>
            <w:shd w:val="clear" w:color="auto" w:fill="auto"/>
          </w:tcPr>
          <w:p w14:paraId="02944A20" w14:textId="614D5694" w:rsidR="00D02AC6" w:rsidRPr="00EB7218" w:rsidRDefault="005E0A1B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15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D02AC6" w:rsidRPr="00B742E5" w14:paraId="7B0DAEC1" w14:textId="77777777" w:rsidTr="00C048AA">
        <w:trPr>
          <w:trHeight w:val="119"/>
        </w:trPr>
        <w:tc>
          <w:tcPr>
            <w:tcW w:w="986" w:type="dxa"/>
            <w:shd w:val="clear" w:color="auto" w:fill="auto"/>
          </w:tcPr>
          <w:p w14:paraId="41220AF0" w14:textId="644BE25C" w:rsidR="00D02AC6" w:rsidRPr="00B742E5" w:rsidRDefault="00FE18DA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lastRenderedPageBreak/>
              <w:t>31</w:t>
            </w:r>
          </w:p>
        </w:tc>
        <w:tc>
          <w:tcPr>
            <w:tcW w:w="191" w:type="dxa"/>
            <w:shd w:val="clear" w:color="auto" w:fill="auto"/>
          </w:tcPr>
          <w:p w14:paraId="520A7187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75B227CC" w14:textId="045D593A" w:rsidR="00D02AC6" w:rsidRPr="00EB7218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B7218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หนี้สินที่อาจเกิดขึ้น</w:t>
            </w:r>
          </w:p>
        </w:tc>
        <w:tc>
          <w:tcPr>
            <w:tcW w:w="972" w:type="dxa"/>
            <w:shd w:val="clear" w:color="auto" w:fill="auto"/>
          </w:tcPr>
          <w:p w14:paraId="4EADC28E" w14:textId="5274591A" w:rsidR="00D02AC6" w:rsidRPr="00EB7218" w:rsidRDefault="00B6765F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15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D02AC6" w:rsidRPr="00B742E5" w14:paraId="0F3E52C8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56F614E7" w14:textId="4D083221" w:rsidR="00D02AC6" w:rsidRPr="00B742E5" w:rsidRDefault="00FE18DA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32</w:t>
            </w:r>
          </w:p>
        </w:tc>
        <w:tc>
          <w:tcPr>
            <w:tcW w:w="191" w:type="dxa"/>
            <w:shd w:val="clear" w:color="auto" w:fill="auto"/>
          </w:tcPr>
          <w:p w14:paraId="398CC63F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689E410A" w14:textId="16FD4934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บุคคลหรือกิจการที่เกี่ยวข้องกัน</w:t>
            </w:r>
          </w:p>
        </w:tc>
        <w:tc>
          <w:tcPr>
            <w:tcW w:w="972" w:type="dxa"/>
            <w:shd w:val="clear" w:color="auto" w:fill="auto"/>
          </w:tcPr>
          <w:p w14:paraId="1A321AE4" w14:textId="753D15B5" w:rsidR="00D02AC6" w:rsidRPr="001359F0" w:rsidRDefault="00B6765F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15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D02AC6" w:rsidRPr="00B742E5" w14:paraId="753B14FF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64FA6DBD" w14:textId="26CF8873" w:rsidR="00D02AC6" w:rsidRPr="00B742E5" w:rsidRDefault="00FE18DA" w:rsidP="00D02AC6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33</w:t>
            </w:r>
          </w:p>
        </w:tc>
        <w:tc>
          <w:tcPr>
            <w:tcW w:w="191" w:type="dxa"/>
            <w:shd w:val="clear" w:color="auto" w:fill="auto"/>
          </w:tcPr>
          <w:p w14:paraId="7650D681" w14:textId="77777777" w:rsidR="00D02AC6" w:rsidRPr="00B742E5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64213D1" w14:textId="029EB550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ผลประโยชน์</w:t>
            </w:r>
            <w:r w:rsidRPr="001B454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อื่น</w:t>
            </w: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ที่จ่ายแก่กรรมการและผู้มีอำนาจในการจัดการ</w:t>
            </w:r>
          </w:p>
        </w:tc>
        <w:tc>
          <w:tcPr>
            <w:tcW w:w="972" w:type="dxa"/>
            <w:shd w:val="clear" w:color="auto" w:fill="auto"/>
          </w:tcPr>
          <w:p w14:paraId="7FFF03A0" w14:textId="15F865B5" w:rsidR="00D02AC6" w:rsidRPr="001359F0" w:rsidRDefault="008D38B6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60</w:t>
            </w:r>
          </w:p>
        </w:tc>
      </w:tr>
      <w:tr w:rsidR="00D02AC6" w:rsidRPr="00B742E5" w14:paraId="2E023848" w14:textId="77777777" w:rsidTr="00C048AA">
        <w:trPr>
          <w:trHeight w:val="164"/>
        </w:trPr>
        <w:tc>
          <w:tcPr>
            <w:tcW w:w="986" w:type="dxa"/>
            <w:shd w:val="clear" w:color="auto" w:fill="auto"/>
          </w:tcPr>
          <w:p w14:paraId="76A16ED9" w14:textId="11A16992" w:rsidR="00D02AC6" w:rsidRPr="0043285A" w:rsidRDefault="00FE18DA" w:rsidP="00D02AC6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34</w:t>
            </w:r>
          </w:p>
        </w:tc>
        <w:tc>
          <w:tcPr>
            <w:tcW w:w="191" w:type="dxa"/>
            <w:shd w:val="clear" w:color="auto" w:fill="auto"/>
          </w:tcPr>
          <w:p w14:paraId="2A26708C" w14:textId="77777777" w:rsidR="00D02AC6" w:rsidRPr="0043285A" w:rsidRDefault="00D02AC6" w:rsidP="00D02AC6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FB86C20" w14:textId="5F9F4D86" w:rsidR="00D02AC6" w:rsidRPr="001B454E" w:rsidRDefault="00D02AC6" w:rsidP="00D02AC6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454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ส่วนงานดำเนินงาน</w:t>
            </w:r>
          </w:p>
        </w:tc>
        <w:tc>
          <w:tcPr>
            <w:tcW w:w="972" w:type="dxa"/>
            <w:shd w:val="clear" w:color="auto" w:fill="auto"/>
          </w:tcPr>
          <w:p w14:paraId="0118C31F" w14:textId="616326FD" w:rsidR="00D02AC6" w:rsidRPr="001359F0" w:rsidRDefault="008D38B6" w:rsidP="00D02AC6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="008026EA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</w:tr>
      <w:tr w:rsidR="00132B19" w:rsidRPr="00B742E5" w14:paraId="002EC145" w14:textId="77777777" w:rsidTr="00C048AA">
        <w:trPr>
          <w:trHeight w:val="164"/>
        </w:trPr>
        <w:tc>
          <w:tcPr>
            <w:tcW w:w="986" w:type="dxa"/>
            <w:shd w:val="clear" w:color="auto" w:fill="auto"/>
          </w:tcPr>
          <w:p w14:paraId="44FDB2C5" w14:textId="70D2122B" w:rsidR="00132B19" w:rsidRPr="0043285A" w:rsidRDefault="00FE18DA" w:rsidP="00132B19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35</w:t>
            </w:r>
          </w:p>
        </w:tc>
        <w:tc>
          <w:tcPr>
            <w:tcW w:w="191" w:type="dxa"/>
            <w:shd w:val="clear" w:color="auto" w:fill="auto"/>
          </w:tcPr>
          <w:p w14:paraId="53BFFA1F" w14:textId="77777777" w:rsidR="00132B19" w:rsidRPr="0043285A" w:rsidRDefault="00132B19" w:rsidP="00132B19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6EB46D7" w14:textId="137462AF" w:rsidR="00132B19" w:rsidRPr="001B454E" w:rsidRDefault="00132B19" w:rsidP="00132B19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ฐานะการเงินและผลการดำเนินงานที่สำคัญจำแนกตามธุรกรรมในประเทศและต่างประเทศ</w:t>
            </w:r>
          </w:p>
        </w:tc>
        <w:tc>
          <w:tcPr>
            <w:tcW w:w="972" w:type="dxa"/>
            <w:shd w:val="clear" w:color="auto" w:fill="auto"/>
          </w:tcPr>
          <w:p w14:paraId="0B0955D7" w14:textId="0D055B4D" w:rsidR="00132B19" w:rsidRPr="001359F0" w:rsidRDefault="00CD6E60" w:rsidP="00132B1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</w:tr>
      <w:tr w:rsidR="00132B19" w:rsidRPr="00B742E5" w14:paraId="74BFEF32" w14:textId="77777777" w:rsidTr="00C048AA">
        <w:trPr>
          <w:trHeight w:val="164"/>
        </w:trPr>
        <w:tc>
          <w:tcPr>
            <w:tcW w:w="986" w:type="dxa"/>
            <w:shd w:val="clear" w:color="auto" w:fill="auto"/>
          </w:tcPr>
          <w:p w14:paraId="458C4229" w14:textId="6F399404" w:rsidR="00132B19" w:rsidRPr="0043285A" w:rsidRDefault="00FE18DA" w:rsidP="00132B19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36</w:t>
            </w:r>
          </w:p>
        </w:tc>
        <w:tc>
          <w:tcPr>
            <w:tcW w:w="191" w:type="dxa"/>
            <w:shd w:val="clear" w:color="auto" w:fill="auto"/>
          </w:tcPr>
          <w:p w14:paraId="30D30194" w14:textId="77777777" w:rsidR="00132B19" w:rsidRPr="0043285A" w:rsidRDefault="00132B19" w:rsidP="00132B19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9F046B6" w14:textId="72FA99C7" w:rsidR="00132B19" w:rsidRPr="001B454E" w:rsidRDefault="00132B19" w:rsidP="00132B19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รายได้ดอกเบี้ย</w:t>
            </w:r>
          </w:p>
        </w:tc>
        <w:tc>
          <w:tcPr>
            <w:tcW w:w="972" w:type="dxa"/>
            <w:shd w:val="clear" w:color="auto" w:fill="auto"/>
          </w:tcPr>
          <w:p w14:paraId="01D57396" w14:textId="1D60B4D5" w:rsidR="00132B19" w:rsidRPr="001359F0" w:rsidRDefault="00CD6E60" w:rsidP="00132B1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132B19" w:rsidRPr="00B742E5" w14:paraId="3E7100D3" w14:textId="77777777" w:rsidTr="00C048AA">
        <w:trPr>
          <w:trHeight w:val="164"/>
        </w:trPr>
        <w:tc>
          <w:tcPr>
            <w:tcW w:w="986" w:type="dxa"/>
            <w:shd w:val="clear" w:color="auto" w:fill="auto"/>
          </w:tcPr>
          <w:p w14:paraId="7CF1E3AC" w14:textId="34A4FA9B" w:rsidR="00132B19" w:rsidRPr="0043285A" w:rsidRDefault="00FE18DA" w:rsidP="00132B19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37</w:t>
            </w:r>
          </w:p>
        </w:tc>
        <w:tc>
          <w:tcPr>
            <w:tcW w:w="191" w:type="dxa"/>
            <w:shd w:val="clear" w:color="auto" w:fill="auto"/>
          </w:tcPr>
          <w:p w14:paraId="66B8403B" w14:textId="77777777" w:rsidR="00132B19" w:rsidRPr="0043285A" w:rsidRDefault="00132B19" w:rsidP="00132B19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4585164A" w14:textId="12EA6F11" w:rsidR="00132B19" w:rsidRPr="001B454E" w:rsidRDefault="00132B19" w:rsidP="00132B19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972" w:type="dxa"/>
            <w:shd w:val="clear" w:color="auto" w:fill="auto"/>
          </w:tcPr>
          <w:p w14:paraId="1DB4DC38" w14:textId="5E320000" w:rsidR="00132B19" w:rsidRPr="001359F0" w:rsidRDefault="00180E51" w:rsidP="00132B1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132B19" w:rsidRPr="00B742E5" w14:paraId="174E5F41" w14:textId="77777777" w:rsidTr="00C048AA">
        <w:trPr>
          <w:trHeight w:val="164"/>
        </w:trPr>
        <w:tc>
          <w:tcPr>
            <w:tcW w:w="986" w:type="dxa"/>
            <w:shd w:val="clear" w:color="auto" w:fill="auto"/>
          </w:tcPr>
          <w:p w14:paraId="3AD53826" w14:textId="79D5B642" w:rsidR="00132B19" w:rsidRPr="0043285A" w:rsidRDefault="00FE18DA" w:rsidP="00132B19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38</w:t>
            </w:r>
          </w:p>
        </w:tc>
        <w:tc>
          <w:tcPr>
            <w:tcW w:w="191" w:type="dxa"/>
            <w:shd w:val="clear" w:color="auto" w:fill="auto"/>
          </w:tcPr>
          <w:p w14:paraId="20D7EE5D" w14:textId="77777777" w:rsidR="00132B19" w:rsidRPr="0043285A" w:rsidRDefault="00132B19" w:rsidP="00132B19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6E02720" w14:textId="46B397BF" w:rsidR="00132B19" w:rsidRPr="001B454E" w:rsidRDefault="00132B19" w:rsidP="00132B19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972" w:type="dxa"/>
            <w:shd w:val="clear" w:color="auto" w:fill="auto"/>
          </w:tcPr>
          <w:p w14:paraId="3049B916" w14:textId="3A662FB4" w:rsidR="00132B19" w:rsidRPr="001359F0" w:rsidRDefault="00180E51" w:rsidP="00132B1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</w:tr>
      <w:tr w:rsidR="00132B19" w:rsidRPr="00B742E5" w14:paraId="6F89C016" w14:textId="77777777" w:rsidTr="00C048AA">
        <w:trPr>
          <w:trHeight w:val="164"/>
        </w:trPr>
        <w:tc>
          <w:tcPr>
            <w:tcW w:w="986" w:type="dxa"/>
            <w:shd w:val="clear" w:color="auto" w:fill="auto"/>
          </w:tcPr>
          <w:p w14:paraId="2C467872" w14:textId="122FD2D8" w:rsidR="00132B19" w:rsidRPr="0043285A" w:rsidRDefault="00FE18DA" w:rsidP="00132B19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39</w:t>
            </w:r>
          </w:p>
        </w:tc>
        <w:tc>
          <w:tcPr>
            <w:tcW w:w="191" w:type="dxa"/>
            <w:shd w:val="clear" w:color="auto" w:fill="auto"/>
          </w:tcPr>
          <w:p w14:paraId="26876CBB" w14:textId="77777777" w:rsidR="00132B19" w:rsidRPr="0043285A" w:rsidRDefault="00132B19" w:rsidP="00132B19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34630811" w14:textId="7C91CBF6" w:rsidR="00132B19" w:rsidRPr="001B454E" w:rsidRDefault="00132B19" w:rsidP="00132B19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กำไร</w:t>
            </w:r>
            <w:r w:rsidR="007901FD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 xml:space="preserve"> (ขาดทุน) </w:t>
            </w: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จากเครื่องมือทางการเงินที่วัดมูลค่าด้วยมูลค่ายุติธรรมผ่านกำไรหรือขาดทุน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</w:tcPr>
          <w:p w14:paraId="56394E9D" w14:textId="3D267E9B" w:rsidR="00132B19" w:rsidRPr="001359F0" w:rsidRDefault="00180E51" w:rsidP="00132B1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</w:p>
        </w:tc>
      </w:tr>
      <w:tr w:rsidR="00132B19" w:rsidRPr="00B742E5" w14:paraId="1E82334D" w14:textId="77777777" w:rsidTr="00C048AA">
        <w:trPr>
          <w:trHeight w:val="164"/>
        </w:trPr>
        <w:tc>
          <w:tcPr>
            <w:tcW w:w="986" w:type="dxa"/>
            <w:shd w:val="clear" w:color="auto" w:fill="auto"/>
          </w:tcPr>
          <w:p w14:paraId="49B0BB15" w14:textId="6ED742A5" w:rsidR="00132B19" w:rsidRPr="0043285A" w:rsidRDefault="00FE18DA" w:rsidP="00132B19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40</w:t>
            </w:r>
          </w:p>
        </w:tc>
        <w:tc>
          <w:tcPr>
            <w:tcW w:w="191" w:type="dxa"/>
            <w:shd w:val="clear" w:color="auto" w:fill="auto"/>
          </w:tcPr>
          <w:p w14:paraId="1C05E268" w14:textId="77777777" w:rsidR="00132B19" w:rsidRPr="0043285A" w:rsidRDefault="00132B19" w:rsidP="00132B19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8CB7817" w14:textId="64651D8F" w:rsidR="00132B19" w:rsidRPr="001B454E" w:rsidRDefault="00132B19" w:rsidP="00132B19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กำไรสุทธิจากเงินลงทุน</w:t>
            </w:r>
          </w:p>
        </w:tc>
        <w:tc>
          <w:tcPr>
            <w:tcW w:w="972" w:type="dxa"/>
            <w:shd w:val="clear" w:color="auto" w:fill="auto"/>
          </w:tcPr>
          <w:p w14:paraId="20CAC8B3" w14:textId="43A6A6FE" w:rsidR="00132B19" w:rsidRPr="001359F0" w:rsidRDefault="00180E51" w:rsidP="00132B1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</w:tr>
      <w:tr w:rsidR="00132B19" w:rsidRPr="00B742E5" w14:paraId="2B79163F" w14:textId="77777777" w:rsidTr="00C048AA">
        <w:trPr>
          <w:trHeight w:val="164"/>
        </w:trPr>
        <w:tc>
          <w:tcPr>
            <w:tcW w:w="986" w:type="dxa"/>
            <w:shd w:val="clear" w:color="auto" w:fill="auto"/>
          </w:tcPr>
          <w:p w14:paraId="43184261" w14:textId="3E8ACA5E" w:rsidR="00132B19" w:rsidRPr="0043285A" w:rsidRDefault="00FE18DA" w:rsidP="00132B19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41</w:t>
            </w:r>
          </w:p>
        </w:tc>
        <w:tc>
          <w:tcPr>
            <w:tcW w:w="191" w:type="dxa"/>
            <w:shd w:val="clear" w:color="auto" w:fill="auto"/>
          </w:tcPr>
          <w:p w14:paraId="14B748DA" w14:textId="77777777" w:rsidR="00132B19" w:rsidRPr="0043285A" w:rsidRDefault="00132B19" w:rsidP="00132B19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6727CDB" w14:textId="162BDEBA" w:rsidR="00132B19" w:rsidRPr="001B454E" w:rsidRDefault="00132B19" w:rsidP="00132B19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ค่าใช้จ่ายอื่น ๆ</w:t>
            </w:r>
          </w:p>
        </w:tc>
        <w:tc>
          <w:tcPr>
            <w:tcW w:w="972" w:type="dxa"/>
            <w:shd w:val="clear" w:color="auto" w:fill="auto"/>
          </w:tcPr>
          <w:p w14:paraId="012CB71A" w14:textId="0B73450E" w:rsidR="00132B19" w:rsidRPr="001359F0" w:rsidRDefault="00180E51" w:rsidP="00132B1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8</w:t>
            </w:r>
          </w:p>
        </w:tc>
      </w:tr>
      <w:tr w:rsidR="00132B19" w:rsidRPr="00B742E5" w14:paraId="71373806" w14:textId="77777777" w:rsidTr="00C048AA">
        <w:trPr>
          <w:trHeight w:val="164"/>
        </w:trPr>
        <w:tc>
          <w:tcPr>
            <w:tcW w:w="986" w:type="dxa"/>
            <w:shd w:val="clear" w:color="auto" w:fill="auto"/>
          </w:tcPr>
          <w:p w14:paraId="73D377D8" w14:textId="3D08B7A4" w:rsidR="00132B19" w:rsidRPr="0043285A" w:rsidRDefault="00FE18DA" w:rsidP="00132B19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42</w:t>
            </w:r>
          </w:p>
        </w:tc>
        <w:tc>
          <w:tcPr>
            <w:tcW w:w="191" w:type="dxa"/>
            <w:shd w:val="clear" w:color="auto" w:fill="auto"/>
          </w:tcPr>
          <w:p w14:paraId="12A988BE" w14:textId="77777777" w:rsidR="00132B19" w:rsidRPr="0043285A" w:rsidRDefault="00132B19" w:rsidP="00132B19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0CEF8A76" w14:textId="2C0C4F00" w:rsidR="00132B19" w:rsidRPr="001B454E" w:rsidRDefault="00132B19" w:rsidP="00132B19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B454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ผลขาดทุนด้านเครดิตที่คาดว่าจะเกิดขึ้น</w:t>
            </w:r>
          </w:p>
        </w:tc>
        <w:tc>
          <w:tcPr>
            <w:tcW w:w="972" w:type="dxa"/>
            <w:shd w:val="clear" w:color="auto" w:fill="auto"/>
          </w:tcPr>
          <w:p w14:paraId="5C9F9580" w14:textId="364217B5" w:rsidR="00132B19" w:rsidRPr="001359F0" w:rsidRDefault="00904A4E" w:rsidP="00132B1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</w:tr>
      <w:tr w:rsidR="006220C9" w:rsidRPr="00B742E5" w14:paraId="7E8B9BA5" w14:textId="77777777" w:rsidTr="00C048AA">
        <w:trPr>
          <w:trHeight w:val="164"/>
        </w:trPr>
        <w:tc>
          <w:tcPr>
            <w:tcW w:w="986" w:type="dxa"/>
            <w:shd w:val="clear" w:color="auto" w:fill="auto"/>
          </w:tcPr>
          <w:p w14:paraId="68CF4C0C" w14:textId="20E4FF6B" w:rsidR="006220C9" w:rsidRDefault="006220C9" w:rsidP="00132B19">
            <w:pPr>
              <w:tabs>
                <w:tab w:val="left" w:pos="345"/>
                <w:tab w:val="center" w:pos="463"/>
              </w:tabs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43</w:t>
            </w:r>
          </w:p>
        </w:tc>
        <w:tc>
          <w:tcPr>
            <w:tcW w:w="191" w:type="dxa"/>
            <w:shd w:val="clear" w:color="auto" w:fill="auto"/>
          </w:tcPr>
          <w:p w14:paraId="73A54711" w14:textId="77777777" w:rsidR="006220C9" w:rsidRPr="0043285A" w:rsidRDefault="006220C9" w:rsidP="00132B19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6A447CB" w14:textId="4CEC67C9" w:rsidR="006220C9" w:rsidRPr="001B454E" w:rsidRDefault="00A7008B" w:rsidP="00132B19">
            <w:pPr>
              <w:suppressAutoHyphens/>
              <w:autoSpaceDE w:val="0"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A7008B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</w:p>
        </w:tc>
        <w:tc>
          <w:tcPr>
            <w:tcW w:w="972" w:type="dxa"/>
            <w:shd w:val="clear" w:color="auto" w:fill="auto"/>
          </w:tcPr>
          <w:p w14:paraId="076310E3" w14:textId="737E73E8" w:rsidR="006220C9" w:rsidRPr="001359F0" w:rsidRDefault="00AE43B7" w:rsidP="00132B1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16</w:t>
            </w:r>
            <w:r w:rsidR="003D50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</w:tr>
      <w:tr w:rsidR="00132B19" w:rsidRPr="00B742E5" w14:paraId="77B4455E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2635E898" w14:textId="6013ED63" w:rsidR="00132B19" w:rsidRPr="0043285A" w:rsidRDefault="00FE18DA" w:rsidP="00132B19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  <w:r w:rsidR="006220C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91" w:type="dxa"/>
            <w:shd w:val="clear" w:color="auto" w:fill="auto"/>
          </w:tcPr>
          <w:p w14:paraId="7D28C44D" w14:textId="77777777" w:rsidR="00132B19" w:rsidRPr="0043285A" w:rsidRDefault="00132B19" w:rsidP="00132B19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1FFFC58F" w14:textId="6AD8F4E6" w:rsidR="00132B19" w:rsidRPr="001B454E" w:rsidRDefault="00132B19" w:rsidP="00132B19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กำไร</w:t>
            </w: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1B454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(ขาดทุน) </w:t>
            </w:r>
            <w:r w:rsidRPr="001B454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ต่อหุ้น</w:t>
            </w:r>
            <w:r w:rsidRPr="001B454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ขั้นพื้นฐาน</w:t>
            </w:r>
          </w:p>
        </w:tc>
        <w:tc>
          <w:tcPr>
            <w:tcW w:w="972" w:type="dxa"/>
            <w:shd w:val="clear" w:color="auto" w:fill="auto"/>
          </w:tcPr>
          <w:p w14:paraId="324AB952" w14:textId="593811AF" w:rsidR="00132B19" w:rsidRPr="001359F0" w:rsidRDefault="00EA0F3D" w:rsidP="00132B1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="00C31D51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70</w:t>
            </w:r>
          </w:p>
        </w:tc>
      </w:tr>
      <w:tr w:rsidR="00132B19" w:rsidRPr="00B742E5" w14:paraId="1379634E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59D62B65" w14:textId="0B0E5EC7" w:rsidR="00132B19" w:rsidRPr="0043285A" w:rsidRDefault="00FE18DA" w:rsidP="00132B19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  <w:r w:rsidR="006220C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91" w:type="dxa"/>
            <w:shd w:val="clear" w:color="auto" w:fill="auto"/>
          </w:tcPr>
          <w:p w14:paraId="084BB276" w14:textId="77777777" w:rsidR="00132B19" w:rsidRPr="0043285A" w:rsidRDefault="00132B19" w:rsidP="00132B19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5B0A1A81" w14:textId="20380415" w:rsidR="00132B19" w:rsidRPr="0043285A" w:rsidRDefault="00132B19" w:rsidP="00132B19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43285A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แผนการปรับโครงสร้างกลุ่มธุรกิจทางการเงิน</w:t>
            </w:r>
          </w:p>
        </w:tc>
        <w:tc>
          <w:tcPr>
            <w:tcW w:w="972" w:type="dxa"/>
            <w:shd w:val="clear" w:color="auto" w:fill="auto"/>
          </w:tcPr>
          <w:p w14:paraId="2DA7A533" w14:textId="5C7DAD43" w:rsidR="00132B19" w:rsidRPr="001359F0" w:rsidRDefault="00EA0F3D" w:rsidP="00132B1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="00C31D51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70</w:t>
            </w:r>
          </w:p>
        </w:tc>
      </w:tr>
      <w:tr w:rsidR="00132B19" w:rsidRPr="00B742E5" w14:paraId="43980B30" w14:textId="77777777" w:rsidTr="00C048AA">
        <w:trPr>
          <w:trHeight w:val="74"/>
        </w:trPr>
        <w:tc>
          <w:tcPr>
            <w:tcW w:w="986" w:type="dxa"/>
            <w:shd w:val="clear" w:color="auto" w:fill="auto"/>
          </w:tcPr>
          <w:p w14:paraId="715412ED" w14:textId="32CF4FD9" w:rsidR="00132B19" w:rsidRPr="0043285A" w:rsidRDefault="00FE18DA" w:rsidP="00132B19">
            <w:pPr>
              <w:suppressAutoHyphens/>
              <w:autoSpaceDE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  <w:r w:rsidR="006220C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91" w:type="dxa"/>
            <w:shd w:val="clear" w:color="auto" w:fill="auto"/>
          </w:tcPr>
          <w:p w14:paraId="4166F307" w14:textId="77777777" w:rsidR="00132B19" w:rsidRPr="0043285A" w:rsidRDefault="00132B19" w:rsidP="00132B19">
            <w:pPr>
              <w:suppressAutoHyphens/>
              <w:autoSpaceDE w:val="0"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516" w:type="dxa"/>
            <w:shd w:val="clear" w:color="auto" w:fill="auto"/>
          </w:tcPr>
          <w:p w14:paraId="258620CC" w14:textId="63F9E142" w:rsidR="00132B19" w:rsidRPr="0043285A" w:rsidRDefault="00132B19" w:rsidP="00132B19">
            <w:pPr>
              <w:suppressAutoHyphens/>
              <w:autoSpaceDE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43285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เหตุการณ์ภายหลังรอบระยะเวลารายงาน </w:t>
            </w:r>
          </w:p>
        </w:tc>
        <w:tc>
          <w:tcPr>
            <w:tcW w:w="972" w:type="dxa"/>
            <w:shd w:val="clear" w:color="auto" w:fill="auto"/>
          </w:tcPr>
          <w:p w14:paraId="25A4F001" w14:textId="50E664C3" w:rsidR="00132B19" w:rsidRPr="001359F0" w:rsidRDefault="00EA0F3D" w:rsidP="00132B19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  <w:r w:rsidR="008026EA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7</w:t>
            </w:r>
            <w:r w:rsidR="00C31D51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</w:tr>
    </w:tbl>
    <w:p w14:paraId="18F46F8F" w14:textId="4ABE7FC3" w:rsidR="00B742E5" w:rsidRDefault="00B742E5" w:rsidP="00B742E5">
      <w:pPr>
        <w:suppressAutoHyphens/>
        <w:spacing w:after="0" w:line="240" w:lineRule="auto"/>
        <w:ind w:left="540" w:right="-25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p w14:paraId="0938469E" w14:textId="4EF9C8A8" w:rsidR="00685D8E" w:rsidRPr="00685D8E" w:rsidRDefault="00685D8E" w:rsidP="00685D8E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5F93A3C7" w14:textId="3DFF05D3" w:rsidR="00685D8E" w:rsidRPr="00685D8E" w:rsidRDefault="00685D8E" w:rsidP="00685D8E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7B8F4524" w14:textId="425C7FF2" w:rsidR="00685D8E" w:rsidRPr="00685D8E" w:rsidRDefault="00685D8E" w:rsidP="00685D8E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71A54924" w14:textId="6CF3EF4C" w:rsidR="00685D8E" w:rsidRPr="00685D8E" w:rsidRDefault="00685D8E" w:rsidP="00685D8E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65303550" w14:textId="057A1DE6" w:rsidR="00685D8E" w:rsidRPr="00685D8E" w:rsidRDefault="00685D8E" w:rsidP="00685D8E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38D9C03F" w14:textId="14B0F380" w:rsidR="00685D8E" w:rsidRPr="00685D8E" w:rsidRDefault="00685D8E" w:rsidP="00685D8E">
      <w:pPr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637A3B55" w14:textId="77777777" w:rsidR="00685D8E" w:rsidRPr="00685D8E" w:rsidRDefault="00685D8E" w:rsidP="00685D8E">
      <w:pPr>
        <w:jc w:val="center"/>
        <w:rPr>
          <w:rFonts w:ascii="Angsana New" w:eastAsia="Times New Roman" w:hAnsi="Angsana New" w:cs="Angsana New"/>
          <w:sz w:val="30"/>
          <w:szCs w:val="30"/>
          <w:lang w:eastAsia="zh-CN"/>
        </w:rPr>
      </w:pPr>
    </w:p>
    <w:p w14:paraId="7468917F" w14:textId="6A60E34F" w:rsidR="00B742E5" w:rsidRPr="00B742E5" w:rsidRDefault="00565E84" w:rsidP="00B742E5">
      <w:pPr>
        <w:pageBreakBefore/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565E8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lastRenderedPageBreak/>
        <w:t>หมายเหตุประกอบงบการเงินเป็นส่วนหนึ่งของงบการเงินนี้</w:t>
      </w:r>
    </w:p>
    <w:p w14:paraId="6AA29917" w14:textId="77777777" w:rsidR="00B742E5" w:rsidRPr="00B742E5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7AD7ED2E" w14:textId="400B0098" w:rsidR="00B742E5" w:rsidRPr="00354174" w:rsidRDefault="00254DE2" w:rsidP="00B742E5">
      <w:pPr>
        <w:tabs>
          <w:tab w:val="left" w:pos="360"/>
          <w:tab w:val="left" w:pos="90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th-TH" w:eastAsia="zh-CN"/>
        </w:rPr>
      </w:pPr>
      <w:r w:rsidRPr="00254DE2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งบการเงินนี้ได้รับอนุมัติให้ออกงบการเงินจากคณะกรรมการเมื่อวั</w:t>
      </w:r>
      <w:r w:rsidRPr="00716C62">
        <w:rPr>
          <w:rFonts w:asciiTheme="majorBidi" w:hAnsiTheme="majorBidi" w:cstheme="majorBidi"/>
          <w:sz w:val="32"/>
          <w:szCs w:val="32"/>
          <w:cs/>
        </w:rPr>
        <w:t xml:space="preserve">นที่ </w:t>
      </w:r>
      <w:r w:rsidRPr="00716C62">
        <w:rPr>
          <w:rFonts w:ascii="Angsana New" w:hAnsi="Angsana New" w:cs="Angsana New"/>
          <w:sz w:val="30"/>
          <w:szCs w:val="30"/>
        </w:rPr>
        <w:t xml:space="preserve">17 </w:t>
      </w:r>
      <w:r w:rsidRPr="00716C62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2566</w:t>
      </w:r>
    </w:p>
    <w:p w14:paraId="48B2F825" w14:textId="77777777" w:rsidR="00B742E5" w:rsidRPr="00354174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4E675CA" w14:textId="77777777" w:rsidR="00B742E5" w:rsidRPr="00354174" w:rsidRDefault="00B742E5" w:rsidP="00261579">
      <w:pPr>
        <w:numPr>
          <w:ilvl w:val="0"/>
          <w:numId w:val="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354174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ข้อมูลทั่วไป</w:t>
      </w:r>
    </w:p>
    <w:p w14:paraId="684191C2" w14:textId="77777777" w:rsidR="00B742E5" w:rsidRPr="00354174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6F08CC5" w14:textId="43AC903A" w:rsidR="00371F64" w:rsidRPr="0025735E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บริษัท เอสซีบี เอกซ์ จำกัด (มหาชน) “บริษัท” เป็นนิติบุคคลที่จัดตั้งขึ้นในประเทศไทยและมีที่อยู่จดทะเบียนตั้งอยู่ เลขที่ </w:t>
      </w:r>
      <w:r w:rsidR="00EA451B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9</w:t>
      </w:r>
      <w:r w:rsidRPr="0035417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ถนนรัชดาภิเษก จตุจักร กรุงเทพมหานคร</w:t>
      </w:r>
      <w:r w:rsidRPr="00371F6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0B43B7" w:rsidRPr="0065113D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รายละเอียดของบริษัทย่อยได้เปิดเผยไว้</w:t>
      </w:r>
      <w:r w:rsidR="000B43B7" w:rsidRPr="0025735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ในหมายเหตุข้อ </w:t>
      </w:r>
      <w:r w:rsidR="00F50961" w:rsidRPr="0025735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11</w:t>
      </w:r>
    </w:p>
    <w:p w14:paraId="55550C20" w14:textId="77777777" w:rsidR="00371F64" w:rsidRPr="0025735E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91699BB" w14:textId="170E4ACD" w:rsidR="00B742E5" w:rsidRDefault="00FF7957" w:rsidP="00FF7957">
      <w:pPr>
        <w:suppressAutoHyphens/>
        <w:spacing w:after="0" w:line="240" w:lineRule="auto"/>
        <w:ind w:left="567" w:right="-1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25735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บริษัทมีวัตถุประสงค์เพื่อเป็นบริษัทใหญ่ของกลุ่มธุรกิจทางการเงินซึ่งประกอบด้วยธุรกิจธนาคาร บริการทาง</w:t>
      </w:r>
      <w:r w:rsidRPr="0025735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/>
      </w:r>
      <w:r w:rsidRPr="0025735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การเงินเพื่อผู้บริโภคและดิจิทัล บริการทางแพลตฟอร์มและสินทรัพย์ดิจิทัล และประกอบการลงทุนในธุรกิจอื่น ซึ่งจะมีการดำเนินการตามแผนการปรับโครงสร้างกลุ่มธุรกิจทางการเงินตามที่เปิดเผยไว้ในหมายเหตุข้อ</w:t>
      </w:r>
      <w:r w:rsidR="00371F64" w:rsidRPr="0025735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F50961" w:rsidRPr="0025735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4</w:t>
      </w:r>
      <w:r w:rsidR="0026421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5</w:t>
      </w:r>
    </w:p>
    <w:p w14:paraId="4CDEF4AF" w14:textId="77777777" w:rsidR="00371F64" w:rsidRPr="00B742E5" w:rsidRDefault="00371F64" w:rsidP="00371F64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3146D94" w14:textId="77AC0FF4" w:rsidR="00B742E5" w:rsidRPr="00B742E5" w:rsidRDefault="00B742E5" w:rsidP="00261579">
      <w:pPr>
        <w:numPr>
          <w:ilvl w:val="0"/>
          <w:numId w:val="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เกณฑ์การจัดทำงบการเงิน</w:t>
      </w:r>
    </w:p>
    <w:p w14:paraId="6819718B" w14:textId="7F054A8B" w:rsidR="00BF664D" w:rsidRPr="00FA33D3" w:rsidRDefault="00BF664D" w:rsidP="00BF664D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0D7F2F9E" w14:textId="77777777" w:rsidR="00B228CB" w:rsidRPr="007A5235" w:rsidRDefault="00B228CB" w:rsidP="00B228CB">
      <w:pPr>
        <w:tabs>
          <w:tab w:val="left" w:pos="540"/>
        </w:tabs>
        <w:suppressAutoHyphens/>
        <w:spacing w:after="0" w:line="240" w:lineRule="auto"/>
        <w:ind w:right="-25" w:hanging="3"/>
        <w:rPr>
          <w:rFonts w:asciiTheme="majorBidi" w:eastAsia="Times New Roman" w:hAnsiTheme="majorBidi" w:cstheme="majorBidi"/>
          <w:color w:val="000000"/>
          <w:spacing w:val="8"/>
          <w:sz w:val="30"/>
          <w:szCs w:val="30"/>
          <w:lang w:eastAsia="zh-CN"/>
        </w:rPr>
      </w:pPr>
      <w:bookmarkStart w:id="0" w:name="_Hlk39226501"/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2.1</w:t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val="th-TH" w:eastAsia="zh-CN"/>
        </w:rPr>
        <w:t>เกณฑ์การถือปฏิบัติ</w:t>
      </w:r>
    </w:p>
    <w:p w14:paraId="6352804F" w14:textId="77777777" w:rsidR="00B228CB" w:rsidRPr="00FA33D3" w:rsidRDefault="00B228CB" w:rsidP="00B228C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1CB80C67" w14:textId="3C843A34" w:rsidR="00D25E4F" w:rsidRDefault="00E325E5" w:rsidP="00D25E4F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r w:rsidRPr="00E325E5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E325E5">
        <w:rPr>
          <w:rFonts w:asciiTheme="majorBidi" w:hAnsiTheme="majorBidi" w:cstheme="majorBidi"/>
          <w:sz w:val="30"/>
          <w:szCs w:val="30"/>
        </w:rPr>
        <w:t xml:space="preserve">                       </w:t>
      </w:r>
      <w:r w:rsidRPr="00E325E5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0A77D2" w:rsidRPr="000A77D2">
        <w:rPr>
          <w:rFonts w:asciiTheme="majorBidi" w:hAnsiTheme="majorBidi" w:cs="Angsana New"/>
          <w:sz w:val="30"/>
          <w:szCs w:val="30"/>
          <w:cs/>
        </w:rPr>
        <w:t>ประกาศของธนาคารแห่งประเทศไทย (ธปท.) และ</w:t>
      </w:r>
      <w:r w:rsidRPr="00E325E5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D25E4F" w:rsidRPr="00D942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และได้แสดง</w:t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รายการในงบการเงินตามประกาศ</w:t>
      </w:r>
      <w:r w:rsidR="00D25E4F" w:rsidRPr="00D942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ธปท</w:t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.</w:t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ที่</w:t>
      </w:r>
      <w:r w:rsidR="00D25E4F" w:rsidRPr="00D94287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สนส.</w:t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21</w:t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/</w:t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2561</w:t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ลงวันที่ </w:t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31</w:t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ตุลาคม </w:t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2561</w:t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เรื่อง</w:t>
      </w:r>
      <w:r w:rsidR="00D25E4F" w:rsidRPr="00D94287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D25E4F" w:rsidRPr="00D94287">
        <w:rPr>
          <w:rFonts w:asciiTheme="majorBidi" w:eastAsia="Times New Roman" w:hAnsiTheme="majorBidi" w:cstheme="majorBidi"/>
          <w:i/>
          <w:iCs/>
          <w:color w:val="000000"/>
          <w:spacing w:val="-1"/>
          <w:sz w:val="30"/>
          <w:szCs w:val="30"/>
          <w:cs/>
          <w:lang w:eastAsia="zh-CN"/>
        </w:rPr>
        <w:t>การจัดทำและ</w:t>
      </w:r>
      <w:r w:rsidR="00D25E4F" w:rsidRPr="00D9428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="00D25E4F" w:rsidRPr="00162D1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 xml:space="preserve"> </w:t>
      </w:r>
      <w:r w:rsidR="00D25E4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และประกาศธนาคารแห่งประเทศไทยเพิ่มเติมอื่น ๆ </w:t>
      </w:r>
    </w:p>
    <w:p w14:paraId="609F87BD" w14:textId="6D3B708F" w:rsidR="00B228CB" w:rsidRPr="00A844EE" w:rsidRDefault="00B228CB" w:rsidP="007D26B6">
      <w:pPr>
        <w:suppressAutoHyphens/>
        <w:spacing w:after="0" w:line="240" w:lineRule="auto"/>
        <w:ind w:left="547" w:right="14"/>
        <w:jc w:val="thaiDistribute"/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</w:p>
    <w:p w14:paraId="632742F6" w14:textId="430DD7AF" w:rsidR="00B228CB" w:rsidRPr="00A844EE" w:rsidRDefault="00B228CB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ตั้งแต่วันที่ </w:t>
      </w:r>
      <w:r w:rsidR="00F41F64">
        <w:rPr>
          <w:rFonts w:ascii="Angsana New" w:eastAsia="Times New Roman" w:hAnsi="Angsana New" w:cs="Angsana New"/>
          <w:spacing w:val="-4"/>
          <w:sz w:val="30"/>
          <w:szCs w:val="30"/>
        </w:rPr>
        <w:t>1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มกราคม </w:t>
      </w:r>
      <w:r w:rsidR="00F41F64">
        <w:rPr>
          <w:rFonts w:ascii="Angsana New" w:eastAsia="Times New Roman" w:hAnsi="Angsana New" w:cs="Angsana New"/>
          <w:spacing w:val="-4"/>
          <w:sz w:val="30"/>
          <w:szCs w:val="30"/>
        </w:rPr>
        <w:t>2565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="00E67A9D" w:rsidRPr="00E67A9D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บริษัทและบริษัทย่อย “กลุ่มบริษัท”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นำมาตรฐานการรายงานทางการเงิน ฉบับที่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>9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เรื่อง </w:t>
      </w:r>
      <w:r w:rsidRPr="00A844EE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>เครื่องมือทางการเงิน</w:t>
      </w:r>
      <w:r w:rsidR="00C039F5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 xml:space="preserve">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และมาตรฐานการรายงานทางการเงิน ฉบับที่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>7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เรื่อง </w:t>
      </w:r>
      <w:r w:rsidRPr="00A844EE">
        <w:rPr>
          <w:rFonts w:ascii="Angsana New" w:eastAsia="Times New Roman" w:hAnsi="Angsana New" w:cs="Angsana New"/>
          <w:i/>
          <w:iCs/>
          <w:spacing w:val="-4"/>
          <w:sz w:val="30"/>
          <w:szCs w:val="30"/>
          <w:cs/>
        </w:rPr>
        <w:t xml:space="preserve">การเปิดเผยข้อมูลเครื่องมือทางการเงิน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ซึ่งมีการปรับปรุงเรื่องการปฏิรูปอัตราดอกเบี้ยอ้างอิงระยะที่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>2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(การปฏิรูปอัตราดอกเบี้ยระยะที่ </w:t>
      </w:r>
      <w:r w:rsidR="00F41F64">
        <w:rPr>
          <w:rFonts w:ascii="Angsana New" w:eastAsia="Times New Roman" w:hAnsi="Angsana New" w:cs="Angsana New"/>
          <w:spacing w:val="-4"/>
          <w:sz w:val="30"/>
          <w:szCs w:val="30"/>
        </w:rPr>
        <w:t>2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) มาถือปฏิบัติ </w:t>
      </w:r>
    </w:p>
    <w:p w14:paraId="7440C762" w14:textId="502018DB" w:rsidR="00B228CB" w:rsidRPr="00A844EE" w:rsidRDefault="00B228CB" w:rsidP="00B228CB">
      <w:pPr>
        <w:suppressAutoHyphens/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1744DE9E" w14:textId="55702306" w:rsidR="003D4A86" w:rsidRDefault="004C2762" w:rsidP="00CB6987">
      <w:pPr>
        <w:suppressAutoHyphens/>
        <w:spacing w:after="0" w:line="240" w:lineRule="auto"/>
        <w:ind w:left="547" w:right="14"/>
        <w:jc w:val="thaiDistribute"/>
        <w:rPr>
          <w:rFonts w:ascii="Angsana New" w:hAnsi="Angsana New" w:cs="Angsana New"/>
          <w:sz w:val="30"/>
          <w:szCs w:val="30"/>
          <w:cs/>
        </w:rPr>
      </w:pPr>
      <w:r w:rsidRPr="00A844EE">
        <w:rPr>
          <w:rFonts w:asciiTheme="majorBidi" w:hAnsiTheme="majorBidi" w:cstheme="majorBidi" w:hint="cs"/>
          <w:b/>
          <w:sz w:val="30"/>
          <w:szCs w:val="30"/>
          <w:cs/>
        </w:rPr>
        <w:t>การปฏิรูปอัตราดอกเบี้ย</w:t>
      </w:r>
      <w:r w:rsidRPr="00F41F64">
        <w:rPr>
          <w:rFonts w:asciiTheme="majorBidi" w:hAnsiTheme="majorBidi" w:cstheme="majorBidi"/>
          <w:b/>
          <w:sz w:val="30"/>
          <w:szCs w:val="30"/>
          <w:cs/>
        </w:rPr>
        <w:t xml:space="preserve">ระยะที่ </w:t>
      </w:r>
      <w:r w:rsidR="00F41F64" w:rsidRPr="001359F0">
        <w:rPr>
          <w:rFonts w:asciiTheme="majorBidi" w:hAnsiTheme="majorBidi" w:cstheme="majorBidi"/>
          <w:bCs/>
          <w:sz w:val="30"/>
          <w:szCs w:val="30"/>
        </w:rPr>
        <w:t>2</w:t>
      </w:r>
      <w:r w:rsidRPr="00F41F64">
        <w:rPr>
          <w:rFonts w:asciiTheme="majorBidi" w:hAnsiTheme="majorBidi" w:cstheme="majorBidi"/>
          <w:b/>
          <w:sz w:val="30"/>
          <w:szCs w:val="30"/>
          <w:cs/>
        </w:rPr>
        <w:t xml:space="preserve"> นำมาถือ</w:t>
      </w:r>
      <w:r w:rsidRPr="00A844EE">
        <w:rPr>
          <w:rFonts w:asciiTheme="majorBidi" w:hAnsiTheme="majorBidi" w:cstheme="majorBidi" w:hint="cs"/>
          <w:b/>
          <w:sz w:val="30"/>
          <w:szCs w:val="30"/>
          <w:cs/>
        </w:rPr>
        <w:t xml:space="preserve">ปฏิบัติเมื่อมีการเปลี่ยนอัตราดอกเบี้ยอ้างอิงที่ใช้อยู่ไปเป็นอัตราดอกเบี้ยอ้างอิงอื่น การปฏิรูปอัตราดอกเบี้ยระยะที่ </w:t>
      </w:r>
      <w:r w:rsidR="00F41F64" w:rsidRPr="001359F0">
        <w:rPr>
          <w:rFonts w:asciiTheme="majorBidi" w:hAnsiTheme="majorBidi" w:cstheme="majorBidi"/>
          <w:bCs/>
          <w:sz w:val="30"/>
          <w:szCs w:val="30"/>
        </w:rPr>
        <w:t>2</w:t>
      </w:r>
      <w:r w:rsidR="00F41F64" w:rsidRPr="00A844EE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A844EE">
        <w:rPr>
          <w:rFonts w:asciiTheme="majorBidi" w:hAnsiTheme="majorBidi" w:cstheme="majorBidi" w:hint="cs"/>
          <w:b/>
          <w:sz w:val="30"/>
          <w:szCs w:val="30"/>
          <w:cs/>
        </w:rPr>
        <w:t>ให้ข้อผ่อนปรนในทางปฏิบัติโดยถือว่าการเปลี่ยนแปลงเงื่อนไขของสินทรัพย์หรือหนี้สินเป็นผลกระทบ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(กล่าวคือ เกณฑ์ใหม่ใช้ทดแทนเกณฑ์เดิมทันที) ซึ่งสามารถรับรู้</w:t>
      </w:r>
      <w:r w:rsidRPr="00A844EE">
        <w:rPr>
          <w:rFonts w:ascii="Angsana New" w:hAnsi="Angsana New" w:cs="Angsana New" w:hint="cs"/>
          <w:sz w:val="30"/>
          <w:szCs w:val="30"/>
          <w:cs/>
        </w:rPr>
        <w:t>รายการเป็นเพียงการปรับปรุงอัตราดอกเบี้ยที่แท้จริง</w:t>
      </w:r>
      <w:r w:rsidR="003D4A86">
        <w:rPr>
          <w:rFonts w:ascii="Angsana New" w:hAnsi="Angsana New" w:cs="Angsana New"/>
          <w:sz w:val="30"/>
          <w:szCs w:val="30"/>
          <w:cs/>
        </w:rPr>
        <w:br w:type="page"/>
      </w:r>
    </w:p>
    <w:p w14:paraId="5DB158F4" w14:textId="6B4FD377" w:rsidR="008D78CE" w:rsidRPr="00A844EE" w:rsidRDefault="00ED25F5" w:rsidP="008D78CE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lastRenderedPageBreak/>
        <w:t>กลุ่มบริษัท</w:t>
      </w:r>
      <w:r w:rsidR="008D78CE"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ปฏิบัติตามการปฏิรูปอัตราดอกเบี้ยระยะที่ </w:t>
      </w:r>
      <w:r w:rsidR="008D78CE" w:rsidRPr="00A844EE">
        <w:rPr>
          <w:rFonts w:ascii="Angsana New" w:eastAsia="Times New Roman" w:hAnsi="Angsana New" w:cs="Angsana New"/>
          <w:spacing w:val="-4"/>
          <w:sz w:val="30"/>
          <w:szCs w:val="30"/>
        </w:rPr>
        <w:t>2</w:t>
      </w:r>
      <w:r w:rsidR="008D78CE"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และเลือกใช้ข้อยกเว้นในการไม่ปรับปรุงข้อมูลเปรียบเทียบ ส่งผลให้</w:t>
      </w:r>
      <w:r w:rsidR="003A4525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="008D78CE"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ไม่มีผลกระทบในกำไรสะสมยกมาของปี </w:t>
      </w:r>
      <w:r w:rsidR="008D78CE" w:rsidRPr="00A844EE">
        <w:rPr>
          <w:rFonts w:ascii="Angsana New" w:eastAsia="Times New Roman" w:hAnsi="Angsana New" w:cs="Angsana New"/>
          <w:spacing w:val="-4"/>
          <w:sz w:val="30"/>
          <w:szCs w:val="30"/>
        </w:rPr>
        <w:t>2</w:t>
      </w:r>
      <w:r w:rsidR="008D78CE"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>565</w:t>
      </w:r>
    </w:p>
    <w:p w14:paraId="105020C2" w14:textId="77777777" w:rsidR="004C2762" w:rsidRPr="00A844EE" w:rsidRDefault="004C2762" w:rsidP="004C2762">
      <w:pPr>
        <w:suppressAutoHyphens/>
        <w:spacing w:after="0" w:line="240" w:lineRule="auto"/>
        <w:ind w:left="547" w:right="14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742DE9A4" w14:textId="5503C10B" w:rsidR="00B228CB" w:rsidRDefault="00B228CB" w:rsidP="004C2762">
      <w:pPr>
        <w:suppressAutoHyphens/>
        <w:spacing w:after="0" w:line="240" w:lineRule="auto"/>
        <w:ind w:left="547" w:right="14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ธปท. ได้ออกมาตรการ</w:t>
      </w:r>
      <w:r w:rsidRPr="00A844EE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ต่าง ๆ </w:t>
      </w: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เพื่อสนับสนุนสถาบันการเงิน</w:t>
      </w:r>
      <w:r w:rsidRPr="00A844EE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</w:t>
      </w: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ช่วยเหลือลูกหนี้และกลุ่มธุรกิจที่ได้รับผลกระทบจากโควิด-</w:t>
      </w:r>
      <w:r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19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และสถานการณ์เศรษฐกิจไทย</w:t>
      </w:r>
      <w:r w:rsidRPr="00A844EE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และยังมีมาตรการช่วยเหลือเพิ่มเติมอย่างต่อเนื่อง โดยใน</w:t>
      </w: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br/>
      </w:r>
      <w:r w:rsidRPr="00A844EE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ปี </w:t>
      </w:r>
      <w:r w:rsidR="00EA02BF" w:rsidRPr="00A844EE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256</w:t>
      </w:r>
      <w:r w:rsidR="00EA02BF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4</w:t>
      </w:r>
      <w:r w:rsidR="00EA02BF" w:rsidRPr="00A844EE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ED25F5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ถือปฏิบัติตาม</w:t>
      </w: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มาตรการผ่อนปรน</w:t>
      </w:r>
      <w:r w:rsidRPr="00A844EE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ที่ออกโดย ธปท</w:t>
      </w: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. </w:t>
      </w:r>
      <w:r w:rsidRPr="00A844EE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จากผลกระทบของสถานการณ์โควิด</w:t>
      </w:r>
      <w:r w:rsidRPr="00A844EE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-19 </w:t>
      </w:r>
      <w:r w:rsidRPr="00A844EE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โดย</w:t>
      </w:r>
      <w:r w:rsidR="006664F3" w:rsidRPr="00A844EE">
        <w:rPr>
          <w:rFonts w:ascii="Angsana New" w:hAnsi="Angsana New" w:cs="Angsana New" w:hint="cs"/>
          <w:sz w:val="30"/>
          <w:szCs w:val="30"/>
          <w:cs/>
        </w:rPr>
        <w:t>รวม</w:t>
      </w:r>
      <w:r w:rsidR="0073789E" w:rsidRPr="00A844EE">
        <w:rPr>
          <w:rFonts w:ascii="Angsana New" w:hAnsi="Angsana New" w:cs="Angsana New" w:hint="cs"/>
          <w:sz w:val="30"/>
          <w:szCs w:val="30"/>
          <w:cs/>
        </w:rPr>
        <w:t>ถึงการถือ</w:t>
      </w:r>
      <w:r w:rsidRPr="00A844EE">
        <w:rPr>
          <w:rFonts w:ascii="Angsana New" w:hAnsi="Angsana New" w:cs="Angsana New"/>
          <w:sz w:val="30"/>
          <w:szCs w:val="30"/>
          <w:cs/>
        </w:rPr>
        <w:t>ปฏิบัติตามหนังสือเวียน</w:t>
      </w:r>
      <w:r w:rsidRPr="00A844EE">
        <w:rPr>
          <w:rFonts w:ascii="Angsana New" w:hAnsi="Angsana New" w:cs="Angsana New" w:hint="cs"/>
          <w:sz w:val="30"/>
          <w:szCs w:val="30"/>
          <w:cs/>
        </w:rPr>
        <w:t>ของ</w:t>
      </w:r>
      <w:r w:rsidR="00D22C09" w:rsidRPr="00A844E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844EE">
        <w:rPr>
          <w:rFonts w:ascii="Angsana New" w:hAnsi="Angsana New" w:cs="Angsana New" w:hint="cs"/>
          <w:sz w:val="30"/>
          <w:szCs w:val="30"/>
          <w:cs/>
        </w:rPr>
        <w:t>ธปท</w:t>
      </w:r>
      <w:r w:rsidRPr="00A844EE">
        <w:rPr>
          <w:rFonts w:ascii="Angsana New" w:hAnsi="Angsana New" w:cs="Angsana New"/>
          <w:sz w:val="30"/>
          <w:szCs w:val="30"/>
        </w:rPr>
        <w:t>.</w:t>
      </w:r>
      <w:r w:rsidR="00557240" w:rsidRPr="00A844EE">
        <w:rPr>
          <w:rFonts w:ascii="Angsana New" w:hAnsi="Angsana New" w:cs="Angsana New" w:hint="cs"/>
          <w:sz w:val="30"/>
          <w:szCs w:val="30"/>
          <w:cs/>
        </w:rPr>
        <w:t>ในเรื่องดังต่อไปนี้</w:t>
      </w:r>
    </w:p>
    <w:p w14:paraId="62504BA5" w14:textId="3D72EA4F" w:rsidR="00B041A0" w:rsidRDefault="00B041A0" w:rsidP="004C2762">
      <w:pPr>
        <w:suppressAutoHyphens/>
        <w:spacing w:after="0" w:line="240" w:lineRule="auto"/>
        <w:ind w:left="547" w:right="14"/>
        <w:jc w:val="thaiDistribute"/>
        <w:rPr>
          <w:rFonts w:ascii="Angsana New" w:hAnsi="Angsana New" w:cs="Angsana New"/>
          <w:sz w:val="30"/>
          <w:szCs w:val="30"/>
        </w:rPr>
      </w:pPr>
    </w:p>
    <w:p w14:paraId="482F9593" w14:textId="21472AD0" w:rsidR="00B041A0" w:rsidRDefault="00B041A0" w:rsidP="00B041A0">
      <w:pPr>
        <w:pStyle w:val="ListParagraph"/>
        <w:numPr>
          <w:ilvl w:val="0"/>
          <w:numId w:val="5"/>
        </w:numPr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2E3AAF">
        <w:rPr>
          <w:rFonts w:ascii="Angsana New" w:hAnsi="Angsana New" w:cs="Angsana New"/>
          <w:sz w:val="30"/>
          <w:szCs w:val="30"/>
          <w:cs/>
        </w:rPr>
        <w:t>การปฏิบัติตามหนังสือเวียน</w:t>
      </w:r>
      <w:r>
        <w:rPr>
          <w:rFonts w:ascii="Angsana New" w:hAnsi="Angsana New" w:cs="Angsana New" w:hint="cs"/>
          <w:sz w:val="30"/>
          <w:szCs w:val="30"/>
          <w:cs/>
        </w:rPr>
        <w:t>ของธปท</w:t>
      </w:r>
      <w:r>
        <w:rPr>
          <w:rFonts w:ascii="Angsana New" w:hAnsi="Angsana New" w:cs="Angsana New"/>
          <w:sz w:val="30"/>
          <w:szCs w:val="30"/>
        </w:rPr>
        <w:t xml:space="preserve">. </w:t>
      </w:r>
      <w:r w:rsidRPr="002E3AAF">
        <w:rPr>
          <w:rFonts w:ascii="Angsana New" w:hAnsi="Angsana New" w:cs="Angsana New"/>
          <w:sz w:val="30"/>
          <w:szCs w:val="30"/>
          <w:cs/>
        </w:rPr>
        <w:t>ที่ ธปท.ฝนส.</w:t>
      </w:r>
      <w:r w:rsidRPr="002E3AAF">
        <w:rPr>
          <w:rFonts w:ascii="Angsana New" w:hAnsi="Angsana New" w:cs="Angsana New"/>
          <w:sz w:val="30"/>
          <w:szCs w:val="30"/>
        </w:rPr>
        <w:t xml:space="preserve"> (23) </w:t>
      </w:r>
      <w:r w:rsidRPr="002E3AAF">
        <w:rPr>
          <w:rFonts w:ascii="Angsana New" w:hAnsi="Angsana New" w:cs="Angsana New"/>
          <w:sz w:val="30"/>
          <w:szCs w:val="30"/>
          <w:cs/>
        </w:rPr>
        <w:t>ว.</w:t>
      </w:r>
      <w:r w:rsidRPr="002E3AAF">
        <w:rPr>
          <w:rFonts w:ascii="Angsana New" w:hAnsi="Angsana New" w:cs="Angsana New"/>
          <w:sz w:val="30"/>
          <w:szCs w:val="30"/>
        </w:rPr>
        <w:t xml:space="preserve">276/2563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2E3AAF">
        <w:rPr>
          <w:rFonts w:ascii="Angsana New" w:hAnsi="Angsana New" w:cs="Angsana New"/>
          <w:sz w:val="30"/>
          <w:szCs w:val="30"/>
        </w:rPr>
        <w:t xml:space="preserve">28 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2E3AAF">
        <w:rPr>
          <w:rFonts w:ascii="Angsana New" w:hAnsi="Angsana New" w:cs="Angsana New"/>
          <w:sz w:val="30"/>
          <w:szCs w:val="30"/>
        </w:rPr>
        <w:t>2563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2E3AAF">
        <w:rPr>
          <w:rFonts w:ascii="Angsana New" w:hAnsi="Angsana New" w:cs="Angsana New"/>
          <w:i/>
          <w:iCs/>
          <w:sz w:val="30"/>
          <w:szCs w:val="30"/>
          <w:cs/>
        </w:rPr>
        <w:t>แนวทางในการให้ความช่วยเหลือลูกหนี้ที่ได้รับผลกระทบจากสถานการณ์ที่ส่งผลกระทบต่อเศรษฐกิจไทย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และหนังสือเวียน</w:t>
      </w:r>
      <w:r>
        <w:rPr>
          <w:rFonts w:ascii="Angsana New" w:hAnsi="Angsana New" w:cs="Angsana New" w:hint="cs"/>
          <w:sz w:val="30"/>
          <w:szCs w:val="30"/>
          <w:cs/>
        </w:rPr>
        <w:t>ของธปท</w:t>
      </w:r>
      <w:r>
        <w:rPr>
          <w:rFonts w:ascii="Angsana New" w:hAnsi="Angsana New" w:cs="Angsana New"/>
          <w:sz w:val="30"/>
          <w:szCs w:val="30"/>
        </w:rPr>
        <w:t xml:space="preserve">. </w:t>
      </w:r>
      <w:r>
        <w:rPr>
          <w:rFonts w:ascii="Angsana New" w:hAnsi="Angsana New" w:cs="Angsana New" w:hint="cs"/>
          <w:sz w:val="30"/>
          <w:szCs w:val="30"/>
          <w:cs/>
        </w:rPr>
        <w:t>ที่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ธปท</w:t>
      </w:r>
      <w:r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 w:hint="cs"/>
          <w:sz w:val="30"/>
          <w:szCs w:val="30"/>
          <w:cs/>
        </w:rPr>
        <w:t>กปน</w:t>
      </w:r>
      <w:r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 w:hint="cs"/>
          <w:sz w:val="30"/>
          <w:szCs w:val="30"/>
          <w:cs/>
        </w:rPr>
        <w:t>ว</w:t>
      </w:r>
      <w:r>
        <w:rPr>
          <w:rFonts w:ascii="Angsana New" w:hAnsi="Angsana New" w:cs="Angsana New"/>
          <w:sz w:val="30"/>
          <w:szCs w:val="30"/>
        </w:rPr>
        <w:t xml:space="preserve">. 480/2564 </w:t>
      </w:r>
      <w:r>
        <w:rPr>
          <w:rFonts w:ascii="Angsana New" w:hAnsi="Angsana New" w:cs="Angsana New" w:hint="cs"/>
          <w:sz w:val="30"/>
          <w:szCs w:val="30"/>
          <w:cs/>
        </w:rPr>
        <w:t xml:space="preserve">ลงวันที่ </w:t>
      </w:r>
      <w:r>
        <w:rPr>
          <w:rFonts w:ascii="Angsana New" w:hAnsi="Angsana New" w:cs="Angsana New"/>
          <w:sz w:val="30"/>
          <w:szCs w:val="30"/>
        </w:rPr>
        <w:t xml:space="preserve">14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AE213C">
        <w:rPr>
          <w:rFonts w:ascii="Angsana New" w:hAnsi="Angsana New" w:cs="Angsana New"/>
          <w:sz w:val="30"/>
          <w:szCs w:val="30"/>
        </w:rPr>
        <w:t>2564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072BA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มาตรการให้ความช่วยเหลือลูกหนี้รายย่อยในช่วงสถานการณ์การระบาดของโรคติดเชื้อไวรัสโคโรนา </w:t>
      </w:r>
      <w:r w:rsidRPr="00072BA7">
        <w:rPr>
          <w:rFonts w:ascii="Angsana New" w:hAnsi="Angsana New" w:cs="Angsana New"/>
          <w:i/>
          <w:iCs/>
          <w:sz w:val="30"/>
          <w:szCs w:val="30"/>
        </w:rPr>
        <w:t xml:space="preserve">2019 (COVID-19) </w:t>
      </w:r>
      <w:r w:rsidRPr="00072BA7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ระยะที่ </w:t>
      </w:r>
      <w:r w:rsidR="00AE213C">
        <w:rPr>
          <w:rFonts w:ascii="Angsana New" w:hAnsi="Angsana New" w:cs="Angsana New"/>
          <w:i/>
          <w:iCs/>
          <w:sz w:val="30"/>
          <w:szCs w:val="30"/>
        </w:rPr>
        <w:t>3</w:t>
      </w:r>
      <w:r w:rsidRPr="002E3AA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6489F940" w14:textId="77777777" w:rsidR="00B041A0" w:rsidRDefault="00B041A0" w:rsidP="00B041A0">
      <w:pPr>
        <w:pStyle w:val="ListParagraph"/>
        <w:tabs>
          <w:tab w:val="left" w:pos="900"/>
        </w:tabs>
        <w:suppressAutoHyphens w:val="0"/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</w:p>
    <w:p w14:paraId="1C2BE5B8" w14:textId="49602E6B" w:rsidR="00B041A0" w:rsidRDefault="00B041A0" w:rsidP="003C4A80">
      <w:pPr>
        <w:pStyle w:val="ListParagraph"/>
        <w:numPr>
          <w:ilvl w:val="0"/>
          <w:numId w:val="21"/>
        </w:numPr>
        <w:tabs>
          <w:tab w:val="left" w:pos="1260"/>
        </w:tabs>
        <w:suppressAutoHyphens w:val="0"/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5B4A64">
        <w:rPr>
          <w:rFonts w:ascii="Angsana New" w:hAnsi="Angsana New" w:cs="Angsana New"/>
          <w:sz w:val="30"/>
          <w:szCs w:val="30"/>
          <w:cs/>
        </w:rPr>
        <w:t>ลูกหนี้ที่ไม่ได้เป็นสินเชื่อด้อย</w:t>
      </w:r>
      <w:r w:rsidRPr="00711C21">
        <w:rPr>
          <w:rFonts w:ascii="Angsana New" w:hAnsi="Angsana New" w:cs="Angsana New"/>
          <w:sz w:val="30"/>
          <w:szCs w:val="30"/>
          <w:cs/>
        </w:rPr>
        <w:t>คุณภาพ</w:t>
      </w:r>
      <w:r w:rsidR="0073215F">
        <w:rPr>
          <w:rFonts w:ascii="Angsana New" w:hAnsi="Angsana New" w:cs="Angsana New"/>
          <w:sz w:val="30"/>
          <w:szCs w:val="30"/>
        </w:rPr>
        <w:t xml:space="preserve"> </w:t>
      </w:r>
      <w:r w:rsidRPr="00711C21">
        <w:rPr>
          <w:rFonts w:ascii="Angsana New" w:hAnsi="Angsana New" w:cs="Angsana New"/>
          <w:sz w:val="30"/>
          <w:szCs w:val="30"/>
          <w:cs/>
        </w:rPr>
        <w:t>สามารถ</w:t>
      </w:r>
      <w:r w:rsidRPr="005B4A64">
        <w:rPr>
          <w:rFonts w:ascii="Angsana New" w:hAnsi="Angsana New" w:cs="Angsana New"/>
          <w:sz w:val="30"/>
          <w:szCs w:val="30"/>
          <w:cs/>
        </w:rPr>
        <w:t>จัดช</w:t>
      </w:r>
      <w:r w:rsidR="00846BD5">
        <w:rPr>
          <w:rFonts w:ascii="Angsana New" w:hAnsi="Angsana New" w:cs="Angsana New" w:hint="cs"/>
          <w:sz w:val="30"/>
          <w:szCs w:val="30"/>
          <w:cs/>
        </w:rPr>
        <w:t>ั้</w:t>
      </w:r>
      <w:r w:rsidRPr="005B4A64">
        <w:rPr>
          <w:rFonts w:ascii="Angsana New" w:hAnsi="Angsana New" w:cs="Angsana New"/>
          <w:sz w:val="30"/>
          <w:szCs w:val="30"/>
          <w:cs/>
        </w:rPr>
        <w:t>นเป็นลูกหน</w:t>
      </w:r>
      <w:r w:rsidR="00C86721">
        <w:rPr>
          <w:rFonts w:ascii="Angsana New" w:hAnsi="Angsana New" w:cs="Angsana New" w:hint="cs"/>
          <w:sz w:val="30"/>
          <w:szCs w:val="30"/>
          <w:cs/>
        </w:rPr>
        <w:t>ี้</w:t>
      </w:r>
      <w:r w:rsidRPr="005B4A64">
        <w:rPr>
          <w:rFonts w:ascii="Angsana New" w:hAnsi="Angsana New" w:cs="Angsana New"/>
          <w:sz w:val="30"/>
          <w:szCs w:val="30"/>
          <w:cs/>
        </w:rPr>
        <w:t>กลุ่มที่ไม่มีการเพิ่มขึ้นอย่างมีนัยสำคัญของความเสี่ยงด้านเครดิตหรือ ช</w:t>
      </w:r>
      <w:r w:rsidR="002D6F6B">
        <w:rPr>
          <w:rFonts w:ascii="Angsana New" w:hAnsi="Angsana New" w:cs="Angsana New" w:hint="cs"/>
          <w:sz w:val="30"/>
          <w:szCs w:val="30"/>
          <w:cs/>
        </w:rPr>
        <w:t>ั้</w:t>
      </w:r>
      <w:r w:rsidRPr="005B4A64">
        <w:rPr>
          <w:rFonts w:ascii="Angsana New" w:hAnsi="Angsana New" w:cs="Angsana New"/>
          <w:sz w:val="30"/>
          <w:szCs w:val="30"/>
          <w:cs/>
        </w:rPr>
        <w:t>นที่</w:t>
      </w:r>
      <w:r w:rsidR="00790F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E213C">
        <w:rPr>
          <w:rFonts w:ascii="Angsana New" w:hAnsi="Angsana New" w:cs="Angsana New"/>
          <w:sz w:val="30"/>
          <w:szCs w:val="30"/>
        </w:rPr>
        <w:t>1</w:t>
      </w:r>
      <w:r w:rsidR="00790F7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B4A64">
        <w:rPr>
          <w:rFonts w:ascii="Angsana New" w:hAnsi="Angsana New" w:cs="Angsana New"/>
          <w:sz w:val="30"/>
          <w:szCs w:val="30"/>
          <w:cs/>
        </w:rPr>
        <w:t>ได้ทันทีหาก</w:t>
      </w:r>
      <w:r w:rsidR="00080451"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5B4A64">
        <w:rPr>
          <w:rFonts w:ascii="Angsana New" w:hAnsi="Angsana New" w:cs="Angsana New"/>
          <w:sz w:val="30"/>
          <w:szCs w:val="30"/>
          <w:cs/>
        </w:rPr>
        <w:t>เชื่อว่าลูกหนี้สามารถดำเนินการตามแผน</w:t>
      </w:r>
      <w:r w:rsidR="00EC10CA">
        <w:rPr>
          <w:rFonts w:ascii="Angsana New" w:hAnsi="Angsana New" w:cs="Angsana New"/>
          <w:sz w:val="30"/>
          <w:szCs w:val="30"/>
        </w:rPr>
        <w:br/>
      </w:r>
      <w:r w:rsidRPr="005B4A64">
        <w:rPr>
          <w:rFonts w:ascii="Angsana New" w:hAnsi="Angsana New" w:cs="Angsana New"/>
          <w:sz w:val="30"/>
          <w:szCs w:val="30"/>
          <w:cs/>
        </w:rPr>
        <w:t>ปรับโครงสร้างหนี้ได้</w:t>
      </w:r>
    </w:p>
    <w:p w14:paraId="6C76E82C" w14:textId="79CE58B6" w:rsidR="00730A63" w:rsidRDefault="00B041A0" w:rsidP="003C4A80">
      <w:pPr>
        <w:pStyle w:val="ListParagraph"/>
        <w:numPr>
          <w:ilvl w:val="0"/>
          <w:numId w:val="21"/>
        </w:numPr>
        <w:tabs>
          <w:tab w:val="left" w:pos="1260"/>
        </w:tabs>
        <w:suppressAutoHyphens w:val="0"/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730A63">
        <w:rPr>
          <w:rFonts w:ascii="Angsana New" w:hAnsi="Angsana New" w:cs="Angsana New"/>
          <w:sz w:val="30"/>
          <w:szCs w:val="30"/>
          <w:cs/>
        </w:rPr>
        <w:t xml:space="preserve">ลูกหนี้ที่เป็นสินเชื่อด้อยคุณภาพ </w:t>
      </w:r>
      <w:r w:rsidR="00080451" w:rsidRPr="00730A63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730A63">
        <w:rPr>
          <w:rFonts w:ascii="Angsana New" w:hAnsi="Angsana New" w:cs="Angsana New"/>
          <w:sz w:val="30"/>
          <w:szCs w:val="30"/>
          <w:cs/>
        </w:rPr>
        <w:t xml:space="preserve">สามารถจัดชั้นให้เป็นลูกหนี้กลุ่มที่ไม่มีการเพิ่มขึ้นอย่างมีนัยสำคัญของความเสี่ยงด้านเครดิตหรือ ชั้นที่ </w:t>
      </w:r>
      <w:r w:rsidR="00232795" w:rsidRPr="00730A63">
        <w:rPr>
          <w:rFonts w:ascii="Angsana New" w:hAnsi="Angsana New" w:cs="Angsana New"/>
          <w:sz w:val="30"/>
          <w:szCs w:val="30"/>
        </w:rPr>
        <w:t>1</w:t>
      </w:r>
      <w:r w:rsidRPr="00730A63">
        <w:rPr>
          <w:rFonts w:ascii="Angsana New" w:hAnsi="Angsana New" w:cs="Angsana New"/>
          <w:sz w:val="30"/>
          <w:szCs w:val="30"/>
          <w:cs/>
        </w:rPr>
        <w:t xml:space="preserve"> ได้ทันทีหากลูกหนี้สามารถชำระหนี้ตามแผน</w:t>
      </w:r>
      <w:r w:rsidR="007B6373">
        <w:rPr>
          <w:rFonts w:ascii="Angsana New" w:hAnsi="Angsana New" w:cs="Angsana New"/>
          <w:sz w:val="30"/>
          <w:szCs w:val="30"/>
        </w:rPr>
        <w:br/>
      </w:r>
      <w:r w:rsidRPr="00730A63">
        <w:rPr>
          <w:rFonts w:ascii="Angsana New" w:hAnsi="Angsana New" w:cs="Angsana New"/>
          <w:sz w:val="30"/>
          <w:szCs w:val="30"/>
          <w:cs/>
        </w:rPr>
        <w:t xml:space="preserve">ปรับโครงสร้างหนี้เป็นระยะเวลา </w:t>
      </w:r>
      <w:r w:rsidR="00AE213C" w:rsidRPr="00730A63">
        <w:rPr>
          <w:rFonts w:ascii="Angsana New" w:hAnsi="Angsana New" w:cs="Angsana New"/>
          <w:sz w:val="30"/>
          <w:szCs w:val="30"/>
        </w:rPr>
        <w:t>3</w:t>
      </w:r>
      <w:r w:rsidRPr="00730A63">
        <w:rPr>
          <w:rFonts w:ascii="Angsana New" w:hAnsi="Angsana New" w:cs="Angsana New"/>
          <w:sz w:val="30"/>
          <w:szCs w:val="30"/>
          <w:cs/>
        </w:rPr>
        <w:t xml:space="preserve"> เดือนหรือ </w:t>
      </w:r>
      <w:r w:rsidR="00AE213C" w:rsidRPr="00730A63">
        <w:rPr>
          <w:rFonts w:ascii="Angsana New" w:hAnsi="Angsana New" w:cs="Angsana New"/>
          <w:sz w:val="30"/>
          <w:szCs w:val="30"/>
        </w:rPr>
        <w:t>3</w:t>
      </w:r>
      <w:r w:rsidRPr="00730A63">
        <w:rPr>
          <w:rFonts w:ascii="Angsana New" w:hAnsi="Angsana New" w:cs="Angsana New"/>
          <w:sz w:val="30"/>
          <w:szCs w:val="30"/>
          <w:cs/>
        </w:rPr>
        <w:t xml:space="preserve"> งวดติดต่อกันแล้วแต่ระยะเวลาใดจะนานกว่า</w:t>
      </w:r>
    </w:p>
    <w:p w14:paraId="53F41E7A" w14:textId="15B7BA80" w:rsidR="00B041A0" w:rsidRPr="00730A63" w:rsidRDefault="00B041A0" w:rsidP="003C4A80">
      <w:pPr>
        <w:pStyle w:val="ListParagraph"/>
        <w:numPr>
          <w:ilvl w:val="0"/>
          <w:numId w:val="21"/>
        </w:numPr>
        <w:tabs>
          <w:tab w:val="left" w:pos="1260"/>
        </w:tabs>
        <w:suppressAutoHyphens w:val="0"/>
        <w:spacing w:line="240" w:lineRule="auto"/>
        <w:ind w:left="1260"/>
        <w:jc w:val="thaiDistribute"/>
        <w:rPr>
          <w:rFonts w:ascii="Angsana New" w:hAnsi="Angsana New" w:cs="Angsana New"/>
          <w:sz w:val="30"/>
          <w:szCs w:val="30"/>
        </w:rPr>
      </w:pPr>
      <w:r w:rsidRPr="00730A63">
        <w:rPr>
          <w:rFonts w:ascii="Angsana New" w:hAnsi="Angsana New" w:cs="Angsana New"/>
          <w:sz w:val="30"/>
          <w:szCs w:val="30"/>
          <w:cs/>
        </w:rPr>
        <w:t>ในกรณีที่การปรับปรุงโครงสร้างหนี้ทำให้อัตราดอกเบี้ยที่แท้จริง (</w:t>
      </w:r>
      <w:r w:rsidRPr="00730A63">
        <w:rPr>
          <w:rFonts w:ascii="Angsana New" w:hAnsi="Angsana New" w:cs="Angsana New"/>
          <w:sz w:val="30"/>
          <w:szCs w:val="30"/>
        </w:rPr>
        <w:t xml:space="preserve">Effective Interest Rate (EIR)) </w:t>
      </w:r>
      <w:r w:rsidRPr="00730A63">
        <w:rPr>
          <w:rFonts w:ascii="Angsana New" w:hAnsi="Angsana New" w:cs="Angsana New"/>
          <w:sz w:val="30"/>
          <w:szCs w:val="30"/>
          <w:cs/>
        </w:rPr>
        <w:t xml:space="preserve">เดิม </w:t>
      </w:r>
      <w:r w:rsidR="007B6373">
        <w:rPr>
          <w:rFonts w:ascii="Angsana New" w:hAnsi="Angsana New" w:cs="Angsana New"/>
          <w:sz w:val="30"/>
          <w:szCs w:val="30"/>
        </w:rPr>
        <w:br/>
      </w:r>
      <w:r w:rsidRPr="00730A63">
        <w:rPr>
          <w:rFonts w:ascii="Angsana New" w:hAnsi="Angsana New" w:cs="Angsana New"/>
          <w:sz w:val="30"/>
          <w:szCs w:val="30"/>
          <w:cs/>
        </w:rPr>
        <w:t>ไม่สะท้อนประมาณการกระแสเงินสดที่จะได้รับจากสินเชื่อนั้นแล้ว</w:t>
      </w:r>
      <w:r w:rsidR="00322958" w:rsidRPr="00730A63">
        <w:rPr>
          <w:rFonts w:ascii="Angsana New" w:hAnsi="Angsana New" w:cs="Angsana New"/>
          <w:sz w:val="30"/>
          <w:szCs w:val="30"/>
        </w:rPr>
        <w:t xml:space="preserve"> </w:t>
      </w:r>
      <w:r w:rsidR="003F7030" w:rsidRPr="00730A63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Pr="00730A63">
        <w:rPr>
          <w:rFonts w:ascii="Angsana New" w:hAnsi="Angsana New" w:cs="Angsana New"/>
          <w:sz w:val="30"/>
          <w:szCs w:val="30"/>
          <w:cs/>
        </w:rPr>
        <w:t>สามารถใช้อัตราดอกเบี้ย</w:t>
      </w:r>
      <w:r w:rsidR="007B6373">
        <w:rPr>
          <w:rFonts w:ascii="Angsana New" w:hAnsi="Angsana New" w:cs="Angsana New"/>
          <w:sz w:val="30"/>
          <w:szCs w:val="30"/>
        </w:rPr>
        <w:br/>
      </w:r>
      <w:r w:rsidRPr="00730A63">
        <w:rPr>
          <w:rFonts w:ascii="Angsana New" w:hAnsi="Angsana New" w:cs="Angsana New"/>
          <w:sz w:val="30"/>
          <w:szCs w:val="30"/>
          <w:cs/>
        </w:rPr>
        <w:t>ที่แท้จริงใหม่ของสินเชื่อเป็นอัตราคิดคำนวณมูลค่าตามบัญชีขั้นต้นใหม่ของสินเชื่อที่ปรับปรุงโครงสร้างหนี้ภายใต้แนวทางการให้ความช่วยเหลือ</w:t>
      </w:r>
    </w:p>
    <w:p w14:paraId="57422109" w14:textId="77777777" w:rsidR="00B041A0" w:rsidRDefault="00B041A0" w:rsidP="00B041A0">
      <w:pPr>
        <w:suppressAutoHyphens/>
        <w:spacing w:after="0" w:line="240" w:lineRule="auto"/>
        <w:ind w:left="547" w:right="14"/>
        <w:jc w:val="thaiDistribute"/>
        <w:rPr>
          <w:rFonts w:ascii="Angsana New" w:hAnsi="Angsana New" w:cs="Angsana New"/>
          <w:sz w:val="30"/>
          <w:szCs w:val="30"/>
        </w:rPr>
      </w:pPr>
    </w:p>
    <w:p w14:paraId="7C93ABB7" w14:textId="4719592D" w:rsidR="00B041A0" w:rsidRPr="001359F0" w:rsidRDefault="00B61ED2" w:rsidP="001359F0">
      <w:pPr>
        <w:pStyle w:val="ListParagraph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ใน</w:t>
      </w:r>
      <w:r w:rsidR="00B041A0" w:rsidRPr="00162F70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CA351A">
        <w:rPr>
          <w:rFonts w:ascii="Angsana New" w:hAnsi="Angsana New" w:cs="Angsana New"/>
          <w:sz w:val="30"/>
          <w:szCs w:val="30"/>
        </w:rPr>
        <w:t>2565</w:t>
      </w:r>
      <w:r w:rsidR="00B041A0" w:rsidRPr="00162F70">
        <w:rPr>
          <w:rFonts w:ascii="Angsana New" w:hAnsi="Angsana New" w:cs="Angsana New"/>
          <w:sz w:val="30"/>
          <w:szCs w:val="30"/>
          <w:cs/>
        </w:rPr>
        <w:t xml:space="preserve"> </w:t>
      </w:r>
      <w:r w:rsidR="005567FF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B041A0" w:rsidRPr="00162F70">
        <w:rPr>
          <w:rFonts w:ascii="Angsana New" w:hAnsi="Angsana New" w:cs="Angsana New"/>
          <w:sz w:val="30"/>
          <w:szCs w:val="30"/>
          <w:cs/>
        </w:rPr>
        <w:t>ถือปฏิบัติตามมาตรการผ่อนปรนที่ออกโดย ธปท. จากผลกระทบของสถานการณ์</w:t>
      </w:r>
      <w:r w:rsidR="00B041A0" w:rsidRPr="001359F0">
        <w:rPr>
          <w:rFonts w:ascii="Angsana New" w:hAnsi="Angsana New" w:cs="Angsana New"/>
          <w:sz w:val="30"/>
          <w:szCs w:val="30"/>
          <w:cs/>
        </w:rPr>
        <w:t>โควิด-</w:t>
      </w:r>
      <w:r w:rsidR="00232795">
        <w:rPr>
          <w:rFonts w:ascii="Angsana New" w:hAnsi="Angsana New" w:cs="Angsana New"/>
          <w:sz w:val="30"/>
          <w:szCs w:val="30"/>
        </w:rPr>
        <w:t>19</w:t>
      </w:r>
      <w:r w:rsidR="00B041A0" w:rsidRPr="001359F0">
        <w:rPr>
          <w:rFonts w:ascii="Angsana New" w:hAnsi="Angsana New" w:cs="Angsana New"/>
          <w:sz w:val="30"/>
          <w:szCs w:val="30"/>
          <w:cs/>
        </w:rPr>
        <w:t xml:space="preserve"> โดยรวมถึงการถือปฏิบัติตามหนังสือเวียนของธปท.ในเรื่องดังต่อไปนี้</w:t>
      </w:r>
    </w:p>
    <w:p w14:paraId="20694047" w14:textId="77777777" w:rsidR="00B228CB" w:rsidRPr="00A844EE" w:rsidRDefault="00B228CB" w:rsidP="00B228CB">
      <w:pPr>
        <w:suppressAutoHyphens/>
        <w:spacing w:after="0" w:line="240" w:lineRule="auto"/>
        <w:ind w:left="547" w:right="14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569F72FA" w14:textId="4AD20375" w:rsidR="00CE6E65" w:rsidRPr="00A844EE" w:rsidRDefault="00CE6E65" w:rsidP="003C4A80">
      <w:pPr>
        <w:pStyle w:val="ListParagraph"/>
        <w:numPr>
          <w:ilvl w:val="0"/>
          <w:numId w:val="22"/>
        </w:numPr>
        <w:tabs>
          <w:tab w:val="left" w:pos="990"/>
          <w:tab w:val="left" w:pos="1080"/>
        </w:tabs>
        <w:suppressAutoHyphens w:val="0"/>
        <w:spacing w:line="240" w:lineRule="auto"/>
        <w:ind w:left="990" w:hanging="450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 w:hint="cs"/>
          <w:sz w:val="30"/>
          <w:szCs w:val="30"/>
          <w:cs/>
        </w:rPr>
        <w:t>การปฏิบัติตามห</w:t>
      </w:r>
      <w:r w:rsidR="00CD20E8" w:rsidRPr="00A844EE">
        <w:rPr>
          <w:rFonts w:ascii="Angsana New" w:hAnsi="Angsana New" w:cs="Angsana New" w:hint="cs"/>
          <w:sz w:val="30"/>
          <w:szCs w:val="30"/>
          <w:cs/>
        </w:rPr>
        <w:t>นั</w:t>
      </w:r>
      <w:r w:rsidRPr="00A844EE">
        <w:rPr>
          <w:rFonts w:ascii="Angsana New" w:hAnsi="Angsana New" w:cs="Angsana New" w:hint="cs"/>
          <w:sz w:val="30"/>
          <w:szCs w:val="30"/>
          <w:cs/>
        </w:rPr>
        <w:t>งสือเวียนของธปท</w:t>
      </w:r>
      <w:r w:rsidRPr="00A844EE">
        <w:rPr>
          <w:rFonts w:ascii="Angsana New" w:hAnsi="Angsana New" w:cs="Angsana New"/>
          <w:sz w:val="30"/>
          <w:szCs w:val="30"/>
        </w:rPr>
        <w:t xml:space="preserve">. </w:t>
      </w:r>
      <w:r w:rsidRPr="00A844EE">
        <w:rPr>
          <w:rFonts w:ascii="Angsana New" w:hAnsi="Angsana New" w:cs="Angsana New"/>
          <w:sz w:val="30"/>
          <w:szCs w:val="30"/>
          <w:cs/>
        </w:rPr>
        <w:t>ที่ ธปท.ฝนส</w:t>
      </w:r>
      <w:r w:rsidRPr="00A844EE">
        <w:rPr>
          <w:rFonts w:ascii="Angsana New" w:hAnsi="Angsana New" w:cs="Angsana New"/>
          <w:sz w:val="30"/>
          <w:szCs w:val="30"/>
        </w:rPr>
        <w:t>2</w:t>
      </w:r>
      <w:r w:rsidRPr="00A844EE">
        <w:rPr>
          <w:rFonts w:ascii="Angsana New" w:hAnsi="Angsana New" w:cs="Angsana New"/>
          <w:sz w:val="30"/>
          <w:szCs w:val="30"/>
          <w:cs/>
        </w:rPr>
        <w:t>.</w:t>
      </w:r>
      <w:r w:rsidRPr="00A844EE">
        <w:rPr>
          <w:rFonts w:ascii="Angsana New" w:hAnsi="Angsana New" w:cs="Angsana New" w:hint="cs"/>
          <w:sz w:val="30"/>
          <w:szCs w:val="30"/>
          <w:cs/>
        </w:rPr>
        <w:t>ว.</w:t>
      </w:r>
      <w:r w:rsidRPr="00A844EE">
        <w:rPr>
          <w:rFonts w:ascii="Angsana New" w:hAnsi="Angsana New" w:cs="Angsana New"/>
          <w:sz w:val="30"/>
          <w:szCs w:val="30"/>
        </w:rPr>
        <w:t xml:space="preserve"> </w:t>
      </w:r>
      <w:r w:rsidR="00232795">
        <w:rPr>
          <w:rFonts w:ascii="Angsana New" w:hAnsi="Angsana New" w:cs="Angsana New"/>
          <w:sz w:val="30"/>
          <w:szCs w:val="30"/>
        </w:rPr>
        <w:t>802</w:t>
      </w:r>
      <w:r w:rsidRPr="00A844EE">
        <w:rPr>
          <w:rFonts w:ascii="Angsana New" w:hAnsi="Angsana New" w:cs="Angsana New"/>
          <w:sz w:val="30"/>
          <w:szCs w:val="30"/>
        </w:rPr>
        <w:t>/</w:t>
      </w:r>
      <w:r w:rsidR="00232795">
        <w:rPr>
          <w:rFonts w:ascii="Angsana New" w:hAnsi="Angsana New" w:cs="Angsana New"/>
          <w:sz w:val="30"/>
          <w:szCs w:val="30"/>
        </w:rPr>
        <w:t>2564</w:t>
      </w:r>
      <w:r w:rsidR="00232795" w:rsidRPr="00A844EE">
        <w:rPr>
          <w:rFonts w:ascii="Angsana New" w:hAnsi="Angsana New" w:cs="Angsana New"/>
          <w:sz w:val="30"/>
          <w:szCs w:val="30"/>
        </w:rPr>
        <w:t xml:space="preserve"> 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232795">
        <w:rPr>
          <w:rFonts w:ascii="Angsana New" w:hAnsi="Angsana New" w:cs="Angsana New"/>
          <w:sz w:val="30"/>
          <w:szCs w:val="30"/>
        </w:rPr>
        <w:t>3</w:t>
      </w:r>
      <w:r w:rsidR="00232795" w:rsidRPr="00A844EE">
        <w:rPr>
          <w:rFonts w:ascii="Angsana New" w:hAnsi="Angsana New" w:cs="Angsana New"/>
          <w:sz w:val="30"/>
          <w:szCs w:val="30"/>
        </w:rPr>
        <w:t xml:space="preserve"> </w:t>
      </w:r>
      <w:r w:rsidRPr="00A844EE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232795">
        <w:rPr>
          <w:rFonts w:ascii="Angsana New" w:hAnsi="Angsana New" w:cs="Angsana New"/>
          <w:sz w:val="30"/>
          <w:szCs w:val="30"/>
        </w:rPr>
        <w:t xml:space="preserve">2564 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A844EE">
        <w:rPr>
          <w:rFonts w:ascii="Angsana New" w:hAnsi="Angsana New" w:cs="Angsana New"/>
          <w:i/>
          <w:iCs/>
          <w:sz w:val="30"/>
          <w:szCs w:val="30"/>
          <w:cs/>
        </w:rPr>
        <w:t>แนวทางในการให้ความช่วยเหลือลูกหนี้ที่</w:t>
      </w:r>
      <w:r w:rsidRPr="00CC1BB3">
        <w:rPr>
          <w:rFonts w:ascii="Angsana New" w:hAnsi="Angsana New" w:cs="Angsana New"/>
          <w:i/>
          <w:iCs/>
          <w:sz w:val="30"/>
          <w:szCs w:val="30"/>
          <w:cs/>
        </w:rPr>
        <w:t>ได้รับผลกระทบจาก</w:t>
      </w:r>
      <w:r w:rsidRPr="00CC1BB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โรคติดเชื้อไวรัสโคโรนา </w:t>
      </w:r>
      <w:r w:rsidRPr="00CC1BB3">
        <w:rPr>
          <w:rFonts w:ascii="Angsana New" w:hAnsi="Angsana New" w:cs="Angsana New"/>
          <w:i/>
          <w:iCs/>
          <w:sz w:val="30"/>
          <w:szCs w:val="30"/>
        </w:rPr>
        <w:t>2019 (</w:t>
      </w:r>
      <w:r w:rsidRPr="00CC1BB3">
        <w:rPr>
          <w:rFonts w:ascii="Angsana New" w:hAnsi="Angsana New" w:cs="Angsana New" w:hint="cs"/>
          <w:i/>
          <w:iCs/>
          <w:sz w:val="30"/>
          <w:szCs w:val="30"/>
          <w:cs/>
        </w:rPr>
        <w:t>มาตรการแก้หนี้อย่างยั่งยืน</w:t>
      </w:r>
      <w:r w:rsidRPr="00CC1BB3">
        <w:rPr>
          <w:rFonts w:ascii="Angsana New" w:hAnsi="Angsana New" w:cs="Angsana New"/>
          <w:i/>
          <w:iCs/>
          <w:sz w:val="30"/>
          <w:szCs w:val="30"/>
        </w:rPr>
        <w:t>)</w:t>
      </w:r>
      <w:r w:rsidRPr="00CC1BB3">
        <w:rPr>
          <w:rFonts w:ascii="Angsana New" w:hAnsi="Angsana New" w:cs="Angsana New" w:hint="cs"/>
          <w:sz w:val="30"/>
          <w:szCs w:val="30"/>
          <w:cs/>
        </w:rPr>
        <w:t xml:space="preserve"> และแนวปฏิบัติทางการบัญชีตามประกาศสภาวิชาชีพบัญชีที่ </w:t>
      </w:r>
      <w:r w:rsidR="00232795" w:rsidRPr="00CC1BB3">
        <w:rPr>
          <w:rFonts w:ascii="Angsana New" w:hAnsi="Angsana New" w:cs="Angsana New"/>
          <w:sz w:val="30"/>
          <w:szCs w:val="30"/>
        </w:rPr>
        <w:t>37</w:t>
      </w:r>
      <w:r w:rsidRPr="00CC1BB3">
        <w:rPr>
          <w:rFonts w:ascii="Angsana New" w:hAnsi="Angsana New" w:cs="Angsana New"/>
          <w:sz w:val="30"/>
          <w:szCs w:val="30"/>
        </w:rPr>
        <w:t>/</w:t>
      </w:r>
      <w:r w:rsidR="00232795" w:rsidRPr="00CC1BB3">
        <w:rPr>
          <w:rFonts w:ascii="Angsana New" w:hAnsi="Angsana New" w:cs="Angsana New"/>
          <w:sz w:val="30"/>
          <w:szCs w:val="30"/>
        </w:rPr>
        <w:t xml:space="preserve">2564 </w:t>
      </w:r>
      <w:r w:rsidRPr="00CC1BB3">
        <w:rPr>
          <w:rFonts w:ascii="Angsana New" w:hAnsi="Angsana New" w:cs="Angsana New" w:hint="cs"/>
          <w:sz w:val="30"/>
          <w:szCs w:val="30"/>
          <w:cs/>
        </w:rPr>
        <w:t xml:space="preserve">ลงวันที่ </w:t>
      </w:r>
      <w:r w:rsidR="00232795" w:rsidRPr="00CC1BB3">
        <w:rPr>
          <w:rFonts w:ascii="Angsana New" w:hAnsi="Angsana New" w:cs="Angsana New"/>
          <w:sz w:val="30"/>
          <w:szCs w:val="30"/>
        </w:rPr>
        <w:t>3</w:t>
      </w:r>
      <w:r w:rsidRPr="00CC1BB3">
        <w:rPr>
          <w:rFonts w:ascii="Angsana New" w:hAnsi="Angsana New" w:cs="Angsana New"/>
          <w:sz w:val="30"/>
          <w:szCs w:val="30"/>
        </w:rPr>
        <w:t xml:space="preserve"> </w:t>
      </w:r>
      <w:r w:rsidRPr="00CC1BB3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232795" w:rsidRPr="00CC1BB3">
        <w:rPr>
          <w:rFonts w:ascii="Angsana New" w:hAnsi="Angsana New" w:cs="Angsana New"/>
          <w:sz w:val="30"/>
          <w:szCs w:val="30"/>
        </w:rPr>
        <w:t xml:space="preserve">2564 </w:t>
      </w:r>
      <w:r w:rsidRPr="00CC1BB3">
        <w:rPr>
          <w:rFonts w:ascii="Angsana New" w:hAnsi="Angsana New" w:cs="Angsana New" w:hint="cs"/>
          <w:sz w:val="30"/>
          <w:szCs w:val="30"/>
          <w:cs/>
        </w:rPr>
        <w:t>เรื่อง</w:t>
      </w:r>
      <w:r w:rsidRPr="00CC1BB3">
        <w:rPr>
          <w:rFonts w:ascii="Angsana New" w:hAnsi="Angsana New" w:cs="Angsana New"/>
          <w:sz w:val="30"/>
          <w:szCs w:val="30"/>
        </w:rPr>
        <w:t xml:space="preserve"> </w:t>
      </w:r>
      <w:r w:rsidRPr="00CC1BB3">
        <w:rPr>
          <w:rFonts w:ascii="Angsana New" w:hAnsi="Angsana New" w:cs="Angsana New"/>
          <w:i/>
          <w:iCs/>
          <w:sz w:val="30"/>
          <w:szCs w:val="30"/>
          <w:cs/>
        </w:rPr>
        <w:t>แนวทางในการให้ความช่วยเหลือลูกหนี้ที่ได้รับผลกระทบจาก</w:t>
      </w:r>
      <w:r w:rsidRPr="00CC1BB3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โรคติดเชื้อไวรัสโคโรนา </w:t>
      </w:r>
      <w:r w:rsidRPr="00CC1BB3">
        <w:rPr>
          <w:rFonts w:ascii="Angsana New" w:hAnsi="Angsana New" w:cs="Angsana New"/>
          <w:i/>
          <w:iCs/>
          <w:sz w:val="30"/>
          <w:szCs w:val="30"/>
        </w:rPr>
        <w:t>2019</w:t>
      </w:r>
      <w:r w:rsidRPr="00CC1BB3">
        <w:rPr>
          <w:rFonts w:ascii="Angsana New" w:hAnsi="Angsana New" w:cs="Angsana New"/>
          <w:sz w:val="30"/>
          <w:szCs w:val="30"/>
        </w:rPr>
        <w:t xml:space="preserve"> </w:t>
      </w:r>
      <w:r w:rsidRPr="00CC1BB3">
        <w:rPr>
          <w:rFonts w:ascii="Angsana New" w:hAnsi="Angsana New" w:cs="Angsana New" w:hint="cs"/>
          <w:sz w:val="30"/>
          <w:szCs w:val="30"/>
          <w:cs/>
        </w:rPr>
        <w:t>ดังนี้</w:t>
      </w:r>
    </w:p>
    <w:p w14:paraId="566D42BC" w14:textId="19070490" w:rsidR="00F80F00" w:rsidRPr="00A844EE" w:rsidRDefault="001A7BE9" w:rsidP="003C4A80">
      <w:pPr>
        <w:pStyle w:val="ListParagraph"/>
        <w:numPr>
          <w:ilvl w:val="0"/>
          <w:numId w:val="20"/>
        </w:numPr>
        <w:suppressAutoHyphens w:val="0"/>
        <w:spacing w:line="240" w:lineRule="auto"/>
        <w:ind w:left="1276" w:hanging="286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/>
          <w:sz w:val="30"/>
          <w:szCs w:val="30"/>
          <w:cs/>
        </w:rPr>
        <w:lastRenderedPageBreak/>
        <w:t>การปรับปรุงโครงสร้างหนี้ให้แก่ลูกหนี้โดยก</w:t>
      </w:r>
      <w:r w:rsidRPr="00A844EE">
        <w:rPr>
          <w:rFonts w:ascii="Angsana New" w:hAnsi="Angsana New" w:cs="Angsana New" w:hint="cs"/>
          <w:sz w:val="30"/>
          <w:szCs w:val="30"/>
          <w:cs/>
        </w:rPr>
        <w:t>ำ</w:t>
      </w:r>
      <w:r w:rsidRPr="00A844EE">
        <w:rPr>
          <w:rFonts w:ascii="Angsana New" w:hAnsi="Angsana New" w:cs="Angsana New"/>
          <w:sz w:val="30"/>
          <w:szCs w:val="30"/>
          <w:cs/>
        </w:rPr>
        <w:t>หนดเงื่อนไขในการช่วยลดภาระการจ่าย</w:t>
      </w:r>
      <w:r w:rsidRPr="00A844EE">
        <w:rPr>
          <w:rFonts w:ascii="Angsana New" w:hAnsi="Angsana New" w:cs="Angsana New" w:hint="cs"/>
          <w:sz w:val="30"/>
          <w:szCs w:val="30"/>
          <w:cs/>
        </w:rPr>
        <w:t>ชำ</w:t>
      </w:r>
      <w:r w:rsidRPr="00A844EE">
        <w:rPr>
          <w:rFonts w:ascii="Angsana New" w:hAnsi="Angsana New" w:cs="Angsana New"/>
          <w:sz w:val="30"/>
          <w:szCs w:val="30"/>
          <w:cs/>
        </w:rPr>
        <w:t>ระหนี้ของลูกหนี้</w:t>
      </w:r>
      <w:r w:rsidRPr="00A844EE">
        <w:rPr>
          <w:rFonts w:ascii="Angsana New" w:hAnsi="Angsana New" w:cs="Angsana New"/>
          <w:sz w:val="30"/>
          <w:szCs w:val="30"/>
        </w:rPr>
        <w:br/>
      </w:r>
      <w:r w:rsidRPr="00A844EE">
        <w:rPr>
          <w:rFonts w:ascii="Angsana New" w:hAnsi="Angsana New" w:cs="Angsana New"/>
          <w:sz w:val="30"/>
          <w:szCs w:val="30"/>
          <w:cs/>
        </w:rPr>
        <w:t>ที่มากกว่าการขยายระยะเวลาการช</w:t>
      </w:r>
      <w:r w:rsidRPr="00A844EE">
        <w:rPr>
          <w:rFonts w:ascii="Angsana New" w:hAnsi="Angsana New" w:cs="Angsana New" w:hint="cs"/>
          <w:sz w:val="30"/>
          <w:szCs w:val="30"/>
          <w:cs/>
        </w:rPr>
        <w:t>ำ</w:t>
      </w:r>
      <w:r w:rsidRPr="00A844EE">
        <w:rPr>
          <w:rFonts w:ascii="Angsana New" w:hAnsi="Angsana New" w:cs="Angsana New"/>
          <w:sz w:val="30"/>
          <w:szCs w:val="30"/>
          <w:cs/>
        </w:rPr>
        <w:t>ระหนี้เพียงอย่างเดียว การปรับปรุงโครงสร้างหนี้ลักษณะดังกล่าวจะมีทางเลือกส</w:t>
      </w:r>
      <w:r w:rsidRPr="00A844EE">
        <w:rPr>
          <w:rFonts w:ascii="Angsana New" w:hAnsi="Angsana New" w:cs="Angsana New" w:hint="cs"/>
          <w:sz w:val="30"/>
          <w:szCs w:val="30"/>
          <w:cs/>
        </w:rPr>
        <w:t>ำ</w:t>
      </w:r>
      <w:r w:rsidRPr="00A844EE">
        <w:rPr>
          <w:rFonts w:ascii="Angsana New" w:hAnsi="Angsana New" w:cs="Angsana New"/>
          <w:sz w:val="30"/>
          <w:szCs w:val="30"/>
          <w:cs/>
        </w:rPr>
        <w:t>หรับ</w:t>
      </w:r>
      <w:r w:rsidR="00ED25F5"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hAnsi="Angsana New" w:cs="Angsana New"/>
          <w:sz w:val="30"/>
          <w:szCs w:val="30"/>
          <w:cs/>
        </w:rPr>
        <w:t>ในการใช้มาตรการผ่อนปรนชั่วคราวทางบัญชีส</w:t>
      </w:r>
      <w:r w:rsidRPr="00A844EE">
        <w:rPr>
          <w:rFonts w:ascii="Angsana New" w:hAnsi="Angsana New" w:cs="Angsana New" w:hint="cs"/>
          <w:sz w:val="30"/>
          <w:szCs w:val="30"/>
          <w:cs/>
        </w:rPr>
        <w:t>ำ</w:t>
      </w:r>
      <w:r w:rsidRPr="00A844EE">
        <w:rPr>
          <w:rFonts w:ascii="Angsana New" w:hAnsi="Angsana New" w:cs="Angsana New"/>
          <w:sz w:val="30"/>
          <w:szCs w:val="30"/>
          <w:cs/>
        </w:rPr>
        <w:t>หรับการจัดชั้นและการกันเงินส</w:t>
      </w:r>
      <w:r w:rsidRPr="00A844EE">
        <w:rPr>
          <w:rFonts w:ascii="Angsana New" w:hAnsi="Angsana New" w:cs="Angsana New" w:hint="cs"/>
          <w:sz w:val="30"/>
          <w:szCs w:val="30"/>
          <w:cs/>
        </w:rPr>
        <w:t>ำ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รอง (การให้ความช่วยเหลือรูปแบบที่ </w:t>
      </w:r>
      <w:r w:rsidRPr="00A844EE">
        <w:rPr>
          <w:rFonts w:ascii="Angsana New" w:hAnsi="Angsana New" w:cs="Angsana New"/>
          <w:sz w:val="30"/>
          <w:szCs w:val="30"/>
        </w:rPr>
        <w:t>1)</w:t>
      </w:r>
    </w:p>
    <w:p w14:paraId="7B9773DC" w14:textId="32FD195A" w:rsidR="00AE7DFD" w:rsidRDefault="00474DF0" w:rsidP="003C4A80">
      <w:pPr>
        <w:pStyle w:val="ListParagraph"/>
        <w:numPr>
          <w:ilvl w:val="0"/>
          <w:numId w:val="20"/>
        </w:numPr>
        <w:suppressAutoHyphens w:val="0"/>
        <w:spacing w:line="240" w:lineRule="auto"/>
        <w:ind w:left="1276" w:hanging="286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 w:hint="cs"/>
          <w:sz w:val="30"/>
          <w:szCs w:val="30"/>
          <w:cs/>
        </w:rPr>
        <w:t>การ</w:t>
      </w:r>
      <w:r w:rsidR="00640AB1" w:rsidRPr="00A844EE">
        <w:rPr>
          <w:rFonts w:ascii="Angsana New" w:hAnsi="Angsana New" w:cs="Angsana New"/>
          <w:sz w:val="30"/>
          <w:szCs w:val="30"/>
          <w:cs/>
        </w:rPr>
        <w:t>ปรับปรุงโครงสร้างหนี้ให้แก่ลูกหนี้โดยการขยายระยะเวลาเพียงอย่างเดียว การปรับปรุงโครงสร้างหนี้ลักษณะดังกล่าว</w:t>
      </w:r>
      <w:r w:rsidR="00ED25F5"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="00640AB1" w:rsidRPr="00A844EE">
        <w:rPr>
          <w:rFonts w:ascii="Angsana New" w:hAnsi="Angsana New" w:cs="Angsana New"/>
          <w:sz w:val="30"/>
          <w:szCs w:val="30"/>
          <w:cs/>
        </w:rPr>
        <w:t>จะต้องถือปฏิบัติ</w:t>
      </w:r>
      <w:r w:rsidR="00413CAE" w:rsidRPr="00A844EE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640AB1" w:rsidRPr="00A844EE">
        <w:rPr>
          <w:rFonts w:ascii="Angsana New" w:hAnsi="Angsana New" w:cs="Angsana New"/>
          <w:sz w:val="30"/>
          <w:szCs w:val="30"/>
          <w:cs/>
        </w:rPr>
        <w:t>การจัดชั้นและการกันเงินส</w:t>
      </w:r>
      <w:r w:rsidR="00640AB1" w:rsidRPr="00A844EE">
        <w:rPr>
          <w:rFonts w:ascii="Angsana New" w:hAnsi="Angsana New" w:cs="Angsana New" w:hint="cs"/>
          <w:sz w:val="30"/>
          <w:szCs w:val="30"/>
          <w:cs/>
        </w:rPr>
        <w:t>ำ</w:t>
      </w:r>
      <w:r w:rsidR="00640AB1" w:rsidRPr="00A844EE">
        <w:rPr>
          <w:rFonts w:ascii="Angsana New" w:hAnsi="Angsana New" w:cs="Angsana New"/>
          <w:sz w:val="30"/>
          <w:szCs w:val="30"/>
          <w:cs/>
        </w:rPr>
        <w:t>รองตามมาตรฐาน</w:t>
      </w:r>
      <w:r w:rsidR="00B96F51">
        <w:rPr>
          <w:rFonts w:ascii="Angsana New" w:hAnsi="Angsana New" w:cs="Angsana New"/>
          <w:sz w:val="30"/>
          <w:szCs w:val="30"/>
        </w:rPr>
        <w:br/>
      </w:r>
      <w:r w:rsidR="00640AB1" w:rsidRPr="00A844EE">
        <w:rPr>
          <w:rFonts w:ascii="Angsana New" w:hAnsi="Angsana New" w:cs="Angsana New"/>
          <w:sz w:val="30"/>
          <w:szCs w:val="30"/>
          <w:cs/>
        </w:rPr>
        <w:t xml:space="preserve">การรายงานทางการเงินที่เกี่ยวข้อง (การให้ความช่วยเหลือรูปแบบที่ </w:t>
      </w:r>
      <w:r w:rsidR="00640AB1" w:rsidRPr="00A844EE">
        <w:rPr>
          <w:rFonts w:ascii="Angsana New" w:hAnsi="Angsana New" w:cs="Angsana New"/>
          <w:sz w:val="30"/>
          <w:szCs w:val="30"/>
        </w:rPr>
        <w:t>2)</w:t>
      </w:r>
    </w:p>
    <w:p w14:paraId="527B4630" w14:textId="77777777" w:rsidR="00FB76D5" w:rsidRPr="004E4EA2" w:rsidRDefault="00FB76D5" w:rsidP="001359F0">
      <w:pPr>
        <w:pStyle w:val="ListParagraph"/>
        <w:suppressAutoHyphens w:val="0"/>
        <w:spacing w:line="240" w:lineRule="auto"/>
        <w:ind w:left="1276"/>
        <w:jc w:val="thaiDistribute"/>
        <w:rPr>
          <w:rFonts w:asciiTheme="majorBidi" w:hAnsiTheme="majorBidi" w:cstheme="majorBidi"/>
          <w:sz w:val="30"/>
          <w:szCs w:val="30"/>
        </w:rPr>
      </w:pPr>
    </w:p>
    <w:p w14:paraId="54B32C63" w14:textId="572CAC38" w:rsidR="00B228CB" w:rsidRPr="00A844EE" w:rsidRDefault="005A1410" w:rsidP="009333B6">
      <w:pPr>
        <w:pStyle w:val="ListParagraph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="00B228CB" w:rsidRPr="00A844EE">
        <w:rPr>
          <w:rFonts w:ascii="Angsana New" w:hAnsi="Angsana New" w:cs="Angsana New"/>
          <w:sz w:val="30"/>
          <w:szCs w:val="30"/>
          <w:cs/>
        </w:rPr>
        <w:t xml:space="preserve">จะให้ความช่วยเหลือในทั้ง </w:t>
      </w:r>
      <w:r w:rsidR="00232795">
        <w:rPr>
          <w:rFonts w:ascii="Angsana New" w:hAnsi="Angsana New" w:cs="Angsana New"/>
          <w:sz w:val="30"/>
          <w:szCs w:val="30"/>
        </w:rPr>
        <w:t>2</w:t>
      </w:r>
      <w:r w:rsidR="00232795" w:rsidRPr="00A844EE">
        <w:rPr>
          <w:rFonts w:ascii="Angsana New" w:hAnsi="Angsana New" w:cs="Angsana New"/>
          <w:sz w:val="30"/>
          <w:szCs w:val="30"/>
        </w:rPr>
        <w:t xml:space="preserve"> </w:t>
      </w:r>
      <w:r w:rsidR="00B228CB" w:rsidRPr="00A844EE">
        <w:rPr>
          <w:rFonts w:ascii="Angsana New" w:hAnsi="Angsana New" w:cs="Angsana New"/>
          <w:sz w:val="30"/>
          <w:szCs w:val="30"/>
          <w:cs/>
        </w:rPr>
        <w:t>รูปแบบ และเลือกที่จะใช้มาตรการผ่อนปรนชั่วคราวทางบัญชีตามแนวปฏิบัติทางการบัญชี</w:t>
      </w:r>
      <w:r w:rsidR="00B228CB" w:rsidRPr="00A844EE">
        <w:rPr>
          <w:rFonts w:ascii="Angsana New" w:hAnsi="Angsana New" w:cs="Angsana New" w:hint="cs"/>
          <w:sz w:val="30"/>
          <w:szCs w:val="30"/>
          <w:cs/>
        </w:rPr>
        <w:t>ดังต่อไป</w:t>
      </w:r>
      <w:r w:rsidR="00B228CB" w:rsidRPr="00A844EE">
        <w:rPr>
          <w:rFonts w:ascii="Angsana New" w:hAnsi="Angsana New" w:cs="Angsana New"/>
          <w:sz w:val="30"/>
          <w:szCs w:val="30"/>
          <w:cs/>
        </w:rPr>
        <w:t>นี้</w:t>
      </w:r>
      <w:r w:rsidR="00B228CB" w:rsidRPr="00A844EE">
        <w:rPr>
          <w:rFonts w:ascii="Angsana New" w:hAnsi="Angsana New" w:cs="Angsana New" w:hint="cs"/>
          <w:sz w:val="30"/>
          <w:szCs w:val="30"/>
          <w:cs/>
        </w:rPr>
        <w:t>ให้เหมาะสมกับคุณภาพและความสามารถในการชำระหนี้ทั้งในแง่</w:t>
      </w:r>
      <w:r w:rsidR="00B228CB" w:rsidRPr="00A844EE">
        <w:rPr>
          <w:rFonts w:ascii="Angsana New" w:hAnsi="Angsana New" w:cs="Angsana New"/>
          <w:spacing w:val="-2"/>
          <w:sz w:val="30"/>
          <w:szCs w:val="30"/>
          <w:cs/>
        </w:rPr>
        <w:t xml:space="preserve">ของการจัดชั้นและการกันเงินสำรองสำหรับการให้ความช่วยเหลือรูปแบบที่ </w:t>
      </w:r>
      <w:r w:rsidR="00B228CB" w:rsidRPr="00A844EE">
        <w:rPr>
          <w:rFonts w:ascii="Angsana New" w:hAnsi="Angsana New" w:cs="Angsana New"/>
          <w:spacing w:val="-2"/>
          <w:sz w:val="30"/>
          <w:szCs w:val="30"/>
        </w:rPr>
        <w:t>1</w:t>
      </w:r>
    </w:p>
    <w:p w14:paraId="78BAAF66" w14:textId="77777777" w:rsidR="00B228CB" w:rsidRPr="004E4EA2" w:rsidRDefault="00B228CB" w:rsidP="00B228CB">
      <w:pPr>
        <w:tabs>
          <w:tab w:val="left" w:pos="900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CE7C94D" w14:textId="67DE84F1" w:rsidR="00B228CB" w:rsidRPr="00A844EE" w:rsidRDefault="00B228CB" w:rsidP="003C4A80">
      <w:pPr>
        <w:pStyle w:val="ListParagraph"/>
        <w:numPr>
          <w:ilvl w:val="0"/>
          <w:numId w:val="19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/>
          <w:sz w:val="30"/>
          <w:szCs w:val="30"/>
          <w:cs/>
        </w:rPr>
        <w:t>การปรับปรุงโครงสร้างหนี้แก่ลูกหนี้ที่ยังไม่ด้อยคุณภาพ</w:t>
      </w:r>
      <w:r w:rsidRPr="00A844EE">
        <w:rPr>
          <w:rFonts w:ascii="Angsana New" w:hAnsi="Angsana New" w:cs="Angsana New"/>
          <w:sz w:val="30"/>
          <w:szCs w:val="30"/>
        </w:rPr>
        <w:t xml:space="preserve"> </w:t>
      </w:r>
      <w:r w:rsidR="005A1410"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hAnsi="Angsana New" w:cs="Angsana New"/>
          <w:sz w:val="30"/>
          <w:szCs w:val="30"/>
          <w:cs/>
        </w:rPr>
        <w:t>สามารถจัดชั้นลูกหนี้ดังกล่าวเป็นชั้นที่</w:t>
      </w:r>
      <w:r w:rsidRPr="00A844EE">
        <w:rPr>
          <w:rFonts w:ascii="Angsana New" w:hAnsi="Angsana New" w:cs="Angsana New"/>
          <w:sz w:val="30"/>
          <w:szCs w:val="30"/>
        </w:rPr>
        <w:br/>
      </w:r>
      <w:r w:rsidRPr="00A844EE">
        <w:rPr>
          <w:rFonts w:ascii="Angsana New" w:hAnsi="Angsana New" w:cs="Angsana New"/>
          <w:sz w:val="30"/>
          <w:szCs w:val="30"/>
          <w:cs/>
        </w:rPr>
        <w:t>ไม่มีการเพิ่มขึ้นอย่างมีนัยสำคัญของความเสี่ยงด้านเครดิตได้ทันที โดยไม่ต้องรอติดตามผลการปฏิบัติตามเงื่อนไขของการปรับปรุงโครงสร้างหนี้ หากมีการระบุรายละเอียดและเงื่อนไขการจ่ายชำระหนี้ในข้อตกลงหรือสัญญาใหม่ไว้ชัดเจน และพิจารณาแล้วเห็นว่าลูกหนี้สามารถปฏิบัติตามเงื่อนไขดังกล่าวได้</w:t>
      </w:r>
    </w:p>
    <w:p w14:paraId="53226284" w14:textId="39FD153E" w:rsidR="00B228CB" w:rsidRDefault="00B228CB" w:rsidP="003C4A80">
      <w:pPr>
        <w:pStyle w:val="ListParagraph"/>
        <w:numPr>
          <w:ilvl w:val="0"/>
          <w:numId w:val="19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/>
          <w:sz w:val="30"/>
          <w:szCs w:val="30"/>
          <w:cs/>
        </w:rPr>
        <w:t>การปรับปรุงโครงสร้างหนี้แก่ลูกหนี้ที่ด้อยคุณภาพ</w:t>
      </w:r>
      <w:r w:rsidRPr="00A844EE">
        <w:rPr>
          <w:rFonts w:ascii="Angsana New" w:hAnsi="Angsana New" w:cs="Angsana New"/>
          <w:sz w:val="30"/>
          <w:szCs w:val="30"/>
        </w:rPr>
        <w:t xml:space="preserve"> </w:t>
      </w:r>
      <w:r w:rsidR="005A1410"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hAnsi="Angsana New" w:cs="Angsana New"/>
          <w:sz w:val="30"/>
          <w:szCs w:val="30"/>
          <w:cs/>
        </w:rPr>
        <w:t>สามารถจัดชั้นลูกหนี้ดังกล่าวเป็นชั้นที่ไม่มี</w:t>
      </w:r>
      <w:r w:rsidRPr="00A844EE">
        <w:rPr>
          <w:rFonts w:ascii="Angsana New" w:hAnsi="Angsana New" w:cs="Angsana New"/>
          <w:sz w:val="30"/>
          <w:szCs w:val="30"/>
          <w:cs/>
        </w:rPr>
        <w:br/>
        <w:t xml:space="preserve">การเพิ่มขึ้นอย่างมีนัยสำคัญของความเสี่ยงด้านเครดิตได้ หากลูกหนี้สามารถชำระเงินตามสัญญาปรับปรุงโครงสร้างหนี้ใหม่ได้ติดต่อกันเป็นเวลา </w:t>
      </w:r>
      <w:r w:rsidR="00F32B21">
        <w:rPr>
          <w:rFonts w:ascii="Angsana New" w:hAnsi="Angsana New" w:cs="Angsana New"/>
          <w:sz w:val="30"/>
          <w:szCs w:val="30"/>
        </w:rPr>
        <w:t>3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 เดือนหรือ </w:t>
      </w:r>
      <w:r w:rsidR="00F32B21">
        <w:rPr>
          <w:rFonts w:ascii="Angsana New" w:hAnsi="Angsana New" w:cs="Angsana New"/>
          <w:sz w:val="30"/>
          <w:szCs w:val="30"/>
        </w:rPr>
        <w:t>3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 งวดการชำระเงิน แล้วแต่ระยะเวลาใดจะนานกว่า</w:t>
      </w:r>
    </w:p>
    <w:p w14:paraId="692A5018" w14:textId="58F608D9" w:rsidR="00B228CB" w:rsidRPr="00A844EE" w:rsidRDefault="00B228CB" w:rsidP="003C4A80">
      <w:pPr>
        <w:pStyle w:val="ListParagraph"/>
        <w:numPr>
          <w:ilvl w:val="0"/>
          <w:numId w:val="19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/>
          <w:sz w:val="30"/>
          <w:szCs w:val="30"/>
          <w:cs/>
        </w:rPr>
        <w:t>การให้สินเชื่อเพิ่มเติมเพื่อเป็นเงินทุนหรือเพื่อเสริมสภาพคล่องให้ลูกหนี้สามารถดำเนินธุรกิจได้</w:t>
      </w:r>
      <w:r w:rsidRPr="00A844EE">
        <w:rPr>
          <w:rFonts w:ascii="Angsana New" w:hAnsi="Angsana New" w:cs="Angsana New"/>
          <w:sz w:val="30"/>
          <w:szCs w:val="30"/>
          <w:cs/>
        </w:rPr>
        <w:br/>
        <w:t xml:space="preserve">อย่างต่อเนื่องในระหว่างการปรับปรุงโครงสร้างหนี้ </w:t>
      </w:r>
      <w:r w:rsidR="005A1410"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hAnsi="Angsana New" w:cs="Angsana New"/>
          <w:sz w:val="30"/>
          <w:szCs w:val="30"/>
          <w:cs/>
        </w:rPr>
        <w:t>สามารถจัดชั้นสินเชื่อเพิ่มเติมเป็นชั้นที่ไม่มี</w:t>
      </w:r>
      <w:r w:rsidRPr="00A844EE">
        <w:rPr>
          <w:rFonts w:ascii="Angsana New" w:hAnsi="Angsana New" w:cs="Angsana New"/>
          <w:sz w:val="30"/>
          <w:szCs w:val="30"/>
          <w:cs/>
        </w:rPr>
        <w:br/>
        <w:t>การเพิ่มขึ้นอย่างมีนัยสำคัญของความเสี่ยงด้านเครดิตได้ทันที หากพิจารณาแล้วเห็นว่าลูกหนี้สามารถปฏิบัติตามเงื่อนไขการจ่ายชำระหนี้ตามข้อตกลงหรือสัญญาใหม่ได้</w:t>
      </w:r>
    </w:p>
    <w:p w14:paraId="174FA960" w14:textId="2CD218D6" w:rsidR="00B228CB" w:rsidRPr="00A844EE" w:rsidRDefault="00B228CB" w:rsidP="003C4A80">
      <w:pPr>
        <w:pStyle w:val="ListParagraph"/>
        <w:numPr>
          <w:ilvl w:val="0"/>
          <w:numId w:val="19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/>
          <w:sz w:val="30"/>
          <w:szCs w:val="30"/>
          <w:cs/>
        </w:rPr>
        <w:t xml:space="preserve">การพิจารณาเปลี่ยนการจัดชั้นเป็นชั้นที่มีการเพิ่มขึ้นอย่างมีนัยสำคัญของความเสี่ยงด้านเครดิต </w:t>
      </w:r>
      <w:r w:rsidR="005A1410"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พิจารณาจัดชั้นลูกหนี้จากจำนวนวันค้างชำระเงินต้นหรือดอกเบี้ยที่เกินกว่า </w:t>
      </w:r>
      <w:r w:rsidRPr="00A844EE">
        <w:rPr>
          <w:rFonts w:ascii="Angsana New" w:hAnsi="Angsana New" w:cs="Angsana New"/>
          <w:sz w:val="30"/>
          <w:szCs w:val="30"/>
        </w:rPr>
        <w:t>30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 วัน หรือ </w:t>
      </w:r>
      <w:r w:rsidRPr="00A844EE">
        <w:rPr>
          <w:rFonts w:ascii="Angsana New" w:hAnsi="Angsana New" w:cs="Angsana New"/>
          <w:sz w:val="30"/>
          <w:szCs w:val="30"/>
        </w:rPr>
        <w:t>1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 เดือน นับแต่วันถึงกำหนดชำระตามสัญญาหรือข้อตกลง</w:t>
      </w:r>
    </w:p>
    <w:p w14:paraId="662176A1" w14:textId="3CE4B480" w:rsidR="00B228CB" w:rsidRPr="00A844EE" w:rsidRDefault="00B228CB" w:rsidP="003C4A80">
      <w:pPr>
        <w:pStyle w:val="ListParagraph"/>
        <w:numPr>
          <w:ilvl w:val="0"/>
          <w:numId w:val="19"/>
        </w:numPr>
        <w:tabs>
          <w:tab w:val="left" w:pos="900"/>
        </w:tabs>
        <w:spacing w:line="240" w:lineRule="auto"/>
        <w:ind w:left="900"/>
        <w:jc w:val="thaiDistribute"/>
        <w:rPr>
          <w:rFonts w:ascii="Angsana New" w:hAnsi="Angsana New" w:cs="Angsana New"/>
          <w:sz w:val="30"/>
          <w:szCs w:val="30"/>
        </w:rPr>
      </w:pPr>
      <w:r w:rsidRPr="00A844EE">
        <w:rPr>
          <w:rFonts w:ascii="Angsana New" w:hAnsi="Angsana New" w:cs="Angsana New"/>
          <w:sz w:val="30"/>
          <w:szCs w:val="30"/>
          <w:cs/>
        </w:rPr>
        <w:t>ในกรณีที่การปรับปรุงโครงสร้างหนี้ทำให้อัตราดอกเบี้ยที่แท้จริง (</w:t>
      </w:r>
      <w:r w:rsidR="00110C86">
        <w:rPr>
          <w:rFonts w:ascii="Angsana New" w:hAnsi="Angsana New" w:cs="Angsana New"/>
          <w:sz w:val="30"/>
          <w:szCs w:val="30"/>
        </w:rPr>
        <w:t>E</w:t>
      </w:r>
      <w:r w:rsidRPr="00A844EE">
        <w:rPr>
          <w:rFonts w:ascii="Angsana New" w:hAnsi="Angsana New" w:cs="Angsana New"/>
          <w:sz w:val="30"/>
          <w:szCs w:val="30"/>
        </w:rPr>
        <w:t>ffective interest rate (EIR)</w:t>
      </w:r>
      <w:r w:rsidRPr="00A844EE">
        <w:rPr>
          <w:rFonts w:ascii="Angsana New" w:hAnsi="Angsana New" w:cs="Angsana New"/>
          <w:sz w:val="30"/>
          <w:szCs w:val="30"/>
          <w:cs/>
        </w:rPr>
        <w:t>)</w:t>
      </w:r>
      <w:r w:rsidRPr="00A844EE">
        <w:rPr>
          <w:rFonts w:ascii="Angsana New" w:hAnsi="Angsana New" w:cs="Angsana New"/>
          <w:sz w:val="30"/>
          <w:szCs w:val="30"/>
        </w:rPr>
        <w:t xml:space="preserve"> 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เดิมไม่สะท้อนประมาณการกระแสเงินสดที่จะได้รับจากสินเชื่อนั้นแล้ว </w:t>
      </w:r>
      <w:r w:rsidR="005A1410" w:rsidRPr="00A844EE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hAnsi="Angsana New" w:cs="Angsana New"/>
          <w:sz w:val="30"/>
          <w:szCs w:val="30"/>
          <w:cs/>
        </w:rPr>
        <w:t xml:space="preserve">สามารถใช้ </w:t>
      </w:r>
      <w:r w:rsidRPr="00A844EE">
        <w:rPr>
          <w:rFonts w:ascii="Angsana New" w:hAnsi="Angsana New" w:cs="Angsana New"/>
          <w:sz w:val="30"/>
          <w:szCs w:val="30"/>
        </w:rPr>
        <w:t xml:space="preserve">EIR </w:t>
      </w:r>
      <w:r w:rsidRPr="00A844EE">
        <w:rPr>
          <w:rFonts w:ascii="Angsana New" w:hAnsi="Angsana New" w:cs="Angsana New"/>
          <w:sz w:val="30"/>
          <w:szCs w:val="30"/>
          <w:cs/>
        </w:rPr>
        <w:t>ใหม่เป็นอัตราคิดคำนวณมูลค่าปัจจุบันของสินเชื่อที่ปรับปรุงโครงสร้างหนี้ภายใต้แนวทางการให้ความช่วยเหลือ</w:t>
      </w:r>
    </w:p>
    <w:p w14:paraId="65CC8233" w14:textId="77777777" w:rsidR="00C7749A" w:rsidRDefault="00C7749A" w:rsidP="00066810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4"/>
          <w:sz w:val="30"/>
          <w:szCs w:val="30"/>
        </w:rPr>
      </w:pPr>
    </w:p>
    <w:p w14:paraId="19F7D323" w14:textId="77777777" w:rsidR="002E2007" w:rsidRDefault="002E2007">
      <w:pPr>
        <w:rPr>
          <w:rFonts w:ascii="Angsana New" w:eastAsia="Times New Roman" w:hAnsi="Angsana New" w:cs="Angsana New"/>
          <w:spacing w:val="-4"/>
          <w:sz w:val="30"/>
          <w:szCs w:val="30"/>
          <w:cs/>
        </w:rPr>
      </w:pPr>
      <w:r>
        <w:rPr>
          <w:rFonts w:ascii="Angsana New" w:eastAsia="Times New Roman" w:hAnsi="Angsana New" w:cs="Angsana New"/>
          <w:spacing w:val="-4"/>
          <w:sz w:val="30"/>
          <w:szCs w:val="30"/>
          <w:cs/>
        </w:rPr>
        <w:br w:type="page"/>
      </w:r>
    </w:p>
    <w:p w14:paraId="6501C96D" w14:textId="2827E56D" w:rsidR="00B228CB" w:rsidRPr="00A844EE" w:rsidRDefault="00B228CB" w:rsidP="00066810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</w:pP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lastRenderedPageBreak/>
        <w:t xml:space="preserve">ณ วันที่ </w:t>
      </w:r>
      <w:r w:rsidR="00460EC1">
        <w:rPr>
          <w:rFonts w:ascii="Angsana New" w:eastAsia="Times New Roman" w:hAnsi="Angsana New" w:cs="Angsana New"/>
          <w:spacing w:val="-4"/>
          <w:sz w:val="30"/>
          <w:szCs w:val="30"/>
        </w:rPr>
        <w:t xml:space="preserve">31 </w:t>
      </w:r>
      <w:r w:rsidR="00460EC1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ธันวาคม</w:t>
      </w:r>
      <w:r w:rsidR="009F3B48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ED7573">
        <w:rPr>
          <w:rFonts w:ascii="Angsana New" w:eastAsia="Times New Roman" w:hAnsi="Angsana New" w:cs="Angsana New"/>
          <w:spacing w:val="-4"/>
          <w:sz w:val="30"/>
          <w:szCs w:val="30"/>
        </w:rPr>
        <w:t>2565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ร้อยละ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</w:t>
      </w:r>
      <w:r w:rsidR="00A1276C">
        <w:rPr>
          <w:rFonts w:ascii="Angsana New" w:eastAsia="Times New Roman" w:hAnsi="Angsana New" w:cs="Angsana New"/>
          <w:spacing w:val="-4"/>
          <w:sz w:val="30"/>
          <w:szCs w:val="30"/>
        </w:rPr>
        <w:t>12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</w:rPr>
        <w:t xml:space="preserve"> 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ของเงินให้สินเชื่อแก่ลูกหนี้ของ</w:t>
      </w:r>
      <w:r w:rsidR="005A1410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ได้รับความช่วยเหลือทางการเงินภายใต้การปรับโครงสร้างหนี้แบบเบ็ดเสร็จ มาตรการสีฟ้า </w:t>
      </w:r>
      <w:r w:rsidRPr="00A844EE">
        <w:rPr>
          <w:rFonts w:ascii="Angsana New" w:hAnsi="Angsana New" w:cs="Angsana New"/>
          <w:sz w:val="30"/>
          <w:szCs w:val="30"/>
          <w:cs/>
        </w:rPr>
        <w:t>(การให้ความ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ช่วยเหลือรูปแบบที่ </w:t>
      </w:r>
      <w:r w:rsidRPr="00A844EE">
        <w:rPr>
          <w:rFonts w:ascii="Angsana New" w:eastAsia="Times New Roman" w:hAnsi="Angsana New" w:cs="Angsana New"/>
          <w:spacing w:val="-4"/>
          <w:sz w:val="30"/>
          <w:szCs w:val="30"/>
        </w:rPr>
        <w:t>1)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ซึ่งครอบคลุมหลายกลุ่มลูกค้าและธุรกิจ ทั้งนี้ลูกหนี้ธุรกิจจะนับรวมยอดสินเชื่อระดับลูกค้าซึ่งรวมถึงบัญชีที่ไม่ได้เข้าโครงการช่วยเหลือด้วย โดย</w:t>
      </w:r>
      <w:r w:rsidR="005A1410"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มีกระบวนการและการควบคุมภายในที่เกี่ยวข้องเพิ่มเติมในการใช้ข้อผ่อนปรนในการจัดชั้นลูกหนี้กลุ่มดังกล่าว </w:t>
      </w:r>
      <w:r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 xml:space="preserve">(31 </w:t>
      </w:r>
      <w:r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ธันวาคม </w:t>
      </w:r>
      <w:r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 xml:space="preserve">2564: </w:t>
      </w:r>
      <w:r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ร้อยละ </w:t>
      </w:r>
      <w:r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</w:rPr>
        <w:t>1</w:t>
      </w:r>
      <w:r w:rsidR="009363C9">
        <w:rPr>
          <w:rFonts w:ascii="Angsana New" w:eastAsia="Times New Roman" w:hAnsi="Angsana New" w:cs="Angsana New"/>
          <w:i/>
          <w:iCs/>
          <w:spacing w:val="-4"/>
          <w:sz w:val="30"/>
          <w:szCs w:val="30"/>
        </w:rPr>
        <w:t>0</w:t>
      </w:r>
      <w:r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 xml:space="preserve"> ของเงินให้สินเชื่อแก่ลูกหนี้ของ</w:t>
      </w:r>
      <w:r w:rsidR="005A1410"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กลุ่มบริษัท</w:t>
      </w:r>
      <w:r w:rsidRPr="00A844EE">
        <w:rPr>
          <w:rFonts w:ascii="Angsana New" w:eastAsia="Times New Roman" w:hAnsi="Angsana New" w:cs="Angsana New" w:hint="cs"/>
          <w:i/>
          <w:iCs/>
          <w:spacing w:val="-4"/>
          <w:sz w:val="30"/>
          <w:szCs w:val="30"/>
          <w:cs/>
        </w:rPr>
        <w:t>)</w:t>
      </w:r>
    </w:p>
    <w:p w14:paraId="646AD8B5" w14:textId="77777777" w:rsidR="00C7749A" w:rsidRPr="004E4EA2" w:rsidRDefault="00C7749A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</w:rPr>
      </w:pPr>
    </w:p>
    <w:p w14:paraId="60F638ED" w14:textId="5FF92FFF" w:rsidR="00B228CB" w:rsidRDefault="005A1410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="00B228CB" w:rsidRPr="00C20D6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ีการติดตามเพื่อประเมินความสามารถในการชำระหนี้ของลูกหนี้สำหรับสินเชื่อภายใต้การปรับปรุงโครงสร้างหนี้</w:t>
      </w:r>
      <w:r w:rsidR="00C20D62" w:rsidRPr="00C20D62">
        <w:rPr>
          <w:rFonts w:ascii="Angsana New" w:eastAsia="Times New Roman" w:hAnsi="Angsana New" w:cs="Angsana New"/>
          <w:spacing w:val="-4"/>
          <w:sz w:val="30"/>
          <w:szCs w:val="30"/>
          <w:cs/>
        </w:rPr>
        <w:t>เบ็ดเสร็จ</w:t>
      </w:r>
      <w:r w:rsidR="00B228CB" w:rsidRPr="00C20D6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ตามมาตรการของ ธปท. </w:t>
      </w:r>
      <w:r w:rsidR="00C20D62" w:rsidRPr="00C20D62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อย่างใกล้ชิด </w:t>
      </w:r>
      <w:r w:rsidR="00B228CB" w:rsidRPr="00C20D6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เพื่อให้</w:t>
      </w:r>
      <w:r w:rsidR="00C20D62" w:rsidRPr="00C20D62">
        <w:rPr>
          <w:rFonts w:ascii="Angsana New" w:eastAsia="Times New Roman" w:hAnsi="Angsana New" w:cs="Angsana New"/>
          <w:spacing w:val="-4"/>
          <w:sz w:val="30"/>
          <w:szCs w:val="30"/>
          <w:cs/>
        </w:rPr>
        <w:t>แน่ใจว่าลูกหนี้สามารถฟื้นตัวได้</w:t>
      </w:r>
      <w:r w:rsidR="00B228CB" w:rsidRPr="00C20D6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สอดคล้องกับ</w:t>
      </w:r>
      <w:r w:rsidR="00C20D62" w:rsidRPr="00C20D62">
        <w:rPr>
          <w:rFonts w:ascii="Angsana New" w:eastAsia="Times New Roman" w:hAnsi="Angsana New" w:cs="Angsana New"/>
          <w:spacing w:val="-4"/>
          <w:sz w:val="30"/>
          <w:szCs w:val="30"/>
          <w:cs/>
        </w:rPr>
        <w:t>ภาวะ</w:t>
      </w:r>
      <w:r w:rsidR="00B228CB" w:rsidRPr="00C20D6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ของธุรกิจ นอกจากนั้น</w:t>
      </w:r>
      <w:r w:rsidRPr="00A844EE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="00B228CB" w:rsidRPr="00C20D6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ยังพิจารณาความเสี่ยงด้านเครดิตรวมถึงผลขาดทุนที่คาดว่าจะเกิดขึ้นเพิ่มเติมจากความไม่แน่นอนที่อาจจะเกิดขึ้นจากสถานการณ์อื่นที่</w:t>
      </w:r>
      <w:r w:rsidR="00C20D62" w:rsidRPr="00C20D62">
        <w:rPr>
          <w:rFonts w:ascii="Angsana New" w:eastAsia="Times New Roman" w:hAnsi="Angsana New" w:cs="Angsana New"/>
          <w:spacing w:val="-4"/>
          <w:sz w:val="30"/>
          <w:szCs w:val="30"/>
          <w:cs/>
        </w:rPr>
        <w:t>อาจ</w:t>
      </w:r>
      <w:r w:rsidR="00B228CB" w:rsidRPr="00C20D6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ส่งผลกระทบต่อ</w:t>
      </w:r>
      <w:r w:rsidR="00C20D62" w:rsidRPr="00C20D62">
        <w:rPr>
          <w:rFonts w:ascii="Angsana New" w:eastAsia="Times New Roman" w:hAnsi="Angsana New" w:cs="Angsana New"/>
          <w:spacing w:val="-4"/>
          <w:sz w:val="30"/>
          <w:szCs w:val="30"/>
          <w:cs/>
        </w:rPr>
        <w:t>ความสามารถในการชำระหนี้ของลูกหนี้</w:t>
      </w:r>
      <w:r w:rsidR="00B228CB" w:rsidRPr="00C20D6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ผ่านการสำรองเพิ่มเติม (</w:t>
      </w:r>
      <w:r w:rsidR="00B228CB" w:rsidRPr="00C20D62">
        <w:rPr>
          <w:rFonts w:ascii="Angsana New" w:eastAsia="Times New Roman" w:hAnsi="Angsana New" w:cs="Angsana New" w:hint="cs"/>
          <w:spacing w:val="-4"/>
          <w:sz w:val="30"/>
          <w:szCs w:val="30"/>
        </w:rPr>
        <w:t>Management overlay)</w:t>
      </w:r>
      <w:r w:rsidR="00B228CB" w:rsidRPr="00C20D6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C20D62" w:rsidRPr="00C20D62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ทั้งนี้ ณ วันที่ 31 ธันวาคม 2565 </w:t>
      </w:r>
      <w:r w:rsidR="00C20D6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กลุ่มบริษัท</w:t>
      </w:r>
      <w:r w:rsidR="00C20D62" w:rsidRPr="00C20D62">
        <w:rPr>
          <w:rFonts w:ascii="Angsana New" w:eastAsia="Times New Roman" w:hAnsi="Angsana New" w:cs="Angsana New"/>
          <w:spacing w:val="-4"/>
          <w:sz w:val="30"/>
          <w:szCs w:val="30"/>
          <w:cs/>
        </w:rPr>
        <w:t>ได้</w:t>
      </w:r>
      <w:r w:rsidR="00B228CB" w:rsidRPr="00C20D62">
        <w:rPr>
          <w:rFonts w:ascii="Angsana New" w:eastAsia="Times New Roman" w:hAnsi="Angsana New" w:cs="Angsana New"/>
          <w:spacing w:val="-4"/>
          <w:sz w:val="30"/>
          <w:szCs w:val="30"/>
          <w:cs/>
        </w:rPr>
        <w:t>พิจารณา</w:t>
      </w:r>
      <w:r w:rsidR="00B228CB" w:rsidRPr="00C20D6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ตั้งสำรองเพิ่มเติม</w:t>
      </w:r>
      <w:r w:rsidR="00C20D62" w:rsidRPr="00C20D62">
        <w:rPr>
          <w:rFonts w:ascii="Angsana New" w:eastAsia="Times New Roman" w:hAnsi="Angsana New" w:cs="Angsana New"/>
          <w:spacing w:val="-4"/>
          <w:sz w:val="30"/>
          <w:szCs w:val="30"/>
          <w:cs/>
        </w:rPr>
        <w:t>เพื่อครอบคลุม</w:t>
      </w:r>
      <w:r w:rsidR="00B228CB" w:rsidRPr="00C20D6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อุตสาหกรรมและลูกค้าบางกลุ่ม</w:t>
      </w:r>
      <w:r w:rsidR="00C20D62" w:rsidRPr="00C20D62">
        <w:rPr>
          <w:rFonts w:ascii="Angsana New" w:eastAsia="Times New Roman" w:hAnsi="Angsana New" w:cs="Angsana New"/>
          <w:spacing w:val="-4"/>
          <w:sz w:val="30"/>
          <w:szCs w:val="30"/>
          <w:cs/>
        </w:rPr>
        <w:t>ที่ยังคงมีความเปราะบางต่อปัจจัยลบทางเศรษฐกิจ</w:t>
      </w:r>
      <w:r w:rsidR="00B228CB" w:rsidRPr="00C20D6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โดยพิจารณาจากพฤติกรรมและข้อมูลที่มี</w:t>
      </w:r>
      <w:r w:rsidR="00C20D62" w:rsidRPr="00C20D62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รวมถึง</w:t>
      </w:r>
      <w:r w:rsidR="00B228CB" w:rsidRPr="00C20D62">
        <w:rPr>
          <w:rFonts w:ascii="Angsana New" w:eastAsia="Times New Roman" w:hAnsi="Angsana New" w:cs="Angsana New"/>
          <w:spacing w:val="-4"/>
          <w:sz w:val="30"/>
          <w:szCs w:val="30"/>
          <w:cs/>
        </w:rPr>
        <w:t>ความไม่แน่นอนที่</w:t>
      </w:r>
      <w:r w:rsidR="00C20D62" w:rsidRPr="00C20D62">
        <w:rPr>
          <w:rFonts w:ascii="Angsana New" w:eastAsia="Times New Roman" w:hAnsi="Angsana New" w:cs="Angsana New"/>
          <w:spacing w:val="-4"/>
          <w:sz w:val="30"/>
          <w:szCs w:val="30"/>
          <w:cs/>
        </w:rPr>
        <w:t>เกิดขึ้นจากวิกฤตการณ์สงครามรัสเซีย - ยูเครน ที่</w:t>
      </w:r>
      <w:r w:rsidR="00B228CB" w:rsidRPr="00C20D62">
        <w:rPr>
          <w:rFonts w:ascii="Angsana New" w:eastAsia="Times New Roman" w:hAnsi="Angsana New" w:cs="Angsana New"/>
          <w:spacing w:val="-4"/>
          <w:sz w:val="30"/>
          <w:szCs w:val="30"/>
          <w:cs/>
        </w:rPr>
        <w:t>อาจจะส่งผลกระทบในเชิงลบต่อคุณภาพด้านเครดิต</w:t>
      </w:r>
      <w:r w:rsidR="00B228CB" w:rsidRPr="00A844EE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 </w:t>
      </w:r>
    </w:p>
    <w:p w14:paraId="499C8FBE" w14:textId="77777777" w:rsidR="00D56452" w:rsidRPr="00A844EE" w:rsidRDefault="00D56452" w:rsidP="00B228C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</w:p>
    <w:p w14:paraId="65A0A092" w14:textId="77777777" w:rsidR="00A43E6D" w:rsidRPr="0039799B" w:rsidRDefault="00A43E6D" w:rsidP="00A43E6D">
      <w:pPr>
        <w:suppressAutoHyphens/>
        <w:spacing w:after="0" w:line="240" w:lineRule="auto"/>
        <w:ind w:left="540" w:hanging="540"/>
        <w:contextualSpacing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39799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2.2</w:t>
      </w:r>
      <w:r w:rsidRPr="0039799B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ab/>
      </w:r>
      <w:r w:rsidRPr="0039799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สกุลเงินที่ใช้ในการดำเนินงานและนำเสนองบการเงิน</w:t>
      </w:r>
    </w:p>
    <w:p w14:paraId="5E3CF6B6" w14:textId="77777777" w:rsidR="00A43E6D" w:rsidRPr="0039799B" w:rsidRDefault="00A43E6D" w:rsidP="00A43E6D">
      <w:pPr>
        <w:suppressAutoHyphens/>
        <w:spacing w:after="0" w:line="240" w:lineRule="auto"/>
        <w:ind w:left="540"/>
        <w:contextualSpacing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3D19B67" w14:textId="6CF75601" w:rsidR="00A43E6D" w:rsidRPr="005F68F9" w:rsidRDefault="00A43E6D" w:rsidP="00A43E6D">
      <w:pPr>
        <w:suppressAutoHyphens/>
        <w:spacing w:after="0" w:line="240" w:lineRule="auto"/>
        <w:ind w:left="540"/>
        <w:contextualSpacing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 w:rsidRPr="005F68F9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งบการเงินนี้นำเสนอเป็นเงินบาทซึ่งเป็นสกุลเงินที่ใช้ในการดำเนินงานของ</w:t>
      </w:r>
      <w:r w:rsidR="00D56452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บริษัท</w:t>
      </w:r>
    </w:p>
    <w:p w14:paraId="7B439ED9" w14:textId="77777777" w:rsidR="00A43E6D" w:rsidRPr="00FC3E29" w:rsidRDefault="00A43E6D" w:rsidP="00A43E6D">
      <w:pPr>
        <w:suppressAutoHyphens/>
        <w:spacing w:after="0" w:line="240" w:lineRule="auto"/>
        <w:ind w:left="540"/>
        <w:contextualSpacing/>
        <w:jc w:val="both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C31E244" w14:textId="22C61090" w:rsidR="00A43E6D" w:rsidRPr="0039799B" w:rsidRDefault="00A43E6D" w:rsidP="00A43E6D">
      <w:pPr>
        <w:pStyle w:val="ListParagraph"/>
        <w:spacing w:line="240" w:lineRule="auto"/>
        <w:ind w:left="540" w:hanging="540"/>
        <w:jc w:val="both"/>
        <w:rPr>
          <w:rFonts w:asciiTheme="majorBidi" w:hAnsiTheme="majorBidi" w:cstheme="majorBidi"/>
          <w:sz w:val="30"/>
          <w:szCs w:val="30"/>
        </w:rPr>
      </w:pPr>
      <w:r w:rsidRPr="0039799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>2.3</w:t>
      </w:r>
      <w:r w:rsidRPr="0039799B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Pr="0039799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การใช้</w:t>
      </w:r>
      <w:r w:rsidRPr="00D02AF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วิจารณญาณ</w:t>
      </w:r>
      <w:r w:rsidR="00D02AFF" w:rsidRPr="00D02A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39799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การประมาณการ</w:t>
      </w:r>
      <w:r w:rsidR="00D02AFF" w:rsidRPr="00D02AF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และนโยบายการบัญชี</w:t>
      </w:r>
    </w:p>
    <w:p w14:paraId="4F5B95C7" w14:textId="13C8502F" w:rsidR="00322958" w:rsidRDefault="00322958" w:rsidP="006B16DC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36D56930" w14:textId="0FAD8A01" w:rsidR="001A2C00" w:rsidRDefault="001A2C00" w:rsidP="001A2C00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ในการจัดทำงบการเงิน ผู้บริหารใช้วิจารณญาณ</w:t>
      </w:r>
      <w:r w:rsidRPr="00952C7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การประมาณการ และข้อสมมติหลายประการซึ่งมีผลกระทบต่อการปฏิบัติตามนโยบายการบัญชีของ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ทั้งนี้ผลที่เกิดขึ้นจริงอาจแตกต่างจากที่ประมาณการไว้ ประมาณการและข้อสมมติ</w:t>
      </w:r>
      <w:r w:rsidRPr="006E1C3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ที่ใช้ในการจัดทำงบการเงิน</w:t>
      </w:r>
      <w:r w:rsidRPr="006E1C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ซึ่งเปิดเผยในหมายเหตุแต่ละข้อ </w:t>
      </w:r>
      <w:r w:rsidRPr="006E1C3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จะได้รับ</w:t>
      </w:r>
      <w:r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การทบทวนอย่างต่อเนื่อง </w:t>
      </w:r>
      <w:r w:rsidR="002302E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952C7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การปรับประมาณการทางบัญชีจะบันทึกโดยวิธีเปลี่ยนทันทีเป็นต้นไป</w:t>
      </w:r>
    </w:p>
    <w:p w14:paraId="6786BB89" w14:textId="77777777" w:rsidR="001A2C00" w:rsidRPr="006B16DC" w:rsidRDefault="001A2C00" w:rsidP="006B16DC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35E3048" w14:textId="77777777" w:rsidR="002302E7" w:rsidRDefault="002302E7">
      <w:pPr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>
        <w:rPr>
          <w:rFonts w:ascii="Angsana New" w:eastAsia="Times New Roman" w:hAnsi="Angsana New" w:cs="Angsana New"/>
          <w:i/>
          <w:iCs/>
          <w:sz w:val="30"/>
          <w:szCs w:val="30"/>
          <w:cs/>
        </w:rPr>
        <w:br w:type="page"/>
      </w:r>
    </w:p>
    <w:p w14:paraId="769C30CB" w14:textId="2AF425E3" w:rsidR="009D073A" w:rsidRPr="009A089A" w:rsidRDefault="009D073A" w:rsidP="009D073A">
      <w:pPr>
        <w:spacing w:after="0" w:line="240" w:lineRule="auto"/>
        <w:ind w:left="993" w:hanging="426"/>
        <w:contextualSpacing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9A089A">
        <w:rPr>
          <w:rFonts w:ascii="Angsana New" w:eastAsia="Times New Roman" w:hAnsi="Angsana New" w:cs="Angsana New"/>
          <w:i/>
          <w:iCs/>
          <w:sz w:val="30"/>
          <w:szCs w:val="30"/>
        </w:rPr>
        <w:lastRenderedPageBreak/>
        <w:t>2.3.1</w:t>
      </w:r>
      <w:r w:rsidRPr="009A089A">
        <w:rPr>
          <w:rFonts w:ascii="Angsana New" w:eastAsia="Times New Roman" w:hAnsi="Angsana New" w:cs="Angsana New"/>
          <w:i/>
          <w:iCs/>
          <w:sz w:val="30"/>
          <w:szCs w:val="30"/>
          <w:cs/>
        </w:rPr>
        <w:tab/>
      </w:r>
      <w:r w:rsidRPr="009A089A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 xml:space="preserve"> </w:t>
      </w:r>
      <w:r w:rsidRPr="009A089A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การใช้วิจารณญาณ</w:t>
      </w:r>
      <w:r w:rsidRPr="009A089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</w:p>
    <w:p w14:paraId="6108CF0F" w14:textId="77777777" w:rsidR="009D073A" w:rsidRPr="00804AF9" w:rsidRDefault="009D073A" w:rsidP="009D073A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p w14:paraId="29FC6145" w14:textId="77777777" w:rsidR="009D073A" w:rsidRPr="00072BA7" w:rsidRDefault="009D073A" w:rsidP="009D073A">
      <w:pPr>
        <w:spacing w:after="0" w:line="240" w:lineRule="auto"/>
        <w:ind w:left="10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E7329">
        <w:rPr>
          <w:rFonts w:ascii="Angsana New" w:eastAsia="Times New Roman" w:hAnsi="Angsana New" w:cs="Angsana New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</w:t>
      </w:r>
      <w:r w:rsidRPr="00072BA7">
        <w:rPr>
          <w:rFonts w:ascii="Angsana New" w:eastAsia="Times New Roman" w:hAnsi="Angsana New" w:cs="Angsana New"/>
          <w:sz w:val="30"/>
          <w:szCs w:val="30"/>
          <w:cs/>
        </w:rPr>
        <w:t>จำนวนเงินที่รับรู้ในงบการเงิน</w:t>
      </w:r>
      <w:r w:rsidRPr="00072BA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072BA7">
        <w:rPr>
          <w:rFonts w:ascii="Angsana New" w:eastAsia="Times New Roman" w:hAnsi="Angsana New" w:cs="Angsana New"/>
          <w:sz w:val="30"/>
          <w:szCs w:val="30"/>
          <w:cs/>
        </w:rPr>
        <w:t>ประกอบด้วยหมายเหตุข้อต่อไปนี้</w:t>
      </w:r>
    </w:p>
    <w:p w14:paraId="522C6058" w14:textId="77777777" w:rsidR="009D073A" w:rsidRPr="00804AF9" w:rsidRDefault="009D073A" w:rsidP="006B16DC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</w:p>
    <w:tbl>
      <w:tblPr>
        <w:tblStyle w:val="TableGrid1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7110"/>
      </w:tblGrid>
      <w:tr w:rsidR="009D073A" w:rsidRPr="00072BA7" w14:paraId="7C96C6B7" w14:textId="77777777" w:rsidTr="00D56452">
        <w:tc>
          <w:tcPr>
            <w:tcW w:w="2250" w:type="dxa"/>
          </w:tcPr>
          <w:p w14:paraId="0B78E65D" w14:textId="77777777" w:rsidR="009D073A" w:rsidRPr="00072BA7" w:rsidRDefault="009D073A" w:rsidP="00F22112">
            <w:pPr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72BA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  <w:r w:rsidRPr="00072BA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 </w:t>
            </w:r>
          </w:p>
          <w:p w14:paraId="382A41D2" w14:textId="77777777" w:rsidR="009D073A" w:rsidRPr="00072BA7" w:rsidRDefault="009D073A" w:rsidP="00F22112">
            <w:pPr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2BA7">
              <w:rPr>
                <w:rFonts w:ascii="Angsana New" w:hAnsi="Angsana New" w:cs="Angsana New"/>
                <w:sz w:val="30"/>
                <w:szCs w:val="30"/>
              </w:rPr>
              <w:t>2.1</w:t>
            </w:r>
          </w:p>
        </w:tc>
        <w:tc>
          <w:tcPr>
            <w:tcW w:w="7110" w:type="dxa"/>
          </w:tcPr>
          <w:p w14:paraId="482BEC6E" w14:textId="77777777" w:rsidR="009D073A" w:rsidRDefault="009D073A" w:rsidP="00F2211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20E05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การปฏิบัติตามมาตรการในหนังสือเวียนเกี่ยวกับโควิด-</w:t>
            </w:r>
            <w:r w:rsidRPr="00804AF9">
              <w:rPr>
                <w:rFonts w:ascii="Angsana New" w:hAnsi="Angsana New" w:cs="Angsana New"/>
                <w:sz w:val="30"/>
                <w:szCs w:val="30"/>
              </w:rPr>
              <w:t>19</w:t>
            </w:r>
            <w:r w:rsidRPr="00804A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ของธปท</w:t>
            </w:r>
            <w:r w:rsidRPr="00804AF9">
              <w:rPr>
                <w:rFonts w:ascii="Angsana New" w:hAnsi="Angsana New" w:cs="Angsana New"/>
                <w:sz w:val="30"/>
                <w:szCs w:val="30"/>
              </w:rPr>
              <w:t xml:space="preserve">. </w:t>
            </w:r>
            <w:r w:rsidRPr="00804AF9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เรื่องมาตรการ</w:t>
            </w:r>
            <w:r w:rsidRPr="00804AF9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804AF9">
              <w:rPr>
                <w:rFonts w:ascii="Angsana New" w:hAnsi="Angsana New" w:cs="Angsana New" w:hint="cs"/>
                <w:sz w:val="30"/>
                <w:szCs w:val="30"/>
                <w:cs/>
              </w:rPr>
              <w:t>ผ่อนปรนในการ</w:t>
            </w:r>
            <w:r w:rsidRPr="00804AF9">
              <w:rPr>
                <w:rFonts w:ascii="Angsana New" w:hAnsi="Angsana New" w:cs="Angsana New"/>
                <w:sz w:val="30"/>
                <w:szCs w:val="30"/>
                <w:cs/>
              </w:rPr>
              <w:t>จัดชั้นลูกหนี้</w:t>
            </w:r>
            <w:r w:rsidRPr="00804A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  <w:p w14:paraId="581A1B51" w14:textId="77777777" w:rsidR="009D073A" w:rsidRPr="00C60903" w:rsidRDefault="009D073A" w:rsidP="00F2211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D073A" w:rsidRPr="00F43ADA" w14:paraId="1FA1A8E2" w14:textId="77777777" w:rsidTr="00D56452">
        <w:tc>
          <w:tcPr>
            <w:tcW w:w="2250" w:type="dxa"/>
          </w:tcPr>
          <w:p w14:paraId="3F5267F2" w14:textId="77777777" w:rsidR="009D073A" w:rsidRPr="00F43ADA" w:rsidRDefault="009D073A" w:rsidP="00F22112">
            <w:pPr>
              <w:ind w:left="432"/>
              <w:rPr>
                <w:rFonts w:ascii="Angsana New" w:hAnsi="Angsana New" w:cs="Angsana New"/>
                <w:sz w:val="30"/>
                <w:szCs w:val="30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</w:p>
          <w:p w14:paraId="576A865B" w14:textId="77777777" w:rsidR="009D073A" w:rsidRPr="00F43ADA" w:rsidRDefault="009D073A" w:rsidP="00F22112">
            <w:pPr>
              <w:ind w:left="432"/>
              <w:rPr>
                <w:rFonts w:ascii="Angsana New" w:hAnsi="Angsana New" w:cs="Angsana New"/>
                <w:sz w:val="30"/>
                <w:szCs w:val="30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</w:rPr>
              <w:t xml:space="preserve">3.3.5, 4.1 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F43ADA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7110" w:type="dxa"/>
          </w:tcPr>
          <w:p w14:paraId="2CB129ED" w14:textId="3ECFEFF3" w:rsidR="009D073A" w:rsidRPr="00C715DD" w:rsidRDefault="009D073A" w:rsidP="00F22112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>เกณฑ์ที่ใช้ในการประเมินว่ามีการเพิ่มขึ้นอย่างมีนัยสำคัญของความเสี่ยงด้านเครดิตและแบบจำลองผลขาดทุนด้านเครดิตที่คาดว่าจะเกิดขึ้น ร</w:t>
            </w:r>
            <w:bookmarkStart w:id="1" w:name="_Hlk59532591"/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>วมถึงการนำข้อมูลที่เกี่ยวข้องกับเศรษฐกิจมหภาค</w:t>
            </w:r>
            <w:bookmarkEnd w:id="1"/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>มาประกอบการคำนวณ รวมถึงการใช้วิจารณญาณของผู้เชี่ยวชาญด้านเครดิตซึ่งฝ่ายบริหารนำมาพิจารณาร่วมกับข้อมูลที่ได้รับจากทั้งภายในและภายนอก</w:t>
            </w:r>
            <w:r w:rsidR="00C715D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C715DD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</w:t>
            </w:r>
          </w:p>
          <w:p w14:paraId="23A22CE9" w14:textId="77777777" w:rsidR="009D073A" w:rsidRPr="00F43ADA" w:rsidRDefault="009D073A" w:rsidP="00F22112">
            <w:pPr>
              <w:contextualSpacing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D073A" w:rsidRPr="00F43ADA" w14:paraId="4D6B56C6" w14:textId="77777777" w:rsidTr="00D56452">
        <w:tc>
          <w:tcPr>
            <w:tcW w:w="2250" w:type="dxa"/>
          </w:tcPr>
          <w:p w14:paraId="17D8AF76" w14:textId="77777777" w:rsidR="009D073A" w:rsidRPr="00F43ADA" w:rsidRDefault="009D073A" w:rsidP="00F22112">
            <w:pPr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 </w:t>
            </w:r>
          </w:p>
          <w:p w14:paraId="6ECFEEAC" w14:textId="0BB16526" w:rsidR="009D073A" w:rsidRPr="0042667A" w:rsidDel="009F0356" w:rsidRDefault="009D073A" w:rsidP="00F22112">
            <w:pPr>
              <w:ind w:left="432"/>
              <w:jc w:val="thaiDistribute"/>
              <w:rPr>
                <w:rFonts w:ascii="Angsana New" w:hAnsi="Angsana New" w:cs="Gautami"/>
                <w:sz w:val="30"/>
                <w:szCs w:val="30"/>
                <w:lang w:bidi="th-TH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</w:rPr>
              <w:t>8, 9, 10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 </w:t>
            </w:r>
            <w:r w:rsidRPr="00F43AD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2667A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7110" w:type="dxa"/>
          </w:tcPr>
          <w:p w14:paraId="3A042E27" w14:textId="77777777" w:rsidR="009D073A" w:rsidRPr="00F43ADA" w:rsidRDefault="009D073A" w:rsidP="00F22112">
            <w:pPr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  <w:lang w:bidi="ar-SA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  <w:cs/>
              </w:rPr>
              <w:t>การพิจารณา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>เกณฑ์ที่ใช้ในการเลือกวิธีการวัดมูลค่าที่เหมาะสมที่สุดและเทคนิค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</w:tbl>
    <w:p w14:paraId="29ECC425" w14:textId="77777777" w:rsidR="009D073A" w:rsidRPr="00117672" w:rsidRDefault="009D073A" w:rsidP="00117672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68C400B2" w14:textId="7BA54CF3" w:rsidR="009D073A" w:rsidRPr="00F43ADA" w:rsidRDefault="009D073A" w:rsidP="009D073A">
      <w:pPr>
        <w:spacing w:after="0" w:line="240" w:lineRule="auto"/>
        <w:ind w:left="1134" w:hanging="567"/>
        <w:contextualSpacing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F43AD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2.3.2 </w:t>
      </w:r>
      <w:r w:rsidRPr="00F43ADA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ข้อสมมติและความไม่แน่นอนของการประมาณการ</w:t>
      </w:r>
      <w:r w:rsidRPr="00F43ADA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</w:p>
    <w:p w14:paraId="425B97A9" w14:textId="77777777" w:rsidR="009D073A" w:rsidRPr="00560B7C" w:rsidRDefault="009D073A" w:rsidP="009D073A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p w14:paraId="4ED616EB" w14:textId="3BD11981" w:rsidR="009D073A" w:rsidRPr="00F43ADA" w:rsidRDefault="009D073A" w:rsidP="009D073A">
      <w:pPr>
        <w:spacing w:after="0" w:line="240" w:lineRule="auto"/>
        <w:ind w:left="10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43ADA">
        <w:rPr>
          <w:rFonts w:ascii="Angsana New" w:eastAsia="Times New Roman" w:hAnsi="Angsana New" w:cs="Angsana New"/>
          <w:sz w:val="30"/>
          <w:szCs w:val="30"/>
          <w:cs/>
        </w:rPr>
        <w:t>ข้อมูลเกี่ยวกับ</w:t>
      </w:r>
      <w:r w:rsidRPr="00F43ADA">
        <w:rPr>
          <w:rFonts w:ascii="Angsana New" w:eastAsia="Times New Roman" w:hAnsi="Angsana New" w:cs="Angsana New" w:hint="cs"/>
          <w:sz w:val="30"/>
          <w:szCs w:val="30"/>
          <w:cs/>
        </w:rPr>
        <w:t>ข้อสมมติและความไม่แน่นอนของการประมาณการ</w:t>
      </w:r>
      <w:r w:rsidRPr="00F43AD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F43ADA">
        <w:rPr>
          <w:rFonts w:ascii="Angsana New" w:eastAsia="Times New Roman" w:hAnsi="Angsana New" w:cs="Angsana New" w:hint="cs"/>
          <w:sz w:val="30"/>
          <w:szCs w:val="30"/>
          <w:cs/>
        </w:rPr>
        <w:t xml:space="preserve">ณ วันที่ </w:t>
      </w:r>
      <w:r w:rsidR="0042667A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31 </w:t>
      </w:r>
      <w:r w:rsidR="0042667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ธันวาคม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F43ADA">
        <w:rPr>
          <w:rFonts w:ascii="Angsana New" w:eastAsia="Times New Roman" w:hAnsi="Angsana New" w:cs="Angsana New"/>
          <w:sz w:val="30"/>
          <w:szCs w:val="30"/>
        </w:rPr>
        <w:t>256</w:t>
      </w:r>
      <w:r>
        <w:rPr>
          <w:rFonts w:ascii="Angsana New" w:eastAsia="Times New Roman" w:hAnsi="Angsana New" w:cs="Angsana New"/>
          <w:sz w:val="30"/>
          <w:szCs w:val="30"/>
        </w:rPr>
        <w:t>5</w:t>
      </w:r>
      <w:r w:rsidRPr="00F43ADA">
        <w:rPr>
          <w:rFonts w:ascii="Angsana New" w:eastAsia="Times New Roman" w:hAnsi="Angsana New" w:cs="Angsana New" w:hint="cs"/>
          <w:sz w:val="30"/>
          <w:szCs w:val="30"/>
          <w:cs/>
        </w:rPr>
        <w:t xml:space="preserve"> 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 ได้เปิดเผยใน</w:t>
      </w:r>
      <w:r w:rsidRPr="00F43ADA">
        <w:rPr>
          <w:rFonts w:ascii="Angsana New" w:eastAsia="Times New Roman" w:hAnsi="Angsana New" w:cs="Angsana New"/>
          <w:sz w:val="30"/>
          <w:szCs w:val="30"/>
          <w:cs/>
        </w:rPr>
        <w:t>หมายเหตุข้อต่อไปนี้</w:t>
      </w:r>
    </w:p>
    <w:p w14:paraId="063A1E20" w14:textId="77777777" w:rsidR="009D073A" w:rsidRPr="00560B7C" w:rsidRDefault="009D073A" w:rsidP="009D073A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Style w:val="TableGrid1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7290"/>
      </w:tblGrid>
      <w:tr w:rsidR="009D073A" w:rsidRPr="00F43ADA" w14:paraId="1879B488" w14:textId="77777777" w:rsidTr="00570422">
        <w:tc>
          <w:tcPr>
            <w:tcW w:w="2070" w:type="dxa"/>
          </w:tcPr>
          <w:p w14:paraId="7EA2628D" w14:textId="77777777" w:rsidR="009D073A" w:rsidRPr="00F43ADA" w:rsidRDefault="009D073A" w:rsidP="00F22112">
            <w:pPr>
              <w:ind w:left="432"/>
              <w:rPr>
                <w:rFonts w:ascii="Angsana New" w:hAnsi="Angsana New" w:cs="Angsana New"/>
                <w:sz w:val="30"/>
                <w:szCs w:val="30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>ข้อ</w:t>
            </w:r>
          </w:p>
          <w:p w14:paraId="36ABAC84" w14:textId="77777777" w:rsidR="009D073A" w:rsidRPr="00F43ADA" w:rsidRDefault="009D073A" w:rsidP="00F22112">
            <w:pPr>
              <w:ind w:left="432"/>
              <w:rPr>
                <w:rFonts w:ascii="Angsana New" w:hAnsi="Angsana New" w:cs="Angsana New"/>
                <w:sz w:val="30"/>
                <w:szCs w:val="30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</w:rPr>
              <w:t xml:space="preserve">3.3.5, 4.1 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F43ADA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  <w:tc>
          <w:tcPr>
            <w:tcW w:w="7290" w:type="dxa"/>
          </w:tcPr>
          <w:p w14:paraId="73061001" w14:textId="66945D14" w:rsidR="009D073A" w:rsidRPr="00F43ADA" w:rsidRDefault="009D073A" w:rsidP="00F22112">
            <w:pPr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>ด้อยค่าของสินทรัพย์ทางการเงิน</w:t>
            </w:r>
            <w:r w:rsidRPr="00F43ADA">
              <w:rPr>
                <w:rFonts w:ascii="Angsana New" w:hAnsi="Angsana New" w:cs="Angsana New"/>
                <w:sz w:val="30"/>
                <w:szCs w:val="30"/>
                <w:cs/>
              </w:rPr>
              <w:t xml:space="preserve">: 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>การกำหนดปัจจัยที่ใช้ในการวัดมูลค่าผลขาดทุนด้าน</w:t>
            </w:r>
            <w:r w:rsidRPr="00F43AD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เครดิตที่คาดว่าจะเกิดขึ้น </w:t>
            </w:r>
            <w:r w:rsidRPr="00F43AD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</w:t>
            </w:r>
            <w:r w:rsidRPr="00F43AD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ECL) </w:t>
            </w:r>
            <w:r w:rsidRPr="00F43AD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ในแบบจำลอง และ</w:t>
            </w:r>
            <w:r w:rsidRPr="00F43AD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การตั้งส</w:t>
            </w:r>
            <w:r w:rsidRPr="00F43AD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ำ</w:t>
            </w:r>
            <w:r w:rsidRPr="00F43AD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รองเพิ่มเติม (</w:t>
            </w:r>
            <w:r w:rsidRPr="00F43ADA">
              <w:rPr>
                <w:rFonts w:ascii="Angsana New" w:hAnsi="Angsana New" w:cs="Angsana New"/>
                <w:spacing w:val="-4"/>
                <w:sz w:val="30"/>
                <w:szCs w:val="30"/>
              </w:rPr>
              <w:t xml:space="preserve">Management overlay) </w:t>
            </w:r>
            <w:r w:rsidRPr="00F43AD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รวมถึงข้อสมมติที่สำคัญที่ใช้ในการประมาณการกระแสเงินสด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ที่จะได้รับคืนและการนำข้อมูลที่มีการคาดการณ์ไปในอนาคต </w:t>
            </w:r>
            <w:r w:rsidRPr="00F43ADA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F43ADA">
              <w:rPr>
                <w:rFonts w:ascii="Angsana New" w:hAnsi="Angsana New" w:cs="Angsana New"/>
                <w:sz w:val="30"/>
                <w:szCs w:val="30"/>
              </w:rPr>
              <w:t xml:space="preserve">Forward-looking information) 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>มาใช้</w:t>
            </w:r>
            <w:r w:rsidR="003C656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และ</w:t>
            </w:r>
          </w:p>
          <w:p w14:paraId="4AA0DE37" w14:textId="77777777" w:rsidR="009D073A" w:rsidRPr="00F43ADA" w:rsidRDefault="009D073A" w:rsidP="00F22112">
            <w:pPr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D073A" w:rsidRPr="00F43ADA" w14:paraId="32AA8005" w14:textId="77777777" w:rsidTr="00570422">
        <w:tc>
          <w:tcPr>
            <w:tcW w:w="2070" w:type="dxa"/>
          </w:tcPr>
          <w:p w14:paraId="100F8300" w14:textId="77777777" w:rsidR="009D073A" w:rsidRPr="00F43ADA" w:rsidRDefault="009D073A" w:rsidP="00F22112">
            <w:pPr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ข้อ </w:t>
            </w:r>
          </w:p>
          <w:p w14:paraId="3E215651" w14:textId="3BB851C5" w:rsidR="009D073A" w:rsidRPr="0042667A" w:rsidDel="009F0356" w:rsidRDefault="009D073A" w:rsidP="00F22112">
            <w:pPr>
              <w:ind w:left="432"/>
              <w:jc w:val="thaiDistribute"/>
              <w:rPr>
                <w:rFonts w:ascii="Angsana New" w:hAnsi="Angsana New" w:cs="Gautami"/>
                <w:sz w:val="30"/>
                <w:szCs w:val="30"/>
                <w:lang w:bidi="th-TH"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</w:rPr>
              <w:t xml:space="preserve">8, 9, 10 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Pr="00F43ADA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2667A">
              <w:rPr>
                <w:rFonts w:ascii="Angsana New" w:hAnsi="Angsana New" w:cs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7290" w:type="dxa"/>
          </w:tcPr>
          <w:p w14:paraId="1FF92790" w14:textId="77777777" w:rsidR="009D073A" w:rsidRPr="00F43ADA" w:rsidRDefault="009D073A" w:rsidP="00F22112">
            <w:pPr>
              <w:ind w:left="-13" w:firstLine="1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3ADA"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Pr="00F43ADA"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  <w:p w14:paraId="346F7364" w14:textId="77777777" w:rsidR="009D073A" w:rsidRPr="00F43ADA" w:rsidRDefault="009D073A" w:rsidP="00F22112">
            <w:pPr>
              <w:jc w:val="both"/>
              <w:outlineLvl w:val="0"/>
              <w:rPr>
                <w:rFonts w:ascii="Angsana New" w:hAnsi="Angsana New" w:cs="Angsana New"/>
                <w:b/>
                <w:sz w:val="30"/>
                <w:szCs w:val="30"/>
                <w:rtl/>
                <w:cs/>
                <w:lang w:bidi="ar-SA"/>
              </w:rPr>
            </w:pPr>
          </w:p>
        </w:tc>
      </w:tr>
    </w:tbl>
    <w:p w14:paraId="6C37865F" w14:textId="46F9251F" w:rsidR="00570422" w:rsidRDefault="00570422" w:rsidP="00316E23">
      <w:pPr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Cs w:val="22"/>
          <w:cs/>
          <w:lang w:eastAsia="zh-CN"/>
        </w:rPr>
      </w:pPr>
    </w:p>
    <w:p w14:paraId="5F11F50B" w14:textId="77777777" w:rsidR="00570422" w:rsidRDefault="00570422">
      <w:pPr>
        <w:rPr>
          <w:rFonts w:asciiTheme="majorBidi" w:eastAsia="Times New Roman" w:hAnsiTheme="majorBidi" w:cstheme="majorBidi"/>
          <w:szCs w:val="22"/>
          <w:cs/>
          <w:lang w:eastAsia="zh-CN"/>
        </w:rPr>
      </w:pPr>
      <w:r>
        <w:rPr>
          <w:rFonts w:asciiTheme="majorBidi" w:eastAsia="Times New Roman" w:hAnsiTheme="majorBidi" w:cstheme="majorBidi"/>
          <w:szCs w:val="22"/>
          <w:cs/>
          <w:lang w:eastAsia="zh-CN"/>
        </w:rPr>
        <w:br w:type="page"/>
      </w:r>
    </w:p>
    <w:p w14:paraId="6CE3E3B5" w14:textId="7BC6D446" w:rsidR="004B23CC" w:rsidRPr="00A844EE" w:rsidRDefault="004B23CC" w:rsidP="00C33287">
      <w:pPr>
        <w:suppressAutoHyphens/>
        <w:spacing w:after="0" w:line="240" w:lineRule="atLeast"/>
        <w:ind w:left="540" w:hanging="540"/>
        <w:contextualSpacing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lastRenderedPageBreak/>
        <w:t>2.</w:t>
      </w:r>
      <w:r w:rsidR="009D073A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4</w:t>
      </w: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ab/>
      </w:r>
      <w:r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 xml:space="preserve">การปรับโครงสร้างกิจการ </w:t>
      </w:r>
    </w:p>
    <w:p w14:paraId="0FC219E2" w14:textId="77777777" w:rsidR="00C33287" w:rsidRPr="00560B7C" w:rsidRDefault="00C33287" w:rsidP="00C33287">
      <w:pPr>
        <w:suppressAutoHyphens/>
        <w:spacing w:after="0" w:line="240" w:lineRule="atLeast"/>
        <w:ind w:left="540" w:hanging="540"/>
        <w:contextualSpacing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</w:p>
    <w:p w14:paraId="7AE4E79F" w14:textId="77777777" w:rsidR="004B23CC" w:rsidRPr="00A844EE" w:rsidRDefault="004B23CC" w:rsidP="00C33287">
      <w:pPr>
        <w:suppressAutoHyphens/>
        <w:spacing w:after="0" w:line="240" w:lineRule="atLeast"/>
        <w:ind w:left="540"/>
        <w:contextualSpacing/>
        <w:jc w:val="both"/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val="x-none" w:eastAsia="zh-CN"/>
        </w:rPr>
      </w:pPr>
      <w:r w:rsidRPr="00A844EE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val="x-none" w:eastAsia="zh-CN"/>
        </w:rPr>
        <w:t>ข้อมูลเปรียบเทียบ</w:t>
      </w:r>
    </w:p>
    <w:p w14:paraId="3A96B573" w14:textId="77777777" w:rsidR="004B23CC" w:rsidRPr="00560B7C" w:rsidRDefault="004B23CC" w:rsidP="004B23CC">
      <w:pPr>
        <w:pStyle w:val="BodyText"/>
        <w:shd w:val="clear" w:color="auto" w:fill="FFFFFF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1E711E" w14:textId="63029C0A" w:rsidR="007A058F" w:rsidRDefault="007A058F" w:rsidP="004B23CC">
      <w:pPr>
        <w:pStyle w:val="BodyText"/>
        <w:shd w:val="clear" w:color="auto" w:fill="FFFFFF"/>
        <w:ind w:left="540"/>
        <w:jc w:val="thaiDistribute"/>
        <w:rPr>
          <w:sz w:val="30"/>
          <w:szCs w:val="30"/>
          <w:lang w:val="en-US"/>
        </w:rPr>
      </w:pPr>
      <w:r w:rsidRPr="007A058F">
        <w:rPr>
          <w:sz w:val="30"/>
          <w:szCs w:val="30"/>
          <w:cs/>
          <w:lang w:val="en-US"/>
        </w:rPr>
        <w:t>ตามที่กล่าวไว้ในหมายเหตุประกอบงบการเงิน</w:t>
      </w:r>
      <w:r w:rsidRPr="00CB6F3D">
        <w:rPr>
          <w:sz w:val="30"/>
          <w:szCs w:val="30"/>
          <w:cs/>
          <w:lang w:val="en-US"/>
        </w:rPr>
        <w:t xml:space="preserve">ข้อ </w:t>
      </w:r>
      <w:r w:rsidR="00264210">
        <w:rPr>
          <w:sz w:val="30"/>
          <w:szCs w:val="30"/>
          <w:lang w:val="en-US"/>
        </w:rPr>
        <w:t>45</w:t>
      </w:r>
      <w:r w:rsidR="00963E6E" w:rsidRPr="00CB6F3D">
        <w:rPr>
          <w:sz w:val="30"/>
          <w:szCs w:val="30"/>
          <w:lang w:val="en-US"/>
        </w:rPr>
        <w:t xml:space="preserve"> </w:t>
      </w:r>
      <w:r w:rsidRPr="00CB6F3D">
        <w:rPr>
          <w:sz w:val="30"/>
          <w:szCs w:val="30"/>
          <w:cs/>
          <w:lang w:val="en-US"/>
        </w:rPr>
        <w:t>กลุ่ม</w:t>
      </w:r>
      <w:r w:rsidRPr="007A058F">
        <w:rPr>
          <w:sz w:val="30"/>
          <w:szCs w:val="30"/>
          <w:cs/>
          <w:lang w:val="en-US"/>
        </w:rPr>
        <w:t xml:space="preserve">บริษัทได้ดำเนินการตามแผนการปรับโครงสร้างกิจการ เนื่องจากการปรับโครงสร้างการถือหุ้นของธนาคารครั้งนี้ถือเป็นการรวมกิจการภายใต้การควบคุมเดียวกัน งบแสดงฐานะการเงินรวม ณ วันที่ </w:t>
      </w:r>
      <w:r>
        <w:rPr>
          <w:sz w:val="30"/>
          <w:szCs w:val="30"/>
          <w:lang w:val="en-US"/>
        </w:rPr>
        <w:t>31</w:t>
      </w:r>
      <w:r w:rsidRPr="007A058F">
        <w:rPr>
          <w:sz w:val="30"/>
          <w:szCs w:val="30"/>
          <w:cs/>
          <w:lang w:val="en-US"/>
        </w:rPr>
        <w:t xml:space="preserve"> ธันวาคม </w:t>
      </w:r>
      <w:r>
        <w:rPr>
          <w:sz w:val="30"/>
          <w:szCs w:val="30"/>
          <w:lang w:val="en-US"/>
        </w:rPr>
        <w:t>2564</w:t>
      </w:r>
      <w:r w:rsidRPr="007A058F">
        <w:rPr>
          <w:sz w:val="30"/>
          <w:szCs w:val="30"/>
          <w:cs/>
          <w:lang w:val="en-US"/>
        </w:rPr>
        <w:t xml:space="preserve"> </w:t>
      </w:r>
      <w:r w:rsidR="00756020">
        <w:rPr>
          <w:rFonts w:hint="cs"/>
          <w:sz w:val="30"/>
          <w:szCs w:val="30"/>
          <w:cs/>
          <w:lang w:val="en-US"/>
        </w:rPr>
        <w:t>ซึ่ง</w:t>
      </w:r>
      <w:r w:rsidRPr="007A058F">
        <w:rPr>
          <w:sz w:val="30"/>
          <w:szCs w:val="30"/>
          <w:cs/>
          <w:lang w:val="en-US"/>
        </w:rPr>
        <w:t>เป็นส่วนหนึ่งของงบการเงินรวมที่ตรวจสอบแล้ว ณ วันที่</w:t>
      </w:r>
      <w:r w:rsidR="00EE4857">
        <w:rPr>
          <w:rFonts w:hint="cs"/>
          <w:sz w:val="30"/>
          <w:szCs w:val="30"/>
          <w:cs/>
          <w:lang w:val="en-US"/>
        </w:rPr>
        <w:t xml:space="preserve">                    </w:t>
      </w:r>
      <w:r>
        <w:rPr>
          <w:sz w:val="30"/>
          <w:szCs w:val="30"/>
          <w:lang w:val="en-US"/>
        </w:rPr>
        <w:t>31</w:t>
      </w:r>
      <w:r w:rsidRPr="007A058F">
        <w:rPr>
          <w:sz w:val="30"/>
          <w:szCs w:val="30"/>
          <w:cs/>
          <w:lang w:val="en-US"/>
        </w:rPr>
        <w:t xml:space="preserve"> ธันวาคม </w:t>
      </w:r>
      <w:r w:rsidR="00CE1214">
        <w:rPr>
          <w:sz w:val="30"/>
          <w:szCs w:val="30"/>
          <w:lang w:val="en-US"/>
        </w:rPr>
        <w:t>2564</w:t>
      </w:r>
      <w:r w:rsidRPr="007A058F">
        <w:rPr>
          <w:sz w:val="30"/>
          <w:szCs w:val="30"/>
          <w:cs/>
          <w:lang w:val="en-US"/>
        </w:rPr>
        <w:t xml:space="preserve"> รวมถึงงบกำไรขาดทุนและกำไรขาดทุนเบ็ดเสร็จอื่นรวม งบแสดงการเปลี่ยนแปลงส่วนของ</w:t>
      </w:r>
      <w:r w:rsidR="00F45FD3">
        <w:rPr>
          <w:sz w:val="30"/>
          <w:szCs w:val="30"/>
          <w:lang w:val="en-US"/>
        </w:rPr>
        <w:br/>
      </w:r>
      <w:r w:rsidRPr="007A058F">
        <w:rPr>
          <w:sz w:val="30"/>
          <w:szCs w:val="30"/>
          <w:cs/>
          <w:lang w:val="en-US"/>
        </w:rPr>
        <w:t>ผู้ถือหุ้นรวม และงบกระแสเงินสดรวมสำหรับ</w:t>
      </w:r>
      <w:r w:rsidR="00EC26CD">
        <w:rPr>
          <w:rFonts w:hint="cs"/>
          <w:sz w:val="30"/>
          <w:szCs w:val="30"/>
          <w:cs/>
          <w:lang w:val="en-US"/>
        </w:rPr>
        <w:t>ปี</w:t>
      </w:r>
      <w:r w:rsidRPr="007A058F">
        <w:rPr>
          <w:sz w:val="30"/>
          <w:szCs w:val="30"/>
          <w:cs/>
          <w:lang w:val="en-US"/>
        </w:rPr>
        <w:t>สิ้นสุด</w:t>
      </w:r>
      <w:r w:rsidR="008E1179">
        <w:rPr>
          <w:rFonts w:hint="cs"/>
          <w:sz w:val="30"/>
          <w:szCs w:val="30"/>
          <w:cs/>
          <w:lang w:val="en-US"/>
        </w:rPr>
        <w:t xml:space="preserve">วันเดียวกัน </w:t>
      </w:r>
      <w:r w:rsidRPr="007A058F">
        <w:rPr>
          <w:sz w:val="30"/>
          <w:szCs w:val="30"/>
          <w:cs/>
          <w:lang w:val="en-US"/>
        </w:rPr>
        <w:t>ที่แสดงเป็นข้อมูลเปรียบเทียบได้ปรับปรุงรายการโดยรวมงบการเงินรวมของธนาคารสำหรับ</w:t>
      </w:r>
      <w:r w:rsidR="00D107C6">
        <w:rPr>
          <w:rFonts w:hint="cs"/>
          <w:sz w:val="30"/>
          <w:szCs w:val="30"/>
          <w:cs/>
          <w:lang w:val="en-US"/>
        </w:rPr>
        <w:t>ปี</w:t>
      </w:r>
      <w:r w:rsidRPr="007A058F">
        <w:rPr>
          <w:sz w:val="30"/>
          <w:szCs w:val="30"/>
          <w:cs/>
          <w:lang w:val="en-US"/>
        </w:rPr>
        <w:t xml:space="preserve">สิ้นสุดวันที่ </w:t>
      </w:r>
      <w:r w:rsidR="001F5EEA">
        <w:rPr>
          <w:sz w:val="30"/>
          <w:szCs w:val="30"/>
          <w:lang w:val="en-US"/>
        </w:rPr>
        <w:t>31</w:t>
      </w:r>
      <w:r w:rsidR="001F5EEA" w:rsidRPr="007A058F">
        <w:rPr>
          <w:sz w:val="30"/>
          <w:szCs w:val="30"/>
          <w:cs/>
          <w:lang w:val="en-US"/>
        </w:rPr>
        <w:t xml:space="preserve"> ธันวาคม </w:t>
      </w:r>
      <w:r w:rsidR="001F5EEA">
        <w:rPr>
          <w:sz w:val="30"/>
          <w:szCs w:val="30"/>
          <w:lang w:val="en-US"/>
        </w:rPr>
        <w:t>2564</w:t>
      </w:r>
      <w:r w:rsidR="001F5EEA" w:rsidRPr="007A058F">
        <w:rPr>
          <w:sz w:val="30"/>
          <w:szCs w:val="30"/>
          <w:cs/>
          <w:lang w:val="en-US"/>
        </w:rPr>
        <w:t xml:space="preserve"> </w:t>
      </w:r>
      <w:r w:rsidRPr="007A058F">
        <w:rPr>
          <w:sz w:val="30"/>
          <w:szCs w:val="30"/>
          <w:cs/>
          <w:lang w:val="en-US"/>
        </w:rPr>
        <w:t>โดยไม่มีการปรับสัดส่วนของส่วนได้เสียที่ไม่มีอำนาจควบคุม</w:t>
      </w:r>
    </w:p>
    <w:p w14:paraId="5CC84D06" w14:textId="77777777" w:rsidR="004F18DF" w:rsidRPr="00966801" w:rsidRDefault="004F18DF" w:rsidP="001359F0">
      <w:pPr>
        <w:pStyle w:val="BodyText"/>
        <w:shd w:val="clear" w:color="auto" w:fill="FFFFFF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0924AD" w14:textId="77777777" w:rsidR="004B23CC" w:rsidRPr="00A844EE" w:rsidRDefault="004B23CC" w:rsidP="004B23CC">
      <w:pPr>
        <w:pStyle w:val="BodyText"/>
        <w:shd w:val="clear" w:color="auto" w:fill="FFFFFF"/>
        <w:ind w:left="540"/>
        <w:jc w:val="thaiDistribute"/>
        <w:rPr>
          <w:i/>
          <w:iCs/>
          <w:sz w:val="30"/>
          <w:szCs w:val="30"/>
          <w:cs/>
        </w:rPr>
      </w:pPr>
      <w:r w:rsidRPr="00A844EE">
        <w:rPr>
          <w:i/>
          <w:iCs/>
          <w:sz w:val="30"/>
          <w:szCs w:val="30"/>
          <w:cs/>
        </w:rPr>
        <w:t>การรวมธุรกิจภายใต้การควบคุมเดียวกัน</w:t>
      </w:r>
    </w:p>
    <w:p w14:paraId="54D0BF7D" w14:textId="77777777" w:rsidR="004B23CC" w:rsidRPr="00966801" w:rsidRDefault="004B23CC" w:rsidP="004B23CC">
      <w:pPr>
        <w:pStyle w:val="BodyText"/>
        <w:shd w:val="clear" w:color="auto" w:fill="FFFFFF"/>
        <w:jc w:val="thaiDistribute"/>
        <w:rPr>
          <w:rFonts w:asciiTheme="majorBidi" w:hAnsiTheme="majorBidi" w:cstheme="majorBidi"/>
          <w:sz w:val="30"/>
          <w:szCs w:val="30"/>
        </w:rPr>
      </w:pPr>
    </w:p>
    <w:p w14:paraId="2C9AD235" w14:textId="77777777" w:rsidR="008C7FF3" w:rsidRDefault="008C7FF3" w:rsidP="008C7FF3">
      <w:pPr>
        <w:ind w:left="539" w:firstLine="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 xml:space="preserve">ในเดือนเมษายน </w:t>
      </w:r>
      <w:r>
        <w:rPr>
          <w:rFonts w:ascii="Angsana New" w:eastAsia="Times New Roman" w:hAnsi="Angsana New" w:cs="Angsana New" w:hint="cs"/>
          <w:color w:val="000000"/>
          <w:sz w:val="30"/>
          <w:szCs w:val="30"/>
        </w:rPr>
        <w:t xml:space="preserve">2565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 xml:space="preserve">บริษัทบันทึกเงินลงทุนในธนาคารจำนวนเงิน </w:t>
      </w:r>
      <w:r>
        <w:rPr>
          <w:rFonts w:ascii="Angsana New" w:eastAsia="Times New Roman" w:hAnsi="Angsana New" w:cs="Angsana New" w:hint="cs"/>
          <w:color w:val="000000"/>
          <w:sz w:val="30"/>
          <w:szCs w:val="30"/>
        </w:rPr>
        <w:t xml:space="preserve">440,741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 xml:space="preserve">ล้านบาทในงบการเงินเฉพาะกิจการของบริษัท ซึ่งคำนวณจากมูลค่าตามบัญชีของส่วนของผู้ถือหุ้นส่วนที่เป็นของธนาคารสุทธิที่แสดงอยู่ในงบการเงินรวมของธนาคาร ตามสัดส่วนการตอบรับคำเสนอซื้อหลักทรัพย์เพื่อแลกเปลี่ยนกับหุ้นสามัญเพิ่มทุนของบริษัท ซึ่งคิดเป็นร้อยละ </w:t>
      </w:r>
      <w:r>
        <w:rPr>
          <w:rFonts w:ascii="Angsana New" w:eastAsia="Times New Roman" w:hAnsi="Angsana New" w:cs="Angsana New" w:hint="cs"/>
          <w:color w:val="000000"/>
          <w:sz w:val="30"/>
          <w:szCs w:val="30"/>
        </w:rPr>
        <w:t>99.06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 xml:space="preserve"> ของจำนวนหุ้นสามัญและหุ้นบุริมสิทธิที่ออกและจำหน่ายแล้วทั้งหมดของธนาคาร กลุ่มบริษัท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ได้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 xml:space="preserve">ปรับสัดส่วนของส่วนได้เสียที่ไม่มีอำนาจควบคุมในงบการเงินรวม ณ วันที่มีการปรับโครงสร้างกิจการและแสดงรายการใน “รายการปรับปรุงส่วนได้เสียที่ไม่มีอำนาจควบคุมจากการรวมกิจการภายใต้การควบคุมเดียวกัน” </w:t>
      </w:r>
    </w:p>
    <w:p w14:paraId="5FD17001" w14:textId="55835206" w:rsidR="003C2134" w:rsidRPr="00966801" w:rsidRDefault="003C2134" w:rsidP="00322958">
      <w:pPr>
        <w:pStyle w:val="BodyText"/>
        <w:shd w:val="clear" w:color="auto" w:fill="FFFFFF"/>
        <w:jc w:val="thaiDistribute"/>
        <w:rPr>
          <w:sz w:val="30"/>
          <w:szCs w:val="30"/>
        </w:rPr>
      </w:pPr>
    </w:p>
    <w:p w14:paraId="334188BE" w14:textId="77777777" w:rsidR="00FD1FC1" w:rsidRDefault="00FD1FC1" w:rsidP="00FD1FC1">
      <w:pPr>
        <w:ind w:left="539" w:firstLine="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ในเดือนกันยายน </w:t>
      </w:r>
      <w:r>
        <w:rPr>
          <w:rFonts w:ascii="Angsana New" w:eastAsia="Times New Roman" w:hAnsi="Angsana New" w:cs="Angsana New" w:hint="cs"/>
          <w:color w:val="000000"/>
          <w:sz w:val="30"/>
          <w:szCs w:val="30"/>
        </w:rPr>
        <w:t xml:space="preserve">2565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บริษัทซื้อหุ้นบริษัทย่อยและการร่วมค้าจากธนาคารและบริษัท เอสซีบี เท็นเอกซ์ จำกัด และบันทึกเงินลงทุนในบริษัทย่อยและการร่วมค้าจำนวนเงิน </w:t>
      </w:r>
      <w:r>
        <w:rPr>
          <w:rFonts w:ascii="Angsana New" w:eastAsia="Times New Roman" w:hAnsi="Angsana New" w:cs="Angsana New" w:hint="cs"/>
          <w:color w:val="000000"/>
          <w:sz w:val="30"/>
          <w:szCs w:val="30"/>
        </w:rPr>
        <w:t>3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5</w:t>
      </w:r>
      <w:r>
        <w:rPr>
          <w:rFonts w:ascii="Angsana New" w:eastAsia="Times New Roman" w:hAnsi="Angsana New" w:cs="Angsana New" w:hint="cs"/>
          <w:color w:val="000000"/>
          <w:sz w:val="30"/>
          <w:szCs w:val="30"/>
        </w:rPr>
        <w:t>,56</w:t>
      </w:r>
      <w:r>
        <w:rPr>
          <w:rFonts w:ascii="Angsana New" w:eastAsia="Times New Roman" w:hAnsi="Angsana New" w:cs="Angsana New"/>
          <w:color w:val="000000"/>
          <w:sz w:val="30"/>
          <w:szCs w:val="30"/>
        </w:rPr>
        <w:t>4</w:t>
      </w:r>
      <w:r>
        <w:rPr>
          <w:rFonts w:ascii="Angsana New" w:eastAsia="Times New Roman" w:hAnsi="Angsana New" w:cs="Angsana New" w:hint="cs"/>
          <w:color w:val="000000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ล้านบาทในงบการเงินเฉพาะกิจการของบริษัท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>กลุ่มบริษัท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ได้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>ปรับสัดส่วนของส่วนได้เสียที่ไม่มีอำนาจควบคุมในงบการเงินรวม ณ วันที่มีการซื้อหุ้น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บริษัทย่อยและการร่วมค้า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>และแสดงรายการใน “รายการปรับปรุงส่วนได้เสียที่ไม่มีอำนาจควบคุมจากการรวมกิจการภายใต้การควบคุมเดียวกัน”</w:t>
      </w:r>
    </w:p>
    <w:p w14:paraId="66DFD028" w14:textId="77777777" w:rsidR="00FD1FC1" w:rsidRDefault="00FD1FC1" w:rsidP="008C7FF3">
      <w:pPr>
        <w:suppressAutoHyphens/>
        <w:spacing w:after="0" w:line="240" w:lineRule="atLeast"/>
        <w:ind w:left="539" w:right="9"/>
        <w:jc w:val="thaiDistribute"/>
        <w:outlineLvl w:val="0"/>
        <w:rPr>
          <w:szCs w:val="22"/>
        </w:rPr>
      </w:pPr>
    </w:p>
    <w:p w14:paraId="09375EBC" w14:textId="4EE132C0" w:rsidR="005223E3" w:rsidRDefault="005223E3" w:rsidP="005223E3">
      <w:pPr>
        <w:ind w:left="539" w:firstLine="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ในเดือนพฤศจิกายน </w:t>
      </w:r>
      <w:r>
        <w:rPr>
          <w:rFonts w:ascii="Angsana New" w:eastAsia="Times New Roman" w:hAnsi="Angsana New" w:cs="Angsana New" w:hint="cs"/>
          <w:color w:val="000000"/>
          <w:sz w:val="30"/>
          <w:szCs w:val="30"/>
        </w:rPr>
        <w:t xml:space="preserve">2565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บริษัทซื้อหุ้นบริษัทย่อยจากธนาคาร และบันทึกเงินลงทุนในบริษัทย่อยจำนวนเงิน </w:t>
      </w:r>
      <w:r>
        <w:rPr>
          <w:rFonts w:ascii="Angsana New" w:eastAsia="Times New Roman" w:hAnsi="Angsana New" w:cs="Angsana New" w:hint="cs"/>
          <w:color w:val="000000"/>
          <w:sz w:val="30"/>
          <w:szCs w:val="30"/>
        </w:rPr>
        <w:t>3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00</w:t>
      </w:r>
      <w:r>
        <w:rPr>
          <w:rFonts w:ascii="Angsana New" w:eastAsia="Times New Roman" w:hAnsi="Angsana New" w:cs="Angsana New" w:hint="cs"/>
          <w:color w:val="000000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ล้านบาทในงบการเงินเฉพาะกิจการของบริษัท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>กลุ่มบริษัท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ได้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>ปรับสัดส่วนของส่วนได้เสียที่ไม่มีอำนาจควบคุมในงบการเงินรวม ณ วันที่มีการซื้อหุ้น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 xml:space="preserve">บริษัทย่อย 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/>
        </w:rPr>
        <w:t>และแสดงรายการใน “รายการปรับปรุงส่วนได้เสียที่ไม่มีอำนาจควบคุมจากการรวมกิจการภายใต้การควบคุมเดียวกัน”</w:t>
      </w:r>
    </w:p>
    <w:p w14:paraId="49736075" w14:textId="14839557" w:rsidR="00C7749A" w:rsidRDefault="00CD554A" w:rsidP="004A2353">
      <w:pPr>
        <w:suppressAutoHyphens/>
        <w:spacing w:after="0" w:line="240" w:lineRule="atLeast"/>
        <w:ind w:left="539" w:right="9"/>
        <w:jc w:val="thaiDistribute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lastRenderedPageBreak/>
        <w:t>นอกจากนี้ ก่อนการปรับโครงสร้างก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ิ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 xml:space="preserve">จการ ในระหว่างปี </w:t>
      </w:r>
      <w:r w:rsidR="000373DD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2565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 xml:space="preserve"> และ </w:t>
      </w:r>
      <w:r w:rsidR="000373DD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2564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 xml:space="preserve"> ธนาคารมีการจ่ายเงินปันผลจาก</w:t>
      </w:r>
      <w:r w:rsidR="008B64F4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br/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val="x-none" w:eastAsia="zh-CN"/>
        </w:rPr>
        <w:t>ผลกา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ร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ดำเนินงานประจำปี </w:t>
      </w:r>
      <w:r w:rsidR="000373DD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2564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และ </w:t>
      </w:r>
      <w:r w:rsidR="000373DD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2563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จำนวนเงิน</w:t>
      </w:r>
      <w:r w:rsidR="000373DD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0373DD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8.94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และ </w:t>
      </w:r>
      <w:r w:rsidR="00987FF4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12.</w:t>
      </w:r>
      <w:r w:rsidR="008E3B0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68</w:t>
      </w:r>
      <w:r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ล้านบาท ตามลำดับ</w:t>
      </w:r>
    </w:p>
    <w:p w14:paraId="27275C97" w14:textId="6A5C8AE7" w:rsidR="004A2353" w:rsidRDefault="004A2353">
      <w:pP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</w:p>
    <w:bookmarkEnd w:id="0"/>
    <w:p w14:paraId="7BABD9B4" w14:textId="0B7D2BA5" w:rsidR="00481CA4" w:rsidRPr="00481CA4" w:rsidRDefault="00481CA4" w:rsidP="003C4A80">
      <w:pPr>
        <w:numPr>
          <w:ilvl w:val="0"/>
          <w:numId w:val="12"/>
        </w:numPr>
        <w:suppressAutoHyphens/>
        <w:spacing w:after="0" w:line="240" w:lineRule="atLeast"/>
        <w:ind w:left="539" w:right="-284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481CA4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นโยบายการบัญชีที่สำคัญ</w:t>
      </w:r>
    </w:p>
    <w:p w14:paraId="352B3B4B" w14:textId="0C88C25E" w:rsidR="00513526" w:rsidRDefault="00513526" w:rsidP="00513526">
      <w:pPr>
        <w:suppressAutoHyphens/>
        <w:spacing w:after="0" w:line="240" w:lineRule="atLeast"/>
        <w:ind w:right="-284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072006C3" w14:textId="77777777" w:rsidR="00BE1683" w:rsidRPr="00F43ADA" w:rsidRDefault="00BE1683" w:rsidP="00BE168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F43AD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ยกเว้น</w:t>
      </w:r>
      <w:r w:rsidRPr="00F43ADA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</w:t>
      </w:r>
      <w:r w:rsidRPr="00F43AD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ได้กล่าวไว้ในหมายเหตุข้อ </w:t>
      </w:r>
      <w:r w:rsidRPr="00F43ADA">
        <w:rPr>
          <w:rFonts w:asciiTheme="majorBidi" w:eastAsia="Times New Roman" w:hAnsiTheme="majorBidi" w:cstheme="majorBidi"/>
          <w:sz w:val="30"/>
          <w:szCs w:val="30"/>
          <w:lang w:eastAsia="zh-CN"/>
        </w:rPr>
        <w:t>2.1</w:t>
      </w:r>
    </w:p>
    <w:p w14:paraId="423F07EE" w14:textId="77777777" w:rsidR="00BE1683" w:rsidRDefault="00BE1683" w:rsidP="00513526">
      <w:pPr>
        <w:suppressAutoHyphens/>
        <w:spacing w:after="0" w:line="240" w:lineRule="atLeast"/>
        <w:ind w:right="-284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68BC8DBB" w14:textId="77777777" w:rsidR="00513526" w:rsidRPr="00F43ADA" w:rsidRDefault="00513526" w:rsidP="003C4A80">
      <w:pPr>
        <w:numPr>
          <w:ilvl w:val="0"/>
          <w:numId w:val="27"/>
        </w:numPr>
        <w:suppressAutoHyphens/>
        <w:spacing w:after="0"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F43ADA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val="th-TH" w:eastAsia="zh-CN"/>
        </w:rPr>
        <w:t>เกณฑ์ในการจัดทำงบการเงินรวม</w:t>
      </w:r>
    </w:p>
    <w:p w14:paraId="24963985" w14:textId="77777777" w:rsidR="00513526" w:rsidRPr="00786E90" w:rsidRDefault="00513526" w:rsidP="00513526">
      <w:pPr>
        <w:tabs>
          <w:tab w:val="left" w:pos="540"/>
        </w:tabs>
        <w:spacing w:after="0" w:line="240" w:lineRule="auto"/>
        <w:ind w:left="547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2295D16" w14:textId="4F36E802" w:rsidR="00513526" w:rsidRDefault="00513526" w:rsidP="00513526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F43ADA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งบการเงินรวมประกอบด้วยงบการเงินของ</w:t>
      </w:r>
      <w:r w:rsidR="00450844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บริษัท</w:t>
      </w:r>
      <w:r w:rsidRPr="00F43ADA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และบริษัทย่อย (รวมกันเรียกว่า “</w:t>
      </w:r>
      <w:r w:rsidR="00450844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กลุ่มบริษัท</w:t>
      </w:r>
      <w:r w:rsidRPr="00F43ADA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”)</w:t>
      </w:r>
      <w:r w:rsidRPr="00F43AD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F43ADA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ส่วนได้เสียในบริษัทร่วม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และการร่วมค้า</w:t>
      </w:r>
    </w:p>
    <w:p w14:paraId="40655129" w14:textId="09E76CF0" w:rsidR="00513526" w:rsidRDefault="00513526" w:rsidP="00513526">
      <w:pPr>
        <w:suppressAutoHyphens/>
        <w:spacing w:after="0" w:line="240" w:lineRule="atLeast"/>
        <w:ind w:right="-284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2B3B0571" w14:textId="77777777" w:rsidR="001676BB" w:rsidRPr="008827F9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8827F9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การรวมธุรกิจ </w:t>
      </w:r>
    </w:p>
    <w:p w14:paraId="124C7A46" w14:textId="77777777" w:rsidR="001676BB" w:rsidRPr="008827F9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AFB8814" w14:textId="413AEAB4" w:rsidR="001676BB" w:rsidRPr="008827F9" w:rsidRDefault="001963EA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bookmarkStart w:id="2" w:name="_Hlk120572020"/>
      <w:r w:rsidRPr="008827F9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กลุ่มบริษัท</w:t>
      </w:r>
      <w:bookmarkEnd w:id="2"/>
      <w:r w:rsidR="001676BB" w:rsidRPr="008827F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บันทึกบัญชี</w:t>
      </w:r>
      <w:r w:rsidR="001676BB" w:rsidRPr="008827F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สำหรับการรวมธุรกิจตามวิธีซื้อ </w:t>
      </w:r>
      <w:r w:rsidR="00023E48" w:rsidRPr="008827F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3EA02708" w14:textId="77777777" w:rsidR="001676BB" w:rsidRPr="008827F9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2106277D" w14:textId="23A354BD" w:rsidR="001676BB" w:rsidRPr="008827F9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8827F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</w:t>
      </w:r>
      <w:r w:rsidR="000351E0" w:rsidRPr="008827F9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8827F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หักด้วยมูลค่ายุติธรรม</w:t>
      </w:r>
      <w:r w:rsidRPr="008827F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สุทธิ</w:t>
      </w:r>
      <w:r w:rsidRPr="008827F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ของสินทรัพย์ที่ระบุได้ที่ได้มาและหนี้สิน</w:t>
      </w:r>
      <w:r w:rsidR="000351E0" w:rsidRPr="008827F9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8827F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ที่รับมา กำไรจากการซื้อในราคาต่ำกว่ามูลค่ายุติธรรมรับรู้ในกำไรหรือขาดทุนทันที</w:t>
      </w:r>
    </w:p>
    <w:p w14:paraId="0425A820" w14:textId="77777777" w:rsidR="001676BB" w:rsidRPr="008827F9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3AF9291" w14:textId="0E86EECD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8827F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สิ่งตอบแทนที่โอนให้</w:t>
      </w:r>
      <w:r w:rsidRPr="008827F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รวมถึง</w:t>
      </w:r>
      <w:r w:rsidRPr="008827F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ของสินทรัพย์ที่โอนไป หนี้สินที่</w:t>
      </w:r>
      <w:r w:rsidR="00686A11" w:rsidRPr="008827F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8827F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ก่อขึ้นเพื่อจ่ายชำระให้แก่เจ้าของเดิม</w:t>
      </w:r>
      <w:r w:rsidRPr="008827F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หนี้สินที่อาจจะเกิดขึ้น</w:t>
      </w:r>
      <w:r w:rsidRPr="008827F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และส่วนได้เสียในส่วนของเจ้าของที่ออกโดย</w:t>
      </w:r>
      <w:r w:rsidR="00335116" w:rsidRPr="008827F9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กลุ่มบริษัท</w:t>
      </w:r>
    </w:p>
    <w:p w14:paraId="71968E54" w14:textId="77777777" w:rsidR="001676BB" w:rsidRPr="00411F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7DF1B8F" w14:textId="77777777" w:rsidR="001676BB" w:rsidRPr="007A5235" w:rsidRDefault="001676BB" w:rsidP="001676BB">
      <w:pPr>
        <w:spacing w:after="0" w:line="240" w:lineRule="auto"/>
        <w:ind w:left="547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05311E49" w14:textId="77777777" w:rsidR="001676BB" w:rsidRPr="00411F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863881F" w14:textId="3A40D59F" w:rsidR="001676BB" w:rsidRPr="007A5235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EB483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2D69F08B" w14:textId="77777777" w:rsidR="001676BB" w:rsidRPr="00411F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43DD1D2" w14:textId="2EBD20C3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11617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ต้นทุนที่เกี่ยวข้องกับการซื้อของ</w:t>
      </w:r>
      <w:r w:rsidR="00431C17" w:rsidRPr="0011617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11617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62A75082" w14:textId="77777777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47C888A8" w14:textId="17DC3F9B" w:rsidR="001676BB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การรวมธุรกิจเกิดขึ้น </w:t>
      </w:r>
      <w:r w:rsidR="001D5616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กลุ่มบริษัท</w:t>
      </w:r>
      <w:r w:rsidR="00B62623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ทำการ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</w:t>
      </w:r>
      <w:r w:rsidR="007850F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</w:t>
      </w:r>
      <w:r w:rsidR="007850F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ซึ่งข้อมูลดังกล่าวมีผลต่อการวัดมูลค่าของจำนวนต่าง ๆ ที่เคยรับรู้ไว้ ณ วันที่ซื้อ</w:t>
      </w:r>
    </w:p>
    <w:p w14:paraId="732F716A" w14:textId="77777777" w:rsidR="001676BB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</w:p>
    <w:p w14:paraId="7E1EEE48" w14:textId="77777777" w:rsidR="001676BB" w:rsidRPr="001D5A14" w:rsidRDefault="001676BB" w:rsidP="001676BB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D5A14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การซื้อแบบทยอยซื้อ</w:t>
      </w:r>
    </w:p>
    <w:p w14:paraId="03A84D40" w14:textId="77777777" w:rsidR="001676BB" w:rsidRPr="001D5A14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AA844EC" w14:textId="5FD26C42" w:rsidR="001676BB" w:rsidRPr="007C4738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D5A14">
        <w:rPr>
          <w:rFonts w:asciiTheme="majorBidi" w:eastAsia="Times New Roman" w:hAnsiTheme="majorBidi" w:cstheme="majorBidi"/>
          <w:sz w:val="30"/>
          <w:szCs w:val="30"/>
          <w:cs/>
        </w:rPr>
        <w:t xml:space="preserve">ในการรวมธุรกิจที่ดำเนินการสำเร็จจากการทยอยซื้อ </w:t>
      </w:r>
      <w:r w:rsidR="00431C17" w:rsidRPr="001D5A14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1D5A14">
        <w:rPr>
          <w:rFonts w:asciiTheme="majorBidi" w:eastAsia="Times New Roman" w:hAnsiTheme="majorBidi" w:cstheme="majorBidi"/>
          <w:sz w:val="30"/>
          <w:szCs w:val="30"/>
          <w:cs/>
        </w:rPr>
        <w:t>ต้องวัดมูลค่าส่วนได้เสียของเงินลงทุนที่</w:t>
      </w:r>
      <w:r w:rsidR="00431C17" w:rsidRPr="001D5A14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1D5A14">
        <w:rPr>
          <w:rFonts w:asciiTheme="majorBidi" w:eastAsia="Times New Roman" w:hAnsiTheme="majorBidi" w:cstheme="majorBidi"/>
          <w:sz w:val="30"/>
          <w:szCs w:val="30"/>
          <w:cs/>
        </w:rPr>
        <w:t>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  <w:r w:rsidRPr="007C4738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5469062C" w14:textId="77777777" w:rsidR="001676BB" w:rsidRPr="007C4738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F72E17B" w14:textId="77777777" w:rsidR="001676BB" w:rsidRPr="00DE7087" w:rsidRDefault="001676BB" w:rsidP="001676BB">
      <w:pPr>
        <w:suppressAutoHyphens/>
        <w:spacing w:after="0" w:line="240" w:lineRule="auto"/>
        <w:ind w:left="547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bookmarkStart w:id="3" w:name="_Hlk120741306"/>
      <w:r w:rsidRPr="00DE7087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การ</w:t>
      </w:r>
      <w:r w:rsidRPr="00DE7087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รวมธุรกิจภายใต้การควบคุมเดียวกัน</w:t>
      </w:r>
    </w:p>
    <w:bookmarkEnd w:id="3"/>
    <w:p w14:paraId="1540E575" w14:textId="77777777" w:rsidR="001676BB" w:rsidRPr="00DE7087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A34ECED" w14:textId="17F5A1C6" w:rsidR="00DE7087" w:rsidRDefault="001676BB" w:rsidP="001D5A14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E7087">
        <w:rPr>
          <w:rFonts w:asciiTheme="majorBidi" w:eastAsia="Times New Roman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DE70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E7087">
        <w:rPr>
          <w:rFonts w:asciiTheme="majorBidi" w:eastAsia="Times New Roman" w:hAnsiTheme="majorBidi" w:cstheme="majorBidi"/>
          <w:sz w:val="30"/>
          <w:szCs w:val="30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</w:t>
      </w:r>
      <w:r w:rsidRPr="00DE7087">
        <w:rPr>
          <w:rFonts w:asciiTheme="majorBidi" w:eastAsia="Times New Roman" w:hAnsiTheme="majorBidi" w:cstheme="majorBidi" w:hint="cs"/>
          <w:sz w:val="30"/>
          <w:szCs w:val="30"/>
          <w:cs/>
        </w:rPr>
        <w:t>เจ้าของ</w:t>
      </w:r>
      <w:r w:rsidRPr="00DE70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E7087">
        <w:rPr>
          <w:rFonts w:asciiTheme="majorBidi" w:eastAsia="Times New Roman" w:hAnsiTheme="majorBidi" w:cstheme="majorBidi"/>
          <w:sz w:val="30"/>
          <w:szCs w:val="30"/>
          <w:cs/>
        </w:rPr>
        <w:t>รายการส่วนเกินหรือส่วนขาดจะถูกโอนไปยังกำไรสะสมเมื่อมีการขายเงินลงทุนในธุรกิจที่ซื้อดังกล่าวไป</w:t>
      </w:r>
    </w:p>
    <w:p w14:paraId="454BEDCA" w14:textId="77777777" w:rsidR="00DE7087" w:rsidRPr="00DE7087" w:rsidRDefault="00DE7087" w:rsidP="001D5A14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E9EF082" w14:textId="556A4DBB" w:rsidR="001676BB" w:rsidRPr="00DE7087" w:rsidRDefault="001676BB" w:rsidP="001D5A14">
      <w:p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E7087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</w:t>
      </w:r>
      <w:r w:rsidRPr="00DE7087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DE7087">
        <w:rPr>
          <w:rFonts w:asciiTheme="majorBidi" w:hAnsiTheme="majorBidi" w:cstheme="majorBidi"/>
          <w:sz w:val="30"/>
          <w:szCs w:val="30"/>
          <w:cs/>
        </w:rPr>
        <w:t>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DE7087">
        <w:rPr>
          <w:rFonts w:asciiTheme="majorBidi" w:hAnsiTheme="majorBidi" w:cstheme="majorBidi"/>
          <w:sz w:val="30"/>
          <w:szCs w:val="30"/>
        </w:rPr>
        <w:t xml:space="preserve"> </w:t>
      </w:r>
      <w:r w:rsidRPr="00DE7087">
        <w:rPr>
          <w:rFonts w:asciiTheme="majorBidi" w:hAnsiTheme="majorBidi" w:cstheme="majorBidi"/>
          <w:sz w:val="30"/>
          <w:szCs w:val="30"/>
          <w:cs/>
        </w:rPr>
        <w:t>จนถึงวันที่</w:t>
      </w:r>
      <w:r w:rsidRPr="00DE7087">
        <w:rPr>
          <w:rFonts w:asciiTheme="majorBidi" w:hAnsiTheme="majorBidi" w:cstheme="majorBidi"/>
          <w:sz w:val="30"/>
          <w:szCs w:val="30"/>
          <w:cs/>
        </w:rPr>
        <w:br/>
        <w:t>การควบคุมสิ้นสุด</w:t>
      </w:r>
    </w:p>
    <w:p w14:paraId="127D890A" w14:textId="77777777" w:rsidR="001676BB" w:rsidRPr="007C4738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4FF07FE" w14:textId="77777777" w:rsidR="001676BB" w:rsidRPr="00DE7087" w:rsidRDefault="001676BB" w:rsidP="001676BB">
      <w:pPr>
        <w:tabs>
          <w:tab w:val="left" w:pos="108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DE708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>บริษัทย่อย</w:t>
      </w:r>
      <w:r w:rsidRPr="00DE7087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 </w:t>
      </w:r>
    </w:p>
    <w:p w14:paraId="76E2806C" w14:textId="77777777" w:rsidR="001676BB" w:rsidRPr="00DE7087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A65B7D4" w14:textId="1CA9A470" w:rsidR="001676BB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DE70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บริษัทย่อยเป็นกิจการที่อยู่ภายใต้การควบคุมของ</w:t>
      </w:r>
      <w:r w:rsidR="00431C17" w:rsidRPr="00DE708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DE70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การควบคุมเกิดขึ้นเมื่อ</w:t>
      </w:r>
      <w:r w:rsidR="00431C17" w:rsidRPr="00DE7087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กลุ่มบริษัท</w:t>
      </w:r>
      <w:r w:rsidRPr="00DE70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</w:t>
      </w:r>
      <w:r w:rsidRPr="00DE70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lastRenderedPageBreak/>
        <w:t>กระทบต่อจำนวนเงินผลตอบแทนของ</w:t>
      </w:r>
      <w:r w:rsidR="00431C17" w:rsidRPr="00DE7087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กลุ่มบริษัท</w:t>
      </w:r>
      <w:r w:rsidRPr="00DE7087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งบการเงินของบริษัทย่อยได้รวมอยู่ในงบการเงิน</w:t>
      </w:r>
      <w:r w:rsidRPr="00DE70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รวม นับแต่วันที่มีการควบคุมจนถึงวันที่การควบคุมสิ้นสุดลง</w:t>
      </w:r>
      <w:r w:rsidRPr="007C473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</w:p>
    <w:p w14:paraId="5B4A1EF3" w14:textId="77777777" w:rsidR="001676BB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45922F70" w14:textId="77777777" w:rsidR="001676BB" w:rsidRPr="007C4738" w:rsidRDefault="001676BB" w:rsidP="001676BB">
      <w:pPr>
        <w:tabs>
          <w:tab w:val="left" w:pos="108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  <w:r w:rsidRPr="007C4738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 xml:space="preserve">ส่วนได้เสียที่ไม่มีอำนาจควบคุม </w:t>
      </w:r>
    </w:p>
    <w:p w14:paraId="1432A964" w14:textId="77777777" w:rsidR="001676BB" w:rsidRPr="00130AB4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769922AA" w14:textId="0D2EF96E" w:rsidR="001676BB" w:rsidRPr="007C4738" w:rsidRDefault="001676BB" w:rsidP="001676BB">
      <w:pPr>
        <w:tabs>
          <w:tab w:val="left" w:pos="117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7C4738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 xml:space="preserve">ณ วันที่ซื้อธุรกิจ </w:t>
      </w:r>
      <w:r w:rsidR="00431C17" w:rsidRPr="00431C1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7C4738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6BD3BC95" w14:textId="77777777" w:rsidR="001676BB" w:rsidRPr="00130AB4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34F67E77" w14:textId="677187FD" w:rsidR="001676BB" w:rsidRDefault="001676BB" w:rsidP="001676BB">
      <w:pPr>
        <w:tabs>
          <w:tab w:val="left" w:pos="117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val="x-none" w:eastAsia="zh-CN"/>
        </w:rPr>
      </w:pPr>
      <w:r w:rsidRPr="007C4738">
        <w:rPr>
          <w:rFonts w:asciiTheme="majorBidi" w:eastAsia="Times New Roman" w:hAnsiTheme="majorBidi" w:cs="Angsana New"/>
          <w:color w:val="000000"/>
          <w:sz w:val="30"/>
          <w:szCs w:val="30"/>
          <w:cs/>
          <w:lang w:val="x-none" w:eastAsia="zh-CN"/>
        </w:rPr>
        <w:t>เมื่อมีการเปลี่ยนแปลงส่วนได้เสียในบริษัทย่อยของ</w:t>
      </w:r>
      <w:r w:rsidR="00431C17" w:rsidRPr="00431C17">
        <w:rPr>
          <w:rFonts w:asciiTheme="majorBidi" w:eastAsia="Times New Roman" w:hAnsiTheme="majorBidi" w:cs="Angsana New"/>
          <w:color w:val="000000"/>
          <w:sz w:val="30"/>
          <w:szCs w:val="30"/>
          <w:cs/>
          <w:lang w:val="x-none" w:eastAsia="zh-CN"/>
        </w:rPr>
        <w:t>กลุ่มบริษัท</w:t>
      </w:r>
      <w:r w:rsidRPr="007C4738">
        <w:rPr>
          <w:rFonts w:asciiTheme="majorBidi" w:eastAsia="Times New Roman" w:hAnsiTheme="majorBidi" w:cs="Angsana New"/>
          <w:color w:val="000000"/>
          <w:sz w:val="30"/>
          <w:szCs w:val="30"/>
          <w:cs/>
          <w:lang w:val="x-none" w:eastAsia="zh-CN"/>
        </w:rPr>
        <w:t>ที่ไม่ทำให้</w:t>
      </w:r>
      <w:r w:rsidR="00431C17" w:rsidRPr="00431C17">
        <w:rPr>
          <w:rFonts w:asciiTheme="majorBidi" w:eastAsia="Times New Roman" w:hAnsiTheme="majorBidi" w:cs="Angsana New"/>
          <w:color w:val="000000"/>
          <w:sz w:val="30"/>
          <w:szCs w:val="30"/>
          <w:cs/>
          <w:lang w:val="x-none" w:eastAsia="zh-CN"/>
        </w:rPr>
        <w:t>กลุ่มบริษัท</w:t>
      </w:r>
      <w:r w:rsidRPr="007C4738">
        <w:rPr>
          <w:rFonts w:asciiTheme="majorBidi" w:eastAsia="Times New Roman" w:hAnsiTheme="majorBidi" w:cs="Angsana New"/>
          <w:color w:val="000000"/>
          <w:sz w:val="30"/>
          <w:szCs w:val="30"/>
          <w:cs/>
          <w:lang w:val="x-none" w:eastAsia="zh-CN"/>
        </w:rPr>
        <w:t>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 ซึ่งส่วนได้เสียที่ไม่มีอำนาจควบคุมโดยอำนาจควบคุมไม่เปลี่ยนแปลงรับรู้เป็นส่วนเกินหรือส่วนต่ำกว่าทุนอื่นในส่วนของเจ้าของ</w:t>
      </w:r>
    </w:p>
    <w:p w14:paraId="6F5E6914" w14:textId="77777777" w:rsidR="001676BB" w:rsidRPr="00130AB4" w:rsidRDefault="001676BB" w:rsidP="001676BB">
      <w:pPr>
        <w:tabs>
          <w:tab w:val="left" w:pos="1170"/>
        </w:tabs>
        <w:suppressAutoHyphens/>
        <w:spacing w:after="0" w:line="240" w:lineRule="auto"/>
        <w:ind w:left="547" w:right="-108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cs/>
          <w:lang w:val="x-none" w:eastAsia="zh-CN"/>
        </w:rPr>
      </w:pPr>
    </w:p>
    <w:p w14:paraId="49D893A6" w14:textId="77777777" w:rsidR="001676BB" w:rsidRPr="007A5235" w:rsidRDefault="001676BB" w:rsidP="001676BB">
      <w:pPr>
        <w:spacing w:after="0" w:line="240" w:lineRule="auto"/>
        <w:ind w:left="547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การสูญเสียการควบคุม </w:t>
      </w:r>
    </w:p>
    <w:p w14:paraId="14A53441" w14:textId="77777777" w:rsidR="001676BB" w:rsidRPr="00130AB4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20D25923" w14:textId="6B0A373F" w:rsidR="001676BB" w:rsidRPr="007A5235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เมื่อ</w:t>
      </w:r>
      <w:r w:rsidR="00431C17" w:rsidRPr="00431C1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สูญเสียการควบคุมในบริษัทย่อย </w:t>
      </w:r>
      <w:r w:rsidR="00353CE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ตัดรายการสินทรัพย์และหนี้สินออก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40B25E0B" w14:textId="77777777" w:rsidR="001676BB" w:rsidRPr="00130AB4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eastAsia="zh-CN"/>
        </w:rPr>
      </w:pPr>
    </w:p>
    <w:p w14:paraId="15CEAD08" w14:textId="77777777" w:rsidR="001676BB" w:rsidRPr="001E60B7" w:rsidRDefault="001676BB" w:rsidP="001676BB">
      <w:pPr>
        <w:tabs>
          <w:tab w:val="left" w:pos="1080"/>
        </w:tabs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</w:pPr>
      <w:r w:rsidRPr="001E60B7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>ส่วนได้เสียในเงินลงทุนที่บันทึกตามวิธีส่วนได้เสีย</w:t>
      </w:r>
    </w:p>
    <w:p w14:paraId="34D0C800" w14:textId="77777777" w:rsidR="001676BB" w:rsidRPr="001E60B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48957567" w14:textId="081FA86E" w:rsidR="001676BB" w:rsidRPr="001E60B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E60B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ส่วนได้เสียของ</w:t>
      </w:r>
      <w:r w:rsidR="00353CE4" w:rsidRPr="001E60B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E60B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ในเงินลงทุนที่บันทึกตามวิธีส่วนได้เสีย ประกอบด้วยส่วนได้เสียในบริษัทร่วม</w:t>
      </w:r>
      <w:r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="00DE7087" w:rsidRPr="001E60B7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บริษัทร่วมค้า</w:t>
      </w:r>
    </w:p>
    <w:p w14:paraId="28C5BC3F" w14:textId="77777777" w:rsidR="001676BB" w:rsidRPr="001E60B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44D38FD5" w14:textId="27706D19" w:rsidR="001676BB" w:rsidRPr="001E60B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บริษัทร่วมเป็นกิจการที่</w:t>
      </w:r>
      <w:r w:rsidR="00353CE4" w:rsidRPr="001E60B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</w:t>
      </w:r>
      <w:r w:rsidR="00353CE4"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มีการควบคุมร่วมในการงานนั้น โดยมีสิทธิในสินทรัพย์สุทธิของการร่วมการงานนั้น</w:t>
      </w:r>
    </w:p>
    <w:p w14:paraId="0341BB25" w14:textId="77777777" w:rsidR="001676BB" w:rsidRPr="001E60B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0BB528FA" w14:textId="4CFE202C" w:rsidR="001676BB" w:rsidRDefault="00353CE4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="001676BB"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รับรู้เงินลงทุนในบริษัทร่วม และการร่วมค้า ในงบการเงินรวมด้วยวิธีส่วนได้เสีย ยกเว้น</w:t>
      </w:r>
      <w:r w:rsidR="001676BB" w:rsidRPr="001E60B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="001676BB"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ส่วนได้เสียที่ถือครองหรือถือผ่านบริษัทที่เป็นองค์กรธุรกิจเงินร่วมลงทุนซึ่ง</w:t>
      </w:r>
      <w:r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="001676BB"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เลือกวัดมูลค่าของเงินลงทุนผ่านกำไรหรือขาดทุน วิธีส่วนได้เสียจะ</w:t>
      </w:r>
      <w:r w:rsidR="001676BB" w:rsidRPr="001E60B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</w:t>
      </w:r>
      <w:r w:rsidR="001676BB"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เงินปันผลรับ และ</w:t>
      </w:r>
      <w:r w:rsidR="001676BB" w:rsidRPr="001E60B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ส่วนแบ่งกำไรหรือขาดทุนและกำไรขาดทุนเบ็ดเสร็จอื่นของเงินลงทุนที่</w:t>
      </w:r>
      <w:r w:rsidR="001676BB" w:rsidRPr="001E60B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บันทึกตามวิธีส่วนได้เสียของ</w:t>
      </w:r>
      <w:r w:rsidRPr="001E60B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="001676BB" w:rsidRPr="001E60B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จ</w:t>
      </w:r>
      <w:r w:rsidR="001676BB"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ะถูกบันทึกในงบการเงินรวมจนถึง</w:t>
      </w:r>
      <w:r w:rsidR="001676BB" w:rsidRPr="001E60B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วันที่</w:t>
      </w:r>
      <w:r w:rsidRPr="001E60B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="001676BB" w:rsidRPr="001E60B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สูญเสียความมีอิทธิพลอย่างมีนัยสำคัญ</w:t>
      </w:r>
      <w:r w:rsidR="001676BB" w:rsidRPr="00C057D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</w:p>
    <w:p w14:paraId="3FF1AA95" w14:textId="7B49B195" w:rsidR="00882861" w:rsidRPr="006D019F" w:rsidRDefault="00882861" w:rsidP="006D019F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eastAsia="zh-CN"/>
        </w:rPr>
      </w:pPr>
    </w:p>
    <w:p w14:paraId="3529E399" w14:textId="77777777" w:rsidR="001676BB" w:rsidRPr="00DE70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DE7087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การตัดรายการในงบการเงินรวม</w:t>
      </w:r>
    </w:p>
    <w:p w14:paraId="230D2818" w14:textId="77777777" w:rsidR="001676BB" w:rsidRPr="006D019F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4AC7ED72" w14:textId="44B6A27F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DE70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</w:t>
      </w:r>
      <w:r w:rsidRPr="00DE7087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และการร่วมค้า</w:t>
      </w:r>
      <w:r w:rsidRPr="00DE70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ถูกตัดรายการกับเงินลงทุนเท่าที่</w:t>
      </w:r>
      <w:r w:rsidR="00353CE4" w:rsidRPr="00DE70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DE7087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7E87050E" w14:textId="77777777" w:rsidR="001676BB" w:rsidRPr="006D019F" w:rsidRDefault="001676BB" w:rsidP="00147192">
      <w:pPr>
        <w:suppressAutoHyphens/>
        <w:spacing w:after="0" w:line="240" w:lineRule="auto"/>
        <w:ind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1CD9EC9D" w14:textId="77777777" w:rsidR="001676BB" w:rsidRPr="0039799B" w:rsidRDefault="001676BB" w:rsidP="001676BB">
      <w:pPr>
        <w:spacing w:after="0" w:line="240" w:lineRule="auto"/>
        <w:ind w:left="540" w:hanging="540"/>
        <w:contextualSpacing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39799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3.2</w:t>
      </w:r>
      <w:r w:rsidRPr="0039799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39799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เงินสด </w:t>
      </w:r>
    </w:p>
    <w:p w14:paraId="6F5706B1" w14:textId="77777777" w:rsidR="001676BB" w:rsidRPr="006D019F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78A8B553" w14:textId="77777777" w:rsidR="001676BB" w:rsidRDefault="001676BB" w:rsidP="001676BB">
      <w:pPr>
        <w:tabs>
          <w:tab w:val="left" w:pos="540"/>
        </w:tabs>
        <w:spacing w:after="0" w:line="240" w:lineRule="auto"/>
        <w:ind w:left="450" w:right="47" w:firstLine="9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9799B">
        <w:rPr>
          <w:rFonts w:asciiTheme="majorBidi" w:eastAsia="Times New Roman" w:hAnsiTheme="majorBidi" w:cstheme="majorBidi"/>
          <w:sz w:val="30"/>
          <w:szCs w:val="30"/>
          <w:cs/>
        </w:rPr>
        <w:t>เงินสด หมายถึง เงินสดในมือและรายการเงินสดระหว่างเรียกเก็บ</w:t>
      </w:r>
    </w:p>
    <w:p w14:paraId="74AF3B6E" w14:textId="77777777" w:rsidR="006A7D3D" w:rsidRPr="006D019F" w:rsidRDefault="006A7D3D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0DD8CFC7" w14:textId="77777777" w:rsidR="001676BB" w:rsidRPr="0039799B" w:rsidRDefault="001676BB" w:rsidP="001676BB">
      <w:pPr>
        <w:suppressAutoHyphens/>
        <w:spacing w:after="0" w:line="240" w:lineRule="auto"/>
        <w:ind w:left="540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39799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3.3</w:t>
      </w:r>
      <w:r w:rsidRPr="0039799B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39799B">
        <w:rPr>
          <w:rFonts w:asciiTheme="majorBidi" w:eastAsia="Times New Roman" w:hAnsiTheme="majorBidi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เครื่องมือทางการเงิน</w:t>
      </w:r>
    </w:p>
    <w:p w14:paraId="51A7B014" w14:textId="77777777" w:rsidR="001676BB" w:rsidRPr="006D019F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291ABE3E" w14:textId="77777777" w:rsidR="001676BB" w:rsidRPr="0039799B" w:rsidRDefault="001676BB" w:rsidP="001676BB">
      <w:pPr>
        <w:spacing w:after="0" w:line="240" w:lineRule="auto"/>
        <w:ind w:right="47" w:firstLine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9799B">
        <w:rPr>
          <w:rFonts w:asciiTheme="majorBidi" w:eastAsia="EucrosiaUPCBold" w:hAnsiTheme="majorBidi" w:cstheme="majorBidi"/>
          <w:i/>
          <w:iCs/>
          <w:sz w:val="30"/>
          <w:szCs w:val="30"/>
        </w:rPr>
        <w:t>3.3.1</w:t>
      </w:r>
      <w:r w:rsidRPr="0039799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 xml:space="preserve">การรับรู้รายการและการวัดมูลค่าเมื่อเริ่มแรก </w:t>
      </w:r>
    </w:p>
    <w:p w14:paraId="0201153D" w14:textId="77777777" w:rsidR="001676BB" w:rsidRPr="006A7D3D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7E9867EC" w14:textId="7533F515" w:rsidR="001676BB" w:rsidRPr="0039799B" w:rsidRDefault="00353CE4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="001676BB" w:rsidRPr="0039799B">
        <w:rPr>
          <w:rFonts w:asciiTheme="majorBidi" w:eastAsia="Times New Roman" w:hAnsiTheme="majorBidi" w:cstheme="majorBidi"/>
          <w:sz w:val="30"/>
          <w:szCs w:val="30"/>
          <w:cs/>
        </w:rPr>
        <w:t>รับรู้รายการเมื่อเริ่มแรกของเครื่องมือทางการเงินทั้งหมด (ซึ่งรวมถึงการซื้อและการขายสินทรัพย์ทางการเงินตามวิธีปกติ) ณ วันที่ซื้อขาย ซึ่งเป็นวันที่</w:t>
      </w:r>
      <w:r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="001676BB" w:rsidRPr="0039799B">
        <w:rPr>
          <w:rFonts w:asciiTheme="majorBidi" w:eastAsia="Times New Roman" w:hAnsiTheme="majorBidi" w:cstheme="majorBidi"/>
          <w:sz w:val="30"/>
          <w:szCs w:val="30"/>
          <w:cs/>
        </w:rPr>
        <w:t>ได้เข้ามาเป็นคู่สัญญาของเครื่องมือ</w:t>
      </w:r>
      <w:r w:rsidR="001676BB" w:rsidRPr="0039799B"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</w:t>
      </w:r>
      <w:r w:rsidR="001676BB" w:rsidRPr="0039799B">
        <w:rPr>
          <w:rFonts w:asciiTheme="majorBidi" w:eastAsia="Times New Roman" w:hAnsiTheme="majorBidi" w:cstheme="majorBidi"/>
          <w:sz w:val="30"/>
          <w:szCs w:val="30"/>
          <w:cs/>
        </w:rPr>
        <w:t>ดังกล่าว ยกเว้นเงินลงทุนในตราสารหนี้ที่รับรู้ ณ วันครบกำหนดชำระ</w:t>
      </w:r>
    </w:p>
    <w:p w14:paraId="37D7D3BB" w14:textId="77777777" w:rsidR="001676BB" w:rsidRPr="006A7D3D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6DE2753D" w14:textId="77777777" w:rsidR="001676BB" w:rsidRPr="0039799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9799B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</w:t>
      </w:r>
      <w:r w:rsidRPr="0039799B">
        <w:rPr>
          <w:rFonts w:asciiTheme="majorBidi" w:eastAsia="Times New Roman" w:hAnsiTheme="majorBidi" w:cstheme="majorBidi"/>
          <w:sz w:val="30"/>
          <w:szCs w:val="30"/>
          <w:cs/>
        </w:rPr>
        <w:br/>
        <w:t>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</w:t>
      </w:r>
      <w:r w:rsidRPr="0039799B">
        <w:rPr>
          <w:rFonts w:asciiTheme="majorBidi" w:eastAsia="Times New Roman" w:hAnsiTheme="majorBidi" w:cstheme="majorBidi" w:hint="cs"/>
          <w:sz w:val="30"/>
          <w:szCs w:val="30"/>
          <w:cs/>
        </w:rPr>
        <w:t>เครื่องมือทางการเงิน</w:t>
      </w:r>
      <w:r w:rsidRPr="0039799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23B889DE" w14:textId="77777777" w:rsidR="001676BB" w:rsidRPr="006D019F" w:rsidRDefault="001676BB" w:rsidP="001676BB">
      <w:pPr>
        <w:spacing w:after="0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798DC1EB" w14:textId="77777777" w:rsidR="001676BB" w:rsidRPr="0039799B" w:rsidRDefault="001676BB" w:rsidP="001676BB">
      <w:pPr>
        <w:spacing w:after="0" w:line="240" w:lineRule="auto"/>
        <w:ind w:right="47" w:firstLine="5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39799B">
        <w:rPr>
          <w:rFonts w:asciiTheme="majorBidi" w:eastAsia="EucrosiaUPCBold" w:hAnsiTheme="majorBidi" w:cstheme="majorBidi"/>
          <w:i/>
          <w:iCs/>
          <w:sz w:val="30"/>
          <w:szCs w:val="30"/>
        </w:rPr>
        <w:t>3.3.2</w:t>
      </w:r>
      <w:r w:rsidRPr="0039799B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39799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การจัดประเภทรายการ</w:t>
      </w:r>
      <w:r w:rsidRPr="0039799B">
        <w:rPr>
          <w:rFonts w:asciiTheme="majorBidi" w:eastAsia="EucrosiaUPCBold" w:hAnsiTheme="majorBidi" w:cs="Angsana New"/>
          <w:i/>
          <w:iCs/>
          <w:sz w:val="30"/>
          <w:szCs w:val="30"/>
          <w:cs/>
        </w:rPr>
        <w:t>และการวัดมูลค่าภายหลัง</w:t>
      </w:r>
    </w:p>
    <w:p w14:paraId="4E553E05" w14:textId="528A1998" w:rsidR="001676BB" w:rsidRPr="006D019F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37392427" w14:textId="77777777" w:rsidR="001676BB" w:rsidRPr="0039799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39799B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262CB9F2" w14:textId="77777777" w:rsidR="001676BB" w:rsidRPr="006D019F" w:rsidRDefault="001676BB" w:rsidP="001676BB">
      <w:pPr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486638FE" w14:textId="399E04E9" w:rsidR="001676BB" w:rsidRPr="006A7D3D" w:rsidRDefault="001676BB" w:rsidP="006A7D3D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cs/>
        </w:rPr>
      </w:pP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น </w:t>
      </w:r>
      <w:r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14A551ED" w14:textId="77777777" w:rsidR="001676BB" w:rsidRPr="00D36A34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</w:t>
      </w:r>
    </w:p>
    <w:p w14:paraId="2544A8EC" w14:textId="77777777" w:rsidR="001676BB" w:rsidRPr="00DB7C86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6112592" w14:textId="77777777" w:rsidR="001676BB" w:rsidRPr="00D36A34" w:rsidRDefault="001676BB" w:rsidP="001676BB">
      <w:pPr>
        <w:autoSpaceDE w:val="0"/>
        <w:autoSpaceDN w:val="0"/>
        <w:adjustRightInd w:val="0"/>
        <w:spacing w:after="0" w:line="240" w:lineRule="auto"/>
        <w:ind w:left="1800" w:hanging="36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pacing w:val="-1"/>
          <w:sz w:val="30"/>
          <w:szCs w:val="30"/>
        </w:rPr>
        <w:t xml:space="preserve">- </w:t>
      </w:r>
      <w:r>
        <w:rPr>
          <w:rFonts w:asciiTheme="majorBidi" w:eastAsia="Times New Roman" w:hAnsiTheme="majorBidi" w:cstheme="majorBidi"/>
          <w:spacing w:val="-1"/>
          <w:sz w:val="30"/>
          <w:szCs w:val="30"/>
          <w:cs/>
        </w:rPr>
        <w:tab/>
      </w:r>
      <w:r w:rsidRPr="00FA64E8">
        <w:rPr>
          <w:rFonts w:asciiTheme="majorBidi" w:eastAsia="Times New Roman" w:hAnsiTheme="majorBidi" w:cstheme="majorBidi" w:hint="cs"/>
          <w:sz w:val="30"/>
          <w:szCs w:val="30"/>
          <w:cs/>
        </w:rPr>
        <w:t>ถือครอง</w:t>
      </w:r>
      <w:r w:rsidRPr="00FA64E8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6ADB48F3" w14:textId="77777777" w:rsidR="001676BB" w:rsidRPr="00D36A34" w:rsidRDefault="001676BB" w:rsidP="001676BB">
      <w:pPr>
        <w:autoSpaceDE w:val="0"/>
        <w:autoSpaceDN w:val="0"/>
        <w:adjustRightInd w:val="0"/>
        <w:spacing w:after="0" w:line="240" w:lineRule="auto"/>
        <w:ind w:left="1800" w:hanging="36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z w:val="30"/>
          <w:szCs w:val="30"/>
        </w:rPr>
        <w:t>-</w:t>
      </w:r>
      <w:r w:rsidRPr="00D36A34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eastAsia="Times New Roman" w:hAnsiTheme="majorBidi" w:cstheme="majorBidi"/>
          <w:sz w:val="30"/>
          <w:szCs w:val="30"/>
          <w:cs/>
        </w:rPr>
        <w:tab/>
      </w: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</w:t>
      </w: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br/>
        <w:t>เงินต้นและดอกเบี้ยจากยอดคงเหลือของเงินต้นในวันที่กำหนดไว้</w:t>
      </w:r>
    </w:p>
    <w:p w14:paraId="798A763A" w14:textId="77777777" w:rsidR="001676BB" w:rsidRPr="00DB7C86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FE69B43" w14:textId="77777777" w:rsidR="001676BB" w:rsidRPr="00D36A34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5CDF2D7C" w14:textId="77777777" w:rsidR="001676BB" w:rsidRPr="00DB7C86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8E0C735" w14:textId="77777777" w:rsidR="001676BB" w:rsidRPr="00D36A34" w:rsidRDefault="001676BB" w:rsidP="003C4A80">
      <w:pPr>
        <w:pStyle w:val="ListParagraph"/>
        <w:numPr>
          <w:ilvl w:val="0"/>
          <w:numId w:val="31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36A34">
        <w:rPr>
          <w:rFonts w:asciiTheme="majorBidi" w:hAnsiTheme="majorBidi" w:cstheme="majorBidi" w:hint="cs"/>
          <w:sz w:val="30"/>
          <w:szCs w:val="30"/>
          <w:cs/>
        </w:rPr>
        <w:t>ถือครอง</w:t>
      </w:r>
      <w:r w:rsidRPr="00D36A3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6247424D" w14:textId="77777777" w:rsidR="001676BB" w:rsidRPr="00D36A34" w:rsidRDefault="001676BB" w:rsidP="003C4A80">
      <w:pPr>
        <w:numPr>
          <w:ilvl w:val="0"/>
          <w:numId w:val="31"/>
        </w:numPr>
        <w:tabs>
          <w:tab w:val="left" w:pos="810"/>
          <w:tab w:val="left" w:pos="1800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D36A3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ข้อกำหนดตามสัญญาของสินทรัพย์ทางการเงินซึ่งทำให้เกิดกระแสเงินสดซึ่งเป็นการจ่ายเพียง</w:t>
      </w:r>
      <w:r w:rsidRPr="00D36A3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เงินต้นและดอกเบี้ยจากยอดคงเหลือของเงินต้นในวันที่กำหนดไว้</w:t>
      </w:r>
    </w:p>
    <w:p w14:paraId="62C75C29" w14:textId="77777777" w:rsidR="001676BB" w:rsidRPr="00DB7C86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5278915" w14:textId="61AAEA00" w:rsidR="001676BB" w:rsidRPr="00D36A34" w:rsidRDefault="001676BB" w:rsidP="001676BB">
      <w:pPr>
        <w:tabs>
          <w:tab w:val="left" w:pos="90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วันที่รับรู้รายการเมื่อเริ่มแรก เงินลงทุนในตราสารทุนที่ไม่ได้ถือไว้เพื่อค้า </w:t>
      </w:r>
      <w:r w:rsidR="00353CE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D36A34">
        <w:rPr>
          <w:rFonts w:asciiTheme="majorBidi" w:eastAsia="Times New Roman" w:hAnsiTheme="majorBidi" w:cstheme="majorBidi" w:hint="cs"/>
          <w:sz w:val="30"/>
          <w:szCs w:val="30"/>
          <w:cs/>
        </w:rPr>
        <w:t>อาจเลือกให้</w:t>
      </w:r>
      <w:r w:rsidR="00A721CB">
        <w:rPr>
          <w:rFonts w:asciiTheme="majorBidi" w:eastAsia="Times New Roman" w:hAnsiTheme="majorBidi" w:cstheme="majorBidi"/>
          <w:sz w:val="30"/>
          <w:szCs w:val="30"/>
        </w:rPr>
        <w:br/>
      </w:r>
      <w:r w:rsidRPr="00D36A34">
        <w:rPr>
          <w:rFonts w:asciiTheme="majorBidi" w:eastAsia="Times New Roman" w:hAnsiTheme="majorBidi" w:cstheme="majorBidi" w:hint="cs"/>
          <w:sz w:val="30"/>
          <w:szCs w:val="30"/>
          <w:cs/>
        </w:rPr>
        <w:t>เงินลงทุนดังกล่าว</w:t>
      </w: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 xml:space="preserve">แสดงการเปลี่ยนแปลงในมูลค่ายุติธรรมในภายหลังในกำไรขาดทุนเบ็ดเสร็จอื่น </w:t>
      </w:r>
      <w:r w:rsidRPr="00D36A34">
        <w:rPr>
          <w:rFonts w:asciiTheme="majorBidi" w:eastAsia="Times New Roman" w:hAnsiTheme="majorBidi" w:cstheme="majorBidi" w:hint="cs"/>
          <w:sz w:val="30"/>
          <w:szCs w:val="30"/>
          <w:cs/>
        </w:rPr>
        <w:t>ซึ่งการเลือกนี้สามารถเลือกได้เป็นรายเงินลงทุนและ</w:t>
      </w: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>เมื่อเลือกแล้วไม่สามารถยกเลิ</w:t>
      </w:r>
      <w:r w:rsidRPr="00D36A34">
        <w:rPr>
          <w:rFonts w:asciiTheme="majorBidi" w:eastAsia="Times New Roman" w:hAnsiTheme="majorBidi" w:cstheme="majorBidi" w:hint="cs"/>
          <w:sz w:val="30"/>
          <w:szCs w:val="30"/>
          <w:cs/>
        </w:rPr>
        <w:t>ก</w:t>
      </w:r>
      <w:r w:rsidRPr="00D36A34">
        <w:rPr>
          <w:rFonts w:asciiTheme="majorBidi" w:eastAsia="Times New Roman" w:hAnsiTheme="majorBidi" w:cstheme="majorBidi"/>
          <w:sz w:val="30"/>
          <w:szCs w:val="30"/>
          <w:cs/>
        </w:rPr>
        <w:t>ได้</w:t>
      </w:r>
    </w:p>
    <w:p w14:paraId="28C2AB98" w14:textId="77777777" w:rsidR="001676BB" w:rsidRPr="00DB7C86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F3DAC34" w14:textId="500CC794" w:rsidR="001676B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F1D5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ซึ่งรวมถึงเงินลงทุนในตราสารทุนที่ถือครองหรือถือผ่านบริษัทที่เป็นองค์กรธุรกิจเงินร่วมลงทุน และสินทรัพย์อนุพันธ์ทั้งหมด ณ วันที่รับรู้รายการเมื่อเริ่มแรก </w:t>
      </w:r>
      <w:r w:rsidR="00353CE4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Pr="009F1D53">
        <w:rPr>
          <w:rFonts w:asciiTheme="majorBidi" w:eastAsia="Times New Roman" w:hAnsiTheme="majorBidi" w:cstheme="majorBidi" w:hint="cs"/>
          <w:sz w:val="30"/>
          <w:szCs w:val="30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</w:t>
      </w:r>
      <w:r w:rsidRPr="009F1D53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9F1D53">
        <w:rPr>
          <w:rFonts w:asciiTheme="majorBidi" w:eastAsia="Times New Roman" w:hAnsiTheme="majorBidi" w:cstheme="majorBidi" w:hint="cs"/>
          <w:sz w:val="30"/>
          <w:szCs w:val="30"/>
          <w:cs/>
        </w:rPr>
        <w:t>ซึ่งเมื่อเลือกแล้วไม่สามารถยกเลิกได้</w:t>
      </w:r>
    </w:p>
    <w:p w14:paraId="0C041365" w14:textId="77777777" w:rsidR="001676B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</w:pPr>
    </w:p>
    <w:p w14:paraId="1368CEA1" w14:textId="77777777" w:rsidR="001676BB" w:rsidRDefault="001676BB" w:rsidP="001676BB">
      <w:pPr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br w:type="page"/>
      </w:r>
    </w:p>
    <w:p w14:paraId="36CBAE29" w14:textId="77777777" w:rsidR="001676BB" w:rsidRPr="00D36A34" w:rsidRDefault="001676BB" w:rsidP="001676BB">
      <w:pPr>
        <w:suppressAutoHyphens/>
        <w:spacing w:after="0" w:line="240" w:lineRule="auto"/>
        <w:ind w:left="1800" w:hanging="36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9F1D5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lastRenderedPageBreak/>
        <w:t>การประเมินโมเดลธุรกิจ</w:t>
      </w:r>
      <w:r w:rsidRPr="009F1D53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ของสินทรัพย์ทางการเงิน</w:t>
      </w:r>
    </w:p>
    <w:p w14:paraId="3EE53329" w14:textId="77777777" w:rsidR="001676BB" w:rsidRPr="00D36A34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79E884AE" w14:textId="6AC40286" w:rsidR="001676BB" w:rsidRPr="00D36A34" w:rsidRDefault="00353CE4" w:rsidP="001676BB">
      <w:pPr>
        <w:tabs>
          <w:tab w:val="left" w:pos="227"/>
          <w:tab w:val="left" w:pos="680"/>
          <w:tab w:val="left" w:pos="1080"/>
          <w:tab w:val="left" w:pos="162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กลุ่มบริษัท</w:t>
      </w:r>
      <w:r w:rsidR="001676BB" w:rsidRPr="00D36A34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ได้ประเมินโมเดลธุรกิจของสินทรัพย์ทางการเงินที่ถือไว้ในระดับพอร์ตโฟลิโอ</w:t>
      </w:r>
      <w:r w:rsidR="001676BB" w:rsidRPr="00D36A34">
        <w:rPr>
          <w:rFonts w:asciiTheme="majorBidi" w:eastAsia="Times New Roman" w:hAnsiTheme="majorBidi" w:cstheme="majorBidi"/>
          <w:sz w:val="30"/>
          <w:szCs w:val="30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="001676BB" w:rsidRPr="00D36A34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683710C7" w14:textId="77777777" w:rsidR="001676BB" w:rsidRPr="00D36A34" w:rsidRDefault="001676BB" w:rsidP="001676BB">
      <w:pPr>
        <w:tabs>
          <w:tab w:val="left" w:pos="227"/>
          <w:tab w:val="left" w:pos="680"/>
          <w:tab w:val="left" w:pos="1080"/>
          <w:tab w:val="left" w:pos="162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38B8F04" w14:textId="77777777" w:rsidR="001676BB" w:rsidRPr="00D36A34" w:rsidRDefault="001676BB" w:rsidP="003C4A80">
      <w:pPr>
        <w:pStyle w:val="ListParagraph"/>
        <w:numPr>
          <w:ilvl w:val="0"/>
          <w:numId w:val="31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นโยบายและวัตถุประสงค์ของพอร์ตโฟลิโอและการดำเนินงานตามนโยบายดังกล่าวในทางปฏิบัติ</w:t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โดยเฉพาะอย่างยิ่งกลยุทธ์ของผู้บริหารเกี่ยวกับการรับดอกเบี้ยรับตามสัญญา</w:t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การดำรงระดับ</w:t>
      </w:r>
      <w:r>
        <w:rPr>
          <w:rFonts w:asciiTheme="majorBidi" w:hAnsiTheme="majorBidi" w:cs="Angsana New"/>
          <w:color w:val="000000"/>
          <w:sz w:val="30"/>
          <w:szCs w:val="30"/>
        </w:rPr>
        <w:br/>
      </w:r>
      <w:r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อัตราดอกเบี้ย</w:t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 xml:space="preserve"> </w:t>
      </w:r>
      <w:r w:rsidRPr="00D36A34">
        <w:rPr>
          <w:rFonts w:asciiTheme="majorBidi" w:hAnsiTheme="majorBidi" w:cs="Angsana New" w:hint="cs"/>
          <w:color w:val="000000"/>
          <w:sz w:val="30"/>
          <w:szCs w:val="30"/>
          <w:cs/>
        </w:rPr>
        <w:t>การจับคู่ระหว่างระยะเวลาของสินทรัพย์ทางการเงินกับระยะเวลาของหนี้สินที่เกี่ยวข้องหรือกระแสเงินสดออกที่คาดการณ์</w:t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 xml:space="preserve"> หรือรับรู้กระแสเงินสดผ่านการขายสินทรัพย์</w:t>
      </w:r>
      <w:r>
        <w:rPr>
          <w:rFonts w:asciiTheme="majorBidi" w:hAnsiTheme="majorBidi" w:cs="Angsana New"/>
          <w:color w:val="000000"/>
          <w:sz w:val="30"/>
          <w:szCs w:val="30"/>
        </w:rPr>
        <w:br/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ทางการเงิน</w:t>
      </w:r>
    </w:p>
    <w:p w14:paraId="3BFA556F" w14:textId="63238CF5" w:rsidR="001676BB" w:rsidRPr="00D36A34" w:rsidRDefault="001676BB" w:rsidP="003C4A80">
      <w:pPr>
        <w:pStyle w:val="ListParagraph"/>
        <w:numPr>
          <w:ilvl w:val="0"/>
          <w:numId w:val="31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วิธีการประเมินผลการดำเนินงานของพอร์ตโฟลิโอและการรายงานให้ผู้บริหารของ</w:t>
      </w:r>
      <w:r w:rsidR="00353CE4">
        <w:rPr>
          <w:rFonts w:asciiTheme="majorBidi" w:hAnsiTheme="majorBidi" w:cs="Angsana New"/>
          <w:color w:val="000000"/>
          <w:sz w:val="30"/>
          <w:szCs w:val="30"/>
          <w:cs/>
        </w:rPr>
        <w:t>กลุ่มบริษัท</w:t>
      </w:r>
    </w:p>
    <w:p w14:paraId="0DAC5A05" w14:textId="77777777" w:rsidR="001676BB" w:rsidRPr="00D36A34" w:rsidRDefault="001676BB" w:rsidP="003C4A80">
      <w:pPr>
        <w:pStyle w:val="ListParagraph"/>
        <w:numPr>
          <w:ilvl w:val="0"/>
          <w:numId w:val="31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28062B5D" w14:textId="77777777" w:rsidR="001676BB" w:rsidRPr="00D36A34" w:rsidRDefault="001676BB" w:rsidP="003C4A80">
      <w:pPr>
        <w:pStyle w:val="ListParagraph"/>
        <w:numPr>
          <w:ilvl w:val="0"/>
          <w:numId w:val="31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0FBA5572" w14:textId="63ECC872" w:rsidR="001676BB" w:rsidRDefault="001676BB" w:rsidP="003C4A80">
      <w:pPr>
        <w:pStyle w:val="ListParagraph"/>
        <w:numPr>
          <w:ilvl w:val="0"/>
          <w:numId w:val="31"/>
        </w:numPr>
        <w:tabs>
          <w:tab w:val="left" w:pos="108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 อย่างไรก็ตามข้อมูลเกี่ยวกับการขายนั้นไม่นำมาพิจารณาแยกต่างหากแต่เป็นส่วนหนึ่งของการประเมินภาพรวมของวิธีการบริหารจัดการสินทรัพย์ให้</w:t>
      </w:r>
      <w:r w:rsidR="00353CE4">
        <w:rPr>
          <w:rFonts w:asciiTheme="majorBidi" w:hAnsiTheme="majorBidi" w:cs="Angsana New" w:hint="cs"/>
          <w:color w:val="000000"/>
          <w:sz w:val="30"/>
          <w:szCs w:val="30"/>
          <w:cs/>
        </w:rPr>
        <w:t>กลุ่มบริษัท</w:t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ระบุวัตถุประสงค์</w:t>
      </w:r>
      <w:r>
        <w:rPr>
          <w:rFonts w:asciiTheme="majorBidi" w:hAnsiTheme="majorBidi" w:cs="Angsana New"/>
          <w:color w:val="000000"/>
          <w:sz w:val="30"/>
          <w:szCs w:val="30"/>
          <w:cs/>
        </w:rPr>
        <w:br/>
      </w:r>
      <w:r w:rsidRPr="00D36A34">
        <w:rPr>
          <w:rFonts w:asciiTheme="majorBidi" w:hAnsiTheme="majorBidi" w:cs="Angsana New"/>
          <w:color w:val="000000"/>
          <w:sz w:val="30"/>
          <w:szCs w:val="30"/>
          <w:cs/>
        </w:rPr>
        <w:t>ที่ได้ตั้งไว้และวิธีการให้ได้มาซึ่งกระแส</w:t>
      </w:r>
      <w:r w:rsidRPr="00D36A34">
        <w:rPr>
          <w:rFonts w:asciiTheme="majorBidi" w:hAnsiTheme="majorBidi" w:cstheme="majorBidi"/>
          <w:sz w:val="30"/>
          <w:szCs w:val="30"/>
          <w:cs/>
        </w:rPr>
        <w:t>เงินสด</w:t>
      </w:r>
    </w:p>
    <w:p w14:paraId="7A6CB4E7" w14:textId="77777777" w:rsidR="001676BB" w:rsidRPr="00EF1D4D" w:rsidRDefault="001676BB" w:rsidP="001676BB">
      <w:pPr>
        <w:pStyle w:val="ListParagraph"/>
        <w:tabs>
          <w:tab w:val="left" w:pos="1080"/>
        </w:tabs>
        <w:spacing w:line="240" w:lineRule="auto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764EE7D" w14:textId="64F593C8" w:rsidR="001676BB" w:rsidRPr="00D36A34" w:rsidRDefault="001676BB" w:rsidP="001676BB">
      <w:pPr>
        <w:tabs>
          <w:tab w:val="left" w:pos="720"/>
        </w:tabs>
        <w:spacing w:after="0" w:line="240" w:lineRule="auto"/>
        <w:ind w:left="14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36A34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ใน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</w:t>
      </w:r>
      <w:r w:rsidR="00353CE4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กลุ่มบริษัท</w:t>
      </w:r>
    </w:p>
    <w:p w14:paraId="361E12E5" w14:textId="77777777" w:rsidR="001676BB" w:rsidRPr="00EF1D4D" w:rsidRDefault="001676BB" w:rsidP="001676BB">
      <w:pPr>
        <w:tabs>
          <w:tab w:val="left" w:pos="1530"/>
        </w:tabs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3AC79ABB" w14:textId="77777777" w:rsidR="001676BB" w:rsidRDefault="001676BB" w:rsidP="001676BB">
      <w:pPr>
        <w:tabs>
          <w:tab w:val="left" w:pos="720"/>
        </w:tabs>
        <w:spacing w:after="0" w:line="240" w:lineRule="auto"/>
        <w:ind w:left="14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36A3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สินทรัพย์ทางการเงินที่ถือไว้เพื่อค้า หรือมีการจัดการและประเมินผลงานด้วยมูลค่ายุติธรรม ถูกวัดมูลค่าด้วยมูลค่ายุติธรรมผ่านกำไรหรือขาดทุน </w:t>
      </w:r>
    </w:p>
    <w:p w14:paraId="1687D2F9" w14:textId="77777777" w:rsidR="001676BB" w:rsidRPr="00CE38B6" w:rsidRDefault="001676BB" w:rsidP="001676BB">
      <w:pPr>
        <w:tabs>
          <w:tab w:val="left" w:pos="1530"/>
        </w:tabs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73B56888" w14:textId="77777777" w:rsidR="001676BB" w:rsidRDefault="001676BB" w:rsidP="001676BB">
      <w:pPr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11780D97" w14:textId="77777777" w:rsidR="001676BB" w:rsidRPr="00142AA0" w:rsidRDefault="001676BB" w:rsidP="001676BB">
      <w:pPr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42AA0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  <w:r w:rsidRPr="00142AA0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 </w:t>
      </w:r>
    </w:p>
    <w:p w14:paraId="45AE07C9" w14:textId="77777777" w:rsidR="001676BB" w:rsidRPr="00CE38B6" w:rsidRDefault="001676BB" w:rsidP="001676BB">
      <w:pPr>
        <w:tabs>
          <w:tab w:val="left" w:pos="1530"/>
        </w:tabs>
        <w:spacing w:after="0" w:line="240" w:lineRule="auto"/>
        <w:ind w:left="180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406D911F" w14:textId="77777777" w:rsidR="001676BB" w:rsidRPr="00142AA0" w:rsidRDefault="001676BB" w:rsidP="001676BB">
      <w:pPr>
        <w:spacing w:after="0" w:line="240" w:lineRule="auto"/>
        <w:ind w:firstLine="1418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42AA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466529B4" w14:textId="77777777" w:rsidR="001676BB" w:rsidRPr="00142AA0" w:rsidRDefault="001676BB" w:rsidP="001676BB">
      <w:pPr>
        <w:tabs>
          <w:tab w:val="left" w:pos="227"/>
          <w:tab w:val="left" w:pos="1530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440"/>
        <w:contextualSpacing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31FDB742" w14:textId="77777777" w:rsidR="001676BB" w:rsidRPr="00142AA0" w:rsidRDefault="001676BB" w:rsidP="0066340A">
      <w:pPr>
        <w:spacing w:after="0" w:line="240" w:lineRule="auto"/>
        <w:ind w:left="1800" w:hanging="36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-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ab/>
        <w:t>“</w:t>
      </w:r>
      <w:r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เงินต้น”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</w:t>
      </w:r>
      <w:r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หมายถึง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</w:t>
      </w:r>
      <w:r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มูลค่ายุติธรรมของสินทรัพย์ทางการเงิน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</w:t>
      </w:r>
      <w:r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ณ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</w:t>
      </w:r>
      <w:r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วันที่รับรู้รายการเมื่อเริ่มแรก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</w:p>
    <w:p w14:paraId="6D6C22C9" w14:textId="41CABAB0" w:rsidR="001676BB" w:rsidRPr="00142AA0" w:rsidRDefault="001676BB" w:rsidP="0066340A">
      <w:pPr>
        <w:spacing w:after="0" w:line="240" w:lineRule="auto"/>
        <w:ind w:left="1800" w:hanging="36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-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ab/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687F619E" w14:textId="77777777" w:rsidR="001676BB" w:rsidRPr="00142AA0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79D0DA1D" w14:textId="551531E6" w:rsidR="001676B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</w:t>
      </w:r>
      <w:r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เงินต้นหรือไม่ </w:t>
      </w:r>
      <w:r w:rsidR="00353CE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พิจารณาข้อกำหนดตามสัญญาของเครื่องมือทางการเงินซึ่งรวมถึง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</w:t>
      </w:r>
      <w:r w:rsidRPr="00142AA0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 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ในการประเมิน</w:t>
      </w:r>
      <w:r w:rsidR="00353CE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พิจารณาถึง</w:t>
      </w:r>
      <w:r w:rsidRPr="00142AA0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</w:p>
    <w:p w14:paraId="5C4C8411" w14:textId="77777777" w:rsidR="001676BB" w:rsidRPr="00142AA0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7E7371FD" w14:textId="77777777" w:rsidR="001676BB" w:rsidRPr="00142AA0" w:rsidRDefault="001676BB" w:rsidP="003C4A80">
      <w:pPr>
        <w:pStyle w:val="ListParagraph"/>
        <w:numPr>
          <w:ilvl w:val="0"/>
          <w:numId w:val="31"/>
        </w:numPr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142AA0">
        <w:rPr>
          <w:rFonts w:asciiTheme="majorBidi" w:hAnsiTheme="majorBidi" w:cs="Angsana New" w:hint="cs"/>
          <w:color w:val="000000"/>
          <w:sz w:val="30"/>
          <w:szCs w:val="30"/>
          <w:cs/>
        </w:rPr>
        <w:t>เ</w:t>
      </w:r>
      <w:r w:rsidRPr="00142AA0">
        <w:rPr>
          <w:rFonts w:asciiTheme="majorBidi" w:hAnsiTheme="majorBidi" w:cs="Angsana New"/>
          <w:color w:val="000000"/>
          <w:sz w:val="30"/>
          <w:szCs w:val="30"/>
          <w:cs/>
        </w:rPr>
        <w:t>หตุการณ์ที่อาจเกิดขึ้นซึ่งเป็นเหตุให้มีการเปลี่ยนแปลงจำนวนเงินและเวลาของกระแสเงิน</w:t>
      </w:r>
      <w:r w:rsidRPr="00142AA0">
        <w:rPr>
          <w:rFonts w:asciiTheme="majorBidi" w:hAnsiTheme="majorBidi" w:cs="Angsana New" w:hint="cs"/>
          <w:color w:val="000000"/>
          <w:sz w:val="30"/>
          <w:szCs w:val="30"/>
          <w:cs/>
        </w:rPr>
        <w:t>สด</w:t>
      </w:r>
    </w:p>
    <w:p w14:paraId="2DE8F3BE" w14:textId="77777777" w:rsidR="001676BB" w:rsidRPr="00142AA0" w:rsidRDefault="001676BB" w:rsidP="003C4A80">
      <w:pPr>
        <w:pStyle w:val="ListParagraph"/>
        <w:numPr>
          <w:ilvl w:val="0"/>
          <w:numId w:val="31"/>
        </w:numPr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142AA0">
        <w:rPr>
          <w:rFonts w:asciiTheme="majorBidi" w:hAnsiTheme="majorBidi" w:cs="Angsana New"/>
          <w:color w:val="000000"/>
          <w:sz w:val="30"/>
          <w:szCs w:val="30"/>
          <w:cs/>
        </w:rPr>
        <w:t>ลักษณะการปรับมูลค่าทางการเงิน</w:t>
      </w:r>
    </w:p>
    <w:p w14:paraId="5CDB8B2D" w14:textId="0DDE434D" w:rsidR="001676BB" w:rsidRPr="00142AA0" w:rsidRDefault="001676BB" w:rsidP="003C4A80">
      <w:pPr>
        <w:pStyle w:val="ListParagraph"/>
        <w:numPr>
          <w:ilvl w:val="0"/>
          <w:numId w:val="31"/>
        </w:numPr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142AA0">
        <w:rPr>
          <w:rFonts w:asciiTheme="majorBidi" w:hAnsiTheme="majorBidi" w:cs="Angsana New"/>
          <w:color w:val="000000"/>
          <w:sz w:val="30"/>
          <w:szCs w:val="30"/>
          <w:cs/>
        </w:rPr>
        <w:t>เงื่อนไขเมื่อสิทธิเรียกร้องของ</w:t>
      </w:r>
      <w:r w:rsidR="00353CE4">
        <w:rPr>
          <w:rFonts w:asciiTheme="majorBidi" w:hAnsiTheme="majorBidi" w:cs="Angsana New"/>
          <w:color w:val="000000"/>
          <w:sz w:val="30"/>
          <w:szCs w:val="30"/>
          <w:cs/>
        </w:rPr>
        <w:t>กลุ่มบริษัท</w:t>
      </w:r>
      <w:r w:rsidRPr="00142AA0">
        <w:rPr>
          <w:rFonts w:asciiTheme="majorBidi" w:hAnsiTheme="majorBidi" w:cs="Angsana New"/>
          <w:color w:val="000000"/>
          <w:sz w:val="30"/>
          <w:szCs w:val="30"/>
          <w:cs/>
        </w:rPr>
        <w:t>ถูกจำกัดเฉพาะกระแสเงินสดจากสินทรัพย์ตามที่กำหนด(เช่น สินทรัพย์ทางการเงินที่ผู้ให้กู้ไม่มีสิทธิไล่เบี้ย) และ</w:t>
      </w:r>
    </w:p>
    <w:p w14:paraId="6D771E4D" w14:textId="36DA1BF2" w:rsidR="001676BB" w:rsidRPr="00142AA0" w:rsidRDefault="001676BB" w:rsidP="003C4A80">
      <w:pPr>
        <w:pStyle w:val="ListParagraph"/>
        <w:numPr>
          <w:ilvl w:val="0"/>
          <w:numId w:val="31"/>
        </w:numPr>
        <w:spacing w:line="240" w:lineRule="auto"/>
        <w:jc w:val="thaiDistribute"/>
        <w:rPr>
          <w:rFonts w:asciiTheme="majorBidi" w:hAnsiTheme="majorBidi" w:cs="Angsana New"/>
          <w:color w:val="000000"/>
          <w:sz w:val="30"/>
          <w:szCs w:val="30"/>
        </w:rPr>
      </w:pPr>
      <w:r w:rsidRPr="00142AA0">
        <w:rPr>
          <w:rFonts w:asciiTheme="majorBidi" w:hAnsiTheme="majorBidi" w:cs="Angsana New"/>
          <w:color w:val="000000"/>
          <w:sz w:val="30"/>
          <w:szCs w:val="30"/>
          <w:cs/>
        </w:rPr>
        <w:t>ลักษณะการเปลี่ยนแปลงผลตอบแทนของมูลค่าเงินตามเวลา (เช่น ระยะเวลาการปรับอัตราดอกเบี้ยใหม่)</w:t>
      </w:r>
    </w:p>
    <w:p w14:paraId="5118935C" w14:textId="71221122" w:rsidR="001676BB" w:rsidRPr="004D45C5" w:rsidRDefault="004D45C5" w:rsidP="004D45C5">
      <w:pPr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>
        <w:rPr>
          <w:rFonts w:asciiTheme="majorBidi" w:hAnsiTheme="majorBidi" w:cs="Angsana New"/>
          <w:color w:val="000000"/>
          <w:sz w:val="30"/>
          <w:szCs w:val="30"/>
          <w:cs/>
        </w:rPr>
        <w:br w:type="page"/>
      </w:r>
    </w:p>
    <w:p w14:paraId="5D657D3F" w14:textId="77777777" w:rsidR="001676BB" w:rsidRPr="00142AA0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142AA0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lastRenderedPageBreak/>
        <w:t>การวัดมูลค่าภายหลังและกำไรและขาดทุนของสินทรัพย์ทางการเงิน</w:t>
      </w:r>
    </w:p>
    <w:p w14:paraId="1982D2AC" w14:textId="77777777" w:rsidR="001676BB" w:rsidRPr="00142AA0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tbl>
      <w:tblPr>
        <w:tblStyle w:val="TableGrid"/>
        <w:tblW w:w="8281" w:type="dxa"/>
        <w:tblInd w:w="1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270"/>
        <w:gridCol w:w="5131"/>
      </w:tblGrid>
      <w:tr w:rsidR="001676BB" w:rsidRPr="00D36A34" w14:paraId="09B5A8C0" w14:textId="77777777" w:rsidTr="00F22112">
        <w:tc>
          <w:tcPr>
            <w:tcW w:w="2880" w:type="dxa"/>
            <w:hideMark/>
          </w:tcPr>
          <w:p w14:paraId="4AD8E2D5" w14:textId="77777777" w:rsidR="001676BB" w:rsidRPr="00D36A34" w:rsidRDefault="001676BB" w:rsidP="00F22112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="Gautami"/>
                <w:sz w:val="30"/>
                <w:szCs w:val="30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7D82D0C1" w14:textId="77777777" w:rsidR="001676BB" w:rsidRPr="00D36A34" w:rsidRDefault="001676BB" w:rsidP="00F22112">
            <w:pPr>
              <w:pStyle w:val="BodyText"/>
              <w:tabs>
                <w:tab w:val="left" w:pos="720"/>
              </w:tabs>
              <w:ind w:right="-15"/>
              <w:rPr>
                <w:rFonts w:ascii="Arial" w:hAnsi="Arial" w:cs="Gautam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8F71FA" w14:textId="77777777" w:rsidR="001676BB" w:rsidRPr="00D36A34" w:rsidRDefault="001676BB" w:rsidP="00F22112">
            <w:pPr>
              <w:pStyle w:val="BodyText"/>
              <w:ind w:left="160" w:hanging="160"/>
              <w:jc w:val="thaiDistribute"/>
              <w:rPr>
                <w:sz w:val="30"/>
                <w:szCs w:val="30"/>
              </w:rPr>
            </w:pPr>
          </w:p>
        </w:tc>
        <w:tc>
          <w:tcPr>
            <w:tcW w:w="5131" w:type="dxa"/>
          </w:tcPr>
          <w:p w14:paraId="00145306" w14:textId="77777777" w:rsidR="001676BB" w:rsidRPr="00D36A34" w:rsidRDefault="001676BB" w:rsidP="00F22112">
            <w:pPr>
              <w:pStyle w:val="BodyText"/>
              <w:ind w:left="160" w:hanging="160"/>
              <w:jc w:val="thaiDistribute"/>
              <w:rPr>
                <w:sz w:val="30"/>
                <w:szCs w:val="30"/>
                <w:lang w:val="en-US" w:bidi="th-TH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  <w:p w14:paraId="26C1C06F" w14:textId="77777777" w:rsidR="001676BB" w:rsidRDefault="001676BB" w:rsidP="00F22112">
            <w:pPr>
              <w:pStyle w:val="BodyText"/>
              <w:jc w:val="thaiDistribute"/>
              <w:rPr>
                <w:sz w:val="30"/>
                <w:szCs w:val="30"/>
              </w:rPr>
            </w:pPr>
          </w:p>
          <w:p w14:paraId="72001F17" w14:textId="77777777" w:rsidR="001676BB" w:rsidRPr="00D36A34" w:rsidRDefault="001676BB" w:rsidP="00F22112">
            <w:pPr>
              <w:pStyle w:val="BodyText"/>
              <w:jc w:val="thaiDistribute"/>
              <w:rPr>
                <w:sz w:val="30"/>
                <w:szCs w:val="30"/>
              </w:rPr>
            </w:pPr>
          </w:p>
        </w:tc>
      </w:tr>
      <w:tr w:rsidR="001676BB" w:rsidRPr="00D36A34" w14:paraId="25CD5D64" w14:textId="77777777" w:rsidTr="00F22112">
        <w:tc>
          <w:tcPr>
            <w:tcW w:w="2880" w:type="dxa"/>
            <w:hideMark/>
          </w:tcPr>
          <w:p w14:paraId="191776BD" w14:textId="39ABBB96" w:rsidR="001676BB" w:rsidRPr="00D36A34" w:rsidRDefault="001676BB" w:rsidP="00F22112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</w:tcPr>
          <w:p w14:paraId="3432F1D9" w14:textId="77777777" w:rsidR="001676BB" w:rsidRPr="00D36A34" w:rsidRDefault="001676BB" w:rsidP="00F22112">
            <w:pPr>
              <w:pStyle w:val="BodyText"/>
              <w:ind w:left="160" w:hanging="160"/>
              <w:jc w:val="thaiDistribute"/>
              <w:rPr>
                <w:rFonts w:ascii="Arial" w:hAnsi="Arial" w:cs="Cordia New"/>
                <w:sz w:val="30"/>
                <w:szCs w:val="30"/>
              </w:rPr>
            </w:pPr>
          </w:p>
        </w:tc>
        <w:tc>
          <w:tcPr>
            <w:tcW w:w="5131" w:type="dxa"/>
          </w:tcPr>
          <w:p w14:paraId="2174ECB9" w14:textId="77777777" w:rsidR="001676BB" w:rsidRDefault="001676BB" w:rsidP="00F22112">
            <w:pPr>
              <w:pStyle w:val="BodyText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รายได้ดอกเบี้ย กำไรและขาดทุนจากอัตราแลกเปลี่ยนและผลขาดทุน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ด้านเครดิตที่คาดว่าจะเกิดขึ้น</w:t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  <w:p w14:paraId="1DAA3559" w14:textId="77777777" w:rsidR="001676BB" w:rsidRPr="00D36A34" w:rsidRDefault="001676BB" w:rsidP="00F22112">
            <w:pPr>
              <w:pStyle w:val="BodyText"/>
              <w:ind w:left="160" w:hanging="160"/>
              <w:jc w:val="thaiDistribute"/>
              <w:rPr>
                <w:rFonts w:ascii="Arial" w:hAnsi="Arial" w:cstheme="minorBidi"/>
                <w:sz w:val="30"/>
                <w:szCs w:val="30"/>
                <w:lang w:bidi="th-TH"/>
              </w:rPr>
            </w:pPr>
          </w:p>
        </w:tc>
      </w:tr>
      <w:tr w:rsidR="001676BB" w:rsidRPr="00D36A34" w14:paraId="2A1D0B71" w14:textId="77777777" w:rsidTr="00F22112">
        <w:tc>
          <w:tcPr>
            <w:tcW w:w="2880" w:type="dxa"/>
            <w:hideMark/>
          </w:tcPr>
          <w:p w14:paraId="528498CC" w14:textId="77777777" w:rsidR="001676BB" w:rsidRPr="00D36A34" w:rsidRDefault="001676BB" w:rsidP="00F22112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เงินลงทุนในตราสารหนี้ที่วัดมูลค่าด้วยมูลค่ายุติธรรมผ่าน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43E6B149" w14:textId="77777777" w:rsidR="001676BB" w:rsidRPr="00D36A34" w:rsidRDefault="001676BB" w:rsidP="00F22112">
            <w:pPr>
              <w:pStyle w:val="BodyText"/>
              <w:ind w:left="160" w:hanging="160"/>
              <w:jc w:val="thaiDistribute"/>
              <w:rPr>
                <w:rFonts w:ascii="Arial" w:hAnsi="Arial" w:cs="Cordia New"/>
                <w:sz w:val="30"/>
                <w:szCs w:val="30"/>
              </w:rPr>
            </w:pPr>
          </w:p>
        </w:tc>
        <w:tc>
          <w:tcPr>
            <w:tcW w:w="5131" w:type="dxa"/>
          </w:tcPr>
          <w:p w14:paraId="042C1BEF" w14:textId="77777777" w:rsidR="001676BB" w:rsidRPr="00D36A34" w:rsidRDefault="001676BB" w:rsidP="00F22112">
            <w:pPr>
              <w:pStyle w:val="BodyText"/>
              <w:ind w:left="160" w:hanging="160"/>
              <w:jc w:val="thaiDistribute"/>
              <w:rPr>
                <w:rFonts w:asciiTheme="majorBidi" w:hAnsiTheme="majorBidi" w:cs="Gautami"/>
                <w:sz w:val="30"/>
                <w:szCs w:val="30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ด้านเครดิตที่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คาดว่าจะเกิดขึ้น</w:t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รับรู้ในกำไรหรือขาดทุน กำไรและขาดทุนสุทธิอื่นรับรู้ในกำไรขาดทุนเบ็ดเสร็จอื่น</w:t>
            </w:r>
            <w:r w:rsidRPr="00D36A34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  <w:p w14:paraId="2B384E35" w14:textId="77777777" w:rsidR="001676BB" w:rsidRPr="00D36A34" w:rsidRDefault="001676BB" w:rsidP="00F22112">
            <w:pPr>
              <w:pStyle w:val="BodyText"/>
              <w:ind w:left="160" w:hanging="160"/>
              <w:jc w:val="thaiDistribute"/>
              <w:rPr>
                <w:rFonts w:ascii="Arial" w:eastAsia="Calibri" w:hAnsi="Arial" w:cs="Gautami"/>
                <w:color w:val="auto"/>
                <w:sz w:val="30"/>
                <w:szCs w:val="30"/>
                <w:lang w:val="en-US"/>
              </w:rPr>
            </w:pPr>
          </w:p>
        </w:tc>
      </w:tr>
      <w:tr w:rsidR="001676BB" w:rsidRPr="00D36A34" w14:paraId="2DD9D9A7" w14:textId="77777777" w:rsidTr="00F22112">
        <w:tc>
          <w:tcPr>
            <w:tcW w:w="2880" w:type="dxa"/>
            <w:hideMark/>
          </w:tcPr>
          <w:p w14:paraId="374CACC4" w14:textId="77777777" w:rsidR="001676BB" w:rsidRPr="00D36A34" w:rsidRDefault="001676BB" w:rsidP="00F22112">
            <w:pPr>
              <w:pStyle w:val="BodyText"/>
              <w:tabs>
                <w:tab w:val="left" w:pos="720"/>
              </w:tabs>
              <w:ind w:right="-15"/>
              <w:rPr>
                <w:rFonts w:asciiTheme="majorBidi" w:hAnsiTheme="majorBidi" w:cstheme="majorBidi"/>
                <w:sz w:val="30"/>
                <w:szCs w:val="30"/>
              </w:rPr>
            </w:pPr>
            <w:r>
              <w:br w:type="page"/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เงินลงทุนในตราสารทุนที่วัดมูลค่าด้วยมูลค่ายุติธรรมผ่าน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38CB652" w14:textId="77777777" w:rsidR="001676BB" w:rsidRPr="00D36A34" w:rsidRDefault="001676BB" w:rsidP="00F22112">
            <w:pPr>
              <w:pStyle w:val="BodyText"/>
              <w:ind w:left="160" w:hanging="160"/>
              <w:jc w:val="thaiDistribute"/>
              <w:rPr>
                <w:rFonts w:ascii="Arial" w:hAnsi="Arial" w:cs="Cordia New"/>
                <w:sz w:val="30"/>
                <w:szCs w:val="30"/>
              </w:rPr>
            </w:pPr>
          </w:p>
        </w:tc>
        <w:tc>
          <w:tcPr>
            <w:tcW w:w="5131" w:type="dxa"/>
            <w:hideMark/>
          </w:tcPr>
          <w:p w14:paraId="183B1679" w14:textId="04DE77A3" w:rsidR="001676BB" w:rsidRPr="00D36A34" w:rsidRDefault="001676BB" w:rsidP="00F22112">
            <w:pPr>
              <w:pStyle w:val="BodyText"/>
              <w:ind w:left="160" w:hanging="160"/>
              <w:jc w:val="thaiDistribute"/>
              <w:rPr>
                <w:sz w:val="30"/>
                <w:szCs w:val="30"/>
              </w:rPr>
            </w:pP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สินทรัพย์เหล่านี้วัดมูลค่าในภายหลังด้วยมูลค่ายุติธรรม </w:t>
            </w:r>
            <w:r w:rsidRPr="00D36A3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รับ</w:t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รู้เป็นรายได้ในกำไรหรือขาดทุน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ในวันที่</w:t>
            </w:r>
            <w:r w:rsidR="00353CE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กลุ่มบริษัท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มีสิทธิได้รับเงินปันผล</w:t>
            </w:r>
            <w:r w:rsidRPr="00D36A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 </w:t>
            </w:r>
          </w:p>
        </w:tc>
      </w:tr>
    </w:tbl>
    <w:p w14:paraId="197FB044" w14:textId="77777777" w:rsidR="001676BB" w:rsidRPr="00F3365A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</w:p>
    <w:p w14:paraId="15C6C131" w14:textId="77777777" w:rsidR="004D45C5" w:rsidRDefault="004D45C5">
      <w:pPr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</w:pPr>
      <w:r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br w:type="page"/>
      </w:r>
    </w:p>
    <w:p w14:paraId="5299D6F3" w14:textId="78FCD00F" w:rsidR="001676BB" w:rsidRPr="002A7CF9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2A7CF9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lastRenderedPageBreak/>
        <w:t>การจัดประเภทรายการ</w:t>
      </w:r>
      <w:r w:rsidRPr="002A7CF9"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  <w:t xml:space="preserve"> </w:t>
      </w:r>
      <w:r w:rsidRPr="002A7CF9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การวัดมูลค่าในภายหลังและกำไรและขาดทุนของหนี้สินทางการเงิน</w:t>
      </w:r>
      <w:r w:rsidRPr="002A7CF9"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  <w:t xml:space="preserve"> </w:t>
      </w:r>
    </w:p>
    <w:p w14:paraId="72D81598" w14:textId="77777777" w:rsidR="001676BB" w:rsidRPr="00F3365A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</w:pPr>
    </w:p>
    <w:p w14:paraId="66C168F2" w14:textId="19F1A95C" w:rsidR="001676B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หนี้สินทางการเงินจัดประเภทรายการตามการวัดมูลค่าด้วยราคาทุนตัดจำหน่าย</w:t>
      </w:r>
      <w:r w:rsidRPr="002A7CF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</w:t>
      </w:r>
      <w:r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</w:t>
      </w:r>
      <w:r w:rsidRPr="002A7CF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วั</w:t>
      </w:r>
      <w:r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หนี้สินทางการเงินอื่นวัดมูลค่าภายหลังด้วยราคาทุนตัดจำหน่ายด้วยวิธีดอกเบี้ยที่แท้จริง ดอกเบี้ยจ่าย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และ</w:t>
      </w:r>
      <w:r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กำไรและขาดทุนจากอัตราแลกเปลี่ยนรับรู้ในกำไรหรือ</w:t>
      </w:r>
      <w:r w:rsidRPr="002A7CF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ขาดทุน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</w:t>
      </w:r>
      <w:r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กำไรหรือขาดทุนที่เกิดจากการตัดรายการออกจากบัญชี</w:t>
      </w:r>
      <w:r w:rsidRPr="001C1D05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ให้</w:t>
      </w:r>
      <w:r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รับรู้ในกำไรหรือ</w:t>
      </w:r>
      <w:r w:rsidRPr="002A7CF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ขาดทุน</w:t>
      </w:r>
    </w:p>
    <w:p w14:paraId="5716A143" w14:textId="77777777" w:rsidR="00D444BD" w:rsidRDefault="00D444BD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24E3E827" w14:textId="4421012A" w:rsidR="001676BB" w:rsidRPr="00E44397" w:rsidRDefault="00353CE4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="001676BB"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รับรู้ภาระ</w:t>
      </w:r>
      <w:r w:rsidR="001676BB" w:rsidRPr="002A7CF9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ในการ</w:t>
      </w:r>
      <w:r w:rsidR="001676BB" w:rsidRPr="002A7CF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ส่งคืนหลักทรัพย์ค้ำประกันในรูปแบบหลักทรัพย์ที่วางเป็นประกันการกู้ยืมเงินตามธุรกรรมซื้อคืนภาคเอกชน หรือธุรกรรมการยืมและให้ยืมหลักทรัพย์</w:t>
      </w:r>
      <w:r w:rsidR="001676BB" w:rsidRPr="00E4439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ซึ่งหลักทรัพย์ดังกล่าว</w:t>
      </w:r>
      <w:r w:rsidR="00882861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="001676BB" w:rsidRPr="00E4439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ถูกนำมาใช้สำหรับธุรกรรมการยืมหรือให้ยืมหลักทรัพย์ในอีกทอดหนึ่งเป็น</w:t>
      </w:r>
      <w:r w:rsidR="001676BB"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หนี้สินทางการเงินที่วัดมูลค่าด้วยมูลค่ายุติธรรมผ่านกำไร</w:t>
      </w:r>
      <w:r w:rsidR="001676BB" w:rsidRPr="00E4439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หรือ</w:t>
      </w:r>
      <w:r w:rsidR="001676BB"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ขาดทุน</w:t>
      </w:r>
    </w:p>
    <w:p w14:paraId="564DEAA5" w14:textId="77777777" w:rsidR="001676BB" w:rsidRPr="00E4439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</w:p>
    <w:p w14:paraId="062FAAEA" w14:textId="77777777" w:rsidR="001676BB" w:rsidRPr="00E4439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E4439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การจัดประเภทรายการใหม่</w:t>
      </w:r>
    </w:p>
    <w:p w14:paraId="6DBC86DB" w14:textId="77777777" w:rsidR="001676BB" w:rsidRPr="00E44397" w:rsidRDefault="001676BB" w:rsidP="001676BB">
      <w:pPr>
        <w:tabs>
          <w:tab w:val="left" w:pos="1800"/>
        </w:tabs>
        <w:spacing w:after="0" w:line="240" w:lineRule="auto"/>
        <w:ind w:left="1440" w:right="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748E7412" w14:textId="30750571" w:rsidR="001676BB" w:rsidRPr="00E44397" w:rsidRDefault="001676BB" w:rsidP="001676BB">
      <w:pPr>
        <w:tabs>
          <w:tab w:val="left" w:pos="227"/>
          <w:tab w:val="left" w:pos="680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  <w:t>ในภายหลัง</w:t>
      </w:r>
      <w:r w:rsidR="00353CE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เปลี่ยนแปลงโมเดลธุรกิจในการจัดการสินทรัพย์ทางการเงิน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</w:t>
      </w:r>
      <w:r w:rsidRPr="00446E48">
        <w:rPr>
          <w:rFonts w:asciiTheme="majorBidi" w:hAnsiTheme="majorBidi" w:cstheme="majorBidi"/>
          <w:sz w:val="30"/>
          <w:szCs w:val="30"/>
          <w:cs/>
        </w:rPr>
        <w:t>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1807C1C4" w14:textId="77777777" w:rsidR="001676BB" w:rsidRPr="00E44397" w:rsidRDefault="001676BB" w:rsidP="001676BB">
      <w:pPr>
        <w:tabs>
          <w:tab w:val="left" w:pos="227"/>
          <w:tab w:val="left" w:pos="680"/>
          <w:tab w:val="left" w:pos="1080"/>
          <w:tab w:val="left" w:pos="1644"/>
          <w:tab w:val="left" w:pos="180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7CA12CFA" w14:textId="77777777" w:rsidR="001676BB" w:rsidRPr="00E44397" w:rsidRDefault="001676BB" w:rsidP="001676BB">
      <w:pPr>
        <w:spacing w:after="0" w:line="240" w:lineRule="auto"/>
        <w:ind w:firstLine="567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E44397">
        <w:rPr>
          <w:rFonts w:asciiTheme="majorBidi" w:eastAsia="EucrosiaUPCBold" w:hAnsiTheme="majorBidi" w:cstheme="majorBidi"/>
          <w:i/>
          <w:iCs/>
          <w:sz w:val="30"/>
          <w:szCs w:val="30"/>
        </w:rPr>
        <w:t>3.3.3</w:t>
      </w:r>
      <w:r w:rsidRPr="00E44397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E44397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</w:p>
    <w:p w14:paraId="4E477C8A" w14:textId="77777777" w:rsidR="001676BB" w:rsidRPr="00E44397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27818E94" w14:textId="77777777" w:rsidR="001676BB" w:rsidRPr="00E4439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E44397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 xml:space="preserve">การตัดรายการสินทรัพย์ทางการเงินออกจากบัญชี </w:t>
      </w:r>
    </w:p>
    <w:p w14:paraId="30479271" w14:textId="77777777" w:rsidR="001676BB" w:rsidRPr="00E44397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</w:p>
    <w:p w14:paraId="44C9C840" w14:textId="09BC3BC9" w:rsidR="001676BB" w:rsidRDefault="00353CE4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="001676BB"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="001676BB"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C1418DE" w14:textId="77777777" w:rsidR="001676B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7A0AB969" w14:textId="77777777" w:rsidR="001676BB" w:rsidRPr="00E4439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lastRenderedPageBreak/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(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1) 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ผลตอบแทนที่จะได้รับ (รวมถึงสินทรัพย์ใหม่ที่ได้รับใด</w:t>
      </w:r>
      <w:r w:rsidRPr="00E44397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ๆ หักด้วยหนี้สินใหม่ที่คาดการณ์ไว้) และ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 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(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2) 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กำไรหรือขาดทุนสะสมที่รับรู้ในกำไรขาดทุนเบ็ดเสร็จอื่น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ให้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รับรู้ในกำไรหรือขาดทุน </w:t>
      </w:r>
    </w:p>
    <w:p w14:paraId="0877FD44" w14:textId="77777777" w:rsidR="001676BB" w:rsidRPr="00E44397" w:rsidRDefault="001676BB" w:rsidP="001676BB">
      <w:pPr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  <w:cs/>
        </w:rPr>
      </w:pPr>
    </w:p>
    <w:p w14:paraId="5558451C" w14:textId="75DA5AD1" w:rsidR="001676B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จำนวนกำไรหรือขาดทุนสะสมที่รับรู้ในกำไรขาดทุนเบ็ดเสร็จอื่นสำหรับเงินลงทุนในตราสารทุน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ที่กำหนดให้วัดมูลค่ายุติธรรมผ่านกำไรขาดทุนเบ็ดเสร็จอื่นจะไม่รับรู้ในกำไรหรือขาดทุนเมื่อมี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การตัดรายการหลักทรัพย์ดังกล่าวออกจากบัญชี ดอกเบี้ยใด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</w:t>
      </w:r>
      <w:r w:rsidR="00353CE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รับรู้เป็นสินทรัพย์หรือหนี้สินแยกต่างหาก </w:t>
      </w:r>
    </w:p>
    <w:p w14:paraId="36601E83" w14:textId="77777777" w:rsidR="001676B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207F4B2D" w14:textId="605EEEC2" w:rsidR="001676BB" w:rsidRPr="00505259" w:rsidRDefault="00353CE4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="001676BB" w:rsidRPr="00E44397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</w:t>
      </w:r>
      <w:r w:rsidR="001676BB" w:rsidRPr="00505259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บางส่วนของสินทรัพย์ ในกรณีนี้สินทรัพย์ที่โอนไม่ได้ตัดรายการออกจากบัญชี ตัวอย่างเช่น การให้ยืมหลักทรัพย์หรือการขายโดยมีสัญญาว่าจะซื้อคืน</w:t>
      </w:r>
    </w:p>
    <w:p w14:paraId="4E73D10B" w14:textId="77777777" w:rsidR="001676BB" w:rsidRPr="00D3582E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4C2768B7" w14:textId="6A649568" w:rsidR="001676BB" w:rsidRDefault="001676BB" w:rsidP="001676BB">
      <w:pPr>
        <w:tabs>
          <w:tab w:val="left" w:pos="1890"/>
        </w:tabs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เมื่อมีการขายสินทรัพย์ไปยังบุคคลที่สามโดยมี</w:t>
      </w:r>
      <w:r w:rsidRPr="00D3582E">
        <w:rPr>
          <w:rFonts w:asciiTheme="majorBidi" w:eastAsia="Times New Roman" w:hAnsiTheme="majorBidi" w:cstheme="majorBidi"/>
          <w:sz w:val="30"/>
          <w:szCs w:val="30"/>
          <w:cs/>
        </w:rPr>
        <w:t>สัญญาแลกเปลี่ยนผลตอบแทนรวม</w:t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ในสินทรัพย์</w:t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ที่โอน ธุรกรรมดังกล่าวบันทึกบัญชีเป็นการกู้ยืมโดยมีหลักประกันคล้ายกับการขายโดยมีสัญญา</w:t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ว่าจะซื้อคืน เนื่องจาก</w:t>
      </w:r>
      <w:r w:rsidR="00353CE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ยังคงความเสี่ยงและผลตอบแทนของความเป็นเจ้าของทั้งหมดหรือเกือบทั้งหมดในสินทรัพย์เหล่านั้น </w:t>
      </w:r>
    </w:p>
    <w:p w14:paraId="1EE90687" w14:textId="77777777" w:rsidR="001676BB" w:rsidRPr="00D3582E" w:rsidRDefault="001676BB" w:rsidP="001676BB">
      <w:pPr>
        <w:tabs>
          <w:tab w:val="left" w:pos="1890"/>
        </w:tabs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6CAC3EE9" w14:textId="0AEB7AEE" w:rsidR="001676BB" w:rsidRPr="00D3582E" w:rsidRDefault="001676BB" w:rsidP="001676BB">
      <w:pPr>
        <w:spacing w:after="0" w:line="240" w:lineRule="auto"/>
        <w:ind w:left="1418"/>
        <w:jc w:val="thaiDistribute"/>
        <w:rPr>
          <w:rFonts w:asciiTheme="majorBidi" w:eastAsia="Calibri" w:hAnsiTheme="majorBidi" w:cstheme="majorBidi"/>
          <w:color w:val="004D97"/>
          <w:sz w:val="30"/>
          <w:szCs w:val="30"/>
        </w:rPr>
      </w:pPr>
      <w:r w:rsidRPr="00D3582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ในธุรกรรมที่</w:t>
      </w:r>
      <w:r w:rsidR="00353CE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กลุ่มบริษัท</w:t>
      </w:r>
      <w:r w:rsidRPr="00D3582E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ไม่ได้คงความเสี่ยงและผลตอบแทนของความเป็นเจ้าของทั้งหมดหรือเกือบทั้งหมดในสินทรัพย์ทางการเงินและคงการควบคุมเหนือสินทรัพย์ </w:t>
      </w:r>
      <w:r w:rsidR="00353CE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กลุ่มบริษัท</w:t>
      </w:r>
      <w:r w:rsidRPr="00D3582E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ยังคงรับรู้สินทรัพย์ในฐานะที่</w:t>
      </w:r>
      <w:r w:rsidR="00353CE4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กลุ่มบริษัท</w:t>
      </w:r>
      <w:r w:rsidRPr="00D3582E">
        <w:rPr>
          <w:rFonts w:asciiTheme="majorBidi" w:eastAsia="Calibri" w:hAnsiTheme="majorBidi" w:cstheme="majorBidi"/>
          <w:color w:val="000000"/>
          <w:sz w:val="30"/>
          <w:szCs w:val="30"/>
          <w:cs/>
        </w:rPr>
        <w:t xml:space="preserve">เข้าไปเกี่ยวข้องอย่างต่อเนื่องซึ่งพิจารณาจากฐานะเปิดต่อการเปลี่ยนแปลงในมูลค่าของสินทรัพย์ที่โอน </w:t>
      </w:r>
    </w:p>
    <w:p w14:paraId="26F650A1" w14:textId="77777777" w:rsidR="001676BB" w:rsidRPr="00E43B58" w:rsidRDefault="001676BB" w:rsidP="001676BB">
      <w:pPr>
        <w:tabs>
          <w:tab w:val="left" w:pos="1890"/>
        </w:tabs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bookmarkStart w:id="4" w:name="_Hlk63763000"/>
    </w:p>
    <w:bookmarkEnd w:id="4"/>
    <w:p w14:paraId="527FFE30" w14:textId="1AC1E4A8" w:rsidR="001676BB" w:rsidRDefault="001676BB" w:rsidP="001676BB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</w:pP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 xml:space="preserve">บางธุรกรรม </w:t>
      </w:r>
      <w:r w:rsidR="00353CE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มีการคงไว้ซึ่งภาระผูกพันในการให้บริการแก่สินทรัพย์ที่โอนโดยได้รับค่าธรรมเนียม สินทรัพย์ที่โอนถูกตัดรายการออกจากบัญชีหากเข้าเงื่อนไขการตัดรายการออกจากบัญชี สินทรัพย์หรือหนี้สินจะรับรู้ตามสัญญาการให้บริการโดยจะรับรู้สินทรัพย์หากค่าธรรมเนียมการบริการมากกว่าที่จะชดเชยการให้บริการที่มีหรือรับรู้หนี้สินหากค่าธรรมเนียมที่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ไ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ด</w:t>
      </w:r>
      <w:r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้</w:t>
      </w:r>
      <w:r w:rsidRPr="00F566E1">
        <w:rPr>
          <w:rFonts w:asciiTheme="majorBidi" w:eastAsia="Times New Roman" w:hAnsiTheme="majorBidi" w:cstheme="majorBidi"/>
          <w:sz w:val="30"/>
          <w:szCs w:val="30"/>
          <w:cs/>
        </w:rPr>
        <w:t>รับชดเชยไม่เพียงพอสำหรับการให้บริการ</w:t>
      </w:r>
      <w:r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br w:type="page"/>
      </w:r>
    </w:p>
    <w:p w14:paraId="13475F24" w14:textId="77777777" w:rsidR="001676BB" w:rsidRPr="00F566E1" w:rsidRDefault="001676BB" w:rsidP="001676BB">
      <w:pPr>
        <w:tabs>
          <w:tab w:val="left" w:pos="189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F566E1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lastRenderedPageBreak/>
        <w:t xml:space="preserve">การตัดรายการหนี้สินทางการเงินออกจากบัญชี </w:t>
      </w:r>
    </w:p>
    <w:p w14:paraId="3419AA8A" w14:textId="77777777" w:rsidR="001676BB" w:rsidRPr="00552BB8" w:rsidRDefault="001676BB" w:rsidP="001676BB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7B04E64" w14:textId="7E86C5EE" w:rsidR="001676BB" w:rsidRPr="00F566E1" w:rsidRDefault="00353CE4" w:rsidP="001676BB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="001676BB" w:rsidRPr="00F566E1">
        <w:rPr>
          <w:rFonts w:asciiTheme="majorBidi" w:eastAsia="Times New Roman" w:hAnsiTheme="majorBidi" w:cstheme="majorBidi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="001676BB" w:rsidRPr="00F566E1">
        <w:rPr>
          <w:rFonts w:asciiTheme="majorBidi" w:eastAsia="Times New Roman" w:hAnsiTheme="majorBidi" w:cstheme="majorBidi"/>
          <w:sz w:val="30"/>
          <w:szCs w:val="30"/>
          <w:cs/>
        </w:rPr>
        <w:t>ตัดรายการหนี้สินทางการเงิน</w:t>
      </w:r>
      <w:r w:rsidR="001676BB"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ออกจากบัญชี</w:t>
      </w:r>
      <w:r w:rsidR="001676BB" w:rsidRPr="00F566E1">
        <w:rPr>
          <w:rFonts w:asciiTheme="majorBidi" w:eastAsia="Times New Roman" w:hAnsiTheme="majorBidi" w:cstheme="majorBidi"/>
          <w:sz w:val="30"/>
          <w:szCs w:val="30"/>
          <w:cs/>
        </w:rPr>
        <w:t>หากมีการเปลี่ยนแปลง</w:t>
      </w:r>
      <w:r w:rsidR="001676BB"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เงื่อนไข</w:t>
      </w:r>
      <w:r w:rsidR="001676BB" w:rsidRPr="00F566E1">
        <w:rPr>
          <w:rFonts w:asciiTheme="majorBidi" w:eastAsia="Times New Roman" w:hAnsiTheme="majorBidi" w:cstheme="majorBidi"/>
          <w:sz w:val="30"/>
          <w:szCs w:val="30"/>
          <w:cs/>
        </w:rPr>
        <w:t>และกระแสเงินสด</w:t>
      </w:r>
      <w:r w:rsidR="001676BB"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จากการเปลี่ยนแปลง</w:t>
      </w:r>
      <w:r w:rsidR="001676BB" w:rsidRPr="00F566E1">
        <w:rPr>
          <w:rFonts w:asciiTheme="majorBidi" w:eastAsia="Times New Roman" w:hAnsiTheme="majorBidi" w:cstheme="majorBidi"/>
          <w:sz w:val="30"/>
          <w:szCs w:val="30"/>
          <w:cs/>
        </w:rPr>
        <w:t>หนี้สิน</w:t>
      </w:r>
      <w:r w:rsidR="001676BB"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มีความ</w:t>
      </w:r>
      <w:r w:rsidR="001676BB" w:rsidRPr="00F566E1">
        <w:rPr>
          <w:rFonts w:asciiTheme="majorBidi" w:eastAsia="Times New Roman" w:hAnsiTheme="majorBidi" w:cstheme="majorBidi"/>
          <w:sz w:val="30"/>
          <w:szCs w:val="30"/>
          <w:cs/>
        </w:rPr>
        <w:t>แตกต่างอย่างมีนัยสำคัญ โดย</w:t>
      </w:r>
      <w:r w:rsidR="001676BB"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รับรู้</w:t>
      </w:r>
      <w:r w:rsidR="001676BB" w:rsidRPr="00F566E1">
        <w:rPr>
          <w:rFonts w:asciiTheme="majorBidi" w:eastAsia="Times New Roman" w:hAnsiTheme="majorBidi" w:cstheme="majorBidi"/>
          <w:sz w:val="30"/>
          <w:szCs w:val="30"/>
          <w:cs/>
        </w:rPr>
        <w:t>หนี้สินทางการเงินใหม่</w:t>
      </w:r>
      <w:r w:rsidR="001676BB"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ด้วย</w:t>
      </w:r>
      <w:r w:rsidR="001676BB" w:rsidRPr="00F566E1">
        <w:rPr>
          <w:rFonts w:asciiTheme="majorBidi" w:eastAsia="Times New Roman" w:hAnsiTheme="majorBidi" w:cstheme="majorBidi"/>
          <w:sz w:val="30"/>
          <w:szCs w:val="30"/>
          <w:cs/>
        </w:rPr>
        <w:t>มูลค่า</w:t>
      </w:r>
      <w:r w:rsidR="001676BB"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ยุติ</w:t>
      </w:r>
      <w:r w:rsidR="001676BB" w:rsidRPr="00F566E1">
        <w:rPr>
          <w:rFonts w:asciiTheme="majorBidi" w:eastAsia="Times New Roman" w:hAnsiTheme="majorBidi" w:cstheme="majorBidi"/>
          <w:sz w:val="30"/>
          <w:szCs w:val="30"/>
          <w:cs/>
        </w:rPr>
        <w:t>ธรรม</w:t>
      </w:r>
      <w:r w:rsidR="001676BB" w:rsidRPr="00F566E1">
        <w:rPr>
          <w:rFonts w:asciiTheme="majorBidi" w:eastAsia="Times New Roman" w:hAnsiTheme="majorBidi" w:cstheme="majorBidi" w:hint="cs"/>
          <w:sz w:val="30"/>
          <w:szCs w:val="30"/>
          <w:cs/>
        </w:rPr>
        <w:t>ที่สะท้อน</w:t>
      </w:r>
      <w:r w:rsidR="001676BB" w:rsidRPr="00F566E1">
        <w:rPr>
          <w:rFonts w:asciiTheme="majorBidi" w:eastAsia="Times New Roman" w:hAnsiTheme="majorBidi" w:cstheme="majorBidi"/>
          <w:sz w:val="30"/>
          <w:szCs w:val="30"/>
          <w:cs/>
        </w:rPr>
        <w:t>เงื่อนไขที่เปลี่ยนแปลงแล้ว</w:t>
      </w:r>
    </w:p>
    <w:p w14:paraId="21BC3F80" w14:textId="77777777" w:rsidR="001676BB" w:rsidRDefault="001676BB" w:rsidP="001676BB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DDCDDED" w14:textId="77777777" w:rsidR="001676BB" w:rsidRDefault="001676BB" w:rsidP="001676BB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bookmarkStart w:id="5" w:name="_Hlk91145338"/>
      <w:r w:rsidRPr="00114855">
        <w:rPr>
          <w:rFonts w:asciiTheme="majorBidi" w:eastAsia="Times New Roman" w:hAnsiTheme="majorBidi" w:cstheme="majorBidi" w:hint="cs"/>
          <w:sz w:val="30"/>
          <w:szCs w:val="30"/>
          <w:cs/>
        </w:rPr>
        <w:t>ผลต่างระหว่างมูลค่าและสิ่งตอบแทนที่ได้รับหรือต้องจ่าย รับรู้ในกำไรหรือขาดทุน</w:t>
      </w:r>
    </w:p>
    <w:bookmarkEnd w:id="5"/>
    <w:p w14:paraId="2D3AB16E" w14:textId="77777777" w:rsidR="001676BB" w:rsidRDefault="001676BB" w:rsidP="001676BB">
      <w:pPr>
        <w:tabs>
          <w:tab w:val="left" w:pos="1890"/>
        </w:tabs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FB584C1" w14:textId="6FCD54DD" w:rsidR="001676BB" w:rsidRPr="00D3582E" w:rsidRDefault="001676BB" w:rsidP="001676BB">
      <w:pPr>
        <w:spacing w:after="0" w:line="240" w:lineRule="auto"/>
        <w:ind w:left="1440" w:hanging="873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D3582E">
        <w:rPr>
          <w:rFonts w:asciiTheme="majorBidi" w:eastAsia="EucrosiaUPCBold" w:hAnsiTheme="majorBidi" w:cstheme="majorBidi"/>
          <w:i/>
          <w:iCs/>
          <w:sz w:val="30"/>
          <w:szCs w:val="30"/>
        </w:rPr>
        <w:t>3.3.4</w:t>
      </w:r>
      <w:r w:rsidRPr="00D3582E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D3582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การเปลี่ยนแปลงสินทรัพย์ทางการเงินและหนี้สินทางการเงิน</w:t>
      </w:r>
      <w:r w:rsidRPr="00D3582E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 xml:space="preserve"> </w:t>
      </w:r>
      <w:r w:rsidRPr="00253142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 xml:space="preserve">(ดูหมายเหตุข้อ </w:t>
      </w:r>
      <w:r w:rsidR="00F32B21"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  <w:t>2.1</w:t>
      </w:r>
      <w:r w:rsidRPr="00253142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 xml:space="preserve"> สำหรับวิธีปฏิบัติต่อเงินให้สินเชื่อแก่ลูกหนี้ที่เข้ามาตรการให้ความช่วยเหลือ)</w:t>
      </w:r>
    </w:p>
    <w:p w14:paraId="31B2B801" w14:textId="77777777" w:rsidR="001676BB" w:rsidRPr="00D3582E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</w:p>
    <w:p w14:paraId="3049DAAD" w14:textId="77777777" w:rsidR="001676BB" w:rsidRPr="00D3582E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การเปลี่ยนแปลงสินทรัพย์ทางการเงิน</w:t>
      </w:r>
    </w:p>
    <w:p w14:paraId="1C56F04C" w14:textId="77777777" w:rsidR="001676BB" w:rsidRPr="00D3582E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4E4D5818" w14:textId="70C2BD52" w:rsidR="001676BB" w:rsidRPr="00D3582E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หากเงื่อนไขในสินทรัพย์ทางการเงินมีการเปลี่ยนแปลงไป </w:t>
      </w:r>
      <w:r w:rsidR="00353CE4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กลุ่มบริษัท</w:t>
      </w: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จะประเมินว่ากระแสเงินสดของสินทรัพย์ที่เปลี่ยนแปลงไปต่างจากเดิมอย่างมีนัยสำคัญหรือไม่</w:t>
      </w:r>
    </w:p>
    <w:p w14:paraId="08396B50" w14:textId="77777777" w:rsidR="001676BB" w:rsidRPr="00D3582E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1DD68055" w14:textId="77777777" w:rsidR="001676BB" w:rsidRPr="00D3582E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ที่ได้รับเป็นส่วนหนึ่งของการเปลี่ยนแปลงบันทึกดังนี้</w:t>
      </w:r>
    </w:p>
    <w:p w14:paraId="4905ED0F" w14:textId="77777777" w:rsidR="001676BB" w:rsidRPr="00D3582E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03642A6D" w14:textId="77777777" w:rsidR="001676BB" w:rsidRPr="00D3582E" w:rsidRDefault="001676BB" w:rsidP="001676BB">
      <w:pPr>
        <w:tabs>
          <w:tab w:val="left" w:pos="1080"/>
        </w:tabs>
        <w:spacing w:after="0" w:line="240" w:lineRule="auto"/>
        <w:ind w:left="1620" w:hanging="18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- </w:t>
      </w: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ab/>
        <w:t>ค่าธรรมเนียมที่พิจารณาเป็นมูลค่ายุติธรรมของสินทรัพย์ใหม่และค่าธรรมเนียมแสดงถึงการชำระเงินคืนของต้นทุนการทำรายการที่เข้าเงื่อนไขให้รวมเป็นส่วนหนึ่งในการรับรู้รายการเมื่อเริ่มแรกของสินทรัพย์และ</w:t>
      </w:r>
    </w:p>
    <w:p w14:paraId="34BC4023" w14:textId="77777777" w:rsidR="001676BB" w:rsidRPr="00D3582E" w:rsidRDefault="001676BB" w:rsidP="001676BB">
      <w:pPr>
        <w:tabs>
          <w:tab w:val="left" w:pos="1080"/>
        </w:tabs>
        <w:spacing w:after="0" w:line="240" w:lineRule="auto"/>
        <w:ind w:left="1620" w:hanging="18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- </w:t>
      </w: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ab/>
        <w:t>ค่าธรรมเนียมอื่น</w:t>
      </w:r>
      <w:r w:rsidRPr="00D3582E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 xml:space="preserve"> </w:t>
      </w: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ๆ บันทึกในกำไรหรือขาดทุนเป็นส่วนหนึ่งของกำไรหรือขาดทุนจากการตัดรายการออกจากบัญชี</w:t>
      </w:r>
    </w:p>
    <w:p w14:paraId="34F53C75" w14:textId="77777777" w:rsidR="001676BB" w:rsidRPr="00D3582E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3F1D21C1" w14:textId="77777777" w:rsidR="001676BB" w:rsidRDefault="001676BB" w:rsidP="001676BB">
      <w:pPr>
        <w:spacing w:line="240" w:lineRule="auto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 w:type="page"/>
      </w:r>
    </w:p>
    <w:p w14:paraId="5BA4CD5E" w14:textId="02D36C9D" w:rsidR="001676BB" w:rsidRPr="00723ABF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lastRenderedPageBreak/>
        <w:t>หากกระแสเงินสดมีการเปลี่ยนแปลงไปเมื่อผู้กู้ประสบปัญหาทางการเงิน ดังนั้นวัตถุประสงค์ของ</w:t>
      </w:r>
      <w:r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เปลี่ยนแปลงเป็นการรับชำระคืนให้มากที่สุดจากข้อกำหนดในสัญญาเดิมมากกว่าการออกสินทรัพย์ใหม่ที่มีข้อกำหนดต่างจากเดิมอย่างมีนัยสำคัญ หาก</w:t>
      </w:r>
      <w:r w:rsidR="00353CE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วางแผนที่จะเปลี่ยนแปลงสินทรัพย์ทางการเงินในทางที่ส่งผลให้เกิดการลดหนี้ 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5C676A56" w14:textId="77777777" w:rsidR="001676B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06674142" w14:textId="3C05C13A" w:rsidR="001676BB" w:rsidRPr="00723ABF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</w:t>
      </w:r>
      <w:r w:rsidR="00353CE4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จะคำนวณมูลค่าตามบัญชีขั้นต้นใหม่โดยใช้อัตราดอกเบี้</w:t>
      </w:r>
      <w:r w:rsidRPr="00723ABF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ย</w:t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ที่แท้จริงเดิมของสินทรัพย์และปรับปรุงผลกำไรขาดทุนของการเปลี่ยนแปลงดังกล่าวในกำไรหรือขาดทุน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</w:t>
      </w:r>
      <w:r w:rsidRPr="00691F6D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เปลี่ยนแปลง ต้นทุนหรือค่าธรรมเนียมใด ๆ ที่เกิดขึ้นและค่าธรรมเนียมที่ได้รับเป็นส่วนหนึ่งของ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423F368D" w14:textId="77777777" w:rsidR="001676BB" w:rsidRPr="00723ABF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0E1C9432" w14:textId="77777777" w:rsidR="001676BB" w:rsidRPr="00723ABF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หากการเปลี่ยนแปลงเกิดขึ้นเนื่องจากผู้กู้ประสบปัญหาทางการเงิน กำไรหรือขาดทุนจาก</w:t>
      </w:r>
      <w:r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การเปลี่ยนแปลงจะแสดงรวมกับผลขาดทุน</w:t>
      </w:r>
      <w:r w:rsidRPr="00723ABF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ด้านเครดิตที่คาดว่าจะเกิดขึ้น</w:t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 สำหรับกรณีอื่นนั้นแสดงเป็น</w:t>
      </w:r>
      <w:r w:rsidRPr="00723ABF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รายได้</w:t>
      </w:r>
      <w:r w:rsidRPr="00723ABF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ดอกเบี้ยซึ่งคำนวณโดยใช้วิธีอัตราดอกเบี้ยที่แท้จริง</w:t>
      </w:r>
    </w:p>
    <w:p w14:paraId="796DF4E3" w14:textId="77777777" w:rsidR="001676BB" w:rsidRPr="00EF1D4D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0A58A78C" w14:textId="77777777" w:rsidR="001676BB" w:rsidRPr="00B70A1A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>การเปลี่ยนแปลงหนี้สินทางการเงิน</w:t>
      </w:r>
    </w:p>
    <w:p w14:paraId="06205BBD" w14:textId="77777777" w:rsidR="001676BB" w:rsidRPr="00B70A1A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226C05C7" w14:textId="0509D997" w:rsidR="001676BB" w:rsidRPr="00B70A1A" w:rsidRDefault="00353CE4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กลุ่มบริษัท</w:t>
      </w:r>
      <w:r w:rsidR="001676BB"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ตัดรายการหนี้สินทางการเงินออกจากบัญชีเมื่อข้อกำหนดมีการเปลี่ยนแปลง</w:t>
      </w:r>
      <w:r w:rsidR="001676BB"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  <w:t xml:space="preserve">และกระแสเงินสดของหนี้สินทางการเงินที่เปลี่ยนแปลงนั้นมีความแตกต่างอย่างมีนัยสำคัญ </w:t>
      </w:r>
      <w:r w:rsidR="001676BB" w:rsidRPr="00B70A1A">
        <w:rPr>
          <w:rFonts w:asciiTheme="majorBidi" w:eastAsia="Times New Roman" w:hAnsiTheme="majorBidi" w:cs="Angsana New"/>
          <w:color w:val="000000"/>
          <w:sz w:val="30"/>
          <w:szCs w:val="30"/>
        </w:rPr>
        <w:br/>
      </w:r>
      <w:r w:rsidR="001676BB"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ในกรณีดังกล่าว จะรับรู้หนี้สินทางการเงินใหม่ตามข้อกำหนดที่เปลี่ยนแปลงไปด้วยมูลค่ายุติธรรม</w:t>
      </w:r>
      <w:r w:rsidR="001676BB"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  <w:t>ความแตกต่างระหว่างมูลค่าตามบัญชีของหนี้สินทางการเงินที่ตัดรายการออกจากบัญชีและผลตอบแทนที่จ่ายรับรู้ในกำไรหรือขาดทุน ผลตอบแทนที่จ่ายรวมถึงการโอนสินทรัพย์ที่ไม่ใช่สินทรัพย์ทางการเงินและหนี้สินทางการเงินใหม่ที่ได้รับมา</w:t>
      </w:r>
    </w:p>
    <w:p w14:paraId="25266BE7" w14:textId="4136791B" w:rsidR="00882861" w:rsidRDefault="00882861">
      <w:pPr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  <w:r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 w:type="page"/>
      </w:r>
    </w:p>
    <w:p w14:paraId="4E0630C5" w14:textId="77777777" w:rsidR="001676BB" w:rsidRPr="00B70A1A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lastRenderedPageBreak/>
        <w:t>หากการเปลี่ยนแปลงหนี้สินทางการเงินนั้นรับรู้แบบไม่มีการตัดรายการออกจากบัญชี ราคาทุน</w:t>
      </w:r>
      <w:r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ตัดจำหน่ายของหนี้สินจะมีการคำนวณใหม่โดยคิดลดกระแสเงินสดที่เปลี่ยนแปลงแล้วด้วยอัตราดอกเบี้ยที่แท้จริงเดิม ผลกำไรขาดทุนจากการเปลี่ยนแปลงรับรู้ในกำไรหรือขาดทุน สำหรับหนี้สินทางการเงินที่มีอัตราดอกเบี้ยลอยตัว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อัตราดอกเบี้ยที่แท้จริงเดิมที่ใช้ในการคำนวณกำไรขาดทุนจากการเปลี่ยนแปลงจะถูก</w:t>
      </w:r>
      <w:r w:rsidRPr="00691F6D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รับรู้โดยปรับปรุงกับมูลค่าตามบัญชีของที่หนี้สินและตัดจำหน่ายตลอดระยะเวลาที่เหลืออยู่ของหนี้สินทางการเงินที่มีการเปลี่ยนแปลงดังกล่าวด้วยอัตราดอกเบี้ยที่แท้จริง</w:t>
      </w:r>
      <w:r w:rsidRPr="00691F6D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  <w:t>ที่คำนวณใหม่ของหนี้สินทางการเงินดังกล่าว</w:t>
      </w:r>
    </w:p>
    <w:p w14:paraId="5E89C3B7" w14:textId="77777777" w:rsidR="001676BB" w:rsidRPr="00B70A1A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66262EA0" w14:textId="77777777" w:rsidR="001676BB" w:rsidRPr="00B70A1A" w:rsidRDefault="001676BB" w:rsidP="001676BB">
      <w:pPr>
        <w:spacing w:after="0" w:line="240" w:lineRule="auto"/>
        <w:ind w:left="1440" w:right="47" w:hanging="720"/>
        <w:jc w:val="thaiDistribute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B70A1A">
        <w:rPr>
          <w:rFonts w:asciiTheme="majorBidi" w:eastAsia="EucrosiaUPCBold" w:hAnsiTheme="majorBidi" w:cstheme="majorBidi"/>
          <w:i/>
          <w:iCs/>
          <w:sz w:val="30"/>
          <w:szCs w:val="30"/>
        </w:rPr>
        <w:t>3.3.5</w:t>
      </w:r>
      <w:r w:rsidRPr="00B70A1A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B70A1A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</w:t>
      </w:r>
      <w:r w:rsidRPr="00B70A1A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61D7A696" w14:textId="77777777" w:rsidR="001676BB" w:rsidRPr="00964DD4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291EA900" w14:textId="57968532" w:rsidR="001676BB" w:rsidRPr="00B70A1A" w:rsidRDefault="00353CE4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รับรู้ค่าเผื่อผลขาดทุนด้านเครดิตที่คาดว่าจะเกิดขึ้นส</w:t>
      </w:r>
      <w:r w:rsidR="001676BB" w:rsidRPr="00B70A1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ำ</w:t>
      </w:r>
      <w:r w:rsidR="001676BB"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หรับสินทรัพย์ทางการเงินที่ไม่ได้วัดมูลค่าด้วยมูลค่ายุติธรรมผ่านก</w:t>
      </w:r>
      <w:r w:rsidR="001676BB" w:rsidRPr="00B70A1A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ำ</w:t>
      </w:r>
      <w:r w:rsidR="001676BB"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ไรหรือขาดทุนดังนี้</w:t>
      </w:r>
    </w:p>
    <w:p w14:paraId="18463D0B" w14:textId="77777777" w:rsidR="001676BB" w:rsidRPr="00964DD4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59A092E1" w14:textId="77777777" w:rsidR="001676BB" w:rsidRPr="00B70A1A" w:rsidRDefault="001676BB" w:rsidP="001676BB">
      <w:pPr>
        <w:tabs>
          <w:tab w:val="left" w:pos="207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สินทรัพย์ทางการเงินที่เป็นตราสารหนี้</w:t>
      </w:r>
    </w:p>
    <w:p w14:paraId="002FB150" w14:textId="77777777" w:rsidR="001676BB" w:rsidRPr="00B70A1A" w:rsidRDefault="001676BB" w:rsidP="001676BB">
      <w:pPr>
        <w:tabs>
          <w:tab w:val="left" w:pos="207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ลูกหนี้ตามสัญญาเช่า</w:t>
      </w:r>
    </w:p>
    <w:p w14:paraId="40B1E8EF" w14:textId="77777777" w:rsidR="001676BB" w:rsidRPr="00B70A1A" w:rsidRDefault="001676BB" w:rsidP="001676BB">
      <w:pPr>
        <w:tabs>
          <w:tab w:val="left" w:pos="207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สัญญาการค</w:t>
      </w:r>
      <w:r w:rsidRPr="00B70A1A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้ำ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ประกันทางการเงินที่ออก และ</w:t>
      </w:r>
    </w:p>
    <w:p w14:paraId="0441EC60" w14:textId="77777777" w:rsidR="001676BB" w:rsidRPr="00B70A1A" w:rsidRDefault="001676BB" w:rsidP="001676BB">
      <w:pPr>
        <w:tabs>
          <w:tab w:val="left" w:pos="207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</w:rPr>
        <w:t xml:space="preserve">- </w:t>
      </w: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ภาระผูกพันวงเงินสินเชื่อ</w:t>
      </w:r>
    </w:p>
    <w:p w14:paraId="7015CEAD" w14:textId="77777777" w:rsidR="001676BB" w:rsidRPr="00964DD4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0FA6BEB5" w14:textId="77777777" w:rsidR="001676BB" w:rsidRPr="00B70A1A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B70A1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ไม่มีการรับรู้ผลขาดทุนจากการด้อยค่าของเงินลงทุนในตราสารทุน</w:t>
      </w:r>
    </w:p>
    <w:p w14:paraId="0AEEE2F9" w14:textId="77777777" w:rsidR="001676BB" w:rsidRPr="00964DD4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09862D4C" w14:textId="77777777" w:rsidR="001676BB" w:rsidRDefault="001676BB" w:rsidP="001676BB">
      <w:pPr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eastAsia="zh-CN"/>
        </w:rPr>
      </w:pPr>
      <w:r w:rsidRPr="00A64796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eastAsia="zh-CN"/>
        </w:rPr>
        <w:t>การวัดมูลค่า</w:t>
      </w:r>
      <w:r w:rsidRPr="00A64796">
        <w:rPr>
          <w:rFonts w:asciiTheme="majorBidi" w:eastAsia="Times New Roman" w:hAnsiTheme="majorBidi" w:cstheme="majorBidi" w:hint="cs"/>
          <w:i/>
          <w:iCs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</w:t>
      </w:r>
    </w:p>
    <w:p w14:paraId="7B8470FB" w14:textId="77777777" w:rsidR="001676BB" w:rsidRPr="00964DD4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22EF4C1D" w14:textId="77777777" w:rsidR="001676BB" w:rsidRPr="00A64796" w:rsidRDefault="001676BB" w:rsidP="001676BB">
      <w:pPr>
        <w:tabs>
          <w:tab w:val="left" w:pos="810"/>
        </w:tabs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 คือ มูลค่าปัจจุบันของจำนวนเงินสดที่คาดว่าจะไม่ได้รับสำหรับ</w:t>
      </w:r>
      <w:r w:rsidRPr="00A64796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ร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ะยะเวลาที่เหลืออยู่ของสินทรัพย์ทางการเงิน ภาระผูกพันวงเงินสินเชื่อที่ยังไม่ได้เบิกใช้หรือ</w:t>
      </w:r>
      <w:r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การค้ำประกันทางการเงิน จำนวนเงินสดที่คาดว่าจะไม่ได้รับ คือ ส่วนต่างระหว่างกระแสเงินสดตามสัญญาและกระแสเงินสดที่</w:t>
      </w:r>
      <w:r w:rsidRPr="00A64796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ค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าดว่าจะได้รับตลอดระยะเวลาตามสัญญาของเครื่องมือทางการเงิน</w:t>
      </w:r>
    </w:p>
    <w:p w14:paraId="5147C2FC" w14:textId="77777777" w:rsidR="001676BB" w:rsidRPr="00964DD4" w:rsidRDefault="001676BB" w:rsidP="001676BB">
      <w:pPr>
        <w:spacing w:after="0" w:line="240" w:lineRule="auto"/>
        <w:ind w:left="180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</w:p>
    <w:p w14:paraId="49101E34" w14:textId="251CFA27" w:rsidR="00882861" w:rsidRDefault="001676BB" w:rsidP="001676BB">
      <w:pPr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</w:pP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ผลขาดทุนด้านเครดิตที่คาดว่าจะเกิดขึ้นคำนวณอย่างปราศจากอคติ คำนึงถึงค่าความน่าจะเป็น</w:t>
      </w:r>
      <w:r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ถ่วงน้ำหนักซึ่งพิจารณาจากการประเมินช่วงของผลลัพธ์ที่เป็นไปได้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ซึ่งรวมถึงการใช้ข้อมูลที่มีการคาดการณ์ไปในอนาคต</w:t>
      </w:r>
    </w:p>
    <w:p w14:paraId="63B581AF" w14:textId="77777777" w:rsidR="00882861" w:rsidRDefault="00882861">
      <w:pPr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 w:type="page"/>
      </w:r>
    </w:p>
    <w:p w14:paraId="0A6396DF" w14:textId="77777777" w:rsidR="001676BB" w:rsidRPr="00A64796" w:rsidRDefault="001676BB" w:rsidP="001676BB">
      <w:pPr>
        <w:tabs>
          <w:tab w:val="left" w:pos="720"/>
        </w:tabs>
        <w:suppressAutoHyphens/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lastRenderedPageBreak/>
        <w:t>ประมาณการของจำนวนเงินที่คาดว่าจะไม่ได้รับคำนวณโดยเป็นผลคูณของค่าความน่าจะเป็นของ</w:t>
      </w:r>
      <w:r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ปฏิบัติผิดสัญญา (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PD - Probability of default) 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กับร้อยละของความเสียหายที่อาจจะเกิดขึ้นเมื่อมี</w:t>
      </w:r>
      <w:r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การปฏิบัติผิดสัญญา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(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LGD - Loss given default)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และประมาณการยอดหนี้เมื่อมีการป</w:t>
      </w:r>
      <w:r w:rsidRPr="00A64796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ฏิ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บัติผิดสัญญา </w:t>
      </w:r>
      <w:r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(</w:t>
      </w: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EAD - Exposure at the time of default)</w:t>
      </w:r>
    </w:p>
    <w:p w14:paraId="299FA4A8" w14:textId="77777777" w:rsidR="001676BB" w:rsidRPr="00964DD4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6C7C8AFC" w14:textId="77777777" w:rsidR="001676B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A64796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ข้อมูลที่มีการคาดการณ์ไปในอนาคตของ</w:t>
      </w:r>
      <w:r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ปัจจัยเชิงเศรษฐศาสตร์มหภาคถูกรวมอยู่ใน </w:t>
      </w:r>
      <w:r w:rsidRPr="00A64796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PD LGD </w:t>
      </w:r>
      <w:r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และ </w:t>
      </w:r>
      <w:r w:rsidRPr="00A64796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EAD </w:t>
      </w:r>
      <w:r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หากมีความเกี่ยวข้องและมีอิทธิพลต่อความเสี่ยงด้านเครดิต เช่น อัตราการเติบโตของผลิตภัณฑ์มวลรวมในประเทศ (</w:t>
      </w:r>
      <w:r w:rsidRPr="00A64796">
        <w:rPr>
          <w:rFonts w:asciiTheme="majorBidi" w:eastAsia="Times New Roman" w:hAnsiTheme="majorBidi" w:cstheme="majorBidi"/>
          <w:color w:val="000000"/>
          <w:sz w:val="30"/>
          <w:szCs w:val="30"/>
        </w:rPr>
        <w:t>GDP</w:t>
      </w:r>
      <w:r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) อัตรา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การว่างงาน การบริโภคภาคเอกชน ดัชนีรายได้เกษตรกร และหนี้สินครัวเรือนต่อผลิตภัณฑ์มวลรวมในประเทศ</w:t>
      </w:r>
      <w:r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ปัจจัยเหล่านี้พิจารณาจากข้อมูลสนับสนุนที่มี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A64796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ความสมเหตุสมผลทั้งหมด ซึ่งรวมถึงการคาดการณ์ที่พัฒนาขึ้นจากข้อมูลทั้งภายในและภายนอกที่มีอยู่ ซึ่งสอดคล้องกับการวางแผนทางการเงินและการวางแผนเงินทุน</w:t>
      </w:r>
    </w:p>
    <w:p w14:paraId="00ECCA1B" w14:textId="77777777" w:rsidR="001676B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</w:p>
    <w:p w14:paraId="1712184C" w14:textId="173F38C5" w:rsidR="001676BB" w:rsidRPr="00D3582E" w:rsidRDefault="001676BB" w:rsidP="001676BB">
      <w:pPr>
        <w:tabs>
          <w:tab w:val="left" w:pos="227"/>
          <w:tab w:val="left" w:pos="454"/>
          <w:tab w:val="left" w:pos="680"/>
          <w:tab w:val="left" w:pos="720"/>
          <w:tab w:val="left" w:pos="907"/>
          <w:tab w:val="left" w:pos="1170"/>
          <w:tab w:val="left" w:pos="135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ะยะเวลาที่ใช้พิจารณาจำนวนเงินที่คาดว่าจะไม่ได้รับนั้นพิจารณาจากระยะเวลาที่ยาวที่สุดตามสัญญาที่</w:t>
      </w:r>
      <w:r w:rsidR="00353CE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มีฐานะเปิดต่อความเสี่ยงด้านเครดิต ยกเว้นวงเงินสินเชื่อหมุนเวียน</w:t>
      </w:r>
      <w:r w:rsidRPr="00D3582E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และสินเชื่อเพื่อที่อยู่อาศัย</w:t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ซึ่งประมาณระยะเวลาจากพฤติกรรมในอดีต</w:t>
      </w:r>
    </w:p>
    <w:p w14:paraId="2C3ACEB7" w14:textId="77777777" w:rsidR="001676BB" w:rsidRPr="00D3582E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6718FCCF" w14:textId="77777777" w:rsidR="001676BB" w:rsidRPr="00D3582E" w:rsidRDefault="001676BB" w:rsidP="001676BB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</w:t>
      </w:r>
      <w:r w:rsidRPr="00D3582E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br/>
        <w:t>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44A78DD8" w14:textId="77777777" w:rsidR="001676BB" w:rsidRPr="00D3582E" w:rsidRDefault="001676BB" w:rsidP="001676BB">
      <w:pPr>
        <w:tabs>
          <w:tab w:val="left" w:pos="227"/>
          <w:tab w:val="left" w:pos="454"/>
          <w:tab w:val="left" w:pos="680"/>
          <w:tab w:val="left" w:pos="907"/>
          <w:tab w:val="left" w:pos="180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cs/>
        </w:rPr>
      </w:pPr>
    </w:p>
    <w:p w14:paraId="6AF96431" w14:textId="77777777" w:rsidR="001676BB" w:rsidRDefault="001676BB" w:rsidP="001676BB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D3582E">
        <w:rPr>
          <w:rFonts w:asciiTheme="majorBidi" w:eastAsia="Times New Roman" w:hAnsiTheme="majorBidi" w:cstheme="majorBidi"/>
          <w:b/>
          <w:sz w:val="30"/>
          <w:szCs w:val="30"/>
          <w:cs/>
        </w:rPr>
        <w:t>จำนวนเงิน</w:t>
      </w:r>
      <w:r w:rsidRPr="00D3582E">
        <w:rPr>
          <w:rFonts w:asciiTheme="majorBidi" w:eastAsia="EucrosiaUPCBold" w:hAnsiTheme="majorBidi" w:cstheme="majorBidi"/>
          <w:sz w:val="30"/>
          <w:szCs w:val="30"/>
          <w:cs/>
        </w:rPr>
        <w:t>ที่คาดว่าจะไม่ได้รับ</w:t>
      </w:r>
      <w:r w:rsidRPr="00D3582E">
        <w:rPr>
          <w:rFonts w:asciiTheme="majorBidi" w:eastAsia="EucrosiaUPCBold" w:hAnsiTheme="majorBidi" w:cstheme="majorBidi" w:hint="cs"/>
          <w:sz w:val="30"/>
          <w:szCs w:val="30"/>
          <w:cs/>
        </w:rPr>
        <w:t>จะ</w:t>
      </w:r>
      <w:r w:rsidRPr="00D3582E">
        <w:rPr>
          <w:rFonts w:asciiTheme="majorBidi" w:eastAsia="EucrosiaUPCBold" w:hAnsiTheme="majorBidi" w:cstheme="majorBidi"/>
          <w:sz w:val="30"/>
          <w:szCs w:val="30"/>
          <w:cs/>
        </w:rPr>
        <w:t>ถูกคิดลดด้วยอัตรา</w:t>
      </w:r>
      <w:r w:rsidRPr="00D3582E">
        <w:rPr>
          <w:rFonts w:asciiTheme="majorBidi" w:eastAsia="EucrosiaUPCBold" w:hAnsiTheme="majorBidi" w:cstheme="majorBidi" w:hint="cs"/>
          <w:sz w:val="30"/>
          <w:szCs w:val="30"/>
          <w:cs/>
        </w:rPr>
        <w:t>ดอกเบี้ย</w:t>
      </w:r>
      <w:r w:rsidRPr="00D3582E">
        <w:rPr>
          <w:rFonts w:asciiTheme="majorBidi" w:eastAsia="EucrosiaUPCBold" w:hAnsiTheme="majorBidi" w:cstheme="majorBidi"/>
          <w:sz w:val="30"/>
          <w:szCs w:val="30"/>
          <w:cs/>
        </w:rPr>
        <w:t>ที่แท้จริง</w:t>
      </w:r>
      <w:r w:rsidRPr="00D3582E">
        <w:rPr>
          <w:rFonts w:asciiTheme="majorBidi" w:eastAsia="EucrosiaUPCBold" w:hAnsiTheme="majorBidi" w:cstheme="majorBidi" w:hint="cs"/>
          <w:sz w:val="30"/>
          <w:szCs w:val="30"/>
          <w:cs/>
        </w:rPr>
        <w:t xml:space="preserve">ของเครื่องมือทางการเงินนั้น </w:t>
      </w:r>
    </w:p>
    <w:p w14:paraId="7C85AC00" w14:textId="77777777" w:rsidR="001676BB" w:rsidRDefault="001676BB" w:rsidP="001676BB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2F24741D" w14:textId="77777777" w:rsidR="001676BB" w:rsidRDefault="001676BB" w:rsidP="001676BB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EucrosiaUPCBold" w:hAnsiTheme="majorBidi" w:cs="Angsana New"/>
          <w:sz w:val="30"/>
          <w:szCs w:val="30"/>
          <w:cs/>
        </w:rPr>
      </w:pPr>
      <w:r w:rsidRPr="00ED55B2">
        <w:rPr>
          <w:rFonts w:asciiTheme="majorBidi" w:eastAsia="EucrosiaUPCBold" w:hAnsiTheme="majorBidi" w:cs="Angsana New"/>
          <w:sz w:val="30"/>
          <w:szCs w:val="30"/>
          <w:cs/>
        </w:rPr>
        <w:t>อัตราคิดลดดังต่อไปนี้ถูกใช้ในการคิดลด</w:t>
      </w:r>
      <w:r>
        <w:rPr>
          <w:rFonts w:asciiTheme="majorBidi" w:eastAsia="EucrosiaUPCBold" w:hAnsiTheme="majorBidi" w:cs="Angsana New" w:hint="cs"/>
          <w:sz w:val="30"/>
          <w:szCs w:val="30"/>
          <w:cs/>
        </w:rPr>
        <w:t>การประมาณการจำนวนเงินสด</w:t>
      </w:r>
    </w:p>
    <w:p w14:paraId="2487369B" w14:textId="77777777" w:rsidR="001676BB" w:rsidRPr="003A2F70" w:rsidRDefault="001676BB" w:rsidP="001676BB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sz w:val="30"/>
          <w:szCs w:val="30"/>
          <w:cs/>
        </w:rPr>
      </w:pPr>
    </w:p>
    <w:p w14:paraId="7246A961" w14:textId="77777777" w:rsidR="001676BB" w:rsidRPr="003A2F70" w:rsidRDefault="001676BB" w:rsidP="001676BB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3A2F70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Pr="003A2F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ทางการเงินนอกเหนือจากสินทรัพย์ทางการเงินที่มีการด้อยค่าด้านเครดิตเมื่อซื้อหรือเมื่อเกิดรายการและลูกหนี้ตามสัญญาเช่า: อัตราดอกเบี้ยที่แท้จริง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เดิม</w:t>
      </w:r>
    </w:p>
    <w:p w14:paraId="1BDCDC9C" w14:textId="77777777" w:rsidR="001676BB" w:rsidRDefault="001676BB" w:rsidP="001676BB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Pr="003A2F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สินทรัพย์ทางการเงินที่มีการด้อยค่าด้านเครดิตเมื่อซื้อหรือเมื่อเกิดรายการ: อัตราดอกเบี้ยที่แท้จริงซึ่งปรับปรุง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ด้วยความเสี่ยงด้าน</w:t>
      </w:r>
      <w:r w:rsidRPr="003A2F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เครดิตแล้ว</w:t>
      </w:r>
    </w:p>
    <w:p w14:paraId="03081595" w14:textId="705288C1" w:rsidR="00882861" w:rsidRDefault="001676BB" w:rsidP="001676BB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Pr="003A2F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ลูกหนี้ตามสัญญาเช่า: อัตราคิดลดที่ใช้ในการวัดมูลค่าลูกหนี้ตามสัญญาเช่า</w:t>
      </w:r>
    </w:p>
    <w:p w14:paraId="295547BB" w14:textId="77777777" w:rsidR="00882861" w:rsidRDefault="00882861">
      <w:pPr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 w:type="page"/>
      </w:r>
    </w:p>
    <w:p w14:paraId="68309E7D" w14:textId="77777777" w:rsidR="001676BB" w:rsidRPr="003A2F70" w:rsidRDefault="001676BB" w:rsidP="001676BB">
      <w:pPr>
        <w:tabs>
          <w:tab w:val="left" w:pos="1080"/>
          <w:tab w:val="left" w:pos="1170"/>
        </w:tabs>
        <w:suppressAutoHyphens/>
        <w:spacing w:after="0" w:line="240" w:lineRule="auto"/>
        <w:ind w:left="1602" w:hanging="162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lastRenderedPageBreak/>
        <w:t>-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</w:r>
      <w:r w:rsidRPr="003A2F70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ภาระผูกพันวงเงินสินเชื่อที่ยังไม่ได้เบิกใช้ และสัญญาค้ำประกันทางการเงิน: อัตราโดยประมาณที่สะท้อนถึงสภาพตลาดในปัจจุบันของมูลค่าเงินตามเวลาและความเสี่ยงเฉพาะของกระแสเงินสดนั้น</w:t>
      </w:r>
    </w:p>
    <w:p w14:paraId="2849B60A" w14:textId="77777777" w:rsidR="00882861" w:rsidRDefault="00882861" w:rsidP="001676BB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C3D0571" w14:textId="5DABF102" w:rsidR="001676BB" w:rsidRPr="00D3582E" w:rsidRDefault="001676BB" w:rsidP="001676BB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D3582E">
        <w:rPr>
          <w:rFonts w:asciiTheme="majorBidi" w:eastAsia="Times New Roman" w:hAnsiTheme="majorBidi" w:cstheme="majorBidi"/>
          <w:sz w:val="30"/>
          <w:szCs w:val="30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</w:t>
      </w:r>
      <w:r w:rsidRPr="00D3582E">
        <w:rPr>
          <w:rFonts w:asciiTheme="majorBidi" w:eastAsia="Times New Roman" w:hAnsiTheme="majorBidi" w:cstheme="majorBidi" w:hint="cs"/>
          <w:sz w:val="30"/>
          <w:szCs w:val="30"/>
          <w:cs/>
        </w:rPr>
        <w:t>โ</w:t>
      </w:r>
      <w:r w:rsidRPr="00D3582E">
        <w:rPr>
          <w:rFonts w:asciiTheme="majorBidi" w:eastAsia="Times New Roman" w:hAnsiTheme="majorBidi" w:cstheme="majorBidi"/>
          <w:sz w:val="30"/>
          <w:szCs w:val="30"/>
          <w:cs/>
        </w:rPr>
        <w:t>ดยวัดมูลค่าดังนี้</w:t>
      </w:r>
      <w:r w:rsidRPr="00D3582E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3C069D56" w14:textId="77777777" w:rsidR="001676BB" w:rsidRPr="00D3582E" w:rsidRDefault="001676BB" w:rsidP="001676BB">
      <w:pPr>
        <w:tabs>
          <w:tab w:val="left" w:pos="720"/>
          <w:tab w:val="left" w:pos="1800"/>
        </w:tabs>
        <w:spacing w:after="0" w:line="240" w:lineRule="auto"/>
        <w:ind w:left="1440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64CECB8D" w14:textId="7562A74F" w:rsidR="001676BB" w:rsidRPr="00150335" w:rsidRDefault="001676BB" w:rsidP="001676BB">
      <w:pPr>
        <w:tabs>
          <w:tab w:val="left" w:pos="1080"/>
          <w:tab w:val="left" w:pos="1170"/>
        </w:tabs>
        <w:suppressAutoHyphens/>
        <w:spacing w:after="0" w:line="240" w:lineRule="auto"/>
        <w:ind w:left="1598" w:hanging="15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D3582E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- </w:t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  <w:t>สินทรัพย์ทางการเงินที่ไม่ด้อยค่าด้านเครดิต ณ วันที่รายงาน วัดผลขาดทุนด้านเครดิตที่คาดว่าจะเกิดขึ้นด้วยมูลค่าปัจจุบันของจำนวนเงินที่คาดว่าจะไม่ได้รับทั้งหมด (เช่น ส่วนต่างระหว่างกระแส</w:t>
      </w:r>
      <w:r w:rsidRPr="00D3582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  <w:t>เงินสดกับกิจการตามสัญญา และกระแสเงินสดที่</w:t>
      </w:r>
      <w:r w:rsidR="00353CE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คาดว่าจะได้รับ)</w:t>
      </w:r>
    </w:p>
    <w:p w14:paraId="6C63BBDC" w14:textId="77777777" w:rsidR="001676BB" w:rsidRPr="00150335" w:rsidRDefault="001676BB" w:rsidP="001676BB">
      <w:pPr>
        <w:tabs>
          <w:tab w:val="left" w:pos="1080"/>
          <w:tab w:val="left" w:pos="1170"/>
        </w:tabs>
        <w:suppressAutoHyphens/>
        <w:spacing w:after="0" w:line="240" w:lineRule="auto"/>
        <w:ind w:left="1598" w:hanging="15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503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- </w:t>
      </w:r>
      <w:r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  <w:t>สินทรัพย์ทางการเงินที่ด้อยค่าด้านเครดิต ณ วันที่รายงาน วัดผลขาดทุนด้านเครดิตที่คาดว่าจะเกิดขึ้นด้วยมูลค่าส่วนต่างระหว่างมูลค่าตามบัญชีขั้นต้นและมูลค่าปัจจุบันของการประมาณกระแสเงินสดในอนาคต</w:t>
      </w:r>
    </w:p>
    <w:p w14:paraId="492AC661" w14:textId="74BD5E0A" w:rsidR="001676BB" w:rsidRPr="00150335" w:rsidRDefault="001676BB" w:rsidP="001676BB">
      <w:pPr>
        <w:tabs>
          <w:tab w:val="left" w:pos="1080"/>
          <w:tab w:val="left" w:pos="1170"/>
        </w:tabs>
        <w:suppressAutoHyphens/>
        <w:spacing w:after="0" w:line="240" w:lineRule="auto"/>
        <w:ind w:left="1598" w:hanging="15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503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- </w:t>
      </w:r>
      <w:r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  <w:t>ภาระผูกพันวงเงินสินเชื่อที่ยังไม่ได้เบิกใช้ วัดผลขาดทุนด้านเครดิตที่คาดว่าจะเกิดขึ้นด้วยมูลค่าปัจจุบันของส่วนต่างระหว่างกระแสเงินสดตามสัญญาที่มีต่อ</w:t>
      </w:r>
      <w:r w:rsidR="00353CE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ในกรณีที่ภาระผูกพันดังกล่าว</w:t>
      </w:r>
      <w:r w:rsidRPr="00150335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อาจจะ</w:t>
      </w:r>
      <w:r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ถูกเบิกใช้ และกระแสเงินสดที่</w:t>
      </w:r>
      <w:r w:rsidR="00353CE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คาดว่าจะได้รับ และ</w:t>
      </w:r>
    </w:p>
    <w:p w14:paraId="090960F7" w14:textId="3070E847" w:rsidR="001676BB" w:rsidRPr="00150335" w:rsidRDefault="001676BB" w:rsidP="001676BB">
      <w:pPr>
        <w:tabs>
          <w:tab w:val="left" w:pos="1080"/>
          <w:tab w:val="left" w:pos="1170"/>
        </w:tabs>
        <w:suppressAutoHyphens/>
        <w:spacing w:after="0" w:line="240" w:lineRule="auto"/>
        <w:ind w:left="1598" w:hanging="15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150335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- </w:t>
      </w:r>
      <w:r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ab/>
        <w:t>สัญญาค้ำประกันทางการเงิน 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</w:t>
      </w:r>
      <w:r w:rsidR="00353CE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150335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คาดว่าจะได้รับคืน</w:t>
      </w:r>
    </w:p>
    <w:p w14:paraId="47D9A285" w14:textId="77777777" w:rsidR="001676BB" w:rsidRPr="00150335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033CAA67" w14:textId="77777777" w:rsidR="001676BB" w:rsidRPr="00150335" w:rsidRDefault="001676BB" w:rsidP="001676BB">
      <w:pPr>
        <w:tabs>
          <w:tab w:val="left" w:pos="72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50335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ในการประเมินผลขาดทุนด้านเครดิตที่คาดว่าจะเกิดขึ้น จะประเมินโดยใช้</w:t>
      </w:r>
      <w:r w:rsidRPr="0015033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แบบจำลอง</w:t>
      </w:r>
      <w:r w:rsidRPr="00150335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ที่พัฒนามาจากข้อมูลการจ่ายชำระหนี้คืน ข้อมูลการผิดนัดชำระหนี้ในอดีตและข้อมูลอื่น ๆ ประกอบเพื่อบ่งบอกถึงพฤติกรรมความเสี่ยงที่จะเกิดการผิดสัญญา</w:t>
      </w:r>
      <w:r w:rsidRPr="00150335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</w:t>
      </w:r>
    </w:p>
    <w:p w14:paraId="4961DBFA" w14:textId="77777777" w:rsidR="001676BB" w:rsidRPr="00150335" w:rsidRDefault="001676BB" w:rsidP="001676BB">
      <w:pPr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4A40E641" w14:textId="77777777" w:rsidR="001676BB" w:rsidRPr="00150335" w:rsidRDefault="001676BB" w:rsidP="001676BB">
      <w:pPr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50335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eastAsia="zh-CN"/>
        </w:rPr>
        <w:t>ในกรณีที่</w:t>
      </w:r>
      <w:r w:rsidRPr="00150335">
        <w:rPr>
          <w:rFonts w:ascii="Angsana New" w:hAnsi="Angsana New" w:cs="Angsana New"/>
          <w:color w:val="000000"/>
          <w:spacing w:val="-4"/>
          <w:sz w:val="30"/>
          <w:szCs w:val="30"/>
          <w:cs/>
          <w:lang w:eastAsia="zh-CN"/>
        </w:rPr>
        <w:t>แบบจำลอง</w:t>
      </w:r>
      <w:r w:rsidRPr="00150335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ไม่สามารถประเมินความเสี่ยงที่เกิดขึ้นได้ จะมีการใช้หลักการ </w:t>
      </w:r>
      <w:r w:rsidRPr="00150335">
        <w:rPr>
          <w:rFonts w:ascii="Angsana New" w:hAnsi="Angsana New" w:cs="Angsana New"/>
          <w:color w:val="000000"/>
          <w:spacing w:val="-4"/>
          <w:sz w:val="30"/>
          <w:szCs w:val="30"/>
          <w:lang w:eastAsia="zh-CN"/>
        </w:rPr>
        <w:t>M</w:t>
      </w:r>
      <w:r w:rsidRPr="00150335">
        <w:rPr>
          <w:rFonts w:ascii="Angsana New" w:hAnsi="Angsana New" w:cs="Angsana New" w:hint="cs"/>
          <w:color w:val="000000"/>
          <w:spacing w:val="-4"/>
          <w:sz w:val="30"/>
          <w:szCs w:val="30"/>
          <w:lang w:eastAsia="zh-CN"/>
        </w:rPr>
        <w:t>anagement</w:t>
      </w:r>
      <w:r w:rsidRPr="00150335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eastAsia="zh-CN"/>
        </w:rPr>
        <w:t xml:space="preserve"> </w:t>
      </w:r>
      <w:r w:rsidRPr="00150335">
        <w:rPr>
          <w:rFonts w:ascii="Angsana New" w:hAnsi="Angsana New" w:cs="Angsana New" w:hint="cs"/>
          <w:color w:val="000000"/>
          <w:spacing w:val="-4"/>
          <w:sz w:val="30"/>
          <w:szCs w:val="30"/>
          <w:lang w:eastAsia="zh-CN"/>
        </w:rPr>
        <w:t>overlay</w:t>
      </w:r>
      <w:r w:rsidRPr="00150335">
        <w:rPr>
          <w:rFonts w:ascii="Angsana New" w:hAnsi="Angsana New" w:cs="Angsana New" w:hint="cs"/>
          <w:color w:val="000000"/>
          <w:sz w:val="30"/>
          <w:szCs w:val="30"/>
          <w:lang w:eastAsia="zh-CN"/>
        </w:rPr>
        <w:t xml:space="preserve"> </w:t>
      </w:r>
      <w:r w:rsidRPr="00150335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ซึ่งจะครอบคลุมทั้งในเรื่องความเสี่ยงของอุตสาหกรรม ความเสี่ยงของ</w:t>
      </w:r>
      <w:r w:rsidRPr="0015033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แบบจำลอง</w:t>
      </w:r>
      <w:r w:rsidRPr="00150335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และปัจจัยอื่น ๆ</w:t>
      </w:r>
    </w:p>
    <w:p w14:paraId="36CE33B1" w14:textId="77777777" w:rsidR="001676BB" w:rsidRDefault="001676BB" w:rsidP="001676BB">
      <w:pPr>
        <w:spacing w:after="0" w:line="240" w:lineRule="auto"/>
        <w:ind w:left="14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FA1CC3E" w14:textId="77777777" w:rsidR="001676BB" w:rsidRPr="00150335" w:rsidRDefault="001676BB" w:rsidP="001676BB">
      <w:pPr>
        <w:spacing w:after="0" w:line="240" w:lineRule="auto"/>
        <w:ind w:left="1440" w:right="4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150335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การจัดชั้น</w:t>
      </w:r>
      <w:r w:rsidRPr="00150335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Pr="00B3616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B36164">
        <w:rPr>
          <w:rFonts w:asciiTheme="majorBidi" w:eastAsia="EucrosiaUPCBold" w:hAnsiTheme="majorBidi" w:cs="Angsana New"/>
          <w:i/>
          <w:iCs/>
          <w:sz w:val="30"/>
          <w:szCs w:val="30"/>
          <w:cs/>
        </w:rPr>
        <w:t xml:space="preserve">ดูหมายเหตุข้อ </w:t>
      </w:r>
      <w:r w:rsidRPr="00B3616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2.1 </w:t>
      </w:r>
      <w:r w:rsidRPr="00B36164">
        <w:rPr>
          <w:rFonts w:asciiTheme="majorBidi" w:eastAsia="EucrosiaUPCBold" w:hAnsiTheme="majorBidi" w:cs="Angsana New"/>
          <w:i/>
          <w:iCs/>
          <w:sz w:val="30"/>
          <w:szCs w:val="30"/>
          <w:cs/>
        </w:rPr>
        <w:t>สำหรับวิธีปฏิบัติต่อเงินให้สินเชื่อแก่ลูกหนี้ที่เข้ามาตรการให้</w:t>
      </w:r>
      <w:r>
        <w:rPr>
          <w:rFonts w:asciiTheme="majorBidi" w:eastAsia="EucrosiaUPCBold" w:hAnsiTheme="majorBidi" w:cs="Angsana New"/>
          <w:i/>
          <w:iCs/>
          <w:sz w:val="30"/>
          <w:szCs w:val="30"/>
        </w:rPr>
        <w:br/>
      </w:r>
      <w:r w:rsidRPr="00B36164">
        <w:rPr>
          <w:rFonts w:asciiTheme="majorBidi" w:eastAsia="EucrosiaUPCBold" w:hAnsiTheme="majorBidi" w:cs="Angsana New"/>
          <w:i/>
          <w:iCs/>
          <w:sz w:val="30"/>
          <w:szCs w:val="30"/>
          <w:cs/>
        </w:rPr>
        <w:t>ความช่วยเหลือ)</w:t>
      </w:r>
    </w:p>
    <w:p w14:paraId="1D25302E" w14:textId="77777777" w:rsidR="001676BB" w:rsidRPr="00150335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03926684" w14:textId="061ACCA9" w:rsidR="001676BB" w:rsidRDefault="001676BB" w:rsidP="002D41F7">
      <w:pPr>
        <w:tabs>
          <w:tab w:val="left" w:pos="907"/>
          <w:tab w:val="left" w:pos="1620"/>
          <w:tab w:val="left" w:pos="171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50335">
        <w:rPr>
          <w:rFonts w:asciiTheme="majorBidi" w:eastAsia="Times New Roman" w:hAnsiTheme="majorBidi" w:cstheme="majorBidi"/>
          <w:sz w:val="30"/>
          <w:szCs w:val="30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150335">
        <w:rPr>
          <w:rFonts w:asciiTheme="majorBidi" w:eastAsia="Times New Roman" w:hAnsiTheme="majorBidi" w:cstheme="majorBidi"/>
          <w:sz w:val="30"/>
          <w:szCs w:val="30"/>
        </w:rPr>
        <w:br/>
        <w:t xml:space="preserve">3 </w:t>
      </w:r>
      <w:r w:rsidRPr="00150335">
        <w:rPr>
          <w:rFonts w:asciiTheme="majorBidi" w:eastAsia="Times New Roman" w:hAnsiTheme="majorBidi" w:cstheme="majorBidi"/>
          <w:sz w:val="30"/>
          <w:szCs w:val="30"/>
          <w:cs/>
        </w:rPr>
        <w:t>ชั้นทุกวันที่รายงาน ทั้งนี้สินทรัพย์ทางการเงินสามารถเปลี่ยนแปลงระดับชั้นได้ตลอดอายุของ</w:t>
      </w:r>
      <w:r w:rsidRPr="008B46B9">
        <w:rPr>
          <w:rFonts w:asciiTheme="majorBidi" w:eastAsia="Times New Roman" w:hAnsiTheme="majorBidi" w:cstheme="majorBidi"/>
          <w:sz w:val="30"/>
          <w:szCs w:val="30"/>
          <w:cs/>
        </w:rPr>
        <w:t>สินทรัพย์ทางการเงินตามการเปลี่ยนแปลงในคุณภาพของสินเชื่อนับจากวันที่รับรู้รายการเมื่อเริ่มแรกดังต่อไปนี้</w:t>
      </w: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2273799F" w14:textId="77777777" w:rsidR="001676BB" w:rsidRPr="008B46B9" w:rsidRDefault="001676BB" w:rsidP="003C4A80">
      <w:pPr>
        <w:pStyle w:val="ListParagraph"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710"/>
          <w:tab w:val="left" w:pos="1800"/>
          <w:tab w:val="left" w:pos="2430"/>
          <w:tab w:val="left" w:pos="2807"/>
          <w:tab w:val="left" w:pos="3515"/>
          <w:tab w:val="left" w:pos="3742"/>
          <w:tab w:val="left" w:pos="4451"/>
          <w:tab w:val="left" w:pos="4678"/>
          <w:tab w:val="num" w:pos="5137"/>
          <w:tab w:val="left" w:pos="5387"/>
          <w:tab w:val="left" w:pos="5613"/>
          <w:tab w:val="left" w:pos="6322"/>
          <w:tab w:val="left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8B46B9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lastRenderedPageBreak/>
        <w:t>ชั้นที่</w:t>
      </w:r>
      <w:r w:rsidRPr="008B46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8B46B9">
        <w:rPr>
          <w:rFonts w:asciiTheme="majorBidi" w:hAnsiTheme="majorBidi" w:cstheme="majorBidi"/>
          <w:i/>
          <w:iCs/>
          <w:color w:val="000000"/>
          <w:sz w:val="30"/>
          <w:szCs w:val="30"/>
        </w:rPr>
        <w:t>1</w:t>
      </w:r>
      <w:r w:rsidRPr="008B46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</w:p>
    <w:p w14:paraId="430D8DEC" w14:textId="77777777" w:rsidR="001676BB" w:rsidRPr="008B46B9" w:rsidRDefault="001676BB" w:rsidP="001676BB">
      <w:pPr>
        <w:tabs>
          <w:tab w:val="left" w:pos="227"/>
          <w:tab w:val="left" w:pos="454"/>
          <w:tab w:val="left" w:pos="680"/>
          <w:tab w:val="left" w:pos="907"/>
          <w:tab w:val="left" w:pos="1620"/>
          <w:tab w:val="left" w:pos="171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80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A0A634F" w14:textId="02DB57B6" w:rsidR="001676BB" w:rsidRDefault="001676BB" w:rsidP="001B6DB5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สินทรัพย์ทางการเงินที่ไม่มีการเพิ่มขึ้นของความเสี่ยงด้านเครดิตอย่างมีนัยสำคัญนับจากวันท</w:t>
      </w:r>
      <w:r w:rsidRPr="008B46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ี่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รับรู้รายการเมื่อเริ่มแรก (ไม่เข้าเงื่อนไขของชั้นที่ </w:t>
      </w:r>
      <w:r w:rsidRPr="008B46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2 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และชั้นที่ </w:t>
      </w:r>
      <w:r w:rsidRPr="008B46B9">
        <w:rPr>
          <w:rFonts w:ascii="Angsana New" w:hAnsi="Angsana New" w:cs="Angsana New"/>
          <w:color w:val="000000"/>
          <w:sz w:val="30"/>
          <w:szCs w:val="30"/>
          <w:lang w:eastAsia="zh-CN"/>
        </w:rPr>
        <w:t>3)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หรือเป็นตราสารหนี้ที่พิจารณาว่ามี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ความเสี่ยงด้านเครดิตต่ำ ณ วันที่รายงาน ทั้งนี้ไม่รวมสินทรัพย์ทางการเงินที่มี</w:t>
      </w:r>
      <w:r w:rsidRPr="008B46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ก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ารด้อยค่าด้านเครดิต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เมื่อซื้อหรือเมื่อกำเนิด (</w:t>
      </w:r>
      <w:r w:rsidRPr="008B46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POCI) 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ค่าเผื่อผลขาดทุนด้านเครดิตที่คาดว่าจะเกิดขึ้นรับรู้ตามผลขาดทุน</w:t>
      </w:r>
      <w:r>
        <w:rPr>
          <w:rFonts w:ascii="Angsana New" w:hAnsi="Angsana New" w:cs="Angsana New"/>
          <w:color w:val="000000"/>
          <w:sz w:val="30"/>
          <w:szCs w:val="30"/>
          <w:lang w:eastAsia="zh-CN"/>
        </w:rPr>
        <w:br/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ด้านเครดิตที่คาดว่าจะเกิดขึ้นในอีก </w:t>
      </w:r>
      <w:r w:rsidRPr="008B46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12 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เดือนข้างหน้า ผลขาดทุนด้านเครดิตที่คาดว่าจะเกิดขึ้นในอีก </w:t>
      </w:r>
      <w:r w:rsidRPr="008B46B9">
        <w:rPr>
          <w:rFonts w:ascii="Angsana New" w:hAnsi="Angsana New" w:cs="Angsana New"/>
          <w:color w:val="000000"/>
          <w:sz w:val="30"/>
          <w:szCs w:val="30"/>
          <w:lang w:eastAsia="zh-CN"/>
        </w:rPr>
        <w:t>12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8B46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12 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เดือนนับจากวันที่รายงาน</w:t>
      </w:r>
    </w:p>
    <w:p w14:paraId="7B90BFF6" w14:textId="77777777" w:rsidR="001676BB" w:rsidRPr="008B46B9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7B2140B7" w14:textId="4D3306EB" w:rsidR="001676BB" w:rsidRDefault="00353CE4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="001676BB" w:rsidRPr="008B46B9">
        <w:rPr>
          <w:rFonts w:asciiTheme="majorBidi" w:eastAsia="Times New Roman" w:hAnsiTheme="majorBidi" w:cstheme="majorBidi" w:hint="cs"/>
          <w:sz w:val="30"/>
          <w:szCs w:val="30"/>
          <w:cs/>
        </w:rPr>
        <w:t>กำหนดให้</w:t>
      </w:r>
      <w:r w:rsidR="001676BB" w:rsidRPr="008B46B9">
        <w:rPr>
          <w:rFonts w:asciiTheme="majorBidi" w:eastAsia="Times New Roman" w:hAnsiTheme="majorBidi" w:cstheme="majorBidi"/>
          <w:sz w:val="30"/>
          <w:szCs w:val="30"/>
          <w:cs/>
        </w:rPr>
        <w:t>หลักทรัพย์รัฐบาลและรัฐวิสาหกิจ</w:t>
      </w:r>
      <w:r w:rsidR="001676BB" w:rsidRPr="008B46B9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มีความเสี่ยงด้านเครดิตต่ำเมื่อเปรียบเทียบกับระดับความเสี่ยงด้านเครดิตแบบสากลที่ระดับ </w:t>
      </w:r>
      <w:r w:rsidR="001676BB" w:rsidRPr="008B46B9">
        <w:rPr>
          <w:rFonts w:asciiTheme="majorBidi" w:eastAsia="Times New Roman" w:hAnsiTheme="majorBidi" w:cstheme="majorBidi"/>
          <w:sz w:val="30"/>
          <w:szCs w:val="30"/>
        </w:rPr>
        <w:t xml:space="preserve">“investment grade”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="001676BB" w:rsidRPr="008B46B9">
        <w:rPr>
          <w:rFonts w:asciiTheme="majorBidi" w:eastAsia="Times New Roman" w:hAnsiTheme="majorBidi" w:cstheme="majorBidi" w:hint="cs"/>
          <w:sz w:val="30"/>
          <w:szCs w:val="30"/>
          <w:cs/>
        </w:rPr>
        <w:t>ไม่ได้ใช้ข้อยกเว้นเรื่องเครื่องมือทางการเงินที่มีความเสี่ยงด้านเครดิตต่ำกับเครื่องมือทางการเงินอื่น</w:t>
      </w:r>
    </w:p>
    <w:p w14:paraId="45BCB287" w14:textId="77777777" w:rsidR="001676BB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7319BD3B" w14:textId="59674ED9" w:rsidR="001676BB" w:rsidRPr="008B46B9" w:rsidRDefault="001676BB" w:rsidP="003C4A80">
      <w:pPr>
        <w:pStyle w:val="ListParagraph"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710"/>
          <w:tab w:val="left" w:pos="1800"/>
          <w:tab w:val="left" w:pos="1871"/>
          <w:tab w:val="left" w:pos="2430"/>
          <w:tab w:val="left" w:pos="2807"/>
          <w:tab w:val="left" w:pos="3515"/>
          <w:tab w:val="left" w:pos="3742"/>
          <w:tab w:val="left" w:pos="4451"/>
          <w:tab w:val="left" w:pos="4678"/>
          <w:tab w:val="num" w:pos="5137"/>
          <w:tab w:val="left" w:pos="5387"/>
          <w:tab w:val="left" w:pos="5613"/>
          <w:tab w:val="left" w:pos="6322"/>
          <w:tab w:val="left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8B46B9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ชั้น</w:t>
      </w:r>
      <w:r w:rsidRPr="008B46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ที่ </w:t>
      </w:r>
      <w:r w:rsidRPr="008B46B9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2 </w:t>
      </w:r>
      <w:r w:rsidRPr="008B46B9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</w:p>
    <w:p w14:paraId="3D7D789E" w14:textId="77777777" w:rsidR="001676BB" w:rsidRPr="00744B55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1892CBA" w14:textId="06315355" w:rsidR="001676BB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มื่อสินทรัพย์ทางการเงินที่มีการเพิ่มขึ้นอย่างมีนัยสำคัญของความเสี่ยงด้านเครดิตนับจากวันที่รับรู้รายการเมื่อเริ่มแรก  ประมาณการผลขาดทุนด้านเครดิตที่คาดว่าจะเกิดขึ้นรับรู้โดยการประมาณการ</w:t>
      </w:r>
      <w:r w:rsidRPr="008B46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ความเป็นไปได้ที่จะเกิดการผิดนัดตลอดอายุของ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สินทรัพย์ทางการเงิน (</w:t>
      </w:r>
      <w:r w:rsidRPr="008D6E8C">
        <w:rPr>
          <w:rFonts w:ascii="Angsana New" w:hAnsi="Angsana New" w:cs="Angsana New"/>
          <w:color w:val="000000"/>
          <w:sz w:val="30"/>
          <w:szCs w:val="30"/>
          <w:lang w:eastAsia="zh-CN"/>
        </w:rPr>
        <w:t>lifetime ECL)</w:t>
      </w:r>
      <w:r w:rsidRPr="008D6E8C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353CE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พิจารณาข้อมูลสนับสนุนที่มีความสมเหตุสมผลซึ่งเกี่ยวข้องและสามารถหาได้โดยไม่ต้องใช้ต้นทุนหรือความพยายามที่มากเกินไป ซึ่งรวมทั้งข้อมูลเชิงคุณภาพและเชิงปริมาณ ตลอดจนการวิเคราะห์โดยใช้ประสบการณ์ในอดีตของ</w:t>
      </w:r>
      <w:r w:rsidR="00353CE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และการประเมินของผู้เชี่ยวชาญด้านเครดิต</w:t>
      </w:r>
      <w:r w:rsidRPr="008D6E8C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ซึ่ง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รวมถึงข้อมูล</w:t>
      </w:r>
      <w:r w:rsidRPr="008D6E8C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ที่มี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การคาดการณ์ไปในอนาคต</w:t>
      </w:r>
    </w:p>
    <w:p w14:paraId="5685A18D" w14:textId="77777777" w:rsidR="001676BB" w:rsidRPr="00744B55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F939116" w14:textId="77777777" w:rsidR="001676BB" w:rsidRPr="008D6E8C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สินทรัพย์ทางการเงินที่เกินกำหนดชำระมากกว่า </w:t>
      </w:r>
      <w:r w:rsidRPr="008D6E8C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30 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วั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3B31E44A" w14:textId="552E9006" w:rsidR="001676BB" w:rsidRDefault="001676BB" w:rsidP="001676BB">
      <w:pPr>
        <w:rPr>
          <w:rFonts w:asciiTheme="majorBidi" w:eastAsia="Times New Roman" w:hAnsiTheme="majorBidi" w:cstheme="majorBidi"/>
          <w:sz w:val="30"/>
          <w:szCs w:val="30"/>
        </w:rPr>
      </w:pPr>
    </w:p>
    <w:p w14:paraId="327D5D1B" w14:textId="77777777" w:rsidR="005B41BF" w:rsidRDefault="005B41BF">
      <w:pP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040FC8EC" w14:textId="3E6136BA" w:rsidR="001676BB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lastRenderedPageBreak/>
        <w:t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การเพิ่มขึ้นของความน่าจะเป็นของการปฏิบัติ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ผิดสัญญาพิจารณาจากสภาพเศรษฐกิจที่เกี่ยวข้องกับการเปลี่ยนแปลงของความเสี่ยงด้านเครดิต เช่น 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การลดอันดับความน่าเชื่อถือด้านเครดิตของลูกหนี้ (การจัดอันดับที่ใช้เป็นการภายในของ</w:t>
      </w:r>
      <w:r w:rsidR="00EF02D7" w:rsidRPr="00EF02D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) หรือการลดลงของคะแนนพฤติกรรม หากมีการเปลี่ยนแปลงเกินกว่าอัตราที่กำหนดไว้ สินทรัพย์ทางการเงินดังกล่าวจะถูกพิจารณาว่ามีการเพิ่มขึ้นอย่างมีนัยสำคัญของความเสี่ยงด้านเครดิต</w:t>
      </w:r>
    </w:p>
    <w:p w14:paraId="6C9BB7A2" w14:textId="77777777" w:rsidR="001676BB" w:rsidRPr="00744B55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2CE0C102" w14:textId="77777777" w:rsidR="001676BB" w:rsidRPr="008D6E8C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การพิจารณาการเสื่อมถอยลงอย่างมีนัยสำคัญของความสามารถในการชำระหนี้ของลูกหนี้ ข้อบ่งชี้เชิงคุณภาพรวมถึง ผลการดำเนินงาน สภาพคล่องทางการเงินและข้อบ่งชี้ที่น่าเชื่อถืออื่น ๆ</w:t>
      </w:r>
    </w:p>
    <w:p w14:paraId="455926A5" w14:textId="77777777" w:rsidR="001676BB" w:rsidRPr="00744B55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082C5545" w14:textId="77777777" w:rsidR="001676BB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สินทรัพย์ทางการเงินสามารถโอนกลับไปยังชั้นที่ </w:t>
      </w:r>
      <w:r w:rsidRPr="008D6E8C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1 </w:t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ได้เมื่อสามารถพิสูจน์ได้ถึงความสามารถใน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8D6E8C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การชำระหนี้ที่กลับมาเป็นปกติ</w:t>
      </w:r>
    </w:p>
    <w:p w14:paraId="27CFFCED" w14:textId="77777777" w:rsidR="001676BB" w:rsidRPr="0027208C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7126E729" w14:textId="77777777" w:rsidR="001676BB" w:rsidRPr="001E42BD" w:rsidRDefault="001676BB" w:rsidP="003C4A80">
      <w:pPr>
        <w:pStyle w:val="ListParagraph"/>
        <w:numPr>
          <w:ilvl w:val="0"/>
          <w:numId w:val="35"/>
        </w:numPr>
        <w:tabs>
          <w:tab w:val="left" w:pos="227"/>
          <w:tab w:val="left" w:pos="454"/>
          <w:tab w:val="left" w:pos="680"/>
          <w:tab w:val="left" w:pos="810"/>
          <w:tab w:val="left" w:pos="907"/>
          <w:tab w:val="left" w:pos="1260"/>
          <w:tab w:val="left" w:pos="1710"/>
          <w:tab w:val="left" w:pos="1800"/>
          <w:tab w:val="left" w:pos="2430"/>
          <w:tab w:val="left" w:pos="2807"/>
          <w:tab w:val="left" w:pos="3515"/>
          <w:tab w:val="left" w:pos="3742"/>
          <w:tab w:val="left" w:pos="4451"/>
          <w:tab w:val="left" w:pos="4678"/>
          <w:tab w:val="num" w:pos="5137"/>
          <w:tab w:val="left" w:pos="5387"/>
          <w:tab w:val="left" w:pos="5613"/>
          <w:tab w:val="left" w:pos="6322"/>
          <w:tab w:val="left" w:pos="6549"/>
        </w:tabs>
        <w:spacing w:line="240" w:lineRule="auto"/>
        <w:ind w:left="180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A040D4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ชั้นที่</w:t>
      </w:r>
      <w:r w:rsidRPr="00A040D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</w:t>
      </w:r>
      <w:r w:rsidRPr="00A040D4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3 </w:t>
      </w:r>
      <w:r w:rsidRPr="00A040D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7C7F12A4" w14:textId="77777777" w:rsidR="001676BB" w:rsidRPr="00744B55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31FB1C6F" w14:textId="2D569063" w:rsidR="001676BB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สินทรัพย์ทางการเงินที่มีการด้อยค่าด้านเครดิตหรือผิดนัดชำระคือสินทรัพย์ทางการเงินที่ค้างชำระ</w:t>
      </w:r>
      <w:r w:rsidR="00B00745">
        <w:rPr>
          <w:rFonts w:ascii="Angsana New" w:hAnsi="Angsana New" w:cs="Angsana New"/>
          <w:color w:val="000000"/>
          <w:sz w:val="30"/>
          <w:szCs w:val="30"/>
          <w:lang w:eastAsia="zh-CN"/>
        </w:rPr>
        <w:br/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เงินต้นและ/หรือดอกเบี้ยมากกว่า </w:t>
      </w:r>
      <w:r w:rsidRPr="001E42BD">
        <w:rPr>
          <w:rFonts w:ascii="Angsana New" w:hAnsi="Angsana New" w:cs="Angsana New"/>
          <w:color w:val="000000"/>
          <w:sz w:val="30"/>
          <w:szCs w:val="30"/>
          <w:lang w:eastAsia="zh-CN"/>
        </w:rPr>
        <w:t>90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วัน นอกจากนี้สินทรัพย์ทางการเงินจะถูกพิจารณาว่ามีการด้อยค่า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</w:t>
      </w:r>
      <w:r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อย่างมีนัยสำคัญ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ต่อประมาณการกระแสเงินสดในอนาคต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ของสินทรัพย์ทางการเงิน</w:t>
      </w:r>
    </w:p>
    <w:p w14:paraId="097E95BC" w14:textId="77777777" w:rsidR="001676BB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584304BE" w14:textId="1EB55983" w:rsidR="001676BB" w:rsidRPr="001E42BD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ข้อมูลที่ใช้ในการประเมินว่า</w:t>
      </w:r>
      <w:r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สินทรัพย์ทางการเงินมีการด้อยค่าด้านเครดิตหรือ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กิดการผิดนัดชำระหนี้ขึ้นหรือไม่และการเปลี่ยนแปลงอย่างมีนัยสำคัญอาจแตกต่างกันตลอดระยะเวลาเพื่อสะท้อน</w:t>
      </w:r>
      <w:r>
        <w:rPr>
          <w:rFonts w:ascii="Angsana New" w:hAnsi="Angsana New" w:cs="Angsana New"/>
          <w:color w:val="000000"/>
          <w:sz w:val="30"/>
          <w:szCs w:val="30"/>
          <w:lang w:eastAsia="zh-CN"/>
        </w:rPr>
        <w:br/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การเปลี่ยนแปลงของสถานการณ์</w:t>
      </w:r>
      <w:r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 โดย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นิยามของการผิดนัดชำระหนี้ของ</w:t>
      </w:r>
      <w:r w:rsidR="00353CE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สอดคล้องกับคำนิยามที่ใช้เพื่อการคำนวณเงินกองทุนตามกฎหมาย</w:t>
      </w:r>
    </w:p>
    <w:p w14:paraId="623E3110" w14:textId="7658096C" w:rsidR="002D41F7" w:rsidRDefault="002D41F7">
      <w:pP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09ECE2CC" w14:textId="77777777" w:rsidR="003F4E03" w:rsidRDefault="003F4E03">
      <w:pP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6050428A" w14:textId="0546D884" w:rsidR="001676BB" w:rsidRPr="001E42BD" w:rsidRDefault="00353CE4" w:rsidP="00EB4BE7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lastRenderedPageBreak/>
        <w:t>กลุ่มบริษัท</w:t>
      </w:r>
      <w:r w:rsidR="001676BB"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พิจารณาปัจจัยตาม</w:t>
      </w:r>
      <w:r w:rsidR="001676BB"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เกณฑ์เชิงคุณภาพ</w:t>
      </w:r>
      <w:r w:rsidR="001676BB"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และ</w:t>
      </w:r>
      <w:r w:rsidR="001676BB"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เกณฑ์เชิง</w:t>
      </w:r>
      <w:r w:rsidR="001676BB" w:rsidRPr="001E42BD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ปริมาณ</w:t>
      </w:r>
      <w:r w:rsidR="001676BB" w:rsidRPr="001E42BD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โดยหลักฐานที่แสดงว่าสินทรัพย์ทางการเงินมีการด้อยค่าด้านเครดิตครอบคลุมถึงข้อมูลที่สังเกตได้แต่ไม่จำกัดจากเหตุการณ์ดังต่อไปนี้</w:t>
      </w:r>
    </w:p>
    <w:p w14:paraId="02158A38" w14:textId="77777777" w:rsidR="001676BB" w:rsidRPr="006514C5" w:rsidRDefault="001676BB" w:rsidP="001676BB">
      <w:pPr>
        <w:tabs>
          <w:tab w:val="left" w:pos="1620"/>
          <w:tab w:val="left" w:pos="1710"/>
          <w:tab w:val="left" w:pos="234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highlight w:val="cyan"/>
        </w:rPr>
      </w:pPr>
    </w:p>
    <w:p w14:paraId="0F6430E8" w14:textId="2E710898" w:rsidR="001676BB" w:rsidRPr="001E42BD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02" w:hanging="16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ลูกหนี้ค้างชำระภาระผูกพันด้านเครดิตที่มีสาระสำคัญเกินกว่า </w:t>
      </w:r>
      <w:r w:rsidRPr="001E42BD">
        <w:rPr>
          <w:rFonts w:asciiTheme="majorBidi" w:hAnsiTheme="majorBidi" w:cstheme="majorBidi" w:hint="cs"/>
          <w:color w:val="000000"/>
          <w:sz w:val="30"/>
          <w:szCs w:val="30"/>
        </w:rPr>
        <w:t xml:space="preserve">90 </w:t>
      </w:r>
      <w:r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>วันกับ</w:t>
      </w:r>
      <w:r w:rsidR="00353CE4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กลุ่มบริษัท</w:t>
      </w:r>
      <w:r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ส่วนสินเชื่อ</w:t>
      </w:r>
      <w:r w:rsidR="00980A7A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งินเบิกเกินบัญชีจะพิจารณาว่าเกินกำหนดชำระเมื่อลูกค้าเบิกเกินวงเงินที่กำหนดไว้หรือมีวงเงินที่ใช้ได้น้อยกว่ายอดคงค้างในปัจจุบัน </w:t>
      </w:r>
    </w:p>
    <w:p w14:paraId="11B4EE5B" w14:textId="3D0E3117" w:rsidR="001676BB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02" w:hanging="162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>ลูกหนี้ไม่สามารถชำระเงิน</w:t>
      </w:r>
      <w:r w:rsidRPr="001E42BD">
        <w:rPr>
          <w:rFonts w:asciiTheme="majorBidi" w:hAnsiTheme="majorBidi" w:cstheme="majorBidi"/>
          <w:color w:val="000000"/>
          <w:sz w:val="30"/>
          <w:szCs w:val="30"/>
          <w:cs/>
        </w:rPr>
        <w:t>ให้สินเชื่อคืนให้แก่</w:t>
      </w:r>
      <w:r w:rsidR="00353CE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1E42BD">
        <w:rPr>
          <w:rFonts w:asciiTheme="majorBidi" w:hAnsiTheme="majorBidi" w:cstheme="majorBidi"/>
          <w:color w:val="000000"/>
          <w:sz w:val="30"/>
          <w:szCs w:val="30"/>
          <w:cs/>
        </w:rPr>
        <w:t>ได้เต็มจำนวน เนื่องจากความสามารถในการชำระหนี้ของลูกหนี้ลดลง</w:t>
      </w:r>
      <w:r w:rsidRPr="001E42BD">
        <w:rPr>
          <w:rFonts w:asciiTheme="majorBidi" w:hAnsiTheme="majorBidi" w:cstheme="majorBidi" w:hint="cs"/>
          <w:color w:val="000000"/>
          <w:sz w:val="30"/>
          <w:szCs w:val="30"/>
          <w:cs/>
        </w:rPr>
        <w:t>อย่างมีนัยสำคัญ</w:t>
      </w:r>
      <w:r w:rsidRPr="001E42B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ทั้งนี้โดยปราศจากการพิจารณาการชำระคืนที่อาจได้รับ</w:t>
      </w:r>
      <w:r w:rsidR="001B2923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1E42B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จากการบังคับขายหลักประกัน </w:t>
      </w:r>
    </w:p>
    <w:p w14:paraId="6528DAC5" w14:textId="29449FB3" w:rsidR="001676BB" w:rsidRPr="0073731F" w:rsidRDefault="00EF02D7" w:rsidP="00860425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02D7">
        <w:rPr>
          <w:rFonts w:asciiTheme="majorBidi" w:hAnsiTheme="majorBidi" w:cs="Angsana New"/>
          <w:color w:val="000000"/>
          <w:sz w:val="30"/>
          <w:szCs w:val="30"/>
          <w:cs/>
        </w:rPr>
        <w:t>กลุ่มบริษัท</w:t>
      </w:r>
      <w:r w:rsidR="001676BB"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>ยินยอมให้มีการปรับโครงสร้างหนี้โดยมีการลดภาระหรือเลื่อนการชำระเงินต้น ดอกเบี้ยหรือค่าธรรมเนียมต่าง ๆ อย่างมีนัยสำคัญให้กับลูกหนี้เนื่องจากเห็นว่าฐานะทางการเงินของลูกหนี้</w:t>
      </w:r>
      <w:r w:rsidR="001676BB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="001676BB"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>เสื่อมถอยลง</w:t>
      </w:r>
    </w:p>
    <w:p w14:paraId="6B5D9CDE" w14:textId="56DB6DA0" w:rsidR="001676BB" w:rsidRPr="0073731F" w:rsidRDefault="00EF02D7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EF02D7">
        <w:rPr>
          <w:rFonts w:asciiTheme="majorBidi" w:hAnsiTheme="majorBidi" w:cs="Angsana New"/>
          <w:color w:val="000000"/>
          <w:sz w:val="30"/>
          <w:szCs w:val="30"/>
          <w:cs/>
        </w:rPr>
        <w:t>กลุ่มบริษัท</w:t>
      </w:r>
      <w:r w:rsidR="001676BB"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ได้ฟ้องร้องดำเนินคดีกับลูกหนี้</w:t>
      </w:r>
    </w:p>
    <w:p w14:paraId="0157E0AC" w14:textId="1830D4FC" w:rsidR="001676BB" w:rsidRPr="0027208C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>ลูกหนี้ยื่นขอรับความคุ้มครองตามกฎหมายล้มละลาย หรือมีเจ้าหนี้รายอื่น ๆ ฟ้องในคดีล้มละลาย ซึ่งจะส่งผลให้เกิดความล่าช้าในการชำระหนี้ให้แก่</w:t>
      </w:r>
      <w:r w:rsidR="00EF02D7" w:rsidRPr="00EF02D7">
        <w:rPr>
          <w:rFonts w:asciiTheme="majorBidi" w:hAnsiTheme="majorBidi" w:cs="Angsana New"/>
          <w:color w:val="000000"/>
          <w:sz w:val="30"/>
          <w:szCs w:val="30"/>
          <w:cs/>
        </w:rPr>
        <w:t>กลุ่มบริษัท</w:t>
      </w:r>
      <w:r w:rsidRPr="0073731F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หรือ</w:t>
      </w:r>
    </w:p>
    <w:p w14:paraId="2352C8E1" w14:textId="77777777" w:rsidR="001676BB" w:rsidRPr="004239DE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239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ลูกหนี้ถูกจัดชั้นเป็นสินทรัพย์ทางการเงินที่มีการด้อยค่าด้านเครดิต </w:t>
      </w:r>
      <w:r w:rsidRPr="004239DE">
        <w:rPr>
          <w:rFonts w:asciiTheme="majorBidi" w:hAnsiTheme="majorBidi" w:cstheme="majorBidi" w:hint="cs"/>
          <w:color w:val="000000"/>
          <w:sz w:val="30"/>
          <w:szCs w:val="30"/>
        </w:rPr>
        <w:t>(Non-Performing)</w:t>
      </w:r>
      <w:r w:rsidRPr="004239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หรือสินทรัพย์ทางการเงินที่มีการด้อยค่าด้านเครดิตเมื่อซื้อหรือเมื่อเกิดรายการ </w:t>
      </w:r>
      <w:r w:rsidRPr="004239DE">
        <w:rPr>
          <w:rFonts w:asciiTheme="majorBidi" w:hAnsiTheme="majorBidi" w:cstheme="majorBidi" w:hint="cs"/>
          <w:color w:val="000000"/>
          <w:sz w:val="30"/>
          <w:szCs w:val="30"/>
        </w:rPr>
        <w:t xml:space="preserve">(Purchased or originated credit-impaired: POCI) </w:t>
      </w:r>
      <w:r w:rsidRPr="004239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ตามประกาศธปท. ที่ สนส. </w:t>
      </w:r>
      <w:r w:rsidRPr="004239DE">
        <w:rPr>
          <w:rFonts w:asciiTheme="majorBidi" w:hAnsiTheme="majorBidi" w:cstheme="majorBidi" w:hint="cs"/>
          <w:color w:val="000000"/>
          <w:sz w:val="30"/>
          <w:szCs w:val="30"/>
        </w:rPr>
        <w:t>23/2561</w:t>
      </w:r>
      <w:r w:rsidRPr="004239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ลงวันที่ </w:t>
      </w:r>
      <w:r w:rsidRPr="004239DE">
        <w:rPr>
          <w:rFonts w:asciiTheme="majorBidi" w:hAnsiTheme="majorBidi" w:cstheme="majorBidi" w:hint="cs"/>
          <w:color w:val="000000"/>
          <w:sz w:val="30"/>
          <w:szCs w:val="30"/>
        </w:rPr>
        <w:t xml:space="preserve">31 </w:t>
      </w:r>
      <w:r w:rsidRPr="004239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ตุลาคม </w:t>
      </w:r>
      <w:r w:rsidRPr="004239DE">
        <w:rPr>
          <w:rFonts w:asciiTheme="majorBidi" w:hAnsiTheme="majorBidi" w:cstheme="majorBidi" w:hint="cs"/>
          <w:color w:val="000000"/>
          <w:sz w:val="30"/>
          <w:szCs w:val="30"/>
        </w:rPr>
        <w:t>2561</w:t>
      </w:r>
      <w:r w:rsidRPr="004239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 </w:t>
      </w:r>
      <w:r w:rsidRPr="004239DE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หลักเกณฑ์</w:t>
      </w:r>
      <w:r>
        <w:rPr>
          <w:rFonts w:asciiTheme="majorBidi" w:hAnsiTheme="majorBidi" w:cstheme="majorBidi"/>
          <w:i/>
          <w:iCs/>
          <w:color w:val="000000"/>
          <w:sz w:val="30"/>
          <w:szCs w:val="30"/>
        </w:rPr>
        <w:br/>
      </w:r>
      <w:r w:rsidRPr="004239DE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การจัดชั้นและการกันเงินสำรองของสถาบันการเงิน</w:t>
      </w:r>
      <w:r w:rsidRPr="004239D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</w:p>
    <w:p w14:paraId="39F12187" w14:textId="77777777" w:rsidR="001676BB" w:rsidRPr="00010435" w:rsidRDefault="001676BB" w:rsidP="001676BB">
      <w:pPr>
        <w:pStyle w:val="ListParagraph"/>
        <w:tabs>
          <w:tab w:val="left" w:pos="1620"/>
          <w:tab w:val="left" w:pos="1710"/>
          <w:tab w:val="left" w:pos="2340"/>
        </w:tabs>
        <w:spacing w:line="240" w:lineRule="auto"/>
        <w:ind w:left="1440"/>
        <w:jc w:val="thaiDistribute"/>
        <w:rPr>
          <w:rFonts w:asciiTheme="majorBidi" w:hAnsiTheme="majorBidi" w:cs="Angsana New"/>
          <w:spacing w:val="-4"/>
          <w:sz w:val="30"/>
          <w:szCs w:val="30"/>
        </w:rPr>
      </w:pPr>
    </w:p>
    <w:p w14:paraId="72A00973" w14:textId="77777777" w:rsidR="001676BB" w:rsidRPr="0073731F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ในการพิจารณาคุณภาพรายตัวของสินเชื่อขนาดใหญ่ที่เป็นสินทรัพย์ทางการเงินที่มีการด้อยค่า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ด้านเครดิตจะมีกระบวนการเพิ่มเติมโดยกลุ่มงานธุรกิจพิเศษซึ่งทำหน้าที่เป็นผู้</w:t>
      </w:r>
      <w:r w:rsidRPr="0073731F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รวบรวม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และนำเสนอข้อมูลที่เห็นควรจัดชั้นเชิงคุณภาพและ</w:t>
      </w:r>
      <w:r w:rsidRPr="0073731F">
        <w:rPr>
          <w:rFonts w:ascii="Angsana New" w:hAnsi="Angsana New" w:cs="Angsana New"/>
          <w:color w:val="000000"/>
          <w:sz w:val="30"/>
          <w:szCs w:val="30"/>
          <w:lang w:eastAsia="zh-CN"/>
        </w:rPr>
        <w:t>/</w:t>
      </w:r>
      <w:r w:rsidRPr="0073731F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หรือ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ต่อคณะกรรมการคัดกรองคุณภาพหนี้เพื่อกลั่นกรองก่อนนำเสนอที่ประชุมคณะกรรมการสินเชื่อเพื่ออนุมัติการจัดชั้น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73731F">
        <w:rPr>
          <w:rFonts w:ascii="Angsana New" w:hAnsi="Angsana New" w:cs="Angsana New"/>
          <w:color w:val="000000"/>
          <w:sz w:val="30"/>
          <w:szCs w:val="30"/>
          <w:lang w:eastAsia="zh-CN"/>
        </w:rPr>
        <w:t>/</w:t>
      </w:r>
      <w:r w:rsidRPr="0073731F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หรือ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</w:t>
      </w:r>
    </w:p>
    <w:p w14:paraId="00977B5D" w14:textId="77777777" w:rsidR="001676BB" w:rsidRPr="00010435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4E64588E" w14:textId="0D39FD51" w:rsidR="001676BB" w:rsidRDefault="001676BB" w:rsidP="00527D5D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ำหรับสินเชื่อรายย่อยซึ่งเป็นกลุ่มสินเชื่อที่มีผู้กู้จำนวนมากที่มีลักษณะความเสี่ยงของสินเชื่อคล้ายคลึงกันจะถูกประเมินความเสี่ยงโดยการใช้ค่าสถิติผ่านแบบจำลองความเสี่ยงด้านคะแนนเครดิตโดยสินเชื่อรายย่อยจะถูกจัดเป็นสินทรัพย์ทางการเงินที่มีการด้อยค่าด้านเครดิตเมื่อมีการค้างชำระหนี้เกินกว่า </w:t>
      </w:r>
      <w:r w:rsidRPr="0073731F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90 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วันหรือผู้กู้ถูกฟ้องล้มละลาย หรือผู้กู้หยุดดำเนินธุรกิจ หรือปิดกิจการ </w:t>
      </w:r>
      <w:r w:rsidRPr="0073731F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หรือการพิจารณาเชิงคุณภาพ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  <w:t>โดยผู้บริหาร</w:t>
      </w:r>
    </w:p>
    <w:p w14:paraId="516C64C2" w14:textId="647E1645" w:rsidR="001676BB" w:rsidRDefault="001676BB" w:rsidP="001676BB">
      <w:pP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46624C4E" w14:textId="27922B24" w:rsidR="001676BB" w:rsidRPr="0073731F" w:rsidRDefault="001676BB" w:rsidP="00527D5D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lastRenderedPageBreak/>
        <w:t>ผลขาดทุนด้านเครดิตที่คาดว่าจะเกิดขึ้นของสินทรัพย์ทางการเงินที่มีการด้อยค่าด้านเครดิต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การถือครองหลักประกัน การคิดลดด้วยอัตราดอกเบี้ยที่แท้จริง</w:t>
      </w:r>
      <w:r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เดิม</w:t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ของสินทรัพย์ทางการเงินนั้น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และมูลค่าตามบัญชีขั้นต้นของสินทรัพย์ทางการเงินก่อนเกิดการด้อยค่าด้านเครดิต</w:t>
      </w:r>
    </w:p>
    <w:p w14:paraId="44162068" w14:textId="77777777" w:rsidR="001676BB" w:rsidRPr="00010435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1FE607FB" w14:textId="77777777" w:rsidR="001676BB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สินทรัพย์ทางการเงินที่มีการด้อยค่าด้านเครดิตต้องมีการประมาณการผลขาดทุนด้านเครดิตที่คาดว่า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3731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จะเกิดขึ้นตลอดอายุ</w:t>
      </w:r>
    </w:p>
    <w:p w14:paraId="56CCE5A0" w14:textId="77777777" w:rsidR="001676BB" w:rsidRPr="0073731F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0D9202DF" w14:textId="34F3927E" w:rsidR="001676BB" w:rsidRDefault="001676BB" w:rsidP="001676BB">
      <w:pPr>
        <w:spacing w:after="0" w:line="240" w:lineRule="auto"/>
        <w:ind w:left="14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F603C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การปรับปรุงความเสี่ยงด้านเครดิต</w:t>
      </w:r>
      <w:r w:rsidRPr="00F603C3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eastAsia="zh-CN"/>
        </w:rPr>
        <w:t>และการจัดชั้น</w:t>
      </w:r>
      <w:r w:rsidRPr="00F603C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 xml:space="preserve"> </w:t>
      </w:r>
      <w:r w:rsidRPr="0081316C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 xml:space="preserve">(ดูหมายเหตุข้อ </w:t>
      </w:r>
      <w:r w:rsidR="00980A7A"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  <w:t>2.1</w:t>
      </w:r>
      <w:r w:rsidRPr="0081316C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 xml:space="preserve"> สำหรับวิธีปฏิบัติต่อเงินให้สินเชื่อแก่ลูกหนี้ที่เข้ามาตรการให้ความช่วยเหลือ)</w:t>
      </w:r>
    </w:p>
    <w:p w14:paraId="3584CD06" w14:textId="77777777" w:rsidR="001676BB" w:rsidRPr="00010435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</w:pPr>
    </w:p>
    <w:p w14:paraId="42BA38DE" w14:textId="77777777" w:rsidR="001676BB" w:rsidRPr="00FD01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pacing w:val="-3"/>
          <w:sz w:val="30"/>
          <w:szCs w:val="30"/>
          <w:lang w:eastAsia="zh-CN"/>
        </w:rPr>
      </w:pP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cs/>
          <w:lang w:eastAsia="zh-CN"/>
        </w:rPr>
        <w:t xml:space="preserve">เมื่อเวลาผ่านไปสินทรัพย์ทางการเงินที่ถูกจัดชั้นที่ 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lang w:eastAsia="zh-CN"/>
        </w:rPr>
        <w:t>2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cs/>
          <w:lang w:eastAsia="zh-CN"/>
        </w:rPr>
        <w:t xml:space="preserve"> หรือชั้นที่ 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lang w:eastAsia="zh-CN"/>
        </w:rPr>
        <w:t>3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cs/>
          <w:lang w:eastAsia="zh-CN"/>
        </w:rPr>
        <w:t xml:space="preserve"> อาจถูกจัดประเภทใหม่กลับไปเป็นชั้นที่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lang w:eastAsia="zh-CN"/>
        </w:rPr>
        <w:t xml:space="preserve"> 1</w:t>
      </w:r>
      <w:r w:rsidRPr="00FD0187">
        <w:rPr>
          <w:rFonts w:ascii="Angsana New" w:hAnsi="Angsana New" w:cs="Angsana New"/>
          <w:color w:val="000000"/>
          <w:spacing w:val="-3"/>
          <w:sz w:val="30"/>
          <w:szCs w:val="30"/>
          <w:cs/>
          <w:lang w:eastAsia="zh-CN"/>
        </w:rPr>
        <w:t xml:space="preserve"> </w:t>
      </w:r>
    </w:p>
    <w:p w14:paraId="7D2486BE" w14:textId="77777777" w:rsidR="001676BB" w:rsidRPr="00010435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7D522F04" w14:textId="77777777" w:rsidR="001676BB" w:rsidRPr="007D35B9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สำหรับสินทรัพย์ทางการเงินที่มีการด้อยค่า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ด้าน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เครดิต (ชั้นที่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3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) และไม่มีการ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เปลี่ยนแปลงเงื่อนไขของสัญญา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จะถูกโอนไปยังชั้นที่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หรือชั้นที่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ฉพาะกรณีที่พิจารณาแล้วเห็นว่าไม่เข้าเงื่อนไขเป็นสินทรัพย์ทางการเงินที่ด้อยค่าด้านเครดิตอีกต่อไป การพิจารณาว่าสินทรัพย์ทางการเงินดังกล่าวไม่ด้อยค่า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ด้าน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เครดิตก็ต่อเมื่อไม่มีจำนวนเงินที่คาดว่าจะไม่ได้รับตามข้อกำหนดตามสัญญาเดิม</w:t>
      </w:r>
    </w:p>
    <w:p w14:paraId="54E2A05E" w14:textId="77777777" w:rsidR="001676BB" w:rsidRPr="00010435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152F0FFE" w14:textId="77777777" w:rsidR="001676BB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สำหรับสินทรัพย์ทางการเงินที่จัดชั้นที่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สามารถโอนกลับไปยังชั้นที่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ได้เมื่อพิจารณาแล้วว่าไม่มี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การเพิ่มขึ้นอย่างมีนัยสำคัญของความเสี่ยงด้านเครดิตอีกต่อไป</w:t>
      </w:r>
    </w:p>
    <w:p w14:paraId="49852E95" w14:textId="77777777" w:rsidR="001676BB" w:rsidRPr="00010435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1558E385" w14:textId="33B44187" w:rsidR="001676BB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สินทรัพย์ทางการเงินจะถูกโอนกลับไปยังชั้นที่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โดยอัตโนมัติหาก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เกณฑ์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ที่ทำให้เกิด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br/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การเปลี่ยนชั้นนั้นไม่มีอีกต่อไป สำหรับกรณีที่สินทรัพย์ทางการเงินถูกโอนไปยังชั้นที่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เนื่องจากเกณฑ์เชิงคุณภาพ ปัจจัยดังกล่าวต้องได้รับการแก้ไข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หรือมีผลการดำเนินงานเป็นไปตามที่</w:t>
      </w:r>
      <w:r w:rsidR="00353CE4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กำหนด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ก่อนจึงจะโอน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และจัดประเภท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สินทรัพย์ทางการเงินดังกล่าวไปเป็นชั้นที่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</w:p>
    <w:p w14:paraId="0E1D338B" w14:textId="542949E1" w:rsidR="001676BB" w:rsidRDefault="001676BB" w:rsidP="000A3A06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114F2740" w14:textId="77777777" w:rsidR="001676BB" w:rsidRPr="007D35B9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2F2D5794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เงินให้สินเชื่อแก่ลูกหนี้ที่มีการเปลี่ยนแปลงเงื่อนไข</w:t>
      </w:r>
      <w:r w:rsidRPr="2F2D579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(ดูหมายเหตุข้อ </w:t>
      </w:r>
      <w:r w:rsidRPr="2F2D5794">
        <w:rPr>
          <w:rFonts w:asciiTheme="majorBidi" w:hAnsiTheme="majorBidi" w:cstheme="majorBidi"/>
          <w:i/>
          <w:iCs/>
          <w:color w:val="000000"/>
          <w:sz w:val="30"/>
          <w:szCs w:val="30"/>
        </w:rPr>
        <w:t>2.1</w:t>
      </w:r>
      <w:r w:rsidRPr="2F2D579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สำหรับ</w:t>
      </w:r>
      <w:r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วิธีปฏิบัติต่อ</w:t>
      </w:r>
      <w:r w:rsidRPr="2F2D5794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เงินให้</w:t>
      </w:r>
      <w:r w:rsidRPr="2F2D579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สินเชื่อ</w:t>
      </w:r>
      <w:r w:rsidRPr="2F2D5794">
        <w:rPr>
          <w:rFonts w:asciiTheme="majorBidi" w:hAnsiTheme="majorBidi" w:cstheme="majorBidi" w:hint="cs"/>
          <w:i/>
          <w:iCs/>
          <w:color w:val="000000"/>
          <w:sz w:val="30"/>
          <w:szCs w:val="30"/>
          <w:cs/>
        </w:rPr>
        <w:t>แก่ลูกหนี้</w:t>
      </w:r>
      <w:r w:rsidRPr="2F2D579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ที่เข้ามาตรการให้ความช่วยเหลือ)</w:t>
      </w:r>
    </w:p>
    <w:p w14:paraId="24A18E3B" w14:textId="77777777" w:rsidR="001676BB" w:rsidRPr="00010435" w:rsidRDefault="001676BB" w:rsidP="001676BB">
      <w:pPr>
        <w:tabs>
          <w:tab w:val="left" w:pos="1620"/>
          <w:tab w:val="left" w:pos="1710"/>
        </w:tabs>
        <w:suppressAutoHyphens/>
        <w:spacing w:after="0" w:line="240" w:lineRule="auto"/>
        <w:ind w:left="14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49A1084" w14:textId="77777777" w:rsidR="003F4E03" w:rsidRDefault="003F4E03">
      <w:pP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64DA27F3" w14:textId="2D8DBD8D" w:rsidR="001676BB" w:rsidRDefault="001676BB" w:rsidP="00527D5D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lastRenderedPageBreak/>
        <w:t>สำหรับลูกหนี้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ที่มีการเปลี่ยนแปลงเงื่อนไข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ที่จัด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เป็น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3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จะ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ถูก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โอนไปยังชั้นที่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เมื่อลูก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หนี้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ดำเนินการตามข้อกำหน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ดใน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สัญญาที่เปลี่ยนแปลงใหม่โดยการชำระเงินติดต่อกัน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3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เดือน หรือ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3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งวด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แล้วแต่ระยะเวลาใดจะนานกว่า 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ลูกหนี้ดังกล่าวที่จะถูกโอนไปยังชั้นที่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1 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จะต้องใช้ระยะเวลาในการติดตามอีก 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9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เดือน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หรือ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9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 xml:space="preserve"> งวด แล้วแต่ระยะเวลาใดจะนานกว่าและ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จะต้องไม่มียอดค้างชำระในบัญชีและคาดว่าลูกค้าจะชำระหนี้ที่เหลือทั้งหมด เมื่อโอนไปยังชั้นที่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อันดับความเสี่ยงด้านเครดิตจะถูกตั้งค่าใหม่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ณ วันที่โอน</w:t>
      </w:r>
    </w:p>
    <w:p w14:paraId="203B9029" w14:textId="77777777" w:rsidR="001676BB" w:rsidRPr="007D35B9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28164A8A" w14:textId="77777777" w:rsidR="001676BB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สำหรับลูกหนี้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ที่มีการเปลี่ยนแปลงเงื่อนไข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ที่จัด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เป็น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2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>1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เมื่อลูก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หนี้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ดำเนินการ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ตาม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ข้อกำหนด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ใน</w:t>
      </w:r>
      <w:r w:rsidRPr="007D35B9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สัญญาที่เปลี่ยนแปลงใหม่โดยการชำระเงินติดต่อกัน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3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เดือนหรือ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3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งวด</w:t>
      </w:r>
      <w:r w:rsidRPr="007D35B9">
        <w:rPr>
          <w:rFonts w:ascii="Angsana New" w:hAnsi="Angsana New" w:cs="Angsana New"/>
          <w:color w:val="000000"/>
          <w:sz w:val="30"/>
          <w:szCs w:val="30"/>
          <w:lang w:eastAsia="zh-CN"/>
        </w:rPr>
        <w:t xml:space="preserve"> </w:t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แล้วแต่ระยะเวลาใดจะนานกว่าและคาดว่าลูกหนี้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7D35B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จะชำระหนี้ที่เหลือทั้งหมด</w:t>
      </w:r>
    </w:p>
    <w:p w14:paraId="7A365B35" w14:textId="77777777" w:rsidR="001676BB" w:rsidRPr="0027208C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1256009C" w14:textId="77777777" w:rsidR="001676BB" w:rsidRPr="00973F23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973F2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สัญญาค้ำประกันทางการเงินที่ถือครอง</w:t>
      </w:r>
    </w:p>
    <w:p w14:paraId="086219FF" w14:textId="77777777" w:rsidR="001676BB" w:rsidRPr="00973F23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368BFD64" w14:textId="4F041D65" w:rsidR="001676BB" w:rsidRPr="00973F23" w:rsidRDefault="00353CE4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ประเมินว่าสัญญาค้ำประกันทางการเงินที่ถือครองนั้นเป็นส่วนหนึ่งของสินทรัพย์ทางการเงินที่มีการบันทึกบัญชีแยกต่างหากหรือไม่ โดยปัจจัยที่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ใช้ในการพิจารณารวมถึง</w:t>
      </w:r>
    </w:p>
    <w:p w14:paraId="3384B02F" w14:textId="77777777" w:rsidR="001676BB" w:rsidRPr="00973F23" w:rsidRDefault="001676BB" w:rsidP="001676BB">
      <w:pPr>
        <w:tabs>
          <w:tab w:val="left" w:pos="227"/>
          <w:tab w:val="left" w:pos="907"/>
          <w:tab w:val="left" w:pos="1620"/>
          <w:tab w:val="left" w:pos="171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467C029" w14:textId="77777777" w:rsidR="001676BB" w:rsidRPr="00973F23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73F23">
        <w:rPr>
          <w:rFonts w:asciiTheme="majorBidi" w:hAnsiTheme="majorBidi" w:cstheme="majorBidi"/>
          <w:color w:val="000000"/>
          <w:sz w:val="30"/>
          <w:szCs w:val="30"/>
          <w:cs/>
        </w:rPr>
        <w:t>การค้ำประกันเป็นส่วนหนึ่งของเงื่อนไขในสัญญาของตราสารหนี้หรือไม่</w:t>
      </w:r>
    </w:p>
    <w:p w14:paraId="1B43AA81" w14:textId="77777777" w:rsidR="001676BB" w:rsidRPr="00973F23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73F23">
        <w:rPr>
          <w:rFonts w:asciiTheme="majorBidi" w:hAnsiTheme="majorBidi" w:cstheme="majorBidi"/>
          <w:color w:val="000000"/>
          <w:sz w:val="30"/>
          <w:szCs w:val="30"/>
          <w:cs/>
        </w:rPr>
        <w:t>การค้ำประกันเป็นข้อกำหนดตามกฎหมายที่ครอบคลุมถึงสัญญาของตราสาร</w:t>
      </w:r>
      <w:r w:rsidRPr="00973F23">
        <w:rPr>
          <w:rFonts w:asciiTheme="majorBidi" w:hAnsiTheme="majorBidi" w:cstheme="majorBidi" w:hint="cs"/>
          <w:color w:val="000000"/>
          <w:sz w:val="30"/>
          <w:szCs w:val="30"/>
          <w:cs/>
        </w:rPr>
        <w:t>หนี้</w:t>
      </w:r>
      <w:r w:rsidRPr="00973F23">
        <w:rPr>
          <w:rFonts w:asciiTheme="majorBidi" w:hAnsiTheme="majorBidi" w:cstheme="majorBidi"/>
          <w:color w:val="000000"/>
          <w:sz w:val="30"/>
          <w:szCs w:val="30"/>
          <w:cs/>
        </w:rPr>
        <w:t>หรือไม่</w:t>
      </w:r>
    </w:p>
    <w:p w14:paraId="0DF0E6E4" w14:textId="77777777" w:rsidR="001676BB" w:rsidRPr="00973F23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73F23">
        <w:rPr>
          <w:rFonts w:asciiTheme="majorBidi" w:hAnsiTheme="majorBidi" w:cstheme="majorBidi"/>
          <w:color w:val="000000"/>
          <w:sz w:val="30"/>
          <w:szCs w:val="30"/>
          <w:cs/>
        </w:rPr>
        <w:t>การค้ำประกันนั้นเกิดขึ้นในเวลาเดียวกันกับการเป็นคู่สัญญาในตราสารหนี้หรือไม่ และ</w:t>
      </w:r>
    </w:p>
    <w:p w14:paraId="6DD66C00" w14:textId="77777777" w:rsidR="001676BB" w:rsidRPr="00973F23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73F23">
        <w:rPr>
          <w:rFonts w:asciiTheme="majorBidi" w:hAnsiTheme="majorBidi" w:cstheme="majorBidi"/>
          <w:color w:val="000000"/>
          <w:sz w:val="30"/>
          <w:szCs w:val="30"/>
          <w:cs/>
        </w:rPr>
        <w:t>มีการค้ำประกันโดยบริษัทใหญ่ของผู้กู้หรือกิจการในกลุ่มของผู้กู้หรือไม่</w:t>
      </w:r>
    </w:p>
    <w:p w14:paraId="55FA3E86" w14:textId="77777777" w:rsidR="001676BB" w:rsidRPr="00973F23" w:rsidRDefault="001676BB" w:rsidP="001676BB">
      <w:pPr>
        <w:pStyle w:val="ListParagraph"/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C3D84B3" w14:textId="0A72D804" w:rsidR="001676BB" w:rsidRPr="00973F23" w:rsidRDefault="001676BB" w:rsidP="001676BB">
      <w:pPr>
        <w:pStyle w:val="ListParagraph"/>
        <w:tabs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73F23">
        <w:rPr>
          <w:rFonts w:ascii="Angsana New" w:hAnsi="Angsana New" w:cs="Angsana New"/>
          <w:color w:val="000000"/>
          <w:sz w:val="30"/>
          <w:szCs w:val="30"/>
          <w:cs/>
        </w:rPr>
        <w:t>หาก</w:t>
      </w:r>
      <w:r w:rsidR="00353CE4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</w:t>
      </w:r>
      <w:r w:rsidRPr="00973F23">
        <w:rPr>
          <w:rFonts w:ascii="Angsana New" w:hAnsi="Angsana New" w:cs="Angsana New"/>
          <w:color w:val="000000"/>
          <w:sz w:val="30"/>
          <w:szCs w:val="30"/>
          <w:cs/>
        </w:rPr>
        <w:t xml:space="preserve">พิจารณาแล้วเห็นว่าการค้ำประกันเป็นส่วนหนึ่งของสินทรัพย์ทางการเงิน ค่าธรรมเนียมค้างจ่ายที่เกี่ยวข้องกับการรับรู้สินทรัพย์ทางการเงินดังกล่าวเมื่อเริ่มแรก จะถูกรับรู้เป็นต้นทุนการทำรายการเพื่อให้ได้มาซึ่งสินทรัพย์ทางการเงินนั้น </w:t>
      </w:r>
      <w:r w:rsidR="00353CE4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</w:t>
      </w:r>
      <w:r w:rsidRPr="00973F23">
        <w:rPr>
          <w:rFonts w:ascii="Angsana New" w:hAnsi="Angsana New" w:cs="Angsana New"/>
          <w:color w:val="000000"/>
          <w:sz w:val="30"/>
          <w:szCs w:val="30"/>
          <w:cs/>
        </w:rPr>
        <w:t>พิจารณาผลกระทบของการป้องกันเมื่อมีการวัดมูลค่ายุติธรรมของตราสารหนี้และเมื่อวัดมูลค่าผลขาดทุน</w:t>
      </w:r>
      <w:r w:rsidR="00AD1C66">
        <w:rPr>
          <w:rFonts w:ascii="Angsana New" w:hAnsi="Angsana New" w:cs="Angsana New" w:hint="cs"/>
          <w:color w:val="000000"/>
          <w:sz w:val="30"/>
          <w:szCs w:val="30"/>
          <w:cs/>
        </w:rPr>
        <w:t>ด้านเครดิตที่คาดว่าจะเกิดขึ้น</w:t>
      </w:r>
    </w:p>
    <w:p w14:paraId="603C439C" w14:textId="6BE891AB" w:rsidR="002D41F7" w:rsidRDefault="002D41F7">
      <w:pP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45FD8996" w14:textId="77777777" w:rsidR="003F4E03" w:rsidRDefault="003F4E03">
      <w:pP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5F18C80D" w14:textId="15785FBD" w:rsidR="001676BB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lastRenderedPageBreak/>
        <w:t>หาก</w:t>
      </w:r>
      <w:r w:rsidR="00353CE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พิจารณาแล้วเห็นว่าการค้ำประกันไม่เป็นส่วนหนึ่งของสินทรัพย์ทางการเงิน </w:t>
      </w:r>
      <w:r w:rsidR="00353CE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จะรับรู้สินทรัพย์โดยแสดงเป็นค่าธรรมเนียมการค้ำประกันจ่ายล่วงหน้าและสิทธิที่จะได้รับการชดเชยเมื่อเกิดขาดทุนจากการด้อยค่าด้านเครดิต สินทรัพย์จากค่าธรรมเนียมจ่ายล่วงหน้าจะรับรู้ก็ต่อเมื่อไม่เกิดฐานะเปิดต่อการด้อยค่าของสินทรัพย์หรือการเพิ่มขึ้นของความเสี่ยงด้านเครดิตอย่างมีนัยสำคัญเมื่อได้รับการค้ำประกัน โดยสินทรัพย์ดังกล่าวรับรู้เป็นสินทรัพย์อื่น </w:t>
      </w:r>
      <w:r w:rsidR="00353CE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973F2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แสดงกำไรหรือขาดทุนจากการได้รับการชดเชยจากการค้ำประกันใน “ผลขาดทุนด้านเครดิตที่คาดว่าจะเกิดขึ้น”</w:t>
      </w:r>
    </w:p>
    <w:p w14:paraId="54BF92D5" w14:textId="77777777" w:rsidR="001676BB" w:rsidRPr="00E85F82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5470D5BC" w14:textId="77777777" w:rsidR="001676BB" w:rsidRPr="00FD01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5B546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ค่</w:t>
      </w:r>
      <w:r w:rsidRPr="00FD0187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าเผื่อผลขาดทุนของสินทรัพย์ทางการเงินที่มีการด้อยค่าด้านเครดิตเมื่อซื้อหรือเมื่อกำเนิด</w:t>
      </w:r>
    </w:p>
    <w:p w14:paraId="07C47DC5" w14:textId="77777777" w:rsidR="001676BB" w:rsidRPr="00FD01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18199455" w14:textId="2B88AF20" w:rsidR="001676BB" w:rsidRPr="00FD0187" w:rsidRDefault="00353CE4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วัดมูลค่าของผลขาดทุนด้านเครดิตที่คาดว่าจะเกิดขึ้นตลอดอายุสำหรับสินทรัพย์ทางการเงินที่มีการด้อยค่าด้านเครดิตเมื่อซื้อหรือเมื่อกำเนิด อย่างไรก็ตามผลขาดทุนด้านเครดิตที่คาดว่าจะเกิดขึ้นไม่ได้รับรู้เป็น</w:t>
      </w:r>
      <w:r w:rsidR="009C25C5" w:rsidRPr="00381106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ค่าเผื่อ</w:t>
      </w:r>
      <w:r w:rsidR="001676BB"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ผลขาดทุนแยกต่างหากจากการรับรู้รายการเมื่อเริ่มแรกสำหรับสินทรัพย์ทางการเงินที่มีการด้อยค่าด้านเครดิตเมื่อซื้อหรือเมื่อกำเนิด โดยผลขาดทุนด้านเครดิตที่คาดว่าจะเกิดขึ้นตลอดอายุนั้นแฝงรวมกับมูลค่าตามบัญชีขั้นต้น 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รับรู้การเปลี่ยนแปลงของผลขาดทุนจากการด้อยค่าด้านเครดิตที่คาดว่าจะเกิดขึ้นตลอดอายุที่เกิดขึ้นภายหลังการรับรู้รายการเมื่อเริ่มแรกในกำไรหรือขาดทุนและรับรู้ผลสะสมของการเปลี่ยนแปลงใน</w:t>
      </w:r>
      <w:r w:rsidR="00231966" w:rsidRPr="00381106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ค่าเผ</w:t>
      </w:r>
      <w:r w:rsidR="00454DFA" w:rsidRPr="00381106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ื่อ</w:t>
      </w:r>
      <w:r w:rsidR="001676BB"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ผลขาดทุน เมื่อผลขาดทุนด้านเครดิตที่คาดว่าจะเกิดขึ้นตลอดอายุสำหรับสินทรัพย์ทางการเงินที่มีการด้อยค่าด้านเครดิตเมื่อซื้อหรือเมื่อกำเนิดน้อยกว่ามูลค่าที่รับรู้เมื่อเริ่มแรก 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จะรับรู้การเปลี่ยนแปลงในทางที่ดีขึ้นของผลขาดทุนด้านเครดิตที่คาดว่าจะเกิดขึ้นตลอดอายุเป็นกำไรจากการด้อยค่าในกำไรหรือขาดทุน และรับรู้ขาดทุนจากการด้อยค</w:t>
      </w:r>
      <w:r w:rsidR="001676BB" w:rsidRPr="00FD01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่าเมื่อ</w:t>
      </w:r>
      <w:r w:rsidR="001676BB" w:rsidRPr="00FD0187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ผลขาดทุนด้านเครดิตที่คาดว่าจะเกิดขึ้นเพิ่มขึ้</w:t>
      </w:r>
      <w:r w:rsidR="001676BB" w:rsidRPr="00FD0187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น</w:t>
      </w:r>
    </w:p>
    <w:p w14:paraId="285C4956" w14:textId="77777777" w:rsidR="001676BB" w:rsidRPr="00FD01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77763484" w14:textId="77777777" w:rsidR="001676BB" w:rsidRPr="00FD0187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FD0187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 xml:space="preserve">การแสดงรายการค่าเผื่อผลขาดทุนด้านเครดิตที่คาดว่าจะเกิดขึ้นในงบแสดงฐานะการเงิน </w:t>
      </w:r>
    </w:p>
    <w:p w14:paraId="0CC9A8B6" w14:textId="77777777" w:rsidR="001676BB" w:rsidRPr="00FD0187" w:rsidRDefault="001676BB" w:rsidP="001676BB">
      <w:pPr>
        <w:tabs>
          <w:tab w:val="left" w:pos="227"/>
          <w:tab w:val="left" w:pos="907"/>
          <w:tab w:val="left" w:pos="1620"/>
          <w:tab w:val="left" w:pos="171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F5A123A" w14:textId="77777777" w:rsidR="001676BB" w:rsidRPr="00FD0187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 หักจากมูลค่าตามบัญชีขั้นต้นของสินทรัพย์ </w:t>
      </w:r>
    </w:p>
    <w:p w14:paraId="2D7A192F" w14:textId="77777777" w:rsidR="001676BB" w:rsidRPr="00FD0187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ภาระผูกพันวงเงินสินเชื่อและสัญญาการค้ำประกันทางการเงิน โดยทั่วไปแสดงเป็นประมาณการหนี้สิน </w:t>
      </w:r>
    </w:p>
    <w:p w14:paraId="4024D8F2" w14:textId="3FFDA3F8" w:rsidR="001676BB" w:rsidRPr="00FD0187" w:rsidRDefault="001676BB" w:rsidP="003C4A80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ในกรณีที่เครื่องมือทางการเงินประกอบด้วยส่วนที่เบิกถอนและส่วนที่ยังไม่ได้เบิกถอน </w:t>
      </w:r>
      <w:r w:rsidR="00353CE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t>แสดงค่าเผื่อผลขาดทุนของส่วนที่เบิกถอนแล้วโดยหักออกจากมูลค่าตามบัญชีขั้นต้น ในขณะที่ค่าเผื่อผลขาดทุนของส่วนที่ยังไม่ได้เบิกถอนแสดงเป็นประมาณการหนี้สิน และ</w:t>
      </w:r>
    </w:p>
    <w:p w14:paraId="60A39095" w14:textId="77777777" w:rsidR="001676BB" w:rsidRPr="00FD0187" w:rsidRDefault="001676BB" w:rsidP="003C4A80">
      <w:pPr>
        <w:pStyle w:val="ListParagraph"/>
        <w:numPr>
          <w:ilvl w:val="0"/>
          <w:numId w:val="37"/>
        </w:numPr>
        <w:tabs>
          <w:tab w:val="left" w:pos="810"/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ตราสารหนี้ที่วัด</w:t>
      </w:r>
      <w:r w:rsidRPr="00FD0187">
        <w:rPr>
          <w:rFonts w:asciiTheme="majorBidi" w:hAnsiTheme="majorBidi" w:cstheme="majorBidi" w:hint="cs"/>
          <w:color w:val="000000"/>
          <w:sz w:val="30"/>
          <w:szCs w:val="30"/>
          <w:cs/>
        </w:rPr>
        <w:t>มูลค่าด้วย</w:t>
      </w:r>
      <w:r w:rsidRPr="00FD0187">
        <w:rPr>
          <w:rFonts w:asciiTheme="majorBidi" w:hAnsiTheme="majorBidi" w:cstheme="majorBidi"/>
          <w:color w:val="000000"/>
          <w:sz w:val="30"/>
          <w:szCs w:val="30"/>
          <w:cs/>
        </w:rPr>
        <w:t>มูลค่ายุติธรรมผ่านกำไรขาดทุนเบ็ดเสร็จอื่น ไม่มีการรับรู้ค่าเผื่อผลขาดทุนในงบแสดงฐานะการเงินเนื่องจากมูลค่าตามบัญชีของสินทรัพย์แสดงด้วยมูลค่ายุติธรรม อย่างไรก็ตามมีการเปิดเผยผลขาดทุนที่เกิดขึ้นและรับรู้ในองค์ประกอบอื่นของส่วนของเจ้าของ</w:t>
      </w:r>
    </w:p>
    <w:p w14:paraId="42D913F4" w14:textId="77777777" w:rsidR="001676BB" w:rsidRPr="00FD0187" w:rsidRDefault="001676BB" w:rsidP="001676BB">
      <w:pPr>
        <w:pStyle w:val="ListParagraph"/>
        <w:tabs>
          <w:tab w:val="left" w:pos="810"/>
          <w:tab w:val="left" w:pos="1080"/>
          <w:tab w:val="left" w:pos="1170"/>
          <w:tab w:val="left" w:pos="1620"/>
          <w:tab w:val="left" w:pos="1710"/>
        </w:tabs>
        <w:spacing w:line="240" w:lineRule="auto"/>
        <w:ind w:left="14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FD0187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 xml:space="preserve">การตัดจำหน่ายและการกลับรายการด้อยค่า </w:t>
      </w:r>
    </w:p>
    <w:p w14:paraId="1CDF5262" w14:textId="77777777" w:rsidR="001676BB" w:rsidRPr="00E6684C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3E682BCE" w14:textId="7499E49D" w:rsidR="001676BB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3A2F70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เงินให้สินเชื่อและตราสารหนี้จะถูกตัดออกจากบัญชีไม่ว่าจะเป็นการตัดบัญชีบางส่วนหรือทั้งจำนวนหลังจากดำเนินการตามขั้นตอนที่จำเป็นทั้งหมดแล้วและ</w:t>
      </w:r>
      <w:r w:rsidR="00353CE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3A2F70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ตัดสินใจว่าไม่มีความเป็นไปได้ที่สมเหตุสมผลในการได้รับชำระคืนสินทรัพย์ทางการเงินทั้งจำนวนหรือบางส่วน โดยทั่วไปจะเป็นกรณีที่</w:t>
      </w:r>
      <w:r w:rsidR="00353CE4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Pr="003A2F70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พิจารณาแล้วว่าลูกหนี้ไม่มีสินทรัพย์หรือแหล่งรายได้ที่สามารถสร้างกระแสเงินสดเพียงพอที่จะชำระคืนตามจำนวนที่จะถูกตัดออกจากบัญชี จำนวนดังกล่าวตามมูลค่าตามบัญชีขั้นต้นจะถูกตัดออกจากบัญชีและรวมเป็นส่วนหนึ่งขอ</w:t>
      </w:r>
      <w:r w:rsidR="00544F29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ง</w:t>
      </w:r>
      <w:r w:rsidRPr="003A2F70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รายการผลขาดทุนด้านเครดิตที่คาดว่าจะเกิดขึ้นในกำไรหรือขาดทุน</w:t>
      </w:r>
    </w:p>
    <w:p w14:paraId="3D654C23" w14:textId="77777777" w:rsidR="001676BB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7226AD6F" w14:textId="77777777" w:rsidR="001676BB" w:rsidRPr="005B5463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มูลค่าที่ได้รับคืนภายหลังจากการตัดจำหน่ายออกจากบัญชีจะ</w:t>
      </w:r>
      <w:r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ถูกรับรู้เมื่อมีการรับเงินคืนและจะ</w:t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นำมาลดจำนวนผลขาดทุนด้านเครดิตที่คาดว่าจะเกิดขึ้นของเงินให้สินเชื่อในกำไรหรือขาดทุน </w:t>
      </w:r>
    </w:p>
    <w:p w14:paraId="50D8698B" w14:textId="77777777" w:rsidR="001676BB" w:rsidRPr="00E6684C" w:rsidRDefault="001676BB" w:rsidP="001676BB">
      <w:pPr>
        <w:tabs>
          <w:tab w:val="left" w:pos="227"/>
          <w:tab w:val="left" w:pos="907"/>
          <w:tab w:val="left" w:pos="1620"/>
          <w:tab w:val="left" w:pos="1710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955DAD5" w14:textId="5589418D" w:rsidR="001676BB" w:rsidRDefault="001676BB" w:rsidP="00EE7AAF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หากมีการลดลงของผลขาดทุนด้านเครดิต</w:t>
      </w:r>
      <w:r w:rsidR="00705E88" w:rsidRPr="007A5FF3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ที่คาดว่าจะเกิดขึ้น</w:t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ในรอบระยะเวลาต่อมา และการลดลงนั้นสัมพันธ์โดยตรงกับเหตุการณ์ที่เกิดขึ้นหลังจากการรับรู้</w:t>
      </w:r>
      <w:r w:rsidR="00194618" w:rsidRPr="007A5FF3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ผล</w:t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ขาดทุนด้านเครดิต</w:t>
      </w:r>
      <w:r w:rsidR="00754DD5" w:rsidRPr="007A5FF3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ที่คาดว่า</w:t>
      </w:r>
      <w:r w:rsidR="00EF43FF" w:rsidRPr="007A5FF3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จะเกิดขึ้น</w:t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เช่น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การปรับปรุงอันดับความน่าเชื่อถือของลูกหนี้ที่เคยรับรู้ใน</w:t>
      </w:r>
      <w:r w:rsidRPr="005B5463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ปี</w:t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ก่อนจะถูกกลับรายการกับบัญชีค่าเผื่อผลขาดทุนด้านเครดิต การกลับรายการนี้จะถูกรับรู้ในกำไรหรือขาดทุน</w:t>
      </w:r>
    </w:p>
    <w:p w14:paraId="0DB8CEFC" w14:textId="77777777" w:rsidR="001676BB" w:rsidRPr="005B5463" w:rsidRDefault="001676BB" w:rsidP="001676BB">
      <w:pPr>
        <w:tabs>
          <w:tab w:val="left" w:pos="810"/>
          <w:tab w:val="left" w:pos="1080"/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</w:p>
    <w:p w14:paraId="05E95678" w14:textId="77777777" w:rsidR="001676BB" w:rsidRPr="005B5463" w:rsidRDefault="001676BB" w:rsidP="001676BB">
      <w:pPr>
        <w:tabs>
          <w:tab w:val="left" w:pos="1440"/>
          <w:tab w:val="left" w:pos="1620"/>
          <w:tab w:val="left" w:pos="1710"/>
          <w:tab w:val="left" w:pos="2160"/>
          <w:tab w:val="left" w:pos="2250"/>
        </w:tabs>
        <w:spacing w:after="0" w:line="240" w:lineRule="auto"/>
        <w:ind w:left="1800" w:right="43" w:hanging="126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B5463">
        <w:rPr>
          <w:rFonts w:asciiTheme="majorBidi" w:eastAsia="EucrosiaUPCBold" w:hAnsiTheme="majorBidi" w:cstheme="majorBidi"/>
          <w:i/>
          <w:iCs/>
          <w:sz w:val="30"/>
          <w:szCs w:val="30"/>
        </w:rPr>
        <w:t>3.3.6</w:t>
      </w:r>
      <w:r w:rsidRPr="005B5463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5B5463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อนุพันธ์และการบัญชีป้องกันความเสี่ยง </w:t>
      </w:r>
    </w:p>
    <w:p w14:paraId="63A6E08E" w14:textId="77777777" w:rsidR="001676BB" w:rsidRPr="00E6684C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140192D0" w14:textId="77777777" w:rsidR="001676BB" w:rsidRPr="005B5463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5B546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อนุพันธ์ที่ถือไว้เพื่อการบริหารความเสี่ยงและการบัญชีป้องกันความเสี่ยง</w:t>
      </w:r>
    </w:p>
    <w:p w14:paraId="1B69E645" w14:textId="77777777" w:rsidR="001676BB" w:rsidRPr="00E6684C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48B39B17" w14:textId="77777777" w:rsidR="001676BB" w:rsidRDefault="001676BB" w:rsidP="001676BB">
      <w:pPr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อนุพันธ์ที่ถือไว้เพื่อการบริหารความเสี่ยงรวมถึงสินทรัพย์อนุพันธ์และหนี้สินอนุพันธ์ทั้งหมดที่ไม่ได้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จัดประเภทรายการเป็นสินทรัพย์หรือหนี้สินเพื่อค้า อนุพันธ์ที่ถือไว้โดยมีวัตถุประสงค์เพื่อการบริหารความเสี่ยงจะถูกวัดมูลค่าด้วยมูลค่ายุติธรรมในงบแสดงฐานะการเงิน</w:t>
      </w:r>
    </w:p>
    <w:p w14:paraId="2D5199C6" w14:textId="54292F20" w:rsidR="001676BB" w:rsidRDefault="001676BB" w:rsidP="00B228AB">
      <w:pPr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eastAsia="zh-CN"/>
        </w:rPr>
      </w:pPr>
    </w:p>
    <w:p w14:paraId="2E85014B" w14:textId="2910441A" w:rsidR="001676BB" w:rsidRDefault="00353CE4" w:rsidP="006A0AF9">
      <w:pPr>
        <w:tabs>
          <w:tab w:val="left" w:pos="1440"/>
        </w:tabs>
        <w:spacing w:after="0" w:line="240" w:lineRule="auto"/>
        <w:ind w:left="1440"/>
        <w:jc w:val="thaiDistribute"/>
        <w:rPr>
          <w:rFonts w:ascii="Angsana New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ำหนดให้บางอนุพันธ์ที่ถือไว้เพื่อการบริหารความเสี่ยงและเครื่องมือทางการเงินที่ไม่ใช่อนุพันธ์เป็นเครื่องมือที่ใช้ในการป้องกันความเสี่ยงสำหรับความสัมพันธ์ของการป้องกัน</w:t>
      </w:r>
      <w:r w:rsidR="001676BB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="001676BB"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ความเสี่ยงที่เข้าเงื่อนไข ณ วันเริ่มต้นที่กำหนดให้มีการป้องกันความเสี่ยง 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ได้จัดทำเอกสารที่ระบุถึงความสัมพันธ์ระหว่างเครื่องมือที่ใช้ในการป้องกันความเสี่ยงและรายการที่มี</w:t>
      </w:r>
      <w:r w:rsidR="001676BB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="001676BB"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การป้องกันความเสี่ยงรวมถึงวัตถุประสงค์ในการบริหารความเสี่ยงและกลยุทธ์ในการจัดการกับ</w:t>
      </w:r>
      <w:r w:rsidR="001676BB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="001676BB"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ความเสี่ยงรวมถึงวิธีการที่ใช้ในการประเมินประสิทธิผลในการป้องกันความเสี่ยง 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ทำการ</w:t>
      </w:r>
      <w:r w:rsidR="001676BB" w:rsidRPr="005B5463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lastRenderedPageBreak/>
        <w:t>ประเมินทั้งเมื่อเริ่มต้นความสัมพันธ์ของการป้องกันความเสี่ยงและประเมินอย่างต่อเนื่องว่าเครื่องมือที่ใช้ในการป้องกันความเสี่ยงที่คาดการณ์ไว้มีประสิทธิผลในการหักกลบการเปลี่ยนแปลงของมูลค่ายุติธรรมหรือการเปลี่</w:t>
      </w:r>
      <w:r w:rsidR="001676BB" w:rsidRPr="0067472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ยนแปลงของกระแสเงินสดของรายการที่มีการป้องกันความเสี่ยงในระหว่างช่วงเวลาที่กำหนดให้มีการป้องกันความเสี่ยงหรือไม่ และผลของการป้องกันความเสี่ยงที่เกิดขึ้นจริง</w:t>
      </w:r>
      <w:r w:rsidR="001676BB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br/>
      </w:r>
      <w:r w:rsidR="001676BB" w:rsidRPr="0067472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แต่ละครั้งอยู่ในช่วงที่กำหนดไว้หรือไม่ การป้องกันความเสี่ยงในกระแสเงินสดของรายการที่คาดการณ์</w:t>
      </w:r>
      <w:r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กลุ่มบริษัท</w:t>
      </w:r>
      <w:r w:rsidR="001676BB" w:rsidRPr="00674725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ทำการประเมินว่ามีความเป็นไปได้ค่อนข้าง</w:t>
      </w:r>
      <w:r w:rsidR="001676BB" w:rsidRPr="00FA42BF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แน่ที่รายการที่คาดการณ์จะเกิดขึ้นและแสดงฐานะเปิดต่อความผันผวนของกระแสเงินสดที่ส่งผลกระทบต่อกำไรหรือขาดทุน</w:t>
      </w:r>
    </w:p>
    <w:p w14:paraId="2024799F" w14:textId="77777777" w:rsidR="001B2923" w:rsidRPr="003C1636" w:rsidRDefault="001B2923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7D905FB9" w14:textId="77777777" w:rsidR="001676BB" w:rsidRPr="00FA42BF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ความสัมพันธ์ของการป้องกันความเสี่ยงมีดังนี้</w:t>
      </w:r>
    </w:p>
    <w:p w14:paraId="26B52482" w14:textId="77777777" w:rsidR="001676BB" w:rsidRPr="003C1636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0E466313" w14:textId="77777777" w:rsidR="001676BB" w:rsidRPr="00FA42BF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FA42BF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การป้องกันความเสี่ยงในมูลค่ายุติธรรม</w:t>
      </w:r>
    </w:p>
    <w:p w14:paraId="3D538D32" w14:textId="77777777" w:rsidR="001676BB" w:rsidRPr="003C1636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495C80F8" w14:textId="3DCA1573" w:rsidR="001676B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การเปลี่ยนแปลงในมูลค่ายุติธรรมของสินทรัพย์หรือหนี้สินที่รับรู้ หรือภาระผูกพันของ</w:t>
      </w:r>
      <w:r w:rsidR="00353CE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ที่อาจส่งผลกระทบต่อกำไรหรือขาดทุน การเปลี่ยนแปลงในมูลค่ายุติธรรมของอนุพันธ์จะรับรู้ทันทีในกำไรหรือขาดทุน การเปลี่ยนแปลงในมูลค่ายุติธรรมของรายการที่มีการป้องกันความเสี่ยงที่เกิดจากความเสี่ยงที่ได้รับการป้องกันจะรับรู้ในกำไรหรือขาดทุน หากรายการที่มีการป้องกันความเสี่ยงวัดมูลค่าด้วยราคาทุนหรือราคาทุนตัดจำหน่ายให้ปรับปรุงกับมูลค่าตามบัญชี </w:t>
      </w:r>
    </w:p>
    <w:p w14:paraId="7CCC80B5" w14:textId="77777777" w:rsidR="001676BB" w:rsidRPr="003C1636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cs/>
        </w:rPr>
      </w:pPr>
    </w:p>
    <w:p w14:paraId="4C729F0F" w14:textId="77777777" w:rsidR="001676BB" w:rsidRPr="00FA42BF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หากอนุพันธ์ที่ใช้ในการป้องกันความเสี่ยงครบกำหนดตามสัญญา ถูกขาย ถูกยกเลิก ถูกใช้สิทธิ หรือ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การป้องกันความเสี่ยงไม่เข้าเงื่อนไขการบัญชีป้องกันความเสี่ยงในมูลค่ายุติธรรมอีกต่อไป หรือยกเลิ</w:t>
      </w:r>
      <w:r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</w:t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การกำหนดให้มีการป้องกันความเสี่ยง การบัญชีป้องกันความเสี่ยงจะถูกยกเลิกทันที</w:t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เป็นต้นไป</w:t>
      </w:r>
    </w:p>
    <w:p w14:paraId="644CCD4D" w14:textId="77777777" w:rsidR="001676BB" w:rsidRPr="003C1636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</w:rPr>
      </w:pPr>
    </w:p>
    <w:p w14:paraId="79537E37" w14:textId="77777777" w:rsidR="001B2923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การปรับปรุงใด ๆ ที่เกิดขึ้นก่อนจุดที่มีการยกเลิกการเป็นรายการที่มีการป้องกันความเสี่ยงจะถูกรับรู้โดยใช้วิธีอัตราดอกเบี้ยที่แท้จริงเพื่อทยอยตัดจำหน่ายเข้ากำไรหรือขาดทุนโดยถือเป็นการปรับปรุงด้วย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FA42BF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การคำนวณอัตราดอกเบี้ยที่แท้จริงใหม่ตลอดอายุที่เหลืออยู่ของรายการดังกล่าว</w:t>
      </w:r>
    </w:p>
    <w:p w14:paraId="02E3A19E" w14:textId="77777777" w:rsidR="001B2923" w:rsidRDefault="001B2923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7B036AD7" w14:textId="131E0CF4" w:rsidR="001676B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96664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การยกเลิกการป้องกันความเสี่ยง การปรับปรุงการป้องกันความเสี่ยงใด ๆ ที่เกิดขึ้นก่อนในเครื่องมือ</w:t>
      </w:r>
      <w:r>
        <w:rPr>
          <w:rFonts w:asciiTheme="majorBidi" w:eastAsia="Times New Roman" w:hAnsiTheme="majorBidi" w:cstheme="majorBidi"/>
          <w:color w:val="000000"/>
          <w:sz w:val="30"/>
          <w:szCs w:val="30"/>
        </w:rPr>
        <w:br/>
      </w:r>
      <w:r w:rsidRPr="0096664B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ทางการเงินที่มีการป้องกันความเสี่ยงซึ่งใช้วิธีอัตราดอกเบี้ยที่แท้จริงเพื่อทยอยตัดจำหน่ายเข้ากำไรหรือขาดทุนโดยปรับปรุงอัตราดอกเบี้ยที่แท้จริงของรายการที่มีการป้องกันความเสี่ยงจากวันที่การตัดจำหน่ายเริ่มต้นขึ้น หากมีการตัดรายการรายการที่มีการป้องกันความเสี่ยงออกจากบัญชี การปรับปรุงจะรับรู้เข้ากำไรหรือขาดทุนทันทีที่รายการดังกล่าวถูกตัดรายการออกจากบัญชี</w:t>
      </w:r>
    </w:p>
    <w:p w14:paraId="4D26B091" w14:textId="77777777" w:rsidR="001676BB" w:rsidRPr="0096664B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60508B42" w14:textId="77777777" w:rsidR="001676BB" w:rsidRPr="004D60D3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</w:rPr>
      </w:pPr>
      <w:r w:rsidRPr="004D60D3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</w:rPr>
        <w:lastRenderedPageBreak/>
        <w:t>การป้องกันความเสี่ยงในกระแสเงินสด</w:t>
      </w:r>
    </w:p>
    <w:p w14:paraId="0CFB41FD" w14:textId="77777777" w:rsidR="001676BB" w:rsidRPr="00E6684C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1E1F46AD" w14:textId="77777777" w:rsidR="001676BB" w:rsidRPr="004D60D3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เมื่ออนุพันธ์ถูกกำหนดให้เป็นเครื่องมือที่ใช้ในการป้องกันความเสี่ยงสำหรับป้องกันความเสี่ยงใน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เปลี่ยนแปลงของกระแสเงินสดที่เกิดจากความเสี่ยงเฉพาะที่เกี่ยวข้องกับสินทรัพย์หรือหนี้สินที่รับรู้ หรือรายการคาดการณ์ที่มีความเป็นไปได้ในระดับสูงซึ่งส่งผลกระทบต่อกำไรหรือขาดทุน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แสดงเป็นสำรองการป้องกันความเสี่ยงในส่วนของเจ้าของ ส่วนที่ไม่มีประสิทธิผลของการเปลี่ยนแปลงในมูลค่ายุติธรรมของอนุพันธ์จะรับรู้ทันทีในกำไรหรือขาดทุน จำนวนเงินที่รับรู้ในสำรองการป้องกันความเสี่ยงจะถูกจัดประเภทรายการใหม่จากกำไรขาดทุนเบ็ดเสร็จอื่นไปยังกำไรหรือขาดทุนโดยถือเป็นการปรับปรุงการจัดประเภทรายการในงวดเดียวกันกับกระแสเงินสดที่มีการป้องกันความเสี่ยงกระทบกำไรหรือขาดทุนและแสดงรายการในบรรทัดเดียวกันในงบกำไรขาดทุนและกำไรขาดทุนเบ็ดเสร็จอื่น</w:t>
      </w:r>
    </w:p>
    <w:p w14:paraId="30E7246E" w14:textId="77777777" w:rsidR="001676BB" w:rsidRPr="00E6684C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2E6D51AD" w14:textId="77777777" w:rsidR="001676BB" w:rsidRPr="004D60D3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หากอนุพันธ์ที่ใช้ในการป้องกันความเสี่ยงครบกำหนดตามสัญญา ถูกขาย ถูกยกเลิก ถูกใช้สิทธิ หรือ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การป้องกันความเสี่ยงไม่เข้าเงื่อนไขการบัญชีป้องกันความเสี่ยงในกระแสเงินสดอีกต่อไป หรือยกเลิกการกำหนดให้มีการป้องกันความเสี่ยง การบัญชีป้องกันความเสี่ยงจะถูกยกเลิกทันที</w:t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เป็นต้นไป</w:t>
      </w:r>
    </w:p>
    <w:p w14:paraId="32E318CA" w14:textId="77777777" w:rsidR="001676BB" w:rsidRPr="005B2367" w:rsidRDefault="001676BB" w:rsidP="001676BB">
      <w:pPr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4D3AC709" w14:textId="51A5B03E" w:rsidR="001676BB" w:rsidRDefault="001676BB" w:rsidP="001676BB">
      <w:pPr>
        <w:tabs>
          <w:tab w:val="left" w:pos="153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หากกระแสเงินสดที่มีการป้องกันความเสี่ยงมีการคาดการณ์ว่าจะไม่เกิดขึ้นอีกต่อไป </w:t>
      </w:r>
      <w:r w:rsidR="00353CE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จะโอนรายการสำรองการป้องกันความเสี่ยงในกำไรขาดทุนเบ็ดเสร็จอื่นไปยังกำไรหรือขาดทุนสำหรับความสัมพันธ์ของการป้องกันความเสี่ยงที่ยกเลิก หากกระแสเงินสดที่มีการป้องกันความเสี่ยงยังคงคาดการณ์ว่าจะเกิดขึ้น ผลสะสมในสำรองการป้องกันความเสี่ยงจะไม่ถูกจัดประเภทรายการใหม่จนกว่ากระแสเงินสดที่มีการป้องกันความเสี่ยงจะกระทบกำไรหรือขาดทุน หากกระแสเงินสดที่มี</w:t>
      </w: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การป้องกันความเสี่ยงคาดการณ์ว่าจะกระทบกำไรหรือขาดทุนในหลายรอบระยะเวลารายงาน </w:t>
      </w:r>
      <w:r w:rsidR="00353CE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4D60D3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จะโอนสำรองการป้องกันความเสี่ยงจากกำไรขาดทุนเบ็ดเสร็จอื่นไปยังกำไรหรือขาดทุนโดยวิธีเส้นตรง</w:t>
      </w:r>
    </w:p>
    <w:p w14:paraId="5C67273E" w14:textId="77777777" w:rsidR="001B2923" w:rsidRDefault="001B2923" w:rsidP="001676BB">
      <w:pPr>
        <w:tabs>
          <w:tab w:val="left" w:pos="153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1BB8E3FE" w14:textId="6F6A46EF" w:rsidR="005E371C" w:rsidRDefault="006875DC" w:rsidP="00865BD2">
      <w:pPr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</w:rPr>
      </w:pPr>
      <w:r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</w:rPr>
        <w:t>อนุพัน</w:t>
      </w:r>
      <w:r w:rsidR="00865BD2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</w:rPr>
        <w:t>ธ์แฝง</w:t>
      </w:r>
      <w:r w:rsidR="005E371C" w:rsidRPr="00033435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</w:rPr>
        <w:t xml:space="preserve"> </w:t>
      </w:r>
    </w:p>
    <w:p w14:paraId="1F0F397A" w14:textId="77777777" w:rsidR="005E371C" w:rsidRPr="00FE0C25" w:rsidRDefault="005E371C" w:rsidP="005E371C">
      <w:pPr>
        <w:tabs>
          <w:tab w:val="left" w:pos="153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i/>
          <w:iCs/>
          <w:color w:val="000000"/>
          <w:sz w:val="20"/>
          <w:szCs w:val="20"/>
        </w:rPr>
      </w:pPr>
    </w:p>
    <w:p w14:paraId="261CCB9F" w14:textId="037157A2" w:rsidR="005E371C" w:rsidRDefault="005E371C" w:rsidP="005E371C">
      <w:pPr>
        <w:tabs>
          <w:tab w:val="left" w:pos="1530"/>
        </w:tabs>
        <w:spacing w:after="0" w:line="240" w:lineRule="auto"/>
        <w:ind w:left="1440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</w:rPr>
      </w:pPr>
      <w:r w:rsidRPr="00033435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 xml:space="preserve">อนุพันธ์อาจแฝงอยู่ในข้อกำหนดของอีกสัญญาหนึ่ง (สัญญาหลัก) </w:t>
      </w:r>
      <w:r w:rsidR="00614355">
        <w:rPr>
          <w:rFonts w:asciiTheme="majorBidi" w:eastAsia="Times New Roman" w:hAnsiTheme="majorBidi" w:cs="Angsana New" w:hint="cs"/>
          <w:color w:val="000000"/>
          <w:sz w:val="30"/>
          <w:szCs w:val="30"/>
          <w:cs/>
        </w:rPr>
        <w:t>กลุ่มบริษัท</w:t>
      </w:r>
      <w:r w:rsidRPr="00033435">
        <w:rPr>
          <w:rFonts w:asciiTheme="majorBidi" w:eastAsia="Times New Roman" w:hAnsiTheme="majorBidi" w:cs="Angsana New"/>
          <w:color w:val="000000"/>
          <w:sz w:val="30"/>
          <w:szCs w:val="30"/>
          <w:cs/>
        </w:rPr>
        <w:t>บันทึกบัญชีสำหรับอนุพันธ์แฝงดังกล่าวแยกต่างหากจากสัญญาหลักเมื่อ</w:t>
      </w:r>
    </w:p>
    <w:p w14:paraId="39BC657C" w14:textId="77777777" w:rsidR="005E371C" w:rsidRPr="00FE0C25" w:rsidRDefault="005E371C" w:rsidP="005E371C">
      <w:pPr>
        <w:tabs>
          <w:tab w:val="left" w:pos="153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</w:rPr>
      </w:pPr>
    </w:p>
    <w:p w14:paraId="0B8E0DE8" w14:textId="77777777" w:rsidR="005E371C" w:rsidRPr="00033435" w:rsidRDefault="005E371C" w:rsidP="005E371C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334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สัญญาหลักไม่ใช่สินทรัพย์ที่อยู่ภายใต้ขอบเขตของมาตรฐานการรายงานทางการเงิน ฉบับที่ </w:t>
      </w:r>
      <w:r w:rsidRPr="002068CE">
        <w:rPr>
          <w:rFonts w:asciiTheme="majorBidi" w:hAnsiTheme="majorBidi" w:cstheme="majorBidi"/>
          <w:color w:val="000000"/>
          <w:sz w:val="30"/>
          <w:szCs w:val="30"/>
        </w:rPr>
        <w:t>9</w:t>
      </w:r>
      <w:r w:rsidRPr="000334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14:paraId="63B8382C" w14:textId="77777777" w:rsidR="005E371C" w:rsidRPr="00033435" w:rsidRDefault="005E371C" w:rsidP="005E371C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334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สัญญาหลักไม่ได้วัดมูลค่าด้วยมูลค่ายุติธรรมผ่านกำไรหรือขาดทุน </w:t>
      </w:r>
    </w:p>
    <w:p w14:paraId="2D4FE759" w14:textId="77777777" w:rsidR="005E371C" w:rsidRPr="00033435" w:rsidRDefault="005E371C" w:rsidP="005E371C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3343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ข้อกำหนดของอนุพันธ์แฝงนั้นเข้าคำนิยามของอนุพันธ์ซึ่งทำเป็นสัญญาแยกต่างหาก </w:t>
      </w:r>
    </w:p>
    <w:p w14:paraId="5093CFC7" w14:textId="5A9FC437" w:rsidR="003F4E03" w:rsidRDefault="005E371C" w:rsidP="005E371C">
      <w:pPr>
        <w:pStyle w:val="ListParagraph"/>
        <w:numPr>
          <w:ilvl w:val="0"/>
          <w:numId w:val="37"/>
        </w:numPr>
        <w:tabs>
          <w:tab w:val="left" w:pos="1080"/>
          <w:tab w:val="left" w:pos="1170"/>
        </w:tabs>
        <w:spacing w:line="240" w:lineRule="auto"/>
        <w:ind w:left="162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33435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ลักษณะเชิงเศรษฐกิจและความเสี่ยงของอนุพันธ์แฝงไม่มีความสัมพันธ์อย่างใกล้ชิดกับลักษณะเชิงเศรษฐกิจและความเสี่ยงของสัญญาหลัก</w:t>
      </w:r>
    </w:p>
    <w:p w14:paraId="2C460ABB" w14:textId="5B287D2C" w:rsidR="0035280A" w:rsidRPr="0035280A" w:rsidRDefault="007B733A" w:rsidP="00851920">
      <w:pPr>
        <w:tabs>
          <w:tab w:val="left" w:pos="1080"/>
          <w:tab w:val="left" w:pos="1170"/>
        </w:tabs>
        <w:spacing w:after="0" w:line="240" w:lineRule="auto"/>
        <w:ind w:left="14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="Angsana New"/>
          <w:color w:val="000000"/>
          <w:sz w:val="30"/>
          <w:szCs w:val="30"/>
        </w:rPr>
        <w:br/>
      </w:r>
      <w:r w:rsidR="00B9181A" w:rsidRPr="00B9181A">
        <w:rPr>
          <w:rFonts w:asciiTheme="majorBidi" w:hAnsiTheme="majorBidi" w:cs="Angsana New"/>
          <w:color w:val="000000"/>
          <w:sz w:val="30"/>
          <w:szCs w:val="30"/>
          <w:cs/>
        </w:rPr>
        <w:t>อนุพันธ์แฝงที่แยกออกจากสัญญาหลักวัดมูลค่าด้วยมูลค่ายุติธรรม โดยผลต่างจากมูลค่ายุติธรรมรับรู้เข้ากำไรหรือขาดทุนเว้นแต่เป็นส่วนหนึ่งของกระแสเงินสดหรือเงินลงทุนสุทธิที่เข้าเงื่อนไขความสัมพันธ์ในการป้องกันความเสี่ยง</w:t>
      </w:r>
    </w:p>
    <w:p w14:paraId="10D8C283" w14:textId="77777777" w:rsidR="005E371C" w:rsidRPr="00B228AB" w:rsidRDefault="005E371C" w:rsidP="00B228AB">
      <w:pPr>
        <w:pStyle w:val="BodyText2"/>
        <w:tabs>
          <w:tab w:val="left" w:pos="1620"/>
          <w:tab w:val="left" w:pos="171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sz w:val="30"/>
          <w:szCs w:val="30"/>
        </w:rPr>
      </w:pPr>
    </w:p>
    <w:p w14:paraId="62F29350" w14:textId="3B56ED42" w:rsidR="001676BB" w:rsidRPr="00A97C0E" w:rsidRDefault="001676BB" w:rsidP="001E1A40">
      <w:pPr>
        <w:tabs>
          <w:tab w:val="left" w:pos="1440"/>
          <w:tab w:val="left" w:pos="1710"/>
          <w:tab w:val="left" w:pos="2160"/>
          <w:tab w:val="left" w:pos="225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97C0E">
        <w:rPr>
          <w:rFonts w:asciiTheme="majorBidi" w:eastAsia="EucrosiaUPCBold" w:hAnsiTheme="majorBidi" w:cstheme="majorBidi"/>
          <w:i/>
          <w:iCs/>
          <w:sz w:val="30"/>
          <w:szCs w:val="30"/>
        </w:rPr>
        <w:t>3.3.7</w:t>
      </w:r>
      <w:r w:rsidRPr="00A97C0E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A97C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ธุรกรรมซื้อหลักทรัพย์โดยมีสัญญาว่าจะขายคืน/ธุรกรรมขายหลักทรัพย์โดยมีสัญญาว่าจะซื้อคืน</w:t>
      </w:r>
    </w:p>
    <w:p w14:paraId="0F0A453F" w14:textId="77777777" w:rsidR="001676BB" w:rsidRPr="005D1900" w:rsidRDefault="001676BB" w:rsidP="001676BB">
      <w:pPr>
        <w:pStyle w:val="BodyText2"/>
        <w:tabs>
          <w:tab w:val="left" w:pos="1620"/>
          <w:tab w:val="left" w:pos="171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sz w:val="30"/>
          <w:szCs w:val="30"/>
          <w:lang w:val="en-US"/>
        </w:rPr>
      </w:pPr>
    </w:p>
    <w:p w14:paraId="180F4BEB" w14:textId="7EB604BB" w:rsidR="001676BB" w:rsidRPr="00A97C0E" w:rsidRDefault="00353CE4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มีการทำธุรกรรมซื้อหลักทรัพย์โดยมีสัญญาว่าจะขายคืนหรือมีการทำสัญญาขายหลักทรัพย์โดยมีสัญญาว่าจะซื้อคืนโดยมีการกำหนดวัน และราคาที่แน่นอนในอนาคต จำนวนเงินที่จ่ายสำหรับหลักทรัพย์ซื้อโดยมีสัญญาขายคืนในอนาคตแสดงเป็นสินทรัพย์ในงบแสดงฐานะการเงินภายใต้บัญชี 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>“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รายการระหว่างธนาคารและตลาดเงินสุทธิ (ด้านสินทรัพย์)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>”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หรือ 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>“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เงินให้สินเชื่อแก่ลูกหนี้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>”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ขึ้นอยู่กับประเภทของคู่ค้า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ในขณะที่หลักทรัพย์ขายโดยมีสัญญาซื้อคืนในอนาคตแสดงเป็นหนี้สินในงบแสดงฐานะการเงินภายใต้บัญชี 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>“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รายการระหว่างธนาคารและตลาดเงิน (ด้านหนี้สิน)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>”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หรือ 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>“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ตราสารหนี้ที่ออกและเงินกู้ยืม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>”</w:t>
      </w:r>
      <w:r w:rsidR="001676BB"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ขึ้นอยู่กับประเภทของคู่ค้าด้วยจำนวนเงินที่ได้รับมาจากการขายหลักทรัพย์ดังกล่าว โดยหลักทรัพย์ภายใต้สัญญาซื้อคืนถือเป็นหลักประกัน ผลต่างระหว่าง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02243A7C" w14:textId="77777777" w:rsidR="001B2923" w:rsidRPr="005D1900" w:rsidRDefault="001B2923" w:rsidP="001676BB">
      <w:pPr>
        <w:pStyle w:val="BodyText2"/>
        <w:tabs>
          <w:tab w:val="left" w:pos="1620"/>
          <w:tab w:val="left" w:pos="171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sz w:val="30"/>
          <w:szCs w:val="30"/>
          <w:lang w:val="en-US"/>
        </w:rPr>
      </w:pPr>
    </w:p>
    <w:p w14:paraId="3E589CFC" w14:textId="03938E1F" w:rsidR="001676BB" w:rsidRPr="00A97C0E" w:rsidRDefault="001676BB" w:rsidP="001E1A40">
      <w:pPr>
        <w:tabs>
          <w:tab w:val="left" w:pos="1440"/>
          <w:tab w:val="left" w:pos="1620"/>
          <w:tab w:val="left" w:pos="2160"/>
          <w:tab w:val="left" w:pos="2250"/>
        </w:tabs>
        <w:spacing w:after="0" w:line="240" w:lineRule="auto"/>
        <w:ind w:left="540" w:right="43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97C0E">
        <w:rPr>
          <w:rFonts w:asciiTheme="majorBidi" w:eastAsia="EucrosiaUPCBold" w:hAnsiTheme="majorBidi" w:cstheme="majorBidi"/>
          <w:i/>
          <w:iCs/>
          <w:sz w:val="30"/>
          <w:szCs w:val="30"/>
        </w:rPr>
        <w:t>3.3.8</w:t>
      </w:r>
      <w:r w:rsidR="00880971" w:rsidRPr="00A97C0E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A97C0E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ภาระในการส่งคืนหลักทรัพย์</w:t>
      </w:r>
    </w:p>
    <w:p w14:paraId="688B3B72" w14:textId="77777777" w:rsidR="001676BB" w:rsidRPr="005D1900" w:rsidRDefault="001676BB" w:rsidP="001676BB">
      <w:pPr>
        <w:pStyle w:val="BodyText2"/>
        <w:tabs>
          <w:tab w:val="left" w:pos="1620"/>
          <w:tab w:val="left" w:pos="171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sz w:val="30"/>
          <w:szCs w:val="30"/>
          <w:lang w:val="en-US"/>
        </w:rPr>
      </w:pPr>
    </w:p>
    <w:p w14:paraId="407484B1" w14:textId="27BA7BA2" w:rsidR="001676BB" w:rsidRPr="00A97C0E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</w:rPr>
      </w:pP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ภาระในการส่งคืนหลักทรัพย์แสดงถึงภาระในการส่งคืนหลักทรัพย์ค้ำประกันของ</w:t>
      </w:r>
      <w:r w:rsidR="00353CE4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กลุ่มบริษัท</w:t>
      </w: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ในรูปแบบหลักทรัพย์ที่วางเป็นประกันการกู้ยืมเงินตามธุรกรรมซื้อคืนภาคเอกชน หรือธุรกรรมการยืมและให้ยืมหลักทรัพย์ ซึ่งหลักทรัพย์ดังกล่าวถูกนำมาใช้สำหรับธุรกรรมการยืมหรือให้ยืมหลักทรัพย์ในอีกทอดหนึ่ง</w:t>
      </w:r>
    </w:p>
    <w:p w14:paraId="511352F1" w14:textId="77777777" w:rsidR="001676BB" w:rsidRPr="005D1900" w:rsidRDefault="001676BB" w:rsidP="001676BB">
      <w:pPr>
        <w:pStyle w:val="BodyText2"/>
        <w:tabs>
          <w:tab w:val="left" w:pos="1620"/>
          <w:tab w:val="left" w:pos="171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sz w:val="30"/>
          <w:szCs w:val="30"/>
          <w:lang w:val="en-US"/>
        </w:rPr>
      </w:pPr>
    </w:p>
    <w:p w14:paraId="6D61BCD1" w14:textId="77777777" w:rsidR="001676BB" w:rsidRDefault="001676BB" w:rsidP="001676BB">
      <w:pPr>
        <w:tabs>
          <w:tab w:val="left" w:pos="1620"/>
          <w:tab w:val="left" w:pos="1710"/>
        </w:tabs>
        <w:spacing w:after="0" w:line="240" w:lineRule="auto"/>
        <w:ind w:left="14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กำไรหรือขาดทุนที่เกิดจากการขายชอร์ตหลักทรัพย์ถูกรวมอยู่ในกำไรหรือขาดทุน ค่าธรรมเนียมจาก</w:t>
      </w: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br/>
      </w:r>
      <w:r w:rsidRPr="000E0CC1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การยืมและให้ยืมหลักทรัพย์บันทึกตามเกณฑ์คงค้าง</w:t>
      </w:r>
    </w:p>
    <w:p w14:paraId="3297085E" w14:textId="1061B44D" w:rsidR="001676BB" w:rsidRPr="005D1900" w:rsidRDefault="00FA31EF" w:rsidP="00FA31EF">
      <w:pPr>
        <w:rPr>
          <w:rFonts w:asciiTheme="majorBidi" w:eastAsia="EucrosiaUPCBold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EucrosiaUPCBold" w:hAnsiTheme="majorBidi" w:cstheme="majorBidi"/>
          <w:sz w:val="30"/>
          <w:szCs w:val="30"/>
          <w:cs/>
        </w:rPr>
        <w:br w:type="page"/>
      </w:r>
    </w:p>
    <w:p w14:paraId="5A30FD22" w14:textId="6781F914" w:rsidR="001676BB" w:rsidRPr="003A2F70" w:rsidRDefault="001676BB" w:rsidP="001676BB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0E0CC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lastRenderedPageBreak/>
        <w:t>3.4</w:t>
      </w:r>
      <w:r w:rsidR="001E1A40" w:rsidRPr="00A97C0E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0E0CC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เงินลงทุน</w:t>
      </w:r>
      <w:r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ในบริษัทย่อย</w:t>
      </w:r>
      <w:r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</w:t>
      </w:r>
      <w:r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บริษัทร่วม</w:t>
      </w:r>
      <w:r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และการร่วมค้า</w:t>
      </w:r>
    </w:p>
    <w:p w14:paraId="246BE60F" w14:textId="77777777" w:rsidR="001676BB" w:rsidRPr="005D1900" w:rsidRDefault="001676BB" w:rsidP="001676BB">
      <w:pPr>
        <w:pStyle w:val="BodyText2"/>
        <w:tabs>
          <w:tab w:val="left" w:pos="1620"/>
          <w:tab w:val="left" w:pos="171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sz w:val="30"/>
          <w:szCs w:val="30"/>
          <w:cs/>
          <w:lang w:val="en-US"/>
        </w:rPr>
      </w:pPr>
    </w:p>
    <w:p w14:paraId="5A6585B8" w14:textId="17384C55" w:rsidR="001676BB" w:rsidRPr="00DA1CF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เงินลงทุนในบริษัทย่อย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 xml:space="preserve"> 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บริษัทร่วม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 xml:space="preserve"> และการร่วมค้า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ในงบการเงินเฉ</w:t>
      </w:r>
      <w:r w:rsidRPr="00821061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พาะ</w:t>
      </w:r>
      <w:r w:rsidR="00EF02D7" w:rsidRPr="00821061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กิจการ</w:t>
      </w:r>
      <w:r w:rsidRPr="00821061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วัดมูลค่าด้วย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ราคาทุนหักค่าเผื่อการด้อยค่า (ถ้ามี) </w:t>
      </w:r>
      <w:r w:rsidR="00C94F5A" w:rsidRPr="00BD01EB">
        <w:rPr>
          <w:rFonts w:asciiTheme="majorBidi" w:eastAsia="Times New Roman" w:hAnsiTheme="majorBidi" w:cs="Angsana New"/>
          <w:sz w:val="30"/>
          <w:szCs w:val="30"/>
          <w:cs/>
          <w:lang w:val="th-TH" w:eastAsia="zh-CN"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ผลต่างระหว่างจำนวนเงินสุทธิที่ได้รับและมูลค่าตามบัญชีจะถูกบันทึกในกำไรหรือขาดทุน</w:t>
      </w:r>
    </w:p>
    <w:p w14:paraId="03C7CD7F" w14:textId="77777777" w:rsidR="001676BB" w:rsidRPr="005D1900" w:rsidRDefault="001676BB" w:rsidP="001676BB">
      <w:pPr>
        <w:pStyle w:val="BodyText2"/>
        <w:tabs>
          <w:tab w:val="left" w:pos="1620"/>
          <w:tab w:val="left" w:pos="1710"/>
        </w:tabs>
        <w:spacing w:after="0" w:line="240" w:lineRule="auto"/>
        <w:ind w:left="1800" w:right="47"/>
        <w:jc w:val="thaiDistribute"/>
        <w:rPr>
          <w:rFonts w:asciiTheme="majorBidi" w:eastAsia="EucrosiaUPCBold" w:hAnsiTheme="majorBidi" w:cstheme="majorBidi"/>
          <w:sz w:val="30"/>
          <w:szCs w:val="30"/>
          <w:cs/>
          <w:lang w:val="en-US"/>
        </w:rPr>
      </w:pPr>
    </w:p>
    <w:p w14:paraId="5AF45397" w14:textId="11DD29E9" w:rsidR="003F4E03" w:rsidRDefault="001676BB" w:rsidP="00E060B8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การวัดมูลค่าของเงินลงทุนในบริษัทย่อย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 xml:space="preserve"> 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บริษัทร่วม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 xml:space="preserve"> และการร่วมค้า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ในงบการเงินรวมได้ระบุไว้ในหมายเหตุข้อ </w:t>
      </w:r>
      <w:r w:rsidRPr="00A97C0E">
        <w:rPr>
          <w:rFonts w:asciiTheme="majorBidi" w:eastAsia="Times New Roman" w:hAnsiTheme="majorBidi" w:cstheme="majorBidi"/>
          <w:sz w:val="30"/>
          <w:szCs w:val="30"/>
          <w:lang w:eastAsia="zh-CN"/>
        </w:rPr>
        <w:t>3.1</w:t>
      </w:r>
    </w:p>
    <w:p w14:paraId="2B585975" w14:textId="77777777" w:rsidR="00E95C77" w:rsidRPr="00E060B8" w:rsidRDefault="00E95C77" w:rsidP="00E060B8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00DBCC05" w14:textId="0B371384" w:rsidR="001676BB" w:rsidRPr="003A2F70" w:rsidRDefault="001676BB" w:rsidP="001676BB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3</w:t>
      </w:r>
      <w:r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.</w:t>
      </w:r>
      <w:r w:rsidR="00422EE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5</w:t>
      </w:r>
      <w:r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ab/>
        <w:t>ทรัพย์สินรอการขาย</w:t>
      </w:r>
    </w:p>
    <w:p w14:paraId="0B2E960A" w14:textId="77777777" w:rsidR="001676BB" w:rsidRPr="003A2F7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</w:p>
    <w:p w14:paraId="153EB648" w14:textId="77777777" w:rsidR="001676BB" w:rsidRPr="003A2F7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ทรัพย์สินรอการขายประกอบด้วยสังหาริมทรัพย์และอสังหาริมทรัพย์ วัดมูลค่าด้วยมูลค่าที่ต่ำกว่าระหว่างราคาทุนหรือมูลค่าที่จะได้รับคืน โดยมูลค่าที่จะรับคืนพิจารณาจากราคาประเมินหักด้วยประมาณการค่าใช้จ่ายในการขายตามประกาศธปท.ที่ สนส.</w:t>
      </w:r>
      <w:r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23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/</w:t>
      </w:r>
      <w:r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2561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ลงวันที่ </w:t>
      </w:r>
      <w:r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31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ตุลาคม </w:t>
      </w:r>
      <w:r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2561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เรื่อง </w:t>
      </w:r>
      <w:r w:rsidRPr="003A2F70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  <w:t>หลักเกณฑ์การจัดชั้นและการกันเงินสำรองของสถาบันการเงิน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ขาดทุนจากการด้อย</w:t>
      </w:r>
      <w:r w:rsidRPr="003A2F70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ค่า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รับรู้เป็นค่าใช้จ่ายในกำไรหรือขาดทุน </w:t>
      </w:r>
    </w:p>
    <w:p w14:paraId="21E3B36D" w14:textId="77777777" w:rsidR="001676BB" w:rsidRPr="003A2F7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</w:p>
    <w:p w14:paraId="37670E77" w14:textId="30C51B05" w:rsidR="001676BB" w:rsidRPr="003A2F70" w:rsidRDefault="00EF02D7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  <w:r w:rsidRPr="00FD3407">
        <w:rPr>
          <w:rFonts w:asciiTheme="majorBidi" w:eastAsia="Times New Roman" w:hAnsiTheme="majorBidi" w:cstheme="majorBidi" w:hint="cs"/>
          <w:sz w:val="30"/>
          <w:szCs w:val="30"/>
          <w:cs/>
          <w:lang w:val="th-TH" w:eastAsia="zh-CN"/>
        </w:rPr>
        <w:t>กลุ่มบริษัท</w:t>
      </w:r>
      <w:r w:rsidR="001676BB" w:rsidRPr="00FD340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ได้ปฏิบัติตามประกาศธปท.ที่ สนส.</w:t>
      </w:r>
      <w:r w:rsidR="001676BB" w:rsidRPr="00FD3407">
        <w:rPr>
          <w:rFonts w:asciiTheme="majorBidi" w:eastAsia="Times New Roman" w:hAnsiTheme="majorBidi" w:cstheme="majorBidi"/>
          <w:sz w:val="30"/>
          <w:szCs w:val="30"/>
          <w:lang w:eastAsia="zh-CN"/>
        </w:rPr>
        <w:t>22</w:t>
      </w:r>
      <w:r w:rsidR="001676BB" w:rsidRPr="00FD340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/</w:t>
      </w:r>
      <w:r w:rsidR="001676BB" w:rsidRPr="00FD3407">
        <w:rPr>
          <w:rFonts w:asciiTheme="majorBidi" w:eastAsia="Times New Roman" w:hAnsiTheme="majorBidi" w:cstheme="majorBidi"/>
          <w:sz w:val="30"/>
          <w:szCs w:val="30"/>
          <w:lang w:eastAsia="zh-CN"/>
        </w:rPr>
        <w:t>2552</w:t>
      </w:r>
      <w:r w:rsidR="001676BB" w:rsidRPr="00FD340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ลงวันที่ </w:t>
      </w:r>
      <w:r w:rsidR="001676BB" w:rsidRPr="00FD3407">
        <w:rPr>
          <w:rFonts w:asciiTheme="majorBidi" w:eastAsia="Times New Roman" w:hAnsiTheme="majorBidi" w:cstheme="majorBidi"/>
          <w:sz w:val="30"/>
          <w:szCs w:val="30"/>
          <w:lang w:eastAsia="zh-CN"/>
        </w:rPr>
        <w:t>11</w:t>
      </w:r>
      <w:r w:rsidR="001676BB" w:rsidRPr="00FD340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ธันวาคม </w:t>
      </w:r>
      <w:r w:rsidR="001676BB" w:rsidRPr="00FD3407">
        <w:rPr>
          <w:rFonts w:asciiTheme="majorBidi" w:eastAsia="Times New Roman" w:hAnsiTheme="majorBidi" w:cstheme="majorBidi"/>
          <w:sz w:val="30"/>
          <w:szCs w:val="30"/>
          <w:lang w:eastAsia="zh-CN"/>
        </w:rPr>
        <w:t>2552</w:t>
      </w:r>
      <w:r w:rsidR="001676BB" w:rsidRPr="00FD340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เรื่อง </w:t>
      </w:r>
      <w:r w:rsidR="001676BB" w:rsidRPr="00FD3407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  <w:t>อสังหาริมทรัพย์รอการขาย</w:t>
      </w:r>
      <w:r w:rsidR="001676BB" w:rsidRPr="00FD340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และที่ สนส.</w:t>
      </w:r>
      <w:r w:rsidR="001676BB" w:rsidRPr="00FD3407">
        <w:rPr>
          <w:rFonts w:asciiTheme="majorBidi" w:eastAsia="Times New Roman" w:hAnsiTheme="majorBidi" w:cstheme="majorBidi"/>
          <w:sz w:val="30"/>
          <w:szCs w:val="30"/>
          <w:lang w:eastAsia="zh-CN"/>
        </w:rPr>
        <w:t>23</w:t>
      </w:r>
      <w:r w:rsidR="001676BB" w:rsidRPr="00FD3407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/</w:t>
      </w:r>
      <w:r w:rsidR="001676BB" w:rsidRPr="00FD3407">
        <w:rPr>
          <w:rFonts w:asciiTheme="majorBidi" w:eastAsia="Times New Roman" w:hAnsiTheme="majorBidi" w:cstheme="majorBidi"/>
          <w:sz w:val="30"/>
          <w:szCs w:val="30"/>
          <w:lang w:eastAsia="zh-CN"/>
        </w:rPr>
        <w:t>25</w:t>
      </w:r>
      <w:r w:rsidR="001676BB"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52</w:t>
      </w:r>
      <w:r w:rsidR="001676BB"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ลงวันที่ </w:t>
      </w:r>
      <w:r w:rsidR="001676BB"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11</w:t>
      </w:r>
      <w:r w:rsidR="001676BB"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ธันวาคม </w:t>
      </w:r>
      <w:r w:rsidR="001676BB"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2552</w:t>
      </w:r>
      <w:r w:rsidR="001676BB"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เรื่อง </w:t>
      </w:r>
      <w:r w:rsidR="001676BB" w:rsidRPr="003A2F70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  <w:t>หลักเกณฑ์การซื้อหรือมีไว้ซึ่งอสังหาริมทรัพย์เพื่อเป็นสถานที่สำหรับประกอบธุรกิจหรือสำหรับพนักงานและลูกจ้างของสถาบันการเงิน</w:t>
      </w:r>
    </w:p>
    <w:p w14:paraId="07A2AD5C" w14:textId="77777777" w:rsidR="001676BB" w:rsidRPr="003A2F7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</w:p>
    <w:p w14:paraId="06E14E2F" w14:textId="77777777" w:rsidR="001676BB" w:rsidRPr="003A2F7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val="th-TH" w:eastAsia="zh-CN"/>
        </w:rPr>
      </w:pP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กำไรหรือขาดทุนจากการจำหน่ายทรัพย์สินรอการขายรับรู้เป็นรายได้หรือค่าใช้จ่ายในกำไรหรือขาดทุน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br/>
        <w:t>ตามข้อกำหนดของประกาศธปท.ที่ สนส.</w:t>
      </w:r>
      <w:r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20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>/</w:t>
      </w:r>
      <w:r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2561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ลงวันที่ </w:t>
      </w:r>
      <w:r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31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ตุลาคม </w:t>
      </w:r>
      <w:r w:rsidRPr="003A2F70">
        <w:rPr>
          <w:rFonts w:asciiTheme="majorBidi" w:eastAsia="Times New Roman" w:hAnsiTheme="majorBidi" w:cstheme="majorBidi"/>
          <w:sz w:val="30"/>
          <w:szCs w:val="30"/>
          <w:lang w:eastAsia="zh-CN"/>
        </w:rPr>
        <w:t>2561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  <w:t xml:space="preserve"> เรื่อง </w:t>
      </w:r>
      <w:r w:rsidRPr="003A2F70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 w:eastAsia="zh-CN"/>
        </w:rPr>
        <w:t>ข้อกำหนดเกี่ยวกับการบันทึกบัญชีของสถาบันการเงิน</w:t>
      </w:r>
    </w:p>
    <w:p w14:paraId="0C81178D" w14:textId="77777777" w:rsidR="001676BB" w:rsidRPr="00EA6BB4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8"/>
          <w:cs/>
          <w:lang w:eastAsia="zh-CN"/>
        </w:rPr>
      </w:pPr>
    </w:p>
    <w:p w14:paraId="4F7131B9" w14:textId="15C63053" w:rsidR="001676BB" w:rsidRPr="003A2F70" w:rsidRDefault="001676BB" w:rsidP="00EA12CB">
      <w:pPr>
        <w:tabs>
          <w:tab w:val="left" w:pos="540"/>
        </w:tabs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 w:rsidRPr="00755FE9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3.</w:t>
      </w:r>
      <w:r w:rsidR="0058281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6</w:t>
      </w:r>
      <w:r w:rsidRPr="00755FE9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ab/>
      </w:r>
      <w:r w:rsidRPr="00755FE9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ที่ดิน อาคารและ</w:t>
      </w:r>
      <w:r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อุปกรณ์</w:t>
      </w:r>
    </w:p>
    <w:p w14:paraId="448D5435" w14:textId="77777777" w:rsidR="001676BB" w:rsidRPr="00EA6BB4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8"/>
          <w:lang w:eastAsia="zh-CN"/>
        </w:rPr>
      </w:pPr>
    </w:p>
    <w:p w14:paraId="7CE45276" w14:textId="77777777" w:rsidR="001676BB" w:rsidRPr="003A2F7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การรับรู้และการวัดมูลค่า</w:t>
      </w:r>
    </w:p>
    <w:p w14:paraId="5E3C7792" w14:textId="77777777" w:rsidR="001676BB" w:rsidRPr="00EA6BB4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8"/>
          <w:lang w:eastAsia="zh-CN"/>
        </w:rPr>
      </w:pPr>
    </w:p>
    <w:p w14:paraId="50C3FBDF" w14:textId="1858767B" w:rsidR="001676BB" w:rsidRPr="00A97C0E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A97C0E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สินทรัพย์ที่เป็นกรรมสิทธิ์</w:t>
      </w:r>
      <w:r w:rsidR="00CD7A9C" w:rsidRPr="00A97C0E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</w:t>
      </w:r>
    </w:p>
    <w:p w14:paraId="09A28011" w14:textId="77777777" w:rsidR="001676BB" w:rsidRPr="00EA6BB4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8"/>
          <w:lang w:eastAsia="zh-CN"/>
        </w:rPr>
      </w:pPr>
    </w:p>
    <w:p w14:paraId="3A17CECA" w14:textId="77777777" w:rsidR="001676BB" w:rsidRPr="00A97C0E" w:rsidRDefault="001676BB" w:rsidP="001676BB">
      <w:pPr>
        <w:tabs>
          <w:tab w:val="left" w:pos="954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ยกเว้นที่ดินและอาคารที่วัดมูลค่าด้วยราคาที่ตีใหม่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ค่าเผื่อการด้อยค่าของสินทรัพย์</w:t>
      </w:r>
    </w:p>
    <w:p w14:paraId="3E64E137" w14:textId="77777777" w:rsidR="001676BB" w:rsidRPr="00EA6BB4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8"/>
          <w:cs/>
          <w:lang w:eastAsia="zh-CN"/>
        </w:rPr>
      </w:pPr>
    </w:p>
    <w:p w14:paraId="3F20DFE9" w14:textId="3B8315A2" w:rsidR="001676BB" w:rsidRPr="00450B73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450B7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</w:t>
      </w:r>
      <w:r w:rsidR="00D42DD9" w:rsidRPr="00D42DD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การกู้ยืม และต้นทุนในการรื้อถอน การขนย้าย การบูรณะสถานที่ตั้งของสินทรัพย์</w:t>
      </w:r>
      <w:r w:rsidRPr="00450B7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สำหรับเครื่องมือที่ควบคุมโดยลิขสิทธิ์ซอฟต์แวร์ 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6B3ABAD2" w14:textId="6498AECB" w:rsidR="001676BB" w:rsidRPr="00450B73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8"/>
          <w:lang w:eastAsia="zh-CN"/>
        </w:rPr>
      </w:pPr>
    </w:p>
    <w:p w14:paraId="6801EE9F" w14:textId="42E43702" w:rsidR="001676BB" w:rsidRPr="00A97C0E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450B7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กำไรหรือขาดทุน </w:t>
      </w:r>
    </w:p>
    <w:p w14:paraId="2D2C4B77" w14:textId="77777777" w:rsidR="001676BB" w:rsidRPr="00EA6BB4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8"/>
          <w:lang w:eastAsia="zh-CN"/>
        </w:rPr>
      </w:pPr>
    </w:p>
    <w:p w14:paraId="1FFF409F" w14:textId="77777777" w:rsidR="001676BB" w:rsidRPr="00A97C0E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A97C0E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สินทรัพย์ที่ตีราคาใหม่ </w:t>
      </w:r>
    </w:p>
    <w:p w14:paraId="1E5EE97B" w14:textId="77777777" w:rsidR="001676BB" w:rsidRPr="00826533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A2FE5BB" w14:textId="0F445448" w:rsidR="001676BB" w:rsidRPr="00A97C0E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การตีราคาใหม่ดำเนินการโดยผู้เชี่ยวชาญในการประเมินราคาที่มีความเป็นอิสระอย่างสม่ำเสมอ ตามข้อกำหนดในประกาศธปท.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มูลค่าของสินทรัพย์ส่วนที่ตีเพิ่มขึ้นจะบันทึกไปยังกำไรขาดทุนเบ็ดเสร็จอื่นและแสดง</w:t>
      </w:r>
      <w:r w:rsidRPr="007E2FE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เป็น </w:t>
      </w:r>
      <w:r w:rsidRPr="006D6B6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“</w:t>
      </w:r>
      <w:r w:rsidRPr="006D6B6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ส่วนเกินทุน</w:t>
      </w:r>
      <w:r w:rsidRPr="006D6B6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จากการตีราคาสินทรัพย์” ในองค์ปร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ะกอบอื่นของส่วนของเจ้าของ 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 </w:t>
      </w:r>
      <w:r w:rsidR="008B5A79" w:rsidRPr="008B5A7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ส่วนที่ตีเพิ่มดังกล่าวจะรับรู้ในกำไรหรือขาดทุน 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ส่วนเกินทุนจาก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ส่วนเกินทุนจากการตี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ราคาสินทรัพย์จะถูกตัดบัญชี 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 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ส่วนเกินทุนจาก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5A8D0CCD" w14:textId="77777777" w:rsidR="001676BB" w:rsidRPr="00A97C0E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030F474" w14:textId="77777777" w:rsidR="001676BB" w:rsidRPr="00A97C0E" w:rsidRDefault="001676BB" w:rsidP="001676BB">
      <w:pPr>
        <w:suppressAutoHyphens/>
        <w:spacing w:after="0" w:line="240" w:lineRule="auto"/>
        <w:ind w:right="-23" w:firstLine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A97C0E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การจัดประเภทไปยังอสังหาริมทรัพย์เพื่อการลงทุน</w:t>
      </w:r>
      <w:r w:rsidRPr="00A97C0E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 xml:space="preserve"> </w:t>
      </w:r>
    </w:p>
    <w:p w14:paraId="211EFA22" w14:textId="77777777" w:rsidR="001676BB" w:rsidRPr="00A97C0E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C6EA4B9" w14:textId="12DB6118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</w:t>
      </w:r>
      <w:r w:rsidR="00A625D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ที่วัดมูลค่าด้วยมูลค่ายุติธรรม</w:t>
      </w:r>
      <w:r w:rsidR="00A625D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กลุ่มบริษัท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อสังหาริมทรัพย์ซึ่งอยู่ระหว่างการก่อสร้างเพื่อใช้เป็นอสังหาริมทรัพย์เพื่อการลงทุนในอนาคตวัดมูลค่าด้วยมูลค่ายุติธรรม หากเกิดกำไรจากการวัดมูลค่าใหม่ซึ่งเป็นการกลับรายการผล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มูลค่าตามบัญชีของอสังหาริมทรัพย์กลับไปเท่ากับมูลค่าที่ควรจะเป็นกำไรส่วนที่เหลือรับรู้ในกำไรขาดทุนเบ็ดเสร็จอื่น และ</w:t>
      </w:r>
      <w:r w:rsidRPr="006D6B6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แสดง</w:t>
      </w:r>
      <w:r w:rsidRPr="006D6B6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เป็น “ส่วนเกินทุนจากการตีราคาสินทรัพย์” </w:t>
      </w:r>
      <w:r w:rsidRPr="006D6B6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ในองค์ประกอบอื่นของส่วนของ</w:t>
      </w:r>
      <w:r w:rsidRPr="006D6B6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เจ้าของ </w:t>
      </w:r>
      <w:r w:rsidRPr="006D6B6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</w:t>
      </w:r>
      <w:r w:rsidRPr="006D6B6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“ส่วนเกินทุนจากการตีราคาสินทรัพ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ย์” ใ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นองค์ประกอบอื่นของส่วนของ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เจ้าของ 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ส่วนที่ลดลงต้องรับรู้ในกำไรขาดทุนเบ็ดเสร็จอื่น และต้องนำไปลด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ส่วนเกินทุนจาก</w:t>
      </w: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การตีราคาสินทรัพย์ ขาดทุนส่วนที่เหลือรับรู้ในกำไรหรือขาดทุนทันที </w:t>
      </w:r>
    </w:p>
    <w:p w14:paraId="5800E6FE" w14:textId="77777777" w:rsidR="008C49C2" w:rsidRDefault="008C49C2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</w:p>
    <w:p w14:paraId="24CCC379" w14:textId="6A37C13D" w:rsidR="001676BB" w:rsidRPr="003A2F7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ต้นทุนที่เกิดขึ้นในภายหลัง</w:t>
      </w:r>
    </w:p>
    <w:p w14:paraId="5E73BAAB" w14:textId="77777777" w:rsidR="001676BB" w:rsidRPr="00F809AE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18CD176D" w14:textId="2AD84755" w:rsidR="001676BB" w:rsidRPr="003A2F7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อาคารและอุปกรณ์ </w:t>
      </w:r>
      <w:r w:rsidR="00A625D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เมื่อ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</w:t>
      </w:r>
      <w:r w:rsidRPr="003A2F7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ที่เกิดขึ้นเป็นประจำ</w:t>
      </w: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จะรับรู้ในกำไรหรือขาดทุนเมื่อเกิดขึ้น</w:t>
      </w:r>
    </w:p>
    <w:p w14:paraId="0F087A41" w14:textId="77777777" w:rsidR="001676BB" w:rsidRPr="00F809AE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5346D84B" w14:textId="77777777" w:rsidR="001676BB" w:rsidRPr="003A2F7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970D1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ค่าเสื่อมราคา</w:t>
      </w:r>
    </w:p>
    <w:p w14:paraId="5FE4966D" w14:textId="77777777" w:rsidR="001676BB" w:rsidRPr="00F809AE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5F6BC3FD" w14:textId="070945BF" w:rsidR="001676BB" w:rsidRPr="003A2F70" w:rsidRDefault="00B14F8D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B14F8D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</w:t>
      </w:r>
      <w:r w:rsidR="001676BB" w:rsidRPr="003A2F7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ทั้งนี้</w:t>
      </w:r>
      <w:r w:rsidR="00353CE4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="001676BB" w:rsidRPr="003A2F7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ไม่มีการคิดค่าเสื่อมราคาสำหรับที่ดินและสินทรัพย์ที่อยู่ระหว่างก่อสร้าง</w:t>
      </w:r>
    </w:p>
    <w:p w14:paraId="444AAC6F" w14:textId="77777777" w:rsidR="001676BB" w:rsidRPr="00F809AE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24"/>
          <w:szCs w:val="24"/>
          <w:lang w:eastAsia="zh-CN"/>
        </w:rPr>
      </w:pPr>
    </w:p>
    <w:p w14:paraId="7FC5EAE6" w14:textId="77777777" w:rsidR="001676BB" w:rsidRPr="003A2F7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ประมาณการอายุการให้ประโยชน์ของสินทรัพย์แสดงได้ดังนี้</w:t>
      </w:r>
    </w:p>
    <w:p w14:paraId="66D16BD1" w14:textId="77777777" w:rsidR="001676BB" w:rsidRPr="00F809AE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4590"/>
        <w:gridCol w:w="630"/>
      </w:tblGrid>
      <w:tr w:rsidR="001676BB" w:rsidRPr="003A2F70" w14:paraId="550599A6" w14:textId="77777777" w:rsidTr="00F22112">
        <w:tc>
          <w:tcPr>
            <w:tcW w:w="3600" w:type="dxa"/>
            <w:shd w:val="clear" w:color="auto" w:fill="auto"/>
            <w:vAlign w:val="bottom"/>
          </w:tcPr>
          <w:p w14:paraId="0B223148" w14:textId="77777777" w:rsidR="001676BB" w:rsidRPr="003A2F70" w:rsidRDefault="001676BB" w:rsidP="00F22112">
            <w:pPr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A2F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อาคาร </w:t>
            </w:r>
          </w:p>
        </w:tc>
        <w:tc>
          <w:tcPr>
            <w:tcW w:w="4590" w:type="dxa"/>
            <w:shd w:val="clear" w:color="auto" w:fill="auto"/>
          </w:tcPr>
          <w:p w14:paraId="39C95067" w14:textId="77777777" w:rsidR="001676BB" w:rsidRPr="001A2D39" w:rsidRDefault="001676BB" w:rsidP="00F22112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right="-8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A2D3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ตามการประเมินโดยผู้ประเมินราคาอิสระ </w:t>
            </w:r>
            <w:r w:rsidRPr="001A2D3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20</w:t>
            </w:r>
            <w:r w:rsidRPr="001A2D3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 - </w:t>
            </w:r>
            <w:r w:rsidRPr="001A2D3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75</w:t>
            </w:r>
          </w:p>
        </w:tc>
        <w:tc>
          <w:tcPr>
            <w:tcW w:w="630" w:type="dxa"/>
            <w:shd w:val="clear" w:color="auto" w:fill="auto"/>
          </w:tcPr>
          <w:p w14:paraId="7B1E5090" w14:textId="77777777" w:rsidR="001676BB" w:rsidRPr="001A2D39" w:rsidRDefault="001676BB" w:rsidP="00F22112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A2D3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  <w:tr w:rsidR="001676BB" w:rsidRPr="003A2F70" w14:paraId="471F5E5D" w14:textId="77777777" w:rsidTr="00F22112">
        <w:tc>
          <w:tcPr>
            <w:tcW w:w="3600" w:type="dxa"/>
            <w:shd w:val="clear" w:color="auto" w:fill="auto"/>
            <w:vAlign w:val="bottom"/>
          </w:tcPr>
          <w:p w14:paraId="52E46087" w14:textId="77777777" w:rsidR="001676BB" w:rsidRPr="003A2F70" w:rsidRDefault="001676BB" w:rsidP="00F22112">
            <w:pPr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A2F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ส่วนปรับปรุงอาคาร</w:t>
            </w:r>
          </w:p>
        </w:tc>
        <w:tc>
          <w:tcPr>
            <w:tcW w:w="4590" w:type="dxa"/>
            <w:shd w:val="clear" w:color="auto" w:fill="auto"/>
          </w:tcPr>
          <w:p w14:paraId="1E57F21D" w14:textId="77777777" w:rsidR="001676BB" w:rsidRPr="001A2D39" w:rsidRDefault="001676BB" w:rsidP="00F22112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A2D3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3 - 20</w:t>
            </w:r>
          </w:p>
        </w:tc>
        <w:tc>
          <w:tcPr>
            <w:tcW w:w="630" w:type="dxa"/>
            <w:shd w:val="clear" w:color="auto" w:fill="auto"/>
          </w:tcPr>
          <w:p w14:paraId="2EEFF88F" w14:textId="77777777" w:rsidR="001676BB" w:rsidRPr="001A2D39" w:rsidRDefault="001676BB" w:rsidP="00F22112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A2D3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  <w:tr w:rsidR="001676BB" w:rsidRPr="003A2F70" w14:paraId="20CBCC9A" w14:textId="77777777" w:rsidTr="00F22112">
        <w:tc>
          <w:tcPr>
            <w:tcW w:w="3600" w:type="dxa"/>
            <w:shd w:val="clear" w:color="auto" w:fill="auto"/>
            <w:vAlign w:val="bottom"/>
          </w:tcPr>
          <w:p w14:paraId="1973FC84" w14:textId="77777777" w:rsidR="001676BB" w:rsidRPr="003A2F70" w:rsidRDefault="001676BB" w:rsidP="00F22112">
            <w:pPr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3A2F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เครื่องตกแต่ง ติดตั้ง เครื่องใช้สำนักงาน</w:t>
            </w:r>
          </w:p>
        </w:tc>
        <w:tc>
          <w:tcPr>
            <w:tcW w:w="4590" w:type="dxa"/>
            <w:shd w:val="clear" w:color="auto" w:fill="auto"/>
          </w:tcPr>
          <w:p w14:paraId="11AB088E" w14:textId="77777777" w:rsidR="001676BB" w:rsidRPr="001A2D39" w:rsidRDefault="001676BB" w:rsidP="00F22112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6973F6B1" w14:textId="77777777" w:rsidR="001676BB" w:rsidRPr="001A2D39" w:rsidRDefault="001676BB" w:rsidP="00F22112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1676BB" w:rsidRPr="003A2F70" w14:paraId="15ED644F" w14:textId="77777777" w:rsidTr="00F22112">
        <w:tc>
          <w:tcPr>
            <w:tcW w:w="3600" w:type="dxa"/>
            <w:shd w:val="clear" w:color="auto" w:fill="auto"/>
            <w:vAlign w:val="bottom"/>
          </w:tcPr>
          <w:p w14:paraId="457503CA" w14:textId="77777777" w:rsidR="001676BB" w:rsidRPr="003A2F70" w:rsidRDefault="001676BB" w:rsidP="00F22112">
            <w:pPr>
              <w:tabs>
                <w:tab w:val="left" w:pos="280"/>
              </w:tabs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ab/>
            </w:r>
            <w:r w:rsidRPr="003A2F7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อุปกรณ์และยานพาหนะ</w:t>
            </w:r>
          </w:p>
        </w:tc>
        <w:tc>
          <w:tcPr>
            <w:tcW w:w="4590" w:type="dxa"/>
            <w:shd w:val="clear" w:color="auto" w:fill="auto"/>
          </w:tcPr>
          <w:p w14:paraId="351F400A" w14:textId="77777777" w:rsidR="001676BB" w:rsidRPr="001A2D39" w:rsidRDefault="001676BB" w:rsidP="00F22112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A2D3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  <w:r w:rsidRPr="001A2D3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 </w:t>
            </w:r>
            <w:r w:rsidRPr="001A2D3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- 20</w:t>
            </w:r>
          </w:p>
        </w:tc>
        <w:tc>
          <w:tcPr>
            <w:tcW w:w="630" w:type="dxa"/>
            <w:shd w:val="clear" w:color="auto" w:fill="auto"/>
          </w:tcPr>
          <w:p w14:paraId="0AE88971" w14:textId="77777777" w:rsidR="001676BB" w:rsidRPr="001A2D39" w:rsidRDefault="001676BB" w:rsidP="00F22112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1A2D3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  <w:tr w:rsidR="001676BB" w:rsidRPr="003A2F70" w14:paraId="4B28F80C" w14:textId="77777777" w:rsidTr="00F22112">
        <w:tc>
          <w:tcPr>
            <w:tcW w:w="3600" w:type="dxa"/>
            <w:shd w:val="clear" w:color="auto" w:fill="auto"/>
            <w:vAlign w:val="bottom"/>
          </w:tcPr>
          <w:p w14:paraId="4F2DDD46" w14:textId="77777777" w:rsidR="001676BB" w:rsidRDefault="001676BB" w:rsidP="00F22112">
            <w:pPr>
              <w:tabs>
                <w:tab w:val="left" w:pos="280"/>
              </w:tabs>
              <w:suppressAutoHyphens/>
              <w:spacing w:after="0" w:line="240" w:lineRule="auto"/>
              <w:ind w:left="-22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อื่นๆ</w:t>
            </w:r>
          </w:p>
        </w:tc>
        <w:tc>
          <w:tcPr>
            <w:tcW w:w="4590" w:type="dxa"/>
            <w:shd w:val="clear" w:color="auto" w:fill="auto"/>
          </w:tcPr>
          <w:p w14:paraId="2D8EB793" w14:textId="0F78328E" w:rsidR="001676BB" w:rsidRPr="001A2D39" w:rsidRDefault="001A2D39" w:rsidP="00F22112">
            <w:pPr>
              <w:tabs>
                <w:tab w:val="center" w:pos="468"/>
                <w:tab w:val="right" w:pos="1065"/>
              </w:tabs>
              <w:suppressAutoHyphens/>
              <w:spacing w:after="0" w:line="240" w:lineRule="auto"/>
              <w:ind w:left="-129" w:right="-8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A2D3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5 - 20</w:t>
            </w:r>
          </w:p>
        </w:tc>
        <w:tc>
          <w:tcPr>
            <w:tcW w:w="630" w:type="dxa"/>
            <w:shd w:val="clear" w:color="auto" w:fill="auto"/>
          </w:tcPr>
          <w:p w14:paraId="57254084" w14:textId="77777777" w:rsidR="001676BB" w:rsidRPr="001A2D39" w:rsidRDefault="001676BB" w:rsidP="00F22112">
            <w:pPr>
              <w:suppressAutoHyphens/>
              <w:spacing w:after="0" w:line="240" w:lineRule="auto"/>
              <w:ind w:left="-2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A2D3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</w:tbl>
    <w:p w14:paraId="7DC0B401" w14:textId="77777777" w:rsidR="001676BB" w:rsidRPr="00F809AE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6391091F" w14:textId="77777777" w:rsidR="00DD3E2D" w:rsidRDefault="00DD3E2D" w:rsidP="001676BB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0CCAB16C" w14:textId="77777777" w:rsidR="00416587" w:rsidRDefault="00416587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br w:type="page"/>
      </w:r>
    </w:p>
    <w:p w14:paraId="64C68DC9" w14:textId="3DFC22AA" w:rsidR="001676BB" w:rsidRPr="003A2F70" w:rsidRDefault="001676BB" w:rsidP="001676BB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3A2F7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lastRenderedPageBreak/>
        <w:t>3.</w:t>
      </w:r>
      <w:r w:rsidR="0058281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7</w:t>
      </w:r>
      <w:r w:rsidRPr="003A2F7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ab/>
        <w:t>อสังหาริมทรัพย์เพื่อการลงทุน</w:t>
      </w:r>
    </w:p>
    <w:p w14:paraId="303A48F0" w14:textId="77777777" w:rsidR="001676BB" w:rsidRPr="00F809AE" w:rsidRDefault="001676BB" w:rsidP="001676BB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24"/>
          <w:szCs w:val="24"/>
          <w:lang w:eastAsia="zh-CN"/>
        </w:rPr>
      </w:pPr>
    </w:p>
    <w:p w14:paraId="07689796" w14:textId="77777777" w:rsidR="00DD3E2D" w:rsidRDefault="001676BB" w:rsidP="00C264D7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7F3C88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</w:t>
      </w:r>
      <w:r w:rsidRPr="007F3C88">
        <w:rPr>
          <w:rFonts w:asciiTheme="majorBidi" w:eastAsia="Times New Roman" w:hAnsiTheme="majorBidi" w:cs="Angsana New"/>
          <w:sz w:val="30"/>
          <w:szCs w:val="30"/>
          <w:lang w:eastAsia="zh-CN"/>
        </w:rPr>
        <w:br/>
      </w:r>
      <w:r w:rsidRPr="007F3C88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การเปลี่ยนแปลงในมูลค่ายุติธรรมบันทึกในกำไรหรือขาดทุน ต้นทุนรวมค่าใช้จ่ายทางตรงเพื่อให้ได้มาซึ่งอสังหาริมทรัพย์เพื่อการลงทุน</w:t>
      </w:r>
    </w:p>
    <w:p w14:paraId="3BBBA1B4" w14:textId="77777777" w:rsidR="00DD3E2D" w:rsidRDefault="00DD3E2D" w:rsidP="00C264D7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470CEEC3" w14:textId="4E7A0FC4" w:rsidR="001676BB" w:rsidRDefault="00500E69" w:rsidP="001676BB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ผลต่างระหว่างสิ่งตอบแทนสุทธิ</w:t>
      </w:r>
      <w:r w:rsidR="002A75C9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ที่ได้รับ</w:t>
      </w:r>
      <w:r w:rsidR="00704AF8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จากการจำหน่ายกับมูลค่า</w:t>
      </w:r>
      <w:r w:rsidR="006A686B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ตามบัญชีของอสังหาริมทรัพย์เพื่อการลงทุนรับรู้ในกำไรหรือขาดทุน</w:t>
      </w:r>
    </w:p>
    <w:p w14:paraId="563084EE" w14:textId="612C827A" w:rsidR="001676BB" w:rsidRDefault="001676BB" w:rsidP="001676BB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E68935A" w14:textId="457D0F9A" w:rsidR="001676BB" w:rsidRPr="006E1740" w:rsidRDefault="001676BB" w:rsidP="001676BB">
      <w:p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 w:rsidRPr="006E174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3.</w:t>
      </w:r>
      <w:r w:rsidR="00582811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t>8</w:t>
      </w:r>
      <w:r w:rsidRPr="006E174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ab/>
      </w:r>
      <w:r w:rsidRPr="006E174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ค่าความนิยม และสินทรัพย์ไม่มีตัวตนอื่น ๆ</w:t>
      </w:r>
    </w:p>
    <w:p w14:paraId="2CE9A4F6" w14:textId="77777777" w:rsidR="001676BB" w:rsidRPr="00B86925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A6A2CDD" w14:textId="77777777" w:rsidR="001676BB" w:rsidRPr="006E1740" w:rsidRDefault="001676BB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  <w:r w:rsidRPr="006E1740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>ค่าความนิยม</w:t>
      </w:r>
    </w:p>
    <w:p w14:paraId="7647D64D" w14:textId="77777777" w:rsidR="001676BB" w:rsidRPr="00B86925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CF534C5" w14:textId="77777777" w:rsidR="001676BB" w:rsidRDefault="001676BB" w:rsidP="001676BB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ค่าความนิยมวัดมูลค่าด้วยวิธีราคาทุนหักผลขาดทุนจากการด้อยค่าสะสม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  <w:r w:rsidRPr="006E174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Pr="006E174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25F63984" w14:textId="77777777" w:rsidR="001676BB" w:rsidRPr="00B86925" w:rsidRDefault="001676BB" w:rsidP="001676BB">
      <w:pPr>
        <w:tabs>
          <w:tab w:val="left" w:pos="540"/>
        </w:tabs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72094F85" w14:textId="77777777" w:rsidR="001676BB" w:rsidRPr="006E174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Calibri" w:hAnsiTheme="majorBidi" w:cstheme="majorBidi"/>
          <w:i/>
          <w:iCs/>
          <w:sz w:val="30"/>
          <w:szCs w:val="30"/>
          <w:cs/>
          <w:lang w:eastAsia="zh-CN"/>
        </w:rPr>
        <w:t>รายจ่ายในการวิจัยและพัฒนา</w:t>
      </w:r>
    </w:p>
    <w:p w14:paraId="6A3CA7F6" w14:textId="77777777" w:rsidR="001676BB" w:rsidRPr="00B86925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40471F1" w14:textId="36B9D395" w:rsidR="001676BB" w:rsidRPr="006E174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ผลิตภัณฑ์หรือกระบวนการนั้นมีความเป็นไปได้ทางเทคนิคและทางการค้า ซึ่งมีความเป็นไปได้ที่จะก่อให้เกิดประโยชน์เชิงเศรษฐกิจในอนาคต และ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</w:t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รายจ่ายในการพัฒนาอื่นและรายจ่ายในขั้นตอนการวิจัยรับรู้ในกำไรหรือขาดทุนเมื่อเกิดขึ้น</w:t>
      </w:r>
      <w:r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</w:p>
    <w:p w14:paraId="299401C5" w14:textId="77777777" w:rsidR="001676BB" w:rsidRPr="00B86925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E14A687" w14:textId="77777777" w:rsidR="001676BB" w:rsidRPr="00B14F8D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รายจ่ายในการพัฒนา</w:t>
      </w:r>
      <w:r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ซึ่ง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รับรู้เป็นสินทรัพย์</w:t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วัดมูลค่าด้วยราคาทุนหักค่าตัดจำหน่ายสะสมและผลขาดทุนจากการด้อยค่าสะสม</w:t>
      </w:r>
      <w:r w:rsidRPr="006E174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ราคาทุน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</w:t>
      </w:r>
      <w:r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รายจ่ายภายหลังการรับรู้รายการจะรับรู้เป็นสินทรัพย์เมื่อ</w:t>
      </w:r>
      <w:r w:rsidRPr="00B14F8D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ก่อให้เกิดประโยชน์เชิงเศรษฐกิจในอนาคต</w:t>
      </w:r>
    </w:p>
    <w:p w14:paraId="69455937" w14:textId="77777777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3FDC716" w14:textId="77777777" w:rsidR="00B86925" w:rsidRDefault="00B86925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85EDEF8" w14:textId="77777777" w:rsidR="00B86925" w:rsidRPr="00B86925" w:rsidRDefault="00B86925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DF8028E" w14:textId="3E86D4D5" w:rsidR="00C73BED" w:rsidRPr="00B14F8D" w:rsidRDefault="00C73BED" w:rsidP="00C73BED">
      <w:pPr>
        <w:suppressAutoHyphens/>
        <w:spacing w:after="0" w:line="36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B14F8D">
        <w:rPr>
          <w:rFonts w:cs="Angsana New"/>
          <w:i/>
          <w:iCs/>
          <w:sz w:val="30"/>
          <w:szCs w:val="30"/>
          <w:cs/>
        </w:rPr>
        <w:lastRenderedPageBreak/>
        <w:t>สินทรัพย์ดิจิทัล</w:t>
      </w:r>
    </w:p>
    <w:p w14:paraId="5EC171C8" w14:textId="222DC215" w:rsidR="00140396" w:rsidRPr="00B14F8D" w:rsidRDefault="00C73BED" w:rsidP="001676BB">
      <w:pPr>
        <w:suppressAutoHyphens/>
        <w:spacing w:after="0" w:line="240" w:lineRule="auto"/>
        <w:ind w:left="540" w:right="-108"/>
        <w:jc w:val="thaiDistribute"/>
        <w:rPr>
          <w:sz w:val="30"/>
          <w:szCs w:val="30"/>
        </w:rPr>
      </w:pPr>
      <w:r w:rsidRPr="00B14F8D">
        <w:rPr>
          <w:rFonts w:cs="Angsana New"/>
          <w:sz w:val="30"/>
          <w:szCs w:val="30"/>
          <w:cs/>
        </w:rPr>
        <w:t>สินทรัพย์ดิจิทัลเป็นสินทรัพย์ที่ไม่เป็นตัวเงินที่สามารถระบุได้ซึ่งมีอายุการใช้งานไม่จํากัด เนื่องจาก ณ วันที่ประเมินสินทรัพย์เหล่านี้ไม่มีการจําก</w:t>
      </w:r>
      <w:r w:rsidR="008B1F51">
        <w:rPr>
          <w:rFonts w:cs="Angsana New" w:hint="cs"/>
          <w:sz w:val="30"/>
          <w:szCs w:val="30"/>
          <w:cs/>
        </w:rPr>
        <w:t>ั</w:t>
      </w:r>
      <w:r w:rsidRPr="00B14F8D">
        <w:rPr>
          <w:rFonts w:cs="Angsana New"/>
          <w:sz w:val="30"/>
          <w:szCs w:val="30"/>
          <w:cs/>
        </w:rPr>
        <w:t>ดระยะเวลาที่คาดว</w:t>
      </w:r>
      <w:r w:rsidR="005F7D41" w:rsidRPr="00B14F8D">
        <w:rPr>
          <w:rFonts w:cs="Angsana New" w:hint="cs"/>
          <w:sz w:val="30"/>
          <w:szCs w:val="30"/>
          <w:cs/>
        </w:rPr>
        <w:t>่</w:t>
      </w:r>
      <w:r w:rsidRPr="00B14F8D">
        <w:rPr>
          <w:rFonts w:cs="Angsana New"/>
          <w:sz w:val="30"/>
          <w:szCs w:val="30"/>
          <w:cs/>
        </w:rPr>
        <w:t>าสินทรัพย์ดังกล</w:t>
      </w:r>
      <w:r w:rsidR="005F7D41" w:rsidRPr="00B14F8D">
        <w:rPr>
          <w:rFonts w:cs="Angsana New" w:hint="cs"/>
          <w:sz w:val="30"/>
          <w:szCs w:val="30"/>
          <w:cs/>
        </w:rPr>
        <w:t>่</w:t>
      </w:r>
      <w:r w:rsidRPr="00B14F8D">
        <w:rPr>
          <w:rFonts w:cs="Angsana New"/>
          <w:sz w:val="30"/>
          <w:szCs w:val="30"/>
          <w:cs/>
        </w:rPr>
        <w:t>าวจะสร้างกระแสเงินสดได้ และมีการทบทวนอายุการใช้งานที่ไม่จําก</w:t>
      </w:r>
      <w:r w:rsidR="005F7D41" w:rsidRPr="00B14F8D">
        <w:rPr>
          <w:rFonts w:cs="Angsana New" w:hint="cs"/>
          <w:sz w:val="30"/>
          <w:szCs w:val="30"/>
          <w:cs/>
        </w:rPr>
        <w:t>ั</w:t>
      </w:r>
      <w:r w:rsidRPr="00B14F8D">
        <w:rPr>
          <w:rFonts w:cs="Angsana New"/>
          <w:sz w:val="30"/>
          <w:szCs w:val="30"/>
          <w:cs/>
        </w:rPr>
        <w:t>ดทุกสิ</w:t>
      </w:r>
      <w:r w:rsidR="005F7D41" w:rsidRPr="00B14F8D">
        <w:rPr>
          <w:rFonts w:cs="Angsana New" w:hint="cs"/>
          <w:sz w:val="30"/>
          <w:szCs w:val="30"/>
          <w:cs/>
        </w:rPr>
        <w:t>้</w:t>
      </w:r>
      <w:r w:rsidRPr="00B14F8D">
        <w:rPr>
          <w:rFonts w:cs="Angsana New"/>
          <w:sz w:val="30"/>
          <w:szCs w:val="30"/>
          <w:cs/>
        </w:rPr>
        <w:t>นรอบระยะเวลาบัญชี</w:t>
      </w:r>
      <w:r w:rsidRPr="00B14F8D">
        <w:rPr>
          <w:sz w:val="30"/>
          <w:szCs w:val="30"/>
        </w:rPr>
        <w:t xml:space="preserve"> </w:t>
      </w:r>
    </w:p>
    <w:p w14:paraId="5ECC0765" w14:textId="77777777" w:rsidR="00140396" w:rsidRPr="00B14F8D" w:rsidRDefault="00140396" w:rsidP="001676BB">
      <w:pPr>
        <w:suppressAutoHyphens/>
        <w:spacing w:after="0" w:line="240" w:lineRule="auto"/>
        <w:ind w:left="540" w:right="-108"/>
        <w:jc w:val="thaiDistribute"/>
        <w:rPr>
          <w:sz w:val="30"/>
          <w:szCs w:val="30"/>
        </w:rPr>
      </w:pPr>
    </w:p>
    <w:p w14:paraId="217905F8" w14:textId="77777777" w:rsidR="00140396" w:rsidRPr="00B14F8D" w:rsidRDefault="00C73BED" w:rsidP="001676BB">
      <w:pPr>
        <w:suppressAutoHyphens/>
        <w:spacing w:after="0" w:line="240" w:lineRule="auto"/>
        <w:ind w:left="540" w:right="-108"/>
        <w:jc w:val="thaiDistribute"/>
        <w:rPr>
          <w:sz w:val="30"/>
          <w:szCs w:val="30"/>
        </w:rPr>
      </w:pPr>
      <w:r w:rsidRPr="00B14F8D">
        <w:rPr>
          <w:rFonts w:cs="Angsana New"/>
          <w:sz w:val="30"/>
          <w:szCs w:val="30"/>
          <w:cs/>
        </w:rPr>
        <w:t>กลุ่มบริษัทรับรู้สินทรัพย์ดิจิทัลเริ่มแรกด้วยราคาทุนซึ่งเท่าก</w:t>
      </w:r>
      <w:r w:rsidR="005F7D41" w:rsidRPr="00B14F8D">
        <w:rPr>
          <w:rFonts w:cs="Angsana New" w:hint="cs"/>
          <w:sz w:val="30"/>
          <w:szCs w:val="30"/>
          <w:cs/>
        </w:rPr>
        <w:t>ั</w:t>
      </w:r>
      <w:r w:rsidRPr="00B14F8D">
        <w:rPr>
          <w:rFonts w:cs="Angsana New"/>
          <w:sz w:val="30"/>
          <w:szCs w:val="30"/>
          <w:cs/>
        </w:rPr>
        <w:t>บมูลค</w:t>
      </w:r>
      <w:r w:rsidR="00FE69EB" w:rsidRPr="00B14F8D">
        <w:rPr>
          <w:rFonts w:cs="Angsana New" w:hint="cs"/>
          <w:sz w:val="30"/>
          <w:szCs w:val="30"/>
          <w:cs/>
        </w:rPr>
        <w:t>่</w:t>
      </w:r>
      <w:r w:rsidRPr="00B14F8D">
        <w:rPr>
          <w:rFonts w:cs="Angsana New"/>
          <w:sz w:val="30"/>
          <w:szCs w:val="30"/>
          <w:cs/>
        </w:rPr>
        <w:t>ายุติธรรมของสินทรัพย์ดิจิทัล ณ วันที่ได้รับ</w:t>
      </w:r>
      <w:r w:rsidRPr="00B14F8D">
        <w:rPr>
          <w:sz w:val="30"/>
          <w:szCs w:val="30"/>
        </w:rPr>
        <w:t xml:space="preserve"> </w:t>
      </w:r>
      <w:r w:rsidRPr="00B14F8D">
        <w:rPr>
          <w:rFonts w:cs="Angsana New"/>
          <w:sz w:val="30"/>
          <w:szCs w:val="30"/>
          <w:cs/>
        </w:rPr>
        <w:t>ภายหลังการรับรู้เริ่มแรก สินทรัพย์แสดงด้วยราคาทุนโดยใช้วิธีถัวเฉลี่ยถ่วงนํ้าหนัก หักค่าเผื่อการด้อยค่า (ถ้ามี)</w:t>
      </w:r>
      <w:r w:rsidRPr="00B14F8D">
        <w:rPr>
          <w:sz w:val="30"/>
          <w:szCs w:val="30"/>
        </w:rPr>
        <w:t xml:space="preserve"> </w:t>
      </w:r>
    </w:p>
    <w:p w14:paraId="41842907" w14:textId="77777777" w:rsidR="00140396" w:rsidRPr="00B14F8D" w:rsidRDefault="00140396" w:rsidP="001676BB">
      <w:pPr>
        <w:suppressAutoHyphens/>
        <w:spacing w:after="0" w:line="240" w:lineRule="auto"/>
        <w:ind w:left="540" w:right="-108"/>
        <w:jc w:val="thaiDistribute"/>
        <w:rPr>
          <w:sz w:val="30"/>
          <w:szCs w:val="30"/>
        </w:rPr>
      </w:pPr>
    </w:p>
    <w:p w14:paraId="5CBAEBDC" w14:textId="3AE6C0ED" w:rsidR="002F1D7B" w:rsidRDefault="00C73BED" w:rsidP="001676BB">
      <w:pPr>
        <w:suppressAutoHyphens/>
        <w:spacing w:after="0" w:line="240" w:lineRule="auto"/>
        <w:ind w:left="540" w:right="-108"/>
        <w:jc w:val="thaiDistribute"/>
        <w:rPr>
          <w:sz w:val="30"/>
          <w:szCs w:val="30"/>
        </w:rPr>
      </w:pPr>
      <w:r w:rsidRPr="00B14F8D">
        <w:rPr>
          <w:rFonts w:cs="Angsana New"/>
          <w:sz w:val="30"/>
          <w:szCs w:val="30"/>
          <w:cs/>
        </w:rPr>
        <w:t>กลุ่มบริษัทจะทําการประเมินการด้อยค่าของสินทรัพย์ดิจิทัลทุกสิ้นรอบระยะเวลารายงาน ผลขาดทุนจากการด้อยค่าจะถูกบันทึกเมื่อมูลค่าตามบัญชีของสินทรัพย์ดิจิทัลสูงกว่ามูลค่ายุติธรรม ณ สิ้นรอบระยะเวลารายงาน มูลค่าที่คาดว่าจะได้รับคืนของสินทรัพย์ดิจิทัลวัดด้วยมูลค่ายุติธรรมของสินทรัพย์ดิจิทัลหักด้วยต้นทุนในการขาย โดยมูลค่ายุติธรรมจะอ้างอิงจากราคาปิด ณ วันสิ้นรอบระยะเวลารายงานจากศูนย์ซื้อขายสินทรัพย์ดิจิทัลที่เกี่ยวข้อง</w:t>
      </w:r>
      <w:r w:rsidRPr="00B14F8D">
        <w:rPr>
          <w:sz w:val="30"/>
          <w:szCs w:val="30"/>
        </w:rPr>
        <w:t xml:space="preserve"> </w:t>
      </w:r>
      <w:r w:rsidR="002F1D7B">
        <w:rPr>
          <w:sz w:val="30"/>
          <w:szCs w:val="30"/>
        </w:rPr>
        <w:br/>
      </w:r>
    </w:p>
    <w:p w14:paraId="108E80C6" w14:textId="0B77382A" w:rsidR="00C73BED" w:rsidRPr="00B14F8D" w:rsidRDefault="00C73BED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  <w:r w:rsidRPr="00B14F8D">
        <w:rPr>
          <w:rFonts w:cs="Angsana New"/>
          <w:sz w:val="30"/>
          <w:szCs w:val="30"/>
          <w:cs/>
        </w:rPr>
        <w:t>สินทรัพย์ดิจิทัลจะถูกตัดรายการเมื่อมีการจําหน่ายหรือเมื่อคาดว</w:t>
      </w:r>
      <w:r w:rsidR="00445BB6">
        <w:rPr>
          <w:rFonts w:cs="Angsana New" w:hint="cs"/>
          <w:sz w:val="30"/>
          <w:szCs w:val="30"/>
          <w:cs/>
        </w:rPr>
        <w:t>่</w:t>
      </w:r>
      <w:r w:rsidRPr="00B14F8D">
        <w:rPr>
          <w:rFonts w:cs="Angsana New"/>
          <w:sz w:val="30"/>
          <w:szCs w:val="30"/>
          <w:cs/>
        </w:rPr>
        <w:t>าจะไม</w:t>
      </w:r>
      <w:r w:rsidR="00DB4A89" w:rsidRPr="00B14F8D">
        <w:rPr>
          <w:rFonts w:cs="Angsana New" w:hint="cs"/>
          <w:sz w:val="30"/>
          <w:szCs w:val="30"/>
          <w:cs/>
        </w:rPr>
        <w:t>่</w:t>
      </w:r>
      <w:r w:rsidRPr="00B14F8D">
        <w:rPr>
          <w:rFonts w:cs="Angsana New"/>
          <w:sz w:val="30"/>
          <w:szCs w:val="30"/>
          <w:cs/>
        </w:rPr>
        <w:t>ได้รับประโยชน์เชิงเศรษฐกิจจากการใช้หรือจําหน่ายอีกต่อไป ผลต่างระหว่างมูลค่ายุติธรรมของสินทรัพย์ดิจิทัลที่บันทึก ณ วันที่ได้รับกับราคาสินทรัพย์ดิจิทัล ณ วันที่จําหน่ายจะถูกรับรู้เป็นผลก</w:t>
      </w:r>
      <w:r w:rsidR="00D77A79" w:rsidRPr="00B14F8D">
        <w:rPr>
          <w:rFonts w:cs="Angsana New" w:hint="cs"/>
          <w:sz w:val="30"/>
          <w:szCs w:val="30"/>
          <w:cs/>
        </w:rPr>
        <w:t>ำ</w:t>
      </w:r>
      <w:r w:rsidRPr="00B14F8D">
        <w:rPr>
          <w:rFonts w:cs="Angsana New"/>
          <w:sz w:val="30"/>
          <w:szCs w:val="30"/>
          <w:cs/>
        </w:rPr>
        <w:t>ไรหรือขาดทุนจากการจําหน</w:t>
      </w:r>
      <w:r w:rsidR="003442E4" w:rsidRPr="00B14F8D">
        <w:rPr>
          <w:rFonts w:cs="Angsana New" w:hint="cs"/>
          <w:sz w:val="30"/>
          <w:szCs w:val="30"/>
          <w:cs/>
        </w:rPr>
        <w:t>่</w:t>
      </w:r>
      <w:r w:rsidRPr="00B14F8D">
        <w:rPr>
          <w:rFonts w:cs="Angsana New"/>
          <w:sz w:val="30"/>
          <w:szCs w:val="30"/>
          <w:cs/>
        </w:rPr>
        <w:t>ายสินทรัพย์ดิจิทัล</w:t>
      </w:r>
    </w:p>
    <w:p w14:paraId="78EEDF96" w14:textId="77777777" w:rsidR="00C73BED" w:rsidRDefault="00C73BED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</w:p>
    <w:p w14:paraId="6BEB12EC" w14:textId="6A6DCDD0" w:rsidR="00CE0A13" w:rsidRPr="00804D5E" w:rsidRDefault="00CE0A13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804D5E">
        <w:rPr>
          <w:rFonts w:asciiTheme="majorBidi" w:eastAsia="Times New Roman" w:hAnsiTheme="majorBidi" w:cs="Angsana New"/>
          <w:color w:val="000000"/>
          <w:sz w:val="30"/>
          <w:szCs w:val="30"/>
          <w:cs/>
          <w:lang w:val="x-none" w:eastAsia="zh-CN"/>
        </w:rPr>
        <w:t>สินทรัพย์ดิจิทัลไม่รวมสินทรัพย์ดิจิทัลที่ถือแทนลูกค้าซึ่งอยู่นอกงบแสดงฐานะการเงิน</w:t>
      </w:r>
    </w:p>
    <w:p w14:paraId="5F1E1759" w14:textId="77777777" w:rsidR="00CE0A13" w:rsidRPr="00B14F8D" w:rsidRDefault="00CE0A13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</w:p>
    <w:p w14:paraId="247C7A75" w14:textId="45FCDBF1" w:rsidR="001676BB" w:rsidRPr="006E1740" w:rsidRDefault="001676BB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lang w:val="x-none" w:eastAsia="zh-CN"/>
        </w:rPr>
      </w:pPr>
      <w:r w:rsidRPr="00B14F8D">
        <w:rPr>
          <w:rFonts w:asciiTheme="majorBidi" w:eastAsia="Times New Roman" w:hAnsiTheme="majorBidi" w:cstheme="majorBidi"/>
          <w:i/>
          <w:iCs/>
          <w:color w:val="000000"/>
          <w:sz w:val="30"/>
          <w:szCs w:val="30"/>
          <w:cs/>
          <w:lang w:val="x-none" w:eastAsia="zh-CN"/>
        </w:rPr>
        <w:t>สินทรัพย์ไม่มีตัวตนอื่น ๆ</w:t>
      </w:r>
    </w:p>
    <w:p w14:paraId="5672AE6C" w14:textId="77777777" w:rsidR="001676BB" w:rsidRPr="003138D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089A4FDC" w14:textId="456EDE9A" w:rsidR="001676BB" w:rsidRPr="006E1740" w:rsidRDefault="001676BB" w:rsidP="001676BB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val="x-none" w:eastAsia="zh-CN"/>
        </w:rPr>
        <w:t>สินทรัพย์ไม่มีตัวตนอื่น ๆ ได้แก่ ค่าลิขสิทธิ์ซอฟต์แวร์ที่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val="x-none" w:eastAsia="zh-CN"/>
        </w:rPr>
        <w:t>กลุ่มบริษัท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val="x-none" w:eastAsia="zh-CN"/>
        </w:rPr>
        <w:t>ซื้อมาและมีอายุการใช้งาน</w:t>
      </w:r>
      <w:r w:rsidRPr="006E174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จำกัด</w:t>
      </w:r>
      <w:r w:rsidRPr="006E1740"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  <w:br/>
      </w:r>
      <w:r w:rsidRPr="006E174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วัดมูลค่าด้วยราคาทุนหักค่าตัดจำหน่ายสะสมและผลขาดทุนจากการด้อยค่าสะสม</w:t>
      </w:r>
      <w:r w:rsidRPr="006E174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val="x-none" w:eastAsia="zh-CN"/>
        </w:rPr>
        <w:t xml:space="preserve"> </w:t>
      </w:r>
      <w:r w:rsidRPr="006E1740">
        <w:rPr>
          <w:rFonts w:asciiTheme="majorBidi" w:eastAsia="Times New Roman" w:hAnsiTheme="majorBidi" w:cstheme="majorBidi"/>
          <w:color w:val="000000"/>
          <w:sz w:val="30"/>
          <w:szCs w:val="30"/>
          <w:cs/>
          <w:lang w:val="x-none" w:eastAsia="zh-CN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โดยรวมเป็นสินทรัพย์ที่สามารถระบุได้ที่เกี่ยวข้องนั้น</w:t>
      </w:r>
    </w:p>
    <w:p w14:paraId="7C48D096" w14:textId="77777777" w:rsidR="00B7611D" w:rsidRDefault="00B7611D" w:rsidP="00950810">
      <w:pPr>
        <w:suppressAutoHyphens/>
        <w:spacing w:after="0" w:line="240" w:lineRule="auto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60912094" w14:textId="77777777" w:rsidR="001B6175" w:rsidRDefault="001B6175">
      <w:pPr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br w:type="page"/>
      </w:r>
    </w:p>
    <w:p w14:paraId="45E67C64" w14:textId="028C6F29" w:rsidR="001676BB" w:rsidRPr="006E174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C7B92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lastRenderedPageBreak/>
        <w:t>ค่าตัด</w:t>
      </w:r>
      <w:r w:rsidRPr="006E1740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จำหน่าย</w:t>
      </w:r>
    </w:p>
    <w:p w14:paraId="363EE4DE" w14:textId="77777777" w:rsidR="001676BB" w:rsidRPr="00960129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6A4585BD" w14:textId="1C2E8D3A" w:rsidR="001676BB" w:rsidRPr="006E1740" w:rsidRDefault="00924F58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24F58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 ทั้งนี้ธนาคารและบริษัทย่อยไม่มีการคิดค่าตัดจำหน่ายสำหรับซอฟต์แวร์ที่อยู่ระหว่างการติดตั้ง ประมาณการระยะเวลาที่คาดว่าจะได้รับประโยชน์แสดงได้ดังนี้</w:t>
      </w:r>
    </w:p>
    <w:p w14:paraId="07460BB0" w14:textId="3A9BBFCF" w:rsidR="001676BB" w:rsidRPr="005C0287" w:rsidRDefault="001676BB" w:rsidP="001708D7">
      <w:pPr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tbl>
      <w:tblPr>
        <w:tblW w:w="8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10"/>
        <w:gridCol w:w="450"/>
      </w:tblGrid>
      <w:tr w:rsidR="001676BB" w:rsidRPr="006E1740" w14:paraId="5D6E9A30" w14:textId="77777777" w:rsidTr="00F22112">
        <w:tc>
          <w:tcPr>
            <w:tcW w:w="5940" w:type="dxa"/>
            <w:shd w:val="clear" w:color="auto" w:fill="auto"/>
          </w:tcPr>
          <w:p w14:paraId="16465373" w14:textId="77777777" w:rsidR="001676BB" w:rsidRPr="006E1740" w:rsidRDefault="001676BB" w:rsidP="00F22112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6E174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1610" w:type="dxa"/>
            <w:shd w:val="clear" w:color="auto" w:fill="auto"/>
          </w:tcPr>
          <w:p w14:paraId="22FC1402" w14:textId="77777777" w:rsidR="001676BB" w:rsidRPr="006E1740" w:rsidRDefault="001676BB" w:rsidP="00F22112">
            <w:pPr>
              <w:tabs>
                <w:tab w:val="left" w:pos="540"/>
              </w:tabs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  <w:r w:rsidRPr="006E174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-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450" w:type="dxa"/>
            <w:shd w:val="clear" w:color="auto" w:fill="auto"/>
          </w:tcPr>
          <w:p w14:paraId="3B98512A" w14:textId="77777777" w:rsidR="001676BB" w:rsidRPr="006E1740" w:rsidRDefault="001676BB" w:rsidP="00F22112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6E174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  <w:tr w:rsidR="001676BB" w:rsidRPr="006E1740" w14:paraId="57DF5FD4" w14:textId="77777777" w:rsidTr="00F22112">
        <w:tc>
          <w:tcPr>
            <w:tcW w:w="5940" w:type="dxa"/>
            <w:shd w:val="clear" w:color="auto" w:fill="auto"/>
          </w:tcPr>
          <w:p w14:paraId="771E0CC9" w14:textId="77777777" w:rsidR="001676BB" w:rsidRPr="006E1740" w:rsidRDefault="001676BB" w:rsidP="00F22112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อื่นๆ</w:t>
            </w:r>
          </w:p>
        </w:tc>
        <w:tc>
          <w:tcPr>
            <w:tcW w:w="1610" w:type="dxa"/>
            <w:shd w:val="clear" w:color="auto" w:fill="auto"/>
          </w:tcPr>
          <w:p w14:paraId="56DD63B1" w14:textId="5CA24621" w:rsidR="001676BB" w:rsidRDefault="001676BB" w:rsidP="00F22112">
            <w:pPr>
              <w:tabs>
                <w:tab w:val="left" w:pos="540"/>
              </w:tabs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  <w:r w:rsidR="001A2D3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- 10</w:t>
            </w:r>
          </w:p>
        </w:tc>
        <w:tc>
          <w:tcPr>
            <w:tcW w:w="450" w:type="dxa"/>
            <w:shd w:val="clear" w:color="auto" w:fill="auto"/>
          </w:tcPr>
          <w:p w14:paraId="06467411" w14:textId="77777777" w:rsidR="001676BB" w:rsidRPr="006E1740" w:rsidRDefault="001676BB" w:rsidP="00F22112">
            <w:pPr>
              <w:tabs>
                <w:tab w:val="left" w:pos="540"/>
              </w:tabs>
              <w:suppressAutoHyphens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6E1740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</w:tr>
    </w:tbl>
    <w:p w14:paraId="2F6C35F0" w14:textId="77777777" w:rsidR="001676BB" w:rsidRPr="005C02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655DFD92" w14:textId="77777777" w:rsidR="001676BB" w:rsidRPr="00F46183" w:rsidRDefault="001676BB" w:rsidP="00A853B4">
      <w:pPr>
        <w:pStyle w:val="ListParagraph"/>
        <w:numPr>
          <w:ilvl w:val="1"/>
          <w:numId w:val="38"/>
        </w:numPr>
        <w:spacing w:line="240" w:lineRule="auto"/>
        <w:ind w:left="540" w:hanging="450"/>
        <w:rPr>
          <w:rFonts w:asciiTheme="majorBidi" w:hAnsiTheme="majorBidi" w:cs="Angsana New"/>
          <w:b/>
          <w:bCs/>
          <w:i/>
          <w:iCs/>
          <w:spacing w:val="-4"/>
          <w:sz w:val="30"/>
          <w:szCs w:val="30"/>
          <w:cs/>
          <w:lang w:val="th-TH"/>
        </w:rPr>
      </w:pPr>
      <w:r w:rsidRPr="00F46183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val="th-TH"/>
        </w:rPr>
        <w:t>การด้อ</w:t>
      </w:r>
      <w:r w:rsidRPr="00F46183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ยค่าของสินทรัพย์ที่ไม่ใช่สินทรัพย์ทางการเงิน</w:t>
      </w:r>
    </w:p>
    <w:p w14:paraId="61D5AB85" w14:textId="77777777" w:rsidR="001676BB" w:rsidRPr="005C02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5D21F338" w14:textId="076D98C3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ยอดสินทรัพย์ตามบัญชีของ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7A7C8661" w14:textId="77777777" w:rsidR="001676BB" w:rsidRPr="005C0287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163C2BAE" w14:textId="50DC28E6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เงินสดสูงกว่ามูลค่าที่จะได้รับคืน ขาดทุนจากการด้อยค่าบันทึกในกำไรหรือขาดทุน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เจ้าของและมีการด้อยค่าในเวลาต่อมา ในกรณีนี้จะรับรู้ในส่วนของเจ้าของ</w:t>
      </w:r>
    </w:p>
    <w:p w14:paraId="1D64702E" w14:textId="77777777" w:rsidR="001676BB" w:rsidRPr="006914BE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cs/>
          <w:lang w:eastAsia="zh-CN"/>
        </w:rPr>
      </w:pPr>
    </w:p>
    <w:p w14:paraId="31305081" w14:textId="77777777" w:rsidR="001676BB" w:rsidRPr="006E174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B3969">
        <w:rPr>
          <w:rFonts w:asciiTheme="majorBidi" w:eastAsia="Times New Roman" w:hAnsiTheme="majorBidi" w:cstheme="majorBidi"/>
          <w:iCs/>
          <w:sz w:val="30"/>
          <w:szCs w:val="30"/>
          <w:cs/>
          <w:lang w:eastAsia="zh-CN"/>
        </w:rPr>
        <w:t>การ</w:t>
      </w:r>
      <w:r w:rsidRPr="006E1740">
        <w:rPr>
          <w:rFonts w:asciiTheme="majorBidi" w:eastAsia="Times New Roman" w:hAnsiTheme="majorBidi" w:cstheme="majorBidi"/>
          <w:iCs/>
          <w:sz w:val="30"/>
          <w:szCs w:val="30"/>
          <w:cs/>
          <w:lang w:eastAsia="zh-CN"/>
        </w:rPr>
        <w:t>คำนวณมูลค่าที่คาดว่าจะได้รับคืน</w:t>
      </w:r>
    </w:p>
    <w:p w14:paraId="258D3CC2" w14:textId="77777777" w:rsidR="001676BB" w:rsidRPr="006914BE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3660946D" w14:textId="0CE70254" w:rsidR="001676BB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6235205F" w14:textId="77777777" w:rsidR="00F46183" w:rsidRDefault="00F46183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5F013253" w14:textId="77777777" w:rsidR="00423A5A" w:rsidRDefault="00423A5A">
      <w:pPr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</w:pPr>
      <w:r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br w:type="page"/>
      </w:r>
    </w:p>
    <w:p w14:paraId="322AEB0C" w14:textId="5CCA7BEE" w:rsidR="001676BB" w:rsidRPr="006E1740" w:rsidRDefault="001676BB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 w:eastAsia="zh-CN"/>
        </w:rPr>
      </w:pPr>
      <w:r w:rsidRPr="006E1740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lastRenderedPageBreak/>
        <w:t>การกลับรายการด้อยค่า</w:t>
      </w:r>
    </w:p>
    <w:p w14:paraId="3387EFD8" w14:textId="77777777" w:rsidR="001676BB" w:rsidRPr="009E375A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1090C10" w14:textId="7D9F5971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ขาดทุนจากการด้อยค่าของสินทรัพย์ที่ไม่ใช่สินทรัพย์ทางการเงินอื่น ๆ ที่เคยรับรู้ใน</w:t>
      </w:r>
      <w:r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42B6BD4" w14:textId="77777777" w:rsidR="001B6175" w:rsidRDefault="001B6175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CF8E3D0" w14:textId="77777777" w:rsidR="001676BB" w:rsidRPr="00546860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</w:pPr>
      <w:bookmarkStart w:id="6" w:name="_Hlk48403195"/>
      <w:r w:rsidRPr="0054686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หนี้สิน</w:t>
      </w:r>
      <w:r w:rsidRPr="006E174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ที่เกิดจากสัญญา</w:t>
      </w:r>
    </w:p>
    <w:bookmarkEnd w:id="6"/>
    <w:p w14:paraId="134859A3" w14:textId="77777777" w:rsidR="001676BB" w:rsidRPr="006E174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9A38919" w14:textId="5D79C20C" w:rsidR="001676BB" w:rsidRPr="006E174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หนี้สินที่เกิดจากสัญญาเป็นภาระผูกพันที่จะต้องโอนบริการให้กับลูกค้า หนี้สินที่เกิดจากสัญญารับรู้เมื่อ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รับรู้รายได้ที่เกี่ยวข้อง</w:t>
      </w:r>
    </w:p>
    <w:p w14:paraId="642173E4" w14:textId="77777777" w:rsidR="00332A50" w:rsidRPr="006E1740" w:rsidRDefault="00332A50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3A5BC387" w14:textId="77777777" w:rsidR="001676BB" w:rsidRPr="006E1740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</w:pPr>
      <w:r w:rsidRPr="0054686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ผลประโยชน์</w:t>
      </w:r>
      <w:r w:rsidRPr="006E174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ของพนักงาน</w:t>
      </w:r>
    </w:p>
    <w:p w14:paraId="6D68F492" w14:textId="77777777" w:rsidR="001676BB" w:rsidRPr="006E174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E7B7FC5" w14:textId="77777777" w:rsidR="001676BB" w:rsidRPr="006E1740" w:rsidRDefault="001676BB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โครงการสมทบเงิน</w:t>
      </w:r>
    </w:p>
    <w:p w14:paraId="12E196CA" w14:textId="77777777" w:rsidR="001676BB" w:rsidRPr="006E174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3627E59" w14:textId="162EAF71" w:rsidR="001676BB" w:rsidRPr="006E174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ภาระผูกพันในการสมทบเข้า</w:t>
      </w:r>
      <w:r w:rsidRPr="006E174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กองทุนสำรองเลี้ยงชีพ</w:t>
      </w:r>
      <w:r w:rsidR="00BA798D" w:rsidRPr="00BA798D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สำหรับพนักงานของกลุ่มบริษัท 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จะถูกรับรู้เป็นค่าใช้จ่ายในกำไรหรือขาดทุนในรอบระยะเวลาที่พนักงานได้ทำงานให้กับกิจการ</w:t>
      </w:r>
    </w:p>
    <w:p w14:paraId="5223DFCC" w14:textId="77777777" w:rsidR="00C42D5F" w:rsidRDefault="00C42D5F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</w:p>
    <w:p w14:paraId="2D89A8D3" w14:textId="77777777" w:rsidR="001676BB" w:rsidRPr="006E1740" w:rsidRDefault="001676BB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  <w:r w:rsidRPr="006E1740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โครงการผลประโยชน์ที่กำหนดไว้</w:t>
      </w:r>
    </w:p>
    <w:p w14:paraId="151E81EB" w14:textId="77777777" w:rsidR="001676BB" w:rsidRPr="006E174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E6AD0FD" w14:textId="24E37EEC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83282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ภาระผูกพันสุทธิของ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83282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83282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83282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ปัจจุบันและ</w:t>
      </w:r>
      <w:r w:rsidRPr="0083282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83282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 ๆ</w:t>
      </w:r>
    </w:p>
    <w:p w14:paraId="72E051B9" w14:textId="77777777" w:rsidR="001676BB" w:rsidRPr="006E174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2AC21EA" w14:textId="77777777" w:rsidR="001676BB" w:rsidRPr="006E174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ผลประโยชน์ดังกล่าวได้มีการคิดลดกระแสเงินสดเพื่อให้เป็นมูลค่าปัจจุบันซึ่ง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จัดทำโดยนักคณิตศาสตร์ประกันภัยที่ได้รับอนุญาต</w:t>
      </w:r>
      <w:r w:rsidRPr="006E1740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โดยใช้วิธีคิดลดแต่ละหน่วยที่ประมาณการไว้</w:t>
      </w:r>
    </w:p>
    <w:p w14:paraId="409DE3A7" w14:textId="77777777" w:rsidR="001676BB" w:rsidRPr="006E174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043348C0" w14:textId="47D6AD55" w:rsidR="001676BB" w:rsidRPr="006E174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 xml:space="preserve">หลักคณิตศาสตร์ประกันภัยจะถูกรับรู้รายการในกำไรขาดทุนเบ็ดเสร็จอื่นทันที 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ำหนดดอกเบี้ยจ่าย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นงวด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โดยคำนึงถึงการเปลี่ยนแปลงใด ๆ ในหนี้สินผลประโยชน์ที่กำหนดไว้สุทธิซึ่งเป็นผลมาจากการสมทบเงินและ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ที่เกี่ยวข้องกับโครงการผลประโยชน์รับรู้รายการในกำไรหรือขาดทุน</w:t>
      </w:r>
    </w:p>
    <w:p w14:paraId="3E7AA160" w14:textId="77777777" w:rsidR="001676BB" w:rsidRPr="006E1740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18DBF7D" w14:textId="560E4361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รับรู้กำไรและขาดทุนจากการจ่ายชำระผลประโยชน์พนักงานเมื่อเกิดขึ้น</w:t>
      </w:r>
    </w:p>
    <w:p w14:paraId="1913D6D9" w14:textId="77777777" w:rsidR="00423A5A" w:rsidRDefault="00423A5A" w:rsidP="001676BB">
      <w:pPr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DEE5223" w14:textId="273E38C0" w:rsidR="001676BB" w:rsidRPr="006E1740" w:rsidRDefault="001676BB" w:rsidP="001676BB">
      <w:pPr>
        <w:spacing w:after="0" w:line="240" w:lineRule="auto"/>
        <w:ind w:left="540"/>
        <w:rPr>
          <w:rFonts w:asciiTheme="majorBidi" w:eastAsia="Times New Roman" w:hAnsiTheme="majorBidi" w:cstheme="majorBidi"/>
          <w:iCs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iCs/>
          <w:sz w:val="30"/>
          <w:szCs w:val="30"/>
          <w:cs/>
          <w:lang w:eastAsia="zh-CN"/>
        </w:rPr>
        <w:t xml:space="preserve">ผลประโยชน์ระยะยาวอื่น </w:t>
      </w:r>
    </w:p>
    <w:p w14:paraId="3AD1FF41" w14:textId="77777777" w:rsidR="001676BB" w:rsidRPr="006E1740" w:rsidRDefault="001676BB" w:rsidP="001676BB">
      <w:pPr>
        <w:spacing w:after="0" w:line="240" w:lineRule="auto"/>
        <w:ind w:left="540"/>
        <w:rPr>
          <w:rFonts w:asciiTheme="majorBidi" w:eastAsia="Times New Roman" w:hAnsiTheme="majorBidi" w:cstheme="majorBidi"/>
          <w:iCs/>
          <w:color w:val="000000"/>
          <w:sz w:val="30"/>
          <w:szCs w:val="30"/>
          <w:lang w:eastAsia="zh-CN"/>
        </w:rPr>
      </w:pPr>
    </w:p>
    <w:p w14:paraId="253A21E1" w14:textId="1A3624C0" w:rsidR="001676BB" w:rsidRPr="005A7352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83282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ภาระผูกพันสุทธิของ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83282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ที่เป็นผลประโยชน์ระยะยาวของพนักงานเป็นผลประโยชน์ในอนาคตที่เกิดจากการทำงานของพนักงานใน</w:t>
      </w:r>
      <w:r w:rsidRPr="0083282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83282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ปัจจุบันและ</w:t>
      </w:r>
      <w:r w:rsidRPr="0083282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83282C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 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42CE37B5" w14:textId="77777777" w:rsidR="003248A9" w:rsidRDefault="003248A9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</w:p>
    <w:p w14:paraId="240869D1" w14:textId="05059914" w:rsidR="001676BB" w:rsidRPr="005A7352" w:rsidRDefault="001676BB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  <w:r w:rsidRPr="005A7352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ผลประโยชน์เมื่อเลิกจ้าง</w:t>
      </w:r>
    </w:p>
    <w:p w14:paraId="71D03D5B" w14:textId="77777777" w:rsidR="001676BB" w:rsidRPr="005A7352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CCEC25E" w14:textId="554E40D4" w:rsidR="001676BB" w:rsidRDefault="001676BB" w:rsidP="001676BB">
      <w:pPr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AB6FD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="00353CE4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AB6FD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ไม่สามารถยกเลิกข้อเสนอการให้ผลประโยชน์ดังกล่าวได้อีกต่อไป หรือเมื่อ</w:t>
      </w:r>
      <w:r w:rsidR="00353CE4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AB6FD9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รับรู้ต้นทุนสำหรับการปรับโครงสร้าง หากระยะเวลาการจ่ายผลประโยชน์เกินกว่า 12 เดือนนับจากวันสิ้นรอบระยะเวลารายงานผลประโยชน์เมื่อเลิกจ้างจะถูกคิดลดกระแสเงินสด</w:t>
      </w:r>
    </w:p>
    <w:p w14:paraId="73D5B1B5" w14:textId="77777777" w:rsidR="003D4C48" w:rsidRDefault="003D4C48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</w:p>
    <w:p w14:paraId="39B1AAC8" w14:textId="05D26768" w:rsidR="001676BB" w:rsidRPr="005A7352" w:rsidRDefault="001676BB" w:rsidP="001676BB">
      <w:pPr>
        <w:suppressAutoHyphens/>
        <w:spacing w:after="0" w:line="240" w:lineRule="auto"/>
        <w:ind w:left="540" w:right="-108"/>
        <w:jc w:val="thaiDistribute"/>
        <w:rPr>
          <w:rFonts w:asciiTheme="majorBidi" w:eastAsia="Times New Roman" w:hAnsiTheme="majorBidi" w:cstheme="majorBidi"/>
          <w:iCs/>
          <w:color w:val="000000"/>
          <w:sz w:val="30"/>
          <w:szCs w:val="30"/>
          <w:lang w:val="x-none" w:eastAsia="zh-CN"/>
        </w:rPr>
      </w:pPr>
      <w:r w:rsidRPr="005A7352">
        <w:rPr>
          <w:rFonts w:asciiTheme="majorBidi" w:eastAsia="Times New Roman" w:hAnsiTheme="majorBidi" w:cstheme="majorBidi"/>
          <w:iCs/>
          <w:color w:val="000000"/>
          <w:sz w:val="30"/>
          <w:szCs w:val="30"/>
          <w:cs/>
          <w:lang w:val="x-none" w:eastAsia="zh-CN"/>
        </w:rPr>
        <w:t>ผลประโยชน์ระยะสั้นของพนักงาน</w:t>
      </w:r>
    </w:p>
    <w:p w14:paraId="6FF1A009" w14:textId="77777777" w:rsidR="001676BB" w:rsidRPr="00423A5A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8"/>
          <w:lang w:eastAsia="zh-CN"/>
        </w:rPr>
      </w:pPr>
    </w:p>
    <w:p w14:paraId="239560E6" w14:textId="1C672820" w:rsidR="001676BB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487EF0A" w14:textId="77777777" w:rsidR="00C47AAE" w:rsidRPr="00423A5A" w:rsidRDefault="00C47AAE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8"/>
          <w:cs/>
          <w:lang w:eastAsia="zh-CN"/>
        </w:rPr>
      </w:pPr>
    </w:p>
    <w:p w14:paraId="54F1759C" w14:textId="77777777" w:rsidR="001676BB" w:rsidRPr="00546860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th-TH"/>
        </w:rPr>
      </w:pPr>
      <w:r w:rsidRPr="006E174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ประมาณการหนี้สิน</w:t>
      </w:r>
    </w:p>
    <w:p w14:paraId="4E39CA59" w14:textId="77777777" w:rsidR="001676BB" w:rsidRPr="00423A5A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1A1488A8" w14:textId="65124F1A" w:rsidR="001676BB" w:rsidRPr="006E1740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ประมาณการหนี้สินจะรับรู้ก็ต่อเมื่อ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มีภาระผูกพันตามกฎหมายหรือภาระผูกพันจาก</w:t>
      </w:r>
      <w:r w:rsidR="0076701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</w:t>
      </w:r>
      <w:r w:rsidRPr="006E1740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ย่างน่าเชื่อถือ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</w:t>
      </w:r>
      <w:r w:rsidRPr="006E174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</w:p>
    <w:p w14:paraId="20CB6415" w14:textId="77777777" w:rsidR="001676BB" w:rsidRPr="00C81265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5CB454F" w14:textId="77777777" w:rsidR="001676BB" w:rsidRPr="006E1740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</w:rPr>
      </w:pPr>
      <w:r w:rsidRPr="006E174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การ</w:t>
      </w:r>
      <w:r w:rsidRPr="0054686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วัด</w:t>
      </w:r>
      <w:r w:rsidRPr="006E1740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มูลค่ายุติธรรม</w:t>
      </w:r>
    </w:p>
    <w:p w14:paraId="522EACB5" w14:textId="77777777" w:rsidR="001676BB" w:rsidRPr="00C81265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8EC669F" w14:textId="5C91910B" w:rsidR="001676BB" w:rsidRPr="00494754" w:rsidRDefault="001676BB" w:rsidP="002C3018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28"/>
          <w:highlight w:val="cyan"/>
          <w:lang w:eastAsia="zh-CN"/>
        </w:rPr>
      </w:pP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  <w:t>ที่</w:t>
      </w:r>
      <w:r w:rsidR="00353CE4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Pr="006E174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สามารถเข้าถึงได้ในวันดังกล่าว</w:t>
      </w:r>
      <w:r w:rsidR="00CF77D0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CF77D0" w:rsidRPr="00CF77D0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1AD7606B" w14:textId="77777777" w:rsidR="001676BB" w:rsidRPr="00C81265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  <w:highlight w:val="yellow"/>
          <w:cs/>
          <w:lang w:eastAsia="zh-CN"/>
        </w:rPr>
      </w:pPr>
    </w:p>
    <w:p w14:paraId="4AD8B79A" w14:textId="0EE4B055" w:rsidR="001676BB" w:rsidRPr="00B56E0F" w:rsidRDefault="006C4F1A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>
        <w:rPr>
          <w:rFonts w:asciiTheme="majorBidi" w:eastAsia="Times New Roman" w:hAnsiTheme="majorBidi" w:cs="Angsana New" w:hint="cs"/>
          <w:spacing w:val="4"/>
          <w:sz w:val="30"/>
          <w:szCs w:val="30"/>
          <w:cs/>
          <w:lang w:eastAsia="zh-CN"/>
        </w:rPr>
        <w:t>ใน</w:t>
      </w:r>
      <w:r w:rsidR="002E6CD2" w:rsidRPr="002E6CD2">
        <w:rPr>
          <w:rFonts w:asciiTheme="majorBidi" w:eastAsia="Times New Roman" w:hAnsiTheme="majorBidi" w:cs="Angsana New"/>
          <w:spacing w:val="4"/>
          <w:sz w:val="30"/>
          <w:szCs w:val="30"/>
          <w:cs/>
          <w:lang w:eastAsia="zh-CN"/>
        </w:rPr>
        <w:t>การวัดมูลค่ายุติธรรมของสินทรัพย์หรือหนี้สิน ธนาคารและบริษัทย่อยใช้ข้อมูลที่สามารถสังเกตได้ให้มากที่สุดเท่าที่จะทำได้</w:t>
      </w:r>
      <w:r w:rsidR="002E6CD2">
        <w:rPr>
          <w:rFonts w:asciiTheme="majorBidi" w:eastAsia="Times New Roman" w:hAnsiTheme="majorBidi" w:cstheme="majorBidi" w:hint="cs"/>
          <w:spacing w:val="4"/>
          <w:sz w:val="30"/>
          <w:szCs w:val="30"/>
          <w:cs/>
          <w:lang w:eastAsia="zh-CN"/>
        </w:rPr>
        <w:t xml:space="preserve"> </w:t>
      </w:r>
      <w:r w:rsidR="001676BB" w:rsidRPr="006E1740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770868A2" w14:textId="77777777" w:rsidR="001676BB" w:rsidRPr="00C81265" w:rsidRDefault="001676BB" w:rsidP="001676BB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8A2F8F4" w14:textId="77777777" w:rsidR="001676BB" w:rsidRPr="00B56E0F" w:rsidRDefault="001676BB" w:rsidP="003C4A80">
      <w:pPr>
        <w:numPr>
          <w:ilvl w:val="0"/>
          <w:numId w:val="28"/>
        </w:numPr>
        <w:suppressAutoHyphens/>
        <w:spacing w:after="0" w:line="240" w:lineRule="auto"/>
        <w:ind w:left="90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  <w:r w:rsidRPr="00B56E0F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ข้อมูลระดับ </w:t>
      </w:r>
      <w:r w:rsidRPr="00B56E0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 </w:t>
      </w:r>
      <w:r w:rsidRPr="00B56E0F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F3563E9" w14:textId="77777777" w:rsidR="001676BB" w:rsidRPr="00B56E0F" w:rsidRDefault="001676BB" w:rsidP="00D42B58">
      <w:pPr>
        <w:numPr>
          <w:ilvl w:val="0"/>
          <w:numId w:val="28"/>
        </w:numPr>
        <w:tabs>
          <w:tab w:val="left" w:pos="2070"/>
        </w:tabs>
        <w:suppressAutoHyphens/>
        <w:spacing w:after="0" w:line="240" w:lineRule="auto"/>
        <w:ind w:left="90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  <w:r w:rsidRPr="00B56E0F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>ข้อมูลระดับ</w:t>
      </w:r>
      <w:r w:rsidRPr="00B56E0F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t xml:space="preserve"> 2</w:t>
      </w:r>
      <w:r w:rsidRPr="00B56E0F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 เป็นข้อมูลอื่นที่สังเกตได้โดยตรงหรือโดยอ้อมสำหรับสินทรัพย์นั้นหรือหนี้สินนั้นนอกเหนือจาก</w:t>
      </w:r>
      <w:r w:rsidRPr="00B56E0F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br/>
        <w:t xml:space="preserve">                       </w:t>
      </w:r>
      <w:r w:rsidRPr="00B56E0F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ราคาเสนอซื้อขายซึ่งรวมอยู่ในข้อมูลระดับ </w:t>
      </w:r>
      <w:r w:rsidRPr="00B56E0F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t>1</w:t>
      </w:r>
    </w:p>
    <w:p w14:paraId="7E46AF1E" w14:textId="77777777" w:rsidR="001676BB" w:rsidRDefault="001676BB" w:rsidP="003C4A80">
      <w:pPr>
        <w:numPr>
          <w:ilvl w:val="0"/>
          <w:numId w:val="28"/>
        </w:numPr>
        <w:suppressAutoHyphens/>
        <w:spacing w:after="0" w:line="240" w:lineRule="auto"/>
        <w:ind w:left="90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  <w:r w:rsidRPr="00B56E0F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>ข้อมูลระดับ</w:t>
      </w:r>
      <w:r w:rsidRPr="00B56E0F">
        <w:rPr>
          <w:rFonts w:asciiTheme="majorBidi" w:eastAsia="Times New Roman" w:hAnsiTheme="majorBidi" w:cstheme="majorBidi"/>
          <w:sz w:val="30"/>
          <w:szCs w:val="30"/>
          <w:lang w:val="en-GB" w:eastAsia="zh-CN"/>
        </w:rPr>
        <w:t xml:space="preserve"> 3</w:t>
      </w:r>
      <w:r w:rsidRPr="00B56E0F">
        <w:rPr>
          <w:rFonts w:asciiTheme="majorBidi" w:eastAsia="Times New Roman" w:hAnsiTheme="majorBidi" w:cstheme="majorBidi"/>
          <w:sz w:val="30"/>
          <w:szCs w:val="30"/>
          <w:cs/>
          <w:lang w:val="en-GB" w:eastAsia="zh-CN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470EF383" w14:textId="77777777" w:rsidR="001676BB" w:rsidRPr="00C81265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</w:p>
    <w:p w14:paraId="608B9DD3" w14:textId="77777777" w:rsidR="00134B3E" w:rsidRPr="00134B3E" w:rsidRDefault="00134B3E" w:rsidP="00134B3E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34B3E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 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</w:t>
      </w:r>
    </w:p>
    <w:p w14:paraId="67328097" w14:textId="77777777" w:rsidR="00134B3E" w:rsidRPr="00C81265" w:rsidRDefault="00134B3E" w:rsidP="00134B3E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4803A59" w14:textId="2FF67092" w:rsidR="00134B3E" w:rsidRPr="004E4B95" w:rsidRDefault="00134B3E" w:rsidP="00134B3E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134B3E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363F8CD3" w14:textId="164B1285" w:rsidR="009E4C25" w:rsidRDefault="00353CE4" w:rsidP="00134B3E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095181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กลุ่มบริษัท</w:t>
      </w:r>
      <w:r w:rsidR="001676BB" w:rsidRPr="00095181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</w:t>
      </w:r>
      <w:r w:rsidR="001676BB" w:rsidRPr="00A15938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>ขึ้น</w:t>
      </w:r>
      <w:r w:rsidR="001676BB" w:rsidRPr="00B56E0F">
        <w:rPr>
          <w:rFonts w:asciiTheme="majorBidi" w:eastAsia="Times New Roman" w:hAnsiTheme="majorBidi" w:cstheme="majorBidi"/>
          <w:spacing w:val="4"/>
          <w:sz w:val="30"/>
          <w:szCs w:val="30"/>
          <w:cs/>
          <w:lang w:eastAsia="zh-CN"/>
        </w:rPr>
        <w:t xml:space="preserve"> </w:t>
      </w:r>
    </w:p>
    <w:p w14:paraId="18EF53F1" w14:textId="77777777" w:rsidR="00623DC3" w:rsidRDefault="00623DC3" w:rsidP="00134B3E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</w:p>
    <w:p w14:paraId="50776BE6" w14:textId="47C52392" w:rsidR="009E4C25" w:rsidRPr="009E4C25" w:rsidRDefault="001676BB" w:rsidP="009E4C25">
      <w:pPr>
        <w:pStyle w:val="ListParagraph"/>
        <w:numPr>
          <w:ilvl w:val="1"/>
          <w:numId w:val="38"/>
        </w:numPr>
        <w:tabs>
          <w:tab w:val="left" w:pos="900"/>
        </w:tabs>
        <w:spacing w:line="240" w:lineRule="auto"/>
        <w:ind w:left="540" w:right="-23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</w:pPr>
      <w:r w:rsidRPr="009E4C2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ทุนเรือนหุ้น</w:t>
      </w:r>
    </w:p>
    <w:p w14:paraId="14D1C8BF" w14:textId="77777777" w:rsidR="001676BB" w:rsidRPr="006E458F" w:rsidRDefault="001676BB" w:rsidP="001676BB">
      <w:pPr>
        <w:spacing w:after="0" w:line="240" w:lineRule="auto"/>
        <w:ind w:left="540" w:right="-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</w:p>
    <w:p w14:paraId="4F0F0B32" w14:textId="77777777" w:rsidR="001676BB" w:rsidRPr="00B56E0F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lang w:eastAsia="zh-CN"/>
        </w:rPr>
      </w:pPr>
      <w:r w:rsidRPr="00B56E0F"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cs/>
          <w:lang w:eastAsia="zh-CN"/>
        </w:rPr>
        <w:t>หุ้นบุริมสิทธิ</w:t>
      </w:r>
    </w:p>
    <w:p w14:paraId="0F2D65C4" w14:textId="77777777" w:rsidR="001676BB" w:rsidRPr="00546860" w:rsidRDefault="001676BB" w:rsidP="001676BB">
      <w:pPr>
        <w:spacing w:after="0" w:line="240" w:lineRule="auto"/>
        <w:ind w:left="547" w:right="-7"/>
        <w:jc w:val="thaiDistribute"/>
        <w:rPr>
          <w:rFonts w:asciiTheme="majorBidi" w:eastAsia="Times New Roman" w:hAnsiTheme="majorBidi" w:cstheme="majorBidi"/>
          <w:sz w:val="28"/>
          <w:cs/>
          <w:lang w:val="en-GB" w:eastAsia="zh-CN"/>
        </w:rPr>
      </w:pPr>
    </w:p>
    <w:p w14:paraId="5BA5D98E" w14:textId="047F0FBA" w:rsidR="001676BB" w:rsidRPr="00B56E0F" w:rsidRDefault="001676BB" w:rsidP="001676BB">
      <w:pPr>
        <w:tabs>
          <w:tab w:val="left" w:pos="900"/>
        </w:tabs>
        <w:suppressAutoHyphens/>
        <w:spacing w:after="0" w:line="240" w:lineRule="auto"/>
        <w:ind w:left="547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E4C2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หุ้นบุริมสิทธิถูกจัดประเภทเป็นทุนหากไม่มีการระบุการบังคับไถ่ถอนหรือให้สิทธิเฉพาะ</w:t>
      </w:r>
      <w:r w:rsidR="00EF02D7" w:rsidRPr="009E4C2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บริษัท</w:t>
      </w:r>
      <w:r w:rsidRPr="009E4C2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ในการไถ่ถอนทั้งนี้การจ่ายเงินปันผลเป็นไปตามดุลยพินิจของผู้ถือหุ้น เงินปันผลของหุ้นประเภทนี้รับรู้เป็นการจัดสรรภายในส่วนของทุนเมื่อได้รับการอนุมัติจากผู้ถือหุ้นของ</w:t>
      </w:r>
      <w:r w:rsidR="00EF02D7" w:rsidRPr="009E4C2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บริษัท</w:t>
      </w:r>
    </w:p>
    <w:p w14:paraId="76B6B253" w14:textId="77777777" w:rsidR="00B50417" w:rsidRDefault="00B50417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9956E90" w14:textId="484AC00E" w:rsidR="001676BB" w:rsidRPr="00B56E0F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pacing w:val="4"/>
          <w:sz w:val="30"/>
          <w:szCs w:val="30"/>
          <w:lang w:eastAsia="zh-CN"/>
        </w:rPr>
      </w:pPr>
      <w:r w:rsidRPr="00B56E0F">
        <w:rPr>
          <w:rFonts w:asciiTheme="majorBidi" w:eastAsia="Times New Roman" w:hAnsiTheme="majorBidi" w:cstheme="majorBidi"/>
          <w:i/>
          <w:iCs/>
          <w:spacing w:val="4"/>
          <w:sz w:val="30"/>
          <w:szCs w:val="30"/>
          <w:cs/>
          <w:lang w:eastAsia="zh-CN"/>
        </w:rPr>
        <w:t>หุ้นสามัญ</w:t>
      </w:r>
    </w:p>
    <w:p w14:paraId="54BF7935" w14:textId="77777777" w:rsidR="001676BB" w:rsidRPr="00494754" w:rsidRDefault="001676BB" w:rsidP="001676BB">
      <w:pPr>
        <w:spacing w:after="0" w:line="240" w:lineRule="auto"/>
        <w:ind w:left="540" w:right="-7"/>
        <w:jc w:val="thaiDistribute"/>
        <w:rPr>
          <w:rFonts w:asciiTheme="majorBidi" w:eastAsia="Times New Roman" w:hAnsiTheme="majorBidi" w:cstheme="majorBidi"/>
          <w:sz w:val="28"/>
          <w:cs/>
          <w:lang w:eastAsia="zh-CN"/>
        </w:rPr>
      </w:pPr>
    </w:p>
    <w:p w14:paraId="5099B980" w14:textId="77777777" w:rsidR="001676BB" w:rsidRDefault="001676BB" w:rsidP="001676BB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B56E0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หุ้นสามัญจัดประเภทเป็นทุน ต้นทุนส่วนเพิ่มที่เกี่ยวข้อง</w:t>
      </w:r>
      <w:r w:rsidRPr="003C7B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โดยตรงกับการออกหุ้นสามัญ (สุทธิจากผลกระทบ</w:t>
      </w:r>
      <w:r w:rsidRPr="003C7B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ทา</w:t>
      </w:r>
      <w:r w:rsidRPr="003C7B9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</w:t>
      </w:r>
      <w:r w:rsidRPr="003C7B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ภาษี)</w:t>
      </w:r>
      <w:r w:rsidRPr="003C7B92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3C7B92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รับรู้เป็นรายการหักจากส่วนของทุน</w:t>
      </w:r>
    </w:p>
    <w:p w14:paraId="346E35C6" w14:textId="77777777" w:rsidR="001676BB" w:rsidRPr="0002147F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Cs/>
          <w:sz w:val="28"/>
        </w:rPr>
      </w:pPr>
    </w:p>
    <w:p w14:paraId="0311B158" w14:textId="680F5E0B" w:rsidR="001676BB" w:rsidRPr="0002147F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th-TH"/>
        </w:rPr>
      </w:pPr>
      <w:r w:rsidRPr="0002147F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ดอกเบี้ย</w:t>
      </w:r>
    </w:p>
    <w:p w14:paraId="58CD2A39" w14:textId="77777777" w:rsidR="001676BB" w:rsidRPr="0035590D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Cs/>
          <w:sz w:val="28"/>
        </w:rPr>
      </w:pPr>
    </w:p>
    <w:p w14:paraId="51D9C1D2" w14:textId="77777777" w:rsidR="001676BB" w:rsidRPr="006159C6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FF"/>
          <w:sz w:val="30"/>
          <w:szCs w:val="30"/>
        </w:rPr>
      </w:pPr>
      <w:r w:rsidRPr="009E4C25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อัตราดอกเบี้ยที่แท้จริง</w:t>
      </w:r>
      <w:r w:rsidRPr="006159C6">
        <w:rPr>
          <w:rFonts w:asciiTheme="majorBidi" w:eastAsia="Times New Roman" w:hAnsiTheme="majorBidi" w:cstheme="majorBidi"/>
          <w:color w:val="0000FF"/>
          <w:sz w:val="30"/>
          <w:szCs w:val="30"/>
        </w:rPr>
        <w:t xml:space="preserve"> </w:t>
      </w:r>
    </w:p>
    <w:p w14:paraId="29ED8276" w14:textId="77777777" w:rsidR="001676BB" w:rsidRPr="0035590D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Cs/>
          <w:sz w:val="28"/>
        </w:rPr>
      </w:pPr>
    </w:p>
    <w:p w14:paraId="17B2B54C" w14:textId="77777777" w:rsidR="001676BB" w:rsidRPr="006159C6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รายได้และค่าใช้จ่ายดอกเบี้ยรับรู้ในกำไรหรือขาดทุน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ด้วย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วิธีอัตราดอกเบี้ยที่แท้จริง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3DE1E293" w14:textId="77777777" w:rsidR="001676BB" w:rsidRPr="0035590D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1DBE0390" w14:textId="77777777" w:rsidR="001676BB" w:rsidRPr="006159C6" w:rsidRDefault="001676BB" w:rsidP="003C4A80">
      <w:pPr>
        <w:numPr>
          <w:ilvl w:val="0"/>
          <w:numId w:val="32"/>
        </w:numPr>
        <w:tabs>
          <w:tab w:val="left" w:pos="540"/>
          <w:tab w:val="left" w:pos="900"/>
        </w:tabs>
        <w:spacing w:after="0" w:line="240" w:lineRule="auto"/>
        <w:ind w:left="540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1D9B5CD8" w14:textId="77777777" w:rsidR="001676BB" w:rsidRPr="006159C6" w:rsidRDefault="001676BB" w:rsidP="003C4A80">
      <w:pPr>
        <w:numPr>
          <w:ilvl w:val="0"/>
          <w:numId w:val="32"/>
        </w:numPr>
        <w:tabs>
          <w:tab w:val="left" w:pos="540"/>
          <w:tab w:val="left" w:pos="900"/>
        </w:tabs>
        <w:spacing w:after="0" w:line="240" w:lineRule="auto"/>
        <w:ind w:left="540" w:firstLine="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ราคาทุนตัดจำหน่ายของหนี้สินทางการเงิน</w:t>
      </w:r>
    </w:p>
    <w:p w14:paraId="6C45806A" w14:textId="77777777" w:rsidR="001676BB" w:rsidRPr="0035590D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415C5A52" w14:textId="4CC6BB3C" w:rsidR="001676BB" w:rsidRPr="006159C6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ในการคำนวณอัตราดอกเบี้ยที่แท้จริงสำหรับเครื่องมือทางการเงินนอกเหนือจากสินทรัพย์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ทางการเงินที่มีการด้อยค่าด้านเครดิตเมื่อซื้อหรือเมื่อกำเนิด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ประมาณการกระแสเงินสดในอนาคตโดยพิจารณาเงื่อนไขตามสัญญาทั้งหมดของเครื่องมือทางการเงิน แต่ไม่รวมถึงผลขาดทุนด้านเครดิตที่คาดว่าจะเกิดขึ้น สำหรับสินทรัพย์ทางการเงินที่มีการด้อยค่าด้านเครดิตเมื่อซื้อหรือเมื่อกำเนิดจะใช้อัตราดอกเบี้ยที่แท้จริงซึ่งปรับปรุงด้วย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ความเสี่ยงด้าน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เครดิตแล้วในการคำนวณโดยใช้กระแสเงินสดที่คาดการณ์ในอนาคตซึ่งรวมผลขาดทุนด้านเครดิตที่คาดว่า</w:t>
      </w:r>
      <w:r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จะเกิดขึ้นแล้ว</w:t>
      </w:r>
    </w:p>
    <w:p w14:paraId="0DC0D4D9" w14:textId="77777777" w:rsidR="00BC34B9" w:rsidRDefault="00BC34B9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13CF7E3" w14:textId="198B11AA" w:rsidR="00BC34B9" w:rsidRDefault="001676BB" w:rsidP="00974BD3">
      <w:pPr>
        <w:tabs>
          <w:tab w:val="left" w:pos="540"/>
          <w:tab w:val="left" w:pos="63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การคำนวณอัตราดอกเบี้ยที่แท้จริงได้รวมต้นทุนการทำรายการและค่าธรรมเนียมซึ่งเป็นองค์ประกอบของอัตราดอกเบี้ยที่แท้จริง ต้นทุนการทำรายการรวมถึงต้นทุนส่วนเพิ่มที่เกี่ยวข้องโดยตรงกับการได้มาหรือออกสินทรัพย์ทางการเงินหรือหนี้สินทางการเงิน</w:t>
      </w:r>
    </w:p>
    <w:p w14:paraId="70E881E2" w14:textId="77777777" w:rsidR="004C49EC" w:rsidRDefault="004C49EC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AFEAC56" w14:textId="77777777" w:rsidR="001676BB" w:rsidRPr="006159C6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 คือ ราคาทุนตัดจำหน่ายของสินทรัพย์ทางการเงินก่อนปรับปรุงด้วยค่าเผื่อผลขาดทุนด้านเครดิต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ที่คาดว่าจะเกิดขึ้น</w:t>
      </w:r>
    </w:p>
    <w:p w14:paraId="0726362A" w14:textId="77777777" w:rsidR="001676BB" w:rsidRPr="0035590D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5FF89158" w14:textId="77777777" w:rsidR="001676BB" w:rsidRPr="006159C6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การคำนวณรายได้ดอกเบี้ยและค่าใช้จ่ายดอกเบี้ย</w:t>
      </w:r>
    </w:p>
    <w:p w14:paraId="5DECBDA0" w14:textId="77777777" w:rsidR="001676BB" w:rsidRPr="0002147F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Cs/>
          <w:sz w:val="28"/>
        </w:rPr>
      </w:pPr>
    </w:p>
    <w:p w14:paraId="5E33891A" w14:textId="77777777" w:rsidR="001676BB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อัตราดอกเบี้ยที่แท้จริงของสินทรัพย์ทางการเงินหรือหนี้สินทางการเงินคำนวณเมื่อรับรู้รายการสินทรัพย์ทางการเงินหรือหนี้สินทางการเงินเมื่อเริ่มแรก ในการคำนวณรายได้และค่าใช้จ่ายดอกเบี้ย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ัตราดอกเบี้ยที่แท้จริงจะถูกปรับปรุงใหม่สำหรับอัตราดอกเบี้ยลอยตัวที่มีรอบการประมาณใหม่เพื่อสะท้อนให้เห็นความเคลื่อนไหวของอัตราดอกเบี้ยตลาด อัตราดอกเบี้ยที่แท้จริงจะได้รับการปรับปรุงสำหรับการปรับปรุง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br/>
        <w:t>การป้องกันความเสี่ยงในมูลค่ายุติธรรม ณ วันที่มีการตัดจำหน่าย เมื่อเกิดการเปลี่ยนแปลงในการป้องกันความเสี่ยง</w:t>
      </w:r>
    </w:p>
    <w:p w14:paraId="7A1F8C73" w14:textId="77777777" w:rsidR="001676BB" w:rsidRPr="0002147F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275C0819" w14:textId="77777777" w:rsidR="001676BB" w:rsidRPr="006159C6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A451C5">
        <w:rPr>
          <w:rFonts w:asciiTheme="majorBidi" w:eastAsia="Times New Roman" w:hAnsiTheme="majorBidi" w:cstheme="majorBidi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</w:t>
      </w:r>
      <w:r>
        <w:rPr>
          <w:rFonts w:asciiTheme="majorBidi" w:eastAsia="Times New Roman" w:hAnsiTheme="majorBidi" w:cstheme="majorBidi"/>
          <w:sz w:val="30"/>
          <w:szCs w:val="30"/>
        </w:rPr>
        <w:br/>
      </w:r>
      <w:r w:rsidRPr="00A451C5">
        <w:rPr>
          <w:rFonts w:asciiTheme="majorBidi" w:eastAsia="Times New Roman" w:hAnsiTheme="majorBidi" w:cstheme="majorBidi" w:hint="cs"/>
          <w:sz w:val="30"/>
          <w:szCs w:val="30"/>
          <w:cs/>
        </w:rPr>
        <w:t>ทางการเงิน</w:t>
      </w:r>
      <w:r w:rsidRPr="00A451C5">
        <w:rPr>
          <w:rFonts w:asciiTheme="majorBidi" w:eastAsia="Times New Roman" w:hAnsiTheme="majorBidi" w:cstheme="majorBidi"/>
          <w:sz w:val="30"/>
          <w:szCs w:val="30"/>
          <w:cs/>
        </w:rPr>
        <w:t>ไม่มี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 </w:t>
      </w:r>
    </w:p>
    <w:p w14:paraId="10AF655A" w14:textId="77777777" w:rsidR="001676BB" w:rsidRPr="0002147F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Cs/>
          <w:sz w:val="28"/>
        </w:rPr>
      </w:pPr>
    </w:p>
    <w:p w14:paraId="33CFDF00" w14:textId="77777777" w:rsidR="001676BB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สำหรับสินทรัพย์ทางการเงินที่มีการด้อยค่าด้านเครดิตในการรับรู้รายการเมื่อเริ่มแรก รายได้ดอกเบี้ยคำนวณ</w:t>
      </w:r>
      <w:r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โดยการใช้อัตราดอกเบี้ยที่แท้จริงปรับ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ปรุง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ด้วยความเสี่ยง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ด้าน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เครดิตกับราคาทุนตัดจำหน่ายของสินทรัพย์ ทั้งนี้</w:t>
      </w:r>
      <w:r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การคำนวณรายได้ดอกเบี้ยจะไม่มีการกลับไปคำนวณจากมูลค่าขั้นต้นถึงแม้ว่าความเสี่ยงด้านเครดิตของสินทรัพย์</w:t>
      </w:r>
      <w:r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จะลดลง </w:t>
      </w:r>
    </w:p>
    <w:p w14:paraId="1DC42F2B" w14:textId="77777777" w:rsidR="003E3186" w:rsidRPr="0002147F" w:rsidRDefault="003E3186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5B23D597" w14:textId="77777777" w:rsidR="001676BB" w:rsidRPr="00794871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4871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ค่าธรรมเนียมและค่าบริการ</w:t>
      </w:r>
    </w:p>
    <w:p w14:paraId="08C5EB95" w14:textId="77777777" w:rsidR="001676BB" w:rsidRPr="0002147F" w:rsidRDefault="001676BB" w:rsidP="001676BB">
      <w:pPr>
        <w:tabs>
          <w:tab w:val="left" w:pos="54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1254C39F" w14:textId="1CD6BAC3" w:rsidR="00BC34B9" w:rsidRDefault="001676BB" w:rsidP="0079487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รายได้และค่าใช้จ่ายค่าธรรมเนียมและบริการซึ่งเป็นองค์ประกอบของอัตราดอกเบี้ยที่แท้จริงของสินทรัพย์</w:t>
      </w:r>
      <w:r w:rsidRPr="006159C6">
        <w:rPr>
          <w:rFonts w:asciiTheme="majorBidi" w:eastAsia="Times New Roman" w:hAnsiTheme="majorBidi" w:cstheme="majorBidi"/>
          <w:sz w:val="30"/>
          <w:szCs w:val="30"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ทางการเงินและหนี้สินทา</w:t>
      </w:r>
      <w:r w:rsidR="00A857CD">
        <w:rPr>
          <w:rFonts w:asciiTheme="majorBidi" w:eastAsia="Times New Roman" w:hAnsiTheme="majorBidi" w:cstheme="majorBidi"/>
          <w:sz w:val="30"/>
          <w:szCs w:val="30"/>
        </w:rPr>
        <w:t>j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งการเงิน </w:t>
      </w:r>
      <w:bookmarkStart w:id="7" w:name="_Hlk42788654"/>
    </w:p>
    <w:p w14:paraId="439CA1E5" w14:textId="77777777" w:rsidR="003E3186" w:rsidRPr="00794871" w:rsidRDefault="003E3186" w:rsidP="0079487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C960110" w14:textId="364864EE" w:rsidR="001676BB" w:rsidRPr="006159C6" w:rsidRDefault="001676BB" w:rsidP="001676BB">
      <w:pPr>
        <w:tabs>
          <w:tab w:val="left" w:pos="227"/>
          <w:tab w:val="left" w:pos="54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6159C6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รายได้ค่าธรรมเนียมและบริการอื่นจะรับรู้เมื่อลูกค้ามีอำนาจควบคุมในบริการด้วยจำนวนเงินที่สะท้อนถึง</w:t>
      </w:r>
      <w:r w:rsidRPr="006159C6">
        <w:rPr>
          <w:rFonts w:asciiTheme="majorBidi" w:eastAsia="Times New Roman" w:hAnsiTheme="majorBidi" w:cs="Angsana New"/>
          <w:spacing w:val="-4"/>
          <w:sz w:val="30"/>
          <w:szCs w:val="30"/>
        </w:rPr>
        <w:br/>
      </w:r>
      <w:r w:rsidRPr="006159C6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สิ่งตอบ</w:t>
      </w:r>
      <w:r w:rsidRPr="006159C6">
        <w:rPr>
          <w:rFonts w:asciiTheme="majorBidi" w:eastAsia="Times New Roman" w:hAnsiTheme="majorBidi" w:cs="Angsana New"/>
          <w:sz w:val="30"/>
          <w:szCs w:val="30"/>
          <w:cs/>
        </w:rPr>
        <w:t>แทนที่</w:t>
      </w:r>
      <w:r w:rsidR="00353CE4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</w:t>
      </w:r>
      <w:r w:rsidRPr="006159C6">
        <w:rPr>
          <w:rFonts w:asciiTheme="majorBidi" w:eastAsia="Times New Roman" w:hAnsiTheme="majorBidi" w:cs="Angsana New"/>
          <w:sz w:val="30"/>
          <w:szCs w:val="30"/>
          <w:cs/>
        </w:rPr>
        <w:t>คาดว่าจะมีสิทธิได้รับและมีการใช้วิจารณญาณในการพิจารณาจังหวะเวลา</w:t>
      </w:r>
      <w:r w:rsidRPr="006159C6">
        <w:rPr>
          <w:rFonts w:asciiTheme="majorBidi" w:eastAsia="Times New Roman" w:hAnsiTheme="majorBidi" w:cs="Angsana New"/>
          <w:sz w:val="30"/>
          <w:szCs w:val="30"/>
        </w:rPr>
        <w:br/>
      </w:r>
      <w:r w:rsidRPr="006159C6">
        <w:rPr>
          <w:rFonts w:asciiTheme="majorBidi" w:eastAsia="Times New Roman" w:hAnsiTheme="majorBidi" w:cs="Angsana New"/>
          <w:sz w:val="30"/>
          <w:szCs w:val="30"/>
          <w:cs/>
        </w:rPr>
        <w:lastRenderedPageBreak/>
        <w:t xml:space="preserve">ในการส่งมอบการควบคุม เพื่อประเมินว่าจะรับรู้รายได้ ณ เวลาใดเวลาหนึ่งหรือรับรู้ตลอดช่วงเวลาหนึ่ง สำหรับรายได้ค่าธรรมเนียมและบริการที่มีสิ่งตอบแทนผันแปร </w:t>
      </w:r>
      <w:r w:rsidR="00353CE4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</w:t>
      </w:r>
      <w:r w:rsidRPr="006159C6">
        <w:rPr>
          <w:rFonts w:asciiTheme="majorBidi" w:eastAsia="Times New Roman" w:hAnsiTheme="majorBidi" w:cs="Angsana New"/>
          <w:sz w:val="30"/>
          <w:szCs w:val="30"/>
          <w:cs/>
        </w:rPr>
        <w:t>จะประมาณการและวัดมูลค่า</w:t>
      </w:r>
      <w:r w:rsidRPr="006159C6">
        <w:rPr>
          <w:rFonts w:asciiTheme="majorBidi" w:eastAsia="Times New Roman" w:hAnsiTheme="majorBidi" w:cs="Angsana New"/>
          <w:sz w:val="30"/>
          <w:szCs w:val="30"/>
        </w:rPr>
        <w:br/>
      </w:r>
      <w:r w:rsidRPr="006159C6">
        <w:rPr>
          <w:rFonts w:asciiTheme="majorBidi" w:eastAsia="Times New Roman" w:hAnsiTheme="majorBidi" w:cs="Angsana New"/>
          <w:sz w:val="30"/>
          <w:szCs w:val="30"/>
          <w:cs/>
        </w:rPr>
        <w:t>สิ่งตอบแทนผันแปรตามวิธีการที่กำหนดไว้</w:t>
      </w:r>
      <w:r w:rsidRPr="006159C6">
        <w:rPr>
          <w:rFonts w:asciiTheme="majorBidi" w:eastAsia="Times New Roman" w:hAnsiTheme="majorBidi" w:cs="Angsana New" w:hint="cs"/>
          <w:sz w:val="30"/>
          <w:szCs w:val="30"/>
          <w:cs/>
        </w:rPr>
        <w:t>ใน</w:t>
      </w:r>
      <w:r w:rsidRPr="006159C6">
        <w:rPr>
          <w:rFonts w:asciiTheme="majorBidi" w:eastAsia="Times New Roman" w:hAnsiTheme="majorBidi" w:cs="Angsana New"/>
          <w:sz w:val="30"/>
          <w:szCs w:val="30"/>
        </w:rPr>
        <w:t xml:space="preserve"> TFRS 15</w:t>
      </w:r>
      <w:r w:rsidRPr="006159C6">
        <w:rPr>
          <w:rFonts w:asciiTheme="majorBidi" w:eastAsia="Times New Roman" w:hAnsiTheme="majorBidi" w:cs="Angsana New"/>
          <w:sz w:val="30"/>
          <w:szCs w:val="30"/>
          <w:cs/>
        </w:rPr>
        <w:t xml:space="preserve"> โดยในการกำหนดมูลค่าของสิ่งตอบแทนผันแปร </w:t>
      </w:r>
      <w:r w:rsidR="00353CE4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</w:t>
      </w:r>
      <w:r w:rsidRPr="006159C6">
        <w:rPr>
          <w:rFonts w:asciiTheme="majorBidi" w:eastAsia="Times New Roman" w:hAnsiTheme="majorBidi" w:cs="Angsana New"/>
          <w:sz w:val="30"/>
          <w:szCs w:val="30"/>
          <w:cs/>
        </w:rPr>
        <w:t>ยังพิจารณาถึงขอบเขตของจำนวนเงินที่รับรู้นั้นว่ามีความเป็นไปได้ค่อนข้างแน่ในระดับสูงมากที่จะไม่เกิดการกลับรายการอย่างมีนัยสำคัญสำหรับจำนวนเงินสะสมของค่าธรรมเนียมและรายได้ค่าบริการที่เคยรับรู้ไว้</w:t>
      </w:r>
    </w:p>
    <w:p w14:paraId="61B3A33F" w14:textId="77777777" w:rsidR="001676BB" w:rsidRPr="00D764C6" w:rsidRDefault="001676BB" w:rsidP="001676BB">
      <w:pPr>
        <w:tabs>
          <w:tab w:val="left" w:pos="227"/>
          <w:tab w:val="left" w:pos="54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38A8FF6" w14:textId="2F0FAE3A" w:rsidR="001676BB" w:rsidRPr="006159C6" w:rsidRDefault="00353CE4" w:rsidP="001676BB">
      <w:pPr>
        <w:tabs>
          <w:tab w:val="left" w:pos="227"/>
          <w:tab w:val="left" w:pos="54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="001676BB" w:rsidRPr="006159C6">
        <w:rPr>
          <w:rFonts w:asciiTheme="majorBidi" w:eastAsia="Times New Roman" w:hAnsiTheme="majorBidi" w:cstheme="majorBidi"/>
          <w:sz w:val="30"/>
          <w:szCs w:val="30"/>
          <w:cs/>
        </w:rPr>
        <w:t>ดำเนินการในลักษณะการเป็นตัวแทนและรับรู้ผลตอบแทนสุทธิของสัญญาดังกล่าวเป็นรายได้จากค่านายหน้า</w:t>
      </w:r>
    </w:p>
    <w:p w14:paraId="144F21B1" w14:textId="77777777" w:rsidR="00974BD3" w:rsidRPr="006159C6" w:rsidRDefault="00974BD3" w:rsidP="001676BB">
      <w:pPr>
        <w:tabs>
          <w:tab w:val="left" w:pos="227"/>
          <w:tab w:val="left" w:pos="540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3635123" w14:textId="77777777" w:rsidR="001676BB" w:rsidRPr="00794871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th-TH"/>
        </w:rPr>
      </w:pPr>
      <w:r w:rsidRPr="00794871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เงินรับล่วงหน้าระยะยาวจากลูกค้า</w:t>
      </w:r>
    </w:p>
    <w:p w14:paraId="742C9AC1" w14:textId="77777777" w:rsidR="001676BB" w:rsidRPr="00794871" w:rsidRDefault="001676BB" w:rsidP="001676BB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6E39E5A8" w14:textId="7C13CA06" w:rsidR="001676BB" w:rsidRPr="00794871" w:rsidRDefault="001676BB" w:rsidP="001676BB">
      <w:pPr>
        <w:tabs>
          <w:tab w:val="left" w:pos="227"/>
          <w:tab w:val="left" w:pos="454"/>
          <w:tab w:val="left" w:pos="680"/>
          <w:tab w:val="left" w:pos="90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94871">
        <w:rPr>
          <w:rFonts w:asciiTheme="majorBidi" w:eastAsia="Times New Roman" w:hAnsiTheme="majorBidi" w:cstheme="majorBidi"/>
          <w:sz w:val="30"/>
          <w:szCs w:val="30"/>
          <w:cs/>
        </w:rPr>
        <w:t>เงินรับล่วงหน้าระยะยาวจากลูกค้ารับรู้เป็นรายได้เมื่อ</w:t>
      </w:r>
      <w:r w:rsidR="00353CE4" w:rsidRPr="00794871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794871">
        <w:rPr>
          <w:rFonts w:asciiTheme="majorBidi" w:eastAsia="Times New Roman" w:hAnsiTheme="majorBidi" w:cstheme="majorBidi"/>
          <w:sz w:val="30"/>
          <w:szCs w:val="30"/>
          <w:cs/>
        </w:rPr>
        <w:t>โอนการควบคุมในบริการให้กับลูกค้า</w:t>
      </w:r>
    </w:p>
    <w:p w14:paraId="3E2C4E80" w14:textId="53DF559A" w:rsidR="001676BB" w:rsidRDefault="001676BB" w:rsidP="001676BB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bookmarkEnd w:id="7"/>
    <w:p w14:paraId="44CC50B4" w14:textId="77777777" w:rsidR="001676BB" w:rsidRPr="00794871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th-TH"/>
        </w:rPr>
      </w:pPr>
      <w:r w:rsidRPr="00794871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val="th-TH"/>
        </w:rPr>
        <w:t>รายได้</w:t>
      </w:r>
      <w:r w:rsidRPr="00794871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เงินปันผล</w:t>
      </w:r>
    </w:p>
    <w:p w14:paraId="6D40D8D0" w14:textId="77777777" w:rsidR="001676BB" w:rsidRPr="00794871" w:rsidRDefault="001676BB" w:rsidP="001676BB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6BCA9214" w14:textId="77777777" w:rsidR="001676BB" w:rsidRPr="00794871" w:rsidRDefault="001676BB" w:rsidP="001676BB">
      <w:pPr>
        <w:spacing w:after="0" w:line="240" w:lineRule="auto"/>
        <w:ind w:left="540" w:right="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4871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รายได้</w:t>
      </w:r>
      <w:r w:rsidRPr="0079487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เงินปันผล</w:t>
      </w:r>
      <w:r w:rsidRPr="00794871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บันทึก</w:t>
      </w:r>
      <w:r w:rsidRPr="0079487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ในกำไรหรือขาดทุนในวันที่มีสิทธิได้รับเงินปันผล </w:t>
      </w:r>
    </w:p>
    <w:p w14:paraId="55530678" w14:textId="77777777" w:rsidR="001676BB" w:rsidRPr="00794871" w:rsidRDefault="001676BB" w:rsidP="001676BB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  <w:cs/>
        </w:rPr>
      </w:pPr>
    </w:p>
    <w:p w14:paraId="6D2C1783" w14:textId="77777777" w:rsidR="001676BB" w:rsidRPr="00794871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val="th-TH"/>
        </w:rPr>
      </w:pPr>
      <w:r w:rsidRPr="00794871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val="th-TH"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4F8EE856" w14:textId="77777777" w:rsidR="001676BB" w:rsidRPr="00794871" w:rsidRDefault="001676BB" w:rsidP="001676BB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bCs/>
          <w:sz w:val="30"/>
          <w:szCs w:val="30"/>
        </w:rPr>
      </w:pPr>
    </w:p>
    <w:p w14:paraId="2874B5F1" w14:textId="7D9B6064" w:rsidR="004745BA" w:rsidRPr="00965098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94871">
        <w:rPr>
          <w:rFonts w:asciiTheme="majorBidi" w:eastAsia="Times New Roman" w:hAnsiTheme="majorBidi" w:cstheme="majorBidi" w:hint="cs"/>
          <w:sz w:val="30"/>
          <w:szCs w:val="30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  <w:r w:rsidRPr="00794871">
        <w:rPr>
          <w:rFonts w:asciiTheme="majorBidi" w:eastAsia="Times New Roman" w:hAnsiTheme="majorBidi" w:cstheme="majorBidi"/>
          <w:sz w:val="30"/>
          <w:szCs w:val="30"/>
          <w:cs/>
        </w:rPr>
        <w:t>ประกอบด้วยกำไรหักขาดทุน</w:t>
      </w:r>
      <w:r w:rsidRPr="00794871">
        <w:rPr>
          <w:rFonts w:asciiTheme="majorBidi" w:eastAsia="Times New Roman" w:hAnsiTheme="majorBidi" w:cstheme="majorBidi" w:hint="cs"/>
          <w:sz w:val="30"/>
          <w:szCs w:val="30"/>
          <w:cs/>
        </w:rPr>
        <w:t>จากการจำหน่าย การวัดมูลค่ายุติธรรม การโอนเปลี่ยนประเภทของสินทรัพย์ทางการเงิน</w:t>
      </w:r>
      <w:r w:rsidRPr="00794871">
        <w:rPr>
          <w:rFonts w:asciiTheme="majorBidi" w:eastAsia="Times New Roman" w:hAnsiTheme="majorBidi" w:cstheme="majorBidi"/>
          <w:sz w:val="30"/>
          <w:szCs w:val="30"/>
          <w:cs/>
        </w:rPr>
        <w:t>ที่</w:t>
      </w:r>
      <w:r w:rsidRPr="00794871">
        <w:rPr>
          <w:rFonts w:asciiTheme="majorBidi" w:eastAsia="Times New Roman" w:hAnsiTheme="majorBidi" w:cstheme="majorBidi" w:hint="cs"/>
          <w:sz w:val="30"/>
          <w:szCs w:val="30"/>
          <w:cs/>
        </w:rPr>
        <w:t>วัดมูลค่าด้วยมูลค่ายุติธรรมผ่านกำไรหรือขาดทุน</w:t>
      </w:r>
      <w:r w:rsidRPr="0079487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794871">
        <w:rPr>
          <w:rFonts w:asciiTheme="majorBidi" w:eastAsia="Times New Roman" w:hAnsiTheme="majorBidi" w:cstheme="majorBidi" w:hint="cs"/>
          <w:sz w:val="30"/>
          <w:szCs w:val="30"/>
          <w:cs/>
        </w:rPr>
        <w:t>การซื้อขายเงินตราต่างประเทศ</w:t>
      </w:r>
      <w:r w:rsidRPr="0079487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794871">
        <w:rPr>
          <w:rFonts w:asciiTheme="majorBidi" w:eastAsia="Times New Roman" w:hAnsiTheme="majorBidi" w:cs="Angsana New" w:hint="cs"/>
          <w:sz w:val="30"/>
          <w:szCs w:val="30"/>
          <w:cs/>
        </w:rPr>
        <w:t>หรือ</w:t>
      </w:r>
      <w:r w:rsidRPr="00794871">
        <w:rPr>
          <w:rFonts w:asciiTheme="majorBidi" w:eastAsia="Times New Roman" w:hAnsiTheme="majorBidi" w:cs="Angsana New"/>
          <w:sz w:val="30"/>
          <w:szCs w:val="30"/>
          <w:cs/>
        </w:rPr>
        <w:t>จากการแปลงค</w:t>
      </w:r>
      <w:r w:rsidRPr="00794871">
        <w:rPr>
          <w:rFonts w:asciiTheme="majorBidi" w:eastAsia="Times New Roman" w:hAnsiTheme="majorBidi" w:cs="Angsana New" w:hint="cs"/>
          <w:sz w:val="30"/>
          <w:szCs w:val="30"/>
          <w:cs/>
        </w:rPr>
        <w:t>่</w:t>
      </w:r>
      <w:r w:rsidRPr="00794871">
        <w:rPr>
          <w:rFonts w:asciiTheme="majorBidi" w:eastAsia="Times New Roman" w:hAnsiTheme="majorBidi" w:cs="Angsana New"/>
          <w:sz w:val="30"/>
          <w:szCs w:val="30"/>
          <w:cs/>
        </w:rPr>
        <w:t>าของสินทรัพย</w:t>
      </w:r>
      <w:r w:rsidRPr="00794871">
        <w:rPr>
          <w:rFonts w:asciiTheme="majorBidi" w:eastAsia="Times New Roman" w:hAnsiTheme="majorBidi" w:cs="Angsana New" w:hint="cs"/>
          <w:sz w:val="30"/>
          <w:szCs w:val="30"/>
          <w:cs/>
        </w:rPr>
        <w:t>์</w:t>
      </w:r>
      <w:r w:rsidRPr="00794871">
        <w:rPr>
          <w:rFonts w:asciiTheme="majorBidi" w:eastAsia="Times New Roman" w:hAnsiTheme="majorBidi" w:cs="Angsana New"/>
          <w:sz w:val="30"/>
          <w:szCs w:val="30"/>
          <w:cs/>
        </w:rPr>
        <w:t>และหนี้สินที่เป</w:t>
      </w:r>
      <w:r w:rsidRPr="00794871">
        <w:rPr>
          <w:rFonts w:asciiTheme="majorBidi" w:eastAsia="Times New Roman" w:hAnsiTheme="majorBidi" w:cs="Angsana New" w:hint="cs"/>
          <w:sz w:val="30"/>
          <w:szCs w:val="30"/>
          <w:cs/>
        </w:rPr>
        <w:t>็</w:t>
      </w:r>
      <w:r w:rsidRPr="00794871">
        <w:rPr>
          <w:rFonts w:asciiTheme="majorBidi" w:eastAsia="Times New Roman" w:hAnsiTheme="majorBidi" w:cs="Angsana New"/>
          <w:sz w:val="30"/>
          <w:szCs w:val="30"/>
          <w:cs/>
        </w:rPr>
        <w:t>นเงินตราต</w:t>
      </w:r>
      <w:r w:rsidRPr="00794871">
        <w:rPr>
          <w:rFonts w:asciiTheme="majorBidi" w:eastAsia="Times New Roman" w:hAnsiTheme="majorBidi" w:cs="Angsana New" w:hint="cs"/>
          <w:sz w:val="30"/>
          <w:szCs w:val="30"/>
          <w:cs/>
        </w:rPr>
        <w:t>่</w:t>
      </w:r>
      <w:r w:rsidRPr="00794871">
        <w:rPr>
          <w:rFonts w:asciiTheme="majorBidi" w:eastAsia="Times New Roman" w:hAnsiTheme="majorBidi" w:cs="Angsana New"/>
          <w:sz w:val="30"/>
          <w:szCs w:val="30"/>
          <w:cs/>
        </w:rPr>
        <w:t>างประเทศเป</w:t>
      </w:r>
      <w:r w:rsidRPr="00794871">
        <w:rPr>
          <w:rFonts w:asciiTheme="majorBidi" w:eastAsia="Times New Roman" w:hAnsiTheme="majorBidi" w:cs="Angsana New" w:hint="cs"/>
          <w:sz w:val="30"/>
          <w:szCs w:val="30"/>
          <w:cs/>
        </w:rPr>
        <w:t>็</w:t>
      </w:r>
      <w:r w:rsidRPr="00794871">
        <w:rPr>
          <w:rFonts w:asciiTheme="majorBidi" w:eastAsia="Times New Roman" w:hAnsiTheme="majorBidi" w:cs="Angsana New"/>
          <w:sz w:val="30"/>
          <w:szCs w:val="30"/>
          <w:cs/>
        </w:rPr>
        <w:t>นเงินบาท</w:t>
      </w:r>
      <w:r w:rsidRPr="00794871">
        <w:rPr>
          <w:rFonts w:asciiTheme="majorBidi" w:eastAsia="Times New Roman" w:hAnsiTheme="majorBidi" w:cstheme="majorBidi"/>
          <w:sz w:val="30"/>
          <w:szCs w:val="30"/>
        </w:rPr>
        <w:cr/>
      </w:r>
    </w:p>
    <w:p w14:paraId="571EBADA" w14:textId="77777777" w:rsidR="001676BB" w:rsidRPr="00794871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</w:pPr>
      <w:r w:rsidRPr="00794871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>เงินสมทบกองทุนสถาบันคุ้มครองเงินฝากและกองทุนเพื่อการฟื้นฟูและพัฒนาระบบสถาบันการเงิน</w:t>
      </w:r>
    </w:p>
    <w:p w14:paraId="50F30FFE" w14:textId="77777777" w:rsidR="001676BB" w:rsidRPr="00794871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7B9521A" w14:textId="77777777" w:rsidR="001676BB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94871">
        <w:rPr>
          <w:rFonts w:asciiTheme="majorBidi" w:eastAsia="Times New Roman" w:hAnsiTheme="majorBidi" w:cstheme="majorBidi"/>
          <w:sz w:val="30"/>
          <w:szCs w:val="30"/>
          <w:cs/>
        </w:rPr>
        <w:t>จำนวนเงินนำส่งเข้ากองทุนสถาบันคุ้มครองเงินฝากและกองทุนเพื่อการฟื้นฟูและพัฒนาระบบสถาบันการเงินบันทึกเป็นค่าใช้จ่ายตามเกณฑ์คงค้าง</w:t>
      </w:r>
    </w:p>
    <w:p w14:paraId="0C9053DB" w14:textId="20DE05CE" w:rsidR="003E3186" w:rsidRPr="00794871" w:rsidRDefault="003D3A27">
      <w:pPr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075143B8" w14:textId="77777777" w:rsidR="001676BB" w:rsidRPr="00794871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487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การหักกลบ </w:t>
      </w:r>
    </w:p>
    <w:p w14:paraId="539FA75C" w14:textId="77777777" w:rsidR="001676BB" w:rsidRPr="00794871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EE45322" w14:textId="6887EED4" w:rsidR="001676BB" w:rsidRPr="006159C6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79487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Pr="0079487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  <w:t>ก็ต่อเมื่อ</w:t>
      </w:r>
      <w:r w:rsidR="00353CE4" w:rsidRPr="0079487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กลุ่มบริษัท</w:t>
      </w:r>
      <w:r w:rsidRPr="00794871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มีสิทธิบังคับใช้ตามกฎหมายในการหักกลบจำนวนเงินที่รับรู้และตั้งใจที่จะชำระด้วยจำนวนเงินสุทธิ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856099C" w14:textId="77777777" w:rsidR="001676BB" w:rsidRPr="00D764C6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67BB595F" w14:textId="77777777" w:rsidR="001676BB" w:rsidRPr="00794871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487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การค้ำประกันทางการเงินและภาระผูกพันวงเงินสินเชื่อ </w:t>
      </w:r>
    </w:p>
    <w:p w14:paraId="19607817" w14:textId="77777777" w:rsidR="001676BB" w:rsidRPr="006159C6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4EBD762" w14:textId="4407929F" w:rsidR="001676BB" w:rsidRPr="006159C6" w:rsidRDefault="001676BB" w:rsidP="001676BB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cs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การค้ำประกันทางการเงินเป็นสัญญาที่กำหนดให้</w:t>
      </w:r>
      <w:r w:rsidR="00353CE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จ่ายเงินในจำนวนที่กำหนดไว้เพื่อชำระคืนให้แก่ผู้ถือสำหรับผลขาดทุนที่เกิดขึ้นหากลูกหนี้ที่ระบุไว้ไม่สามารถชำระเงินเมื่อครบกำหนดชำระของตราสารหนี้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ได้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BE1CBF">
        <w:rPr>
          <w:rFonts w:asciiTheme="majorBidi" w:eastAsia="Times New Roman" w:hAnsiTheme="majorBidi" w:cstheme="majorBidi"/>
          <w:sz w:val="30"/>
          <w:szCs w:val="30"/>
        </w:rPr>
        <w:br/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ภาระผูกพันวงเงินสินเชื่อเป็นภาระผูกพันของกิจการใน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</w:rPr>
        <w:t>การ</w:t>
      </w: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>ให้เครดิตภายใต้ข้อกำหนดและเงื่อนไขที่มีการกำหนดไว้ล่วงหน้า</w:t>
      </w:r>
      <w:r w:rsidRPr="006159C6">
        <w:rPr>
          <w:rFonts w:asciiTheme="majorBidi" w:eastAsia="Times New Roman" w:hAnsiTheme="majorBidi" w:cstheme="majorBidi"/>
          <w:i/>
          <w:iCs/>
          <w:sz w:val="30"/>
          <w:szCs w:val="30"/>
          <w:cs/>
          <w:lang w:val="th-TH"/>
        </w:rPr>
        <w:t xml:space="preserve"> </w:t>
      </w:r>
    </w:p>
    <w:p w14:paraId="5FB2405A" w14:textId="77777777" w:rsidR="00AC1EB6" w:rsidRDefault="00AC1EB6" w:rsidP="001B2923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4C2DE8" w14:textId="593C2AB4" w:rsidR="001676BB" w:rsidRDefault="001676BB" w:rsidP="001B2923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</w:rPr>
        <w:t xml:space="preserve">การค้ำประกันทางการเงินที่ออกหรือเป็นภาระผูกพันที่จะให้เงินกู้ยืมที่มีอัตราดอกเบี้ยต่ำกว่าตลาดซึ่งวัดมูลค่าเมื่อเริ่มแรกด้วยมูลค่ายุติธรรม ในภายหลังวัดมูลค่าด้วยมูลค่าที่สูงกว่าของค่าเผื่อผลขาดทุนซึ่งสอดคล้องกับ </w:t>
      </w:r>
      <w:r w:rsidRPr="006159C6">
        <w:rPr>
          <w:rFonts w:asciiTheme="majorBidi" w:eastAsia="Times New Roman" w:hAnsiTheme="majorBidi" w:cstheme="majorBidi"/>
          <w:sz w:val="30"/>
          <w:szCs w:val="30"/>
        </w:rPr>
        <w:t>TFRS 9</w:t>
      </w:r>
    </w:p>
    <w:p w14:paraId="75328415" w14:textId="77777777" w:rsidR="003C4CC9" w:rsidRDefault="003C4CC9" w:rsidP="001B2923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29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0F89DD6C" w14:textId="77777777" w:rsidR="001676BB" w:rsidRPr="006159C6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59C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37003E4B" w14:textId="77777777" w:rsidR="001676BB" w:rsidRPr="006159C6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F6296B8" w14:textId="11F7AACA" w:rsidR="001676BB" w:rsidRPr="00484300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4843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ค่าใช้จ่ายภาษีเงินได้สำหรับ</w:t>
      </w:r>
      <w:r w:rsidR="00F9022B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ปี</w:t>
      </w:r>
      <w:r w:rsidRPr="004843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ประกอบด้วยภาษีเงินได้ของ</w:t>
      </w:r>
      <w:r w:rsidRPr="0048430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งวด</w:t>
      </w:r>
      <w:r w:rsidRPr="004843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ปัจจุบันและภาษีเงินได้รอตัดบัญชี </w:t>
      </w:r>
      <w:r w:rsidR="00F9022B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ซึ่ง</w:t>
      </w:r>
      <w:r w:rsidRPr="004843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รับรู้ในกำไรหรือขาดทุน</w:t>
      </w:r>
      <w:r w:rsidRPr="00484300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Pr="00484300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เว้นแต่ในส่วนที่เกี่ยวกับรายการที่เกี่ยวข้องในการรวมธุรกิจ หรือรายการที่รับรู้โดยตรงในส่วนของเจ้าของหรือกำไรขาดทุนเบ็ดเสร็จอื่น</w:t>
      </w:r>
    </w:p>
    <w:p w14:paraId="243CD1A9" w14:textId="77777777" w:rsidR="001676BB" w:rsidRPr="00484300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C43F871" w14:textId="743F2CAE" w:rsidR="001676BB" w:rsidRPr="00E10759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4843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ภาษีเงินได้ของ</w:t>
      </w:r>
      <w:r w:rsidR="00F9022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4843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ปัจจุบัน</w:t>
      </w:r>
      <w:r w:rsidR="00F9022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บันทึก</w:t>
      </w:r>
      <w:r w:rsidRPr="004843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โดยคำนวณจากกำไรหรือขาดทุนประจำ</w:t>
      </w:r>
      <w:r w:rsidR="00DD056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4843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ที่ต้องเสียภาษี โดยใช้อัตราภาษีที</w:t>
      </w:r>
      <w:r w:rsidR="00F9022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่</w:t>
      </w:r>
      <w:r w:rsidRPr="004843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Pr="0048430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งวด</w:t>
      </w:r>
      <w:r w:rsidRPr="0048430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ก่อนๆ </w:t>
      </w:r>
    </w:p>
    <w:p w14:paraId="669EDBCB" w14:textId="77777777" w:rsidR="001676BB" w:rsidRDefault="001676BB" w:rsidP="001676BB">
      <w:pPr>
        <w:tabs>
          <w:tab w:val="left" w:pos="900"/>
        </w:tabs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7762E54B" w14:textId="77777777" w:rsidR="001676BB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ภาษีเงินได้รอ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ภาษีเงินได้รอตัดบัญชีจะไม่ถูกรับรู้เมื่อเกิดจากผลแตกต่างชั่วคราว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สำหรับ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การรับรู้ค่าความนิยมในครั้งแรก การรับรู้สินทรัพย์หรือหนี้สินในครั้งแรกซึ่งเป็นรายการที่ไม่ใช่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 xml:space="preserve">การรวมธุรกิจและรายการนั้นไม่มีผลกระทบต่อกำไรขาดทุนทางบัญชีหรือทางภาษี </w:t>
      </w:r>
      <w:r w:rsidRPr="006159C6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และผลแตกต่างที่เกี่ยวข้องกับเงินลงทุนในบริษัทย่อย</w:t>
      </w:r>
      <w:r w:rsidRPr="006159C6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>และการร่วมค้า</w:t>
      </w:r>
      <w:r w:rsidRPr="006159C6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หากเป็นไปได้ว่าจะไม่มีการกลับรายการในอนาคตอันใกล้</w:t>
      </w:r>
    </w:p>
    <w:p w14:paraId="0BD412BC" w14:textId="77777777" w:rsidR="000006A0" w:rsidRPr="006159C6" w:rsidRDefault="000006A0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</w:p>
    <w:p w14:paraId="28035353" w14:textId="7CC767AC" w:rsidR="001676BB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การวัดมูลค่าของภาษีเงินได้รอตัดบัญชีต้องสะท้อนถึงผลกระทบทางภาษีที่จะเกิดจากลักษณะวิธีการที่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ภาษีเงินได้รอตัดบัญชีวัดมูลค่าโดยใช้อัตราภาษีที่คาดว่าจะใช้กับผลแตกต่างชั่วคราวเมื่อมี</w:t>
      </w:r>
      <w:r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</w:r>
      <w:r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การกลับรายการโดยใช้อัตราภาษีที่ประกาศใช้หรือที่คาดว่าจะมีผลบังคับใช้ ณ วันที่รายงาน </w:t>
      </w:r>
      <w:r w:rsidRPr="006159C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ทั้งนี้ สินทรัพย์ภาษี</w:t>
      </w:r>
      <w:r w:rsidRPr="006159C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  <w:t>เงินได้ของปีปัจจุบันจะหักกลบกับหนี้สินภาษีเงินได้</w:t>
      </w:r>
      <w:r w:rsidRPr="00AC52EF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ของปีปัจจุบัน</w:t>
      </w:r>
      <w:r w:rsidRPr="00AC52EF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หากมีสิทธิตามกฎหมายที่สามารถหักกลบได้</w:t>
      </w:r>
    </w:p>
    <w:p w14:paraId="22A07258" w14:textId="77777777" w:rsidR="001676BB" w:rsidRPr="006159C6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04F4F9F" w14:textId="77777777" w:rsidR="001676BB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ินทรัพย์ภาษีเงินได้รอตัดบัญชีจะบันทึกต่อเมื่อมีความเป็นไปได้ค่อนข้างแน่ว่ากำไรเพื่อเสียภาษีในอนาคต</w:t>
      </w:r>
      <w:r w:rsidRPr="00F639E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จะมีจำนวนเพียงพอกับการใช้ประโยชน์จากผลแตกต่างชั่วคราวดังกล่าว สินทรัพย์ภาษีเงินได้รอตัดบัญชีจะถูกทบทวน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371902FB" w14:textId="77777777" w:rsidR="003D3A27" w:rsidRDefault="003D3A27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1875ED6" w14:textId="7FEEBC7C" w:rsidR="001676BB" w:rsidRPr="00277E76" w:rsidRDefault="001676BB" w:rsidP="00277E76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77E7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กำไรต่อหุ้น</w:t>
      </w:r>
    </w:p>
    <w:p w14:paraId="1ACEBE50" w14:textId="77777777" w:rsidR="00277E76" w:rsidRPr="00277E76" w:rsidRDefault="00277E76" w:rsidP="00277E76">
      <w:pPr>
        <w:pStyle w:val="ListParagraph"/>
        <w:spacing w:line="240" w:lineRule="auto"/>
        <w:ind w:left="55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E113191" w14:textId="1EEBA820" w:rsidR="00BE1CBF" w:rsidRPr="00277E76" w:rsidRDefault="00BE1CBF" w:rsidP="001676BB">
      <w:pPr>
        <w:pStyle w:val="ListParagraph"/>
        <w:tabs>
          <w:tab w:val="left" w:pos="540"/>
        </w:tabs>
        <w:suppressAutoHyphens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7E76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042CE0">
        <w:rPr>
          <w:rFonts w:asciiTheme="majorBidi" w:hAnsiTheme="majorBidi" w:cstheme="majorBidi"/>
          <w:b/>
          <w:sz w:val="30"/>
          <w:szCs w:val="30"/>
        </w:rPr>
        <w:br/>
      </w:r>
      <w:r w:rsidRPr="00277E76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25C1E634" w14:textId="36A201A1" w:rsidR="00BE1CBF" w:rsidRDefault="00BE1CBF" w:rsidP="001676BB">
      <w:pPr>
        <w:pStyle w:val="ListParagraph"/>
        <w:tabs>
          <w:tab w:val="left" w:pos="540"/>
        </w:tabs>
        <w:suppressAutoHyphens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14E23CA" w14:textId="77777777" w:rsidR="001676BB" w:rsidRPr="009F7E24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F7E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4DBFD360" w14:textId="77777777" w:rsidR="001676BB" w:rsidRPr="005733D3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31CDF4B" w14:textId="2AA5C98A" w:rsidR="001676BB" w:rsidRPr="006159C6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159C6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6159C6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15AF1CC9" w14:textId="77777777" w:rsidR="001676BB" w:rsidRPr="00A97C0E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9F00B01" w14:textId="77777777" w:rsidR="001676BB" w:rsidRPr="009F7E24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F7E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8E32A37" w14:textId="77777777" w:rsidR="001676BB" w:rsidRPr="00A97C0E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DD73568" w14:textId="6129F101" w:rsidR="001676BB" w:rsidRDefault="001676BB" w:rsidP="00741B3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ผลการดำเนินงานของส่วนงานที่รายงานต่อคณะกรรมการบริหาร (ผู้มีอำนาจตัดสินใจสูงสุดด้านการดำเนินงาน)</w:t>
      </w:r>
      <w:r w:rsidRPr="00A97C0E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A97C0E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</w:t>
      </w:r>
      <w:r w:rsidRPr="00A97C0E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zh-CN"/>
        </w:rPr>
        <w:t>ง</w:t>
      </w:r>
      <w:r w:rsidRPr="00A97C0E">
        <w:rPr>
          <w:rFonts w:asciiTheme="majorBidi" w:eastAsia="Times New Roman" w:hAnsiTheme="majorBidi" w:cstheme="majorBidi"/>
          <w:spacing w:val="-2"/>
          <w:sz w:val="30"/>
          <w:szCs w:val="30"/>
          <w:cs/>
          <w:lang w:eastAsia="zh-CN"/>
        </w:rPr>
        <w:t>สมเหตุสมผล</w:t>
      </w:r>
    </w:p>
    <w:p w14:paraId="39C30DB3" w14:textId="77777777" w:rsidR="003D4C48" w:rsidRPr="00A97C0E" w:rsidRDefault="003D4C48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</w:p>
    <w:p w14:paraId="203CD9ED" w14:textId="77777777" w:rsidR="004D2897" w:rsidRDefault="004D2897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753B15E4" w14:textId="77777777" w:rsidR="001676BB" w:rsidRPr="009F7E24" w:rsidRDefault="001676BB" w:rsidP="003C4A80">
      <w:pPr>
        <w:pStyle w:val="ListParagraph"/>
        <w:numPr>
          <w:ilvl w:val="1"/>
          <w:numId w:val="38"/>
        </w:numPr>
        <w:spacing w:line="240" w:lineRule="auto"/>
        <w:ind w:left="558" w:hanging="558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F7E2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เงินตราต่างประเทศ</w:t>
      </w:r>
      <w:r w:rsidRPr="009F7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76C3CA27" w14:textId="77777777" w:rsidR="001676BB" w:rsidRPr="00A97C0E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02F43F6" w14:textId="77777777" w:rsidR="001676BB" w:rsidRPr="00A97C0E" w:rsidRDefault="001676BB" w:rsidP="001676BB">
      <w:pPr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404F0FB5" w14:textId="77777777" w:rsidR="001676BB" w:rsidRPr="00A97C0E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41A5657" w14:textId="470014E4" w:rsidR="001676BB" w:rsidRPr="00A97C0E" w:rsidRDefault="001676BB" w:rsidP="001676BB">
      <w:pPr>
        <w:tabs>
          <w:tab w:val="left" w:pos="540"/>
        </w:tabs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A97C0E"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1D4739ED" w14:textId="77777777" w:rsidR="003E1663" w:rsidRDefault="003E1663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E772EB1" w14:textId="15775010" w:rsidR="001676BB" w:rsidRPr="00A97C0E" w:rsidRDefault="00AC52EF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สำหรับ</w:t>
      </w:r>
      <w:r w:rsidR="001676BB" w:rsidRPr="00A97C0E">
        <w:rPr>
          <w:rFonts w:asciiTheme="majorBidi" w:eastAsia="Times New Roman" w:hAnsiTheme="majorBidi" w:cstheme="majorBidi"/>
          <w:sz w:val="30"/>
          <w:szCs w:val="30"/>
          <w:cs/>
        </w:rPr>
        <w:t>สินทรัพย์และหนี้สินที่เป็นตัวเงินซึ่งเป็นเงินตราต่างประเทศ ณ วันที่รายงาน แปลงค่าเป็นสกุลเงินที่ใช้ใน</w:t>
      </w:r>
      <w:r w:rsidR="001676BB" w:rsidRPr="00A97C0E">
        <w:rPr>
          <w:rFonts w:asciiTheme="majorBidi" w:eastAsia="Times New Roman" w:hAnsiTheme="majorBidi" w:cstheme="majorBidi"/>
          <w:sz w:val="30"/>
          <w:szCs w:val="30"/>
          <w:cs/>
        </w:rPr>
        <w:br/>
        <w:t xml:space="preserve">การดำเนินงานโดยใช้อัตราแลกเปลี่ยนอ้างอิงตามประกาศธปท. ณ วันที่รายงาน </w:t>
      </w:r>
    </w:p>
    <w:p w14:paraId="4D470E59" w14:textId="77777777" w:rsidR="001676BB" w:rsidRPr="00A97C0E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9FE4233" w14:textId="77777777" w:rsidR="001676BB" w:rsidRPr="00A97C0E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</w:t>
      </w:r>
      <w:r w:rsidRPr="004E0DD2">
        <w:rPr>
          <w:rFonts w:asciiTheme="majorBidi" w:eastAsia="Times New Roman" w:hAnsiTheme="majorBidi" w:cstheme="majorBidi"/>
          <w:sz w:val="30"/>
          <w:szCs w:val="30"/>
          <w:cs/>
        </w:rPr>
        <w:t>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6A3E7E82" w14:textId="77777777" w:rsidR="001676BB" w:rsidRPr="00A97C0E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7A883536" w14:textId="0B9AF81F" w:rsidR="001676BB" w:rsidRPr="00A97C0E" w:rsidRDefault="001676BB" w:rsidP="001676BB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Pr="00A97C0E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ปี</w:t>
      </w: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บัญชีนั้น </w:t>
      </w:r>
      <w:r w:rsidR="00AC52EF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ยกเว้น</w:t>
      </w: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ผลต่างของอัตราแลกเปลี่ยนที่เกิดขึ้นจากการแปลงค่าของรายการเหล่านี้ต้องรับรู้ในกำไรขาดทุนเบ็ดเสร็จอื่น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566E5FB6" w14:textId="77777777" w:rsidR="001676BB" w:rsidRDefault="001676BB" w:rsidP="001676BB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35AB623" w14:textId="1DE0373B" w:rsidR="001676BB" w:rsidRPr="00A97C0E" w:rsidRDefault="001676BB" w:rsidP="001676BB">
      <w:pPr>
        <w:spacing w:after="0" w:line="240" w:lineRule="auto"/>
        <w:ind w:left="900" w:hanging="36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val="x-none"/>
        </w:rPr>
      </w:pPr>
      <w:r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เงินลงทุนในตราสารทุนที่</w:t>
      </w:r>
      <w:r w:rsidR="00AC52EF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กำหนด</w:t>
      </w: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ให้วัดมูลค่ายุติธรรมผ่านกำไรขาดทุนเบ็ดเสร็จอื่น</w:t>
      </w:r>
    </w:p>
    <w:p w14:paraId="2A0A4192" w14:textId="61698CF0" w:rsidR="001676BB" w:rsidRPr="00A97C0E" w:rsidRDefault="001676BB" w:rsidP="001676BB">
      <w:pPr>
        <w:spacing w:after="0" w:line="240" w:lineRule="auto"/>
        <w:ind w:left="900" w:hanging="36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ab/>
      </w:r>
      <w:r w:rsidRPr="00A97C0E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</w:rPr>
        <w:t>หนี้สินทางการเงินที่</w:t>
      </w:r>
      <w:r w:rsidR="00336EC7">
        <w:rPr>
          <w:rFonts w:asciiTheme="majorBidi" w:eastAsia="Times New Roman" w:hAnsiTheme="majorBidi" w:cstheme="majorBidi" w:hint="cs"/>
          <w:color w:val="000000"/>
          <w:spacing w:val="-4"/>
          <w:sz w:val="30"/>
          <w:szCs w:val="30"/>
          <w:cs/>
        </w:rPr>
        <w:t>ใช้</w:t>
      </w:r>
      <w:r w:rsidRPr="00A97C0E"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cs/>
        </w:rPr>
        <w:t>กำหนดในการป้องกันความเสี่ยง</w:t>
      </w: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ของเงินลงทุนสุทธิในหน่วยงานต่างประเทศ</w:t>
      </w:r>
      <w:r w:rsidR="00336EC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>เฉพาะส่วนที่</w:t>
      </w: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มีประสิทธิผล</w:t>
      </w:r>
      <w:r w:rsidR="00336EC7">
        <w:rPr>
          <w:rFonts w:asciiTheme="majorBidi" w:eastAsia="Times New Roman" w:hAnsiTheme="majorBidi" w:cstheme="majorBidi" w:hint="cs"/>
          <w:color w:val="000000"/>
          <w:sz w:val="30"/>
          <w:szCs w:val="30"/>
          <w:cs/>
        </w:rPr>
        <w:t xml:space="preserve"> และ</w:t>
      </w:r>
    </w:p>
    <w:p w14:paraId="6682443F" w14:textId="7DA47CBE" w:rsidR="001676BB" w:rsidRPr="00A97C0E" w:rsidRDefault="001676BB" w:rsidP="001676BB">
      <w:pPr>
        <w:spacing w:after="0" w:line="240" w:lineRule="auto"/>
        <w:ind w:left="900" w:hanging="360"/>
        <w:jc w:val="thaiDistribute"/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color w:val="000000"/>
          <w:sz w:val="30"/>
          <w:szCs w:val="30"/>
        </w:rPr>
        <w:t>-</w:t>
      </w:r>
      <w:r w:rsidRPr="00A97C0E">
        <w:rPr>
          <w:rFonts w:asciiTheme="majorBidi" w:eastAsia="Times New Roman" w:hAnsiTheme="majorBidi" w:cstheme="majorBidi"/>
          <w:color w:val="000000"/>
          <w:sz w:val="30"/>
          <w:szCs w:val="30"/>
          <w:lang w:val="x-none"/>
        </w:rPr>
        <w:tab/>
      </w:r>
      <w:r w:rsidRPr="00A97C0E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>การป้องกันความเสี่ยงในกระแสเงินสด</w:t>
      </w:r>
      <w:r w:rsidR="00336EC7">
        <w:rPr>
          <w:rFonts w:asciiTheme="majorBidi" w:eastAsia="Times New Roman" w:hAnsiTheme="majorBidi" w:cstheme="majorBidi" w:hint="cs"/>
          <w:color w:val="000000"/>
          <w:spacing w:val="-6"/>
          <w:sz w:val="30"/>
          <w:szCs w:val="30"/>
          <w:cs/>
        </w:rPr>
        <w:t>เฉพาะส่วนที่</w:t>
      </w:r>
      <w:r w:rsidRPr="00A97C0E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>ซึ่งการป้องกันความเสี่ยงมีประสิทธิผล</w:t>
      </w:r>
    </w:p>
    <w:p w14:paraId="005FD389" w14:textId="77777777" w:rsidR="004C4C4C" w:rsidRDefault="004C4C4C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26DB4A2F" w14:textId="6499EE82" w:rsidR="001676BB" w:rsidRPr="00A97C0E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หน่วยงานในต่างประเทศ</w:t>
      </w:r>
    </w:p>
    <w:p w14:paraId="45B9A5DF" w14:textId="77777777" w:rsidR="001676BB" w:rsidRPr="00A97C0E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E1D29B5" w14:textId="77777777" w:rsidR="001676BB" w:rsidRPr="00A97C0E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</w:t>
      </w:r>
      <w:r w:rsidRPr="002E6A1C">
        <w:rPr>
          <w:rFonts w:asciiTheme="majorBidi" w:eastAsia="Times New Roman" w:hAnsiTheme="majorBidi" w:cstheme="majorBidi"/>
          <w:sz w:val="30"/>
          <w:szCs w:val="30"/>
          <w:cs/>
        </w:rPr>
        <w:t>ค่าใช้จ่ายของหน่วยงานในต่างประเทศ แปลงค่าเป็นเงินบาทโดยใช้อัตราแลกเปลี่ยนที่ใกล้เคียง ณ วันที่เกิดรายการ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3FD612D1" w14:textId="77777777" w:rsidR="001676BB" w:rsidRPr="00A97C0E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129CC4C1" w14:textId="77777777" w:rsidR="001676BB" w:rsidRPr="00A97C0E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C3C4E">
        <w:rPr>
          <w:rFonts w:asciiTheme="majorBidi" w:eastAsia="Times New Roman" w:hAnsiTheme="majorBidi" w:cstheme="majorBidi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Pr="007C3C4E">
        <w:rPr>
          <w:rFonts w:asciiTheme="majorBidi" w:eastAsia="Times New Roman" w:hAnsiTheme="majorBidi" w:cstheme="majorBidi" w:hint="cs"/>
          <w:sz w:val="30"/>
          <w:szCs w:val="30"/>
          <w:cs/>
        </w:rPr>
        <w:t>ให้รับรู้ใน</w:t>
      </w:r>
      <w:r w:rsidRPr="007C3C4E">
        <w:rPr>
          <w:rFonts w:asciiTheme="majorBidi" w:eastAsia="Times New Roman" w:hAnsiTheme="majorBidi" w:cstheme="majorBidi"/>
          <w:sz w:val="30"/>
          <w:szCs w:val="30"/>
          <w:cs/>
        </w:rPr>
        <w:t>กำไรขาดทุนเบ็ดเสร็จอื่นจนกว่าจะมีการเลิกกิจการของสาขา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</w:p>
    <w:p w14:paraId="5814A3E0" w14:textId="77C203C9" w:rsidR="001676BB" w:rsidRDefault="004D2897" w:rsidP="001676BB">
      <w:pPr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3D4FB1E6" w14:textId="5BF87265" w:rsidR="001676BB" w:rsidRPr="00A97C0E" w:rsidRDefault="001676BB" w:rsidP="001676BB">
      <w:pPr>
        <w:tabs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</w:pPr>
      <w:r w:rsidRPr="00A97C0E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val="th-TH"/>
        </w:rPr>
        <w:lastRenderedPageBreak/>
        <w:t>3.2</w:t>
      </w:r>
      <w:r w:rsidR="009824CF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val="th-TH"/>
        </w:rPr>
        <w:t>8</w:t>
      </w:r>
      <w:r w:rsidRPr="00A97C0E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th-TH"/>
        </w:rPr>
        <w:tab/>
        <w:t xml:space="preserve">สัญญาเช่า </w:t>
      </w:r>
    </w:p>
    <w:p w14:paraId="356890FC" w14:textId="77777777" w:rsidR="001676BB" w:rsidRPr="008B20C1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078ED184" w14:textId="5EA48755" w:rsidR="001676BB" w:rsidRPr="007C3C4E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7C3C4E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วันเริ่มต้นของสัญญา </w:t>
      </w:r>
      <w:r w:rsidR="00353CE4" w:rsidRPr="007C3C4E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7C3C4E">
        <w:rPr>
          <w:rFonts w:asciiTheme="majorBidi" w:eastAsia="Times New Roman" w:hAnsiTheme="majorBidi" w:cstheme="majorBidi"/>
          <w:sz w:val="30"/>
          <w:szCs w:val="30"/>
          <w:cs/>
        </w:rPr>
        <w:t>จะประเมินว่าสัญญาเป็นสัญญาเช่าหรือประกอบด้วยสัญญาเช่า</w:t>
      </w:r>
      <w:r w:rsidR="00336EC7">
        <w:rPr>
          <w:rFonts w:asciiTheme="majorBidi" w:eastAsia="Times New Roman" w:hAnsiTheme="majorBidi" w:cstheme="majorBidi" w:hint="cs"/>
          <w:sz w:val="30"/>
          <w:szCs w:val="30"/>
          <w:cs/>
        </w:rPr>
        <w:t>เมื่อ</w:t>
      </w:r>
      <w:r w:rsidRPr="007C3C4E">
        <w:rPr>
          <w:rFonts w:asciiTheme="majorBidi" w:eastAsia="Times New Roman" w:hAnsiTheme="majorBidi" w:cs="Angsana New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734424" w:rsidRPr="00734424">
        <w:rPr>
          <w:rFonts w:asciiTheme="majorBidi" w:eastAsia="Times New Roman" w:hAnsiTheme="majorBidi" w:cs="Angsana New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0D0870C0" w14:textId="77777777" w:rsidR="001676BB" w:rsidRPr="007C3C4E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17DA2748" w14:textId="77777777" w:rsidR="001676BB" w:rsidRPr="00A97C0E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7C3C4E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2721AB1B" w14:textId="77777777" w:rsidR="001676BB" w:rsidRPr="008B20C1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51ADFC41" w14:textId="27BE7DFC" w:rsidR="001676BB" w:rsidRPr="00A97C0E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วันที่สัญญาเช่าเริ่มมีผลหรือวันที่มีการเปลี่ยนแปลงสัญญาเช่า </w:t>
      </w:r>
      <w:r w:rsidR="00353CE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จะปันส่วนสิ่งตอบแทนที่ต้องจ่ายตามสัญญาให้กับแต่ละส่วนประกอบของสัญญาเช่าตามเกณฑ์ราคา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</w:rPr>
        <w:t>เอกเทศ</w:t>
      </w:r>
      <w:r w:rsidR="00734424">
        <w:rPr>
          <w:rFonts w:asciiTheme="majorBidi" w:eastAsia="Times New Roman" w:hAnsiTheme="majorBidi" w:cstheme="majorBidi" w:hint="cs"/>
          <w:sz w:val="30"/>
          <w:szCs w:val="30"/>
          <w:cs/>
        </w:rPr>
        <w:t>ของแต่ละส่วนประกอบ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สำหรับสัญญาเช่าอสังหาริมทรัพย์</w:t>
      </w:r>
      <w:r w:rsidRPr="00A97C0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353CE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</w:rPr>
        <w:t>เพียงอย่างเดียว</w:t>
      </w:r>
    </w:p>
    <w:p w14:paraId="1AB33477" w14:textId="77777777" w:rsidR="001676BB" w:rsidRPr="008B20C1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67F06D74" w14:textId="27193680" w:rsidR="001676BB" w:rsidRPr="00A97C0E" w:rsidRDefault="00353CE4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="001676BB" w:rsidRPr="00A97C0E">
        <w:rPr>
          <w:rFonts w:asciiTheme="majorBidi" w:eastAsia="Times New Roman" w:hAnsiTheme="majorBidi" w:cstheme="majorBidi"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 </w:t>
      </w:r>
    </w:p>
    <w:p w14:paraId="0DA3EC23" w14:textId="77777777" w:rsidR="001676BB" w:rsidRPr="008B20C1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64A6AAE4" w14:textId="684595EB" w:rsidR="001676BB" w:rsidRPr="00A97C0E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Pr="00A97C0E">
        <w:rPr>
          <w:rFonts w:asciiTheme="majorBidi" w:eastAsia="Times New Roman" w:hAnsiTheme="majorBidi" w:cs="Angsana New" w:hint="cs"/>
          <w:sz w:val="30"/>
          <w:szCs w:val="30"/>
          <w:cs/>
        </w:rPr>
        <w:t>จำ</w:t>
      </w:r>
      <w:r w:rsidRPr="00A97C0E">
        <w:rPr>
          <w:rFonts w:asciiTheme="majorBidi" w:eastAsia="Times New Roman" w:hAnsiTheme="majorBidi" w:cs="Angsana New"/>
          <w:sz w:val="30"/>
          <w:szCs w:val="30"/>
          <w:cs/>
        </w:rPr>
        <w:t>นวน</w:t>
      </w:r>
      <w:r w:rsidRPr="00A97C0E">
        <w:rPr>
          <w:rFonts w:asciiTheme="majorBidi" w:eastAsia="Times New Roman" w:hAnsiTheme="majorBidi" w:cs="Angsana New" w:hint="cs"/>
          <w:sz w:val="30"/>
          <w:szCs w:val="30"/>
          <w:cs/>
        </w:rPr>
        <w:t>เงิน</w:t>
      </w:r>
      <w:r w:rsidR="0030195A">
        <w:rPr>
          <w:rFonts w:asciiTheme="majorBidi" w:eastAsia="Times New Roman" w:hAnsiTheme="majorBidi" w:cs="Angsana New" w:hint="cs"/>
          <w:sz w:val="30"/>
          <w:szCs w:val="30"/>
          <w:cs/>
        </w:rPr>
        <w:t>จ่ายล่วงหน้า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รวมกับต้นทุนทางตรงเริ่มแรก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ประมาณการต้นทุนในการบูรณะและสุทธิจากสิ่งจูงใจในสัญญาเช่าที่ได้รับ</w:t>
      </w:r>
      <w:r w:rsidRPr="00A97C0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</w:rPr>
        <w:t>ของ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 xml:space="preserve">อายุสัญญาเช่า </w:t>
      </w:r>
    </w:p>
    <w:p w14:paraId="68F6E529" w14:textId="77777777" w:rsidR="001676BB" w:rsidRPr="008B20C1" w:rsidRDefault="001676BB" w:rsidP="001676B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4"/>
          <w:szCs w:val="24"/>
          <w:cs/>
        </w:rPr>
      </w:pPr>
    </w:p>
    <w:p w14:paraId="62C24B28" w14:textId="68F4173C" w:rsidR="001676BB" w:rsidRPr="007C3C4E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A97C0E">
        <w:rPr>
          <w:rFonts w:asciiTheme="majorBidi" w:eastAsia="Times New Roman" w:hAnsiTheme="majorBidi" w:cs="Angsana New"/>
          <w:sz w:val="30"/>
          <w:szCs w:val="30"/>
          <w:cs/>
        </w:rPr>
        <w:t>หนี้สินตามสัญ</w:t>
      </w:r>
      <w:r w:rsidRPr="007C3C4E">
        <w:rPr>
          <w:rFonts w:asciiTheme="majorBidi" w:eastAsia="Times New Roman" w:hAnsiTheme="majorBidi" w:cs="Angsana New"/>
          <w:sz w:val="30"/>
          <w:szCs w:val="30"/>
          <w:cs/>
        </w:rPr>
        <w:t>ญาเช่าวัดมูลค่าเมื่อเริ่มแรกด้วยมูลค่าปัจจุบันของค่าเช่าที่ต้องจ่ายทั้งหมดตามสัญญา ทั้งนี้</w:t>
      </w:r>
      <w:r w:rsidR="00353CE4" w:rsidRPr="007C3C4E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</w:t>
      </w:r>
      <w:r w:rsidRPr="007C3C4E">
        <w:rPr>
          <w:rFonts w:asciiTheme="majorBidi" w:eastAsia="Times New Roman" w:hAnsiTheme="majorBidi" w:cs="Angsana New"/>
          <w:sz w:val="30"/>
          <w:szCs w:val="30"/>
          <w:cs/>
        </w:rPr>
        <w:t>ใช้อัตราดอกเบี้ยเงินกู้ยืมส่วนเพิ่มในการคิดลดเป็นมูลค่าปัจจุบัน โดย</w:t>
      </w:r>
      <w:r w:rsidR="00EF02D7" w:rsidRPr="007C3C4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กลุ่มบริษัท</w:t>
      </w:r>
      <w:r w:rsidRPr="007C3C4E">
        <w:rPr>
          <w:rFonts w:asciiTheme="majorBidi" w:eastAsia="Times New Roman" w:hAnsiTheme="majorBidi" w:cs="Angsana New"/>
          <w:sz w:val="30"/>
          <w:szCs w:val="30"/>
          <w:cs/>
        </w:rPr>
        <w:t>กำหนดอัตราดอกเบี้ยเงินกู้ยืมส่วนเพิ่มโดยพิจารณาจากต้นทุนทางการเงินเฉลี่ย ตามราคาตลาดโดยสะท้อนถึงระยะเวลาของสัญญาเช่า</w:t>
      </w:r>
    </w:p>
    <w:p w14:paraId="52CA21A2" w14:textId="77777777" w:rsidR="001676BB" w:rsidRPr="007C3C4E" w:rsidRDefault="001676BB" w:rsidP="001676BB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  <w:cs/>
        </w:rPr>
      </w:pPr>
    </w:p>
    <w:p w14:paraId="2F793778" w14:textId="77777777" w:rsidR="001676BB" w:rsidRPr="00A97C0E" w:rsidRDefault="001676BB" w:rsidP="001676BB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C3C4E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เบี้ยที่แท้จริง</w:t>
      </w:r>
      <w:r w:rsidRPr="00A97C0E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A97C0E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หนี้สินตามสัญญาเช่า</w:t>
      </w:r>
      <w:r w:rsidRPr="00A97C0E">
        <w:rPr>
          <w:rFonts w:asciiTheme="majorBidi" w:eastAsia="Times New Roman" w:hAnsiTheme="majorBidi" w:cstheme="majorBidi"/>
          <w:sz w:val="30"/>
          <w:szCs w:val="30"/>
        </w:rPr>
        <w:br/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 xml:space="preserve">จะถูกวัดมูลค่าใหม่เมื่อมีการเปลี่ยนแปลงอายุสัญญาเช่า </w:t>
      </w:r>
      <w:r w:rsidRPr="00A97C0E">
        <w:rPr>
          <w:rFonts w:asciiTheme="majorBidi" w:eastAsia="Times New Roman" w:hAnsiTheme="majorBidi" w:cs="Angsana New"/>
          <w:sz w:val="30"/>
          <w:szCs w:val="30"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Pr="00A97C0E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5851B47C" w14:textId="276FDF01" w:rsidR="00BC34B9" w:rsidRPr="00BD6E3B" w:rsidRDefault="00BC34B9" w:rsidP="00773D3A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28"/>
        </w:rPr>
      </w:pPr>
    </w:p>
    <w:p w14:paraId="2BE92A23" w14:textId="77777777" w:rsidR="001676BB" w:rsidRPr="00A97C0E" w:rsidRDefault="001676BB" w:rsidP="001676BB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ในฐานะผู้ให้เช่า</w:t>
      </w:r>
    </w:p>
    <w:p w14:paraId="2B0255AF" w14:textId="77777777" w:rsidR="001676BB" w:rsidRPr="00A97C0E" w:rsidRDefault="001676BB" w:rsidP="001676BB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39DF3AB" w14:textId="75CA1FB4" w:rsidR="001676BB" w:rsidRPr="00A97C0E" w:rsidRDefault="001676BB" w:rsidP="001676BB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="00353CE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A97C0E">
        <w:rPr>
          <w:rFonts w:asciiTheme="majorBidi" w:eastAsia="Times New Roman" w:hAnsiTheme="majorBidi" w:cstheme="majorBidi"/>
          <w:sz w:val="30"/>
          <w:szCs w:val="30"/>
          <w:cs/>
        </w:rPr>
        <w:t>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2D999979" w14:textId="77777777" w:rsidR="001676BB" w:rsidRPr="00A97C0E" w:rsidRDefault="001676BB" w:rsidP="001676BB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7C3B97C" w14:textId="4C7647C2" w:rsidR="006D43E4" w:rsidRPr="006D43E4" w:rsidRDefault="006D43E4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D43E4">
        <w:rPr>
          <w:rFonts w:asciiTheme="majorBidi" w:eastAsia="Times New Roman" w:hAnsiTheme="majorBidi" w:cs="Angsana New"/>
          <w:sz w:val="30"/>
          <w:szCs w:val="30"/>
          <w:cs/>
        </w:rPr>
        <w:t>ณ วันเริ่มต้นของสัญญาให้เช่า กลุ่มบริษัทจัดประเภ</w:t>
      </w:r>
      <w:r w:rsidR="001B4F1E">
        <w:rPr>
          <w:rFonts w:asciiTheme="majorBidi" w:eastAsia="Times New Roman" w:hAnsiTheme="majorBidi" w:cs="Angsana New" w:hint="cs"/>
          <w:sz w:val="30"/>
          <w:szCs w:val="30"/>
          <w:cs/>
        </w:rPr>
        <w:t>ท</w:t>
      </w:r>
      <w:r w:rsidRPr="006D43E4">
        <w:rPr>
          <w:rFonts w:asciiTheme="majorBidi" w:eastAsia="Times New Roman" w:hAnsiTheme="majorBidi" w:cs="Angsana New"/>
          <w:sz w:val="30"/>
          <w:szCs w:val="30"/>
          <w:cs/>
        </w:rPr>
        <w:t>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3AAFA157" w14:textId="77777777" w:rsidR="006D43E4" w:rsidRPr="006D43E4" w:rsidRDefault="006D43E4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ECD5188" w14:textId="7E71D2F6" w:rsidR="006D43E4" w:rsidRPr="006D43E4" w:rsidRDefault="006D43E4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D43E4">
        <w:rPr>
          <w:rFonts w:asciiTheme="majorBidi" w:eastAsia="Times New Roman" w:hAnsiTheme="majorBidi" w:cs="Angsana New"/>
          <w:sz w:val="30"/>
          <w:szCs w:val="30"/>
          <w:cs/>
        </w:rPr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 ส่วนสินทรัพย์สิทธิการใช้จะแสดงเป็นอสังหาริมทรัพย์เพื่อการลงทุน</w:t>
      </w:r>
    </w:p>
    <w:p w14:paraId="25BDC0D3" w14:textId="77777777" w:rsidR="006D43E4" w:rsidRPr="006D43E4" w:rsidRDefault="006D43E4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B9B2036" w14:textId="77777777" w:rsidR="006D43E4" w:rsidRPr="006D43E4" w:rsidRDefault="006D43E4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D43E4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กลุ่มบริษัทรับรู้ลูกหนี้สัญญาเช่าเงินทุนหรือสัญญาเช่าซื้อด้วยจำนวนเงินลงทุนสุทธิของสัญญาเช่า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 คิดลดด้วยอัตราดอกเบี้ยตามนัยของสัญญาเช่า รายได้ดอกเบี้ยจากสัญญาเช่าเงินทุนหรือสัญญาเช่าซื้อ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092FB55A" w14:textId="77777777" w:rsidR="006D43E4" w:rsidRPr="006D43E4" w:rsidRDefault="006D43E4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64CE962" w14:textId="616D12A9" w:rsidR="006D43E4" w:rsidRPr="006D43E4" w:rsidRDefault="006D43E4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6D43E4">
        <w:rPr>
          <w:rFonts w:asciiTheme="majorBidi" w:eastAsia="Times New Roman" w:hAnsiTheme="majorBidi" w:cs="Angsana New"/>
          <w:sz w:val="30"/>
          <w:szCs w:val="30"/>
          <w:cs/>
        </w:rPr>
        <w:t xml:space="preserve">กลุ่มบริษัทรับรู้ค่าเช่าจากสัญญาเช่าดำเนินงานในงบกำไรหรือขาดทุนด้วยวิธีเส้นตรงตลอดอายุสัญญาเช่า 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 </w:t>
      </w:r>
    </w:p>
    <w:p w14:paraId="5E576480" w14:textId="77777777" w:rsidR="000F011E" w:rsidRDefault="000F011E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2A880E82" w14:textId="41B52BA0" w:rsidR="001676BB" w:rsidRDefault="006D43E4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6D43E4">
        <w:rPr>
          <w:rFonts w:asciiTheme="majorBidi" w:eastAsia="Times New Roman" w:hAnsiTheme="majorBidi" w:cs="Angsana New"/>
          <w:sz w:val="30"/>
          <w:szCs w:val="30"/>
          <w:cs/>
        </w:rPr>
        <w:t xml:space="preserve">กลุ่มบริษัทตัดรายการ การเปลี่ยนแปลงกระแสเงินสดและพิจารณาการด้อยค่าของลูกหนี้สัญญาเช่าเงินทุนหรือลูกหนี้สัญญาเช่าซื้อตามที่เปิดเผยในหมายเหตุข้อ </w:t>
      </w:r>
      <w:r w:rsidR="00EA2057">
        <w:rPr>
          <w:rFonts w:asciiTheme="majorBidi" w:eastAsia="Times New Roman" w:hAnsiTheme="majorBidi" w:cs="Angsana New"/>
          <w:sz w:val="30"/>
          <w:szCs w:val="30"/>
        </w:rPr>
        <w:t>3.3.3</w:t>
      </w:r>
      <w:r w:rsidRPr="006D43E4">
        <w:rPr>
          <w:rFonts w:asciiTheme="majorBidi" w:eastAsia="Times New Roman" w:hAnsiTheme="majorBidi" w:cs="Angsana New"/>
          <w:sz w:val="30"/>
          <w:szCs w:val="30"/>
          <w:cs/>
        </w:rPr>
        <w:t xml:space="preserve"> ถึง </w:t>
      </w:r>
      <w:r w:rsidR="00EA2057">
        <w:rPr>
          <w:rFonts w:asciiTheme="majorBidi" w:eastAsia="Times New Roman" w:hAnsiTheme="majorBidi" w:cs="Angsana New"/>
          <w:sz w:val="30"/>
          <w:szCs w:val="30"/>
        </w:rPr>
        <w:t>3.3.5</w:t>
      </w:r>
      <w:r w:rsidRPr="006D43E4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</w:p>
    <w:p w14:paraId="5B7C2538" w14:textId="77777777" w:rsidR="001B2923" w:rsidRDefault="001B2923" w:rsidP="006D43E4">
      <w:pPr>
        <w:tabs>
          <w:tab w:val="left" w:pos="1260"/>
        </w:tabs>
        <w:spacing w:after="0" w:line="240" w:lineRule="auto"/>
        <w:ind w:left="540" w:right="43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</w:p>
    <w:p w14:paraId="5858BA20" w14:textId="270686F9" w:rsidR="00BA31EB" w:rsidRDefault="00BA31EB" w:rsidP="003C4A80">
      <w:pPr>
        <w:numPr>
          <w:ilvl w:val="0"/>
          <w:numId w:val="12"/>
        </w:numPr>
        <w:suppressAutoHyphens/>
        <w:spacing w:after="0" w:line="240" w:lineRule="atLeast"/>
        <w:ind w:left="539" w:right="-284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การบริหารความเสี่ยง</w:t>
      </w:r>
    </w:p>
    <w:p w14:paraId="41FBE48F" w14:textId="3D4DBD21" w:rsidR="00D81F8E" w:rsidRDefault="00D81F8E" w:rsidP="00D81F8E">
      <w:pPr>
        <w:suppressAutoHyphens/>
        <w:spacing w:after="0" w:line="240" w:lineRule="atLeast"/>
        <w:ind w:left="539" w:right="-284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089DE2DC" w14:textId="77777777" w:rsidR="00D81F8E" w:rsidRPr="006159C6" w:rsidRDefault="00D81F8E" w:rsidP="00D81F8E">
      <w:pPr>
        <w:suppressAutoHyphens/>
        <w:spacing w:after="0" w:line="240" w:lineRule="auto"/>
        <w:ind w:firstLine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กรอบการบริหารจัดการความเสี่ยง</w:t>
      </w:r>
    </w:p>
    <w:p w14:paraId="2C14C5B3" w14:textId="77777777" w:rsidR="00D81F8E" w:rsidRPr="006159C6" w:rsidRDefault="00D81F8E" w:rsidP="00D81F8E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val="en-GB" w:eastAsia="zh-CN"/>
        </w:rPr>
      </w:pPr>
    </w:p>
    <w:p w14:paraId="4DE66216" w14:textId="10AAE06C" w:rsidR="004C5A76" w:rsidRDefault="002F6DB6" w:rsidP="002F6DB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2F6DB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ณะกรรมการบริษัทเป็นผู้รับผิดชอบเกี่ยวกับการจัดตั้งและการควบคุมดูแลกรอบการบริหารจัดการความเสี่ยงของกลุ่มบริษัท โดยคณะกรรมการได้จัดตั้งคณะกรรมการชุดย่อยของกลุ่มบริษัทซึ่งได้แก่คณะกรรมการกำกับความเสี่ยงคณะกรรมการบริหาร คณะกรรมการตรวจสอบ และคณะกรรมการเทคโนโลยี มีหน้าที่รับผิดชอบเกี่ยวกับการพัฒนา การนำไปปฏิบัติ และการควบคุมดูแลนโยบายการบริหารความเสี่ยงของกลุ่มบริษัทในด้านต่าง ๆ ที่เกี่ยวข้อง</w:t>
      </w:r>
    </w:p>
    <w:p w14:paraId="0A76F4C2" w14:textId="77777777" w:rsidR="002F6DB6" w:rsidRPr="004C5A76" w:rsidRDefault="002F6DB6" w:rsidP="002F6DB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1A4DC2D5" w14:textId="77777777" w:rsidR="004C5A76" w:rsidRPr="004C5A76" w:rsidRDefault="004C5A76" w:rsidP="004C5A7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4C5A7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lastRenderedPageBreak/>
        <w:t>คณะกรรมการกำกับความเสี่ยงของบริษัทมีหน้าที่รับผิดชอบในการกำกับดูแลความเพียงพอ ความเหมาะสมและประสิทธิผลของกรอบการบริหารความเสี่ยงให้สอดคล้องกับความเสี่ยงในด้านต่าง ๆ ที่เกี่ยวข้องกับกลุ่มบริษัท</w:t>
      </w:r>
    </w:p>
    <w:p w14:paraId="34381AE1" w14:textId="77777777" w:rsidR="004C5A76" w:rsidRPr="004C5A76" w:rsidRDefault="004C5A76" w:rsidP="004C5A7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340BEADF" w14:textId="70BD9FEC" w:rsidR="004C5A76" w:rsidRPr="004C5A76" w:rsidRDefault="004C5A76" w:rsidP="00C568D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4C5A7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คณะกรรมการตรวจสอบของบริษัทมีหน้าที่รับผิดชอบในการกำกับดูแลความเพียงพอของการควบคุมภายใน ตลอดจนประสิทธิผลของการบริหารความเสี่ยงของกลุ่มบริษัท นอกจากนี้หน่วยงานตรวจสอบภายในได้ช่วยคณะกรรมการตรวจสอบของบริษัท ตรวจสอบการควบคุมและวิธีการควบคุมอย่างสม่ำเสมอ ซึ่งผลการตรวจสอบจะถูกรายงานแก่คณะกรรมการตรวจสอบของบริษัท</w:t>
      </w:r>
    </w:p>
    <w:p w14:paraId="483E455A" w14:textId="77777777" w:rsidR="004C5A76" w:rsidRPr="004C5A76" w:rsidRDefault="004C5A76" w:rsidP="004C5A7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18C157A9" w14:textId="77777777" w:rsidR="002F6DB6" w:rsidRDefault="004C5A76" w:rsidP="008907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4C5A7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คณะกรรมการเทคโนโลยีของบริษัทมีหน้าที่รับผิดชอบในการดูแลกลยุทธ์ด้านเทคโนโลยีและโครงสร้างพื้นฐานด้านเทคโนโลยีของกลุ่มบริษัท เพื่อให้ทันต่อบริบทใหม่ของโลก รวมถึงลดความเสี่ยงและภัยคุกคามทางเทคโนโลยีต่อกลุ่มบริษัท  </w:t>
      </w:r>
    </w:p>
    <w:p w14:paraId="31DC85D7" w14:textId="77777777" w:rsidR="002F6DB6" w:rsidRDefault="002F6DB6" w:rsidP="004C5A7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17F76D75" w14:textId="5638C2FD" w:rsidR="004C5A76" w:rsidRPr="004C5A76" w:rsidRDefault="004C5A76" w:rsidP="004C5A7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4C5A7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นอกจากนี้ บริษัทจัดให้มีคณะกรรมการจัดการ ได้แก่ คณะกรรมการบริหารความเสี่ยงมีหน้าที่กำหนดกลยุทธ์</w:t>
      </w:r>
      <w:r w:rsidR="002F6DB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</w:r>
      <w:r w:rsidRPr="004C5A7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การบริหารความเสี่ยง รวมทั้งติดตาม กำกับดูแล การบริหารจัดการความเสี่ยงโดยรวมของกลุ่มบริษัท คณะกรรมการจัดการ รับผิดชอบในการให้คําแนะนําเกี่ยวกับความเสี่ยงที่ยอมรับได้ของกลุ่มเพื่อให้การกำหนดกลยุทธ์และแผนธุรกิจสอดคล้องกับระดับความเสี่ยงที่ยอมรับได้ </w:t>
      </w:r>
    </w:p>
    <w:p w14:paraId="0A2EDA3A" w14:textId="77777777" w:rsidR="004C5A76" w:rsidRPr="004C5A76" w:rsidRDefault="004C5A76" w:rsidP="004C5A7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7D8484FA" w14:textId="245A122E" w:rsidR="00E5734C" w:rsidRDefault="004C5A76" w:rsidP="005F4FE5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4C5A7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เพื่อให้การกำกับดูแลการบริหารจัดการความเสี่ยงของกลุ่มบริษัทมีประสิทธิภาพ  บริษัทส่งเสริมให้มีการปลูกฝังวัฒนธรรมการบริหารจัดการความเสี่ยงภายในกลุ่มบริษัท และกำหนดให้บริษัทในกลุ่มทั้งหมดมีโครงสร้างการกำกับดูแลความเสี่ยงที่เหมาะสมกับการดำเนินธุรกิจของแต่ละบริษัท  และนำแนวทางการจัดการความเสี่ยงแบบ “แนวป้องกัน</w:t>
      </w:r>
      <w:r w:rsidR="00632EFC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Pr="004C5A7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3 ชั้น” มาปรับใช้ ตามมาตรฐานการกำกับดูแลที่ดี</w:t>
      </w:r>
    </w:p>
    <w:p w14:paraId="2C8845E2" w14:textId="02EDCB91" w:rsidR="00E5734C" w:rsidRDefault="00E5734C" w:rsidP="00E5734C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2F75BF7D" w14:textId="3B49AD89" w:rsidR="005E2B56" w:rsidRDefault="002056F5" w:rsidP="005E2B5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056F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บริษัทได้จัดทำนโยบายการบริหารความเสี่ยงของกลุ่ม รวมทั้งกำหนดความเสี่ยงที่มีนัยสำคัญของกลุ่มและกรอบการบริหารความเสี่ยงสำหรับความเสี่ยงที่มีนัยสำคัญดังกล่าว เพื่อเป็นมาตรฐานขั้นต่ำให้บริษัทในกลุ่มนำไปจัดทำนโยบายการบริหารจัดการความเสี่ยง นอกจากนี้ บริษัทจะมีการจัดทำการประเมินความเพียงพอของเงินกองทุน (</w:t>
      </w:r>
      <w:r w:rsidRPr="002056F5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ICAAP) </w:t>
      </w:r>
      <w:r w:rsidRPr="002056F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และแผนล่วงหน้ารองรับการเสริมสร้างความมั่นคงและแก้ไขปัญหา (</w:t>
      </w:r>
      <w:r w:rsidRPr="002056F5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Recovery Plan) </w:t>
      </w:r>
      <w:r w:rsidRPr="002056F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พื่อระบุและวิเคราะห์ความเสี่ยงที่เกี่ยวกับกลุ่มบริษัทเพื่อจัดการและควบคุมดูแลความเสี่ยงให้อยู่ในขอบเขตที่ยอมรับได้ ซึ่งมีการทบทวนอย่างสม่ำเสมอเพื่อสะท้อนถึงการเปลี่ยนแปลงของสภาพตลาด สินค้า และบริการที่ให้แก่ลูกค้า กลุ่มบริษัทมุ่งที่จะพัฒนาระเบียบข้อบังคับและการควบคุมโดยผ่านการนำไปปฏิบัติและการควบคุมดูแลนโยบายที่เหมาะสม รวมถึงขั้นตอนการดำเนินงานและการวัดผลเพื่อเพิ่มประสิทธิภาพและประสิทธิผลของสภาพแวดล้อมการควบคุมภายในเพื่อที่จะให้พนักงานมีความเข้าใจเกี่ยวกับบทบาทและหน้าที่ความรับผิดชอบของตน</w:t>
      </w:r>
    </w:p>
    <w:p w14:paraId="62A7D2AE" w14:textId="77777777" w:rsidR="002056F5" w:rsidRDefault="002056F5" w:rsidP="005E2B5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33FE37E" w14:textId="77777777" w:rsidR="005E2B56" w:rsidRPr="006159C6" w:rsidRDefault="005E2B56" w:rsidP="005E2B56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lastRenderedPageBreak/>
        <w:t>4</w:t>
      </w:r>
      <w:r w:rsidRPr="006159C6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.</w:t>
      </w:r>
      <w:r w:rsidRPr="006159C6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1</w:t>
      </w:r>
      <w:r w:rsidRPr="006159C6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6159C6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ความเสี่ยงด้านเครดิต</w:t>
      </w:r>
    </w:p>
    <w:p w14:paraId="550744BF" w14:textId="77777777" w:rsidR="005E2B56" w:rsidRPr="006159C6" w:rsidRDefault="005E2B56" w:rsidP="005E2B5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453259B" w14:textId="5E54E724" w:rsidR="00E5734C" w:rsidRDefault="00E5734C" w:rsidP="00E5734C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เครดิตเป็นความเสี่ยงจากการที่ผู้กู้และ/หรือคู่สัญญาตามเครื่องมือทางการเงินไม่สามารถปฎิบัติตามภาระผูกผันตามสัญญา หรือกรณีที่คู่สัญญาไม่ปฏิบัติตามเงื่อนไข หรือข้อตกลงในสัญญา ทั้งนี้ความเสี่ยงด้านเครดิตครอบคลุมไปถึงผลิตภัณฑ์ทางการเงินทุกประเภท ทั้งธุรกรรมที่อยู่บนงบแสดงฐานะการเงิน เช่น เงินให้สินเชื่อ</w:t>
      </w:r>
      <w:r w:rsidR="00EA2057">
        <w:rPr>
          <w:rFonts w:asciiTheme="majorBidi" w:eastAsia="Times New Roman" w:hAnsiTheme="majorBidi" w:cs="Angsana New"/>
          <w:sz w:val="30"/>
          <w:szCs w:val="30"/>
        </w:rPr>
        <w:br/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เงินเบิกเกินบัญชี ตั๋วเงิน ตลอดจนลูกหนี้ตามสัญญาประเภทอื่น ๆ และธุรกรรมนอกงบแสดงฐานะการเงิน เช่น การซื้อขายอนุพันธ์ หนังสือค้ำประกันประเภทต่าง ๆ เป็นต้น</w:t>
      </w:r>
      <w:bookmarkStart w:id="8" w:name="_Hlk62537616"/>
    </w:p>
    <w:p w14:paraId="61FBB44A" w14:textId="77777777" w:rsidR="00E5734C" w:rsidRDefault="00E5734C" w:rsidP="00E5734C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C818DF5" w14:textId="22F91A06" w:rsidR="00BC2B48" w:rsidRPr="00E5734C" w:rsidRDefault="00700AF1" w:rsidP="00E5734C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700AF1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ความเสี่ยงด้านเครดิตของกลุ่ม</w:t>
      </w:r>
      <w:r w:rsidR="00E43A31">
        <w:rPr>
          <w:rFonts w:asciiTheme="majorBidi" w:eastAsia="Times New Roman" w:hAnsiTheme="majorBidi" w:cs="Angsana New" w:hint="cs"/>
          <w:sz w:val="30"/>
          <w:szCs w:val="30"/>
          <w:cs/>
        </w:rPr>
        <w:t>บริษัท</w:t>
      </w:r>
      <w:r w:rsidRPr="00700AF1">
        <w:rPr>
          <w:rFonts w:asciiTheme="majorBidi" w:eastAsia="Times New Roman" w:hAnsiTheme="majorBidi" w:cs="Angsana New"/>
          <w:sz w:val="30"/>
          <w:szCs w:val="30"/>
          <w:cs/>
        </w:rPr>
        <w:t>เกิดจากธุรกิจการให้สินเชื่อของ</w:t>
      </w:r>
      <w:r w:rsidR="00E97FF0">
        <w:rPr>
          <w:rFonts w:asciiTheme="majorBidi" w:eastAsia="Times New Roman" w:hAnsiTheme="majorBidi" w:cs="Angsana New" w:hint="cs"/>
          <w:sz w:val="30"/>
          <w:szCs w:val="30"/>
          <w:cs/>
        </w:rPr>
        <w:t>บร</w:t>
      </w:r>
      <w:r w:rsidR="00173C89">
        <w:rPr>
          <w:rFonts w:asciiTheme="majorBidi" w:eastAsia="Times New Roman" w:hAnsiTheme="majorBidi" w:cs="Angsana New" w:hint="cs"/>
          <w:sz w:val="30"/>
          <w:szCs w:val="30"/>
          <w:cs/>
        </w:rPr>
        <w:t>ิ</w:t>
      </w:r>
      <w:r w:rsidR="00E97FF0">
        <w:rPr>
          <w:rFonts w:asciiTheme="majorBidi" w:eastAsia="Times New Roman" w:hAnsiTheme="majorBidi" w:cs="Angsana New" w:hint="cs"/>
          <w:sz w:val="30"/>
          <w:szCs w:val="30"/>
          <w:cs/>
        </w:rPr>
        <w:t>ษัทย่อย</w:t>
      </w:r>
      <w:r w:rsidR="00173C89">
        <w:rPr>
          <w:rFonts w:asciiTheme="majorBidi" w:eastAsia="Times New Roman" w:hAnsiTheme="majorBidi" w:cs="Angsana New" w:hint="cs"/>
          <w:sz w:val="30"/>
          <w:szCs w:val="30"/>
          <w:cs/>
        </w:rPr>
        <w:t>โดยเฉพาะ</w:t>
      </w:r>
      <w:r w:rsidR="00821C1C">
        <w:rPr>
          <w:rFonts w:asciiTheme="majorBidi" w:eastAsia="Times New Roman" w:hAnsiTheme="majorBidi" w:cs="Angsana New" w:hint="cs"/>
          <w:sz w:val="30"/>
          <w:szCs w:val="30"/>
          <w:cs/>
        </w:rPr>
        <w:t>ธนาคาร</w:t>
      </w:r>
      <w:r w:rsidR="004D6A86">
        <w:rPr>
          <w:rFonts w:asciiTheme="majorBidi" w:eastAsia="Times New Roman" w:hAnsiTheme="majorBidi" w:cs="Angsana New"/>
          <w:sz w:val="30"/>
          <w:szCs w:val="30"/>
        </w:rPr>
        <w:br/>
      </w:r>
      <w:r w:rsidRPr="00700AF1">
        <w:rPr>
          <w:rFonts w:asciiTheme="majorBidi" w:eastAsia="Times New Roman" w:hAnsiTheme="majorBidi" w:cs="Angsana New"/>
          <w:sz w:val="30"/>
          <w:szCs w:val="30"/>
          <w:cs/>
        </w:rPr>
        <w:t>ธนาคารมีนโยบายและกรอบการบริหารความเสี่ยงด้านเครดิตที่สำคัญต่าง ๆ ซึ่งได้รับอนุมัติจากคณะกรรมการบริษัท อาทิ</w:t>
      </w:r>
    </w:p>
    <w:bookmarkEnd w:id="8"/>
    <w:p w14:paraId="438C9432" w14:textId="77777777" w:rsidR="00787C73" w:rsidRPr="00E5734C" w:rsidRDefault="00787C73" w:rsidP="00E5734C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672B711" w14:textId="77777777" w:rsidR="00E5734C" w:rsidRPr="00E5734C" w:rsidRDefault="00E5734C" w:rsidP="00E5734C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30"/>
          <w:szCs w:val="30"/>
        </w:rPr>
      </w:pPr>
      <w:r w:rsidRPr="00E5734C">
        <w:rPr>
          <w:rFonts w:asciiTheme="majorBidi" w:hAnsiTheme="majorBidi" w:cs="Angsana New" w:hint="cs"/>
          <w:sz w:val="30"/>
          <w:szCs w:val="30"/>
          <w:cs/>
        </w:rPr>
        <w:t>แนวนโยบายสินเชื่อ</w:t>
      </w:r>
    </w:p>
    <w:p w14:paraId="0C5AECE3" w14:textId="77777777" w:rsidR="00E5734C" w:rsidRPr="00E73CFC" w:rsidRDefault="00E5734C" w:rsidP="00890754">
      <w:pPr>
        <w:pStyle w:val="ListParagraph"/>
        <w:numPr>
          <w:ilvl w:val="0"/>
          <w:numId w:val="32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E73CFC">
        <w:rPr>
          <w:rFonts w:asciiTheme="majorBidi" w:hAnsiTheme="majorBidi" w:cs="Angsana New"/>
          <w:sz w:val="30"/>
          <w:szCs w:val="30"/>
          <w:cs/>
        </w:rPr>
        <w:t xml:space="preserve">นโยบายการจัดชั้นสินทรัพย์ และการกันเงินสำรองสำหรับสินทรัพย์ทางการเงินและภาระผูกพันทางการเงินที่อาจเสียหายและการตัดออกจากบัญชีสำหรับสินทรัพย์ที่เสียหาย </w:t>
      </w:r>
    </w:p>
    <w:p w14:paraId="448CC350" w14:textId="5A6C6B3D" w:rsidR="00E5734C" w:rsidRPr="00E5734C" w:rsidRDefault="00E5734C" w:rsidP="00E5734C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30"/>
          <w:szCs w:val="30"/>
        </w:rPr>
      </w:pPr>
      <w:r w:rsidRPr="00E5734C">
        <w:rPr>
          <w:rFonts w:asciiTheme="majorBidi" w:hAnsiTheme="majorBidi" w:cs="Angsana New"/>
          <w:sz w:val="30"/>
          <w:szCs w:val="30"/>
          <w:cs/>
        </w:rPr>
        <w:t>นโยบายการประเมินมูลค่าหลักประกันและอสังหาริมทรัพย์รอการขายที่ได้มาจากการชำระหนี้ หรือซื้อจาก</w:t>
      </w:r>
    </w:p>
    <w:p w14:paraId="2FD2091E" w14:textId="27B491FF" w:rsidR="00E5734C" w:rsidRDefault="00E5734C" w:rsidP="00700AF1">
      <w:pPr>
        <w:spacing w:after="0"/>
        <w:ind w:left="902"/>
        <w:rPr>
          <w:rFonts w:asciiTheme="majorBidi" w:hAnsiTheme="majorBidi" w:cstheme="majorBidi"/>
          <w:sz w:val="30"/>
          <w:szCs w:val="30"/>
        </w:rPr>
      </w:pPr>
      <w:r w:rsidRPr="00E5734C">
        <w:rPr>
          <w:rFonts w:asciiTheme="majorBidi" w:hAnsiTheme="majorBidi" w:cs="Angsana New"/>
          <w:sz w:val="30"/>
          <w:szCs w:val="30"/>
          <w:cs/>
        </w:rPr>
        <w:t>การขายทอดตลาด</w:t>
      </w:r>
    </w:p>
    <w:p w14:paraId="4B020F47" w14:textId="77777777" w:rsidR="00E5734C" w:rsidRPr="00E5734C" w:rsidRDefault="00E5734C" w:rsidP="00E5734C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30"/>
          <w:szCs w:val="30"/>
        </w:rPr>
      </w:pPr>
      <w:r w:rsidRPr="00E5734C">
        <w:rPr>
          <w:rFonts w:asciiTheme="majorBidi" w:hAnsiTheme="majorBidi" w:cs="Angsana New" w:hint="cs"/>
          <w:sz w:val="30"/>
          <w:szCs w:val="30"/>
          <w:cs/>
        </w:rPr>
        <w:t>นโยบายการบริหารความเสี่ยงคู่สัญญา</w:t>
      </w:r>
    </w:p>
    <w:p w14:paraId="57BE0E95" w14:textId="77777777" w:rsidR="00E5734C" w:rsidRPr="00E5734C" w:rsidRDefault="00E5734C" w:rsidP="00F22112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30"/>
          <w:szCs w:val="30"/>
        </w:rPr>
      </w:pPr>
      <w:r w:rsidRPr="00E5734C">
        <w:rPr>
          <w:rFonts w:asciiTheme="majorBidi" w:hAnsiTheme="majorBidi" w:cs="Angsana New"/>
          <w:sz w:val="30"/>
          <w:szCs w:val="30"/>
          <w:cs/>
        </w:rPr>
        <w:t>นโยบายการบริหารความเสี่ยงของประเทศคู่สัญญา</w:t>
      </w:r>
    </w:p>
    <w:p w14:paraId="64CB3C74" w14:textId="77777777" w:rsidR="00E5734C" w:rsidRDefault="00E5734C" w:rsidP="00F22112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30"/>
          <w:szCs w:val="30"/>
        </w:rPr>
      </w:pPr>
      <w:r w:rsidRPr="00E5734C">
        <w:rPr>
          <w:rFonts w:asciiTheme="majorBidi" w:hAnsiTheme="majorBidi" w:cs="Angsana New"/>
          <w:sz w:val="30"/>
          <w:szCs w:val="30"/>
          <w:cs/>
        </w:rPr>
        <w:t>นโยบายการบริหารความเสี่ยงด้านแบบจำลอง</w:t>
      </w:r>
    </w:p>
    <w:p w14:paraId="7A456E9F" w14:textId="6A734FDA" w:rsidR="00E5734C" w:rsidRPr="00E5734C" w:rsidRDefault="00E5734C" w:rsidP="00F22112">
      <w:pPr>
        <w:pStyle w:val="ListParagraph"/>
        <w:numPr>
          <w:ilvl w:val="0"/>
          <w:numId w:val="32"/>
        </w:numPr>
        <w:rPr>
          <w:rFonts w:asciiTheme="majorBidi" w:hAnsiTheme="majorBidi" w:cstheme="majorBidi"/>
          <w:sz w:val="30"/>
          <w:szCs w:val="30"/>
        </w:rPr>
      </w:pPr>
      <w:r w:rsidRPr="00E5734C">
        <w:rPr>
          <w:rFonts w:asciiTheme="majorBidi" w:hAnsiTheme="majorBidi" w:cstheme="majorBidi"/>
          <w:sz w:val="30"/>
          <w:szCs w:val="30"/>
        </w:rPr>
        <w:t xml:space="preserve">TFRS </w:t>
      </w:r>
      <w:r w:rsidRPr="00E5734C">
        <w:rPr>
          <w:rFonts w:asciiTheme="majorBidi" w:hAnsiTheme="majorBidi" w:cs="Angsana New"/>
          <w:sz w:val="30"/>
          <w:szCs w:val="30"/>
          <w:cs/>
        </w:rPr>
        <w:t>9</w:t>
      </w:r>
      <w:r w:rsidRPr="00E5734C">
        <w:rPr>
          <w:rFonts w:asciiTheme="majorBidi" w:hAnsiTheme="majorBidi" w:cstheme="majorBidi"/>
          <w:sz w:val="30"/>
          <w:szCs w:val="30"/>
        </w:rPr>
        <w:t xml:space="preserve"> Governance Policy</w:t>
      </w:r>
    </w:p>
    <w:p w14:paraId="4569484D" w14:textId="44ACB960" w:rsidR="00BC34B9" w:rsidRDefault="00BC34B9" w:rsidP="00AA637C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50B13C1" w14:textId="260321DB" w:rsidR="00E5734C" w:rsidRDefault="00C44950" w:rsidP="00C44950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44950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ความเสี่ยงด้านเครดิตมีความแตกต่างกันไปตามประเภทของสินเชื่อ จึงมีการใช้วิธีการวัดระดับความเสี่ยงที่แตกต่างกัน ทั้งการใช้เครื่องมือทางสถิติอย่างง่าย ตลอดจนการใช้เครื่องมือทางสถิติที่มีความซับซ้อนมากขึ้น หรือ</w:t>
      </w:r>
      <w:r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C44950">
        <w:rPr>
          <w:rFonts w:asciiTheme="majorBidi" w:eastAsia="Times New Roman" w:hAnsiTheme="majorBidi" w:cs="Angsana New"/>
          <w:sz w:val="30"/>
          <w:szCs w:val="30"/>
          <w:cs/>
        </w:rPr>
        <w:t>การพิจารณาความเสี่ยงรายตัวโดยผู้เชี่ยวชาญด้านเครดิต (</w:t>
      </w:r>
      <w:r w:rsidRPr="00C44950">
        <w:rPr>
          <w:rFonts w:asciiTheme="majorBidi" w:eastAsia="Times New Roman" w:hAnsiTheme="majorBidi" w:cs="Angsana New"/>
          <w:sz w:val="30"/>
          <w:szCs w:val="30"/>
        </w:rPr>
        <w:t xml:space="preserve">Expert credit judgment) </w:t>
      </w:r>
      <w:r w:rsidRPr="00C44950">
        <w:rPr>
          <w:rFonts w:asciiTheme="majorBidi" w:eastAsia="Times New Roman" w:hAnsiTheme="majorBidi" w:cs="Angsana New"/>
          <w:sz w:val="30"/>
          <w:szCs w:val="30"/>
          <w:cs/>
        </w:rPr>
        <w:t>เพื่อให้สามารถสะท้อนความเสี่ยงในสินเชื่อแต่ละประเภท/รายการได้อย่างเหมาะสม</w:t>
      </w:r>
    </w:p>
    <w:p w14:paraId="49007ECD" w14:textId="77777777" w:rsidR="00C44950" w:rsidRPr="006159C6" w:rsidRDefault="00C44950" w:rsidP="00C44950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13FC156" w14:textId="1029B423" w:rsidR="00FF0D54" w:rsidRDefault="00E5734C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กลุ่มบริษัทกำหนดให้มีการรายงานความเสี่ยงด้านเครดิตอย่างสม่ำเสมอ ข้อมูลการรายงานความเสี่ยงด้านเครดิตของกลุ่มบริษัท รวมถึงในเรื่องของการขยายตัวสินเชื่อ คุณภาพหนี้ การกระจุกตัวด้านเครดิต จะถูกนำเสนอต่อ</w:t>
      </w:r>
      <w:r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คณะกรรมการบริหารความเสี่ยง</w:t>
      </w:r>
      <w:r w:rsidR="00AC6852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คณะกรรมการกำกับความเสี่ยง</w:t>
      </w:r>
      <w:r w:rsidR="00217DE4" w:rsidRPr="00217DE4">
        <w:rPr>
          <w:rFonts w:asciiTheme="majorBidi" w:eastAsia="Times New Roman" w:hAnsiTheme="majorBidi" w:cs="Angsana New"/>
          <w:sz w:val="30"/>
          <w:szCs w:val="30"/>
          <w:cs/>
        </w:rPr>
        <w:t xml:space="preserve"> และ/หรือคณะกรรมการอื่นๆที่เกี่ยวข้อง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เป็นประจำทุกเดือน</w:t>
      </w:r>
    </w:p>
    <w:p w14:paraId="48C32637" w14:textId="77777777" w:rsidR="00E5734C" w:rsidRPr="006159C6" w:rsidRDefault="00E5734C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5E8E2A0" w14:textId="77777777" w:rsidR="00FF0D54" w:rsidRPr="006159C6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6159C6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lastRenderedPageBreak/>
        <w:t xml:space="preserve">การอนุมัติสินเชื่อ </w:t>
      </w:r>
      <w:r w:rsidRPr="006159C6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/ </w:t>
      </w:r>
      <w:r w:rsidRPr="006159C6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การสอบทานสินเชื่อ</w:t>
      </w:r>
    </w:p>
    <w:p w14:paraId="224ADA8F" w14:textId="77777777" w:rsidR="00FF0D54" w:rsidRPr="006159C6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017EDA0" w14:textId="7D4274C3" w:rsidR="00E5734C" w:rsidRPr="00E5734C" w:rsidRDefault="00E5734C" w:rsidP="00E5734C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กลุ่มบริษัทให้ความสำคัญกับกระบวนการพิจารณาให้สินเชื่อโดยอ้างอิงหลักการถ่วงดุล (</w:t>
      </w:r>
      <w:r w:rsidRPr="00E5734C">
        <w:rPr>
          <w:rFonts w:asciiTheme="majorBidi" w:eastAsia="Times New Roman" w:hAnsiTheme="majorBidi" w:cstheme="majorBidi"/>
          <w:sz w:val="30"/>
          <w:szCs w:val="30"/>
        </w:rPr>
        <w:t xml:space="preserve">Check and balance) 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ที่เหมาะสม โดยมีการดำเนินการให้มีการแยกหน่วยงานสนับสนุนการให้สินเชื่อ (</w:t>
      </w:r>
      <w:r w:rsidRPr="00E5734C">
        <w:rPr>
          <w:rFonts w:asciiTheme="majorBidi" w:eastAsia="Times New Roman" w:hAnsiTheme="majorBidi" w:cstheme="majorBidi"/>
          <w:sz w:val="30"/>
          <w:szCs w:val="30"/>
        </w:rPr>
        <w:t xml:space="preserve">Business origination unit) 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กับหน่วยงานอนุมัติสินเชื่อออกจากกันอย่างชัดเจน</w:t>
      </w:r>
    </w:p>
    <w:p w14:paraId="0103CE06" w14:textId="77777777" w:rsidR="00E5734C" w:rsidRPr="00E5734C" w:rsidRDefault="00E5734C" w:rsidP="00E5734C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DD97C2E" w14:textId="3AA64AEA" w:rsidR="00E5734C" w:rsidRPr="00E5734C" w:rsidRDefault="00E5734C" w:rsidP="00E5734C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หน่วยงานสนับสนุนการให้สินเชื่อ (</w:t>
      </w:r>
      <w:r w:rsidRPr="00E5734C">
        <w:rPr>
          <w:rFonts w:asciiTheme="majorBidi" w:eastAsia="Times New Roman" w:hAnsiTheme="majorBidi" w:cstheme="majorBidi"/>
          <w:sz w:val="30"/>
          <w:szCs w:val="30"/>
        </w:rPr>
        <w:t xml:space="preserve">Business origination unit) 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รับผิดชอบในส่วนของการจัดการที่เกี่ยวข้องกับการขยายธุรกิจ การรับลูกค้าใหม่ การสร้างตลาดใหม่และการให้สินเชื่อ หน่วยงานอนุมัติสินเชื่อรับผิดชอบในการให้คำแนะนำอย่างอิสระและข้อเสนอแนะตามแนวนโยบายสินเชื่อเพื่อใช้ประกอบการตัดสินใจอนุมัติสินเชื่อ</w:t>
      </w:r>
    </w:p>
    <w:p w14:paraId="1B7DEE25" w14:textId="77777777" w:rsidR="00E5734C" w:rsidRPr="00E5734C" w:rsidRDefault="00E5734C" w:rsidP="00E5734C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701E863" w14:textId="39DAC379" w:rsidR="00E5734C" w:rsidRPr="00E5734C" w:rsidRDefault="00E5734C" w:rsidP="00E5734C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นอกจากนี้อำนาจในการอนุมัติสินเชื่อได้ถูกกำหนดให้เป็นไปตามแต่</w:t>
      </w:r>
      <w:r w:rsidR="00817C32">
        <w:rPr>
          <w:rFonts w:asciiTheme="majorBidi" w:eastAsia="Times New Roman" w:hAnsiTheme="majorBidi" w:cs="Angsana New" w:hint="cs"/>
          <w:sz w:val="30"/>
          <w:szCs w:val="30"/>
          <w:cs/>
        </w:rPr>
        <w:t>ละ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รูปแบบของความเสี่ยง (</w:t>
      </w:r>
      <w:r w:rsidRPr="00E5734C">
        <w:rPr>
          <w:rFonts w:asciiTheme="majorBidi" w:eastAsia="Times New Roman" w:hAnsiTheme="majorBidi" w:cstheme="majorBidi"/>
          <w:sz w:val="30"/>
          <w:szCs w:val="30"/>
        </w:rPr>
        <w:t>Risk profiles)</w:t>
      </w:r>
      <w:r w:rsidR="00DE71EF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ที่แตกต่างกันและ</w:t>
      </w:r>
      <w:r w:rsidR="00817C32">
        <w:rPr>
          <w:rFonts w:asciiTheme="majorBidi" w:eastAsia="Times New Roman" w:hAnsiTheme="majorBidi" w:cs="Angsana New" w:hint="cs"/>
          <w:sz w:val="30"/>
          <w:szCs w:val="30"/>
          <w:cs/>
        </w:rPr>
        <w:t>มีการ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กำกับดูแล</w:t>
      </w:r>
      <w:r w:rsidR="00817C32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อย่างเหมาะสม เช่น 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การอนุมัติ 3 ขั้นตอน (</w:t>
      </w:r>
      <w:r w:rsidRPr="00E5734C">
        <w:rPr>
          <w:rFonts w:asciiTheme="majorBidi" w:eastAsia="Times New Roman" w:hAnsiTheme="majorBidi" w:cstheme="majorBidi"/>
          <w:sz w:val="30"/>
          <w:szCs w:val="30"/>
        </w:rPr>
        <w:t>The three-signature rule)</w:t>
      </w:r>
    </w:p>
    <w:p w14:paraId="3A12E412" w14:textId="77777777" w:rsidR="00732B25" w:rsidRDefault="00732B25" w:rsidP="00E5734C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241BC105" w14:textId="75A79BDA" w:rsidR="00FF0D54" w:rsidRDefault="00E5734C" w:rsidP="00E5734C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สำหรับลูกค้ารายย่อยและผู้ประกอบการรายย่อยของกลุ่มบริษัท การอนุมัติสินเชื่อเป็นไปตามโปรแกรมด้านผลิตภัณฑ์ (</w:t>
      </w:r>
      <w:r w:rsidRPr="00E5734C">
        <w:rPr>
          <w:rFonts w:asciiTheme="majorBidi" w:eastAsia="Times New Roman" w:hAnsiTheme="majorBidi" w:cstheme="majorBidi"/>
          <w:sz w:val="30"/>
          <w:szCs w:val="30"/>
        </w:rPr>
        <w:t xml:space="preserve">Product programs) 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และโปรแกรมการทดสอบ (</w:t>
      </w:r>
      <w:r w:rsidRPr="00E5734C">
        <w:rPr>
          <w:rFonts w:asciiTheme="majorBidi" w:eastAsia="Times New Roman" w:hAnsiTheme="majorBidi" w:cstheme="majorBidi"/>
          <w:sz w:val="30"/>
          <w:szCs w:val="30"/>
        </w:rPr>
        <w:t xml:space="preserve">Test programs) 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 xml:space="preserve">ซึ่งได้รับการอนุมัติโดยคณะกรรมการบริหารหรือคณะกรรมการสินเชื่อรายย่อย </w:t>
      </w:r>
      <w:r w:rsidR="00543CA9" w:rsidRPr="00543CA9">
        <w:rPr>
          <w:rFonts w:asciiTheme="majorBidi" w:eastAsia="Times New Roman" w:hAnsiTheme="majorBidi" w:cs="Angsana New"/>
          <w:sz w:val="30"/>
          <w:szCs w:val="30"/>
          <w:cs/>
        </w:rPr>
        <w:t>หรือคณะกรรมการอื่นๆที่เกี่ยวข้อง</w:t>
      </w:r>
      <w:r w:rsidR="00543CA9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E5734C">
        <w:rPr>
          <w:rFonts w:asciiTheme="majorBidi" w:eastAsia="Times New Roman" w:hAnsiTheme="majorBidi" w:cs="Angsana New"/>
          <w:sz w:val="30"/>
          <w:szCs w:val="30"/>
          <w:cs/>
        </w:rPr>
        <w:t>ทั้งนี้กรอบอำนาจในการอนุมัติสินเชื่อและเกณฑ์ในการพิจารณา รวมถึงข้อยกเว้นต่าง ๆ ได้มีการกำหนดแนวทางไว้อย่างชัดเจน</w:t>
      </w:r>
    </w:p>
    <w:p w14:paraId="09F6037A" w14:textId="77777777" w:rsidR="00974BD3" w:rsidRDefault="00974BD3" w:rsidP="00E5734C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bookmarkStart w:id="9" w:name="_Hlk93583653"/>
    </w:p>
    <w:p w14:paraId="67B8C67C" w14:textId="0421A4E9" w:rsidR="00E5734C" w:rsidRPr="00E5734C" w:rsidRDefault="00E5734C" w:rsidP="00E5734C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5734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หลังจากสินเชื่อได้รับการอนุมัติ กลุ่มบริษัทจะดูแลติดตามบัญชีของลูกค้าอย่างสม่ำเสมอและมีการสอบทานเป็นระยะอย่างต่อเนื่อง โดยกลุ่มบริษัทมุ่งเน้นไปที่การวิเคราะห์การคาดการณ์ล่วงหน้าเพื่อให้ได้รับทราบข้อมูลทั้งการเปลี่ยนแปลงในเชิงบวกและเชิงลบเกี่ยวกับอุตสาหกรรมหรือธุรกิจของลูกค้าแต่ละรายและสถานภาพทางการเงินในอนาคตของลูกค้า ซึ่งวิธีการนี้สามารถช่วยให้กลุ่มบริษัทได้สอบทานและดูแลติดตามความเสี่ยงของลูกค้าแต่ละรายเพื่อที่จะใช้ในการสร้างกลยุทธ์ทางธุรกิจที่เหมาะสมกับลูกค้าและวางแผนงานในอนาคต</w:t>
      </w:r>
    </w:p>
    <w:p w14:paraId="36A36A26" w14:textId="77777777" w:rsidR="00E5734C" w:rsidRPr="00E5734C" w:rsidRDefault="00E5734C" w:rsidP="00E5734C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362C0B3F" w14:textId="3B304E0F" w:rsidR="00E5734C" w:rsidRPr="00E5734C" w:rsidRDefault="00E5734C" w:rsidP="00E5734C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5734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ผู้จัดการธุรกิจสัมพันธ์</w:t>
      </w:r>
      <w:r w:rsidR="00543CA9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Pr="00E5734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หน่วยงานธุรกิจพิเศษ</w:t>
      </w:r>
      <w:r w:rsidR="007534D5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7534D5" w:rsidRPr="007534D5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หรือหน่วยงานอื่นที่ได้รับมอบหมาย </w:t>
      </w:r>
      <w:r w:rsidRPr="00E5734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รับผิดชอบในการทบทวนสินเชื่ออย่างสม่ำเสมอภายในระยะเวลาที่กำหนดอย่างน้อยปีละครั้ง ตลอดจนมีการสอบทานเพิ่มเติมเมื่อมีเหตุการณ์ที่อาจจะมีผลกระทบอย่างมีสาระสำคัญกับลูกค้า รายงานผลการสอบทานดังกล่าวจะต้องจัดทำตามรูปแบบที่กำหนดและยื่นขออนุมัติจากผู้มีอำนาจที่กำหนดไว้</w:t>
      </w:r>
    </w:p>
    <w:p w14:paraId="52B848C0" w14:textId="77777777" w:rsidR="00E5734C" w:rsidRPr="00E5734C" w:rsidRDefault="00E5734C" w:rsidP="00E5734C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1276155" w14:textId="52C9FC59" w:rsidR="00E5734C" w:rsidRPr="00E5734C" w:rsidRDefault="00E5734C" w:rsidP="00E5734C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5734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สำหรับกลุ่มลูกค้าธุรกิจ </w:t>
      </w:r>
      <w:r w:rsidR="005B5E43" w:rsidRPr="005B5E43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ซึ่งเป็นลูกค้าของธนาคารเป็นหลัก </w:t>
      </w:r>
      <w:r w:rsidR="005B5E43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ธนาคาร</w:t>
      </w:r>
      <w:r w:rsidRPr="00E5734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ทบทวนระดับความเสี่ยงของลูกค้า (</w:t>
      </w:r>
      <w:r w:rsidRPr="00E5734C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Customer risk rating) </w:t>
      </w:r>
      <w:r w:rsidRPr="00E5734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เพื่อระบุถึงพฤติกรรมของลูกค้าและสามารถสร้างกลยุทธ์ที่เหมาะสมในการบริหารพอร์ตโฟลิโอสินเชื่อ (</w:t>
      </w:r>
      <w:r w:rsidRPr="00E5734C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Portfolio management) </w:t>
      </w:r>
      <w:r w:rsidRPr="00E5734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โดยการใช้ระบบการแจ้งเตือนล่วงหน้า (</w:t>
      </w:r>
      <w:r w:rsidRPr="00E5734C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Early warning system) </w:t>
      </w:r>
      <w:r w:rsidRPr="00E5734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หรือ พฤติกรรมการชำระ</w:t>
      </w:r>
      <w:r w:rsidRPr="00E5734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lastRenderedPageBreak/>
        <w:t>เงินของลูกค้าเพื่อพิจารณาระดับความเสี่ยงโดยใช้วิธีการแบ่งกลุ่มลูกหนี้ (</w:t>
      </w:r>
      <w:r w:rsidRPr="00E5734C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PD pool segmentation) </w:t>
      </w:r>
      <w:r w:rsidRPr="00E5734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โดยจัดให้มีการทบทวนตามรูปแบบที่กำหนดอย่างน้อยปีละครั้งหรือมากกว่านั้นหากมีการเปลี่ยนแปลงในระดับความเสี่ยงของลูกค้าอย่างมีนัยสำคัญ สำหรับลูกค้ารายย่อยและผู้ประกอบการรายย่อย กลุ่มบริษัทได้สอบทานระดับความเสี่ยงโดยอ้างอิงข้อมูลเครดิตแห่งชาติ (</w:t>
      </w:r>
      <w:r w:rsidRPr="00E5734C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National Credit Bureau) </w:t>
      </w:r>
      <w:r w:rsidRPr="00E5734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และพฤติกรรมการชำระเงินของลูกค้าเพื่อพิจารณาระดับความเสี่ยงโดยใช้วิธีการแบ่งกลุ่มลูกหนี้ (</w:t>
      </w:r>
      <w:r w:rsidRPr="00E5734C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PD pool segmentation) </w:t>
      </w:r>
      <w:r w:rsidRPr="00E5734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ให้เหมาะสม</w:t>
      </w:r>
    </w:p>
    <w:p w14:paraId="3ECDE99A" w14:textId="77777777" w:rsidR="00E5734C" w:rsidRPr="00E5734C" w:rsidRDefault="00E5734C" w:rsidP="00E5734C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9B9EE1B" w14:textId="4CA54888" w:rsidR="00FF0D54" w:rsidRDefault="00E5734C" w:rsidP="00E5734C">
      <w:pPr>
        <w:spacing w:after="0" w:line="240" w:lineRule="auto"/>
        <w:ind w:left="567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  <w:r w:rsidRPr="00E5734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สถานการณ์การแพร่ระบาดของ </w:t>
      </w:r>
      <w:r w:rsidRPr="00E5734C">
        <w:rPr>
          <w:rFonts w:asciiTheme="majorBidi" w:eastAsia="Times New Roman" w:hAnsiTheme="majorBidi" w:cstheme="majorBidi"/>
          <w:sz w:val="30"/>
          <w:szCs w:val="30"/>
          <w:lang w:eastAsia="zh-CN"/>
        </w:rPr>
        <w:t>COVID-</w:t>
      </w:r>
      <w:r w:rsidR="00902848">
        <w:rPr>
          <w:rFonts w:asciiTheme="majorBidi" w:eastAsia="Times New Roman" w:hAnsiTheme="majorBidi" w:cstheme="majorBidi"/>
          <w:sz w:val="30"/>
          <w:szCs w:val="30"/>
          <w:lang w:eastAsia="zh-CN"/>
        </w:rPr>
        <w:t>19</w:t>
      </w:r>
      <w:r w:rsidRPr="00E5734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รวมทั้งปัจจัยอื่น ยังคงส่งผลกระทบอย่างต่อเนื่องกับความสามารถในการชำระหนี้ของลูกหนี้ กลุ่มบริษัทได้ให้ความช่วยเหลือโดยการปรับปรุงโครงสร้างหนี้แก่ลูกหนี้รายย่อยและกลุ่มธุรกิจ รวมทั้งให้ความช่วยเหลือด้านสภาพคล่องแก่ลูกหนี้ตามความรุนแรงของผลกระทบ (ดูหมายเหตุข้อ </w:t>
      </w:r>
      <w:r w:rsidR="00902848">
        <w:rPr>
          <w:rFonts w:asciiTheme="majorBidi" w:eastAsia="Times New Roman" w:hAnsiTheme="majorBidi" w:cs="Angsana New"/>
          <w:sz w:val="30"/>
          <w:szCs w:val="30"/>
          <w:lang w:eastAsia="zh-CN"/>
        </w:rPr>
        <w:t>2.1</w:t>
      </w:r>
      <w:r w:rsidRPr="00E5734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สำหรับวิธีปฏิบัติต่อเงินให้สินเชื่อแก่ลูกหนี้ที่เข้ามาตรการให้ความช่วยเหลือ) ทั้งนี้ กลุ่มบริษัทมีการติดตามคุณภาพสินเชื่อที่กลุ่มบริษัทได้ให้ความช่วยเหลืออย่างใกล้ชิด โดยมีการจัดระดับความเสี่ยงลูกหนี้ขึ้นอยู่กับอุตสาหกรรม ระยะเวลาคงเหลือ ลักษณะการให้ความช่วยเหลือ รวมทั้งปัจจัยเชิงคุณภาพ นอกจากนี้ กลุ่มบริษัทดำเนินการจัดชั้นและการกันสำรองสำหรับลูกหนี้ที่กลุ่มบริษัทให้ความช่วยเหลือ โดยใช้หลักเกณฑ์ตามมาตรการผ่อนปรนของธปท. ควบคู่ไปกับหลักเกณฑ์ภายในของกลุ่มบริษัท เพื่อให้แน่ใจว่าชั้นหนี้มีความเหมาะสมกับคุณภาพของลูกหนี้และมีเงินกันสำรองที่เพียงพอเพื่อรองรับความเสียหายที่อาจจะเกิดขึ้น รวมทั้งพิจารณาการตั้งสำรองเพิ่มเติม (</w:t>
      </w:r>
      <w:r w:rsidRPr="00E5734C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Management overlay) </w:t>
      </w:r>
      <w:r w:rsidRPr="00E5734C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ในกรณีที่กลุ่มบริษัทพิจารณาแล้วว่าค่าความเสี่ยงจากแบบจำลองมีความเบี่ยงเบน</w:t>
      </w:r>
      <w:r w:rsidR="00800F0B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800F0B" w:rsidRPr="00800F0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และมีผลกระทบจากการคาดการณ์ปัจจัยทางเศรษฐกิจมหภาคซึ่งยังไม่ได้บันทึกอยู่ในการตั้งสำรอง</w:t>
      </w:r>
    </w:p>
    <w:bookmarkEnd w:id="9"/>
    <w:p w14:paraId="6E745255" w14:textId="77777777" w:rsidR="00974BD3" w:rsidRDefault="00974BD3" w:rsidP="00EB79E3">
      <w:pPr>
        <w:tabs>
          <w:tab w:val="left" w:pos="126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6C5DCDA" w14:textId="6AD7A8D1" w:rsidR="00FF0D54" w:rsidRDefault="00FF0D54" w:rsidP="00EB79E3">
      <w:pPr>
        <w:tabs>
          <w:tab w:val="left" w:pos="126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7500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4.1.1</w:t>
      </w:r>
      <w:r w:rsidR="00EB79E3" w:rsidRPr="007926D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</w:r>
      <w:r w:rsidRPr="007500C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ฐานะเปิดสูงสุดต่อความเสี่ยงด้านเครดิต</w:t>
      </w:r>
    </w:p>
    <w:p w14:paraId="4FB68CD5" w14:textId="77777777" w:rsidR="00FF0D54" w:rsidRPr="00E0538C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14"/>
          <w:szCs w:val="14"/>
          <w:lang w:eastAsia="en-GB"/>
        </w:rPr>
      </w:pPr>
    </w:p>
    <w:p w14:paraId="2945A7F7" w14:textId="65AE4F7D" w:rsidR="00FF0D54" w:rsidRPr="007500CF" w:rsidRDefault="00FF0D54" w:rsidP="00FF0D54">
      <w:pPr>
        <w:suppressAutoHyphens/>
        <w:spacing w:after="0" w:line="240" w:lineRule="auto"/>
        <w:ind w:left="1267" w:right="-29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ตารางดังต่อไป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นี้แสดงฐานะเปิดสูงสุดต่อความเสี่ยงด้านเครดิตของ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สำหรับเครื่องมือ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ทางการเงินที่อยู่บน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งบแสดงฐานะการเงิน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และเครื่องมือทางการเงินที่อยู่นอก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งบแสดงฐานะการเงิน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โดยไม่คำนึงถึงหลักประกันหรือส่วนปรับปรุงด้านเครดิตอื่น ๆ สำหรับสินทรัพย์ที่อยู่บนงบ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แสดงฐานะการเงิน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ฐานะเปิดต่อความเสี่ยงด้านเครดิตเท่ากับมูลค่าตามบัญชี สำหรับหนี้สินที่อาจเกิดขึ้น ฐานะเปิดสูงสุดต่อความเสี่ยงด้านเครดิตคือจำนวนสูงสุดที่</w:t>
      </w:r>
      <w:r w:rsidR="00353CE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จะต้องชำระตามภาระผูกพันของเครื่องมือทางการเงิน สำหรับภาระผูกพันด้านเครดิต ฐานะเปิดสูงสุดต่อความเสี่ยงด้านเครดิตคือจำนวนเต็มของวงเงินสินเชื่อที่ยังไม่ถูกเบิกใช้</w:t>
      </w:r>
    </w:p>
    <w:p w14:paraId="70496760" w14:textId="77777777" w:rsidR="00FF0D54" w:rsidRPr="00E0538C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14"/>
          <w:szCs w:val="14"/>
          <w:lang w:eastAsia="en-GB"/>
        </w:rPr>
      </w:pPr>
      <w:bookmarkStart w:id="10" w:name="_Hlk48232766"/>
    </w:p>
    <w:bookmarkEnd w:id="10"/>
    <w:p w14:paraId="4B0FB400" w14:textId="0D57E98A" w:rsidR="00FF0D54" w:rsidRPr="007500CF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ณ วันที่ </w:t>
      </w:r>
      <w:r w:rsidR="004B5100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4B510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ธันวาคม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>5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และ 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>4</w:t>
      </w:r>
      <w:r w:rsidRPr="007500C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7500CF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มูลค่าตามบัญชี</w:t>
      </w:r>
      <w:r w:rsidRPr="007500C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และมูลค่าถัวเฉลี่ยของฐานะเปิดสูงสุดต่อความเสี่ยงด้านเครดิตของงบการเงินรวมสรุปได้ดังนี้</w:t>
      </w:r>
    </w:p>
    <w:p w14:paraId="549A1489" w14:textId="512A66DF" w:rsidR="00FF0D54" w:rsidRPr="00E0538C" w:rsidRDefault="00A10B36" w:rsidP="00A10B36">
      <w:pPr>
        <w:rPr>
          <w:rFonts w:asciiTheme="majorBidi" w:eastAsia="AngsanaNew" w:hAnsiTheme="majorBidi" w:cs="Angsana New"/>
          <w:sz w:val="14"/>
          <w:szCs w:val="14"/>
          <w:lang w:eastAsia="en-GB"/>
        </w:rPr>
      </w:pPr>
      <w:r>
        <w:rPr>
          <w:rFonts w:asciiTheme="majorBidi" w:eastAsia="AngsanaNew" w:hAnsiTheme="majorBidi" w:cs="Angsana New"/>
          <w:sz w:val="14"/>
          <w:szCs w:val="14"/>
          <w:cs/>
          <w:lang w:eastAsia="en-GB"/>
        </w:rPr>
        <w:br w:type="page"/>
      </w:r>
    </w:p>
    <w:tbl>
      <w:tblPr>
        <w:tblStyle w:val="TableGrid2"/>
        <w:tblW w:w="8587" w:type="dxa"/>
        <w:tblInd w:w="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3"/>
        <w:gridCol w:w="278"/>
        <w:gridCol w:w="1015"/>
        <w:gridCol w:w="237"/>
        <w:gridCol w:w="1016"/>
        <w:gridCol w:w="278"/>
        <w:gridCol w:w="1015"/>
        <w:gridCol w:w="279"/>
        <w:gridCol w:w="996"/>
      </w:tblGrid>
      <w:tr w:rsidR="00FF0D54" w:rsidRPr="002B34E3" w14:paraId="378A5173" w14:textId="77777777" w:rsidTr="002B34E3">
        <w:trPr>
          <w:tblHeader/>
        </w:trPr>
        <w:tc>
          <w:tcPr>
            <w:tcW w:w="3474" w:type="dxa"/>
          </w:tcPr>
          <w:p w14:paraId="2D990C80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63814551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4835" w:type="dxa"/>
            <w:gridSpan w:val="7"/>
          </w:tcPr>
          <w:p w14:paraId="714D24D1" w14:textId="77777777" w:rsidR="00FF0D54" w:rsidRPr="002B34E3" w:rsidRDefault="00FF0D54" w:rsidP="00F22112">
            <w:pPr>
              <w:suppressAutoHyphens/>
              <w:ind w:right="-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2B34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FF0D54" w:rsidRPr="002B34E3" w14:paraId="7C7DE9D1" w14:textId="77777777" w:rsidTr="002B34E3">
        <w:trPr>
          <w:tblHeader/>
        </w:trPr>
        <w:tc>
          <w:tcPr>
            <w:tcW w:w="3474" w:type="dxa"/>
          </w:tcPr>
          <w:p w14:paraId="5063756E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129CCFD6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268" w:type="dxa"/>
            <w:gridSpan w:val="3"/>
          </w:tcPr>
          <w:p w14:paraId="24DDF42C" w14:textId="77777777" w:rsidR="00FF0D54" w:rsidRPr="002B34E3" w:rsidRDefault="00FF0D54" w:rsidP="00F22112">
            <w:pPr>
              <w:suppressAutoHyphens/>
              <w:ind w:right="-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มูลค่าตามบัญชี</w:t>
            </w:r>
          </w:p>
        </w:tc>
        <w:tc>
          <w:tcPr>
            <w:tcW w:w="278" w:type="dxa"/>
          </w:tcPr>
          <w:p w14:paraId="71ED14FF" w14:textId="77777777" w:rsidR="00FF0D54" w:rsidRPr="002B34E3" w:rsidRDefault="00FF0D54" w:rsidP="00F22112">
            <w:pPr>
              <w:suppressAutoHyphens/>
              <w:ind w:right="-2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2289" w:type="dxa"/>
            <w:gridSpan w:val="3"/>
          </w:tcPr>
          <w:p w14:paraId="2F4B72C0" w14:textId="77777777" w:rsidR="00FF0D54" w:rsidRPr="002B34E3" w:rsidRDefault="00FF0D54" w:rsidP="00F22112">
            <w:pPr>
              <w:suppressAutoHyphens/>
              <w:ind w:right="-28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มูลค่าถัวเฉลี่ย</w:t>
            </w:r>
          </w:p>
        </w:tc>
      </w:tr>
      <w:tr w:rsidR="00E0538C" w:rsidRPr="002B34E3" w14:paraId="78E4D1F0" w14:textId="77777777" w:rsidTr="002B34E3">
        <w:trPr>
          <w:trHeight w:val="146"/>
          <w:tblHeader/>
        </w:trPr>
        <w:tc>
          <w:tcPr>
            <w:tcW w:w="3474" w:type="dxa"/>
          </w:tcPr>
          <w:p w14:paraId="057FEE5E" w14:textId="77777777" w:rsidR="00E0538C" w:rsidRPr="002B34E3" w:rsidRDefault="00E0538C" w:rsidP="00E0538C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17E82DF2" w14:textId="77777777" w:rsidR="00E0538C" w:rsidRPr="002B34E3" w:rsidRDefault="00E0538C" w:rsidP="00E0538C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  <w:vAlign w:val="bottom"/>
          </w:tcPr>
          <w:p w14:paraId="41374D51" w14:textId="19716724" w:rsidR="00E0538C" w:rsidRPr="002B34E3" w:rsidRDefault="00E0538C" w:rsidP="00E0538C">
            <w:pPr>
              <w:suppressAutoHyphens/>
              <w:ind w:left="-100" w:right="-11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237" w:type="dxa"/>
            <w:vAlign w:val="bottom"/>
          </w:tcPr>
          <w:p w14:paraId="019E034E" w14:textId="75DC55F1" w:rsidR="00E0538C" w:rsidRPr="002B34E3" w:rsidRDefault="00E0538C" w:rsidP="00E0538C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vAlign w:val="bottom"/>
          </w:tcPr>
          <w:p w14:paraId="25F189E0" w14:textId="155E5EA8" w:rsidR="00E0538C" w:rsidRPr="002B34E3" w:rsidRDefault="00E0538C" w:rsidP="00E0538C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278" w:type="dxa"/>
          </w:tcPr>
          <w:p w14:paraId="3E43153E" w14:textId="77777777" w:rsidR="00E0538C" w:rsidRPr="002B34E3" w:rsidRDefault="00E0538C" w:rsidP="00E0538C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2E92B9B6" w14:textId="3D8B3EF4" w:rsidR="00E0538C" w:rsidRPr="002B34E3" w:rsidRDefault="00E0538C" w:rsidP="00E0538C">
            <w:pPr>
              <w:suppressAutoHyphens/>
              <w:ind w:left="-100" w:right="-11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B34E3"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  <w:t>2565</w:t>
            </w:r>
          </w:p>
        </w:tc>
        <w:tc>
          <w:tcPr>
            <w:tcW w:w="279" w:type="dxa"/>
          </w:tcPr>
          <w:p w14:paraId="4DEB5687" w14:textId="77777777" w:rsidR="00E0538C" w:rsidRPr="002B34E3" w:rsidRDefault="00E0538C" w:rsidP="00E0538C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</w:tcPr>
          <w:p w14:paraId="586369F5" w14:textId="33E2851B" w:rsidR="00E0538C" w:rsidRPr="002B34E3" w:rsidRDefault="00E0538C" w:rsidP="00E0538C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B34E3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2564</w:t>
            </w:r>
          </w:p>
        </w:tc>
      </w:tr>
      <w:tr w:rsidR="00E0538C" w:rsidRPr="002B34E3" w14:paraId="3AF1DC74" w14:textId="77777777" w:rsidTr="002B34E3">
        <w:trPr>
          <w:trHeight w:val="146"/>
          <w:tblHeader/>
        </w:trPr>
        <w:tc>
          <w:tcPr>
            <w:tcW w:w="3474" w:type="dxa"/>
          </w:tcPr>
          <w:p w14:paraId="7D56E0A4" w14:textId="77777777" w:rsidR="00E0538C" w:rsidRPr="002B34E3" w:rsidRDefault="00E0538C" w:rsidP="00E0538C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08F4E88B" w14:textId="77777777" w:rsidR="00E0538C" w:rsidRPr="002B34E3" w:rsidRDefault="00E0538C" w:rsidP="00E0538C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  <w:vAlign w:val="bottom"/>
          </w:tcPr>
          <w:p w14:paraId="3689E4CE" w14:textId="2DF79DA3" w:rsidR="00E0538C" w:rsidRPr="002B34E3" w:rsidRDefault="00E0538C" w:rsidP="00E0538C">
            <w:pPr>
              <w:suppressAutoHyphens/>
              <w:ind w:left="-100" w:right="-11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B34E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zh-CN"/>
              </w:rPr>
              <w:t>(หลังการปรับโครงสร้างกิจการ)</w:t>
            </w:r>
          </w:p>
        </w:tc>
        <w:tc>
          <w:tcPr>
            <w:tcW w:w="237" w:type="dxa"/>
            <w:vAlign w:val="bottom"/>
          </w:tcPr>
          <w:p w14:paraId="631B712D" w14:textId="20D9F085" w:rsidR="00E0538C" w:rsidRPr="002B34E3" w:rsidRDefault="00E0538C" w:rsidP="00E0538C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vAlign w:val="bottom"/>
          </w:tcPr>
          <w:p w14:paraId="2ED1A9FC" w14:textId="2C4CF324" w:rsidR="00E0538C" w:rsidRPr="002B34E3" w:rsidRDefault="00E0538C" w:rsidP="00E0538C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B34E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zh-CN"/>
              </w:rPr>
              <w:t>(ก่อนการปรับโครงสร้างกิจการ)</w:t>
            </w:r>
          </w:p>
        </w:tc>
        <w:tc>
          <w:tcPr>
            <w:tcW w:w="278" w:type="dxa"/>
          </w:tcPr>
          <w:p w14:paraId="3C72EBD5" w14:textId="77777777" w:rsidR="00E0538C" w:rsidRPr="002B34E3" w:rsidRDefault="00E0538C" w:rsidP="00E0538C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  <w:vAlign w:val="bottom"/>
          </w:tcPr>
          <w:p w14:paraId="1FCE2891" w14:textId="388836BB" w:rsidR="00E0538C" w:rsidRPr="002B34E3" w:rsidRDefault="00E0538C" w:rsidP="00E0538C">
            <w:pPr>
              <w:suppressAutoHyphens/>
              <w:ind w:left="-100" w:right="-110"/>
              <w:jc w:val="center"/>
              <w:rPr>
                <w:rFonts w:asciiTheme="majorBidi" w:eastAsia="Calibri" w:hAnsiTheme="majorBidi" w:cstheme="majorBidi"/>
                <w:color w:val="000000" w:themeColor="text1"/>
                <w:sz w:val="26"/>
                <w:szCs w:val="26"/>
              </w:rPr>
            </w:pPr>
            <w:r w:rsidRPr="002B34E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zh-CN"/>
              </w:rPr>
              <w:t>(หลังการปรับโครงสร้างกิจการ)</w:t>
            </w:r>
          </w:p>
        </w:tc>
        <w:tc>
          <w:tcPr>
            <w:tcW w:w="279" w:type="dxa"/>
            <w:vAlign w:val="bottom"/>
          </w:tcPr>
          <w:p w14:paraId="42F70284" w14:textId="77777777" w:rsidR="00E0538C" w:rsidRPr="002B34E3" w:rsidRDefault="00E0538C" w:rsidP="00E0538C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  <w:vAlign w:val="bottom"/>
          </w:tcPr>
          <w:p w14:paraId="19285281" w14:textId="5CA88351" w:rsidR="00E0538C" w:rsidRPr="002B34E3" w:rsidRDefault="00E0538C" w:rsidP="00E0538C">
            <w:pPr>
              <w:suppressAutoHyphens/>
              <w:ind w:left="-100" w:right="-110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2B34E3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eastAsia="zh-CN"/>
              </w:rPr>
              <w:t>(ก่อนการปรับโครงสร้างกิจการ)</w:t>
            </w:r>
          </w:p>
        </w:tc>
      </w:tr>
      <w:tr w:rsidR="00FF0D54" w:rsidRPr="002B34E3" w14:paraId="28939B9E" w14:textId="77777777" w:rsidTr="002B34E3">
        <w:trPr>
          <w:trHeight w:val="64"/>
          <w:tblHeader/>
        </w:trPr>
        <w:tc>
          <w:tcPr>
            <w:tcW w:w="3474" w:type="dxa"/>
          </w:tcPr>
          <w:p w14:paraId="6BA333D1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6F07C56B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4835" w:type="dxa"/>
            <w:gridSpan w:val="7"/>
          </w:tcPr>
          <w:p w14:paraId="182D9AAD" w14:textId="77777777" w:rsidR="00FF0D54" w:rsidRPr="002B34E3" w:rsidRDefault="00FF0D54" w:rsidP="00F22112">
            <w:pPr>
              <w:suppressAutoHyphens/>
              <w:ind w:right="-2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zh-CN"/>
              </w:rPr>
              <w:t>(</w:t>
            </w:r>
            <w:r w:rsidRPr="002B34E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ล้านบาท</w:t>
            </w:r>
            <w:r w:rsidRPr="002B34E3">
              <w:rPr>
                <w:rFonts w:asciiTheme="majorBidi" w:hAnsiTheme="majorBidi" w:cstheme="majorBidi"/>
                <w:i/>
                <w:iCs/>
                <w:sz w:val="26"/>
                <w:szCs w:val="26"/>
                <w:lang w:eastAsia="zh-CN"/>
              </w:rPr>
              <w:t>)</w:t>
            </w:r>
          </w:p>
        </w:tc>
      </w:tr>
      <w:tr w:rsidR="00FF0D54" w:rsidRPr="002B34E3" w14:paraId="3B187B00" w14:textId="77777777" w:rsidTr="002B34E3">
        <w:tc>
          <w:tcPr>
            <w:tcW w:w="3474" w:type="dxa"/>
          </w:tcPr>
          <w:p w14:paraId="41C5BBCA" w14:textId="77777777" w:rsidR="00FF0D54" w:rsidRPr="002B34E3" w:rsidRDefault="00FF0D54" w:rsidP="00F22112">
            <w:pPr>
              <w:suppressAutoHyphens/>
              <w:ind w:right="-29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ฐานะเปิดต่อความเสี่ยงด้านเครดิตของ</w:t>
            </w:r>
          </w:p>
        </w:tc>
        <w:tc>
          <w:tcPr>
            <w:tcW w:w="278" w:type="dxa"/>
          </w:tcPr>
          <w:p w14:paraId="59C2017C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02BFC85E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</w:tcPr>
          <w:p w14:paraId="12767B38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6661C83E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504BEC82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0BBD05FB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" w:type="dxa"/>
          </w:tcPr>
          <w:p w14:paraId="6D9B1DFC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</w:tcPr>
          <w:p w14:paraId="72DA4867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FF0D54" w:rsidRPr="002B34E3" w14:paraId="464A642E" w14:textId="77777777" w:rsidTr="002B34E3">
        <w:tc>
          <w:tcPr>
            <w:tcW w:w="3474" w:type="dxa"/>
          </w:tcPr>
          <w:p w14:paraId="353371E9" w14:textId="77777777" w:rsidR="00FF0D54" w:rsidRPr="002B34E3" w:rsidRDefault="00FF0D54" w:rsidP="00F22112">
            <w:pPr>
              <w:suppressAutoHyphens/>
              <w:ind w:left="160" w:right="-2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2B34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สินทรัพย์บนงบแสดงฐานะการเงิน</w:t>
            </w:r>
            <w:r w:rsidRPr="002B34E3"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  <w:lang w:eastAsia="zh-CN"/>
              </w:rPr>
              <w:t>*</w:t>
            </w:r>
          </w:p>
        </w:tc>
        <w:tc>
          <w:tcPr>
            <w:tcW w:w="278" w:type="dxa"/>
          </w:tcPr>
          <w:p w14:paraId="11A5D95B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22902624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</w:tcPr>
          <w:p w14:paraId="0F1401C2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0D941851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05758EAE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09EF65FB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" w:type="dxa"/>
          </w:tcPr>
          <w:p w14:paraId="40280D93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</w:tcPr>
          <w:p w14:paraId="5B9D8D81" w14:textId="77777777" w:rsidR="00FF0D54" w:rsidRPr="002B34E3" w:rsidRDefault="00FF0D54" w:rsidP="00F22112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2B34E3" w:rsidRPr="002B34E3" w14:paraId="67FD3FB0" w14:textId="77777777" w:rsidTr="002B34E3">
        <w:tc>
          <w:tcPr>
            <w:tcW w:w="3474" w:type="dxa"/>
            <w:vAlign w:val="center"/>
          </w:tcPr>
          <w:p w14:paraId="2EF21C24" w14:textId="77777777" w:rsidR="002B34E3" w:rsidRPr="002B34E3" w:rsidRDefault="002B34E3" w:rsidP="002B34E3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รายการระหว่างธนาคารและตลาดเงินสุทธิ</w:t>
            </w:r>
          </w:p>
        </w:tc>
        <w:tc>
          <w:tcPr>
            <w:tcW w:w="278" w:type="dxa"/>
          </w:tcPr>
          <w:p w14:paraId="192E6C58" w14:textId="77777777" w:rsidR="002B34E3" w:rsidRPr="002B34E3" w:rsidRDefault="002B34E3" w:rsidP="002B34E3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24FF2896" w14:textId="71832B66" w:rsidR="002B34E3" w:rsidRPr="002B34E3" w:rsidRDefault="005E53B2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5E53B2">
              <w:rPr>
                <w:rFonts w:asciiTheme="majorBidi" w:hAnsiTheme="majorBidi" w:cs="Angsana New"/>
                <w:sz w:val="26"/>
                <w:szCs w:val="26"/>
                <w:cs/>
                <w:lang w:eastAsia="zh-CN"/>
              </w:rPr>
              <w:t>522</w:t>
            </w:r>
            <w:r w:rsidRPr="005E53B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5E53B2">
              <w:rPr>
                <w:rFonts w:asciiTheme="majorBidi" w:hAnsiTheme="majorBidi" w:cs="Angsana New"/>
                <w:sz w:val="26"/>
                <w:szCs w:val="26"/>
                <w:cs/>
                <w:lang w:eastAsia="zh-CN"/>
              </w:rPr>
              <w:t>056</w:t>
            </w:r>
          </w:p>
        </w:tc>
        <w:tc>
          <w:tcPr>
            <w:tcW w:w="237" w:type="dxa"/>
            <w:vAlign w:val="center"/>
          </w:tcPr>
          <w:p w14:paraId="6BC4DA4E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79F7DE0A" w14:textId="34DCDC2E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</w:rPr>
              <w:t>618,269</w:t>
            </w:r>
          </w:p>
        </w:tc>
        <w:tc>
          <w:tcPr>
            <w:tcW w:w="278" w:type="dxa"/>
            <w:vAlign w:val="center"/>
          </w:tcPr>
          <w:p w14:paraId="350E21A4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7A2D5BBA" w14:textId="492F084E" w:rsidR="002B34E3" w:rsidRPr="002B34E3" w:rsidRDefault="005E53B2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5E53B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552,797</w:t>
            </w:r>
          </w:p>
        </w:tc>
        <w:tc>
          <w:tcPr>
            <w:tcW w:w="279" w:type="dxa"/>
            <w:vAlign w:val="center"/>
          </w:tcPr>
          <w:p w14:paraId="3924F5E4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</w:tcPr>
          <w:p w14:paraId="59FA0777" w14:textId="088FA76E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</w:rPr>
              <w:t>541,057</w:t>
            </w:r>
          </w:p>
        </w:tc>
      </w:tr>
      <w:tr w:rsidR="002B34E3" w:rsidRPr="002B34E3" w14:paraId="3171E5B5" w14:textId="77777777" w:rsidTr="002B34E3">
        <w:tc>
          <w:tcPr>
            <w:tcW w:w="3474" w:type="dxa"/>
            <w:vAlign w:val="center"/>
          </w:tcPr>
          <w:p w14:paraId="79812C82" w14:textId="77777777" w:rsidR="002B34E3" w:rsidRPr="002B34E3" w:rsidRDefault="002B34E3" w:rsidP="002B34E3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278" w:type="dxa"/>
          </w:tcPr>
          <w:p w14:paraId="6B9574CE" w14:textId="77777777" w:rsidR="002B34E3" w:rsidRPr="002B34E3" w:rsidRDefault="002B34E3" w:rsidP="002B34E3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5FAEED28" w14:textId="0270E1E6" w:rsidR="002B34E3" w:rsidRPr="002B34E3" w:rsidRDefault="005E53B2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5E53B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66,084</w:t>
            </w:r>
          </w:p>
        </w:tc>
        <w:tc>
          <w:tcPr>
            <w:tcW w:w="237" w:type="dxa"/>
            <w:vAlign w:val="center"/>
          </w:tcPr>
          <w:p w14:paraId="54CD0E24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59A46985" w14:textId="17F7B023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</w:rPr>
              <w:t>57,579</w:t>
            </w:r>
          </w:p>
        </w:tc>
        <w:tc>
          <w:tcPr>
            <w:tcW w:w="278" w:type="dxa"/>
            <w:vAlign w:val="center"/>
          </w:tcPr>
          <w:p w14:paraId="1371097B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72857851" w14:textId="2C6E6909" w:rsidR="002B34E3" w:rsidRPr="002B34E3" w:rsidRDefault="005E53B2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5E53B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69,696</w:t>
            </w:r>
          </w:p>
        </w:tc>
        <w:tc>
          <w:tcPr>
            <w:tcW w:w="279" w:type="dxa"/>
            <w:vAlign w:val="center"/>
          </w:tcPr>
          <w:p w14:paraId="0565A3F4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</w:tcPr>
          <w:p w14:paraId="274F8A1B" w14:textId="0A16D62B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</w:rPr>
              <w:t>73,002</w:t>
            </w:r>
          </w:p>
        </w:tc>
      </w:tr>
      <w:tr w:rsidR="002B34E3" w:rsidRPr="002B34E3" w14:paraId="3EFF5782" w14:textId="77777777" w:rsidTr="00F22112">
        <w:tc>
          <w:tcPr>
            <w:tcW w:w="3474" w:type="dxa"/>
            <w:vAlign w:val="center"/>
          </w:tcPr>
          <w:p w14:paraId="7986178F" w14:textId="77777777" w:rsidR="002B34E3" w:rsidRPr="002B34E3" w:rsidRDefault="002B34E3" w:rsidP="002B34E3">
            <w:pPr>
              <w:suppressAutoHyphens/>
              <w:ind w:left="161" w:right="-29" w:hanging="161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78" w:type="dxa"/>
          </w:tcPr>
          <w:p w14:paraId="2842BBBE" w14:textId="77777777" w:rsidR="002B34E3" w:rsidRPr="002B34E3" w:rsidRDefault="002B34E3" w:rsidP="002B34E3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  <w:vAlign w:val="bottom"/>
          </w:tcPr>
          <w:p w14:paraId="232925FE" w14:textId="10D82923" w:rsidR="002B34E3" w:rsidRPr="002B34E3" w:rsidRDefault="005E53B2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5E53B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2,247,848</w:t>
            </w:r>
          </w:p>
        </w:tc>
        <w:tc>
          <w:tcPr>
            <w:tcW w:w="237" w:type="dxa"/>
            <w:vAlign w:val="bottom"/>
          </w:tcPr>
          <w:p w14:paraId="7CA33D10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1D6A8D12" w14:textId="142CDB43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</w:rPr>
              <w:t>2,165,456</w:t>
            </w:r>
          </w:p>
        </w:tc>
        <w:tc>
          <w:tcPr>
            <w:tcW w:w="278" w:type="dxa"/>
            <w:vAlign w:val="bottom"/>
          </w:tcPr>
          <w:p w14:paraId="1BB2A191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  <w:vAlign w:val="bottom"/>
          </w:tcPr>
          <w:p w14:paraId="2EECE9BB" w14:textId="6A41C1BD" w:rsidR="002B34E3" w:rsidRPr="002B34E3" w:rsidRDefault="005E53B2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5E53B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2,208,030</w:t>
            </w:r>
          </w:p>
        </w:tc>
        <w:tc>
          <w:tcPr>
            <w:tcW w:w="279" w:type="dxa"/>
            <w:vAlign w:val="bottom"/>
          </w:tcPr>
          <w:p w14:paraId="51CF6B4C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</w:tcPr>
          <w:p w14:paraId="1D541D93" w14:textId="2922F3BC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</w:rPr>
              <w:t>2,151,030</w:t>
            </w:r>
          </w:p>
        </w:tc>
      </w:tr>
      <w:tr w:rsidR="002B34E3" w:rsidRPr="002B34E3" w14:paraId="025AC92B" w14:textId="77777777" w:rsidTr="002B34E3">
        <w:tc>
          <w:tcPr>
            <w:tcW w:w="3474" w:type="dxa"/>
            <w:vAlign w:val="center"/>
          </w:tcPr>
          <w:p w14:paraId="64CCFE86" w14:textId="77777777" w:rsidR="002B34E3" w:rsidRPr="002B34E3" w:rsidRDefault="002B34E3" w:rsidP="002B34E3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278" w:type="dxa"/>
          </w:tcPr>
          <w:p w14:paraId="274D54E4" w14:textId="77777777" w:rsidR="002B34E3" w:rsidRPr="002B34E3" w:rsidRDefault="002B34E3" w:rsidP="002B34E3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5CBE6C1E" w14:textId="14EA1E55" w:rsidR="002B34E3" w:rsidRPr="002B34E3" w:rsidRDefault="005E53B2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5E53B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387,2</w:t>
            </w:r>
            <w:r w:rsidR="000E6B1F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99</w:t>
            </w:r>
          </w:p>
        </w:tc>
        <w:tc>
          <w:tcPr>
            <w:tcW w:w="237" w:type="dxa"/>
            <w:vAlign w:val="center"/>
          </w:tcPr>
          <w:p w14:paraId="1046AB12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021D81CC" w14:textId="2833BF0D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</w:rPr>
              <w:t>224,4</w:t>
            </w:r>
            <w:r w:rsidR="006078F0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278" w:type="dxa"/>
            <w:vAlign w:val="center"/>
          </w:tcPr>
          <w:p w14:paraId="410921B0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165E27B9" w14:textId="437D2DF7" w:rsidR="002B34E3" w:rsidRPr="002B34E3" w:rsidRDefault="005E53B2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5E53B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322,0</w:t>
            </w:r>
            <w:r w:rsidR="006078F0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19</w:t>
            </w:r>
          </w:p>
        </w:tc>
        <w:tc>
          <w:tcPr>
            <w:tcW w:w="279" w:type="dxa"/>
            <w:vAlign w:val="center"/>
          </w:tcPr>
          <w:p w14:paraId="352692F7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</w:tcPr>
          <w:p w14:paraId="23E0CE65" w14:textId="30C84266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</w:rPr>
              <w:t>262,</w:t>
            </w:r>
            <w:r w:rsidR="00EA24A6">
              <w:rPr>
                <w:rFonts w:asciiTheme="majorBidi" w:hAnsiTheme="majorBidi" w:cstheme="majorBidi"/>
                <w:sz w:val="26"/>
                <w:szCs w:val="26"/>
              </w:rPr>
              <w:t>129</w:t>
            </w:r>
          </w:p>
        </w:tc>
      </w:tr>
      <w:tr w:rsidR="002B34E3" w:rsidRPr="002B34E3" w14:paraId="6D4A12E8" w14:textId="77777777" w:rsidTr="002B34E3">
        <w:tc>
          <w:tcPr>
            <w:tcW w:w="3474" w:type="dxa"/>
            <w:vAlign w:val="center"/>
          </w:tcPr>
          <w:p w14:paraId="6FE42D3E" w14:textId="77777777" w:rsidR="002B34E3" w:rsidRPr="002B34E3" w:rsidRDefault="002B34E3" w:rsidP="002B34E3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278" w:type="dxa"/>
          </w:tcPr>
          <w:p w14:paraId="1FA88D54" w14:textId="77777777" w:rsidR="002B34E3" w:rsidRPr="002B34E3" w:rsidRDefault="002B34E3" w:rsidP="002B34E3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204285FE" w14:textId="3078BFFB" w:rsidR="002B34E3" w:rsidRPr="002B34E3" w:rsidRDefault="005E53B2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5E53B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6,042</w:t>
            </w:r>
          </w:p>
        </w:tc>
        <w:tc>
          <w:tcPr>
            <w:tcW w:w="237" w:type="dxa"/>
            <w:vAlign w:val="center"/>
          </w:tcPr>
          <w:p w14:paraId="331B16C6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314577EE" w14:textId="2F2E0F76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</w:rPr>
              <w:t>7,017</w:t>
            </w:r>
          </w:p>
        </w:tc>
        <w:tc>
          <w:tcPr>
            <w:tcW w:w="278" w:type="dxa"/>
            <w:vAlign w:val="center"/>
          </w:tcPr>
          <w:p w14:paraId="5116C2AC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713718D2" w14:textId="4F2D9AB8" w:rsidR="002B34E3" w:rsidRPr="002B34E3" w:rsidRDefault="005E53B2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5E53B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7,291</w:t>
            </w:r>
          </w:p>
        </w:tc>
        <w:tc>
          <w:tcPr>
            <w:tcW w:w="279" w:type="dxa"/>
            <w:vAlign w:val="center"/>
          </w:tcPr>
          <w:p w14:paraId="69C03669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</w:tcPr>
          <w:p w14:paraId="0DF43962" w14:textId="76EE56EE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</w:rPr>
              <w:t>7,15</w:t>
            </w:r>
            <w:r w:rsidR="00AE43D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2B34E3" w:rsidRPr="002B34E3" w14:paraId="244AEF49" w14:textId="77777777" w:rsidTr="002B34E3">
        <w:tc>
          <w:tcPr>
            <w:tcW w:w="3474" w:type="dxa"/>
            <w:vAlign w:val="center"/>
          </w:tcPr>
          <w:p w14:paraId="4DC431DC" w14:textId="77777777" w:rsidR="002B34E3" w:rsidRPr="002B34E3" w:rsidRDefault="002B34E3" w:rsidP="002B34E3">
            <w:pPr>
              <w:suppressAutoHyphens/>
              <w:ind w:right="-29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278" w:type="dxa"/>
          </w:tcPr>
          <w:p w14:paraId="7AB9AE31" w14:textId="77777777" w:rsidR="002B34E3" w:rsidRPr="002B34E3" w:rsidRDefault="002B34E3" w:rsidP="002B34E3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405C95DF" w14:textId="23284ABC" w:rsidR="002B34E3" w:rsidRPr="002B34E3" w:rsidRDefault="005E53B2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5E53B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26,378</w:t>
            </w:r>
          </w:p>
        </w:tc>
        <w:tc>
          <w:tcPr>
            <w:tcW w:w="237" w:type="dxa"/>
            <w:vAlign w:val="center"/>
          </w:tcPr>
          <w:p w14:paraId="3AEE6075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65F7372D" w14:textId="1513F3CE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</w:rPr>
              <w:t>31,602</w:t>
            </w:r>
          </w:p>
        </w:tc>
        <w:tc>
          <w:tcPr>
            <w:tcW w:w="278" w:type="dxa"/>
            <w:vAlign w:val="center"/>
          </w:tcPr>
          <w:p w14:paraId="580CAEE9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799EFA41" w14:textId="64E516E9" w:rsidR="002B34E3" w:rsidRPr="002B34E3" w:rsidRDefault="005E53B2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5E53B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29,742</w:t>
            </w:r>
          </w:p>
        </w:tc>
        <w:tc>
          <w:tcPr>
            <w:tcW w:w="279" w:type="dxa"/>
            <w:vAlign w:val="center"/>
          </w:tcPr>
          <w:p w14:paraId="62F3991B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</w:tcPr>
          <w:p w14:paraId="364586A3" w14:textId="32D8544D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</w:rPr>
              <w:t>22,26</w:t>
            </w:r>
            <w:r w:rsidR="00AE43DF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2B34E3" w:rsidRPr="002B34E3" w14:paraId="1DDC521C" w14:textId="77777777" w:rsidTr="002B34E3">
        <w:tc>
          <w:tcPr>
            <w:tcW w:w="3474" w:type="dxa"/>
          </w:tcPr>
          <w:p w14:paraId="69CA95B7" w14:textId="77777777" w:rsidR="002B34E3" w:rsidRPr="002B34E3" w:rsidRDefault="002B34E3" w:rsidP="002B34E3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1BDE714A" w14:textId="77777777" w:rsidR="002B34E3" w:rsidRPr="002B34E3" w:rsidRDefault="002B34E3" w:rsidP="002B34E3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  <w:vAlign w:val="center"/>
          </w:tcPr>
          <w:p w14:paraId="3FACD543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  <w:vAlign w:val="center"/>
          </w:tcPr>
          <w:p w14:paraId="647E39B7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vAlign w:val="center"/>
          </w:tcPr>
          <w:p w14:paraId="5978FB2B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  <w:vAlign w:val="center"/>
          </w:tcPr>
          <w:p w14:paraId="11488AB9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26FE967A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279" w:type="dxa"/>
            <w:vAlign w:val="center"/>
          </w:tcPr>
          <w:p w14:paraId="0FDF93CD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</w:tcPr>
          <w:p w14:paraId="0F35CBE9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2B34E3" w:rsidRPr="002B34E3" w14:paraId="4342F538" w14:textId="77777777" w:rsidTr="00F22112">
        <w:tc>
          <w:tcPr>
            <w:tcW w:w="3474" w:type="dxa"/>
          </w:tcPr>
          <w:p w14:paraId="2846B2F2" w14:textId="77777777" w:rsidR="002B34E3" w:rsidRPr="002B34E3" w:rsidRDefault="002B34E3" w:rsidP="002B34E3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ฐานะเปิดต่อความเสี่ยงด้านเครดิตของ</w:t>
            </w:r>
            <w:r w:rsidRPr="002B34E3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br/>
              <w:t xml:space="preserve">   </w:t>
            </w:r>
            <w:r w:rsidRPr="002B34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สินทรัพย์นอกงบแสดงฐานะการเงิน</w:t>
            </w:r>
          </w:p>
        </w:tc>
        <w:tc>
          <w:tcPr>
            <w:tcW w:w="278" w:type="dxa"/>
          </w:tcPr>
          <w:p w14:paraId="3B4BBF49" w14:textId="77777777" w:rsidR="002B34E3" w:rsidRPr="002B34E3" w:rsidRDefault="002B34E3" w:rsidP="002B34E3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  <w:vAlign w:val="center"/>
          </w:tcPr>
          <w:p w14:paraId="63F63766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  <w:vAlign w:val="center"/>
          </w:tcPr>
          <w:p w14:paraId="77B822C3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vAlign w:val="center"/>
          </w:tcPr>
          <w:p w14:paraId="6E1A8374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  <w:vAlign w:val="center"/>
          </w:tcPr>
          <w:p w14:paraId="0A31F9A5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  <w:vAlign w:val="center"/>
          </w:tcPr>
          <w:p w14:paraId="3A42F633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" w:type="dxa"/>
            <w:vAlign w:val="center"/>
          </w:tcPr>
          <w:p w14:paraId="35EBD267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</w:tcPr>
          <w:p w14:paraId="32F38506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2B34E3" w:rsidRPr="002B34E3" w14:paraId="10FA6175" w14:textId="77777777" w:rsidTr="002B34E3">
        <w:tc>
          <w:tcPr>
            <w:tcW w:w="3474" w:type="dxa"/>
          </w:tcPr>
          <w:p w14:paraId="7AC64E77" w14:textId="77777777" w:rsidR="002B34E3" w:rsidRPr="002B34E3" w:rsidRDefault="002B34E3" w:rsidP="002B34E3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สัญญาค้ำประกันทางการเงิน</w:t>
            </w:r>
          </w:p>
        </w:tc>
        <w:tc>
          <w:tcPr>
            <w:tcW w:w="278" w:type="dxa"/>
          </w:tcPr>
          <w:p w14:paraId="24BD255E" w14:textId="77777777" w:rsidR="002B34E3" w:rsidRPr="002B34E3" w:rsidRDefault="002B34E3" w:rsidP="002B34E3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074F3DA0" w14:textId="2FA0FC2D" w:rsidR="002B34E3" w:rsidRPr="002B34E3" w:rsidRDefault="005E53B2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5E53B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270,611</w:t>
            </w:r>
          </w:p>
        </w:tc>
        <w:tc>
          <w:tcPr>
            <w:tcW w:w="237" w:type="dxa"/>
            <w:vAlign w:val="center"/>
          </w:tcPr>
          <w:p w14:paraId="05FBD8A1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29B24021" w14:textId="3875EBB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</w:rPr>
              <w:t>247,164</w:t>
            </w:r>
          </w:p>
        </w:tc>
        <w:tc>
          <w:tcPr>
            <w:tcW w:w="278" w:type="dxa"/>
            <w:vAlign w:val="center"/>
          </w:tcPr>
          <w:p w14:paraId="3652E8D6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25BB3216" w14:textId="79C2F999" w:rsidR="002B34E3" w:rsidRPr="002B34E3" w:rsidRDefault="005E53B2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5E53B2">
              <w:rPr>
                <w:rFonts w:asciiTheme="majorBidi" w:hAnsiTheme="majorBidi" w:cs="Angsana New"/>
                <w:sz w:val="26"/>
                <w:szCs w:val="26"/>
                <w:cs/>
                <w:lang w:eastAsia="zh-CN"/>
              </w:rPr>
              <w:t>260</w:t>
            </w:r>
            <w:r w:rsidRPr="005E53B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5E53B2">
              <w:rPr>
                <w:rFonts w:asciiTheme="majorBidi" w:hAnsiTheme="majorBidi" w:cs="Angsana New"/>
                <w:sz w:val="26"/>
                <w:szCs w:val="26"/>
                <w:cs/>
                <w:lang w:eastAsia="zh-CN"/>
              </w:rPr>
              <w:t>037</w:t>
            </w:r>
          </w:p>
        </w:tc>
        <w:tc>
          <w:tcPr>
            <w:tcW w:w="279" w:type="dxa"/>
            <w:vAlign w:val="center"/>
          </w:tcPr>
          <w:p w14:paraId="197D2F64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</w:tcPr>
          <w:p w14:paraId="728FC80C" w14:textId="4649892D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</w:rPr>
              <w:t>234,656</w:t>
            </w:r>
          </w:p>
        </w:tc>
      </w:tr>
      <w:tr w:rsidR="002B34E3" w:rsidRPr="002B34E3" w14:paraId="4C613E84" w14:textId="77777777" w:rsidTr="002B34E3">
        <w:tc>
          <w:tcPr>
            <w:tcW w:w="3474" w:type="dxa"/>
          </w:tcPr>
          <w:p w14:paraId="70798AF6" w14:textId="77777777" w:rsidR="002B34E3" w:rsidRPr="002B34E3" w:rsidRDefault="002B34E3" w:rsidP="002B34E3">
            <w:pPr>
              <w:suppressAutoHyphens/>
              <w:ind w:right="-28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B34E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278" w:type="dxa"/>
          </w:tcPr>
          <w:p w14:paraId="01D4E7D2" w14:textId="77777777" w:rsidR="002B34E3" w:rsidRPr="002B34E3" w:rsidRDefault="002B34E3" w:rsidP="002B34E3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5FCE1EDB" w14:textId="6965229A" w:rsidR="002B34E3" w:rsidRPr="002B34E3" w:rsidRDefault="005E53B2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5E53B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185,088</w:t>
            </w:r>
          </w:p>
        </w:tc>
        <w:tc>
          <w:tcPr>
            <w:tcW w:w="237" w:type="dxa"/>
            <w:vAlign w:val="center"/>
          </w:tcPr>
          <w:p w14:paraId="0182A0EA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</w:tcPr>
          <w:p w14:paraId="0B63E3F6" w14:textId="1EE0A9F8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</w:rPr>
              <w:t>200,003</w:t>
            </w:r>
          </w:p>
        </w:tc>
        <w:tc>
          <w:tcPr>
            <w:tcW w:w="278" w:type="dxa"/>
            <w:vAlign w:val="center"/>
          </w:tcPr>
          <w:p w14:paraId="122D1BA1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</w:tcPr>
          <w:p w14:paraId="6789A47F" w14:textId="787CB006" w:rsidR="002B34E3" w:rsidRPr="002B34E3" w:rsidRDefault="005E53B2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cs/>
                <w:lang w:eastAsia="zh-CN"/>
              </w:rPr>
            </w:pPr>
            <w:r w:rsidRPr="005E53B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191,695</w:t>
            </w:r>
          </w:p>
        </w:tc>
        <w:tc>
          <w:tcPr>
            <w:tcW w:w="279" w:type="dxa"/>
            <w:vAlign w:val="center"/>
          </w:tcPr>
          <w:p w14:paraId="26789CC1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</w:tcPr>
          <w:p w14:paraId="7C22569A" w14:textId="0E205420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</w:rPr>
              <w:t>202,091</w:t>
            </w:r>
          </w:p>
        </w:tc>
      </w:tr>
      <w:tr w:rsidR="002B34E3" w:rsidRPr="002B34E3" w14:paraId="75B00D0C" w14:textId="77777777" w:rsidTr="002B34E3">
        <w:trPr>
          <w:trHeight w:val="83"/>
        </w:trPr>
        <w:tc>
          <w:tcPr>
            <w:tcW w:w="3474" w:type="dxa"/>
          </w:tcPr>
          <w:p w14:paraId="49A82F6F" w14:textId="77777777" w:rsidR="002B34E3" w:rsidRPr="002B34E3" w:rsidRDefault="002B34E3" w:rsidP="002B34E3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ภาระผูกพันวงเงินสินเชื่อ</w:t>
            </w:r>
          </w:p>
        </w:tc>
        <w:tc>
          <w:tcPr>
            <w:tcW w:w="278" w:type="dxa"/>
          </w:tcPr>
          <w:p w14:paraId="54309B3A" w14:textId="77777777" w:rsidR="002B34E3" w:rsidRPr="002B34E3" w:rsidRDefault="002B34E3" w:rsidP="002B34E3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67BFDB1B" w14:textId="7F770A0C" w:rsidR="002B34E3" w:rsidRPr="002B34E3" w:rsidRDefault="005E53B2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5E53B2">
              <w:rPr>
                <w:rFonts w:asciiTheme="majorBidi" w:hAnsiTheme="majorBidi" w:cs="Angsana New"/>
                <w:sz w:val="26"/>
                <w:szCs w:val="26"/>
                <w:cs/>
                <w:lang w:eastAsia="zh-CN"/>
              </w:rPr>
              <w:t>25</w:t>
            </w:r>
            <w:r w:rsidRPr="005E53B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5E53B2">
              <w:rPr>
                <w:rFonts w:asciiTheme="majorBidi" w:hAnsiTheme="majorBidi" w:cs="Angsana New"/>
                <w:sz w:val="26"/>
                <w:szCs w:val="26"/>
                <w:cs/>
                <w:lang w:eastAsia="zh-CN"/>
              </w:rPr>
              <w:t>068</w:t>
            </w:r>
          </w:p>
        </w:tc>
        <w:tc>
          <w:tcPr>
            <w:tcW w:w="237" w:type="dxa"/>
            <w:vAlign w:val="center"/>
          </w:tcPr>
          <w:p w14:paraId="46458F3F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75954810" w14:textId="2BE54472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</w:rPr>
              <w:t>36,057</w:t>
            </w:r>
          </w:p>
        </w:tc>
        <w:tc>
          <w:tcPr>
            <w:tcW w:w="278" w:type="dxa"/>
            <w:vAlign w:val="center"/>
          </w:tcPr>
          <w:p w14:paraId="7AFA8864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</w:tcPr>
          <w:p w14:paraId="784F6AD2" w14:textId="7A216649" w:rsidR="002B34E3" w:rsidRPr="002B34E3" w:rsidRDefault="005E53B2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5E53B2">
              <w:rPr>
                <w:rFonts w:asciiTheme="majorBidi" w:hAnsiTheme="majorBidi" w:cs="Angsana New"/>
                <w:sz w:val="26"/>
                <w:szCs w:val="26"/>
                <w:cs/>
                <w:lang w:eastAsia="zh-CN"/>
              </w:rPr>
              <w:t>24</w:t>
            </w:r>
            <w:r w:rsidRPr="005E53B2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,</w:t>
            </w:r>
            <w:r w:rsidRPr="005E53B2">
              <w:rPr>
                <w:rFonts w:asciiTheme="majorBidi" w:hAnsiTheme="majorBidi" w:cs="Angsana New"/>
                <w:sz w:val="26"/>
                <w:szCs w:val="26"/>
                <w:cs/>
                <w:lang w:eastAsia="zh-CN"/>
              </w:rPr>
              <w:t>520</w:t>
            </w:r>
          </w:p>
        </w:tc>
        <w:tc>
          <w:tcPr>
            <w:tcW w:w="279" w:type="dxa"/>
            <w:vAlign w:val="center"/>
          </w:tcPr>
          <w:p w14:paraId="19C1FC4B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41F8826B" w14:textId="0947FBC3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sz w:val="26"/>
                <w:szCs w:val="26"/>
              </w:rPr>
              <w:t>39,430</w:t>
            </w:r>
          </w:p>
        </w:tc>
      </w:tr>
      <w:tr w:rsidR="002B34E3" w:rsidRPr="002B34E3" w14:paraId="55B0BBFF" w14:textId="77777777" w:rsidTr="002B34E3">
        <w:tc>
          <w:tcPr>
            <w:tcW w:w="3474" w:type="dxa"/>
          </w:tcPr>
          <w:p w14:paraId="7DF17ED1" w14:textId="77777777" w:rsidR="002B34E3" w:rsidRPr="002B34E3" w:rsidRDefault="002B34E3" w:rsidP="002B34E3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</w:tcPr>
          <w:p w14:paraId="349B02B3" w14:textId="77777777" w:rsidR="002B34E3" w:rsidRPr="002B34E3" w:rsidRDefault="002B34E3" w:rsidP="002B34E3">
            <w:pPr>
              <w:suppressAutoHyphens/>
              <w:ind w:right="-28"/>
              <w:jc w:val="both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39C360B9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37" w:type="dxa"/>
            <w:vAlign w:val="center"/>
          </w:tcPr>
          <w:p w14:paraId="17626EEE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top w:val="single" w:sz="4" w:space="0" w:color="auto"/>
            </w:tcBorders>
          </w:tcPr>
          <w:p w14:paraId="36464C25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8" w:type="dxa"/>
            <w:vAlign w:val="center"/>
          </w:tcPr>
          <w:p w14:paraId="41E3FD4F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  <w:tcBorders>
              <w:top w:val="single" w:sz="4" w:space="0" w:color="auto"/>
            </w:tcBorders>
          </w:tcPr>
          <w:p w14:paraId="62799FAE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" w:type="dxa"/>
            <w:vAlign w:val="center"/>
          </w:tcPr>
          <w:p w14:paraId="6EEFCA33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002CE744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2B34E3" w:rsidRPr="002B34E3" w14:paraId="1983F33E" w14:textId="77777777" w:rsidTr="002B34E3">
        <w:tc>
          <w:tcPr>
            <w:tcW w:w="3474" w:type="dxa"/>
          </w:tcPr>
          <w:p w14:paraId="78290A7D" w14:textId="77777777" w:rsidR="002B34E3" w:rsidRPr="002B34E3" w:rsidRDefault="002B34E3" w:rsidP="002B34E3">
            <w:pPr>
              <w:suppressAutoHyphens/>
              <w:ind w:right="-2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2B34E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รวมฐานะเปิดสูงสุดต่อความเสี่ยงด้านเครดิต</w:t>
            </w:r>
          </w:p>
        </w:tc>
        <w:tc>
          <w:tcPr>
            <w:tcW w:w="278" w:type="dxa"/>
          </w:tcPr>
          <w:p w14:paraId="5984585E" w14:textId="77777777" w:rsidR="002B34E3" w:rsidRPr="002B34E3" w:rsidRDefault="002B34E3" w:rsidP="002B34E3">
            <w:pPr>
              <w:suppressAutoHyphens/>
              <w:ind w:right="-2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453EEAD6" w14:textId="6787F340" w:rsidR="002B34E3" w:rsidRPr="002B34E3" w:rsidRDefault="005E53B2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5E53B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eastAsia="zh-CN"/>
              </w:rPr>
              <w:t>3</w:t>
            </w:r>
            <w:r w:rsidRPr="005E53B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5E53B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eastAsia="zh-CN"/>
              </w:rPr>
              <w:t>736</w:t>
            </w:r>
            <w:r w:rsidRPr="005E53B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,</w:t>
            </w:r>
            <w:r w:rsidRPr="005E53B2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eastAsia="zh-CN"/>
              </w:rPr>
              <w:t>4</w:t>
            </w:r>
            <w:r w:rsidR="00616204">
              <w:rPr>
                <w:rFonts w:asciiTheme="majorBidi" w:hAnsiTheme="majorBidi" w:cs="Angsana New"/>
                <w:b/>
                <w:bCs/>
                <w:sz w:val="26"/>
                <w:szCs w:val="26"/>
                <w:lang w:eastAsia="zh-CN"/>
              </w:rPr>
              <w:t>74</w:t>
            </w:r>
          </w:p>
        </w:tc>
        <w:tc>
          <w:tcPr>
            <w:tcW w:w="237" w:type="dxa"/>
            <w:vAlign w:val="center"/>
          </w:tcPr>
          <w:p w14:paraId="19C3E1AC" w14:textId="77777777" w:rsidR="002B34E3" w:rsidRPr="002B34E3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16" w:type="dxa"/>
            <w:tcBorders>
              <w:bottom w:val="double" w:sz="4" w:space="0" w:color="auto"/>
            </w:tcBorders>
          </w:tcPr>
          <w:p w14:paraId="0AB5335E" w14:textId="415F1300" w:rsidR="002B34E3" w:rsidRPr="005E53B2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5E53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3,587,5</w:t>
            </w:r>
            <w:r w:rsidR="003650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  <w:r w:rsidR="00C65DA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8" w:type="dxa"/>
            <w:vAlign w:val="center"/>
          </w:tcPr>
          <w:p w14:paraId="6480533F" w14:textId="77777777" w:rsidR="002B34E3" w:rsidRPr="005E53B2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015" w:type="dxa"/>
            <w:tcBorders>
              <w:bottom w:val="double" w:sz="4" w:space="0" w:color="auto"/>
            </w:tcBorders>
          </w:tcPr>
          <w:p w14:paraId="2A067746" w14:textId="65078266" w:rsidR="002B34E3" w:rsidRPr="005E53B2" w:rsidRDefault="005E53B2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5E53B2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3,665,8</w:t>
            </w:r>
            <w:r w:rsidR="00DE6D9D"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  <w:t>27</w:t>
            </w:r>
          </w:p>
        </w:tc>
        <w:tc>
          <w:tcPr>
            <w:tcW w:w="279" w:type="dxa"/>
            <w:vAlign w:val="center"/>
          </w:tcPr>
          <w:p w14:paraId="551A74AC" w14:textId="77777777" w:rsidR="002B34E3" w:rsidRPr="005E53B2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995" w:type="dxa"/>
            <w:tcBorders>
              <w:bottom w:val="double" w:sz="4" w:space="0" w:color="auto"/>
            </w:tcBorders>
          </w:tcPr>
          <w:p w14:paraId="72FAC5D2" w14:textId="61A2C1CB" w:rsidR="002B34E3" w:rsidRPr="005E53B2" w:rsidRDefault="002B34E3" w:rsidP="002B34E3">
            <w:pPr>
              <w:tabs>
                <w:tab w:val="decimal" w:pos="780"/>
              </w:tabs>
              <w:suppressAutoHyphens/>
              <w:ind w:right="-130"/>
              <w:rPr>
                <w:rFonts w:asciiTheme="majorBid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5E53B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3,532,</w:t>
            </w:r>
            <w:r w:rsidR="00AE43D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823</w:t>
            </w:r>
          </w:p>
        </w:tc>
      </w:tr>
    </w:tbl>
    <w:p w14:paraId="23445ABC" w14:textId="77777777" w:rsidR="005A529E" w:rsidRDefault="005A529E" w:rsidP="001B2923">
      <w:pPr>
        <w:pStyle w:val="ListParagraph"/>
        <w:tabs>
          <w:tab w:val="left" w:pos="1440"/>
        </w:tabs>
        <w:spacing w:line="240" w:lineRule="auto"/>
        <w:ind w:left="1260" w:right="-28"/>
        <w:jc w:val="thaiDistribute"/>
        <w:rPr>
          <w:rFonts w:asciiTheme="majorBidi" w:eastAsia="AngsanaNew" w:hAnsiTheme="majorBidi" w:cstheme="majorBidi"/>
          <w:sz w:val="20"/>
          <w:szCs w:val="20"/>
          <w:vertAlign w:val="superscript"/>
          <w:lang w:eastAsia="en-GB"/>
        </w:rPr>
      </w:pPr>
    </w:p>
    <w:p w14:paraId="29B64432" w14:textId="03A31AB6" w:rsidR="00FF0D54" w:rsidRPr="001B2923" w:rsidRDefault="00FF0D54" w:rsidP="001B2923">
      <w:pPr>
        <w:pStyle w:val="ListParagraph"/>
        <w:tabs>
          <w:tab w:val="left" w:pos="1440"/>
        </w:tabs>
        <w:spacing w:line="240" w:lineRule="auto"/>
        <w:ind w:left="1260" w:right="-28"/>
        <w:jc w:val="thaiDistribute"/>
        <w:rPr>
          <w:rFonts w:asciiTheme="majorBidi" w:eastAsia="AngsanaNew" w:hAnsiTheme="majorBidi" w:cstheme="majorBidi"/>
          <w:sz w:val="20"/>
          <w:szCs w:val="20"/>
          <w:lang w:eastAsia="en-GB"/>
        </w:rPr>
      </w:pPr>
      <w:r w:rsidRPr="00F1031F">
        <w:rPr>
          <w:rFonts w:asciiTheme="majorBidi" w:eastAsia="AngsanaNew" w:hAnsiTheme="majorBidi" w:cstheme="majorBidi"/>
          <w:sz w:val="20"/>
          <w:szCs w:val="20"/>
          <w:vertAlign w:val="superscript"/>
          <w:lang w:eastAsia="en-GB"/>
        </w:rPr>
        <w:t>*</w:t>
      </w:r>
      <w:r>
        <w:rPr>
          <w:rFonts w:asciiTheme="majorBidi" w:eastAsia="AngsanaNew" w:hAnsiTheme="majorBidi" w:cstheme="majorBidi"/>
          <w:sz w:val="20"/>
          <w:szCs w:val="20"/>
          <w:lang w:eastAsia="en-GB"/>
        </w:rPr>
        <w:t xml:space="preserve"> </w:t>
      </w:r>
      <w:r>
        <w:rPr>
          <w:rFonts w:asciiTheme="majorBidi" w:eastAsia="AngsanaNew" w:hAnsiTheme="majorBidi" w:cstheme="majorBidi"/>
          <w:sz w:val="20"/>
          <w:szCs w:val="20"/>
          <w:lang w:eastAsia="en-GB"/>
        </w:rPr>
        <w:tab/>
      </w:r>
      <w:r w:rsidRPr="00F1031F">
        <w:rPr>
          <w:rFonts w:asciiTheme="majorBidi" w:eastAsia="AngsanaNew" w:hAnsiTheme="majorBidi" w:cstheme="majorBidi" w:hint="cs"/>
          <w:sz w:val="20"/>
          <w:szCs w:val="20"/>
          <w:cs/>
          <w:lang w:eastAsia="en-GB"/>
        </w:rPr>
        <w:t>ฐานะเปิดแสดงด้วยมูลค่าสุทธิจากค่าเผื่อผลขาดทุนด้านเครดิตที่คาดว่าจะเกิดขึ้น</w:t>
      </w:r>
    </w:p>
    <w:p w14:paraId="0CC0891B" w14:textId="77777777" w:rsidR="00974BD3" w:rsidRPr="001B2923" w:rsidRDefault="00974BD3" w:rsidP="001B2923">
      <w:pPr>
        <w:pStyle w:val="ListParagraph"/>
        <w:tabs>
          <w:tab w:val="left" w:pos="1440"/>
        </w:tabs>
        <w:spacing w:line="240" w:lineRule="auto"/>
        <w:ind w:left="1260" w:right="-28"/>
        <w:jc w:val="thaiDistribute"/>
        <w:rPr>
          <w:rFonts w:asciiTheme="majorBidi" w:eastAsia="AngsanaNew" w:hAnsiTheme="majorBidi" w:cstheme="majorBidi"/>
          <w:sz w:val="20"/>
          <w:szCs w:val="20"/>
          <w:lang w:eastAsia="en-GB"/>
        </w:rPr>
      </w:pPr>
    </w:p>
    <w:p w14:paraId="506309D4" w14:textId="0A69554A" w:rsidR="00FF0D54" w:rsidRPr="00706DA0" w:rsidRDefault="00FF0D54" w:rsidP="00FF0D54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7926D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4.1.2 </w:t>
      </w:r>
      <w:r w:rsidRPr="007926D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</w:r>
      <w:r w:rsidRPr="00706DA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หลักประกันและส่วนปรับปรุงด้านเครดิตอื่น  </w:t>
      </w:r>
      <w:r w:rsidR="00E551F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27CF7CA" w14:textId="77777777" w:rsidR="00FF0D54" w:rsidRPr="00CC715E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theme="majorBidi"/>
          <w:sz w:val="30"/>
          <w:szCs w:val="30"/>
          <w:cs/>
          <w:lang w:eastAsia="en-GB"/>
        </w:rPr>
      </w:pPr>
    </w:p>
    <w:p w14:paraId="5AAB29BE" w14:textId="34104A1A" w:rsidR="00FF0D54" w:rsidRDefault="00C7565F" w:rsidP="00EB79E3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theme="majorBidi"/>
          <w:sz w:val="30"/>
          <w:szCs w:val="30"/>
          <w:lang w:eastAsia="en-GB"/>
        </w:rPr>
      </w:pP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กลุ่มบริษัทถือหลักประกันและส่วนปรับปรุงด้านเครดิตอื่นต่อฐานะเปิดด้านเครดิต หลักประกันส่วนใหญ่ที่กลุ่มบริษัทถือ ได้แก่ ที่ดิน สิ่งปลูกสร้าง และหลักทรัพย์ทางการเงิน ก่อนการพิจารณาอนุมัติสินเชื่อ</w:t>
      </w:r>
      <w:r w:rsidR="00FE63CE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            </w:t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กลุ่มบริษัทจะประเมินโอกาสความเสียหายที่อาจจะเกิดขึ้นเมื่อมีการปฏิบัติผิดสัญญา (</w:t>
      </w:r>
      <w:r w:rsidRPr="00C7565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Loss given default) </w:t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ซึ่งจะขึ้นอยู่กับอัตราส่วนของสินเชื่อขั้นต้นเมื่อเปรียบเทียบกับมูลค่าหลักประกัน (</w:t>
      </w:r>
      <w:r w:rsidRPr="00C7565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Loan-to-value (LTV) ratio) </w:t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มูลค่าของหลักประกันจะถูกประเมิน และทบทวนตามความเสี่ยงของประเภทหลักประกันและ</w:t>
      </w:r>
      <w:r w:rsidR="00FE63CE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               </w:t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การจัดชั้นของลูกหนี้ โดยหลักประกันจะถูกประเมินโดยผู้ประเมินภายใน หรือ ผู้ประเมินภายนอกที่ได้รับความเห็นชอบจากสำนักงานคณะกรรมการกำกับหลักทรัพย์และตลาดหลักทรัพย์ (กลต.) ซึ่งมูลค่าดังกล่าวจะถูกอนุมัติโดยคณะกรรมการประเมินราคามูลค่าหลักประกันเพื่อให้มั่นใจว่ามูลค่าของหลักประกัน</w:t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lastRenderedPageBreak/>
        <w:t>น่าเชื่อถือและเป็นปัจจุบันที่สุด ราคาของหลักประกันได้ถูกพิจารณาถึงความเสียหายที่คาดว่าจะเกิดขึ้น (</w:t>
      </w:r>
      <w:r w:rsidRPr="00C7565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Expected loss) </w:t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จากการบังคับคดีและนำหลักประกันไปขายทอดตลาด ซึ่งจะแตกต่างกันตามความเสี่ยงของหลักประกันแต่ละประเภท โดยกลุ่มบริษัทได้มีการกำหนดอัตราส่วนลดตามประเภทหลักประกัน</w:t>
      </w:r>
      <w:r w:rsidR="00CF2FDD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                 </w:t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เพื่อนำไปใช้ในการคำนวณ </w:t>
      </w:r>
      <w:r w:rsidRPr="00C7565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LTV ratio </w:t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ทั้งนี้เงื่อนไขการให้สินเชื่อของกลุ่มบริษัทอาจระบุว่าหากลูกหนี้มีความเสี่ยงสูง กลุ่มบริษัทก็จะเรียกหลักประกันที่สูงขึ้นตามไปด้วย เพื่อช่วยลดความเสี่ยงของลูกหนี้เมื่อพิจารณาถึงมุมมองความเสี่ยงและผลตอบแทนที่จะได้รับจากการให้สินเชื่อ หรือ กลุ่มบริษัทอาจปรับลดวงเงินเพื่อให้อยู่ในระดับความเสี่ยงที่เหมาะสม</w:t>
      </w:r>
    </w:p>
    <w:p w14:paraId="383BBBBE" w14:textId="77777777" w:rsidR="006E12CD" w:rsidRDefault="006E12CD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theme="majorBidi"/>
          <w:sz w:val="30"/>
          <w:szCs w:val="30"/>
          <w:lang w:eastAsia="en-GB"/>
        </w:rPr>
      </w:pPr>
    </w:p>
    <w:p w14:paraId="736D33D0" w14:textId="23C0D86E" w:rsidR="00FF0D54" w:rsidRPr="00706DA0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  <w:r w:rsidRPr="00706DA0">
        <w:rPr>
          <w:rFonts w:asciiTheme="majorBidi" w:eastAsia="AngsanaNew" w:hAnsiTheme="majorBidi" w:cs="Angsana New" w:hint="cs"/>
          <w:i/>
          <w:iCs/>
          <w:sz w:val="30"/>
          <w:szCs w:val="30"/>
          <w:cs/>
          <w:lang w:eastAsia="en-GB"/>
        </w:rPr>
        <w:t>อนุพันธ์และธุรกรรมซื้อหลักทรัพย์โดยมีสัญญาว่าจะขายคืน</w:t>
      </w:r>
    </w:p>
    <w:p w14:paraId="3F69B1F1" w14:textId="77777777" w:rsidR="00FF0D54" w:rsidRPr="00CC715E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theme="majorBidi"/>
          <w:sz w:val="30"/>
          <w:szCs w:val="30"/>
          <w:lang w:eastAsia="en-GB"/>
        </w:rPr>
      </w:pPr>
    </w:p>
    <w:p w14:paraId="20020FF8" w14:textId="5F09A315" w:rsidR="00FF0D54" w:rsidRPr="00DE0C1D" w:rsidRDefault="00C7565F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theme="majorBidi"/>
          <w:sz w:val="24"/>
          <w:szCs w:val="24"/>
          <w:lang w:eastAsia="en-GB"/>
        </w:rPr>
      </w:pP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กลุ่มบริษัทลดความเสี่ยงด้านเครดิตของธุรกรรมอนุพันธ์ และธุรกรรมซื้อหลักทรัพย์โดยมีสัญญาว่าจะขายคืน ด้วยการเข้าทำสัญญาหลักในการหักกลบหนี้และสัญญาหลักประกันกับคู่สัญญาของกลุ่มบริษัท โดยหลักประกันอาจอยู่ในรูปแบบของเงินสด หรือหลักทรัพย์ที่มีสภาพคล่องในตลาด ข้อมูลเชิงปริมาณของหลักประกันที่เกี่ยวข้องกับธุรกรรมดังกล่าวได้เปิดเผยในหมายเหตุ 26</w:t>
      </w:r>
    </w:p>
    <w:p w14:paraId="473B60F1" w14:textId="77777777" w:rsidR="00974BD3" w:rsidRDefault="00974BD3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</w:p>
    <w:p w14:paraId="3E22DBA8" w14:textId="3F47F97F" w:rsidR="00FF0D54" w:rsidRPr="00706DA0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30"/>
          <w:szCs w:val="30"/>
          <w:lang w:eastAsia="en-GB"/>
        </w:rPr>
      </w:pPr>
      <w:r w:rsidRPr="00706DA0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 xml:space="preserve">การให้สินเชื่อเพื่อที่อยู่อาศัย </w:t>
      </w:r>
    </w:p>
    <w:p w14:paraId="5A51847C" w14:textId="77777777" w:rsidR="00FF0D54" w:rsidRPr="004C15CE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theme="majorBidi"/>
          <w:sz w:val="16"/>
          <w:szCs w:val="16"/>
          <w:lang w:eastAsia="en-GB"/>
        </w:rPr>
      </w:pPr>
    </w:p>
    <w:p w14:paraId="04547BB1" w14:textId="02E8B0D6" w:rsidR="00FF0D54" w:rsidRDefault="00C7565F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สินเชื่อเพื่อที่อยู่อาศัยเป็นสินเชื่อที่มีหลักประกันประเภทหนึ่ง อย่างไรก็ตาม มูลค่าหลักประกันที่ต้องการอาจจะแตกต่างกันไปในลูกหนี้แต่ละรายขึ้นอยู่กับลักษณะของลูกหนี้ นอกจากนี้ธปท.พิจารณาถึงสัดส่วนของสินเชื่อเมื่อเปรียบเทียบกับมูลค่าหลักประกัน (</w:t>
      </w:r>
      <w:r w:rsidRPr="00C7565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LTV) </w:t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เป็นปัจจัยหนึ่งในการคำนวณสินทรัพย์เสี่ยง (</w:t>
      </w:r>
      <w:r w:rsidRPr="00C7565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Risk Weighted Assets: RWA) </w:t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โดยวิธี </w:t>
      </w:r>
      <w:r w:rsidRPr="00C7565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Standardised approach </w:t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กลุ่มบริษัทมีการควบคุมความเสี่ยงสำหรับสินเชื่อที่มี </w:t>
      </w:r>
      <w:r w:rsidRPr="00C7565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LTV </w:t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สูงโดยอนุมัติสินเชื่อให้แก่ลูกหนี้ที่ได้รับคะแนนการประเมินความเสี่ยง (</w:t>
      </w:r>
      <w:r w:rsidRPr="00C7565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Scorecard) </w:t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ในระดับที่ดี</w:t>
      </w:r>
      <w:r w:rsidR="00FF0D54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</w:p>
    <w:p w14:paraId="547FB1EA" w14:textId="3D0354CE" w:rsidR="00FF0D54" w:rsidRPr="003C13F6" w:rsidRDefault="00C7565F" w:rsidP="003C13F6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ณ วันที่ </w:t>
      </w:r>
      <w:r w:rsidR="001F0735" w:rsidRPr="006B3C86">
        <w:rPr>
          <w:rFonts w:asciiTheme="majorBidi" w:eastAsia="AngsanaNew" w:hAnsiTheme="majorBidi" w:cstheme="majorBidi"/>
          <w:sz w:val="30"/>
          <w:szCs w:val="30"/>
          <w:lang w:eastAsia="en-GB"/>
        </w:rPr>
        <w:t>31</w:t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 ธันวาคม </w:t>
      </w:r>
      <w:r w:rsidR="001F0735" w:rsidRPr="006B3C86">
        <w:rPr>
          <w:rFonts w:asciiTheme="majorBidi" w:eastAsia="AngsanaNew" w:hAnsiTheme="majorBidi" w:cstheme="majorBidi"/>
          <w:sz w:val="30"/>
          <w:szCs w:val="30"/>
          <w:lang w:eastAsia="en-GB"/>
        </w:rPr>
        <w:t>2565</w:t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 อัตราส่วนของสินเชื่อคงเหลือเมื่อเปรียบเทียบกับมูลค่าหลักประกัน (</w:t>
      </w:r>
      <w:r w:rsidRPr="00C7565F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Current loan-to-value (LTV) ratio) </w:t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ของสินเชื่อเพื่อที่อยู่อาศัยในงบการเงินรวมมีอัตราส่วนประมาณร้อยละ </w:t>
      </w:r>
      <w:r w:rsidR="001F0735" w:rsidRPr="00C84FE8">
        <w:rPr>
          <w:rFonts w:ascii="Angsana New" w:eastAsia="AngsanaNew" w:hAnsi="Angsana New" w:cs="Angsana New"/>
          <w:sz w:val="30"/>
          <w:szCs w:val="30"/>
          <w:lang w:eastAsia="en-GB"/>
        </w:rPr>
        <w:t>71</w:t>
      </w:r>
      <w:r w:rsidR="00DC3D7A">
        <w:rPr>
          <w:rFonts w:ascii="Angsana New" w:eastAsia="AngsanaNew" w:hAnsi="Angsana New" w:cs="Angsana New"/>
          <w:sz w:val="30"/>
          <w:szCs w:val="30"/>
          <w:lang w:eastAsia="en-GB"/>
        </w:rPr>
        <w:br/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(</w:t>
      </w:r>
      <w:r w:rsidR="001F0735" w:rsidRPr="006B3C86">
        <w:rPr>
          <w:rFonts w:asciiTheme="majorBidi" w:eastAsia="AngsanaNew" w:hAnsiTheme="majorBidi" w:cstheme="majorBidi"/>
          <w:sz w:val="30"/>
          <w:szCs w:val="30"/>
          <w:lang w:eastAsia="en-GB"/>
        </w:rPr>
        <w:t>31</w:t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 ธันวาคม </w:t>
      </w:r>
      <w:r w:rsidR="001F0735" w:rsidRPr="006B3C86">
        <w:rPr>
          <w:rFonts w:asciiTheme="majorBidi" w:eastAsia="AngsanaNew" w:hAnsiTheme="majorBidi" w:cstheme="majorBidi"/>
          <w:sz w:val="30"/>
          <w:szCs w:val="30"/>
          <w:lang w:eastAsia="en-GB"/>
        </w:rPr>
        <w:t>2564</w:t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: ร้อย</w:t>
      </w:r>
      <w:r w:rsidRPr="009923EC">
        <w:rPr>
          <w:rFonts w:ascii="Angsana New" w:eastAsia="AngsanaNew" w:hAnsi="Angsana New" w:cs="Angsana New" w:hint="cs"/>
          <w:sz w:val="30"/>
          <w:szCs w:val="30"/>
          <w:cs/>
          <w:lang w:eastAsia="en-GB"/>
        </w:rPr>
        <w:t xml:space="preserve">ละ </w:t>
      </w:r>
      <w:r w:rsidR="001F0735">
        <w:rPr>
          <w:rFonts w:ascii="Angsana New" w:eastAsia="AngsanaNew" w:hAnsi="Angsana New" w:cs="Angsana New"/>
          <w:sz w:val="30"/>
          <w:szCs w:val="30"/>
          <w:lang w:eastAsia="en-GB"/>
        </w:rPr>
        <w:t>71</w:t>
      </w:r>
      <w:r w:rsidRPr="009923EC">
        <w:rPr>
          <w:rFonts w:ascii="Angsana New" w:eastAsia="AngsanaNew" w:hAnsi="Angsana New" w:cs="Angsana New" w:hint="cs"/>
          <w:sz w:val="30"/>
          <w:szCs w:val="30"/>
          <w:lang w:eastAsia="en-GB"/>
        </w:rPr>
        <w:t>)</w:t>
      </w:r>
    </w:p>
    <w:p w14:paraId="5706F495" w14:textId="77777777" w:rsidR="00C7565F" w:rsidRPr="004C15CE" w:rsidRDefault="00C7565F" w:rsidP="00C7565F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16"/>
          <w:szCs w:val="16"/>
          <w:lang w:eastAsia="en-GB"/>
        </w:rPr>
      </w:pPr>
    </w:p>
    <w:p w14:paraId="41D93526" w14:textId="77777777" w:rsidR="00FF0D54" w:rsidRPr="00706DA0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706DA0">
        <w:rPr>
          <w:rFonts w:asciiTheme="majorBidi" w:eastAsia="AngsanaNew" w:hAnsiTheme="majorBidi" w:cs="Angsana New"/>
          <w:i/>
          <w:iCs/>
          <w:sz w:val="30"/>
          <w:szCs w:val="30"/>
          <w:cs/>
          <w:lang w:eastAsia="en-GB"/>
        </w:rPr>
        <w:t xml:space="preserve">เงินให้สินเชื่อแก่กลุ่มลูกค้าธุรกิจ  </w:t>
      </w:r>
    </w:p>
    <w:p w14:paraId="44D8D629" w14:textId="77777777" w:rsidR="00FF0D54" w:rsidRPr="004C15CE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16"/>
          <w:szCs w:val="16"/>
          <w:lang w:eastAsia="en-GB"/>
        </w:rPr>
      </w:pPr>
    </w:p>
    <w:p w14:paraId="37768E41" w14:textId="6CEC3FF6" w:rsidR="00C7565F" w:rsidRPr="00C7565F" w:rsidRDefault="00C7565F" w:rsidP="00C7565F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วามน่าเชื่อถือโดยทั่วไปของกลุ่มลูกค้าธุรกิจมีแนวโน้มที่เกี่ยวข้องกับข้อบ่งชี้ด้านคุณภาพเครดิตของ</w:t>
      </w:r>
      <w:r w:rsidR="00CB7EF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เงินให้สินเชื่อที่เกี่ยวข้อง อย่างไรก็ตามการมีหลักประกันจะช่วยเพิ่มความน่าเชื่อถือและลดความเสี่ยงของคุณภาพด้านเครดิตของกลุ่มลูกค้าดังกล่าว โดยส่วนใหญ่กลุ่มบริษัทจะ</w:t>
      </w:r>
      <w:r w:rsidR="008A6CEA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เพิ่มระดับ</w:t>
      </w:r>
      <w:r w:rsidR="00495BCC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ความน่าเชื่อถือโดยการ</w:t>
      </w: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เรียกหลักประกันจากกลุ่มลูกค้าธุรกิจ โดยมีหลักประกันเบื้องต้นเป็นอสังหาริมทรัพย์ และมีหลักประกันส่วนเพิ่มเป็นสินทรัพย์ทั้งหมดของกลุ่มลูกค้าธุรกิจนั้น ทรัพย์ค้ำประกันซึ่งเป็นของผู้อื่นและการค้ำประกัน  </w:t>
      </w:r>
    </w:p>
    <w:p w14:paraId="5A3C15B3" w14:textId="77777777" w:rsidR="00C7565F" w:rsidRPr="00C7565F" w:rsidRDefault="00C7565F" w:rsidP="00C7565F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38949C45" w14:textId="3CFDC19D" w:rsidR="00FF0D54" w:rsidRDefault="00C7565F" w:rsidP="00C7565F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16"/>
          <w:szCs w:val="16"/>
          <w:lang w:eastAsia="en-GB"/>
        </w:rPr>
      </w:pPr>
      <w:r w:rsidRPr="00C7565F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เนื่องจากหลักประกันและการค้ำประกันมีหลากหลายประเภท ส่วนลดของหลักประกันและการค้ำประกันอาจแตกต่างกันออกไปขึ้นอยู่กับสภาพคล่องและคุณภาพของหลักประกันและการค้ำประกันประเภทนั้น ๆ  ตามที่ระบุส่วนลดในแนวนโยบายสินเชื่อของกลุ่มบริษัท เพื่อให้แน่ใจว่าได้มีการพิจารณาระดับหลักประกันและส่วนปรับปรุงด้านเครดิตอย่างเหมาะสมในกระบวนการอนุมัติสินเชื่อและการทบทวนสินเชื่อ</w:t>
      </w:r>
    </w:p>
    <w:p w14:paraId="7AC6592E" w14:textId="77777777" w:rsidR="00C02988" w:rsidRDefault="00C02988" w:rsidP="00FF0D54">
      <w:pPr>
        <w:tabs>
          <w:tab w:val="left" w:pos="540"/>
        </w:tabs>
        <w:spacing w:after="0" w:line="240" w:lineRule="auto"/>
        <w:ind w:left="1260" w:right="43" w:hanging="720"/>
        <w:jc w:val="thaiDistribute"/>
        <w:rPr>
          <w:rFonts w:asciiTheme="majorBidi" w:eastAsia="AngsanaNew" w:hAnsiTheme="majorBidi" w:cs="Angsana New"/>
          <w:i/>
          <w:iCs/>
          <w:sz w:val="16"/>
          <w:szCs w:val="16"/>
          <w:lang w:eastAsia="en-GB"/>
        </w:rPr>
      </w:pPr>
    </w:p>
    <w:p w14:paraId="383BC6E1" w14:textId="75E20428" w:rsidR="00FF0D54" w:rsidRPr="00706DA0" w:rsidRDefault="00FF0D54" w:rsidP="00FF0D54">
      <w:pPr>
        <w:tabs>
          <w:tab w:val="left" w:pos="540"/>
        </w:tabs>
        <w:spacing w:after="0" w:line="240" w:lineRule="auto"/>
        <w:ind w:left="1260" w:right="43" w:hanging="720"/>
        <w:jc w:val="thaiDistribute"/>
        <w:rPr>
          <w:rFonts w:asciiTheme="majorBidi" w:eastAsia="AngsanaNew" w:hAnsiTheme="majorBidi" w:cstheme="majorBidi"/>
          <w:i/>
          <w:iCs/>
          <w:sz w:val="30"/>
          <w:szCs w:val="30"/>
          <w:lang w:eastAsia="en-GB"/>
        </w:rPr>
      </w:pPr>
      <w:r w:rsidRPr="00706DA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4.1.3</w:t>
      </w:r>
      <w:r w:rsidRPr="00706DA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  <w:t xml:space="preserve">ข้อมูลเกี่ยวกับผลขาดทุนด้านเครดิตที่คาดว่าจะเกิดขึ้น </w:t>
      </w:r>
    </w:p>
    <w:p w14:paraId="684967F9" w14:textId="77777777" w:rsidR="00FF0D54" w:rsidRPr="004C15CE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16"/>
          <w:szCs w:val="16"/>
          <w:lang w:eastAsia="en-GB"/>
        </w:rPr>
      </w:pPr>
    </w:p>
    <w:p w14:paraId="6326AB2C" w14:textId="77777777" w:rsidR="00FF0D54" w:rsidRPr="00706DA0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ปัจจัยตลอดจนข้อสมมติ และเทคนิคที่ใช้ในการประเมินค่าเผื่อผลขาดทุนด้านเครดิตที่คาดว่าจะเกิดขึ้นได้เปิดเผยในหมายเหตุ </w:t>
      </w:r>
      <w:r w:rsidRPr="00706DA0">
        <w:rPr>
          <w:rFonts w:asciiTheme="majorBidi" w:eastAsia="AngsanaNew" w:hAnsiTheme="majorBidi" w:cs="Angsana New"/>
          <w:sz w:val="30"/>
          <w:szCs w:val="30"/>
          <w:lang w:eastAsia="en-GB"/>
        </w:rPr>
        <w:t>3.3.5</w:t>
      </w:r>
      <w:r w:rsidRPr="00706DA0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และ</w:t>
      </w:r>
      <w:r w:rsidRPr="00706DA0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หมายเหตุข้อ </w:t>
      </w:r>
      <w:r w:rsidRPr="00706DA0">
        <w:rPr>
          <w:rFonts w:ascii="Angsana New" w:hAnsi="Angsana New" w:cs="Angsana New"/>
          <w:color w:val="000000"/>
          <w:sz w:val="30"/>
          <w:szCs w:val="30"/>
          <w:lang w:eastAsia="zh-CN"/>
        </w:rPr>
        <w:t>2.1</w:t>
      </w:r>
      <w:r w:rsidRPr="00706DA0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 xml:space="preserve"> สำหรับ</w:t>
      </w:r>
      <w:r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วิธีปฏิบัติต่อ</w:t>
      </w:r>
      <w:r w:rsidRPr="00706DA0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เงินให้</w:t>
      </w:r>
      <w:r w:rsidRPr="00706DA0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สินเชื่อ</w:t>
      </w:r>
      <w:r w:rsidRPr="00706DA0">
        <w:rPr>
          <w:rFonts w:ascii="Angsana New" w:hAnsi="Angsana New" w:cs="Angsana New" w:hint="cs"/>
          <w:color w:val="000000"/>
          <w:sz w:val="30"/>
          <w:szCs w:val="30"/>
          <w:cs/>
          <w:lang w:eastAsia="zh-CN"/>
        </w:rPr>
        <w:t>แก่ลูกหนี้</w:t>
      </w:r>
      <w:r w:rsidRPr="00706DA0">
        <w:rPr>
          <w:rFonts w:ascii="Angsana New" w:hAnsi="Angsana New" w:cs="Angsana New"/>
          <w:color w:val="000000"/>
          <w:sz w:val="30"/>
          <w:szCs w:val="30"/>
          <w:cs/>
          <w:lang w:eastAsia="zh-CN"/>
        </w:rPr>
        <w:t>ที่เข้ามาตรการให้ความช่วยเหลือ</w:t>
      </w:r>
    </w:p>
    <w:p w14:paraId="76ECCAC2" w14:textId="77777777" w:rsidR="00974BD3" w:rsidRDefault="00974BD3" w:rsidP="00FF0D54">
      <w:pPr>
        <w:spacing w:after="0" w:line="240" w:lineRule="auto"/>
        <w:ind w:left="1080" w:firstLine="18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8044D0B" w14:textId="07CA4CB1" w:rsidR="00FF0D54" w:rsidRPr="00706DA0" w:rsidRDefault="00FF0D54" w:rsidP="00FF0D54">
      <w:pPr>
        <w:spacing w:after="0" w:line="240" w:lineRule="auto"/>
        <w:ind w:left="1080" w:firstLine="189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706DA0">
        <w:rPr>
          <w:rFonts w:asciiTheme="majorBidi" w:hAnsiTheme="majorBidi" w:cstheme="majorBidi"/>
          <w:i/>
          <w:iCs/>
          <w:sz w:val="30"/>
          <w:szCs w:val="30"/>
          <w:cs/>
        </w:rPr>
        <w:t>การนำข้อมูลที่</w:t>
      </w:r>
      <w:r w:rsidRPr="00706DA0">
        <w:rPr>
          <w:rFonts w:asciiTheme="majorBidi" w:hAnsiTheme="majorBidi" w:cstheme="majorBidi" w:hint="cs"/>
          <w:i/>
          <w:iCs/>
          <w:sz w:val="30"/>
          <w:szCs w:val="30"/>
          <w:cs/>
        </w:rPr>
        <w:t>มีการ</w:t>
      </w:r>
      <w:r w:rsidRPr="00706DA0">
        <w:rPr>
          <w:rFonts w:asciiTheme="majorBidi" w:hAnsiTheme="majorBidi" w:cstheme="majorBidi"/>
          <w:i/>
          <w:iCs/>
          <w:sz w:val="30"/>
          <w:szCs w:val="30"/>
          <w:cs/>
        </w:rPr>
        <w:t>คาดการณ์</w:t>
      </w:r>
      <w:r w:rsidRPr="00706DA0">
        <w:rPr>
          <w:rFonts w:asciiTheme="majorBidi" w:hAnsiTheme="majorBidi" w:cstheme="majorBidi" w:hint="cs"/>
          <w:i/>
          <w:iCs/>
          <w:sz w:val="30"/>
          <w:szCs w:val="30"/>
          <w:cs/>
        </w:rPr>
        <w:t>ไป</w:t>
      </w:r>
      <w:r w:rsidRPr="00706DA0">
        <w:rPr>
          <w:rFonts w:asciiTheme="majorBidi" w:hAnsiTheme="majorBidi" w:cstheme="majorBidi"/>
          <w:i/>
          <w:iCs/>
          <w:sz w:val="30"/>
          <w:szCs w:val="30"/>
          <w:cs/>
        </w:rPr>
        <w:t>ในอนาคต</w:t>
      </w:r>
      <w:r w:rsidRPr="00706DA0">
        <w:rPr>
          <w:rFonts w:asciiTheme="majorBidi" w:hAnsiTheme="majorBidi" w:cstheme="majorBidi" w:hint="cs"/>
          <w:i/>
          <w:iCs/>
          <w:sz w:val="30"/>
          <w:szCs w:val="30"/>
          <w:cs/>
        </w:rPr>
        <w:t>มาใช้</w:t>
      </w:r>
    </w:p>
    <w:p w14:paraId="380C89C5" w14:textId="77777777" w:rsidR="00FF0D54" w:rsidRPr="004C15CE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i/>
          <w:iCs/>
          <w:sz w:val="16"/>
          <w:szCs w:val="16"/>
          <w:lang w:eastAsia="en-GB"/>
        </w:rPr>
      </w:pPr>
    </w:p>
    <w:p w14:paraId="1D4DD7FA" w14:textId="77777777" w:rsidR="00C7565F" w:rsidRPr="00C7565F" w:rsidRDefault="00C7565F" w:rsidP="00C7565F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C7565F">
        <w:rPr>
          <w:rFonts w:asciiTheme="majorBidi" w:hAnsiTheme="majorBidi" w:cs="Angsana New"/>
          <w:sz w:val="30"/>
          <w:szCs w:val="30"/>
          <w:cs/>
        </w:rPr>
        <w:t xml:space="preserve">กลุ่มบริษัทนำข้อมูลที่มีการคาดการณ์ไปในอนาคตมารวมในการคำนวณหาค่าเผื่อผลขาดทุนด้านเครดิตที่คาดว่าจะเกิดขึ้น </w:t>
      </w:r>
    </w:p>
    <w:p w14:paraId="4E6346F2" w14:textId="77777777" w:rsidR="00C7565F" w:rsidRPr="00974BD3" w:rsidRDefault="00C7565F" w:rsidP="00C7565F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24"/>
          <w:szCs w:val="24"/>
        </w:rPr>
      </w:pPr>
    </w:p>
    <w:p w14:paraId="55B02B24" w14:textId="5C8973AA" w:rsidR="00C7565F" w:rsidRPr="00C7565F" w:rsidRDefault="00C7565F" w:rsidP="00C7565F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C7565F">
        <w:rPr>
          <w:rFonts w:asciiTheme="majorBidi" w:hAnsiTheme="majorBidi" w:cs="Angsana New"/>
          <w:sz w:val="30"/>
          <w:szCs w:val="30"/>
          <w:cs/>
        </w:rPr>
        <w:t>กลุ่มบริษัทกำหนดให้มีสถานการณ์ทางเศรษฐกิจ 3 สถานการณ์ ได้แก่ สถานการณ์ปกติ (</w:t>
      </w:r>
      <w:r w:rsidRPr="00C7565F">
        <w:rPr>
          <w:rFonts w:asciiTheme="majorBidi" w:hAnsiTheme="majorBidi" w:cstheme="majorBidi"/>
          <w:sz w:val="30"/>
          <w:szCs w:val="30"/>
        </w:rPr>
        <w:t xml:space="preserve">Base case) </w:t>
      </w:r>
      <w:r w:rsidRPr="00C7565F">
        <w:rPr>
          <w:rFonts w:asciiTheme="majorBidi" w:hAnsiTheme="majorBidi" w:cs="Angsana New"/>
          <w:sz w:val="30"/>
          <w:szCs w:val="30"/>
          <w:cs/>
        </w:rPr>
        <w:t>ซึ่งเป็นสถานการณ์กลางที่พัฒนาขึ้นเป็นการภายในและมีอีก 2 สถานการณ์ที่มีความเป็นไปได้น้อยกว่า</w:t>
      </w:r>
      <w:r w:rsidR="005F2AC1">
        <w:rPr>
          <w:rFonts w:asciiTheme="majorBidi" w:hAnsiTheme="majorBidi" w:cs="Angsana New" w:hint="cs"/>
          <w:sz w:val="30"/>
          <w:szCs w:val="30"/>
          <w:cs/>
        </w:rPr>
        <w:t xml:space="preserve">          </w:t>
      </w:r>
      <w:r w:rsidRPr="00C7565F">
        <w:rPr>
          <w:rFonts w:asciiTheme="majorBidi" w:hAnsiTheme="majorBidi" w:cs="Angsana New"/>
          <w:sz w:val="30"/>
          <w:szCs w:val="30"/>
          <w:cs/>
        </w:rPr>
        <w:t xml:space="preserve">ที่จะเกิดขึ้น ได้แก่ สถานการณ์ที่ดีขึ้นและสถานการณ์ที่แย่ลง ข้อมูลภายนอกที่นำมาพิจารณาประกอบด้วยข้อมูลทางเศรษฐกิจและการคาดการณ์ที่เผยแพร่โดยหน่วยงานภาครัฐ หน่วยงานเอกชนหรือสถาบันการศึกษาซึ่งเป็นองค์กรที่กลุ่มบริษัทคัดสรรแล้ว </w:t>
      </w:r>
    </w:p>
    <w:p w14:paraId="6273DA8B" w14:textId="77777777" w:rsidR="00C7565F" w:rsidRPr="00974BD3" w:rsidRDefault="00C7565F" w:rsidP="00C7565F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24"/>
          <w:szCs w:val="24"/>
        </w:rPr>
      </w:pPr>
    </w:p>
    <w:p w14:paraId="3EB8580D" w14:textId="76281E52" w:rsidR="00FF0D54" w:rsidRPr="00207675" w:rsidRDefault="00C7565F" w:rsidP="00207675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C7565F">
        <w:rPr>
          <w:rFonts w:asciiTheme="majorBidi" w:hAnsiTheme="majorBidi" w:cs="Angsana New"/>
          <w:sz w:val="30"/>
          <w:szCs w:val="30"/>
          <w:cs/>
        </w:rPr>
        <w:t>สถานการณ์ที่ใช้ในการวัดมูลค่าค่าเผื่อผลขาดทุนด้านเครดิตที่คาดว่าจะเกิดขึ้นมีการถ่วงน้ำหนักด้วย</w:t>
      </w:r>
      <w:r w:rsidR="00A5162A">
        <w:rPr>
          <w:rFonts w:asciiTheme="majorBidi" w:hAnsiTheme="majorBidi" w:cs="Angsana New"/>
          <w:sz w:val="30"/>
          <w:szCs w:val="30"/>
        </w:rPr>
        <w:br/>
      </w:r>
      <w:r w:rsidRPr="00C7565F">
        <w:rPr>
          <w:rFonts w:asciiTheme="majorBidi" w:hAnsiTheme="majorBidi" w:cs="Angsana New"/>
          <w:sz w:val="30"/>
          <w:szCs w:val="30"/>
          <w:cs/>
        </w:rPr>
        <w:t>ความน่าจะเป็นดังนี้</w:t>
      </w:r>
    </w:p>
    <w:tbl>
      <w:tblPr>
        <w:tblW w:w="8536" w:type="dxa"/>
        <w:tblInd w:w="1170" w:type="dxa"/>
        <w:tblLook w:val="04A0" w:firstRow="1" w:lastRow="0" w:firstColumn="1" w:lastColumn="0" w:noHBand="0" w:noVBand="1"/>
      </w:tblPr>
      <w:tblGrid>
        <w:gridCol w:w="2421"/>
        <w:gridCol w:w="990"/>
        <w:gridCol w:w="1080"/>
        <w:gridCol w:w="1080"/>
        <w:gridCol w:w="1080"/>
        <w:gridCol w:w="990"/>
        <w:gridCol w:w="895"/>
      </w:tblGrid>
      <w:tr w:rsidR="00FF0D54" w:rsidRPr="007500CF" w14:paraId="13B0E89D" w14:textId="77777777" w:rsidTr="00F22112">
        <w:tc>
          <w:tcPr>
            <w:tcW w:w="2421" w:type="dxa"/>
          </w:tcPr>
          <w:p w14:paraId="4116C995" w14:textId="77777777" w:rsidR="00FF0D54" w:rsidRPr="007500CF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5" w:type="dxa"/>
            <w:gridSpan w:val="6"/>
            <w:hideMark/>
          </w:tcPr>
          <w:p w14:paraId="22403152" w14:textId="77777777" w:rsidR="00FF0D54" w:rsidRPr="007500CF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D1CA9" w:rsidRPr="007500CF" w14:paraId="1BFF84A9" w14:textId="77777777" w:rsidTr="00F22112">
        <w:tc>
          <w:tcPr>
            <w:tcW w:w="2421" w:type="dxa"/>
          </w:tcPr>
          <w:p w14:paraId="04D89000" w14:textId="77777777" w:rsidR="002D1CA9" w:rsidRPr="007500CF" w:rsidRDefault="002D1CA9" w:rsidP="002D1CA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031915FD" w14:textId="520BA1FD" w:rsidR="002D1CA9" w:rsidRPr="007500CF" w:rsidRDefault="002D1CA9" w:rsidP="002D1CA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965" w:type="dxa"/>
            <w:gridSpan w:val="3"/>
            <w:vAlign w:val="bottom"/>
          </w:tcPr>
          <w:p w14:paraId="746D310C" w14:textId="781F30A7" w:rsidR="002D1CA9" w:rsidRPr="007500CF" w:rsidRDefault="002D1CA9" w:rsidP="002D1CA9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</w:tr>
      <w:tr w:rsidR="002D1CA9" w:rsidRPr="007500CF" w14:paraId="0B4654FC" w14:textId="77777777" w:rsidTr="00F22112">
        <w:tc>
          <w:tcPr>
            <w:tcW w:w="2421" w:type="dxa"/>
          </w:tcPr>
          <w:p w14:paraId="3141C4CF" w14:textId="77777777" w:rsidR="002D1CA9" w:rsidRPr="007500CF" w:rsidRDefault="002D1CA9" w:rsidP="002D1CA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432801BB" w14:textId="26CCC8F0" w:rsidR="002D1CA9" w:rsidRPr="007500CF" w:rsidRDefault="002D1CA9" w:rsidP="002D1CA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0DE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(หลัง</w:t>
            </w:r>
            <w:r w:rsidRPr="00B00DE9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B00DE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965" w:type="dxa"/>
            <w:gridSpan w:val="3"/>
            <w:vAlign w:val="bottom"/>
          </w:tcPr>
          <w:p w14:paraId="70D7362D" w14:textId="41B381B8" w:rsidR="002D1CA9" w:rsidRPr="007500CF" w:rsidRDefault="002D1CA9" w:rsidP="002D1CA9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0DE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(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ก่อน</w:t>
            </w:r>
            <w:r w:rsidRPr="00B00DE9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B00DE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</w:tr>
      <w:tr w:rsidR="00FF0D54" w:rsidRPr="007500CF" w14:paraId="480F3273" w14:textId="77777777" w:rsidTr="00F22112">
        <w:tc>
          <w:tcPr>
            <w:tcW w:w="2421" w:type="dxa"/>
          </w:tcPr>
          <w:p w14:paraId="34911625" w14:textId="77777777" w:rsidR="00FF0D54" w:rsidRPr="007500CF" w:rsidRDefault="00FF0D54" w:rsidP="00F2211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3D0B5F9C" w14:textId="77777777" w:rsidR="00FF0D54" w:rsidRPr="007500CF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ดีขึ้น</w:t>
            </w:r>
          </w:p>
        </w:tc>
        <w:tc>
          <w:tcPr>
            <w:tcW w:w="1080" w:type="dxa"/>
            <w:hideMark/>
          </w:tcPr>
          <w:p w14:paraId="785FB929" w14:textId="77777777" w:rsidR="00FF0D54" w:rsidRPr="007500CF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ปกติ</w:t>
            </w:r>
          </w:p>
        </w:tc>
        <w:tc>
          <w:tcPr>
            <w:tcW w:w="1080" w:type="dxa"/>
            <w:hideMark/>
          </w:tcPr>
          <w:p w14:paraId="0B4F63C4" w14:textId="77777777" w:rsidR="00FF0D54" w:rsidRPr="007500CF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แย่ลง</w:t>
            </w:r>
          </w:p>
        </w:tc>
        <w:tc>
          <w:tcPr>
            <w:tcW w:w="1080" w:type="dxa"/>
            <w:hideMark/>
          </w:tcPr>
          <w:p w14:paraId="7FB31211" w14:textId="77777777" w:rsidR="00FF0D54" w:rsidRPr="007500CF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ดีขึ้น</w:t>
            </w:r>
          </w:p>
        </w:tc>
        <w:tc>
          <w:tcPr>
            <w:tcW w:w="990" w:type="dxa"/>
            <w:hideMark/>
          </w:tcPr>
          <w:p w14:paraId="13C91B67" w14:textId="77777777" w:rsidR="00FF0D54" w:rsidRPr="007500CF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ปกติ</w:t>
            </w:r>
          </w:p>
        </w:tc>
        <w:tc>
          <w:tcPr>
            <w:tcW w:w="895" w:type="dxa"/>
            <w:hideMark/>
          </w:tcPr>
          <w:p w14:paraId="252CF066" w14:textId="77777777" w:rsidR="00FF0D54" w:rsidRPr="007500CF" w:rsidRDefault="00FF0D54" w:rsidP="00F22112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z w:val="30"/>
                <w:szCs w:val="30"/>
                <w:cs/>
              </w:rPr>
              <w:t>แย่ลง</w:t>
            </w:r>
          </w:p>
        </w:tc>
      </w:tr>
      <w:tr w:rsidR="00C7565F" w:rsidRPr="00FB7049" w14:paraId="051B6FFD" w14:textId="77777777" w:rsidTr="00F22112">
        <w:tc>
          <w:tcPr>
            <w:tcW w:w="2421" w:type="dxa"/>
            <w:hideMark/>
          </w:tcPr>
          <w:p w14:paraId="0A0F44DD" w14:textId="77777777" w:rsidR="00C7565F" w:rsidRPr="00FB7049" w:rsidRDefault="00C7565F" w:rsidP="00C7565F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7049">
              <w:rPr>
                <w:rFonts w:asciiTheme="majorBidi" w:hAnsiTheme="majorBidi" w:cstheme="majorBidi"/>
                <w:sz w:val="30"/>
                <w:szCs w:val="30"/>
                <w:cs/>
              </w:rPr>
              <w:t>การถัวเฉลี่ยถ่วงน้ำหนัก</w:t>
            </w:r>
            <w:r w:rsidRPr="00FB7049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 </w:t>
            </w:r>
            <w:r w:rsidRPr="00FB7049">
              <w:rPr>
                <w:rFonts w:asciiTheme="majorBidi" w:hAnsiTheme="majorBidi" w:cstheme="majorBidi"/>
                <w:sz w:val="30"/>
                <w:szCs w:val="30"/>
                <w:cs/>
              </w:rPr>
              <w:t>สถานการณ์</w:t>
            </w:r>
          </w:p>
        </w:tc>
        <w:tc>
          <w:tcPr>
            <w:tcW w:w="990" w:type="dxa"/>
            <w:vAlign w:val="bottom"/>
          </w:tcPr>
          <w:p w14:paraId="06D19905" w14:textId="3E8441DA" w:rsidR="00C7565F" w:rsidRPr="00DB15EF" w:rsidRDefault="000639F7" w:rsidP="00C7565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5E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80" w:type="dxa"/>
          </w:tcPr>
          <w:p w14:paraId="7F163661" w14:textId="77777777" w:rsidR="00C7565F" w:rsidRPr="00DB15EF" w:rsidRDefault="00C7565F" w:rsidP="00C7565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1E81A47" w14:textId="1144F0AF" w:rsidR="00C7565F" w:rsidRPr="00DB15EF" w:rsidRDefault="000639F7" w:rsidP="00C7565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5EF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080" w:type="dxa"/>
          </w:tcPr>
          <w:p w14:paraId="7F7B918F" w14:textId="77777777" w:rsidR="00C7565F" w:rsidRPr="00DB15EF" w:rsidRDefault="00C7565F" w:rsidP="00C7565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44D7E2" w14:textId="395DF1A0" w:rsidR="00C7565F" w:rsidRPr="00DB15EF" w:rsidRDefault="000639F7" w:rsidP="00C7565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5EF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080" w:type="dxa"/>
            <w:vAlign w:val="bottom"/>
          </w:tcPr>
          <w:p w14:paraId="5C1AB485" w14:textId="4A38E73D" w:rsidR="00C7565F" w:rsidRPr="00FB7049" w:rsidRDefault="00C7565F" w:rsidP="00C7565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20</w:t>
            </w:r>
          </w:p>
        </w:tc>
        <w:tc>
          <w:tcPr>
            <w:tcW w:w="990" w:type="dxa"/>
            <w:vAlign w:val="bottom"/>
          </w:tcPr>
          <w:p w14:paraId="078C2DBC" w14:textId="55D44F3E" w:rsidR="00C7565F" w:rsidRPr="00FB7049" w:rsidRDefault="00C7565F" w:rsidP="00C7565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60</w:t>
            </w:r>
          </w:p>
        </w:tc>
        <w:tc>
          <w:tcPr>
            <w:tcW w:w="895" w:type="dxa"/>
            <w:vAlign w:val="bottom"/>
          </w:tcPr>
          <w:p w14:paraId="27C3297D" w14:textId="50CD4213" w:rsidR="00C7565F" w:rsidRPr="00FB7049" w:rsidRDefault="00C7565F" w:rsidP="00C7565F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20</w:t>
            </w:r>
          </w:p>
        </w:tc>
      </w:tr>
    </w:tbl>
    <w:p w14:paraId="08A3ECA5" w14:textId="77777777" w:rsidR="00FF0D54" w:rsidRPr="006511D7" w:rsidRDefault="00FF0D5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16"/>
          <w:szCs w:val="16"/>
        </w:rPr>
      </w:pPr>
    </w:p>
    <w:p w14:paraId="216054C3" w14:textId="4346CB4C" w:rsidR="00FF0D54" w:rsidRDefault="00353CE4" w:rsidP="00FF0D54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</w:t>
      </w:r>
      <w:r w:rsidR="00FF0D54" w:rsidRPr="00706DA0">
        <w:rPr>
          <w:rFonts w:asciiTheme="majorBidi" w:hAnsiTheme="majorBidi" w:cstheme="majorBidi"/>
          <w:sz w:val="30"/>
          <w:szCs w:val="30"/>
          <w:cs/>
        </w:rPr>
        <w:t>ระบุและจัดทำเอกสารเกี่ยวกับตัวแปรหลักที่ส่งผลกระทบต่อความเสี่ยงด้านเครดิตและ</w:t>
      </w:r>
      <w:r w:rsidR="001056F3">
        <w:rPr>
          <w:rFonts w:asciiTheme="majorBidi" w:hAnsiTheme="majorBidi" w:cstheme="majorBidi"/>
          <w:sz w:val="30"/>
          <w:szCs w:val="30"/>
          <w:cs/>
        </w:rPr>
        <w:br/>
      </w:r>
      <w:r w:rsidR="00FF0D54" w:rsidRPr="00706DA0">
        <w:rPr>
          <w:rFonts w:asciiTheme="majorBidi" w:hAnsiTheme="majorBidi" w:cstheme="majorBidi"/>
          <w:sz w:val="30"/>
          <w:szCs w:val="30"/>
          <w:cs/>
        </w:rPr>
        <w:t>การขาดทุนด้านเครดิตสำหรับแต่ละกลุ่มของเครื่องมือทางการเงินและใช้การวิเคราะห์ข้อมูลในอดีตเพื่อหาความสัมพันธ์ระหว่างตัวแปรเชิงเศรษฐศาสตร์มหภาค ความเสี่ยงด้านเครดิตและ</w:t>
      </w:r>
      <w:r w:rsidR="00FF0D54" w:rsidRPr="00706DA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F0D54" w:rsidRPr="00706DA0">
        <w:rPr>
          <w:rFonts w:asciiTheme="majorBidi" w:hAnsiTheme="majorBidi" w:cstheme="majorBidi"/>
          <w:sz w:val="30"/>
          <w:szCs w:val="30"/>
          <w:cs/>
        </w:rPr>
        <w:t>การขาดทุนด้านเครดิต</w:t>
      </w:r>
      <w:r w:rsidR="00FF0D54" w:rsidRPr="00706DA0">
        <w:rPr>
          <w:rFonts w:asciiTheme="majorBidi" w:hAnsiTheme="majorBidi" w:cstheme="majorBidi"/>
          <w:sz w:val="30"/>
          <w:szCs w:val="30"/>
        </w:rPr>
        <w:t xml:space="preserve"> </w:t>
      </w:r>
      <w:r w:rsidR="00FF0D54" w:rsidRPr="00706DA0">
        <w:rPr>
          <w:rFonts w:asciiTheme="majorBidi" w:hAnsiTheme="majorBidi" w:cstheme="majorBidi" w:hint="cs"/>
          <w:sz w:val="30"/>
          <w:szCs w:val="30"/>
          <w:cs/>
        </w:rPr>
        <w:t>ข้อมูลที่มีการคาดการณ์ไปในอนาคตจำนวนมากได้ถูกนำมารวมเป็นปัจจัยความเสี่ยงด้านเครดิต</w:t>
      </w:r>
      <w:r w:rsidR="006C2911">
        <w:rPr>
          <w:rFonts w:asciiTheme="majorBidi" w:hAnsiTheme="majorBidi" w:cstheme="majorBidi"/>
          <w:sz w:val="30"/>
          <w:szCs w:val="30"/>
        </w:rPr>
        <w:br/>
      </w:r>
      <w:r w:rsidR="00FF0D54" w:rsidRPr="00706DA0">
        <w:rPr>
          <w:rFonts w:asciiTheme="majorBidi" w:hAnsiTheme="majorBidi" w:cstheme="majorBidi"/>
          <w:sz w:val="30"/>
          <w:szCs w:val="30"/>
          <w:cs/>
        </w:rPr>
        <w:t>ตัวแปรหลักที่ส่งผลกระทบของความเสี่ยงด้านเครดิตอาจรวมถึงผลิตภัณฑ์มวลรวมประเทศ (</w:t>
      </w:r>
      <w:r w:rsidR="00FF0D54" w:rsidRPr="00706DA0">
        <w:rPr>
          <w:rFonts w:asciiTheme="majorBidi" w:hAnsiTheme="majorBidi" w:cstheme="majorBidi"/>
          <w:sz w:val="30"/>
          <w:szCs w:val="30"/>
        </w:rPr>
        <w:t>Gross Domestic Product</w:t>
      </w:r>
      <w:r w:rsidR="00FF0D54" w:rsidRPr="00F639EB">
        <w:rPr>
          <w:rFonts w:asciiTheme="majorBidi" w:hAnsiTheme="majorBidi" w:cstheme="majorBidi"/>
          <w:sz w:val="30"/>
          <w:szCs w:val="30"/>
        </w:rPr>
        <w:t>: GDP</w:t>
      </w:r>
      <w:r w:rsidR="00FF0D54" w:rsidRPr="00F639EB">
        <w:rPr>
          <w:rFonts w:asciiTheme="majorBidi" w:hAnsiTheme="majorBidi" w:cstheme="majorBidi"/>
          <w:sz w:val="30"/>
          <w:szCs w:val="30"/>
          <w:cs/>
        </w:rPr>
        <w:t>) อัตราการว่างงาน</w:t>
      </w:r>
      <w:r w:rsidR="00FF0D54">
        <w:rPr>
          <w:rFonts w:asciiTheme="majorBidi" w:hAnsiTheme="majorBidi" w:cstheme="majorBidi" w:hint="cs"/>
          <w:sz w:val="30"/>
          <w:szCs w:val="30"/>
          <w:cs/>
        </w:rPr>
        <w:t xml:space="preserve"> การบริโภคภาคเอกชน</w:t>
      </w:r>
      <w:r w:rsidR="00FF0D54" w:rsidRPr="00F639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F0D54">
        <w:rPr>
          <w:rFonts w:asciiTheme="majorBidi" w:hAnsiTheme="majorBidi" w:cstheme="majorBidi" w:hint="cs"/>
          <w:sz w:val="30"/>
          <w:szCs w:val="30"/>
          <w:cs/>
        </w:rPr>
        <w:t xml:space="preserve">ดัชนีรายได้เกษตรกร และหนี้สินครัวเรือนต่อผลิตภัณฑ์มวลรวมในประเทศ </w:t>
      </w:r>
      <w:r w:rsidR="00FF0D54" w:rsidRPr="00F639EB">
        <w:rPr>
          <w:rFonts w:asciiTheme="majorBidi" w:hAnsiTheme="majorBidi" w:cstheme="majorBidi" w:hint="cs"/>
          <w:sz w:val="30"/>
          <w:szCs w:val="30"/>
          <w:cs/>
        </w:rPr>
        <w:t>ตัวแปรเหล่านี้รวมถึง</w:t>
      </w:r>
      <w:r w:rsidR="00FF0D54" w:rsidRPr="00F639EB">
        <w:rPr>
          <w:rFonts w:asciiTheme="majorBidi" w:hAnsiTheme="majorBidi" w:cs="Angsana New"/>
          <w:sz w:val="30"/>
          <w:szCs w:val="30"/>
          <w:cs/>
        </w:rPr>
        <w:t>การถัวเฉลี่ยถ่วงน้ำหนักสถานการณ์</w:t>
      </w:r>
      <w:r w:rsidR="00FF0D54" w:rsidRPr="00F639EB">
        <w:rPr>
          <w:rFonts w:asciiTheme="majorBidi" w:hAnsiTheme="majorBidi" w:cs="Angsana New" w:hint="cs"/>
          <w:sz w:val="30"/>
          <w:szCs w:val="30"/>
          <w:cs/>
        </w:rPr>
        <w:t>ได้จัดทำโดยหน่วยงานวิจัยเศรษฐกิจของ</w:t>
      </w:r>
      <w:r w:rsidR="001056F3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</w:p>
    <w:p w14:paraId="17071E1C" w14:textId="77777777" w:rsidR="006C2911" w:rsidRDefault="006C2911" w:rsidP="00FF0D54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</w:p>
    <w:p w14:paraId="07A072B8" w14:textId="7B4AA13B" w:rsidR="00FF0D54" w:rsidRPr="00706DA0" w:rsidRDefault="00FF0D54" w:rsidP="00FF0D54">
      <w:pPr>
        <w:spacing w:after="0" w:line="240" w:lineRule="auto"/>
        <w:ind w:left="1269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</w:pPr>
      <w:r w:rsidRPr="00F639EB">
        <w:rPr>
          <w:rFonts w:asciiTheme="majorBidi" w:hAnsiTheme="majorBidi" w:cs="Angsana New" w:hint="cs"/>
          <w:sz w:val="30"/>
          <w:szCs w:val="30"/>
          <w:cs/>
        </w:rPr>
        <w:t>เหตุการณ์ความไม่แน่นอนจากผลกระทบของโควิด</w:t>
      </w:r>
      <w:r w:rsidRPr="00F639EB">
        <w:rPr>
          <w:rFonts w:asciiTheme="majorBidi" w:hAnsiTheme="majorBidi" w:cs="Angsana New"/>
          <w:sz w:val="30"/>
          <w:szCs w:val="30"/>
        </w:rPr>
        <w:t xml:space="preserve">-19 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ได้ถูกสะท้อนลงไปเพียงบางส่วนในข้อมูลที่มี</w:t>
      </w:r>
      <w:r>
        <w:rPr>
          <w:rFonts w:asciiTheme="majorBidi" w:hAnsiTheme="majorBidi" w:cs="Angsana New"/>
          <w:sz w:val="30"/>
          <w:szCs w:val="30"/>
        </w:rPr>
        <w:br/>
      </w:r>
      <w:r w:rsidRPr="00F639EB">
        <w:rPr>
          <w:rFonts w:asciiTheme="majorBidi" w:hAnsiTheme="majorBidi" w:cs="Angsana New" w:hint="cs"/>
          <w:sz w:val="30"/>
          <w:szCs w:val="30"/>
          <w:cs/>
        </w:rPr>
        <w:t>การคาดการณ์ไปในอนาคตของแบบจำลองการ</w:t>
      </w:r>
      <w:r w:rsidRPr="00F639EB">
        <w:rPr>
          <w:rFonts w:asciiTheme="majorBidi" w:hAnsiTheme="majorBidi" w:cs="Angsana New"/>
          <w:sz w:val="30"/>
          <w:szCs w:val="30"/>
          <w:cs/>
        </w:rPr>
        <w:t>คำนวณผลขาดทุนด้านเครดิตที่คาดว่าจะเกิดขึ้น</w:t>
      </w:r>
      <w:r w:rsidRPr="00F639EB">
        <w:rPr>
          <w:rFonts w:asciiTheme="majorBidi" w:hAnsiTheme="majorBidi" w:cs="Angsana New" w:hint="cs"/>
          <w:sz w:val="30"/>
          <w:szCs w:val="30"/>
          <w:cs/>
        </w:rPr>
        <w:t>ของ</w:t>
      </w:r>
      <w:r w:rsidR="001056F3">
        <w:rPr>
          <w:rFonts w:asciiTheme="majorBidi" w:hAnsiTheme="majorBidi" w:cs="Angsana New"/>
          <w:sz w:val="30"/>
          <w:szCs w:val="30"/>
        </w:rPr>
        <w:br/>
      </w:r>
      <w:r w:rsidR="00353CE4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F639EB">
        <w:rPr>
          <w:rFonts w:asciiTheme="majorBidi" w:hAnsiTheme="majorBidi" w:cs="Angsana New" w:hint="cs"/>
          <w:sz w:val="30"/>
          <w:szCs w:val="30"/>
          <w:cs/>
        </w:rPr>
        <w:t xml:space="preserve"> เนื่องจากผลกระทบดังกล่าวยังมีความไม่แน่นอนและ</w:t>
      </w:r>
      <w:r w:rsidRPr="00F639EB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 xml:space="preserve">มีความเสี่ยงที่สำคัญส่งผลต่อการชะลอตัวของเศรษฐกิจ ถึงแม้จะมีการบรรเทาผลกระทบทางด้านลบต่อเศรษฐกิจดังกล่าวจากรัฐบาลและมาตรการอื่น </w:t>
      </w:r>
      <w:r w:rsidRPr="00706DA0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 xml:space="preserve">ๆ </w:t>
      </w:r>
      <w:r w:rsidR="00353CE4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กลุ่มบริษัท</w:t>
      </w:r>
      <w:r w:rsidRPr="00706DA0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ใช้ข้อ</w:t>
      </w:r>
      <w:r w:rsidRPr="00706DA0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มูลที่เกี่ยวข้องกับเศรษฐกิจมหภาค</w:t>
      </w:r>
      <w:r w:rsidRPr="00706DA0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>ระยะยาวซึ่งเป็นไปตามแนวทางที่กำหนดโดยหน่วยงานกำกับดูแลที่เกี่ยวข้อง รวมทั้งการ</w:t>
      </w:r>
      <w:r w:rsidRPr="00706DA0">
        <w:rPr>
          <w:rFonts w:asciiTheme="majorBidi" w:eastAsia="Times New Roman" w:hAnsiTheme="majorBidi" w:cs="Angsana New"/>
          <w:spacing w:val="-4"/>
          <w:sz w:val="30"/>
          <w:szCs w:val="30"/>
          <w:cs/>
          <w:lang w:eastAsia="zh-CN"/>
        </w:rPr>
        <w:t>ตั้งสำรองเพิ่มเติม (</w:t>
      </w:r>
      <w:r w:rsidRPr="00706DA0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 xml:space="preserve">Management overlay) </w:t>
      </w:r>
      <w:r w:rsidRPr="00706DA0">
        <w:rPr>
          <w:rFonts w:asciiTheme="majorBidi" w:eastAsia="Times New Roman" w:hAnsiTheme="majorBidi" w:cs="Angsana New" w:hint="cs"/>
          <w:spacing w:val="-4"/>
          <w:sz w:val="30"/>
          <w:szCs w:val="30"/>
          <w:cs/>
          <w:lang w:eastAsia="zh-CN"/>
        </w:rPr>
        <w:t>เพื่อรองรับความไม่แน่นอนทางด้านเศรษฐกิจ</w:t>
      </w:r>
      <w:r w:rsidRPr="00706DA0">
        <w:rPr>
          <w:rFonts w:asciiTheme="majorBidi" w:eastAsia="Times New Roman" w:hAnsiTheme="majorBidi" w:cs="Angsana New"/>
          <w:spacing w:val="-4"/>
          <w:sz w:val="30"/>
          <w:szCs w:val="30"/>
          <w:lang w:eastAsia="zh-CN"/>
        </w:rPr>
        <w:t xml:space="preserve"> </w:t>
      </w:r>
    </w:p>
    <w:p w14:paraId="315DA0F6" w14:textId="77777777" w:rsidR="00FF0D54" w:rsidRPr="00941D85" w:rsidRDefault="00FF0D54" w:rsidP="00FF0D54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</w:p>
    <w:p w14:paraId="6FF4C5F8" w14:textId="77777777" w:rsidR="00FF0D54" w:rsidRPr="00706DA0" w:rsidRDefault="00FF0D5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06DA0">
        <w:rPr>
          <w:rFonts w:asciiTheme="majorBidi" w:hAnsiTheme="majorBidi" w:cs="Angsana New"/>
          <w:i/>
          <w:iCs/>
          <w:sz w:val="30"/>
          <w:szCs w:val="30"/>
          <w:cs/>
        </w:rPr>
        <w:t>การตั้งสำรองเพิ่มเติม (</w:t>
      </w:r>
      <w:r w:rsidRPr="00706DA0">
        <w:rPr>
          <w:rFonts w:asciiTheme="majorBidi" w:hAnsiTheme="majorBidi" w:cstheme="majorBidi"/>
          <w:i/>
          <w:iCs/>
          <w:sz w:val="30"/>
          <w:szCs w:val="30"/>
        </w:rPr>
        <w:t>Management overlay)</w:t>
      </w:r>
    </w:p>
    <w:p w14:paraId="1C5BBBAC" w14:textId="77777777" w:rsidR="00FF0D54" w:rsidRPr="00941D85" w:rsidRDefault="00FF0D54" w:rsidP="00FF0D54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</w:p>
    <w:p w14:paraId="3435C900" w14:textId="21B0ADCE" w:rsidR="00FF0D54" w:rsidRDefault="00C7565F" w:rsidP="00FF0D54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  <w:highlight w:val="yellow"/>
        </w:rPr>
      </w:pPr>
      <w:r w:rsidRPr="00C7565F">
        <w:rPr>
          <w:rFonts w:asciiTheme="majorBidi" w:hAnsiTheme="majorBidi" w:cs="Angsana New"/>
          <w:sz w:val="30"/>
          <w:szCs w:val="30"/>
          <w:cs/>
        </w:rPr>
        <w:t>การตั้งสำรองเพิ่มเติมคือการปรับปรุงยอดค่าเผื่อผลขาดทุนด้านเครดิตที่คาดว่าจะเกิดขึ้นเป็นส่วนหนึ่งของขั้นตอนในการจัดทำงบการเงินเพื่อที่จะสะท้อนเหตุการณ์ที่เกิดขึ้นภายหลัง ซึ่งรวมถึงข้อมูลสภาพตลาดในปัจจุบัน ความไม่เพียงพอของแบบจำลองที่สามารถระบุได้ การปรับปรุงของผู้เชี่ยวชาญด้านเครดิตเกี่ยวกับข้อมูลที่มีการคาดการณ์ไปในอนาคต และความเสี่ยงด้านภาวะเศรษฐกิจ</w:t>
      </w:r>
    </w:p>
    <w:p w14:paraId="12088670" w14:textId="77777777" w:rsidR="00C7565F" w:rsidRPr="00B267C6" w:rsidRDefault="00C7565F" w:rsidP="00FF0D54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  <w:highlight w:val="yellow"/>
          <w:cs/>
        </w:rPr>
      </w:pPr>
    </w:p>
    <w:p w14:paraId="00380098" w14:textId="0FBD1EA2" w:rsidR="00FF0D54" w:rsidRPr="00BF495D" w:rsidRDefault="00C7565F" w:rsidP="00054B0D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  <w:r w:rsidRPr="00C7565F">
        <w:rPr>
          <w:rFonts w:asciiTheme="majorBidi" w:hAnsiTheme="majorBidi" w:cs="Angsana New"/>
          <w:sz w:val="30"/>
          <w:szCs w:val="30"/>
          <w:cs/>
        </w:rPr>
        <w:t>กลุ่มบริษัทมีกรอบการควบคุมดูแลภายในเพื่อที่จะพิจารณาความเพียงพอและความครบถ้วนของการตั้งสำรองเพิ่มเติม (</w:t>
      </w:r>
      <w:r w:rsidRPr="00C7565F">
        <w:rPr>
          <w:rFonts w:asciiTheme="majorBidi" w:hAnsiTheme="majorBidi" w:cs="Angsana New"/>
          <w:sz w:val="30"/>
          <w:szCs w:val="30"/>
        </w:rPr>
        <w:t xml:space="preserve">Management overlay) </w:t>
      </w:r>
      <w:r w:rsidRPr="00C7565F">
        <w:rPr>
          <w:rFonts w:asciiTheme="majorBidi" w:hAnsiTheme="majorBidi" w:cs="Angsana New"/>
          <w:sz w:val="30"/>
          <w:szCs w:val="30"/>
          <w:cs/>
        </w:rPr>
        <w:t>จุดมุ่งหมายของกลุ่มบริษัทคือการนำการตั้งสำรองเพิ่มเติม (</w:t>
      </w:r>
      <w:r w:rsidRPr="00C7565F">
        <w:rPr>
          <w:rFonts w:asciiTheme="majorBidi" w:hAnsiTheme="majorBidi" w:cs="Angsana New"/>
          <w:sz w:val="30"/>
          <w:szCs w:val="30"/>
        </w:rPr>
        <w:t xml:space="preserve">Management overlay) </w:t>
      </w:r>
      <w:r w:rsidRPr="00C7565F">
        <w:rPr>
          <w:rFonts w:asciiTheme="majorBidi" w:hAnsiTheme="majorBidi" w:cs="Angsana New"/>
          <w:sz w:val="30"/>
          <w:szCs w:val="30"/>
          <w:cs/>
        </w:rPr>
        <w:t>ดังกล่าวเข้าไปปรับปรุงในแบบจำลองการคำนวณผลขาดทุนด้านเครดิตที่คาดว่า</w:t>
      </w:r>
      <w:r w:rsidR="00D53208">
        <w:rPr>
          <w:rFonts w:asciiTheme="majorBidi" w:hAnsiTheme="majorBidi" w:cs="Angsana New"/>
          <w:sz w:val="30"/>
          <w:szCs w:val="30"/>
          <w:cs/>
        </w:rPr>
        <w:br/>
      </w:r>
      <w:r w:rsidRPr="00C7565F">
        <w:rPr>
          <w:rFonts w:asciiTheme="majorBidi" w:hAnsiTheme="majorBidi" w:cs="Angsana New"/>
          <w:sz w:val="30"/>
          <w:szCs w:val="30"/>
          <w:cs/>
        </w:rPr>
        <w:t>จะเกิดขึ้นเท่าที่เป็นไปได้ในส่วนหนึ่งของการติดตามควบคุมดูแลแบบจำลอง</w:t>
      </w:r>
      <w:r w:rsidR="00A9620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C7565F">
        <w:rPr>
          <w:rFonts w:asciiTheme="majorBidi" w:hAnsiTheme="majorBidi" w:cs="Angsana New"/>
          <w:sz w:val="30"/>
          <w:szCs w:val="30"/>
          <w:cs/>
        </w:rPr>
        <w:t>(</w:t>
      </w:r>
      <w:r w:rsidRPr="00C7565F">
        <w:rPr>
          <w:rFonts w:asciiTheme="majorBidi" w:hAnsiTheme="majorBidi" w:cs="Angsana New"/>
          <w:sz w:val="30"/>
          <w:szCs w:val="30"/>
        </w:rPr>
        <w:t>Model monitoring)</w:t>
      </w:r>
      <w:r w:rsidR="006A7915">
        <w:rPr>
          <w:rFonts w:asciiTheme="majorBidi" w:hAnsiTheme="majorBidi" w:cs="Angsana New"/>
          <w:sz w:val="30"/>
          <w:szCs w:val="30"/>
          <w:cs/>
        </w:rPr>
        <w:br/>
      </w:r>
      <w:r w:rsidRPr="00C7565F">
        <w:rPr>
          <w:rFonts w:asciiTheme="majorBidi" w:hAnsiTheme="majorBidi" w:cs="Angsana New"/>
          <w:sz w:val="30"/>
          <w:szCs w:val="30"/>
          <w:cs/>
        </w:rPr>
        <w:t>การตรวจสอบแบบจำลอง (</w:t>
      </w:r>
      <w:r w:rsidRPr="00C7565F">
        <w:rPr>
          <w:rFonts w:asciiTheme="majorBidi" w:hAnsiTheme="majorBidi" w:cs="Angsana New"/>
          <w:sz w:val="30"/>
          <w:szCs w:val="30"/>
        </w:rPr>
        <w:t xml:space="preserve">Model validation) </w:t>
      </w:r>
      <w:r w:rsidRPr="00C7565F">
        <w:rPr>
          <w:rFonts w:asciiTheme="majorBidi" w:hAnsiTheme="majorBidi" w:cs="Angsana New"/>
          <w:sz w:val="30"/>
          <w:szCs w:val="30"/>
          <w:cs/>
        </w:rPr>
        <w:t>และการปรับปรุงข้อมูลในแบบจำลอง (</w:t>
      </w:r>
      <w:r w:rsidRPr="00C7565F">
        <w:rPr>
          <w:rFonts w:asciiTheme="majorBidi" w:hAnsiTheme="majorBidi" w:cs="Angsana New"/>
          <w:sz w:val="30"/>
          <w:szCs w:val="30"/>
        </w:rPr>
        <w:t>Model recalibration)</w:t>
      </w:r>
    </w:p>
    <w:p w14:paraId="4A793852" w14:textId="63B69673" w:rsidR="00C7565F" w:rsidRDefault="00C7565F" w:rsidP="00C7565F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  <w:highlight w:val="yellow"/>
        </w:rPr>
      </w:pPr>
    </w:p>
    <w:p w14:paraId="6B063269" w14:textId="58BFFB4A" w:rsidR="00BA6F88" w:rsidRDefault="00C7565F" w:rsidP="000F011E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  <w:r w:rsidRPr="00C7565F">
        <w:rPr>
          <w:rFonts w:asciiTheme="majorBidi" w:hAnsiTheme="majorBidi" w:cs="Angsana New"/>
          <w:sz w:val="30"/>
          <w:szCs w:val="30"/>
          <w:cs/>
        </w:rPr>
        <w:t>กลุ่มบริษัทได้มีการติดตามผลกระทบของโควิด-</w:t>
      </w:r>
      <w:r w:rsidR="00B60E6B">
        <w:rPr>
          <w:rFonts w:asciiTheme="majorBidi" w:hAnsiTheme="majorBidi" w:cs="Angsana New"/>
          <w:sz w:val="30"/>
          <w:szCs w:val="30"/>
        </w:rPr>
        <w:t>19</w:t>
      </w:r>
      <w:r w:rsidRPr="00C7565F">
        <w:rPr>
          <w:rFonts w:asciiTheme="majorBidi" w:hAnsiTheme="majorBidi" w:cs="Angsana New"/>
          <w:sz w:val="30"/>
          <w:szCs w:val="30"/>
          <w:cs/>
        </w:rPr>
        <w:t xml:space="preserve"> ต่อฐานะเปิดด้านความเสี่ยงด้านเครดิตและความไม่แน่นอนที่เกิดขึ้นจากสถานการณ์การระบาดของโรคโควิด-</w:t>
      </w:r>
      <w:r w:rsidR="00B60E6B">
        <w:rPr>
          <w:rFonts w:asciiTheme="majorBidi" w:hAnsiTheme="majorBidi" w:cs="Angsana New"/>
          <w:sz w:val="30"/>
          <w:szCs w:val="30"/>
        </w:rPr>
        <w:t>19</w:t>
      </w:r>
      <w:r w:rsidRPr="00C7565F">
        <w:rPr>
          <w:rFonts w:asciiTheme="majorBidi" w:hAnsiTheme="majorBidi" w:cs="Angsana New"/>
          <w:sz w:val="30"/>
          <w:szCs w:val="30"/>
          <w:cs/>
        </w:rPr>
        <w:t xml:space="preserve"> ที่อาจจะส่งผลกระทบในเชิงลบต่อคุณภาพ</w:t>
      </w:r>
      <w:r w:rsidRPr="00C7565F">
        <w:rPr>
          <w:rFonts w:asciiTheme="majorBidi" w:hAnsiTheme="majorBidi" w:cs="Angsana New"/>
          <w:sz w:val="30"/>
          <w:szCs w:val="30"/>
          <w:cs/>
        </w:rPr>
        <w:lastRenderedPageBreak/>
        <w:t>ด้านเครดิต ดังนั้นผู้บริหารได้พิจารณาถึงผลกระทบจากเหตุการณ์ที่ไม่แน่นอนดังกล่าวโดยใช้ข้อมูลที่มีอยู่สำหรับลูกหนี้รายตัวและรายอุตสาหกรรมในการตั้งสำรองเพิ่มเติม (</w:t>
      </w:r>
      <w:r w:rsidRPr="00C7565F">
        <w:rPr>
          <w:rFonts w:asciiTheme="majorBidi" w:hAnsiTheme="majorBidi" w:cs="Angsana New"/>
          <w:sz w:val="30"/>
          <w:szCs w:val="30"/>
        </w:rPr>
        <w:t xml:space="preserve">Management overlay) </w:t>
      </w:r>
    </w:p>
    <w:p w14:paraId="5C812DD1" w14:textId="77777777" w:rsidR="005A529E" w:rsidRDefault="005A529E" w:rsidP="00C7565F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</w:p>
    <w:p w14:paraId="7F7B78E5" w14:textId="1059B4FE" w:rsidR="00FF0D54" w:rsidRPr="00D62A90" w:rsidRDefault="00C7565F" w:rsidP="00C7565F">
      <w:pPr>
        <w:spacing w:after="0" w:line="240" w:lineRule="auto"/>
        <w:ind w:left="1269"/>
        <w:jc w:val="thaiDistribute"/>
        <w:rPr>
          <w:rFonts w:asciiTheme="majorBidi" w:hAnsiTheme="majorBidi" w:cs="Angsana New"/>
          <w:sz w:val="30"/>
          <w:szCs w:val="30"/>
        </w:rPr>
      </w:pPr>
      <w:r w:rsidRPr="00C7565F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0F011E">
        <w:rPr>
          <w:rFonts w:asciiTheme="majorBidi" w:hAnsiTheme="majorBidi" w:cs="Angsana New"/>
          <w:sz w:val="30"/>
          <w:szCs w:val="30"/>
        </w:rPr>
        <w:t>31</w:t>
      </w:r>
      <w:r w:rsidRPr="00C7565F">
        <w:rPr>
          <w:rFonts w:asciiTheme="majorBidi" w:hAnsiTheme="majorBidi" w:cs="Angsana New"/>
          <w:sz w:val="30"/>
          <w:szCs w:val="30"/>
          <w:cs/>
        </w:rPr>
        <w:t xml:space="preserve"> ธันวาคม </w:t>
      </w:r>
      <w:r w:rsidR="000F011E" w:rsidRPr="00D12247">
        <w:rPr>
          <w:rFonts w:asciiTheme="majorBidi" w:hAnsiTheme="majorBidi" w:cs="Angsana New"/>
          <w:sz w:val="30"/>
          <w:szCs w:val="30"/>
        </w:rPr>
        <w:t>256</w:t>
      </w:r>
      <w:r w:rsidR="00A977B5" w:rsidRPr="00D12247">
        <w:rPr>
          <w:rFonts w:asciiTheme="majorBidi" w:hAnsiTheme="majorBidi" w:cs="Angsana New"/>
          <w:sz w:val="30"/>
          <w:szCs w:val="30"/>
        </w:rPr>
        <w:t>5</w:t>
      </w:r>
      <w:r w:rsidR="00A977B5" w:rsidRPr="00D12247">
        <w:rPr>
          <w:rFonts w:asciiTheme="majorBidi" w:hAnsiTheme="majorBidi" w:cs="Angsana New" w:hint="cs"/>
          <w:sz w:val="30"/>
          <w:szCs w:val="30"/>
          <w:cs/>
        </w:rPr>
        <w:t xml:space="preserve"> และ </w:t>
      </w:r>
      <w:r w:rsidR="000F011E">
        <w:rPr>
          <w:rFonts w:asciiTheme="majorBidi" w:hAnsiTheme="majorBidi" w:cs="Angsana New"/>
          <w:sz w:val="30"/>
          <w:szCs w:val="30"/>
        </w:rPr>
        <w:t>2564</w:t>
      </w:r>
      <w:r w:rsidRPr="00C7565F">
        <w:rPr>
          <w:rFonts w:asciiTheme="majorBidi" w:hAnsiTheme="majorBidi" w:cs="Angsana New"/>
          <w:sz w:val="30"/>
          <w:szCs w:val="30"/>
          <w:cs/>
        </w:rPr>
        <w:t xml:space="preserve"> การบันทึกการตั้งสำรองเพิ่มเติม (</w:t>
      </w:r>
      <w:r w:rsidRPr="00C7565F">
        <w:rPr>
          <w:rFonts w:asciiTheme="majorBidi" w:hAnsiTheme="majorBidi" w:cs="Angsana New"/>
          <w:sz w:val="30"/>
          <w:szCs w:val="30"/>
        </w:rPr>
        <w:t xml:space="preserve">Management overlay) </w:t>
      </w:r>
      <w:r w:rsidRPr="00C7565F">
        <w:rPr>
          <w:rFonts w:asciiTheme="majorBidi" w:hAnsiTheme="majorBidi" w:cs="Angsana New"/>
          <w:sz w:val="30"/>
          <w:szCs w:val="30"/>
          <w:cs/>
        </w:rPr>
        <w:t>ครอบคลุมความเสี่ยงการชะลอตัวของเศรษฐกิจมหภาค และความเป็นไปได้ที่เกี่ยวข้องในการเสื่อมถอยของความเสี่ยงด้านเครดิตของลูกหนี้</w:t>
      </w:r>
      <w:bookmarkStart w:id="11" w:name="_Hlk59532363"/>
    </w:p>
    <w:bookmarkEnd w:id="11"/>
    <w:p w14:paraId="78FA3763" w14:textId="77777777" w:rsidR="00BF01F1" w:rsidRDefault="00BF01F1" w:rsidP="00FF0D54">
      <w:pPr>
        <w:spacing w:after="0" w:line="240" w:lineRule="auto"/>
        <w:ind w:left="1260" w:hanging="630"/>
        <w:rPr>
          <w:rFonts w:asciiTheme="majorBidi" w:hAnsiTheme="majorBidi" w:cstheme="majorBidi"/>
          <w:sz w:val="30"/>
          <w:szCs w:val="30"/>
        </w:rPr>
      </w:pPr>
    </w:p>
    <w:p w14:paraId="45916DA4" w14:textId="02EA7E41" w:rsidR="00FF0D54" w:rsidRPr="00C3777E" w:rsidRDefault="00FF0D54" w:rsidP="00FF0D54">
      <w:pPr>
        <w:spacing w:after="0" w:line="240" w:lineRule="auto"/>
        <w:ind w:left="1260" w:hanging="63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C3777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4.1.4</w:t>
      </w:r>
      <w:r w:rsidRPr="00C3777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C3777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การกระจุกตัวของความเสี่ยงด้านเครดิต </w:t>
      </w:r>
    </w:p>
    <w:p w14:paraId="77281360" w14:textId="77777777" w:rsidR="00FF0D54" w:rsidRPr="00C3777E" w:rsidRDefault="00FF0D5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577C522B" w14:textId="25D0F8AD" w:rsidR="00FF0D54" w:rsidRPr="00C3777E" w:rsidRDefault="00353CE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F0D54" w:rsidRPr="00C3777E">
        <w:rPr>
          <w:rFonts w:asciiTheme="majorBidi" w:hAnsiTheme="majorBidi" w:cstheme="majorBidi"/>
          <w:sz w:val="30"/>
          <w:szCs w:val="30"/>
          <w:cs/>
        </w:rPr>
        <w:t>มีการติดตามการกระจุกตัวของความเสี่ยงด้านเครดิตเป็นรายอุตสาหกรรมและที่ตั้งทางภูมิศาสตร์ การวิเคราะห์การกระจุกตัวของความเสี่ยงด้านเครดิตจากเงินให้สินเชื่อ</w:t>
      </w:r>
      <w:r w:rsidR="00FF0D54" w:rsidRPr="00C3777E">
        <w:rPr>
          <w:rFonts w:asciiTheme="majorBidi" w:hAnsiTheme="majorBidi" w:cstheme="majorBidi" w:hint="cs"/>
          <w:sz w:val="30"/>
          <w:szCs w:val="30"/>
          <w:cs/>
        </w:rPr>
        <w:t>ได้เปิดเผยไว้ในหมายเหตุข้อ</w:t>
      </w:r>
      <w:r w:rsidR="00FF0D54" w:rsidRPr="00C3777E">
        <w:rPr>
          <w:rFonts w:asciiTheme="majorBidi" w:hAnsiTheme="majorBidi" w:cstheme="majorBidi"/>
          <w:sz w:val="30"/>
          <w:szCs w:val="30"/>
        </w:rPr>
        <w:t xml:space="preserve"> 12.2 </w:t>
      </w:r>
      <w:r w:rsidR="00FF0D54" w:rsidRPr="00C3777E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FF0D54" w:rsidRPr="00C3777E">
        <w:rPr>
          <w:rFonts w:asciiTheme="majorBidi" w:hAnsiTheme="majorBidi" w:cstheme="majorBidi"/>
          <w:sz w:val="30"/>
          <w:szCs w:val="30"/>
        </w:rPr>
        <w:t>12.4</w:t>
      </w:r>
    </w:p>
    <w:p w14:paraId="5769250B" w14:textId="77777777" w:rsidR="00FF0D54" w:rsidRPr="004D39AE" w:rsidRDefault="00FF0D5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77BF06A3" w14:textId="77777777" w:rsidR="00FF0D54" w:rsidRPr="00C3777E" w:rsidRDefault="00FF0D54" w:rsidP="00FF0D54">
      <w:pPr>
        <w:tabs>
          <w:tab w:val="left" w:pos="1260"/>
        </w:tabs>
        <w:spacing w:after="0" w:line="240" w:lineRule="auto"/>
        <w:ind w:firstLine="63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C3777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</w:t>
      </w:r>
      <w:r w:rsidRPr="00C3777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.</w:t>
      </w:r>
      <w:r w:rsidRPr="00C3777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1</w:t>
      </w:r>
      <w:r w:rsidRPr="00C3777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.</w:t>
      </w:r>
      <w:r w:rsidRPr="00C3777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5</w:t>
      </w:r>
      <w:r w:rsidRPr="00C3777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C3777E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การวิเคราะห์คุณภาพเครดิต</w:t>
      </w:r>
    </w:p>
    <w:p w14:paraId="766E8DC7" w14:textId="77777777" w:rsidR="00FF0D54" w:rsidRPr="00C3777E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0A420129" w14:textId="191028D3" w:rsidR="00FF0D54" w:rsidRPr="00C3777E" w:rsidRDefault="00353CE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กลุ่มบริษัท</w:t>
      </w:r>
      <w:r w:rsidR="00FF0D54" w:rsidRPr="00C3777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จัดระดับความเสี่ยงของฐานะเปิดแต่ละรายการโดยใช้ข้อมูลที่หลากหลาย</w:t>
      </w:r>
      <w:r w:rsidR="00FF0D54" w:rsidRPr="00C3777E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</w:t>
      </w:r>
      <w:r w:rsidR="00FF0D54" w:rsidRPr="00C3777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มาพิจารณาเพื่อคาดการณ์ความเสี่ยงที่จะผิดนัดชำระหนี้</w:t>
      </w:r>
      <w:r w:rsidR="00FF0D54" w:rsidRPr="00C3777E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รวมทั้ง</w:t>
      </w:r>
      <w:r w:rsidR="00FF0D54" w:rsidRPr="00C3777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ใช้ดุลยพินิ</w:t>
      </w:r>
      <w:r w:rsidR="00FF0D54" w:rsidRPr="00C3777E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จจากประสบการณ์ในการให้สินเ</w:t>
      </w:r>
      <w:r w:rsidR="00FF0D54" w:rsidRPr="00C3777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ชื่อ</w:t>
      </w:r>
      <w:r w:rsidR="00FF0D54" w:rsidRPr="00C3777E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ในอดีต</w:t>
      </w:r>
    </w:p>
    <w:p w14:paraId="21332ABC" w14:textId="77777777" w:rsidR="00FF0D54" w:rsidRPr="00C3777E" w:rsidRDefault="00FF0D54" w:rsidP="00FF0D54">
      <w:pPr>
        <w:spacing w:after="0" w:line="240" w:lineRule="auto"/>
        <w:ind w:left="1269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42FB218C" w14:textId="77777777" w:rsidR="00FF0D54" w:rsidRPr="00C3777E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C3777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ระดับของความเสี่ยงด้านเครดิตมีการ</w:t>
      </w:r>
      <w:r w:rsidRPr="00C3777E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จัดทำและปรับปรุง</w:t>
      </w:r>
      <w:r w:rsidRPr="00C3777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เพื่อให้ความเสี่ยงที่จะผิดนัดชำระหนี้ที่เกิดขึ้นสัมพันธ์กับระดับของความเสี่ยงด้านเครดิตที่เพิ่มขึ้น</w:t>
      </w:r>
      <w:r w:rsidRPr="00C3777E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ในอัตราเร่ง</w:t>
      </w:r>
      <w:r w:rsidRPr="00C3777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 xml:space="preserve"> เช่น ความแตกต่างของ</w:t>
      </w:r>
      <w:r w:rsidRPr="00C3777E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ระดับ</w:t>
      </w:r>
      <w:r w:rsidRPr="00C3777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ความเสี่ยงที่จะผิดนัดชำระหนี้</w:t>
      </w:r>
      <w:r w:rsidRPr="00C3777E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ที่ระดับความเสี่ยงต่ำ จะน้อยกว่า</w:t>
      </w:r>
      <w:r w:rsidRPr="00C3777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ความแตกต่างของระดับความเสี่ยงที่จะผิดนัดชำระหนี้ที่ระดับความเสี่ยง</w:t>
      </w:r>
      <w:r w:rsidRPr="00C3777E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สูง</w:t>
      </w:r>
      <w:r w:rsidRPr="00C3777E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 </w:t>
      </w:r>
    </w:p>
    <w:p w14:paraId="3742DAFE" w14:textId="77777777" w:rsidR="00FF0D54" w:rsidRPr="00C3777E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1AD801AA" w14:textId="77777777" w:rsidR="00FF0D54" w:rsidRPr="00C3777E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C3777E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ฐานะเปิดแต่ละรายการจะถูกจัดระดับของความเสี่ยงด้านเครดิต ณ วันที่รับรู้รายการเมื่อเริ่มแรกโดยใช้ข้อมูลที่สามารถหาได้ของผู้กู้ยืม ฐานะเปิดจะได้รับการติดตามอย่างสม่ำเสมอซึ่งอาจส่งผลให้ฐานะเปิดมีการปรับหรือเปลี่ยนแปลงระดับของความเสี่ยงด้านเครดิต การติดตามใช้ข้อมูลดังต่อไปนี้</w:t>
      </w:r>
    </w:p>
    <w:p w14:paraId="6BC4A3DB" w14:textId="77777777" w:rsidR="00FF0D54" w:rsidRPr="00C3777E" w:rsidRDefault="00FF0D54" w:rsidP="00FF0D54">
      <w:pPr>
        <w:suppressAutoHyphens/>
        <w:spacing w:after="0" w:line="240" w:lineRule="auto"/>
        <w:ind w:left="1269" w:right="-28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</w:p>
    <w:p w14:paraId="71CF053D" w14:textId="77777777" w:rsidR="00FF0D54" w:rsidRPr="00F639EB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C3777E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C3777E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C3777E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ประวัติการชำระเงิน ซึ่งรวมถึงจำนวน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วันที่เกินกำหนดชำระและพฤติกรรมการชำระเงิน</w:t>
      </w:r>
    </w:p>
    <w:p w14:paraId="2E08D897" w14:textId="77777777" w:rsidR="00FF0D54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ธุรกิจในปัจจุบันและการเปลี่ยนแปลงที่คาดการณ์ สถานะทางการเงินและภาวะทางเศรษฐกิจ</w:t>
      </w:r>
    </w:p>
    <w:p w14:paraId="2469F432" w14:textId="77777777" w:rsidR="00FF0D54" w:rsidRPr="00F639EB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ข้อมูลที่ได้รับระหว่างการทบทวนสินเชื่อ เช่น งบการเงินที่ได้รับการตรวจสอบจากผู้สอบบัญชี </w:t>
      </w:r>
      <w:r w:rsidRPr="00F639E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บัญชีบริหาร 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(Management accounts) 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การทำงบประมาณ 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(Budget)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และการคาดการณ์ฐานะการเงิน 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(Projection)</w:t>
      </w:r>
    </w:p>
    <w:p w14:paraId="0FC9E5C1" w14:textId="77777777" w:rsidR="00FF0D54" w:rsidRPr="00F639EB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lastRenderedPageBreak/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ข้อมูลที่อ้างอิงมาจากสถาบันการจัดอันดับความน่าเชื่อถือ สำนักข่าว การเปลี่ยนแปลงอันดับ</w:t>
      </w:r>
      <w:r w:rsidRPr="00F639EB"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ความน่าเชื่อถือจากสถาบันการจัดอันดับความน่าเชื่อถือภายนอก</w:t>
      </w:r>
    </w:p>
    <w:p w14:paraId="4F7FCA72" w14:textId="77777777" w:rsidR="00FF0D54" w:rsidRPr="00F639EB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การเปลี่ยนแปลงทางการเมือง กฎเกณฑ์ของทางการ และเทคโนโลยีที่เกิดขึ้นแล้วหรือที่คาดว่า</w:t>
      </w:r>
      <w:r>
        <w:rPr>
          <w:rFonts w:asciiTheme="majorBidi" w:eastAsia="AngsanaNew" w:hAnsiTheme="majorBidi" w:cs="Angsana New"/>
          <w:sz w:val="30"/>
          <w:szCs w:val="30"/>
          <w:cs/>
          <w:lang w:eastAsia="en-GB"/>
        </w:rPr>
        <w:br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จะเกิดขึ้นที่มีนัยสำคัญต่อ</w:t>
      </w:r>
      <w:r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ผู้กู้หรือ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การดำเนินธุรกิจ</w:t>
      </w:r>
    </w:p>
    <w:p w14:paraId="5F49E365" w14:textId="06AEB45C" w:rsidR="00FF0D54" w:rsidRPr="00F639EB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ข้อมูลที่จัดเก็บได้ภายใน</w:t>
      </w:r>
      <w:r w:rsidR="008B584A">
        <w:rPr>
          <w:rFonts w:asciiTheme="majorBidi" w:eastAsia="AngsanaNew" w:hAnsiTheme="majorBidi" w:cs="Angsana New"/>
          <w:sz w:val="30"/>
          <w:szCs w:val="30"/>
          <w:cs/>
          <w:lang w:eastAsia="en-GB"/>
        </w:rPr>
        <w:t>กลุ่มบริษัท</w:t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 เช่น ข้อมูลค้างชำระในอดีต ข้อมูลการทำธุรกรรม</w:t>
      </w:r>
    </w:p>
    <w:p w14:paraId="30A59600" w14:textId="77777777" w:rsidR="00FF0D54" w:rsidRPr="00F639EB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การสนับสนุนจากบริษัทแม่ และ/หรือ ผู้ค้ำประกัน</w:t>
      </w:r>
    </w:p>
    <w:p w14:paraId="5B783E96" w14:textId="77777777" w:rsidR="00FF0D54" w:rsidRPr="00F639EB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ข้อมูลจากบริษัท ข้อมูลเครดิตแห่งชาติ จำกัด 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(NCB)</w:t>
      </w:r>
    </w:p>
    <w:p w14:paraId="2F05F05D" w14:textId="77777777" w:rsidR="00FF0D54" w:rsidRPr="00F639EB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 xml:space="preserve">ข้อตกลงจากการให้สินเชื่อ 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 xml:space="preserve">(Credit covenants) </w:t>
      </w:r>
    </w:p>
    <w:p w14:paraId="11E2DA88" w14:textId="77777777" w:rsidR="00FF0D54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lang w:eastAsia="en-GB"/>
        </w:rPr>
      </w:pP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>-</w:t>
      </w:r>
      <w:r w:rsidRPr="00F639EB">
        <w:rPr>
          <w:rFonts w:asciiTheme="majorBidi" w:eastAsia="AngsanaNew" w:hAnsiTheme="majorBidi" w:cs="Angsana New"/>
          <w:sz w:val="30"/>
          <w:szCs w:val="30"/>
          <w:lang w:eastAsia="en-GB"/>
        </w:rPr>
        <w:tab/>
      </w:r>
      <w:r w:rsidRPr="00F639EB">
        <w:rPr>
          <w:rFonts w:asciiTheme="majorBidi" w:eastAsia="AngsanaNew" w:hAnsiTheme="majorBidi" w:cs="Angsana New" w:hint="cs"/>
          <w:sz w:val="30"/>
          <w:szCs w:val="30"/>
          <w:cs/>
          <w:lang w:eastAsia="en-GB"/>
        </w:rPr>
        <w:t>ลูกหนี้ร้องขอการผ่อนผันการชำระหนี้หรือการอนุญาตให้ลูกหนี้ผ่อนผันการชำระหนี้</w:t>
      </w:r>
    </w:p>
    <w:p w14:paraId="46E65678" w14:textId="77777777" w:rsidR="00FF0D54" w:rsidRDefault="00FF0D54" w:rsidP="00FF0D54">
      <w:pPr>
        <w:tabs>
          <w:tab w:val="left" w:pos="1701"/>
        </w:tabs>
        <w:suppressAutoHyphens/>
        <w:spacing w:after="0" w:line="240" w:lineRule="auto"/>
        <w:ind w:left="1701" w:right="-28" w:hanging="425"/>
        <w:jc w:val="thaiDistribute"/>
        <w:rPr>
          <w:rFonts w:asciiTheme="majorBidi" w:eastAsia="AngsanaNew" w:hAnsiTheme="majorBidi" w:cs="Angsana New"/>
          <w:sz w:val="30"/>
          <w:szCs w:val="30"/>
          <w:cs/>
          <w:lang w:eastAsia="en-GB"/>
        </w:rPr>
      </w:pPr>
    </w:p>
    <w:p w14:paraId="0D9002E1" w14:textId="2BB71EB3" w:rsidR="00FF0D54" w:rsidRPr="00D62A90" w:rsidRDefault="00FF0D5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t>ระดับของความ</w:t>
      </w:r>
      <w:r w:rsidRPr="00D62A90">
        <w:rPr>
          <w:rFonts w:asciiTheme="majorBidi" w:hAnsiTheme="majorBidi" w:cstheme="majorBidi"/>
          <w:sz w:val="30"/>
          <w:szCs w:val="30"/>
          <w:cs/>
        </w:rPr>
        <w:t xml:space="preserve">เสี่ยงด้านเครดิตเป็นข้อมูลหลักในการพิจารณาเส้นค่าความน่าจะเป็นที่ลูกหนี้จะผิดนัดชำระหนี้สำหรับฐานะเปิด </w:t>
      </w:r>
      <w:r w:rsidR="00353CE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D62A90">
        <w:rPr>
          <w:rFonts w:asciiTheme="majorBidi" w:hAnsiTheme="majorBidi" w:cstheme="majorBidi"/>
          <w:sz w:val="30"/>
          <w:szCs w:val="30"/>
          <w:cs/>
        </w:rPr>
        <w:t xml:space="preserve">เก็บข้อมูลผลการดำเนินงานและข้อมูลการผิดนัดชำระหนี้เกี่ยวกับฐานะเปิดต่อความเสี่ยงด้านเครดิตโดยมีการวิเคราะห์ตามเขตการปกครองหรือภูมิศาสตร์ ประเภทของผลิตภัณฑ์และผู้กู้ ตลอดจนระดับของความเสี่ยงด้านเครดิต นอกจากนี้ ยังมีการซื้อข้อมูลจากตัวแทนอ้างอิงด้านเครดิตภายนอกเพื่อประกอบการพิจารณา </w:t>
      </w:r>
    </w:p>
    <w:p w14:paraId="68CB1793" w14:textId="77777777" w:rsidR="00FF0D54" w:rsidRPr="00D62A90" w:rsidRDefault="00FF0D5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52545830" w14:textId="3DA55304" w:rsidR="00FF0D54" w:rsidRPr="00D62A90" w:rsidRDefault="00353CE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FF0D54" w:rsidRPr="00D62A90">
        <w:rPr>
          <w:rFonts w:asciiTheme="majorBidi" w:hAnsiTheme="majorBidi" w:cstheme="majorBidi"/>
          <w:spacing w:val="-4"/>
          <w:sz w:val="30"/>
          <w:szCs w:val="30"/>
          <w:cs/>
        </w:rPr>
        <w:t>มีการนำแบบจำลองทางสถิติมาวิเคราะห์ข้อมูลที่ได้จัดเก็บและสร้างเส้นประมาณการ</w:t>
      </w:r>
      <w:r w:rsidR="00FF0D54" w:rsidRPr="00D62A90">
        <w:rPr>
          <w:rFonts w:asciiTheme="majorBidi" w:hAnsiTheme="majorBidi" w:cstheme="majorBidi"/>
          <w:sz w:val="30"/>
          <w:szCs w:val="30"/>
          <w:cs/>
        </w:rPr>
        <w:t>ค่าความน่าจะเป็นที่ลูกหนี้จะผิดนัดชำระหนี้ตลอดอายุที่เหลืออยู่ของฐานะเปิด</w:t>
      </w:r>
    </w:p>
    <w:p w14:paraId="08C817F6" w14:textId="77777777" w:rsidR="00FF0D54" w:rsidRPr="00D62A90" w:rsidRDefault="00FF0D54" w:rsidP="00FF0D54">
      <w:pPr>
        <w:spacing w:after="0" w:line="240" w:lineRule="auto"/>
        <w:ind w:left="1269"/>
        <w:jc w:val="thaiDistribute"/>
        <w:rPr>
          <w:rFonts w:asciiTheme="majorBidi" w:hAnsiTheme="majorBidi" w:cstheme="majorBidi"/>
          <w:sz w:val="30"/>
          <w:szCs w:val="30"/>
        </w:rPr>
      </w:pPr>
    </w:p>
    <w:p w14:paraId="7F4BE8C4" w14:textId="77777777" w:rsidR="00FF0D54" w:rsidRPr="00D62A90" w:rsidRDefault="00FF0D54" w:rsidP="00FF0D54">
      <w:pPr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D62A90">
        <w:rPr>
          <w:rFonts w:asciiTheme="majorBidi" w:hAnsiTheme="majorBidi" w:cstheme="majorBidi"/>
          <w:sz w:val="30"/>
          <w:szCs w:val="30"/>
          <w:cs/>
        </w:rPr>
        <w:t>คุณภาพเครดิตได้ถูกจัดประเภทจากระดับคุณภาพดีกว่าเกณฑ์มาตรฐานจนถึงมีการด้อยค่าด้านเครดิต</w:t>
      </w:r>
      <w:r w:rsidRPr="00D62A90">
        <w:rPr>
          <w:rFonts w:asciiTheme="majorBidi" w:hAnsiTheme="majorBidi" w:cstheme="majorBidi"/>
          <w:sz w:val="30"/>
          <w:szCs w:val="30"/>
          <w:cs/>
        </w:rPr>
        <w:br/>
        <w:t>ซึ่งคุณภาพเครดิตนี้สามารถสะท้อนความสามารถในการชำระหนี้โดย</w:t>
      </w:r>
    </w:p>
    <w:p w14:paraId="1E2DB472" w14:textId="77777777" w:rsidR="00FF0D54" w:rsidRPr="00D62A90" w:rsidRDefault="00FF0D54" w:rsidP="00FF0D54">
      <w:pPr>
        <w:spacing w:after="0"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703C06" w14:textId="77777777" w:rsidR="00FF0D54" w:rsidRPr="00F639EB" w:rsidRDefault="00FF0D54" w:rsidP="00FF0D54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D62A90">
        <w:rPr>
          <w:rFonts w:asciiTheme="majorBidi" w:hAnsiTheme="majorBidi" w:cstheme="majorBidi"/>
          <w:sz w:val="30"/>
          <w:szCs w:val="30"/>
          <w:cs/>
        </w:rPr>
        <w:t>-</w:t>
      </w:r>
      <w:r w:rsidRPr="00D62A90">
        <w:rPr>
          <w:rFonts w:asciiTheme="majorBidi" w:hAnsiTheme="majorBidi" w:cstheme="majorBidi"/>
          <w:sz w:val="30"/>
          <w:szCs w:val="30"/>
          <w:cs/>
        </w:rPr>
        <w:tab/>
        <w:t>ลูกหนี้คุณภาพดีกว่าเกณฑ์</w:t>
      </w:r>
      <w:r w:rsidRPr="00F639EB">
        <w:rPr>
          <w:rFonts w:asciiTheme="majorBidi" w:hAnsiTheme="majorBidi" w:cstheme="majorBidi"/>
          <w:sz w:val="30"/>
          <w:szCs w:val="30"/>
          <w:cs/>
        </w:rPr>
        <w:t>มาตรฐาน คือ ลูกหนี้ที่มีความสามารถชำระหนี้ดี</w:t>
      </w:r>
    </w:p>
    <w:p w14:paraId="1EBB9E61" w14:textId="77777777" w:rsidR="00FF0D54" w:rsidRPr="00F639EB" w:rsidRDefault="00FF0D54" w:rsidP="00FF0D54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t>-</w:t>
      </w:r>
      <w:r w:rsidRPr="00F639EB">
        <w:rPr>
          <w:rFonts w:asciiTheme="majorBidi" w:hAnsiTheme="majorBidi" w:cstheme="majorBidi"/>
          <w:sz w:val="30"/>
          <w:szCs w:val="30"/>
          <w:cs/>
        </w:rPr>
        <w:tab/>
        <w:t>ลูกหนี้คุณภาพตามเกณฑ์มาตรฐาน คือ ลูกหนี้ที่มีความสามารถในการชำระหนี้ในระดับที่ยอมรับได้</w:t>
      </w:r>
    </w:p>
    <w:p w14:paraId="1EB7ADCE" w14:textId="77777777" w:rsidR="00FF0D54" w:rsidRPr="00F639EB" w:rsidRDefault="00FF0D54" w:rsidP="00FF0D54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t>-</w:t>
      </w:r>
      <w:r w:rsidRPr="00F639EB">
        <w:rPr>
          <w:rFonts w:asciiTheme="majorBidi" w:hAnsiTheme="majorBidi" w:cstheme="majorBidi"/>
          <w:sz w:val="30"/>
          <w:szCs w:val="30"/>
          <w:cs/>
        </w:rPr>
        <w:tab/>
        <w:t>ลูกหนี้คุณภาพต่ำกว่าเกณฑ์มาตรฐาน คือ ลูกหนี้ที่มีความสามารถในการชำระหนี้ที่ไม่แน่นอน</w:t>
      </w:r>
    </w:p>
    <w:p w14:paraId="07938504" w14:textId="77777777" w:rsidR="00FF0D54" w:rsidRDefault="00FF0D54" w:rsidP="00FF0D54">
      <w:pPr>
        <w:spacing w:after="0" w:line="240" w:lineRule="auto"/>
        <w:ind w:left="162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F639EB">
        <w:rPr>
          <w:rFonts w:asciiTheme="majorBidi" w:hAnsiTheme="majorBidi" w:cstheme="majorBidi"/>
          <w:sz w:val="30"/>
          <w:szCs w:val="30"/>
          <w:cs/>
        </w:rPr>
        <w:t>-</w:t>
      </w:r>
      <w:r w:rsidRPr="00F639EB">
        <w:rPr>
          <w:rFonts w:asciiTheme="majorBidi" w:hAnsiTheme="majorBidi" w:cstheme="majorBidi"/>
          <w:sz w:val="30"/>
          <w:szCs w:val="30"/>
          <w:cs/>
        </w:rPr>
        <w:tab/>
        <w:t xml:space="preserve">ลูกหนี้ที่มีการด้อยค่าด้านเครดิต คือ เข้าข่ายเป็นลูกหนี้ที่มีการด้อยค่าจากการค้างชำระมากกว่า </w:t>
      </w:r>
      <w:r w:rsidRPr="00F639EB">
        <w:rPr>
          <w:rFonts w:asciiTheme="majorBidi" w:hAnsiTheme="majorBidi" w:cstheme="majorBidi"/>
          <w:sz w:val="30"/>
          <w:szCs w:val="30"/>
        </w:rPr>
        <w:t>90</w:t>
      </w:r>
      <w:r w:rsidRPr="00F639EB">
        <w:rPr>
          <w:rFonts w:asciiTheme="majorBidi" w:hAnsiTheme="majorBidi" w:cstheme="majorBidi"/>
          <w:sz w:val="30"/>
          <w:szCs w:val="30"/>
          <w:cs/>
        </w:rPr>
        <w:t xml:space="preserve"> วันหรือมีปัจจัยอื่นที่สะท้อนว่าลูกหนี้ไม่มีความสามารถจ่ายชำระหนี้คืนได้</w:t>
      </w:r>
    </w:p>
    <w:p w14:paraId="4162A160" w14:textId="77777777" w:rsidR="00FF0D54" w:rsidRPr="00C57103" w:rsidRDefault="00FF0D54" w:rsidP="00FF0D54">
      <w:pPr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7FD5BF2E" w14:textId="77777777" w:rsidR="00FF0D54" w:rsidRDefault="00FF0D54" w:rsidP="00FF0D54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1449B6" w14:textId="139F9A4C" w:rsidR="00FF0D54" w:rsidRDefault="00FF0D54" w:rsidP="00FF0D54">
      <w:pPr>
        <w:spacing w:after="0" w:line="240" w:lineRule="auto"/>
        <w:ind w:left="126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</w:pPr>
      <w:r w:rsidRPr="007500CF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ตารางต่อไปนี้แสดงข้อมูลคุณภาพเครดิต ณ วันที่ </w:t>
      </w:r>
      <w:r w:rsidRPr="007500CF">
        <w:rPr>
          <w:rFonts w:asciiTheme="majorBidi" w:hAnsiTheme="majorBidi" w:cstheme="majorBidi"/>
          <w:sz w:val="30"/>
          <w:szCs w:val="30"/>
        </w:rPr>
        <w:t xml:space="preserve">31 </w:t>
      </w:r>
      <w:r w:rsidRPr="007500CF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1056F3">
        <w:rPr>
          <w:rFonts w:asciiTheme="majorBidi" w:hAnsiTheme="majorBidi" w:cstheme="majorBidi"/>
          <w:sz w:val="30"/>
          <w:szCs w:val="30"/>
        </w:rPr>
        <w:t xml:space="preserve">2565 </w:t>
      </w:r>
      <w:r w:rsidR="001056F3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7500CF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 w:hint="cs"/>
          <w:sz w:val="30"/>
          <w:szCs w:val="30"/>
          <w:cs/>
        </w:rPr>
        <w:t>4</w:t>
      </w:r>
      <w:r w:rsidRPr="007500CF">
        <w:rPr>
          <w:rFonts w:asciiTheme="majorBidi" w:hAnsiTheme="majorBidi" w:cstheme="majorBidi"/>
          <w:sz w:val="30"/>
          <w:szCs w:val="30"/>
        </w:rPr>
        <w:t xml:space="preserve"> </w:t>
      </w:r>
      <w:r w:rsidRPr="007500CF">
        <w:rPr>
          <w:rFonts w:asciiTheme="majorBidi" w:hAnsiTheme="majorBidi" w:cstheme="majorBidi"/>
          <w:sz w:val="30"/>
          <w:szCs w:val="30"/>
          <w:cs/>
        </w:rPr>
        <w:t>ของเงินให้สินเชื่อแก่ลูกหนี้โดยไม่คำนึงถึงหลักประกันหรือการปรับปรุงด้านเครดิต</w:t>
      </w:r>
      <w:r w:rsidRPr="00CB3FF2">
        <w:rPr>
          <w:rFonts w:asciiTheme="majorBidi" w:hAnsiTheme="majorBidi" w:cstheme="majorBidi"/>
          <w:sz w:val="30"/>
          <w:szCs w:val="30"/>
          <w:cs/>
        </w:rPr>
        <w:t>อื่น</w:t>
      </w:r>
      <w:r w:rsidRPr="00CB3FF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F603C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 xml:space="preserve">(ดูหมายเหตุข้อ </w:t>
      </w:r>
      <w:r w:rsidRPr="00F603C3">
        <w:rPr>
          <w:rFonts w:ascii="Angsana New" w:hAnsi="Angsana New" w:cs="Angsana New"/>
          <w:i/>
          <w:iCs/>
          <w:color w:val="000000"/>
          <w:sz w:val="30"/>
          <w:szCs w:val="30"/>
          <w:lang w:eastAsia="zh-CN"/>
        </w:rPr>
        <w:t>2.1</w:t>
      </w:r>
      <w:r w:rsidRPr="00F603C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 xml:space="preserve"> สำหรับ</w:t>
      </w:r>
      <w:r w:rsidRPr="00AC14DD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วิธีปฏิบัติ</w:t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eastAsia="zh-CN"/>
        </w:rPr>
        <w:t>และจำนวนเงินของ</w:t>
      </w:r>
      <w:r w:rsidRPr="00F603C3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eastAsia="zh-CN"/>
        </w:rPr>
        <w:t>เงินให้</w:t>
      </w:r>
      <w:r w:rsidRPr="00F603C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สินเชื่อ</w:t>
      </w:r>
      <w:r w:rsidRPr="00F603C3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eastAsia="zh-CN"/>
        </w:rPr>
        <w:t>แก่ลูกหนี้</w:t>
      </w:r>
      <w:r w:rsidRPr="00F603C3">
        <w:rPr>
          <w:rFonts w:ascii="Angsana New" w:hAnsi="Angsana New" w:cs="Angsana New"/>
          <w:i/>
          <w:iCs/>
          <w:color w:val="000000"/>
          <w:sz w:val="30"/>
          <w:szCs w:val="30"/>
          <w:cs/>
          <w:lang w:eastAsia="zh-CN"/>
        </w:rPr>
        <w:t>ที่เข้ามาตรการให้ความช่วยเหลือ)</w:t>
      </w:r>
    </w:p>
    <w:p w14:paraId="135CAAA7" w14:textId="77777777" w:rsidR="00FF0D54" w:rsidRPr="007500CF" w:rsidRDefault="00FF0D54" w:rsidP="00FF0D54">
      <w:pPr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tbl>
      <w:tblPr>
        <w:tblW w:w="8910" w:type="dxa"/>
        <w:tblInd w:w="810" w:type="dxa"/>
        <w:tblLayout w:type="fixed"/>
        <w:tblLook w:val="06A0" w:firstRow="1" w:lastRow="0" w:firstColumn="1" w:lastColumn="0" w:noHBand="1" w:noVBand="1"/>
      </w:tblPr>
      <w:tblGrid>
        <w:gridCol w:w="3780"/>
        <w:gridCol w:w="1260"/>
        <w:gridCol w:w="1260"/>
        <w:gridCol w:w="1260"/>
        <w:gridCol w:w="1350"/>
      </w:tblGrid>
      <w:tr w:rsidR="00FF0D54" w:rsidRPr="007500CF" w14:paraId="0472ABCD" w14:textId="77777777" w:rsidTr="00F22112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650B92D8" w14:textId="77777777" w:rsidR="00FF0D54" w:rsidRPr="007500CF" w:rsidRDefault="00FF0D54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080D61EE" w14:textId="77777777" w:rsidR="00FF0D54" w:rsidRPr="007500CF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1056F3" w:rsidRPr="007500CF" w14:paraId="4F583FE9" w14:textId="77777777" w:rsidTr="00F2211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3E357DC3" w14:textId="77777777" w:rsidR="001056F3" w:rsidRPr="007500CF" w:rsidRDefault="001056F3" w:rsidP="001056F3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bottom"/>
          </w:tcPr>
          <w:p w14:paraId="252674B6" w14:textId="6A7FCD07" w:rsidR="001056F3" w:rsidRPr="001056F3" w:rsidRDefault="001056F3" w:rsidP="001056F3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056F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056F3" w:rsidRPr="007500CF" w14:paraId="2168AC7E" w14:textId="77777777" w:rsidTr="00F2211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1A6E9E2D" w14:textId="77777777" w:rsidR="001056F3" w:rsidRPr="007500CF" w:rsidRDefault="001056F3" w:rsidP="001056F3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bottom"/>
          </w:tcPr>
          <w:p w14:paraId="20B6D727" w14:textId="43E9665A" w:rsidR="001056F3" w:rsidRPr="001056F3" w:rsidRDefault="001056F3" w:rsidP="001056F3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1056F3">
              <w:rPr>
                <w:sz w:val="30"/>
                <w:szCs w:val="30"/>
                <w:cs/>
              </w:rPr>
              <w:t>(หลัง</w:t>
            </w:r>
            <w:r w:rsidRPr="001056F3">
              <w:rPr>
                <w:rFonts w:hint="cs"/>
                <w:sz w:val="30"/>
                <w:szCs w:val="30"/>
                <w:cs/>
              </w:rPr>
              <w:t>การ</w:t>
            </w:r>
            <w:r w:rsidRPr="001056F3">
              <w:rPr>
                <w:sz w:val="30"/>
                <w:szCs w:val="30"/>
                <w:cs/>
              </w:rPr>
              <w:t>ปรับโครงสร้างกิจการ)</w:t>
            </w:r>
          </w:p>
        </w:tc>
      </w:tr>
      <w:tr w:rsidR="00FF0D54" w:rsidRPr="007500CF" w14:paraId="369132D5" w14:textId="77777777" w:rsidTr="00F2211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0798A6AA" w14:textId="77777777" w:rsidR="00FF0D54" w:rsidRPr="007500CF" w:rsidRDefault="00FF0D54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63E7325" w14:textId="77777777" w:rsidR="00FF0D54" w:rsidRPr="007500CF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24D40C70" w14:textId="77777777" w:rsidR="00FF0D54" w:rsidRPr="007500CF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75EDEECA" w14:textId="77777777" w:rsidR="00FF0D54" w:rsidRPr="007500CF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3EEADE0" w14:textId="77777777" w:rsidR="00FF0D54" w:rsidRPr="007500CF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FF0D54" w:rsidRPr="007500CF" w14:paraId="347AD9B5" w14:textId="77777777" w:rsidTr="00F22112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7B57E1A7" w14:textId="77777777" w:rsidR="00FF0D54" w:rsidRPr="007500CF" w:rsidRDefault="00FF0D54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7578C06C" w14:textId="77777777" w:rsidR="00FF0D54" w:rsidRPr="007500CF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(</w:t>
            </w: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cs/>
                <w:lang w:val="en-US"/>
              </w:rPr>
              <w:t>ล้านบาท</w:t>
            </w:r>
            <w:r w:rsidRPr="007500CF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)</w:t>
            </w:r>
          </w:p>
        </w:tc>
      </w:tr>
      <w:tr w:rsidR="00FF0D54" w:rsidRPr="007500CF" w14:paraId="2E74004C" w14:textId="77777777" w:rsidTr="00F2211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67FED2F0" w14:textId="77777777" w:rsidR="00FF0D54" w:rsidRPr="008F0B18" w:rsidRDefault="00FF0D54" w:rsidP="00F22112">
            <w:pPr>
              <w:spacing w:after="0" w:line="240" w:lineRule="auto"/>
              <w:ind w:left="439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  <w:r w:rsidRPr="008F0B18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35EF2764" w14:textId="77777777" w:rsidR="00FF0D54" w:rsidRPr="007500CF" w:rsidRDefault="00FF0D54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32C6F7E1" w14:textId="77777777" w:rsidR="00FF0D54" w:rsidRPr="007500CF" w:rsidRDefault="00FF0D54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6203055" w14:textId="77777777" w:rsidR="00FF0D54" w:rsidRPr="007500CF" w:rsidRDefault="00FF0D54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6BEAEC31" w14:textId="77777777" w:rsidR="00FF0D54" w:rsidRPr="007500CF" w:rsidRDefault="00FF0D54" w:rsidP="00F22112">
            <w:pPr>
              <w:pStyle w:val="BodyText"/>
              <w:ind w:left="-317" w:right="-115" w:firstLine="202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</w:tr>
      <w:tr w:rsidR="00FF0D54" w:rsidRPr="007500CF" w14:paraId="439D63B9" w14:textId="77777777" w:rsidTr="00F2211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333C3E0D" w14:textId="77777777" w:rsidR="00FF0D54" w:rsidRPr="007500CF" w:rsidRDefault="00FF0D54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คุณภาพดีกว่าเกณฑ์มาตรฐาน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(Strong)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925356B" w14:textId="06BA8AD4" w:rsidR="00FF0D54" w:rsidRPr="0015740F" w:rsidRDefault="003C55B3" w:rsidP="003C55B3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55B3">
              <w:rPr>
                <w:rFonts w:asciiTheme="majorBidi" w:hAnsiTheme="majorBidi" w:cs="Angsana New"/>
                <w:sz w:val="30"/>
                <w:szCs w:val="30"/>
                <w:cs/>
              </w:rPr>
              <w:t>934</w:t>
            </w:r>
            <w:r w:rsidRPr="003C55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55B3">
              <w:rPr>
                <w:rFonts w:asciiTheme="majorBidi" w:hAnsiTheme="majorBidi" w:cs="Angsana New"/>
                <w:sz w:val="30"/>
                <w:szCs w:val="30"/>
                <w:cs/>
              </w:rPr>
              <w:t>141</w:t>
            </w:r>
          </w:p>
        </w:tc>
        <w:tc>
          <w:tcPr>
            <w:tcW w:w="1260" w:type="dxa"/>
            <w:vAlign w:val="bottom"/>
          </w:tcPr>
          <w:p w14:paraId="137F024C" w14:textId="15071808" w:rsidR="00FF0D54" w:rsidRPr="003C55B3" w:rsidRDefault="003C55B3" w:rsidP="003C55B3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55B3">
              <w:rPr>
                <w:rFonts w:asciiTheme="majorBidi" w:hAnsiTheme="majorBidi" w:cs="Angsana New"/>
                <w:sz w:val="30"/>
                <w:szCs w:val="30"/>
                <w:cs/>
              </w:rPr>
              <w:t>1</w:t>
            </w:r>
            <w:r w:rsidRPr="003C55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55B3">
              <w:rPr>
                <w:rFonts w:asciiTheme="majorBidi" w:hAnsiTheme="majorBidi" w:cs="Angsana New"/>
                <w:sz w:val="30"/>
                <w:szCs w:val="30"/>
                <w:cs/>
              </w:rPr>
              <w:t>61</w:t>
            </w:r>
            <w:r w:rsidR="00D1594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0A87C879" w14:textId="1B6003ED" w:rsidR="00FF0D54" w:rsidRPr="0015740F" w:rsidRDefault="003C55B3" w:rsidP="00F22112">
            <w:pPr>
              <w:tabs>
                <w:tab w:val="decimal" w:pos="798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622798A" w14:textId="2458A4CC" w:rsidR="00FF0D54" w:rsidRPr="000D4EE6" w:rsidRDefault="003C55B3" w:rsidP="00F22112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C55B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935,75</w:t>
            </w:r>
            <w:r w:rsidR="000D4EE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</w:t>
            </w:r>
          </w:p>
        </w:tc>
      </w:tr>
      <w:tr w:rsidR="00FF0D54" w:rsidRPr="007500CF" w14:paraId="0ECA9897" w14:textId="77777777" w:rsidTr="00F22112">
        <w:trPr>
          <w:trHeight w:val="342"/>
        </w:trPr>
        <w:tc>
          <w:tcPr>
            <w:tcW w:w="3780" w:type="dxa"/>
            <w:shd w:val="clear" w:color="auto" w:fill="auto"/>
            <w:noWrap/>
            <w:vAlign w:val="bottom"/>
          </w:tcPr>
          <w:p w14:paraId="080779B7" w14:textId="77777777" w:rsidR="00FF0D54" w:rsidRPr="007500CF" w:rsidRDefault="00FF0D54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คุณภาพตามเกณฑ์มาตรฐาน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(Fair)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1D51C3A" w14:textId="1DC163CA" w:rsidR="00FF0D54" w:rsidRPr="0015740F" w:rsidRDefault="003C55B3" w:rsidP="00F22112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55B3">
              <w:rPr>
                <w:rFonts w:asciiTheme="majorBidi" w:hAnsiTheme="majorBidi" w:cs="Angsana New"/>
                <w:sz w:val="30"/>
                <w:szCs w:val="30"/>
                <w:cs/>
              </w:rPr>
              <w:t>916</w:t>
            </w:r>
            <w:r w:rsidRPr="003C55B3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3C55B3">
              <w:rPr>
                <w:rFonts w:asciiTheme="majorBidi" w:hAnsiTheme="majorBidi" w:cs="Angsana New"/>
                <w:sz w:val="30"/>
                <w:szCs w:val="30"/>
                <w:cs/>
              </w:rPr>
              <w:t>046</w:t>
            </w:r>
          </w:p>
        </w:tc>
        <w:tc>
          <w:tcPr>
            <w:tcW w:w="1260" w:type="dxa"/>
            <w:vAlign w:val="bottom"/>
          </w:tcPr>
          <w:p w14:paraId="07A8A023" w14:textId="683F711D" w:rsidR="00FF0D54" w:rsidRPr="003C55B3" w:rsidRDefault="003C55B3" w:rsidP="003C55B3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55B3">
              <w:rPr>
                <w:rFonts w:asciiTheme="majorBidi" w:hAnsiTheme="majorBidi" w:cs="Angsana New"/>
                <w:sz w:val="30"/>
                <w:szCs w:val="30"/>
                <w:cs/>
              </w:rPr>
              <w:t>19</w:t>
            </w:r>
            <w:r w:rsidRPr="003C55B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C55B3">
              <w:rPr>
                <w:rFonts w:asciiTheme="majorBidi" w:hAnsiTheme="majorBidi" w:cs="Angsana New"/>
                <w:sz w:val="30"/>
                <w:szCs w:val="30"/>
                <w:cs/>
              </w:rPr>
              <w:t>914</w:t>
            </w:r>
          </w:p>
        </w:tc>
        <w:tc>
          <w:tcPr>
            <w:tcW w:w="1260" w:type="dxa"/>
          </w:tcPr>
          <w:p w14:paraId="6B1401A1" w14:textId="4D836A12" w:rsidR="00FF0D54" w:rsidRPr="0015740F" w:rsidRDefault="003C55B3" w:rsidP="00F22112">
            <w:pPr>
              <w:tabs>
                <w:tab w:val="decimal" w:pos="798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lo-LA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98F700D" w14:textId="18D08453" w:rsidR="00FF0D54" w:rsidRPr="0015740F" w:rsidRDefault="003C55B3" w:rsidP="00F22112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3C55B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935,960</w:t>
            </w:r>
          </w:p>
        </w:tc>
      </w:tr>
      <w:tr w:rsidR="00FF0D54" w:rsidRPr="007500CF" w14:paraId="325AEEB9" w14:textId="77777777" w:rsidTr="00F2211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0D4C81B2" w14:textId="77777777" w:rsidR="00FF0D54" w:rsidRPr="007500CF" w:rsidRDefault="00FF0D54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คุณภาพต่ำกว่าเกณฑ์มาตรฐาน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(Weak)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B183CEA" w14:textId="0D071EAC" w:rsidR="00FF0D54" w:rsidRPr="0015740F" w:rsidRDefault="003C55B3" w:rsidP="003C55B3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3C55B3">
              <w:rPr>
                <w:rFonts w:asciiTheme="majorBidi" w:hAnsiTheme="majorBidi" w:cstheme="majorBidi"/>
                <w:sz w:val="30"/>
                <w:szCs w:val="30"/>
                <w:lang w:bidi="lo-LA"/>
              </w:rPr>
              <w:t>253,</w:t>
            </w:r>
            <w:r w:rsidRPr="003C55B3">
              <w:rPr>
                <w:rFonts w:asciiTheme="majorBidi" w:hAnsiTheme="majorBidi" w:cs="Angsana New"/>
                <w:sz w:val="30"/>
                <w:szCs w:val="30"/>
              </w:rPr>
              <w:t>187</w:t>
            </w:r>
          </w:p>
        </w:tc>
        <w:tc>
          <w:tcPr>
            <w:tcW w:w="1260" w:type="dxa"/>
            <w:vAlign w:val="bottom"/>
          </w:tcPr>
          <w:p w14:paraId="7BE5C022" w14:textId="3FDCD04C" w:rsidR="00FF0D54" w:rsidRPr="003C55B3" w:rsidRDefault="003C55B3" w:rsidP="003C55B3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C55B3">
              <w:rPr>
                <w:rFonts w:asciiTheme="majorBidi" w:hAnsiTheme="majorBidi" w:cstheme="majorBidi"/>
                <w:sz w:val="30"/>
                <w:szCs w:val="30"/>
              </w:rPr>
              <w:t>156,982</w:t>
            </w:r>
          </w:p>
        </w:tc>
        <w:tc>
          <w:tcPr>
            <w:tcW w:w="1260" w:type="dxa"/>
          </w:tcPr>
          <w:p w14:paraId="3808E478" w14:textId="45891F9D" w:rsidR="00FF0D54" w:rsidRPr="0015740F" w:rsidRDefault="003C55B3" w:rsidP="00F22112">
            <w:pPr>
              <w:tabs>
                <w:tab w:val="decimal" w:pos="798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lo-LA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8319CD8" w14:textId="090276E4" w:rsidR="00FF0D54" w:rsidRPr="0015740F" w:rsidRDefault="003C55B3" w:rsidP="00F22112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3C55B3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410,169</w:t>
            </w:r>
          </w:p>
        </w:tc>
      </w:tr>
      <w:tr w:rsidR="00FF0D54" w:rsidRPr="007500CF" w14:paraId="5588992C" w14:textId="77777777" w:rsidTr="00F22112">
        <w:trPr>
          <w:trHeight w:val="369"/>
        </w:trPr>
        <w:tc>
          <w:tcPr>
            <w:tcW w:w="3780" w:type="dxa"/>
            <w:shd w:val="clear" w:color="auto" w:fill="auto"/>
            <w:noWrap/>
            <w:vAlign w:val="bottom"/>
          </w:tcPr>
          <w:p w14:paraId="65850A65" w14:textId="77777777" w:rsidR="00FF0D54" w:rsidRPr="007500CF" w:rsidRDefault="00FF0D54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cs/>
                <w:lang w:bidi="lo-LA"/>
              </w:rPr>
            </w:pP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มีการด้อยค่าด้านเครดิต</w:t>
            </w:r>
            <w:r w:rsidRPr="007500CF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(Impaired)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BECA0B4" w14:textId="0DD5AC4C" w:rsidR="00FF0D54" w:rsidRPr="0015740F" w:rsidRDefault="003C55B3" w:rsidP="00F22112">
            <w:pPr>
              <w:pBdr>
                <w:bottom w:val="single" w:sz="4" w:space="1" w:color="auto"/>
              </w:pBdr>
              <w:tabs>
                <w:tab w:val="decimal" w:pos="695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lo-LA"/>
              </w:rPr>
              <w:t>-</w:t>
            </w:r>
          </w:p>
        </w:tc>
        <w:tc>
          <w:tcPr>
            <w:tcW w:w="1260" w:type="dxa"/>
            <w:vAlign w:val="bottom"/>
          </w:tcPr>
          <w:p w14:paraId="7FDDF553" w14:textId="152FD0E6" w:rsidR="00FF0D54" w:rsidRPr="003C55B3" w:rsidRDefault="003C55B3" w:rsidP="00F22112">
            <w:pPr>
              <w:pBdr>
                <w:bottom w:val="single" w:sz="4" w:space="1" w:color="auto"/>
              </w:pBdr>
              <w:tabs>
                <w:tab w:val="decimal" w:pos="700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1196C7D" w14:textId="485C6373" w:rsidR="00FF0D54" w:rsidRPr="0015740F" w:rsidRDefault="003C55B3" w:rsidP="001E25FD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uto"/>
              <w:ind w:left="14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lo-LA"/>
              </w:rPr>
            </w:pPr>
            <w:r w:rsidRPr="003C55B3">
              <w:rPr>
                <w:rFonts w:asciiTheme="majorBidi" w:hAnsiTheme="majorBidi" w:cstheme="majorBidi"/>
                <w:sz w:val="30"/>
                <w:szCs w:val="30"/>
                <w:lang w:bidi="lo-LA"/>
              </w:rPr>
              <w:t>95,329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763AA49" w14:textId="1C9D8069" w:rsidR="00FF0D54" w:rsidRPr="0015740F" w:rsidRDefault="003C55B3" w:rsidP="00F22112">
            <w:pPr>
              <w:pBdr>
                <w:bottom w:val="single" w:sz="4" w:space="1" w:color="auto"/>
              </w:pBdr>
              <w:tabs>
                <w:tab w:val="decimal" w:pos="1057"/>
              </w:tabs>
              <w:spacing w:after="0" w:line="240" w:lineRule="auto"/>
              <w:ind w:left="1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55B3">
              <w:rPr>
                <w:rFonts w:asciiTheme="majorBidi" w:hAnsiTheme="majorBidi" w:cstheme="majorBidi"/>
                <w:sz w:val="30"/>
                <w:szCs w:val="30"/>
              </w:rPr>
              <w:t>95,329</w:t>
            </w:r>
          </w:p>
        </w:tc>
      </w:tr>
      <w:tr w:rsidR="00FF0D54" w:rsidRPr="007500CF" w14:paraId="218C8E6C" w14:textId="77777777" w:rsidTr="00F22112">
        <w:trPr>
          <w:trHeight w:val="405"/>
        </w:trPr>
        <w:tc>
          <w:tcPr>
            <w:tcW w:w="3780" w:type="dxa"/>
            <w:shd w:val="clear" w:color="auto" w:fill="auto"/>
            <w:noWrap/>
            <w:vAlign w:val="bottom"/>
          </w:tcPr>
          <w:p w14:paraId="74690C71" w14:textId="77777777" w:rsidR="00FF0D54" w:rsidRPr="007500CF" w:rsidRDefault="00FF0D54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500CF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D0F349F" w14:textId="666F6BF2" w:rsidR="00FF0D54" w:rsidRPr="00B04E07" w:rsidRDefault="003C55B3" w:rsidP="00F22112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3C55B3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2,103,374</w:t>
            </w:r>
          </w:p>
        </w:tc>
        <w:tc>
          <w:tcPr>
            <w:tcW w:w="1260" w:type="dxa"/>
            <w:vAlign w:val="bottom"/>
          </w:tcPr>
          <w:p w14:paraId="4B62B56B" w14:textId="3D12EF89" w:rsidR="00FF0D54" w:rsidRPr="003C55B3" w:rsidRDefault="003C55B3" w:rsidP="003C55B3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3C55B3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178,512</w:t>
            </w:r>
          </w:p>
        </w:tc>
        <w:tc>
          <w:tcPr>
            <w:tcW w:w="1260" w:type="dxa"/>
            <w:vAlign w:val="bottom"/>
          </w:tcPr>
          <w:p w14:paraId="24D694E0" w14:textId="4F7FE2F2" w:rsidR="00FF0D54" w:rsidRPr="00B04E07" w:rsidRDefault="003C55B3" w:rsidP="003C55B3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3C55B3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95,329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71A2865" w14:textId="5F468CC4" w:rsidR="00FF0D54" w:rsidRPr="00B04E07" w:rsidRDefault="003C55B3" w:rsidP="00F22112">
            <w:pPr>
              <w:pBdr>
                <w:bottom w:val="double" w:sz="4" w:space="1" w:color="auto"/>
              </w:pBdr>
              <w:tabs>
                <w:tab w:val="decimal" w:pos="1147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3C55B3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2,377,21</w:t>
            </w:r>
            <w:r w:rsidR="0071261E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5</w:t>
            </w:r>
          </w:p>
        </w:tc>
      </w:tr>
    </w:tbl>
    <w:p w14:paraId="28409602" w14:textId="77777777" w:rsidR="00FF0D54" w:rsidRPr="008C0630" w:rsidRDefault="00FF0D54" w:rsidP="00FF0D54">
      <w:pPr>
        <w:spacing w:after="0" w:line="240" w:lineRule="auto"/>
        <w:ind w:left="126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8911" w:type="dxa"/>
        <w:tblInd w:w="810" w:type="dxa"/>
        <w:tblLayout w:type="fixed"/>
        <w:tblLook w:val="06A0" w:firstRow="1" w:lastRow="0" w:firstColumn="1" w:lastColumn="0" w:noHBand="1" w:noVBand="1"/>
      </w:tblPr>
      <w:tblGrid>
        <w:gridCol w:w="3780"/>
        <w:gridCol w:w="1260"/>
        <w:gridCol w:w="1260"/>
        <w:gridCol w:w="1260"/>
        <w:gridCol w:w="1351"/>
      </w:tblGrid>
      <w:tr w:rsidR="00FF0D54" w:rsidRPr="002B34E3" w14:paraId="0D4E4671" w14:textId="77777777" w:rsidTr="00FF1F93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50C79D39" w14:textId="77777777" w:rsidR="00FF0D54" w:rsidRPr="002B34E3" w:rsidRDefault="00FF0D54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4"/>
            <w:shd w:val="clear" w:color="auto" w:fill="auto"/>
            <w:noWrap/>
            <w:vAlign w:val="center"/>
          </w:tcPr>
          <w:p w14:paraId="14E76D06" w14:textId="77777777" w:rsidR="00FF0D54" w:rsidRPr="002B34E3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</w:tr>
      <w:tr w:rsidR="001056F3" w:rsidRPr="002B34E3" w14:paraId="37722E6A" w14:textId="77777777" w:rsidTr="00FF1F9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0EF10690" w14:textId="77777777" w:rsidR="001056F3" w:rsidRPr="002B34E3" w:rsidRDefault="001056F3" w:rsidP="001056F3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4"/>
            <w:shd w:val="clear" w:color="auto" w:fill="auto"/>
            <w:noWrap/>
            <w:vAlign w:val="bottom"/>
          </w:tcPr>
          <w:p w14:paraId="4F958DEA" w14:textId="68F72A9B" w:rsidR="001056F3" w:rsidRPr="002B34E3" w:rsidRDefault="001056F3" w:rsidP="001056F3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2B34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2B34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1056F3" w:rsidRPr="002B34E3" w14:paraId="5DF38A33" w14:textId="77777777" w:rsidTr="00FF1F9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56A8D4A3" w14:textId="77777777" w:rsidR="001056F3" w:rsidRPr="002B34E3" w:rsidRDefault="001056F3" w:rsidP="001056F3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4"/>
            <w:shd w:val="clear" w:color="auto" w:fill="auto"/>
            <w:noWrap/>
            <w:vAlign w:val="bottom"/>
          </w:tcPr>
          <w:p w14:paraId="25F25D57" w14:textId="2191B1CA" w:rsidR="001056F3" w:rsidRPr="002B34E3" w:rsidRDefault="001056F3" w:rsidP="001056F3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2B34E3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B34E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ก่อน</w:t>
            </w:r>
            <w:r w:rsidRPr="002B34E3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การปรับโครงสร้างกิจการ)</w:t>
            </w:r>
          </w:p>
        </w:tc>
      </w:tr>
      <w:tr w:rsidR="00FF0D54" w:rsidRPr="002B34E3" w14:paraId="2943AE38" w14:textId="77777777" w:rsidTr="00FF1F9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326B5B45" w14:textId="77777777" w:rsidR="00FF0D54" w:rsidRPr="002B34E3" w:rsidRDefault="00FF0D54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B9939D6" w14:textId="77777777" w:rsidR="00FF0D54" w:rsidRPr="002B34E3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204CA36E" w14:textId="77777777" w:rsidR="00FF0D54" w:rsidRPr="002B34E3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372680E3" w14:textId="77777777" w:rsidR="00FF0D54" w:rsidRPr="002B34E3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B2B5AB5" w14:textId="77777777" w:rsidR="00FF0D54" w:rsidRPr="002B34E3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FF0D54" w:rsidRPr="002B34E3" w14:paraId="04454CAB" w14:textId="77777777" w:rsidTr="00FF1F93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247F535E" w14:textId="77777777" w:rsidR="00FF0D54" w:rsidRPr="002B34E3" w:rsidRDefault="00FF0D54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4"/>
            <w:shd w:val="clear" w:color="auto" w:fill="auto"/>
            <w:noWrap/>
            <w:vAlign w:val="center"/>
          </w:tcPr>
          <w:p w14:paraId="43ADF964" w14:textId="77777777" w:rsidR="00FF0D54" w:rsidRPr="002B34E3" w:rsidRDefault="00FF0D54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(</w:t>
            </w:r>
            <w:r w:rsidRPr="002B34E3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cs/>
                <w:lang w:val="en-US"/>
              </w:rPr>
              <w:t>ล้านบาท</w:t>
            </w:r>
            <w:r w:rsidRPr="002B34E3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)</w:t>
            </w:r>
          </w:p>
        </w:tc>
      </w:tr>
      <w:tr w:rsidR="00FF0D54" w:rsidRPr="002B34E3" w14:paraId="55ECA2BC" w14:textId="77777777" w:rsidTr="00FF1F9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719AFFB4" w14:textId="77777777" w:rsidR="00FF0D54" w:rsidRPr="002B34E3" w:rsidRDefault="00FF0D54" w:rsidP="00F22112">
            <w:pPr>
              <w:spacing w:after="0" w:line="240" w:lineRule="auto"/>
              <w:ind w:left="439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  <w:r w:rsidRPr="002B34E3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62509672" w14:textId="77777777" w:rsidR="00FF0D54" w:rsidRPr="002B34E3" w:rsidRDefault="00FF0D54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8A88F92" w14:textId="77777777" w:rsidR="00FF0D54" w:rsidRPr="002B34E3" w:rsidRDefault="00FF0D54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598AD0F" w14:textId="77777777" w:rsidR="00FF0D54" w:rsidRPr="002B34E3" w:rsidRDefault="00FF0D54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4D33C3D5" w14:textId="77777777" w:rsidR="00FF0D54" w:rsidRPr="002B34E3" w:rsidRDefault="00FF0D54" w:rsidP="00F22112">
            <w:pPr>
              <w:pStyle w:val="BodyText"/>
              <w:ind w:left="-317" w:right="-115" w:firstLine="202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</w:tr>
      <w:tr w:rsidR="002B34E3" w:rsidRPr="002B34E3" w14:paraId="6C011726" w14:textId="77777777" w:rsidTr="00FF1F9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722BF6C3" w14:textId="77777777" w:rsidR="002B34E3" w:rsidRPr="002B34E3" w:rsidRDefault="002B34E3" w:rsidP="002B34E3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คุณภาพดีกว่าเกณฑ์มาตรฐาน</w:t>
            </w: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(Strong)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BA68955" w14:textId="6D51BF80" w:rsidR="002B34E3" w:rsidRPr="002B34E3" w:rsidRDefault="002B34E3" w:rsidP="002B34E3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sz w:val="30"/>
                <w:szCs w:val="30"/>
              </w:rPr>
              <w:t>946,468</w:t>
            </w:r>
          </w:p>
        </w:tc>
        <w:tc>
          <w:tcPr>
            <w:tcW w:w="1260" w:type="dxa"/>
            <w:vAlign w:val="bottom"/>
          </w:tcPr>
          <w:p w14:paraId="5EEF4A55" w14:textId="6A6DF099" w:rsidR="002B34E3" w:rsidRPr="002B34E3" w:rsidRDefault="002B34E3" w:rsidP="002B34E3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sz w:val="30"/>
                <w:szCs w:val="30"/>
              </w:rPr>
              <w:t>2,536</w:t>
            </w:r>
          </w:p>
        </w:tc>
        <w:tc>
          <w:tcPr>
            <w:tcW w:w="1260" w:type="dxa"/>
          </w:tcPr>
          <w:p w14:paraId="1D039186" w14:textId="5CEF06AF" w:rsidR="002B34E3" w:rsidRPr="002B34E3" w:rsidRDefault="002B34E3" w:rsidP="002B34E3">
            <w:pPr>
              <w:tabs>
                <w:tab w:val="decimal" w:pos="806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2CF271B6" w14:textId="40C8F1E9" w:rsidR="002B34E3" w:rsidRPr="002B34E3" w:rsidRDefault="002B34E3" w:rsidP="002B34E3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34E3">
              <w:rPr>
                <w:rFonts w:asciiTheme="majorBidi" w:hAnsiTheme="majorBidi" w:cstheme="majorBidi" w:hint="cs"/>
                <w:sz w:val="30"/>
                <w:szCs w:val="30"/>
              </w:rPr>
              <w:t>949,004</w:t>
            </w:r>
          </w:p>
        </w:tc>
      </w:tr>
      <w:tr w:rsidR="002B34E3" w:rsidRPr="002B34E3" w14:paraId="382699C2" w14:textId="77777777" w:rsidTr="00FF1F93">
        <w:trPr>
          <w:trHeight w:val="342"/>
        </w:trPr>
        <w:tc>
          <w:tcPr>
            <w:tcW w:w="3780" w:type="dxa"/>
            <w:shd w:val="clear" w:color="auto" w:fill="auto"/>
            <w:noWrap/>
            <w:vAlign w:val="bottom"/>
          </w:tcPr>
          <w:p w14:paraId="00E20A50" w14:textId="77777777" w:rsidR="002B34E3" w:rsidRPr="002B34E3" w:rsidRDefault="002B34E3" w:rsidP="002B34E3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คุณภาพตามเกณฑ์มาตรฐาน</w:t>
            </w: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(Fair)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AB25C20" w14:textId="742C8B1B" w:rsidR="002B34E3" w:rsidRPr="002B34E3" w:rsidRDefault="002B34E3" w:rsidP="002B34E3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sz w:val="30"/>
                <w:szCs w:val="30"/>
              </w:rPr>
              <w:t>803,374</w:t>
            </w:r>
          </w:p>
        </w:tc>
        <w:tc>
          <w:tcPr>
            <w:tcW w:w="1260" w:type="dxa"/>
            <w:vAlign w:val="bottom"/>
          </w:tcPr>
          <w:p w14:paraId="27853941" w14:textId="16B419BE" w:rsidR="002B34E3" w:rsidRPr="002B34E3" w:rsidRDefault="002B34E3" w:rsidP="002B34E3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sz w:val="30"/>
                <w:szCs w:val="30"/>
              </w:rPr>
              <w:t>46,201</w:t>
            </w:r>
          </w:p>
        </w:tc>
        <w:tc>
          <w:tcPr>
            <w:tcW w:w="1260" w:type="dxa"/>
          </w:tcPr>
          <w:p w14:paraId="3CF23AC5" w14:textId="58E05891" w:rsidR="002B34E3" w:rsidRPr="002B34E3" w:rsidRDefault="002B34E3" w:rsidP="002B34E3">
            <w:pPr>
              <w:tabs>
                <w:tab w:val="decimal" w:pos="806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33C56E56" w14:textId="77F551A1" w:rsidR="002B34E3" w:rsidRPr="002B34E3" w:rsidRDefault="002B34E3" w:rsidP="002B34E3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34E3">
              <w:rPr>
                <w:rFonts w:asciiTheme="majorBidi" w:hAnsiTheme="majorBidi" w:cstheme="majorBidi" w:hint="cs"/>
                <w:sz w:val="30"/>
                <w:szCs w:val="30"/>
              </w:rPr>
              <w:t>849,575</w:t>
            </w:r>
          </w:p>
        </w:tc>
      </w:tr>
      <w:tr w:rsidR="002B34E3" w:rsidRPr="002B34E3" w14:paraId="3A2BB4DF" w14:textId="77777777" w:rsidTr="00FF1F93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3BE56A03" w14:textId="77777777" w:rsidR="002B34E3" w:rsidRPr="002B34E3" w:rsidRDefault="002B34E3" w:rsidP="002B34E3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คุณภาพต่ำกว่าเกณฑ์มาตรฐาน</w:t>
            </w: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(Weak)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B20DA51" w14:textId="6BE18384" w:rsidR="002B34E3" w:rsidRPr="002B34E3" w:rsidRDefault="002B34E3" w:rsidP="002B34E3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sz w:val="30"/>
                <w:szCs w:val="30"/>
              </w:rPr>
              <w:t>253,265</w:t>
            </w:r>
          </w:p>
        </w:tc>
        <w:tc>
          <w:tcPr>
            <w:tcW w:w="1260" w:type="dxa"/>
            <w:vAlign w:val="bottom"/>
          </w:tcPr>
          <w:p w14:paraId="66643E79" w14:textId="164C40AE" w:rsidR="002B34E3" w:rsidRPr="002B34E3" w:rsidRDefault="002B34E3" w:rsidP="002B34E3">
            <w:pP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sz w:val="30"/>
                <w:szCs w:val="30"/>
              </w:rPr>
              <w:t>140,876</w:t>
            </w:r>
          </w:p>
        </w:tc>
        <w:tc>
          <w:tcPr>
            <w:tcW w:w="1260" w:type="dxa"/>
          </w:tcPr>
          <w:p w14:paraId="2EBD9B46" w14:textId="31B28938" w:rsidR="002B34E3" w:rsidRPr="002B34E3" w:rsidRDefault="002B34E3" w:rsidP="002B34E3">
            <w:pPr>
              <w:tabs>
                <w:tab w:val="decimal" w:pos="806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3AFA94D0" w14:textId="19499376" w:rsidR="002B34E3" w:rsidRPr="002B34E3" w:rsidRDefault="002B34E3" w:rsidP="002B34E3">
            <w:pPr>
              <w:tabs>
                <w:tab w:val="decimal" w:pos="1057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34E3">
              <w:rPr>
                <w:rFonts w:asciiTheme="majorBidi" w:hAnsiTheme="majorBidi" w:cstheme="majorBidi" w:hint="cs"/>
                <w:sz w:val="30"/>
                <w:szCs w:val="30"/>
              </w:rPr>
              <w:t>394,141</w:t>
            </w:r>
          </w:p>
        </w:tc>
      </w:tr>
      <w:tr w:rsidR="002B34E3" w:rsidRPr="002B34E3" w14:paraId="680D98DA" w14:textId="77777777" w:rsidTr="00FF1F93">
        <w:trPr>
          <w:trHeight w:val="352"/>
        </w:trPr>
        <w:tc>
          <w:tcPr>
            <w:tcW w:w="3780" w:type="dxa"/>
            <w:shd w:val="clear" w:color="auto" w:fill="auto"/>
            <w:noWrap/>
            <w:vAlign w:val="bottom"/>
          </w:tcPr>
          <w:p w14:paraId="39C6A987" w14:textId="77777777" w:rsidR="002B34E3" w:rsidRPr="002B34E3" w:rsidRDefault="002B34E3" w:rsidP="002B34E3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  <w:cs/>
                <w:lang w:bidi="lo-LA"/>
              </w:rPr>
            </w:pP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มีการด้อยค่าด้านเครดิต</w:t>
            </w: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(Impaired)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56263B5" w14:textId="457F50C5" w:rsidR="002B34E3" w:rsidRPr="002B34E3" w:rsidRDefault="002B34E3" w:rsidP="009D168F">
            <w:pPr>
              <w:pBdr>
                <w:bottom w:val="single" w:sz="4" w:space="1" w:color="auto"/>
              </w:pBdr>
              <w:tabs>
                <w:tab w:val="decimal" w:pos="695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A97CB0D" w14:textId="0659FE99" w:rsidR="002B34E3" w:rsidRPr="002B34E3" w:rsidRDefault="002B34E3" w:rsidP="00A83BBD">
            <w:pPr>
              <w:pBdr>
                <w:bottom w:val="single" w:sz="4" w:space="1" w:color="auto"/>
              </w:pBdr>
              <w:tabs>
                <w:tab w:val="decimal" w:pos="700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2C55A9AF" w14:textId="2946FB51" w:rsidR="002B34E3" w:rsidRPr="002B34E3" w:rsidRDefault="002B34E3" w:rsidP="00A83BBD">
            <w:pPr>
              <w:pBdr>
                <w:bottom w:val="single" w:sz="4" w:space="1" w:color="auto"/>
              </w:pBdr>
              <w:tabs>
                <w:tab w:val="decimal" w:pos="919"/>
              </w:tabs>
              <w:spacing w:after="0" w:line="240" w:lineRule="auto"/>
              <w:ind w:left="14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sz w:val="30"/>
                <w:szCs w:val="30"/>
              </w:rPr>
              <w:t>109,114</w:t>
            </w:r>
          </w:p>
        </w:tc>
        <w:tc>
          <w:tcPr>
            <w:tcW w:w="1350" w:type="dxa"/>
            <w:shd w:val="clear" w:color="auto" w:fill="auto"/>
            <w:noWrap/>
          </w:tcPr>
          <w:p w14:paraId="6D5B7111" w14:textId="36AAE704" w:rsidR="002B34E3" w:rsidRPr="002B34E3" w:rsidRDefault="002B34E3" w:rsidP="00A83BBD">
            <w:pPr>
              <w:pBdr>
                <w:bottom w:val="single" w:sz="4" w:space="1" w:color="auto"/>
              </w:pBdr>
              <w:tabs>
                <w:tab w:val="decimal" w:pos="1057"/>
              </w:tabs>
              <w:spacing w:after="0" w:line="240" w:lineRule="auto"/>
              <w:ind w:left="14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B34E3">
              <w:rPr>
                <w:rFonts w:asciiTheme="majorBidi" w:hAnsiTheme="majorBidi" w:cstheme="majorBidi" w:hint="cs"/>
                <w:sz w:val="30"/>
                <w:szCs w:val="30"/>
              </w:rPr>
              <w:t>109,114</w:t>
            </w:r>
          </w:p>
        </w:tc>
      </w:tr>
      <w:tr w:rsidR="002B34E3" w:rsidRPr="002B34E3" w14:paraId="0632320C" w14:textId="77777777" w:rsidTr="00FF1F93">
        <w:trPr>
          <w:trHeight w:val="405"/>
        </w:trPr>
        <w:tc>
          <w:tcPr>
            <w:tcW w:w="3780" w:type="dxa"/>
            <w:shd w:val="clear" w:color="auto" w:fill="auto"/>
            <w:noWrap/>
            <w:vAlign w:val="bottom"/>
          </w:tcPr>
          <w:p w14:paraId="6CADD0D0" w14:textId="77777777" w:rsidR="002B34E3" w:rsidRPr="002B34E3" w:rsidRDefault="002B34E3" w:rsidP="002B34E3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B34E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330B1CC" w14:textId="404A6C1C" w:rsidR="002B34E3" w:rsidRPr="002B34E3" w:rsidRDefault="002B34E3" w:rsidP="002B34E3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2B34E3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2,003,107</w:t>
            </w:r>
          </w:p>
        </w:tc>
        <w:tc>
          <w:tcPr>
            <w:tcW w:w="1260" w:type="dxa"/>
            <w:vAlign w:val="bottom"/>
          </w:tcPr>
          <w:p w14:paraId="5E21D139" w14:textId="4588ED94" w:rsidR="002B34E3" w:rsidRPr="002B34E3" w:rsidRDefault="002B34E3" w:rsidP="002B34E3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2B34E3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189,613</w:t>
            </w:r>
          </w:p>
        </w:tc>
        <w:tc>
          <w:tcPr>
            <w:tcW w:w="1260" w:type="dxa"/>
          </w:tcPr>
          <w:p w14:paraId="52646A0C" w14:textId="23242154" w:rsidR="002B34E3" w:rsidRPr="002B34E3" w:rsidRDefault="002B34E3" w:rsidP="002B34E3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2B34E3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109,114</w:t>
            </w:r>
          </w:p>
        </w:tc>
        <w:tc>
          <w:tcPr>
            <w:tcW w:w="1350" w:type="dxa"/>
            <w:shd w:val="clear" w:color="auto" w:fill="auto"/>
            <w:noWrap/>
          </w:tcPr>
          <w:p w14:paraId="71452F3D" w14:textId="556D536D" w:rsidR="002B34E3" w:rsidRPr="002B34E3" w:rsidRDefault="002B34E3" w:rsidP="002B34E3">
            <w:pPr>
              <w:pBdr>
                <w:bottom w:val="double" w:sz="4" w:space="1" w:color="auto"/>
              </w:pBdr>
              <w:tabs>
                <w:tab w:val="decimal" w:pos="974"/>
                <w:tab w:val="decimal" w:pos="1147"/>
              </w:tabs>
              <w:spacing w:after="0" w:line="240" w:lineRule="auto"/>
              <w:ind w:left="14" w:right="-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B34E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bidi="lo-LA"/>
              </w:rPr>
              <w:t>2,301,834</w:t>
            </w:r>
          </w:p>
        </w:tc>
      </w:tr>
    </w:tbl>
    <w:p w14:paraId="4EB6A5A3" w14:textId="77777777" w:rsidR="00FF0D54" w:rsidRPr="00706DA0" w:rsidRDefault="00FF0D54" w:rsidP="00FF0D54">
      <w:pPr>
        <w:spacing w:after="0" w:line="240" w:lineRule="auto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</w:p>
    <w:p w14:paraId="4FFD4FA8" w14:textId="543C6236" w:rsidR="00FF0D54" w:rsidRDefault="00FF0D54" w:rsidP="00FF0D54">
      <w:pPr>
        <w:spacing w:line="240" w:lineRule="auto"/>
      </w:pPr>
      <w:r>
        <w:br w:type="page"/>
      </w:r>
    </w:p>
    <w:tbl>
      <w:tblPr>
        <w:tblW w:w="8910" w:type="dxa"/>
        <w:tblInd w:w="810" w:type="dxa"/>
        <w:tblLayout w:type="fixed"/>
        <w:tblLook w:val="06A0" w:firstRow="1" w:lastRow="0" w:firstColumn="1" w:lastColumn="0" w:noHBand="1" w:noVBand="1"/>
      </w:tblPr>
      <w:tblGrid>
        <w:gridCol w:w="3780"/>
        <w:gridCol w:w="1260"/>
        <w:gridCol w:w="1260"/>
        <w:gridCol w:w="1260"/>
        <w:gridCol w:w="1350"/>
      </w:tblGrid>
      <w:tr w:rsidR="00CA3BEB" w:rsidRPr="002B34E3" w14:paraId="72ABF38E" w14:textId="77777777" w:rsidTr="00F22112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62BE9F1F" w14:textId="77777777" w:rsidR="00CA3BEB" w:rsidRPr="002B34E3" w:rsidRDefault="00CA3BEB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45EB65C4" w14:textId="029C2C7A" w:rsidR="00CA3BEB" w:rsidRPr="002B34E3" w:rsidRDefault="00CA3BEB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เฉพาะกิจการ</w:t>
            </w:r>
          </w:p>
        </w:tc>
      </w:tr>
      <w:tr w:rsidR="00CA3BEB" w:rsidRPr="002B34E3" w14:paraId="70510F6F" w14:textId="77777777" w:rsidTr="00F2211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49AB893E" w14:textId="77777777" w:rsidR="00CA3BEB" w:rsidRPr="002B34E3" w:rsidRDefault="00CA3BEB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bottom"/>
          </w:tcPr>
          <w:p w14:paraId="54BCF6B3" w14:textId="38DAE08A" w:rsidR="00CA3BEB" w:rsidRPr="002B34E3" w:rsidRDefault="00CA3BEB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</w:pPr>
            <w:r w:rsidRPr="002B34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5</w:t>
            </w:r>
          </w:p>
        </w:tc>
      </w:tr>
      <w:tr w:rsidR="00CA3BEB" w:rsidRPr="002B34E3" w14:paraId="0EF447E5" w14:textId="77777777" w:rsidTr="00F22112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0B3A1B37" w14:textId="77777777" w:rsidR="00CA3BEB" w:rsidRPr="002B34E3" w:rsidRDefault="00CA3BEB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F32B810" w14:textId="77777777" w:rsidR="00CA3BEB" w:rsidRPr="002B34E3" w:rsidRDefault="00CA3BEB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  <w:vAlign w:val="bottom"/>
          </w:tcPr>
          <w:p w14:paraId="67CC28A8" w14:textId="77777777" w:rsidR="00CA3BEB" w:rsidRPr="002B34E3" w:rsidRDefault="00CA3BEB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2</w:t>
            </w:r>
          </w:p>
        </w:tc>
        <w:tc>
          <w:tcPr>
            <w:tcW w:w="1260" w:type="dxa"/>
            <w:vAlign w:val="bottom"/>
          </w:tcPr>
          <w:p w14:paraId="1E40B5FC" w14:textId="77777777" w:rsidR="00CA3BEB" w:rsidRPr="002B34E3" w:rsidRDefault="00CA3BEB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  <w:lang w:val="en-US"/>
              </w:rPr>
            </w:pP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ชั้นที่ </w:t>
            </w: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3924F2D" w14:textId="77777777" w:rsidR="00CA3BEB" w:rsidRPr="002B34E3" w:rsidRDefault="00CA3BEB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CA3BEB" w:rsidRPr="002B34E3" w14:paraId="23226A9E" w14:textId="77777777" w:rsidTr="00F22112">
        <w:trPr>
          <w:trHeight w:val="360"/>
        </w:trPr>
        <w:tc>
          <w:tcPr>
            <w:tcW w:w="3780" w:type="dxa"/>
            <w:shd w:val="clear" w:color="auto" w:fill="auto"/>
            <w:noWrap/>
            <w:vAlign w:val="bottom"/>
          </w:tcPr>
          <w:p w14:paraId="4C76C7CD" w14:textId="77777777" w:rsidR="00CA3BEB" w:rsidRPr="002B34E3" w:rsidRDefault="00CA3BEB" w:rsidP="00F22112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  <w:shd w:val="clear" w:color="auto" w:fill="auto"/>
            <w:noWrap/>
            <w:vAlign w:val="center"/>
          </w:tcPr>
          <w:p w14:paraId="03DBD260" w14:textId="77777777" w:rsidR="00CA3BEB" w:rsidRPr="002B34E3" w:rsidRDefault="00CA3BEB" w:rsidP="00F22112">
            <w:pPr>
              <w:pStyle w:val="BodyTex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  <w:r w:rsidRPr="002B34E3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(</w:t>
            </w:r>
            <w:r w:rsidRPr="002B34E3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cs/>
                <w:lang w:val="en-US"/>
              </w:rPr>
              <w:t>ล้านบาท</w:t>
            </w:r>
            <w:r w:rsidRPr="002B34E3">
              <w:rPr>
                <w:rFonts w:asciiTheme="majorBidi" w:hAnsiTheme="majorBidi" w:cstheme="majorBidi"/>
                <w:i/>
                <w:iCs/>
                <w:color w:val="auto"/>
                <w:spacing w:val="-4"/>
                <w:sz w:val="30"/>
                <w:szCs w:val="30"/>
                <w:lang w:val="en-US"/>
              </w:rPr>
              <w:t>)</w:t>
            </w:r>
          </w:p>
        </w:tc>
      </w:tr>
      <w:tr w:rsidR="00CA3BEB" w:rsidRPr="002B34E3" w14:paraId="2233707E" w14:textId="77777777" w:rsidTr="004A3190">
        <w:trPr>
          <w:trHeight w:val="350"/>
        </w:trPr>
        <w:tc>
          <w:tcPr>
            <w:tcW w:w="3780" w:type="dxa"/>
            <w:shd w:val="clear" w:color="auto" w:fill="auto"/>
            <w:noWrap/>
            <w:vAlign w:val="bottom"/>
          </w:tcPr>
          <w:p w14:paraId="7A60FCA5" w14:textId="77777777" w:rsidR="00CA3BEB" w:rsidRPr="002B34E3" w:rsidRDefault="00CA3BEB" w:rsidP="00F22112">
            <w:pPr>
              <w:spacing w:after="0" w:line="240" w:lineRule="auto"/>
              <w:ind w:left="439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  <w:cs/>
              </w:rPr>
            </w:pPr>
            <w:r w:rsidRPr="002B34E3"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เงินให้สินเชื่อแก่ลูกหนี้</w:t>
            </w:r>
          </w:p>
        </w:tc>
        <w:tc>
          <w:tcPr>
            <w:tcW w:w="1260" w:type="dxa"/>
            <w:shd w:val="clear" w:color="auto" w:fill="auto"/>
            <w:noWrap/>
            <w:vAlign w:val="center"/>
          </w:tcPr>
          <w:p w14:paraId="75C9508E" w14:textId="77777777" w:rsidR="00CA3BEB" w:rsidRPr="002B34E3" w:rsidRDefault="00CA3BEB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47245949" w14:textId="77777777" w:rsidR="00CA3BEB" w:rsidRPr="002B34E3" w:rsidRDefault="00CA3BEB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8822F8B" w14:textId="77777777" w:rsidR="00CA3BEB" w:rsidRPr="002B34E3" w:rsidRDefault="00CA3BEB" w:rsidP="00F22112">
            <w:pPr>
              <w:pStyle w:val="BodyText"/>
              <w:ind w:left="-115" w:right="-115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noWrap/>
            <w:vAlign w:val="center"/>
          </w:tcPr>
          <w:p w14:paraId="1566C22A" w14:textId="77777777" w:rsidR="00CA3BEB" w:rsidRPr="002B34E3" w:rsidRDefault="00CA3BEB" w:rsidP="00F22112">
            <w:pPr>
              <w:pStyle w:val="BodyText"/>
              <w:ind w:left="-317" w:right="-115" w:firstLine="202"/>
              <w:rPr>
                <w:rFonts w:asciiTheme="majorBidi" w:hAnsiTheme="majorBidi" w:cstheme="majorBidi"/>
                <w:i/>
                <w:iCs/>
                <w:color w:val="auto"/>
                <w:sz w:val="30"/>
                <w:szCs w:val="30"/>
              </w:rPr>
            </w:pPr>
          </w:p>
        </w:tc>
      </w:tr>
      <w:tr w:rsidR="00B70C5F" w:rsidRPr="002B34E3" w14:paraId="7494B45E" w14:textId="77777777" w:rsidTr="004A3190">
        <w:trPr>
          <w:trHeight w:val="342"/>
        </w:trPr>
        <w:tc>
          <w:tcPr>
            <w:tcW w:w="3780" w:type="dxa"/>
            <w:shd w:val="clear" w:color="auto" w:fill="auto"/>
            <w:noWrap/>
            <w:vAlign w:val="bottom"/>
          </w:tcPr>
          <w:p w14:paraId="43AECB49" w14:textId="77777777" w:rsidR="00B70C5F" w:rsidRPr="002B34E3" w:rsidRDefault="00B70C5F" w:rsidP="00B70C5F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highlight w:val="yellow"/>
              </w:rPr>
            </w:pP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คุณภาพตามเกณฑ์มาตรฐาน</w:t>
            </w:r>
            <w:r w:rsidRPr="002B34E3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(Fair)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3B9950D" w14:textId="6DA3AF46" w:rsidR="00B70C5F" w:rsidRPr="002B34E3" w:rsidRDefault="00B70C5F" w:rsidP="004A3190">
            <w:pPr>
              <w:pBdr>
                <w:bottom w:val="single" w:sz="4" w:space="1" w:color="auto"/>
              </w:pBdr>
              <w:tabs>
                <w:tab w:val="decimal" w:pos="974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26,400</w:t>
            </w:r>
          </w:p>
        </w:tc>
        <w:tc>
          <w:tcPr>
            <w:tcW w:w="1260" w:type="dxa"/>
            <w:vAlign w:val="bottom"/>
          </w:tcPr>
          <w:p w14:paraId="2197CBEC" w14:textId="5D69913D" w:rsidR="00B70C5F" w:rsidRPr="002B34E3" w:rsidRDefault="00B70C5F" w:rsidP="00B14500">
            <w:pPr>
              <w:pBdr>
                <w:bottom w:val="single" w:sz="4" w:space="1" w:color="auto"/>
              </w:pBdr>
              <w:tabs>
                <w:tab w:val="decimal" w:pos="610"/>
              </w:tabs>
              <w:spacing w:after="0" w:line="240" w:lineRule="auto"/>
              <w:ind w:left="14"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500">
              <w:rPr>
                <w:rFonts w:asciiTheme="majorBidi" w:hAnsiTheme="majorBidi" w:cstheme="majorBidi"/>
                <w:sz w:val="30"/>
                <w:szCs w:val="30"/>
                <w:lang w:bidi="lo-LA"/>
              </w:rPr>
              <w:t>-</w:t>
            </w:r>
          </w:p>
        </w:tc>
        <w:tc>
          <w:tcPr>
            <w:tcW w:w="1260" w:type="dxa"/>
            <w:vAlign w:val="bottom"/>
          </w:tcPr>
          <w:p w14:paraId="5776D90D" w14:textId="5CEB6CEF" w:rsidR="00B70C5F" w:rsidRPr="002B34E3" w:rsidRDefault="00B70C5F" w:rsidP="00B14500">
            <w:pPr>
              <w:pBdr>
                <w:bottom w:val="single" w:sz="4" w:space="1" w:color="auto"/>
              </w:pBdr>
              <w:tabs>
                <w:tab w:val="decimal" w:pos="610"/>
              </w:tabs>
              <w:spacing w:after="0" w:line="240" w:lineRule="auto"/>
              <w:ind w:left="14" w:right="-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B34E3">
              <w:rPr>
                <w:rFonts w:asciiTheme="majorBidi" w:hAnsiTheme="majorBidi" w:cstheme="majorBidi"/>
                <w:sz w:val="30"/>
                <w:szCs w:val="30"/>
                <w:lang w:bidi="lo-LA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0571AA08" w14:textId="289EC6D1" w:rsidR="00B70C5F" w:rsidRPr="002B34E3" w:rsidRDefault="00B70C5F" w:rsidP="001B1928">
            <w:pPr>
              <w:pBdr>
                <w:bottom w:val="single" w:sz="4" w:space="1" w:color="auto"/>
              </w:pBdr>
              <w:tabs>
                <w:tab w:val="decimal" w:pos="974"/>
                <w:tab w:val="decimal" w:pos="1147"/>
              </w:tabs>
              <w:spacing w:after="0" w:line="240" w:lineRule="auto"/>
              <w:ind w:left="14" w:right="-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26,400</w:t>
            </w:r>
          </w:p>
        </w:tc>
      </w:tr>
      <w:tr w:rsidR="00B70C5F" w:rsidRPr="002B34E3" w14:paraId="6BADC19F" w14:textId="77777777" w:rsidTr="004A3190">
        <w:trPr>
          <w:trHeight w:val="405"/>
        </w:trPr>
        <w:tc>
          <w:tcPr>
            <w:tcW w:w="3780" w:type="dxa"/>
            <w:shd w:val="clear" w:color="auto" w:fill="auto"/>
            <w:noWrap/>
            <w:vAlign w:val="bottom"/>
          </w:tcPr>
          <w:p w14:paraId="2CF0E776" w14:textId="77777777" w:rsidR="00B70C5F" w:rsidRPr="002B34E3" w:rsidRDefault="00B70C5F" w:rsidP="00B70C5F">
            <w:pPr>
              <w:spacing w:after="0" w:line="240" w:lineRule="auto"/>
              <w:ind w:left="439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2B34E3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0EC7668" w14:textId="4366E9E0" w:rsidR="00B70C5F" w:rsidRPr="002B34E3" w:rsidRDefault="00B70C5F" w:rsidP="00B70C5F">
            <w:pPr>
              <w:pBdr>
                <w:bottom w:val="double" w:sz="4" w:space="1" w:color="auto"/>
              </w:pBdr>
              <w:tabs>
                <w:tab w:val="decimal" w:pos="974"/>
              </w:tabs>
              <w:spacing w:after="0" w:line="240" w:lineRule="auto"/>
              <w:ind w:left="14" w:right="-40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CA3BEB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26,400</w:t>
            </w:r>
          </w:p>
        </w:tc>
        <w:tc>
          <w:tcPr>
            <w:tcW w:w="1260" w:type="dxa"/>
            <w:vAlign w:val="bottom"/>
          </w:tcPr>
          <w:p w14:paraId="7A8733C4" w14:textId="1A36FAAC" w:rsidR="00B70C5F" w:rsidRPr="00CA3BEB" w:rsidRDefault="00B70C5F" w:rsidP="00B70C5F">
            <w:pPr>
              <w:pBdr>
                <w:bottom w:val="double" w:sz="4" w:space="1" w:color="auto"/>
              </w:pBdr>
              <w:tabs>
                <w:tab w:val="decimal" w:pos="610"/>
              </w:tabs>
              <w:spacing w:after="0" w:line="240" w:lineRule="auto"/>
              <w:ind w:left="14" w:right="-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 w:rsidRPr="00CA3BEB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-</w:t>
            </w:r>
          </w:p>
        </w:tc>
        <w:tc>
          <w:tcPr>
            <w:tcW w:w="1260" w:type="dxa"/>
            <w:vAlign w:val="bottom"/>
          </w:tcPr>
          <w:p w14:paraId="2FD9EB0D" w14:textId="36C1A02C" w:rsidR="00B70C5F" w:rsidRPr="00CA3BEB" w:rsidRDefault="00B70C5F" w:rsidP="00B14500">
            <w:pPr>
              <w:pBdr>
                <w:bottom w:val="double" w:sz="4" w:space="1" w:color="auto"/>
              </w:pBdr>
              <w:tabs>
                <w:tab w:val="decimal" w:pos="610"/>
              </w:tabs>
              <w:spacing w:after="0" w:line="240" w:lineRule="auto"/>
              <w:ind w:left="14" w:right="-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 xml:space="preserve">        </w:t>
            </w:r>
            <w:r w:rsidRPr="00CA3BEB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561B2D82" w14:textId="2002D96E" w:rsidR="00B70C5F" w:rsidRPr="002B34E3" w:rsidRDefault="00B70C5F" w:rsidP="00B70C5F">
            <w:pPr>
              <w:pBdr>
                <w:bottom w:val="double" w:sz="4" w:space="1" w:color="auto"/>
              </w:pBdr>
              <w:tabs>
                <w:tab w:val="decimal" w:pos="974"/>
                <w:tab w:val="decimal" w:pos="1147"/>
              </w:tabs>
              <w:spacing w:after="0" w:line="240" w:lineRule="auto"/>
              <w:ind w:left="14" w:right="-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3BEB">
              <w:rPr>
                <w:rFonts w:asciiTheme="majorBidi" w:hAnsiTheme="majorBidi" w:cstheme="majorBidi"/>
                <w:b/>
                <w:bCs/>
                <w:sz w:val="30"/>
                <w:szCs w:val="30"/>
                <w:lang w:bidi="lo-LA"/>
              </w:rPr>
              <w:t>26,400</w:t>
            </w:r>
          </w:p>
        </w:tc>
      </w:tr>
    </w:tbl>
    <w:p w14:paraId="2B908803" w14:textId="77777777" w:rsidR="00CA3BEB" w:rsidRDefault="00CA3BEB" w:rsidP="00FF0D54">
      <w:pPr>
        <w:spacing w:line="240" w:lineRule="auto"/>
      </w:pPr>
    </w:p>
    <w:p w14:paraId="45C7DEF1" w14:textId="77777777" w:rsidR="00FF0D54" w:rsidRPr="00D62A90" w:rsidRDefault="00FF0D54" w:rsidP="00FF0D54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7500CF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4.2</w:t>
      </w:r>
      <w:r w:rsidRPr="007500CF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ab/>
      </w:r>
      <w:r w:rsidRPr="007500CF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ความเสี่ยง</w:t>
      </w:r>
      <w:r w:rsidRPr="00D62A90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ด้านสภาพคล่อง</w:t>
      </w:r>
    </w:p>
    <w:p w14:paraId="1FC0AAA8" w14:textId="77777777" w:rsidR="00FF0D54" w:rsidRPr="00F615E8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3D5FA01C" w14:textId="47998134" w:rsidR="00FF0D54" w:rsidRPr="00935960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ความเสี่ยงด้านสภาพคล่อง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เป็น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ความเสี่ยงที่</w:t>
      </w:r>
      <w:r w:rsidR="00353CE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ไม่สามารถปฏิบัติตามภาระผูกพัน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ได้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เมื่อครบกำหนด เนื่องจากไม่สามารถเปลี่ย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น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สินทรัพย์หรือไม่สามารถจัดหาเงิน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ทุน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ได้เพียงพอตามความต้องการและมีต้นทุนที่เหมาะสมซึ่งอาจทำให้เกิดความเสียหาย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ต่อ</w:t>
      </w:r>
      <w:r w:rsidR="00353CE4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</w:p>
    <w:p w14:paraId="188E2B0A" w14:textId="77777777" w:rsidR="00FF0D54" w:rsidRPr="00F615E8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</w:p>
    <w:p w14:paraId="12EFE634" w14:textId="7B99D048" w:rsidR="001056F3" w:rsidRDefault="00334878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ในการบริหารความเสี่ยงด้านสภาพคล่องของกลุ่มบริษัท บริษัทมีการกำหนดกรอบการบริหารความเสี่ยงด้านสภาพคล่อง อยู่ในนโยบายการบริหารความเสี่ยงของกลุ่มธุรกิจการเงิน</w:t>
      </w:r>
      <w:r w:rsidR="00C430AF">
        <w:rPr>
          <w:rFonts w:asciiTheme="majorBidi" w:eastAsia="Times New Roman" w:hAnsiTheme="majorBidi" w:cstheme="majorBidi" w:hint="cs"/>
          <w:sz w:val="30"/>
          <w:szCs w:val="30"/>
          <w:cs/>
        </w:rPr>
        <w:t>ของบริษัท</w:t>
      </w:r>
      <w:r w:rsidRPr="0033487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ทั้งนี้แนวทางการบริหารความเสี่ยงด้านสภาพคล่องของกลุ่มบริษัท เป็นลักษณะแบบกระจายอำนาจ (</w:t>
      </w:r>
      <w:r w:rsidRPr="00334878">
        <w:rPr>
          <w:rFonts w:asciiTheme="majorBidi" w:eastAsia="Times New Roman" w:hAnsiTheme="majorBidi" w:cstheme="majorBidi"/>
          <w:sz w:val="30"/>
          <w:szCs w:val="30"/>
        </w:rPr>
        <w:t xml:space="preserve">Decentralized) </w:t>
      </w: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คือ บริษัทในกลุ่มจะเป็นผู้รับผิดชอบในการบริหารสภาพคล่อง การวางแผนจัดการหาแหล่งเงินทุน และการใช้แหล่งเงินทุน ทั้งนี้ บริษัทจะให้การสนับสนุนสภาพคล่องแก่บริษัทในกลุ่มตามแผนกลยุทธ์และธุรกิจของกลุ่ม</w:t>
      </w:r>
    </w:p>
    <w:p w14:paraId="3F1C86B9" w14:textId="77777777" w:rsidR="00334878" w:rsidRDefault="00334878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2EF5D06" w14:textId="29575BC9" w:rsidR="00FF0D54" w:rsidRDefault="00334878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</w:rPr>
      </w:pP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บริษัทได้กำหนดให้บริษัทในกลุ่ม จัดทำนโยบายการบริหารความเสี่ยงด้านสภาพคล่อง โดยให้พิจารณาโครงสร้างการกำกับดูแลภายใน (</w:t>
      </w:r>
      <w:r w:rsidRPr="00334878">
        <w:rPr>
          <w:rFonts w:asciiTheme="majorBidi" w:eastAsia="Times New Roman" w:hAnsiTheme="majorBidi" w:cstheme="majorBidi"/>
          <w:sz w:val="30"/>
          <w:szCs w:val="30"/>
        </w:rPr>
        <w:t xml:space="preserve">Governance) </w:t>
      </w: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บทบาทและหน้าที่ (</w:t>
      </w:r>
      <w:r w:rsidRPr="00334878">
        <w:rPr>
          <w:rFonts w:asciiTheme="majorBidi" w:eastAsia="Times New Roman" w:hAnsiTheme="majorBidi" w:cstheme="majorBidi"/>
          <w:sz w:val="30"/>
          <w:szCs w:val="30"/>
        </w:rPr>
        <w:t xml:space="preserve">Roles and Responsibilities) </w:t>
      </w: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ให้สอดคล้องกับขนาด ลักษณะ ขอบเขตการให้บริการ โครงสร้างองค์กรของบริษัท และให้จัดทำแนวปฏิบัติ (</w:t>
      </w:r>
      <w:r w:rsidRPr="00334878">
        <w:rPr>
          <w:rFonts w:asciiTheme="majorBidi" w:eastAsia="Times New Roman" w:hAnsiTheme="majorBidi" w:cstheme="majorBidi"/>
          <w:sz w:val="30"/>
          <w:szCs w:val="30"/>
        </w:rPr>
        <w:t xml:space="preserve">Guidelines) </w:t>
      </w: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และกลยุทธ์ในการบริหารความเสี่ยงด้านสภาพคล่องโดยคำนึงถึงกฎเกณฑ์ทางการของแต่ละประเทศและกฎเกณฑ์ทางการของหน่วยงานกำกับดูแลของธุรกิจที่บริษัทดำเนินการอยู่</w:t>
      </w:r>
    </w:p>
    <w:p w14:paraId="1BF2B356" w14:textId="77777777" w:rsidR="00334878" w:rsidRPr="00A630A7" w:rsidRDefault="00334878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cs/>
        </w:rPr>
      </w:pPr>
    </w:p>
    <w:p w14:paraId="01258201" w14:textId="44EF7AF8" w:rsidR="00FF0D54" w:rsidRPr="00AB07D3" w:rsidRDefault="00DA1CF0" w:rsidP="00334878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="00334878" w:rsidRPr="00334878">
        <w:rPr>
          <w:rFonts w:asciiTheme="majorBidi" w:eastAsia="Times New Roman" w:hAnsiTheme="majorBidi" w:cs="Angsana New"/>
          <w:sz w:val="30"/>
          <w:szCs w:val="30"/>
          <w:cs/>
        </w:rPr>
        <w:t>บริษัทมีการควบคุมและบริหารสภาพคล่อง เพื่อให้มั่นใจว่า</w:t>
      </w:r>
      <w:r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="00334878" w:rsidRPr="00334878">
        <w:rPr>
          <w:rFonts w:asciiTheme="majorBidi" w:eastAsia="Times New Roman" w:hAnsiTheme="majorBidi" w:cs="Angsana New"/>
          <w:sz w:val="30"/>
          <w:szCs w:val="30"/>
          <w:cs/>
        </w:rPr>
        <w:t>บริษัทมีกระแสเงินสดในอนาคตเพียงพอต่อการดำเนินกิจการ โดย</w:t>
      </w:r>
      <w:r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="00334878" w:rsidRPr="00334878">
        <w:rPr>
          <w:rFonts w:asciiTheme="majorBidi" w:eastAsia="Times New Roman" w:hAnsiTheme="majorBidi" w:cs="Angsana New"/>
          <w:sz w:val="30"/>
          <w:szCs w:val="30"/>
          <w:cs/>
        </w:rPr>
        <w:t>บริษัทมีการกำหนดนโยบายในการรักษาอัตราส่วนการดำรงสินทรัพย์สภาพคล่องเพื่อรองรับสถานการณ์ด้านสภาพคล่องที่มีความรุนแรง (</w:t>
      </w:r>
      <w:r w:rsidR="00334878" w:rsidRPr="00334878">
        <w:rPr>
          <w:rFonts w:asciiTheme="majorBidi" w:eastAsia="Times New Roman" w:hAnsiTheme="majorBidi" w:cstheme="majorBidi"/>
          <w:sz w:val="30"/>
          <w:szCs w:val="30"/>
        </w:rPr>
        <w:t xml:space="preserve">Liquidity Coverage Ratio - LCR) </w:t>
      </w:r>
      <w:r w:rsidR="00334878" w:rsidRPr="00334878">
        <w:rPr>
          <w:rFonts w:asciiTheme="majorBidi" w:eastAsia="Times New Roman" w:hAnsiTheme="majorBidi" w:cs="Angsana New"/>
          <w:sz w:val="30"/>
          <w:szCs w:val="30"/>
          <w:cs/>
        </w:rPr>
        <w:t>และการดำรงแหล่งที่มาของเงินให้สอดคล้องกับการใช้ไปของเงิน (</w:t>
      </w:r>
      <w:r w:rsidR="00334878" w:rsidRPr="00334878">
        <w:rPr>
          <w:rFonts w:asciiTheme="majorBidi" w:eastAsia="Times New Roman" w:hAnsiTheme="majorBidi" w:cstheme="majorBidi"/>
          <w:sz w:val="30"/>
          <w:szCs w:val="30"/>
        </w:rPr>
        <w:t xml:space="preserve">Net Stable Funding Ratio - NSFR) </w:t>
      </w:r>
      <w:r w:rsidR="00334878" w:rsidRPr="00334878">
        <w:rPr>
          <w:rFonts w:asciiTheme="majorBidi" w:eastAsia="Times New Roman" w:hAnsiTheme="majorBidi" w:cs="Angsana New"/>
          <w:sz w:val="30"/>
          <w:szCs w:val="30"/>
          <w:cs/>
        </w:rPr>
        <w:t>ให้อยู่ในระดับที่เหมาะสม พร้อมทั้งได้มีการดูแลและติดตามปริมาณเงินสดไหลออกสุทธิในแต่ละช่วงเวลา เพื่อให้มั่นใจว่า</w:t>
      </w:r>
      <w:r w:rsidR="00AB07D3" w:rsidRPr="000A6989">
        <w:rPr>
          <w:rFonts w:asciiTheme="majorBidi" w:eastAsia="Times New Roman" w:hAnsiTheme="majorBidi" w:cs="Angsana New" w:hint="cs"/>
          <w:sz w:val="30"/>
          <w:szCs w:val="30"/>
          <w:cs/>
        </w:rPr>
        <w:t>กลุ่ม</w:t>
      </w:r>
      <w:r w:rsidR="00334878" w:rsidRPr="00334878">
        <w:rPr>
          <w:rFonts w:asciiTheme="majorBidi" w:eastAsia="Times New Roman" w:hAnsiTheme="majorBidi" w:cs="Angsana New"/>
          <w:sz w:val="30"/>
          <w:szCs w:val="30"/>
          <w:cs/>
        </w:rPr>
        <w:t>บริษัทสามารถจัดการบริหารความเสี่ยงด้านสภาพคล่องได้อย่างมีประสิทธิภาพ</w:t>
      </w:r>
    </w:p>
    <w:p w14:paraId="0D07FA76" w14:textId="77777777" w:rsidR="00FF0D54" w:rsidRPr="00D62A90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D62A90">
        <w:rPr>
          <w:rFonts w:asciiTheme="majorBidi" w:eastAsia="Times New Roman" w:hAnsiTheme="majorBidi" w:cstheme="majorBidi" w:hint="cs"/>
          <w:b/>
          <w:bCs/>
          <w:sz w:val="30"/>
          <w:szCs w:val="30"/>
          <w:cs/>
        </w:rPr>
        <w:lastRenderedPageBreak/>
        <w:t>สัดส่วนเงินให้สินเชื่อต่อเงินรับฝาก</w:t>
      </w:r>
    </w:p>
    <w:p w14:paraId="0620261C" w14:textId="77777777" w:rsidR="00FF0D54" w:rsidRPr="00D81373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1A62BE37" w14:textId="405F7C27" w:rsidR="00FF0D54" w:rsidRPr="00FA42BF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62A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ณ วันที่ </w:t>
      </w:r>
      <w:r w:rsidR="00BF364F">
        <w:rPr>
          <w:rFonts w:asciiTheme="majorBidi" w:eastAsia="Times New Roman" w:hAnsiTheme="majorBidi" w:cstheme="majorBidi"/>
          <w:sz w:val="30"/>
          <w:szCs w:val="30"/>
        </w:rPr>
        <w:t>31</w:t>
      </w:r>
      <w:r w:rsidR="00BF364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ธันวาคม</w:t>
      </w:r>
      <w:r w:rsidRPr="00D62A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D62A90">
        <w:rPr>
          <w:rFonts w:asciiTheme="majorBidi" w:eastAsia="Times New Roman" w:hAnsiTheme="majorBidi" w:cstheme="majorBidi"/>
          <w:sz w:val="30"/>
          <w:szCs w:val="30"/>
        </w:rPr>
        <w:t>256</w:t>
      </w:r>
      <w:r>
        <w:rPr>
          <w:rFonts w:asciiTheme="majorBidi" w:eastAsia="Times New Roman" w:hAnsiTheme="majorBidi" w:cstheme="majorBidi"/>
          <w:sz w:val="30"/>
          <w:szCs w:val="30"/>
        </w:rPr>
        <w:t>5</w:t>
      </w:r>
      <w:r w:rsidRPr="00D62A9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D62A90">
        <w:rPr>
          <w:rFonts w:asciiTheme="majorBidi" w:eastAsia="Times New Roman" w:hAnsiTheme="majorBidi" w:cstheme="majorBidi" w:hint="cs"/>
          <w:sz w:val="30"/>
          <w:szCs w:val="30"/>
          <w:cs/>
        </w:rPr>
        <w:t>สัดส่วนเงินให้สินเชื่อต่อเงินรับฝากในงบการเงิน</w:t>
      </w:r>
      <w:r w:rsidRPr="00BA177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รวม </w:t>
      </w:r>
      <w:r w:rsidRPr="00BA177A">
        <w:rPr>
          <w:rFonts w:asciiTheme="majorBidi" w:eastAsia="Times New Roman" w:hAnsiTheme="majorBidi" w:cstheme="majorBidi"/>
          <w:sz w:val="30"/>
          <w:szCs w:val="30"/>
        </w:rPr>
        <w:t>(</w:t>
      </w:r>
      <w:r w:rsidRPr="00BA177A">
        <w:rPr>
          <w:rFonts w:asciiTheme="majorBidi" w:eastAsia="Times New Roman" w:hAnsiTheme="majorBidi" w:cstheme="majorBidi" w:hint="cs"/>
          <w:sz w:val="30"/>
          <w:szCs w:val="30"/>
          <w:cs/>
        </w:rPr>
        <w:t>ไม่รวมเงินให้สินเชื่อและ</w:t>
      </w:r>
      <w:r w:rsidRPr="00BA177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BA177A">
        <w:rPr>
          <w:rFonts w:asciiTheme="majorBidi" w:eastAsia="Times New Roman" w:hAnsiTheme="majorBidi" w:cstheme="majorBidi" w:hint="cs"/>
          <w:sz w:val="30"/>
          <w:szCs w:val="30"/>
          <w:cs/>
        </w:rPr>
        <w:t>เงินรับฝากสถาบันการเงิน</w:t>
      </w:r>
      <w:r w:rsidRPr="00BA177A">
        <w:rPr>
          <w:rFonts w:asciiTheme="majorBidi" w:eastAsia="Times New Roman" w:hAnsiTheme="majorBidi" w:cstheme="majorBidi"/>
          <w:sz w:val="30"/>
          <w:szCs w:val="30"/>
        </w:rPr>
        <w:t xml:space="preserve">) </w:t>
      </w:r>
      <w:r w:rsidRPr="00BA177A">
        <w:rPr>
          <w:rFonts w:asciiTheme="majorBidi" w:eastAsia="Times New Roman" w:hAnsiTheme="majorBidi" w:cstheme="majorBidi" w:hint="cs"/>
          <w:sz w:val="30"/>
          <w:szCs w:val="30"/>
          <w:cs/>
        </w:rPr>
        <w:t>เท่ากับร้อยละ</w:t>
      </w:r>
      <w:r w:rsidR="00BA177A" w:rsidRPr="00BA177A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DC02CA">
        <w:rPr>
          <w:rFonts w:asciiTheme="majorBidi" w:eastAsia="Times New Roman" w:hAnsiTheme="majorBidi" w:cstheme="majorBidi"/>
          <w:sz w:val="30"/>
          <w:szCs w:val="30"/>
        </w:rPr>
        <w:t>93.0</w:t>
      </w:r>
      <w:r w:rsidRPr="00BA177A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BA177A" w:rsidRPr="00BA177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(</w:t>
      </w:r>
      <w:r w:rsidR="0022322E">
        <w:rPr>
          <w:rFonts w:asciiTheme="majorBidi" w:eastAsia="Times New Roman" w:hAnsiTheme="majorBidi" w:cstheme="majorBidi"/>
          <w:i/>
          <w:iCs/>
          <w:sz w:val="30"/>
          <w:szCs w:val="30"/>
        </w:rPr>
        <w:t>31</w:t>
      </w:r>
      <w:r w:rsidR="00BA177A" w:rsidRPr="00BA177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 </w:t>
      </w:r>
      <w:r w:rsidRPr="00BA177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22322E">
        <w:rPr>
          <w:rFonts w:asciiTheme="majorBidi" w:eastAsia="Times New Roman" w:hAnsiTheme="majorBidi" w:cstheme="majorBidi"/>
          <w:i/>
          <w:iCs/>
          <w:sz w:val="30"/>
          <w:szCs w:val="30"/>
        </w:rPr>
        <w:t>2564</w:t>
      </w:r>
      <w:r w:rsidRPr="00BA177A">
        <w:rPr>
          <w:rFonts w:asciiTheme="majorBidi" w:eastAsia="Times New Roman" w:hAnsiTheme="majorBidi" w:cstheme="majorBidi"/>
          <w:i/>
          <w:iCs/>
          <w:sz w:val="30"/>
          <w:szCs w:val="30"/>
        </w:rPr>
        <w:t xml:space="preserve">: </w:t>
      </w:r>
      <w:r w:rsidRPr="00BA177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ร้อยละ </w:t>
      </w:r>
      <w:r w:rsidR="0022322E">
        <w:rPr>
          <w:rFonts w:asciiTheme="majorBidi" w:eastAsia="Times New Roman" w:hAnsiTheme="majorBidi" w:cstheme="majorBidi"/>
          <w:i/>
          <w:iCs/>
          <w:sz w:val="30"/>
          <w:szCs w:val="30"/>
        </w:rPr>
        <w:t>93.3</w:t>
      </w:r>
      <w:r w:rsidRPr="00BA177A">
        <w:rPr>
          <w:rFonts w:asciiTheme="majorBidi" w:eastAsia="Times New Roman" w:hAnsiTheme="majorBidi" w:cstheme="majorBidi"/>
          <w:i/>
          <w:iCs/>
          <w:sz w:val="30"/>
          <w:szCs w:val="30"/>
        </w:rPr>
        <w:t>)</w:t>
      </w:r>
    </w:p>
    <w:p w14:paraId="592806BE" w14:textId="77777777" w:rsidR="00FF0D54" w:rsidRPr="00D81373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  <w:cs/>
        </w:rPr>
      </w:pPr>
    </w:p>
    <w:p w14:paraId="6F977ACA" w14:textId="6906CE1E" w:rsidR="00FF0D54" w:rsidRPr="00FA42BF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FA42BF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Pr="00FA42BF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Pr="00FA42BF">
        <w:rPr>
          <w:rFonts w:asciiTheme="majorBidi" w:eastAsia="Times New Roman" w:hAnsiTheme="majorBidi" w:cstheme="majorBidi"/>
          <w:sz w:val="30"/>
          <w:szCs w:val="30"/>
        </w:rPr>
        <w:t>256</w:t>
      </w:r>
      <w:r w:rsidR="00BF364F">
        <w:rPr>
          <w:rFonts w:asciiTheme="majorBidi" w:eastAsia="Times New Roman" w:hAnsiTheme="majorBidi" w:cstheme="majorBidi"/>
          <w:sz w:val="30"/>
          <w:szCs w:val="30"/>
        </w:rPr>
        <w:t xml:space="preserve">5 </w:t>
      </w:r>
      <w:r w:rsidR="00BF364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 </w:t>
      </w:r>
      <w:r w:rsidR="00BF364F">
        <w:rPr>
          <w:rFonts w:asciiTheme="majorBidi" w:eastAsia="Times New Roman" w:hAnsiTheme="majorBidi" w:cstheme="majorBidi"/>
          <w:sz w:val="30"/>
          <w:szCs w:val="30"/>
        </w:rPr>
        <w:t>2564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>กระแสเงินสดที่คาดว่าจะได้รับตามระยะเวลาการครบกำหนดคงเหลือ</w:t>
      </w:r>
      <w:r w:rsidR="00BF364F">
        <w:rPr>
          <w:rFonts w:asciiTheme="majorBidi" w:eastAsia="Times New Roman" w:hAnsiTheme="majorBidi" w:cstheme="majorBidi"/>
          <w:sz w:val="30"/>
          <w:szCs w:val="30"/>
        </w:rPr>
        <w:br/>
      </w:r>
      <w:r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ตามสัญญา นับจากวันที่ในงบแสดงฐานะการเงิน (ไม่รวมกระแสเงินสดก่อนคิดลดตามสัญญาของอนุพันธ์ ซึ่งได้เปิดเผยไว้ในหมายเหตุข้อ </w:t>
      </w:r>
      <w:r w:rsidRPr="00FA42BF">
        <w:rPr>
          <w:rFonts w:asciiTheme="majorBidi" w:eastAsia="Times New Roman" w:hAnsiTheme="majorBidi" w:cstheme="majorBidi"/>
          <w:sz w:val="30"/>
          <w:szCs w:val="30"/>
        </w:rPr>
        <w:t>9</w:t>
      </w:r>
      <w:r w:rsidRPr="00FA42BF">
        <w:rPr>
          <w:rFonts w:asciiTheme="majorBidi" w:eastAsia="Times New Roman" w:hAnsiTheme="majorBidi" w:cstheme="majorBidi" w:hint="cs"/>
          <w:sz w:val="30"/>
          <w:szCs w:val="30"/>
          <w:cs/>
        </w:rPr>
        <w:t>) มี</w:t>
      </w:r>
      <w:r w:rsidRPr="00FA42BF">
        <w:rPr>
          <w:rFonts w:asciiTheme="majorBidi" w:eastAsia="Times New Roman" w:hAnsiTheme="majorBidi" w:cstheme="majorBidi"/>
          <w:sz w:val="30"/>
          <w:szCs w:val="30"/>
          <w:cs/>
        </w:rPr>
        <w:t>ดังนี้</w:t>
      </w:r>
    </w:p>
    <w:p w14:paraId="214E9A6F" w14:textId="77777777" w:rsidR="00FF0D54" w:rsidRPr="00D81373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8"/>
        <w:gridCol w:w="834"/>
        <w:gridCol w:w="90"/>
        <w:gridCol w:w="834"/>
        <w:gridCol w:w="90"/>
        <w:gridCol w:w="834"/>
        <w:gridCol w:w="90"/>
        <w:gridCol w:w="827"/>
        <w:gridCol w:w="7"/>
        <w:gridCol w:w="83"/>
        <w:gridCol w:w="7"/>
        <w:gridCol w:w="827"/>
        <w:gridCol w:w="7"/>
        <w:gridCol w:w="83"/>
        <w:gridCol w:w="7"/>
        <w:gridCol w:w="827"/>
        <w:gridCol w:w="7"/>
        <w:gridCol w:w="90"/>
        <w:gridCol w:w="848"/>
      </w:tblGrid>
      <w:tr w:rsidR="00FF0D54" w:rsidRPr="002A007A" w14:paraId="475FB320" w14:textId="77777777" w:rsidTr="00F22112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5F876253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67D3E75C" w14:textId="77777777" w:rsidR="00FF0D54" w:rsidRPr="007A5235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x-none" w:eastAsia="zh-CN"/>
              </w:rPr>
              <w:t>งบการเงินรวม</w:t>
            </w:r>
          </w:p>
        </w:tc>
      </w:tr>
      <w:tr w:rsidR="00FF0D54" w:rsidRPr="002A007A" w14:paraId="1E127EAC" w14:textId="77777777" w:rsidTr="00F22112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3D67B262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4E3338AF" w14:textId="344671D8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5</w:t>
            </w:r>
          </w:p>
        </w:tc>
      </w:tr>
      <w:tr w:rsidR="00BF364F" w:rsidRPr="002A007A" w14:paraId="54BFC8A0" w14:textId="77777777" w:rsidTr="00F22112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3C442938" w14:textId="77777777" w:rsidR="00BF364F" w:rsidRPr="007A5235" w:rsidRDefault="00BF364F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1DEE29A1" w14:textId="5096D15C" w:rsidR="00BF364F" w:rsidRDefault="00273EBD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73EBD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(หลังการปรับโครงสร้างกิจการ)</w:t>
            </w:r>
          </w:p>
        </w:tc>
      </w:tr>
      <w:tr w:rsidR="00FF0D54" w:rsidRPr="002A007A" w14:paraId="00992723" w14:textId="77777777" w:rsidTr="00F22112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469251F1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65E72FF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06EA8C9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5" w:type="dxa"/>
            <w:gridSpan w:val="5"/>
            <w:shd w:val="clear" w:color="auto" w:fill="auto"/>
            <w:vAlign w:val="bottom"/>
          </w:tcPr>
          <w:p w14:paraId="504DDC25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560348F6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712F72F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0DA19C8B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BFF4B81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7" w:type="dxa"/>
            <w:gridSpan w:val="2"/>
          </w:tcPr>
          <w:p w14:paraId="5C004085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0B8120D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F0D54" w:rsidRPr="002A007A" w14:paraId="074D2DFB" w14:textId="77777777" w:rsidTr="00F22112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0E7F15DA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C75FF26" w14:textId="77777777" w:rsidR="00FF0D54" w:rsidRPr="007A5235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5CA2791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75C9DE0" w14:textId="77777777" w:rsidR="00FF0D54" w:rsidRPr="007A5235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2156B2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507A69C" w14:textId="77777777" w:rsidR="00FF0D54" w:rsidRPr="007A5235" w:rsidRDefault="00FF0D54" w:rsidP="00F22112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18F6E23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68108C8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7F3AD936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FABF6CA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532754C2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6EB8B37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ระยะเวลา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4896AC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CC90838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FF0D54" w:rsidRPr="002A007A" w14:paraId="4441479B" w14:textId="77777777" w:rsidTr="00F22112">
        <w:trPr>
          <w:cantSplit/>
          <w:tblHeader/>
        </w:trPr>
        <w:tc>
          <w:tcPr>
            <w:tcW w:w="3508" w:type="dxa"/>
            <w:shd w:val="clear" w:color="auto" w:fill="auto"/>
            <w:vAlign w:val="bottom"/>
          </w:tcPr>
          <w:p w14:paraId="36E99D4C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392" w:type="dxa"/>
            <w:gridSpan w:val="18"/>
          </w:tcPr>
          <w:p w14:paraId="3B443F68" w14:textId="77777777" w:rsidR="00FF0D54" w:rsidRPr="007A5235" w:rsidRDefault="00FF0D54" w:rsidP="00F22112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FF0D54" w:rsidRPr="002A007A" w14:paraId="36D27371" w14:textId="77777777" w:rsidTr="00F22112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1764E272" w14:textId="77777777" w:rsidR="00FF0D54" w:rsidRPr="00861967" w:rsidRDefault="00FF0D54" w:rsidP="00F22112">
            <w:pPr>
              <w:tabs>
                <w:tab w:val="left" w:pos="181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86196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45000CA" w14:textId="77777777" w:rsidR="00FF0D54" w:rsidRPr="007A5235" w:rsidRDefault="00FF0D54" w:rsidP="00F22112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C3B02E6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EEB1043" w14:textId="77777777" w:rsidR="00FF0D54" w:rsidRPr="007A5235" w:rsidRDefault="00FF0D54" w:rsidP="00F22112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ADBCAF4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D05F311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84AB9E7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5CAADE1" w14:textId="77777777" w:rsidR="00FF0D54" w:rsidRPr="007A5235" w:rsidRDefault="00FF0D54" w:rsidP="00F22112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7B7D7E35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85F9FA2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277BBE61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1434F60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E49024C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1E9F114" w14:textId="77777777" w:rsidR="00FF0D54" w:rsidRPr="007A5235" w:rsidRDefault="00FF0D54" w:rsidP="00F22112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</w:tr>
      <w:tr w:rsidR="00BA6FE2" w:rsidRPr="002A007A" w14:paraId="67E4BE72" w14:textId="77777777" w:rsidTr="00F22112">
        <w:trPr>
          <w:cantSplit/>
          <w:trHeight w:val="317"/>
        </w:trPr>
        <w:tc>
          <w:tcPr>
            <w:tcW w:w="3508" w:type="dxa"/>
            <w:shd w:val="clear" w:color="auto" w:fill="auto"/>
            <w:vAlign w:val="bottom"/>
          </w:tcPr>
          <w:p w14:paraId="42A39489" w14:textId="77777777" w:rsidR="00BA6FE2" w:rsidRPr="007A5235" w:rsidRDefault="00BA6FE2" w:rsidP="00BA6FE2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886277C" w14:textId="432243BD" w:rsidR="00BA6FE2" w:rsidRPr="00331EA1" w:rsidRDefault="00BA6FE2" w:rsidP="00BA6FE2">
            <w:pPr>
              <w:tabs>
                <w:tab w:val="left" w:pos="55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A5801C" w14:textId="77777777" w:rsidR="00BA6FE2" w:rsidRPr="00331EA1" w:rsidRDefault="00BA6FE2" w:rsidP="00BA6FE2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13097A1" w14:textId="5212C73F" w:rsidR="00BA6FE2" w:rsidRPr="00331EA1" w:rsidRDefault="00BA6FE2" w:rsidP="00BA6FE2">
            <w:pPr>
              <w:suppressAutoHyphens/>
              <w:spacing w:after="0" w:line="240" w:lineRule="auto"/>
              <w:ind w:right="13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035ACDE" w14:textId="77777777" w:rsidR="00BA6FE2" w:rsidRPr="00331EA1" w:rsidRDefault="00BA6FE2" w:rsidP="00BA6FE2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6358F06" w14:textId="370F53DE" w:rsidR="00BA6FE2" w:rsidRPr="00331EA1" w:rsidRDefault="00BA6FE2" w:rsidP="00BA6FE2">
            <w:pPr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BCBE56" w14:textId="77777777" w:rsidR="00BA6FE2" w:rsidRPr="00331EA1" w:rsidRDefault="00BA6FE2" w:rsidP="00BA6FE2">
            <w:pPr>
              <w:tabs>
                <w:tab w:val="decimal" w:pos="54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6DEA4F5" w14:textId="0443163F" w:rsidR="00BA6FE2" w:rsidRPr="00331EA1" w:rsidRDefault="000C5E76" w:rsidP="000C5E76">
            <w:pPr>
              <w:tabs>
                <w:tab w:val="left" w:pos="445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</w:t>
            </w:r>
            <w:r w:rsidR="00BA6FE2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566B424A" w14:textId="77777777" w:rsidR="00BA6FE2" w:rsidRPr="00331EA1" w:rsidRDefault="00BA6FE2" w:rsidP="00BA6FE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BDAF150" w14:textId="42689832" w:rsidR="00BA6FE2" w:rsidRPr="00331EA1" w:rsidRDefault="007566DF" w:rsidP="00BA6FE2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4968817F" w14:textId="77777777" w:rsidR="00BA6FE2" w:rsidRPr="00331EA1" w:rsidRDefault="00BA6FE2" w:rsidP="00BA6FE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93CD3A8" w14:textId="07D70E75" w:rsidR="00BA6FE2" w:rsidRPr="00331EA1" w:rsidRDefault="007566DF" w:rsidP="00055A60">
            <w:pPr>
              <w:tabs>
                <w:tab w:val="decimal" w:pos="691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566DF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47,254</w:t>
            </w:r>
          </w:p>
        </w:tc>
        <w:tc>
          <w:tcPr>
            <w:tcW w:w="90" w:type="dxa"/>
            <w:shd w:val="clear" w:color="auto" w:fill="auto"/>
          </w:tcPr>
          <w:p w14:paraId="3D90AACC" w14:textId="77777777" w:rsidR="00BA6FE2" w:rsidRPr="00331EA1" w:rsidRDefault="00BA6FE2" w:rsidP="00BA6FE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1F53AFC" w14:textId="5DE0D358" w:rsidR="00BA6FE2" w:rsidRPr="00331EA1" w:rsidRDefault="007566DF" w:rsidP="00BA6FE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566DF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47,254</w:t>
            </w:r>
          </w:p>
        </w:tc>
      </w:tr>
      <w:tr w:rsidR="00E86CBB" w:rsidRPr="002A007A" w14:paraId="2228942D" w14:textId="77777777" w:rsidTr="00F22112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4D6B00A4" w14:textId="77777777" w:rsidR="00E86CBB" w:rsidRPr="007A5235" w:rsidRDefault="00E86CBB" w:rsidP="00E86CBB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D047CA1" w14:textId="374062C1" w:rsidR="00E86CBB" w:rsidRPr="00331EA1" w:rsidRDefault="00E86CBB" w:rsidP="00E86CBB">
            <w:pPr>
              <w:tabs>
                <w:tab w:val="decimal" w:pos="692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C50FE6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22,510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2DF94A" w14:textId="77777777" w:rsidR="00E86CBB" w:rsidRPr="00331EA1" w:rsidRDefault="00E86CBB" w:rsidP="00E86CBB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EC16CB2" w14:textId="345D86FF" w:rsidR="00E86CBB" w:rsidRPr="00331EA1" w:rsidRDefault="00E86CBB" w:rsidP="00E86CBB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0602C">
              <w:rPr>
                <w:rFonts w:asciiTheme="majorBidi" w:eastAsia="Times New Roman" w:hAnsiTheme="majorBidi" w:cstheme="majorBidi"/>
                <w:szCs w:val="22"/>
                <w:lang w:eastAsia="zh-CN"/>
              </w:rPr>
              <w:t>498,911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738FDA" w14:textId="77777777" w:rsidR="00E86CBB" w:rsidRPr="00331EA1" w:rsidRDefault="00E86CBB" w:rsidP="00E86CBB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56277F6" w14:textId="30DEA8BB" w:rsidR="00E86CBB" w:rsidRPr="00331EA1" w:rsidRDefault="00E86CBB" w:rsidP="00E86CBB">
            <w:pPr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DA0E311" w14:textId="77777777" w:rsidR="00E86CBB" w:rsidRPr="00331EA1" w:rsidRDefault="00E86CBB" w:rsidP="00E86CBB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034070D" w14:textId="21F7AB1E" w:rsidR="00E86CBB" w:rsidRPr="00331EA1" w:rsidRDefault="00E86CBB" w:rsidP="008E0C1F">
            <w:pPr>
              <w:tabs>
                <w:tab w:val="left" w:pos="445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-</w:t>
            </w:r>
          </w:p>
        </w:tc>
        <w:tc>
          <w:tcPr>
            <w:tcW w:w="90" w:type="dxa"/>
            <w:gridSpan w:val="2"/>
            <w:vAlign w:val="bottom"/>
          </w:tcPr>
          <w:p w14:paraId="76FF4B92" w14:textId="77777777" w:rsidR="00E86CBB" w:rsidRPr="00331EA1" w:rsidRDefault="00E86CBB" w:rsidP="00E86CB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3B0315AD" w14:textId="19468CDB" w:rsidR="00E86CBB" w:rsidRPr="00331EA1" w:rsidRDefault="00E86CBB" w:rsidP="00E86CBB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00636E96" w14:textId="77777777" w:rsidR="00E86CBB" w:rsidRPr="00331EA1" w:rsidRDefault="00E86CBB" w:rsidP="00E86CBB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19610B7" w14:textId="22AFF2EB" w:rsidR="00E86CBB" w:rsidRPr="00331EA1" w:rsidRDefault="00E86CBB" w:rsidP="00055A60">
            <w:pPr>
              <w:tabs>
                <w:tab w:val="decimal" w:pos="691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746</w:t>
            </w:r>
          </w:p>
        </w:tc>
        <w:tc>
          <w:tcPr>
            <w:tcW w:w="90" w:type="dxa"/>
            <w:shd w:val="clear" w:color="auto" w:fill="auto"/>
          </w:tcPr>
          <w:p w14:paraId="750BF400" w14:textId="77777777" w:rsidR="00E86CBB" w:rsidRPr="00331EA1" w:rsidRDefault="00E86CBB" w:rsidP="00E86CB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69CA310" w14:textId="4D8F9BE9" w:rsidR="00E86CBB" w:rsidRPr="00331EA1" w:rsidRDefault="00E86CBB" w:rsidP="00E86CBB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566DF">
              <w:rPr>
                <w:rFonts w:asciiTheme="majorBidi" w:eastAsia="Times New Roman" w:hAnsiTheme="majorBidi" w:cstheme="majorBidi"/>
                <w:szCs w:val="22"/>
                <w:lang w:eastAsia="zh-CN"/>
              </w:rPr>
              <w:t>522,167</w:t>
            </w:r>
          </w:p>
        </w:tc>
      </w:tr>
      <w:tr w:rsidR="00BA6FE2" w:rsidRPr="002A007A" w14:paraId="279C937C" w14:textId="77777777" w:rsidTr="00F22112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09C94364" w14:textId="77777777" w:rsidR="00BA6FE2" w:rsidRPr="007A5235" w:rsidRDefault="00BA6FE2" w:rsidP="00BA6FE2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0C274C0" w14:textId="1545654D" w:rsidR="00BA6FE2" w:rsidRPr="008E69A5" w:rsidRDefault="00BA6FE2" w:rsidP="00BA6FE2">
            <w:pPr>
              <w:tabs>
                <w:tab w:val="decimal" w:pos="692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05D56C" w14:textId="77777777" w:rsidR="00BA6FE2" w:rsidRPr="008E69A5" w:rsidRDefault="00BA6FE2" w:rsidP="00BA6FE2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DD96AC0" w14:textId="278E4F6D" w:rsidR="00BA6FE2" w:rsidRPr="008E69A5" w:rsidRDefault="00BA6FE2" w:rsidP="00BA6FE2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1,605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E10B6A" w14:textId="77777777" w:rsidR="00BA6FE2" w:rsidRPr="008E69A5" w:rsidRDefault="00BA6FE2" w:rsidP="00BA6FE2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C7F95CF" w14:textId="23C5E978" w:rsidR="00BA6FE2" w:rsidRPr="008E69A5" w:rsidRDefault="00BA6FE2" w:rsidP="00BA6FE2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2,879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A2F7CD" w14:textId="77777777" w:rsidR="00BA6FE2" w:rsidRPr="008E69A5" w:rsidRDefault="00BA6FE2" w:rsidP="00BA6FE2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8091F88" w14:textId="00233C9A" w:rsidR="00BA6FE2" w:rsidRPr="008E69A5" w:rsidRDefault="007E2171" w:rsidP="000C5E76">
            <w:pPr>
              <w:tabs>
                <w:tab w:val="left" w:pos="461"/>
                <w:tab w:val="left" w:pos="655"/>
              </w:tabs>
              <w:suppressAutoHyphens/>
              <w:spacing w:after="0" w:line="240" w:lineRule="auto"/>
              <w:ind w:right="-345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       </w:t>
            </w:r>
            <w:r w:rsidR="000C5E76"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</w:t>
            </w:r>
            <w:r w:rsidR="00BA6FE2"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6,890</w:t>
            </w:r>
          </w:p>
        </w:tc>
        <w:tc>
          <w:tcPr>
            <w:tcW w:w="90" w:type="dxa"/>
            <w:gridSpan w:val="2"/>
            <w:vAlign w:val="bottom"/>
          </w:tcPr>
          <w:p w14:paraId="710B76C0" w14:textId="77777777" w:rsidR="00BA6FE2" w:rsidRPr="008E69A5" w:rsidRDefault="00BA6FE2" w:rsidP="00BA6FE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097B8AAA" w14:textId="77777777" w:rsidR="007566DF" w:rsidRPr="008E69A5" w:rsidRDefault="007566DF" w:rsidP="00BA6FE2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  <w:p w14:paraId="6C8ED26B" w14:textId="12C0CCC0" w:rsidR="00BA6FE2" w:rsidRPr="008E69A5" w:rsidRDefault="007566DF" w:rsidP="00BA6FE2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E2B564C" w14:textId="77777777" w:rsidR="00BA6FE2" w:rsidRPr="008E69A5" w:rsidRDefault="00BA6FE2" w:rsidP="00BA6FE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F9A6C2A" w14:textId="64637B1D" w:rsidR="00BA6FE2" w:rsidRPr="008E69A5" w:rsidRDefault="007566DF" w:rsidP="00BA6FE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50,948</w:t>
            </w:r>
          </w:p>
        </w:tc>
        <w:tc>
          <w:tcPr>
            <w:tcW w:w="90" w:type="dxa"/>
            <w:shd w:val="clear" w:color="auto" w:fill="auto"/>
          </w:tcPr>
          <w:p w14:paraId="023456D6" w14:textId="77777777" w:rsidR="00BA6FE2" w:rsidRPr="008E69A5" w:rsidRDefault="00BA6FE2" w:rsidP="00BA6FE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CF3FF79" w14:textId="6EDFAA28" w:rsidR="00BA6FE2" w:rsidRPr="008E69A5" w:rsidRDefault="007566DF" w:rsidP="00BA6FE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62,327</w:t>
            </w:r>
          </w:p>
        </w:tc>
      </w:tr>
      <w:tr w:rsidR="00BA6FE2" w:rsidRPr="002A007A" w14:paraId="274923EC" w14:textId="77777777" w:rsidTr="00F22112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3CD2D450" w14:textId="77777777" w:rsidR="00BA6FE2" w:rsidRPr="007A5235" w:rsidRDefault="00BA6FE2" w:rsidP="00BA6FE2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เงินลงทุนสุทธิ </w:t>
            </w:r>
          </w:p>
        </w:tc>
        <w:tc>
          <w:tcPr>
            <w:tcW w:w="834" w:type="dxa"/>
            <w:shd w:val="clear" w:color="auto" w:fill="auto"/>
          </w:tcPr>
          <w:p w14:paraId="7F27D9D9" w14:textId="48B0D21D" w:rsidR="00BA6FE2" w:rsidRPr="008E69A5" w:rsidRDefault="00BA6FE2" w:rsidP="00BA6FE2">
            <w:pPr>
              <w:tabs>
                <w:tab w:val="decimal" w:pos="692"/>
                <w:tab w:val="decimal" w:pos="834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     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DD6367" w14:textId="77777777" w:rsidR="00BA6FE2" w:rsidRPr="008E69A5" w:rsidRDefault="00BA6FE2" w:rsidP="00BA6FE2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63B2CC6" w14:textId="57C3EB40" w:rsidR="00BA6FE2" w:rsidRPr="008E69A5" w:rsidRDefault="00BA6FE2" w:rsidP="00BA6FE2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119,075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7319747" w14:textId="77777777" w:rsidR="00BA6FE2" w:rsidRPr="008E69A5" w:rsidRDefault="00BA6FE2" w:rsidP="00BA6FE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4852F20" w14:textId="7C956831" w:rsidR="00BA6FE2" w:rsidRPr="008E69A5" w:rsidRDefault="00BA6FE2" w:rsidP="00BA6FE2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171,025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6D982B" w14:textId="77777777" w:rsidR="00BA6FE2" w:rsidRPr="008E69A5" w:rsidRDefault="00BA6FE2" w:rsidP="00BA6FE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B7396A5" w14:textId="5D7F8521" w:rsidR="00BA6FE2" w:rsidRPr="008E69A5" w:rsidRDefault="000C5E76" w:rsidP="000C5E76">
            <w:pPr>
              <w:tabs>
                <w:tab w:val="left" w:pos="666"/>
              </w:tabs>
              <w:suppressAutoHyphens/>
              <w:spacing w:after="0" w:line="240" w:lineRule="auto"/>
              <w:ind w:right="-345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      </w:t>
            </w:r>
            <w:r w:rsidR="00BA6FE2"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98,935</w:t>
            </w:r>
          </w:p>
        </w:tc>
        <w:tc>
          <w:tcPr>
            <w:tcW w:w="90" w:type="dxa"/>
            <w:gridSpan w:val="2"/>
            <w:vAlign w:val="bottom"/>
          </w:tcPr>
          <w:p w14:paraId="6C66F66E" w14:textId="77777777" w:rsidR="00BA6FE2" w:rsidRPr="008E69A5" w:rsidRDefault="00BA6FE2" w:rsidP="00BA6FE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4508C688" w14:textId="638355FA" w:rsidR="00BA6FE2" w:rsidRPr="008E69A5" w:rsidRDefault="007566DF" w:rsidP="009A741F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7CB530E2" w14:textId="77777777" w:rsidR="00BA6FE2" w:rsidRPr="008E69A5" w:rsidRDefault="00BA6FE2" w:rsidP="00BA6FE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E215A5E" w14:textId="073E17BA" w:rsidR="00BA6FE2" w:rsidRPr="008E69A5" w:rsidRDefault="007566DF" w:rsidP="00BA6FE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1,636</w:t>
            </w:r>
          </w:p>
        </w:tc>
        <w:tc>
          <w:tcPr>
            <w:tcW w:w="90" w:type="dxa"/>
            <w:shd w:val="clear" w:color="auto" w:fill="auto"/>
          </w:tcPr>
          <w:p w14:paraId="7094A32F" w14:textId="77777777" w:rsidR="00BA6FE2" w:rsidRPr="008E69A5" w:rsidRDefault="00BA6FE2" w:rsidP="00BA6FE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1453684" w14:textId="76A942AF" w:rsidR="00BA6FE2" w:rsidRPr="008E69A5" w:rsidRDefault="007566DF" w:rsidP="00BA6FE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390,671</w:t>
            </w:r>
          </w:p>
        </w:tc>
      </w:tr>
      <w:tr w:rsidR="00BA6FE2" w:rsidRPr="002A007A" w14:paraId="1F8DA64B" w14:textId="77777777" w:rsidTr="00F22112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3BF3D087" w14:textId="77777777" w:rsidR="00BA6FE2" w:rsidRPr="007A5235" w:rsidRDefault="00BA6FE2" w:rsidP="00BA6FE2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393A2F0" w14:textId="25FCE904" w:rsidR="00BA6FE2" w:rsidRPr="008E69A5" w:rsidRDefault="00BA6FE2" w:rsidP="00BA6FE2">
            <w:pPr>
              <w:tabs>
                <w:tab w:val="decimal" w:pos="692"/>
              </w:tabs>
              <w:suppressAutoHyphens/>
              <w:spacing w:after="0" w:line="240" w:lineRule="auto"/>
              <w:ind w:left="-54" w:right="-72" w:firstLine="37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187,214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DE8723" w14:textId="77777777" w:rsidR="00BA6FE2" w:rsidRPr="008E69A5" w:rsidRDefault="00BA6FE2" w:rsidP="00BA6FE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0F31B29" w14:textId="1224D02B" w:rsidR="00BA6FE2" w:rsidRPr="008E69A5" w:rsidRDefault="00BA6FE2" w:rsidP="00BA6FE2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529,541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65DEBE" w14:textId="77777777" w:rsidR="00BA6FE2" w:rsidRPr="008E69A5" w:rsidRDefault="00BA6FE2" w:rsidP="00BA6FE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41EF9C4" w14:textId="1606FCD0" w:rsidR="00BA6FE2" w:rsidRPr="008E69A5" w:rsidRDefault="00BA6FE2" w:rsidP="00BA6FE2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725,359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3608669" w14:textId="77777777" w:rsidR="00BA6FE2" w:rsidRPr="008E69A5" w:rsidRDefault="00BA6FE2" w:rsidP="00BA6FE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9111215" w14:textId="16201E95" w:rsidR="00BA6FE2" w:rsidRPr="008E69A5" w:rsidRDefault="000C5E76" w:rsidP="000C5E76">
            <w:pPr>
              <w:tabs>
                <w:tab w:val="left" w:pos="673"/>
              </w:tabs>
              <w:suppressAutoHyphens/>
              <w:spacing w:after="0" w:line="240" w:lineRule="auto"/>
              <w:ind w:left="-54" w:right="-345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      </w:t>
            </w:r>
            <w:r w:rsidR="00BA6FE2"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839,772</w:t>
            </w:r>
          </w:p>
        </w:tc>
        <w:tc>
          <w:tcPr>
            <w:tcW w:w="90" w:type="dxa"/>
            <w:gridSpan w:val="2"/>
            <w:vAlign w:val="bottom"/>
          </w:tcPr>
          <w:p w14:paraId="0EEF825A" w14:textId="77777777" w:rsidR="00BA6FE2" w:rsidRPr="008E69A5" w:rsidRDefault="00BA6FE2" w:rsidP="00BA6FE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5687E8E" w14:textId="25E35D79" w:rsidR="00BA6FE2" w:rsidRPr="00325F49" w:rsidRDefault="007566DF" w:rsidP="00BA6FE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325F49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95,32</w:t>
            </w:r>
            <w:r w:rsidR="00325F49" w:rsidRPr="00325F49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9</w:t>
            </w:r>
          </w:p>
        </w:tc>
        <w:tc>
          <w:tcPr>
            <w:tcW w:w="90" w:type="dxa"/>
            <w:gridSpan w:val="2"/>
          </w:tcPr>
          <w:p w14:paraId="64CBC87A" w14:textId="77777777" w:rsidR="00BA6FE2" w:rsidRPr="00325F49" w:rsidRDefault="00BA6FE2" w:rsidP="00BA6FE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8D6E7AE" w14:textId="5670332D" w:rsidR="00BA6FE2" w:rsidRPr="00325F49" w:rsidRDefault="007566DF" w:rsidP="00BA6FE2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325F49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82E59C" w14:textId="77777777" w:rsidR="00BA6FE2" w:rsidRPr="00325F49" w:rsidRDefault="00BA6FE2" w:rsidP="00BA6FE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3AF84FD" w14:textId="07C82099" w:rsidR="00BA6FE2" w:rsidRPr="00325F49" w:rsidRDefault="007566DF" w:rsidP="00BA6FE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325F49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2,377,21</w:t>
            </w:r>
            <w:r w:rsidR="00325F49" w:rsidRPr="00325F49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5</w:t>
            </w:r>
          </w:p>
        </w:tc>
      </w:tr>
      <w:tr w:rsidR="00BA6FE2" w:rsidRPr="002A007A" w14:paraId="22912859" w14:textId="77777777" w:rsidTr="00F22112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1831508F" w14:textId="77777777" w:rsidR="00BA6FE2" w:rsidRPr="007A5235" w:rsidRDefault="00BA6FE2" w:rsidP="00BA6FE2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DF2CDE">
              <w:rPr>
                <w:rFonts w:asciiTheme="majorBidi" w:eastAsia="Times New Roman" w:hAnsiTheme="majorBidi" w:cs="Angsana New"/>
                <w:szCs w:val="22"/>
                <w:cs/>
                <w:lang w:val="th-TH"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36EC321A" w14:textId="1428BFA9" w:rsidR="00BA6FE2" w:rsidRPr="008E69A5" w:rsidRDefault="00BA6FE2" w:rsidP="00BA6FE2">
            <w:pPr>
              <w:tabs>
                <w:tab w:val="decimal" w:pos="692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8</w:t>
            </w:r>
            <w:r w:rsidR="005A78C2"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E4AD31C" w14:textId="77777777" w:rsidR="00BA6FE2" w:rsidRPr="008E69A5" w:rsidRDefault="00BA6FE2" w:rsidP="00BA6FE2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7918D79" w14:textId="2FC426AD" w:rsidR="00BA6FE2" w:rsidRPr="008E69A5" w:rsidRDefault="00BA6FE2" w:rsidP="00BA6FE2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18,242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5ED2C8D" w14:textId="77777777" w:rsidR="00BA6FE2" w:rsidRPr="008E69A5" w:rsidRDefault="00BA6FE2" w:rsidP="00BA6FE2">
            <w:pPr>
              <w:tabs>
                <w:tab w:val="decimal" w:pos="51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 w:themeColor="text1"/>
                <w:szCs w:val="22"/>
                <w:cs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6D31602" w14:textId="35BBED65" w:rsidR="00BA6FE2" w:rsidRPr="008E69A5" w:rsidRDefault="00BA6FE2" w:rsidP="00BA6FE2">
            <w:pPr>
              <w:tabs>
                <w:tab w:val="decimal" w:pos="402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     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B001D12" w14:textId="77777777" w:rsidR="00BA6FE2" w:rsidRPr="008E69A5" w:rsidRDefault="00BA6FE2" w:rsidP="000C5E76">
            <w:pPr>
              <w:tabs>
                <w:tab w:val="decimal" w:pos="54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E682D48" w14:textId="7FA8A807" w:rsidR="00BA6FE2" w:rsidRPr="008E69A5" w:rsidRDefault="000C5E76" w:rsidP="000C5E76">
            <w:pPr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          -</w:t>
            </w:r>
          </w:p>
        </w:tc>
        <w:tc>
          <w:tcPr>
            <w:tcW w:w="90" w:type="dxa"/>
            <w:gridSpan w:val="2"/>
            <w:vAlign w:val="bottom"/>
          </w:tcPr>
          <w:p w14:paraId="0D9DF2CF" w14:textId="77777777" w:rsidR="00BA6FE2" w:rsidRPr="008E69A5" w:rsidRDefault="00BA6FE2" w:rsidP="00BA6FE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8A5E5" w14:textId="280E01E7" w:rsidR="00BA6FE2" w:rsidRPr="008E69A5" w:rsidRDefault="007566DF" w:rsidP="00BA6FE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46</w:t>
            </w:r>
            <w:r w:rsidR="00AC03DC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1</w:t>
            </w:r>
          </w:p>
        </w:tc>
        <w:tc>
          <w:tcPr>
            <w:tcW w:w="90" w:type="dxa"/>
            <w:gridSpan w:val="2"/>
          </w:tcPr>
          <w:p w14:paraId="528132F5" w14:textId="77777777" w:rsidR="00BA6FE2" w:rsidRPr="008E69A5" w:rsidRDefault="00BA6FE2" w:rsidP="00BA6FE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18CC914" w14:textId="29682C13" w:rsidR="00BA6FE2" w:rsidRPr="008E69A5" w:rsidRDefault="007566DF" w:rsidP="00BA6FE2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10AE991" w14:textId="77777777" w:rsidR="00BA6FE2" w:rsidRPr="008E69A5" w:rsidRDefault="00BA6FE2" w:rsidP="00BA6FE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AAF4FB2" w14:textId="484A371C" w:rsidR="00BA6FE2" w:rsidRPr="008E69A5" w:rsidRDefault="007566DF" w:rsidP="00BA6FE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19,52</w:t>
            </w:r>
            <w:r w:rsidR="00AC03DC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3</w:t>
            </w:r>
          </w:p>
        </w:tc>
      </w:tr>
      <w:tr w:rsidR="00940E84" w:rsidRPr="00BC6D87" w14:paraId="2560678F" w14:textId="77777777" w:rsidTr="00F22112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35C59927" w14:textId="77777777" w:rsidR="00940E84" w:rsidRPr="007A5235" w:rsidRDefault="00940E84" w:rsidP="00940E84">
            <w:pPr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8913732" w14:textId="1B8D4AD0" w:rsidR="00940E84" w:rsidRPr="008E69A5" w:rsidRDefault="00940E84" w:rsidP="00940E84">
            <w:pPr>
              <w:tabs>
                <w:tab w:val="decimal" w:pos="691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210,54</w:t>
            </w:r>
            <w:r w:rsidR="00BC27A3" w:rsidRPr="008E69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FF64AF" w14:textId="77777777" w:rsidR="00940E84" w:rsidRPr="008E69A5" w:rsidRDefault="00940E84" w:rsidP="00940E8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C68096" w14:textId="6C01E0CC" w:rsidR="00940E84" w:rsidRPr="008E69A5" w:rsidRDefault="00940E84" w:rsidP="00940E84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1,167,374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3FF3CE" w14:textId="77777777" w:rsidR="00940E84" w:rsidRPr="008E69A5" w:rsidRDefault="00940E84" w:rsidP="00940E8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78DC3D" w14:textId="3EA5F916" w:rsidR="00940E84" w:rsidRPr="008E69A5" w:rsidRDefault="00940E84" w:rsidP="00940E84">
            <w:pPr>
              <w:tabs>
                <w:tab w:val="decimal" w:pos="69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899,263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6A5BEB1" w14:textId="77777777" w:rsidR="00940E84" w:rsidRPr="008E69A5" w:rsidRDefault="00940E84" w:rsidP="00940E84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F915E6D" w14:textId="56404874" w:rsidR="00940E84" w:rsidRPr="008E69A5" w:rsidRDefault="00940E84" w:rsidP="00940E84">
            <w:pPr>
              <w:tabs>
                <w:tab w:val="left" w:pos="669"/>
              </w:tabs>
              <w:suppressAutoHyphens/>
              <w:spacing w:after="0" w:line="240" w:lineRule="auto"/>
              <w:ind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 xml:space="preserve">     945,597</w:t>
            </w:r>
          </w:p>
        </w:tc>
        <w:tc>
          <w:tcPr>
            <w:tcW w:w="90" w:type="dxa"/>
            <w:gridSpan w:val="2"/>
            <w:vAlign w:val="bottom"/>
          </w:tcPr>
          <w:p w14:paraId="56E03212" w14:textId="77777777" w:rsidR="00940E84" w:rsidRPr="008E69A5" w:rsidRDefault="00940E84" w:rsidP="00940E84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EDB866" w14:textId="5671D3C9" w:rsidR="00940E84" w:rsidRPr="008E69A5" w:rsidRDefault="00940E84" w:rsidP="00940E84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95,79</w:t>
            </w:r>
            <w:r w:rsidR="00457E40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90" w:type="dxa"/>
            <w:gridSpan w:val="2"/>
          </w:tcPr>
          <w:p w14:paraId="47C8156B" w14:textId="77777777" w:rsidR="00940E84" w:rsidRPr="008E69A5" w:rsidRDefault="00940E84" w:rsidP="00940E84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1EA8728" w14:textId="0994574E" w:rsidR="00940E84" w:rsidRPr="008E69A5" w:rsidRDefault="00940E84" w:rsidP="00055A60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100,584</w:t>
            </w:r>
          </w:p>
        </w:tc>
        <w:tc>
          <w:tcPr>
            <w:tcW w:w="90" w:type="dxa"/>
            <w:shd w:val="clear" w:color="auto" w:fill="auto"/>
          </w:tcPr>
          <w:p w14:paraId="7D4FE8D6" w14:textId="77777777" w:rsidR="00940E84" w:rsidRPr="008E69A5" w:rsidRDefault="00940E84" w:rsidP="00940E84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DA45BBD" w14:textId="6176A315" w:rsidR="00940E84" w:rsidRPr="008E69A5" w:rsidRDefault="00940E84" w:rsidP="00940E84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3,419,15</w:t>
            </w:r>
            <w:r w:rsidR="00DE2CCB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7</w:t>
            </w:r>
          </w:p>
        </w:tc>
      </w:tr>
      <w:tr w:rsidR="00BA6FE2" w:rsidRPr="002A007A" w14:paraId="237C509A" w14:textId="77777777" w:rsidTr="00F22112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7E71A333" w14:textId="77777777" w:rsidR="00BA6FE2" w:rsidRPr="007A5235" w:rsidRDefault="00BA6FE2" w:rsidP="00BA6FE2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88EDBF4" w14:textId="77777777" w:rsidR="00BA6FE2" w:rsidRPr="008E69A5" w:rsidRDefault="00BA6FE2" w:rsidP="00BA6FE2">
            <w:pPr>
              <w:tabs>
                <w:tab w:val="decimal" w:pos="692"/>
                <w:tab w:val="decimal" w:pos="740"/>
                <w:tab w:val="decimal" w:pos="834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B99065E" w14:textId="77777777" w:rsidR="00BA6FE2" w:rsidRPr="008E69A5" w:rsidRDefault="00BA6FE2" w:rsidP="00BA6FE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8961F1C" w14:textId="77777777" w:rsidR="00BA6FE2" w:rsidRPr="008E69A5" w:rsidRDefault="00BA6FE2" w:rsidP="00BA6FE2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423462A4" w14:textId="77777777" w:rsidR="00BA6FE2" w:rsidRPr="008E69A5" w:rsidRDefault="00BA6FE2" w:rsidP="00BA6FE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6EB915E0" w14:textId="77777777" w:rsidR="00BA6FE2" w:rsidRPr="008E69A5" w:rsidRDefault="00BA6FE2" w:rsidP="00BA6FE2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4D892C95" w14:textId="77777777" w:rsidR="00BA6FE2" w:rsidRPr="008E69A5" w:rsidRDefault="00BA6FE2" w:rsidP="00BA6FE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28033DC" w14:textId="77777777" w:rsidR="00BA6FE2" w:rsidRPr="008E69A5" w:rsidRDefault="00BA6FE2" w:rsidP="00BA6FE2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2B524FB2" w14:textId="77777777" w:rsidR="00BA6FE2" w:rsidRPr="008E69A5" w:rsidRDefault="00BA6FE2" w:rsidP="00BA6FE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FC8322A" w14:textId="77777777" w:rsidR="00BA6FE2" w:rsidRPr="008E69A5" w:rsidRDefault="00BA6FE2" w:rsidP="00BA6FE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0E392836" w14:textId="77777777" w:rsidR="00BA6FE2" w:rsidRPr="008E69A5" w:rsidRDefault="00BA6FE2" w:rsidP="00BA6FE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41C866E0" w14:textId="77777777" w:rsidR="00BA6FE2" w:rsidRPr="008E69A5" w:rsidRDefault="00BA6FE2" w:rsidP="00BA6FE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401F6F40" w14:textId="77777777" w:rsidR="00BA6FE2" w:rsidRPr="008E69A5" w:rsidRDefault="00BA6FE2" w:rsidP="00BA6FE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10FBB5DB" w14:textId="77777777" w:rsidR="00BA6FE2" w:rsidRPr="008E69A5" w:rsidRDefault="00BA6FE2" w:rsidP="00BA6FE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</w:tr>
      <w:tr w:rsidR="00BA6FE2" w:rsidRPr="002A007A" w14:paraId="7035337C" w14:textId="77777777" w:rsidTr="00F22112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732CE6B4" w14:textId="77777777" w:rsidR="00BA6FE2" w:rsidRPr="00861967" w:rsidRDefault="00BA6FE2" w:rsidP="00BA6FE2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86196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C9B8187" w14:textId="77777777" w:rsidR="00BA6FE2" w:rsidRPr="008E69A5" w:rsidRDefault="00BA6FE2" w:rsidP="00BA6FE2">
            <w:pPr>
              <w:tabs>
                <w:tab w:val="decimal" w:pos="692"/>
                <w:tab w:val="decimal" w:pos="740"/>
                <w:tab w:val="decimal" w:pos="834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4C4CE85" w14:textId="77777777" w:rsidR="00BA6FE2" w:rsidRPr="008E69A5" w:rsidRDefault="00BA6FE2" w:rsidP="00BA6FE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D3379D0" w14:textId="77777777" w:rsidR="00BA6FE2" w:rsidRPr="008E69A5" w:rsidRDefault="00BA6FE2" w:rsidP="00BA6FE2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AD514EE" w14:textId="77777777" w:rsidR="00BA6FE2" w:rsidRPr="008E69A5" w:rsidRDefault="00BA6FE2" w:rsidP="00BA6FE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7B90A54E" w14:textId="77777777" w:rsidR="00BA6FE2" w:rsidRPr="008E69A5" w:rsidRDefault="00BA6FE2" w:rsidP="00BA6FE2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722A009" w14:textId="77777777" w:rsidR="00BA6FE2" w:rsidRPr="008E69A5" w:rsidRDefault="00BA6FE2" w:rsidP="00BA6FE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06627F78" w14:textId="77777777" w:rsidR="00BA6FE2" w:rsidRPr="008E69A5" w:rsidRDefault="00BA6FE2" w:rsidP="00BA6FE2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0BC0DE5C" w14:textId="77777777" w:rsidR="00BA6FE2" w:rsidRPr="008E69A5" w:rsidRDefault="00BA6FE2" w:rsidP="00BA6FE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011F3901" w14:textId="77777777" w:rsidR="00BA6FE2" w:rsidRPr="008E69A5" w:rsidRDefault="00BA6FE2" w:rsidP="00BA6FE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25DA9D14" w14:textId="77777777" w:rsidR="00BA6FE2" w:rsidRPr="008E69A5" w:rsidRDefault="00BA6FE2" w:rsidP="00BA6FE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4EC8C735" w14:textId="77777777" w:rsidR="00BA6FE2" w:rsidRPr="008E69A5" w:rsidRDefault="00BA6FE2" w:rsidP="00BA6FE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078F116A" w14:textId="77777777" w:rsidR="00BA6FE2" w:rsidRPr="008E69A5" w:rsidRDefault="00BA6FE2" w:rsidP="00BA6FE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169BC084" w14:textId="77777777" w:rsidR="00BA6FE2" w:rsidRPr="008E69A5" w:rsidRDefault="00BA6FE2" w:rsidP="00BA6FE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</w:tr>
      <w:tr w:rsidR="009A741F" w:rsidRPr="002A007A" w14:paraId="2449B0FA" w14:textId="77777777" w:rsidTr="00F22112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44050A57" w14:textId="77777777" w:rsidR="009A741F" w:rsidRPr="007A5235" w:rsidRDefault="009A741F" w:rsidP="009A741F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รับ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ฝาก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06A93D5" w14:textId="05FFCD8A" w:rsidR="009A741F" w:rsidRPr="008E69A5" w:rsidRDefault="009A741F" w:rsidP="009A741F">
            <w:pPr>
              <w:tabs>
                <w:tab w:val="decimal" w:pos="692"/>
                <w:tab w:val="decimal" w:pos="834"/>
              </w:tabs>
              <w:suppressAutoHyphens/>
              <w:spacing w:after="0" w:line="240" w:lineRule="auto"/>
              <w:ind w:left="-54" w:right="-72" w:firstLine="14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2,107,097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B61F41" w14:textId="77777777" w:rsidR="009A741F" w:rsidRPr="008E69A5" w:rsidRDefault="009A741F" w:rsidP="009A741F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CD9E863" w14:textId="303E4664" w:rsidR="009A741F" w:rsidRPr="008E69A5" w:rsidRDefault="009A741F" w:rsidP="009A741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438,184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EB50DC2" w14:textId="77777777" w:rsidR="009A741F" w:rsidRPr="008E69A5" w:rsidRDefault="009A741F" w:rsidP="009A741F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2DDA59D" w14:textId="63D4E302" w:rsidR="009A741F" w:rsidRPr="008E69A5" w:rsidRDefault="009A741F" w:rsidP="009A741F">
            <w:pPr>
              <w:suppressAutoHyphens/>
              <w:spacing w:after="0" w:line="240" w:lineRule="auto"/>
              <w:ind w:left="-54" w:right="-138"/>
              <w:jc w:val="center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10,519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C276595" w14:textId="77777777" w:rsidR="009A741F" w:rsidRPr="008E69A5" w:rsidRDefault="009A741F" w:rsidP="009A741F">
            <w:pPr>
              <w:tabs>
                <w:tab w:val="decimal" w:pos="54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E70CE2F" w14:textId="7FAE3B36" w:rsidR="009A741F" w:rsidRPr="008E69A5" w:rsidRDefault="009A741F" w:rsidP="009A741F">
            <w:pPr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          -</w:t>
            </w:r>
          </w:p>
        </w:tc>
        <w:tc>
          <w:tcPr>
            <w:tcW w:w="90" w:type="dxa"/>
            <w:gridSpan w:val="2"/>
            <w:vAlign w:val="bottom"/>
          </w:tcPr>
          <w:p w14:paraId="58A2BEBC" w14:textId="77777777" w:rsidR="009A741F" w:rsidRPr="008E69A5" w:rsidRDefault="009A741F" w:rsidP="009A741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67C0E15" w14:textId="2A2CFC38" w:rsidR="009A741F" w:rsidRPr="008E69A5" w:rsidRDefault="009A741F" w:rsidP="009A741F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0352907" w14:textId="77777777" w:rsidR="009A741F" w:rsidRPr="008E69A5" w:rsidRDefault="009A741F" w:rsidP="009A741F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6273AC82" w14:textId="65072A90" w:rsidR="009A741F" w:rsidRPr="008E69A5" w:rsidRDefault="009A741F" w:rsidP="009A741F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AADF58F" w14:textId="77777777" w:rsidR="009A741F" w:rsidRPr="008E69A5" w:rsidRDefault="009A741F" w:rsidP="009A741F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EB22BDE" w14:textId="26B0496E" w:rsidR="009A741F" w:rsidRPr="008E69A5" w:rsidRDefault="009A741F" w:rsidP="009A741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2,555,800</w:t>
            </w:r>
          </w:p>
        </w:tc>
      </w:tr>
      <w:tr w:rsidR="009A741F" w:rsidRPr="002A007A" w14:paraId="1D77B0DB" w14:textId="77777777" w:rsidTr="00F22112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3A172BAE" w14:textId="77777777" w:rsidR="009A741F" w:rsidRPr="007A5235" w:rsidRDefault="009A741F" w:rsidP="009A741F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รายการระหว่างธนาคารและตลาดเงิน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5F38948" w14:textId="4DA37046" w:rsidR="009A741F" w:rsidRPr="008E69A5" w:rsidRDefault="009A741F" w:rsidP="009A741F">
            <w:pPr>
              <w:tabs>
                <w:tab w:val="decimal" w:pos="692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15,248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E6452F" w14:textId="77777777" w:rsidR="009A741F" w:rsidRPr="008E69A5" w:rsidRDefault="009A741F" w:rsidP="009A741F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EF8CE20" w14:textId="0655C071" w:rsidR="009A741F" w:rsidRPr="008E69A5" w:rsidRDefault="009A741F" w:rsidP="009A741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87,064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A088859" w14:textId="77777777" w:rsidR="009A741F" w:rsidRPr="008E69A5" w:rsidRDefault="009A741F" w:rsidP="009A741F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6463BFA8" w14:textId="7915A08F" w:rsidR="009A741F" w:rsidRPr="008E69A5" w:rsidRDefault="009A741F" w:rsidP="009A741F">
            <w:pPr>
              <w:tabs>
                <w:tab w:val="decimal" w:pos="0"/>
              </w:tabs>
              <w:suppressAutoHyphens/>
              <w:spacing w:after="0" w:line="240" w:lineRule="auto"/>
              <w:ind w:left="-54" w:right="-136"/>
              <w:jc w:val="center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69,035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BC7D80" w14:textId="77777777" w:rsidR="009A741F" w:rsidRPr="008E69A5" w:rsidRDefault="009A741F" w:rsidP="009A741F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7277FCE" w14:textId="2B31808D" w:rsidR="009A741F" w:rsidRPr="008E69A5" w:rsidRDefault="009A741F" w:rsidP="009A741F">
            <w:pPr>
              <w:tabs>
                <w:tab w:val="left" w:pos="673"/>
              </w:tabs>
              <w:suppressAutoHyphens/>
              <w:spacing w:after="0" w:line="240" w:lineRule="auto"/>
              <w:ind w:left="-54" w:right="-345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        10,000</w:t>
            </w:r>
          </w:p>
        </w:tc>
        <w:tc>
          <w:tcPr>
            <w:tcW w:w="90" w:type="dxa"/>
            <w:gridSpan w:val="2"/>
            <w:vAlign w:val="bottom"/>
          </w:tcPr>
          <w:p w14:paraId="615EAF51" w14:textId="77777777" w:rsidR="009A741F" w:rsidRPr="008E69A5" w:rsidRDefault="009A741F" w:rsidP="009A741F">
            <w:pPr>
              <w:tabs>
                <w:tab w:val="decimal" w:pos="550"/>
                <w:tab w:val="decimal" w:pos="737"/>
              </w:tabs>
              <w:suppressAutoHyphens/>
              <w:snapToGrid w:val="0"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08789A16" w14:textId="1AD4B668" w:rsidR="009A741F" w:rsidRPr="008E69A5" w:rsidRDefault="009A741F" w:rsidP="009A741F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5BBE170" w14:textId="77777777" w:rsidR="009A741F" w:rsidRPr="008E69A5" w:rsidRDefault="009A741F" w:rsidP="009A741F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63C435F1" w14:textId="5EF8D251" w:rsidR="009A741F" w:rsidRPr="008E69A5" w:rsidRDefault="009A741F" w:rsidP="009A741F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56377D" w14:textId="77777777" w:rsidR="009A741F" w:rsidRPr="008E69A5" w:rsidRDefault="009A741F" w:rsidP="009A741F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B9BA78C" w14:textId="721CE1D9" w:rsidR="009A741F" w:rsidRPr="008E69A5" w:rsidRDefault="009A741F" w:rsidP="009A741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181,347</w:t>
            </w:r>
          </w:p>
        </w:tc>
      </w:tr>
      <w:tr w:rsidR="009A741F" w:rsidRPr="002A007A" w14:paraId="65000A46" w14:textId="77777777" w:rsidTr="00F22112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13C872F0" w14:textId="77777777" w:rsidR="009A741F" w:rsidRPr="007A5235" w:rsidRDefault="009A741F" w:rsidP="009A741F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เงินกู้ยืม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0BEE2F91" w14:textId="5E8ADE9A" w:rsidR="009A741F" w:rsidRPr="008E69A5" w:rsidRDefault="009A741F" w:rsidP="009A741F">
            <w:pPr>
              <w:tabs>
                <w:tab w:val="decimal" w:pos="692"/>
                <w:tab w:val="decimal" w:pos="834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       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BA38100" w14:textId="77777777" w:rsidR="009A741F" w:rsidRPr="008E69A5" w:rsidRDefault="009A741F" w:rsidP="009A741F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A98C719" w14:textId="25BEF5D7" w:rsidR="009A741F" w:rsidRPr="008E69A5" w:rsidRDefault="009A741F" w:rsidP="009A741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22,667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1AEBB7" w14:textId="77777777" w:rsidR="009A741F" w:rsidRPr="008E69A5" w:rsidRDefault="009A741F" w:rsidP="009A741F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DD198F5" w14:textId="4DBD902D" w:rsidR="009A741F" w:rsidRPr="008E69A5" w:rsidRDefault="009A741F" w:rsidP="009A741F">
            <w:pPr>
              <w:tabs>
                <w:tab w:val="decimal" w:pos="-307"/>
                <w:tab w:val="left" w:pos="686"/>
              </w:tabs>
              <w:suppressAutoHyphens/>
              <w:spacing w:after="0" w:line="240" w:lineRule="auto"/>
              <w:ind w:left="-54" w:firstLine="54"/>
              <w:jc w:val="center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   32,991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CE5C1CC" w14:textId="77777777" w:rsidR="009A741F" w:rsidRPr="008E69A5" w:rsidRDefault="009A741F" w:rsidP="009A741F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1548A44D" w14:textId="5EE8D75D" w:rsidR="009A741F" w:rsidRPr="008E69A5" w:rsidRDefault="009A741F" w:rsidP="009A741F">
            <w:pPr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        16,338</w:t>
            </w:r>
          </w:p>
        </w:tc>
        <w:tc>
          <w:tcPr>
            <w:tcW w:w="90" w:type="dxa"/>
            <w:gridSpan w:val="2"/>
            <w:vAlign w:val="bottom"/>
          </w:tcPr>
          <w:p w14:paraId="1ED3D4BF" w14:textId="77777777" w:rsidR="009A741F" w:rsidRPr="008E69A5" w:rsidRDefault="009A741F" w:rsidP="009A741F">
            <w:pPr>
              <w:tabs>
                <w:tab w:val="decimal" w:pos="550"/>
                <w:tab w:val="decimal" w:pos="737"/>
              </w:tabs>
              <w:suppressAutoHyphens/>
              <w:snapToGrid w:val="0"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3F9574C2" w14:textId="6D6660E3" w:rsidR="009A741F" w:rsidRPr="008E69A5" w:rsidRDefault="009A741F" w:rsidP="009A741F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63AD1A5B" w14:textId="77777777" w:rsidR="009A741F" w:rsidRPr="008E69A5" w:rsidRDefault="009A741F" w:rsidP="009A741F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02D8F3C6" w14:textId="0AA95EDF" w:rsidR="009A741F" w:rsidRPr="008E69A5" w:rsidRDefault="009A741F" w:rsidP="009A741F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80C96D2" w14:textId="77777777" w:rsidR="009A741F" w:rsidRPr="008E69A5" w:rsidRDefault="009A741F" w:rsidP="009A741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7602D05A" w14:textId="54D54FF6" w:rsidR="009A741F" w:rsidRPr="008E69A5" w:rsidRDefault="009A741F" w:rsidP="009A741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71,996</w:t>
            </w:r>
          </w:p>
        </w:tc>
      </w:tr>
      <w:tr w:rsidR="009A741F" w:rsidRPr="002A007A" w14:paraId="177D1E25" w14:textId="77777777" w:rsidTr="00F22112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4D9709C1" w14:textId="77777777" w:rsidR="009A741F" w:rsidRPr="007A5235" w:rsidRDefault="009A741F" w:rsidP="009A741F">
            <w:pPr>
              <w:tabs>
                <w:tab w:val="left" w:pos="72"/>
                <w:tab w:val="left" w:pos="188"/>
                <w:tab w:val="left" w:pos="252"/>
              </w:tabs>
              <w:suppressAutoHyphens/>
              <w:spacing w:after="0" w:line="240" w:lineRule="auto"/>
              <w:ind w:left="798" w:right="-10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หนี้สิน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ทางการเงิน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อื่น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365E014A" w14:textId="108AB43B" w:rsidR="009A741F" w:rsidRPr="008E69A5" w:rsidRDefault="009A741F" w:rsidP="009A741F">
            <w:pPr>
              <w:tabs>
                <w:tab w:val="decimal" w:pos="692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F6434FF" w14:textId="77777777" w:rsidR="009A741F" w:rsidRPr="008E69A5" w:rsidRDefault="009A741F" w:rsidP="009A741F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251EE8E" w14:textId="632746E8" w:rsidR="009A741F" w:rsidRPr="008E69A5" w:rsidRDefault="009A741F" w:rsidP="009A741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1,876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39A836" w14:textId="77777777" w:rsidR="009A741F" w:rsidRPr="008E69A5" w:rsidRDefault="009A741F" w:rsidP="009A741F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AF6E54D" w14:textId="343D7EAE" w:rsidR="009A741F" w:rsidRPr="008E69A5" w:rsidRDefault="009A741F" w:rsidP="009A741F">
            <w:pPr>
              <w:suppressAutoHyphens/>
              <w:spacing w:after="0" w:line="240" w:lineRule="auto"/>
              <w:ind w:left="-54" w:right="-279"/>
              <w:jc w:val="center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   25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C791F7" w14:textId="77777777" w:rsidR="009A741F" w:rsidRPr="008E69A5" w:rsidRDefault="009A741F" w:rsidP="009A741F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F378625" w14:textId="56A45B9C" w:rsidR="009A741F" w:rsidRPr="008E69A5" w:rsidRDefault="009A741F" w:rsidP="009A741F">
            <w:pPr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 xml:space="preserve">           -</w:t>
            </w:r>
          </w:p>
        </w:tc>
        <w:tc>
          <w:tcPr>
            <w:tcW w:w="90" w:type="dxa"/>
            <w:gridSpan w:val="2"/>
            <w:vAlign w:val="bottom"/>
          </w:tcPr>
          <w:p w14:paraId="10223C58" w14:textId="77777777" w:rsidR="009A741F" w:rsidRPr="008E69A5" w:rsidRDefault="009A741F" w:rsidP="009A741F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71BC09" w14:textId="0B9FCBA5" w:rsidR="009A741F" w:rsidRPr="008E69A5" w:rsidRDefault="009A741F" w:rsidP="009A741F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0247645D" w14:textId="77777777" w:rsidR="009A741F" w:rsidRPr="008E69A5" w:rsidRDefault="009A741F" w:rsidP="009A741F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07E1F504" w14:textId="1EA944A4" w:rsidR="009A741F" w:rsidRPr="008E69A5" w:rsidRDefault="009A741F" w:rsidP="009A741F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815AE6" w14:textId="77777777" w:rsidR="009A741F" w:rsidRPr="008E69A5" w:rsidRDefault="009A741F" w:rsidP="009A741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3788D5C1" w14:textId="0882CA5D" w:rsidR="009A741F" w:rsidRPr="008E69A5" w:rsidRDefault="009A741F" w:rsidP="009A741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1,904</w:t>
            </w:r>
          </w:p>
        </w:tc>
      </w:tr>
      <w:tr w:rsidR="009A741F" w:rsidRPr="002A007A" w14:paraId="56AE2663" w14:textId="77777777" w:rsidTr="00F22112">
        <w:trPr>
          <w:cantSplit/>
        </w:trPr>
        <w:tc>
          <w:tcPr>
            <w:tcW w:w="3508" w:type="dxa"/>
            <w:shd w:val="clear" w:color="auto" w:fill="auto"/>
            <w:vAlign w:val="bottom"/>
          </w:tcPr>
          <w:p w14:paraId="35FA2A8A" w14:textId="77777777" w:rsidR="009A741F" w:rsidRPr="007A5235" w:rsidRDefault="009A741F" w:rsidP="009A741F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93EB358" w14:textId="1F44327D" w:rsidR="009A741F" w:rsidRPr="008E69A5" w:rsidRDefault="009A741F" w:rsidP="009A741F">
            <w:pPr>
              <w:tabs>
                <w:tab w:val="decimal" w:pos="692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2,122,348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5730E2F" w14:textId="77777777" w:rsidR="009A741F" w:rsidRPr="008E69A5" w:rsidRDefault="009A741F" w:rsidP="009A741F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9F40B66" w14:textId="0EE155CA" w:rsidR="009A741F" w:rsidRPr="008E69A5" w:rsidRDefault="009A741F" w:rsidP="009A741F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549,791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66183A" w14:textId="77777777" w:rsidR="009A741F" w:rsidRPr="008E69A5" w:rsidRDefault="009A741F" w:rsidP="009A741F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1BC508D" w14:textId="36319B4C" w:rsidR="009A741F" w:rsidRPr="008E69A5" w:rsidRDefault="009A741F" w:rsidP="009A741F">
            <w:pPr>
              <w:tabs>
                <w:tab w:val="decimal" w:pos="0"/>
              </w:tabs>
              <w:suppressAutoHyphens/>
              <w:spacing w:after="0" w:line="240" w:lineRule="auto"/>
              <w:ind w:left="-54" w:right="6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 xml:space="preserve">    112,570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06ADEC8" w14:textId="77777777" w:rsidR="009A741F" w:rsidRPr="008E69A5" w:rsidRDefault="009A741F" w:rsidP="009A741F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EF162EC" w14:textId="7832C9CF" w:rsidR="009A741F" w:rsidRPr="008E69A5" w:rsidRDefault="009A741F" w:rsidP="009A741F">
            <w:pPr>
              <w:tabs>
                <w:tab w:val="decimal" w:pos="0"/>
              </w:tabs>
              <w:suppressAutoHyphens/>
              <w:spacing w:after="0" w:line="240" w:lineRule="auto"/>
              <w:ind w:left="-54" w:right="68"/>
              <w:jc w:val="center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 xml:space="preserve">      26,338</w:t>
            </w:r>
          </w:p>
        </w:tc>
        <w:tc>
          <w:tcPr>
            <w:tcW w:w="90" w:type="dxa"/>
            <w:gridSpan w:val="2"/>
            <w:vAlign w:val="bottom"/>
          </w:tcPr>
          <w:p w14:paraId="5D6CAE0E" w14:textId="77777777" w:rsidR="009A741F" w:rsidRPr="008E69A5" w:rsidRDefault="009A741F" w:rsidP="009A741F">
            <w:pPr>
              <w:tabs>
                <w:tab w:val="decimal" w:pos="550"/>
                <w:tab w:val="decimal" w:pos="737"/>
              </w:tabs>
              <w:suppressAutoHyphens/>
              <w:snapToGrid w:val="0"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E4360" w14:textId="0C543111" w:rsidR="009A741F" w:rsidRPr="008E69A5" w:rsidRDefault="009A741F" w:rsidP="009A741F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144B901F" w14:textId="77777777" w:rsidR="009A741F" w:rsidRPr="008E69A5" w:rsidRDefault="009A741F" w:rsidP="009A741F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E4AB5C" w14:textId="5EBB00D2" w:rsidR="009A741F" w:rsidRPr="008E69A5" w:rsidRDefault="009A741F" w:rsidP="009A741F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8EC7CF" w14:textId="77777777" w:rsidR="009A741F" w:rsidRPr="008E69A5" w:rsidRDefault="009A741F" w:rsidP="009A741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C940C70" w14:textId="1896DA5F" w:rsidR="009A741F" w:rsidRPr="008E69A5" w:rsidRDefault="009A741F" w:rsidP="009A741F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2,811,047</w:t>
            </w:r>
          </w:p>
        </w:tc>
      </w:tr>
      <w:tr w:rsidR="005531C7" w:rsidRPr="002A007A" w14:paraId="5D307BF6" w14:textId="77777777" w:rsidTr="00F22112">
        <w:trPr>
          <w:cantSplit/>
          <w:trHeight w:val="550"/>
        </w:trPr>
        <w:tc>
          <w:tcPr>
            <w:tcW w:w="3508" w:type="dxa"/>
            <w:shd w:val="clear" w:color="auto" w:fill="auto"/>
            <w:vAlign w:val="bottom"/>
          </w:tcPr>
          <w:p w14:paraId="72038DFC" w14:textId="69E3F3A4" w:rsidR="005531C7" w:rsidRPr="00863FA4" w:rsidRDefault="005531C7" w:rsidP="005531C7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863FA4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ผลต่างสภาพคล่องสุทธิ</w:t>
            </w:r>
            <w:r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val="th-TH" w:eastAsia="zh-CN"/>
              </w:rPr>
              <w:t xml:space="preserve"> </w:t>
            </w: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C8EC226" w14:textId="385D07BE" w:rsidR="005531C7" w:rsidRPr="008E69A5" w:rsidRDefault="005531C7" w:rsidP="005531C7">
            <w:pPr>
              <w:tabs>
                <w:tab w:val="decimal" w:pos="692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(1,911,</w:t>
            </w:r>
            <w:r w:rsidR="007D112D" w:rsidRPr="008E69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799</w:t>
            </w:r>
            <w:r w:rsidRPr="008E69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BB0C29" w14:textId="77777777" w:rsidR="005531C7" w:rsidRPr="008E69A5" w:rsidRDefault="005531C7" w:rsidP="005531C7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1CE715E" w14:textId="06E20AA2" w:rsidR="005531C7" w:rsidRPr="008E69A5" w:rsidRDefault="005531C7" w:rsidP="005531C7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617,583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DFC8FC" w14:textId="77777777" w:rsidR="005531C7" w:rsidRPr="008E69A5" w:rsidRDefault="005531C7" w:rsidP="005531C7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F2E6157" w14:textId="318ECA90" w:rsidR="005531C7" w:rsidRPr="008E69A5" w:rsidRDefault="005531C7" w:rsidP="005531C7">
            <w:pPr>
              <w:tabs>
                <w:tab w:val="decimal" w:pos="0"/>
                <w:tab w:val="left" w:pos="686"/>
              </w:tabs>
              <w:suppressAutoHyphens/>
              <w:spacing w:after="0" w:line="240" w:lineRule="auto"/>
              <w:ind w:left="-54" w:right="6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 xml:space="preserve">     786,693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58FF68" w14:textId="77777777" w:rsidR="005531C7" w:rsidRPr="008E69A5" w:rsidRDefault="005531C7" w:rsidP="005531C7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E4AE01E" w14:textId="1AB1B62A" w:rsidR="005531C7" w:rsidRPr="008E69A5" w:rsidRDefault="005531C7" w:rsidP="005531C7">
            <w:pPr>
              <w:tabs>
                <w:tab w:val="decimal" w:pos="0"/>
                <w:tab w:val="left" w:pos="476"/>
              </w:tabs>
              <w:suppressAutoHyphens/>
              <w:spacing w:after="0" w:line="240" w:lineRule="auto"/>
              <w:ind w:left="-54" w:right="79" w:hanging="184"/>
              <w:jc w:val="center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 xml:space="preserve">          919,259</w:t>
            </w:r>
          </w:p>
        </w:tc>
        <w:tc>
          <w:tcPr>
            <w:tcW w:w="90" w:type="dxa"/>
            <w:gridSpan w:val="2"/>
            <w:vAlign w:val="bottom"/>
          </w:tcPr>
          <w:p w14:paraId="2984C69A" w14:textId="77777777" w:rsidR="005531C7" w:rsidRPr="008E69A5" w:rsidRDefault="005531C7" w:rsidP="005531C7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C3CFDE" w14:textId="251DB74D" w:rsidR="005531C7" w:rsidRPr="008E69A5" w:rsidRDefault="005531C7" w:rsidP="005531C7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95,79</w:t>
            </w:r>
            <w:r w:rsidR="00DA0378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0</w:t>
            </w:r>
          </w:p>
        </w:tc>
        <w:tc>
          <w:tcPr>
            <w:tcW w:w="90" w:type="dxa"/>
            <w:gridSpan w:val="2"/>
          </w:tcPr>
          <w:p w14:paraId="240A7442" w14:textId="77777777" w:rsidR="005531C7" w:rsidRPr="008E69A5" w:rsidRDefault="005531C7" w:rsidP="005531C7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01ABE13" w14:textId="68391099" w:rsidR="005531C7" w:rsidRPr="008E69A5" w:rsidRDefault="005531C7" w:rsidP="005531C7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100,584</w:t>
            </w:r>
          </w:p>
        </w:tc>
        <w:tc>
          <w:tcPr>
            <w:tcW w:w="90" w:type="dxa"/>
            <w:shd w:val="clear" w:color="auto" w:fill="auto"/>
          </w:tcPr>
          <w:p w14:paraId="5CFABE49" w14:textId="77777777" w:rsidR="005531C7" w:rsidRPr="008E69A5" w:rsidRDefault="005531C7" w:rsidP="005531C7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A62D921" w14:textId="3E25B887" w:rsidR="005531C7" w:rsidRPr="008E69A5" w:rsidRDefault="005531C7" w:rsidP="005531C7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</w:pPr>
            <w:r w:rsidRPr="008E69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608,1</w:t>
            </w:r>
            <w:r w:rsidR="00FF783E" w:rsidRPr="008E69A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1</w:t>
            </w:r>
            <w:r w:rsidR="001574E5">
              <w:rPr>
                <w:rFonts w:asciiTheme="majorBidi" w:eastAsia="Times New Roman" w:hAnsiTheme="majorBidi" w:cstheme="majorBidi"/>
                <w:b/>
                <w:bCs/>
                <w:color w:val="000000" w:themeColor="text1"/>
                <w:szCs w:val="22"/>
                <w:lang w:eastAsia="zh-CN"/>
              </w:rPr>
              <w:t>0</w:t>
            </w:r>
          </w:p>
        </w:tc>
      </w:tr>
    </w:tbl>
    <w:p w14:paraId="28107651" w14:textId="77777777" w:rsidR="00FF0D54" w:rsidRPr="00A37B80" w:rsidRDefault="00FF0D54" w:rsidP="00FF0D54">
      <w:pPr>
        <w:suppressAutoHyphens/>
        <w:spacing w:after="0" w:line="240" w:lineRule="auto"/>
        <w:ind w:left="705" w:hanging="187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1A97D520" w14:textId="5BFFAF49" w:rsidR="00FF0D54" w:rsidRDefault="00FF0D54" w:rsidP="00FF0D54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</w:t>
      </w: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นหักค่าเผื่อ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ผลขาดทุนด้านเครดิตที่คาดว่าจะเกิดขึ้น</w:t>
      </w: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จำนว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น </w:t>
      </w:r>
      <w:r w:rsidR="009A741F">
        <w:rPr>
          <w:rFonts w:asciiTheme="majorBidi" w:eastAsia="Times New Roman" w:hAnsiTheme="majorBidi" w:cstheme="majorBidi"/>
          <w:sz w:val="20"/>
          <w:szCs w:val="20"/>
          <w:lang w:eastAsia="zh-CN"/>
        </w:rPr>
        <w:t>111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val="en-GB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ล้านบาท</w:t>
      </w:r>
    </w:p>
    <w:tbl>
      <w:tblPr>
        <w:tblW w:w="990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850"/>
        <w:gridCol w:w="90"/>
        <w:gridCol w:w="834"/>
        <w:gridCol w:w="90"/>
        <w:gridCol w:w="834"/>
        <w:gridCol w:w="90"/>
        <w:gridCol w:w="827"/>
        <w:gridCol w:w="7"/>
        <w:gridCol w:w="83"/>
        <w:gridCol w:w="7"/>
        <w:gridCol w:w="827"/>
        <w:gridCol w:w="7"/>
        <w:gridCol w:w="83"/>
        <w:gridCol w:w="7"/>
        <w:gridCol w:w="827"/>
        <w:gridCol w:w="7"/>
        <w:gridCol w:w="90"/>
        <w:gridCol w:w="848"/>
      </w:tblGrid>
      <w:tr w:rsidR="00FF0D54" w:rsidRPr="002B34E3" w14:paraId="3A81B11B" w14:textId="77777777" w:rsidTr="002B34E3">
        <w:trPr>
          <w:cantSplit/>
          <w:tblHeader/>
        </w:trPr>
        <w:tc>
          <w:tcPr>
            <w:tcW w:w="3492" w:type="dxa"/>
            <w:shd w:val="clear" w:color="auto" w:fill="auto"/>
            <w:vAlign w:val="bottom"/>
          </w:tcPr>
          <w:p w14:paraId="6D1EFE3A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408" w:type="dxa"/>
            <w:gridSpan w:val="18"/>
          </w:tcPr>
          <w:p w14:paraId="590BF34D" w14:textId="77777777" w:rsidR="00FF0D54" w:rsidRPr="002B34E3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val="x-none" w:eastAsia="zh-CN"/>
              </w:rPr>
            </w:pPr>
            <w:r w:rsidRPr="002B34E3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x-none" w:eastAsia="zh-CN"/>
              </w:rPr>
              <w:t>งบการเงินรวม</w:t>
            </w:r>
          </w:p>
        </w:tc>
      </w:tr>
      <w:tr w:rsidR="00FF0D54" w:rsidRPr="002B34E3" w14:paraId="66A262B1" w14:textId="77777777" w:rsidTr="002B34E3">
        <w:trPr>
          <w:cantSplit/>
          <w:tblHeader/>
        </w:trPr>
        <w:tc>
          <w:tcPr>
            <w:tcW w:w="3492" w:type="dxa"/>
            <w:shd w:val="clear" w:color="auto" w:fill="auto"/>
            <w:vAlign w:val="bottom"/>
          </w:tcPr>
          <w:p w14:paraId="1C743460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408" w:type="dxa"/>
            <w:gridSpan w:val="18"/>
          </w:tcPr>
          <w:p w14:paraId="3109F901" w14:textId="2BA99F48" w:rsidR="00FF0D54" w:rsidRPr="002B34E3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4</w:t>
            </w:r>
          </w:p>
        </w:tc>
      </w:tr>
      <w:tr w:rsidR="00273EBD" w:rsidRPr="002B34E3" w14:paraId="7A3E4CF7" w14:textId="77777777" w:rsidTr="002B34E3">
        <w:trPr>
          <w:cantSplit/>
          <w:tblHeader/>
        </w:trPr>
        <w:tc>
          <w:tcPr>
            <w:tcW w:w="3492" w:type="dxa"/>
            <w:shd w:val="clear" w:color="auto" w:fill="auto"/>
            <w:vAlign w:val="bottom"/>
          </w:tcPr>
          <w:p w14:paraId="4A025FAE" w14:textId="77777777" w:rsidR="00273EBD" w:rsidRPr="002B34E3" w:rsidRDefault="00273EBD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408" w:type="dxa"/>
            <w:gridSpan w:val="18"/>
          </w:tcPr>
          <w:p w14:paraId="581D61D0" w14:textId="01B1928E" w:rsidR="00273EBD" w:rsidRPr="002B34E3" w:rsidRDefault="00273EBD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(ก่อนการปรับโครงสร้างกิจการ)</w:t>
            </w:r>
          </w:p>
        </w:tc>
      </w:tr>
      <w:tr w:rsidR="00FF0D54" w:rsidRPr="002B34E3" w14:paraId="42C60CE9" w14:textId="77777777" w:rsidTr="002B34E3">
        <w:trPr>
          <w:cantSplit/>
          <w:tblHeader/>
        </w:trPr>
        <w:tc>
          <w:tcPr>
            <w:tcW w:w="3492" w:type="dxa"/>
            <w:shd w:val="clear" w:color="auto" w:fill="auto"/>
            <w:vAlign w:val="bottom"/>
          </w:tcPr>
          <w:p w14:paraId="7EB11D81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C5CBB5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E24C3AF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5" w:type="dxa"/>
            <w:gridSpan w:val="5"/>
            <w:shd w:val="clear" w:color="auto" w:fill="auto"/>
            <w:vAlign w:val="bottom"/>
          </w:tcPr>
          <w:p w14:paraId="0373DDD4" w14:textId="77777777" w:rsidR="00FF0D54" w:rsidRPr="002B34E3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0F11CBE9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8C85E78" w14:textId="77777777" w:rsidR="00FF0D54" w:rsidRPr="002B34E3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79DCFD9A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DF9FF3F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7" w:type="dxa"/>
            <w:gridSpan w:val="2"/>
          </w:tcPr>
          <w:p w14:paraId="6AC1E8EE" w14:textId="77777777" w:rsidR="00FF0D54" w:rsidRPr="002B34E3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2C11D285" w14:textId="77777777" w:rsidR="00FF0D54" w:rsidRPr="002B34E3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F0D54" w:rsidRPr="002B34E3" w14:paraId="11BA598A" w14:textId="77777777" w:rsidTr="002B34E3">
        <w:trPr>
          <w:cantSplit/>
          <w:tblHeader/>
        </w:trPr>
        <w:tc>
          <w:tcPr>
            <w:tcW w:w="3492" w:type="dxa"/>
            <w:shd w:val="clear" w:color="auto" w:fill="auto"/>
            <w:vAlign w:val="bottom"/>
          </w:tcPr>
          <w:p w14:paraId="42EA2342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B5761EF" w14:textId="77777777" w:rsidR="00FF0D54" w:rsidRPr="002B34E3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เมื่อทวงถาม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54E830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E5C5587" w14:textId="77777777" w:rsidR="00FF0D54" w:rsidRPr="002B34E3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ภายใน </w:t>
            </w:r>
            <w:r w:rsidRPr="002B3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749D895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706C357" w14:textId="77777777" w:rsidR="00FF0D54" w:rsidRPr="002B34E3" w:rsidRDefault="00FF0D54" w:rsidP="00F22112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2B3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80BA11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A6F19BC" w14:textId="77777777" w:rsidR="00FF0D54" w:rsidRPr="002B34E3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มากกว่า </w:t>
            </w:r>
            <w:r w:rsidRPr="002B34E3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633B08ED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6AD25ED0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238C2EED" w14:textId="77777777" w:rsidR="00FF0D54" w:rsidRPr="002B34E3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3F0FA29" w14:textId="77777777" w:rsidR="00FF0D54" w:rsidRPr="002B34E3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ระยะเวลา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EB9DC59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1B4719ED" w14:textId="77777777" w:rsidR="00FF0D54" w:rsidRPr="002B34E3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FF0D54" w:rsidRPr="002B34E3" w14:paraId="765EC58C" w14:textId="77777777" w:rsidTr="002B34E3">
        <w:trPr>
          <w:cantSplit/>
          <w:tblHeader/>
        </w:trPr>
        <w:tc>
          <w:tcPr>
            <w:tcW w:w="3492" w:type="dxa"/>
            <w:shd w:val="clear" w:color="auto" w:fill="auto"/>
            <w:vAlign w:val="bottom"/>
          </w:tcPr>
          <w:p w14:paraId="3509BEB4" w14:textId="77777777" w:rsidR="00FF0D54" w:rsidRPr="002B34E3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408" w:type="dxa"/>
            <w:gridSpan w:val="18"/>
          </w:tcPr>
          <w:p w14:paraId="51E5C260" w14:textId="77777777" w:rsidR="00FF0D54" w:rsidRPr="002B34E3" w:rsidRDefault="00FF0D54" w:rsidP="00F22112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2B34E3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FF0D54" w:rsidRPr="002B34E3" w14:paraId="1AA3BA58" w14:textId="77777777" w:rsidTr="002B34E3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2CCD828C" w14:textId="77777777" w:rsidR="00FF0D54" w:rsidRPr="002B34E3" w:rsidRDefault="00FF0D54" w:rsidP="00F22112">
            <w:pPr>
              <w:tabs>
                <w:tab w:val="left" w:pos="181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1603E8" w14:textId="77777777" w:rsidR="00FF0D54" w:rsidRPr="002B34E3" w:rsidRDefault="00FF0D54" w:rsidP="00F22112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EA0CD52" w14:textId="77777777" w:rsidR="00FF0D54" w:rsidRPr="002B34E3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9F1AE29" w14:textId="77777777" w:rsidR="00FF0D54" w:rsidRPr="002B34E3" w:rsidRDefault="00FF0D54" w:rsidP="00F22112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7B33FE6" w14:textId="77777777" w:rsidR="00FF0D54" w:rsidRPr="002B34E3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2A72EB4" w14:textId="77777777" w:rsidR="00FF0D54" w:rsidRPr="002B34E3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02B76232" w14:textId="77777777" w:rsidR="00FF0D54" w:rsidRPr="002B34E3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03ED17C" w14:textId="77777777" w:rsidR="00FF0D54" w:rsidRPr="002B34E3" w:rsidRDefault="00FF0D54" w:rsidP="00F22112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14F75A2B" w14:textId="77777777" w:rsidR="00FF0D54" w:rsidRPr="002B34E3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704ADF1D" w14:textId="77777777" w:rsidR="00FF0D54" w:rsidRPr="002B34E3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035E3DEC" w14:textId="77777777" w:rsidR="00FF0D54" w:rsidRPr="002B34E3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517A26E1" w14:textId="77777777" w:rsidR="00FF0D54" w:rsidRPr="002B34E3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6325CA7" w14:textId="77777777" w:rsidR="00FF0D54" w:rsidRPr="002B34E3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6519677B" w14:textId="77777777" w:rsidR="00FF0D54" w:rsidRPr="002B34E3" w:rsidRDefault="00FF0D54" w:rsidP="00F22112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</w:tr>
      <w:tr w:rsidR="002B34E3" w:rsidRPr="002B34E3" w14:paraId="1477D1CA" w14:textId="77777777" w:rsidTr="002B34E3">
        <w:trPr>
          <w:cantSplit/>
          <w:trHeight w:val="317"/>
        </w:trPr>
        <w:tc>
          <w:tcPr>
            <w:tcW w:w="3492" w:type="dxa"/>
            <w:shd w:val="clear" w:color="auto" w:fill="auto"/>
            <w:vAlign w:val="bottom"/>
          </w:tcPr>
          <w:p w14:paraId="16308196" w14:textId="77777777" w:rsidR="002B34E3" w:rsidRPr="002B34E3" w:rsidRDefault="002B34E3" w:rsidP="002B34E3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   เงินสด</w:t>
            </w:r>
          </w:p>
        </w:tc>
        <w:tc>
          <w:tcPr>
            <w:tcW w:w="850" w:type="dxa"/>
            <w:shd w:val="clear" w:color="auto" w:fill="auto"/>
          </w:tcPr>
          <w:p w14:paraId="5DE81322" w14:textId="1113FDF6" w:rsidR="002B34E3" w:rsidRPr="002B34E3" w:rsidRDefault="002B34E3" w:rsidP="002B34E3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B32EFAC" w14:textId="77777777" w:rsidR="002B34E3" w:rsidRPr="002B34E3" w:rsidRDefault="002B34E3" w:rsidP="002B34E3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5C2157AC" w14:textId="47028C33" w:rsidR="002B34E3" w:rsidRPr="002B34E3" w:rsidRDefault="002B34E3" w:rsidP="002B34E3">
            <w:pPr>
              <w:tabs>
                <w:tab w:val="decimal" w:pos="542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2D588D" w14:textId="77777777" w:rsidR="002B34E3" w:rsidRPr="002B34E3" w:rsidRDefault="002B34E3" w:rsidP="002B34E3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14AABE64" w14:textId="47C96575" w:rsidR="002B34E3" w:rsidRPr="002B34E3" w:rsidRDefault="002B34E3" w:rsidP="002B34E3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56B966" w14:textId="77777777" w:rsidR="002B34E3" w:rsidRPr="002B34E3" w:rsidRDefault="002B34E3" w:rsidP="002B34E3">
            <w:pPr>
              <w:tabs>
                <w:tab w:val="decimal" w:pos="54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1B136B4D" w14:textId="144606AF" w:rsidR="002B34E3" w:rsidRPr="002B34E3" w:rsidRDefault="002B34E3" w:rsidP="002B34E3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53083C84" w14:textId="77777777" w:rsidR="002B34E3" w:rsidRPr="002B34E3" w:rsidRDefault="002B34E3" w:rsidP="002B34E3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E068218" w14:textId="5D7B1E7F" w:rsidR="002B34E3" w:rsidRPr="002B34E3" w:rsidRDefault="002B34E3" w:rsidP="002B34E3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5AB9D35F" w14:textId="77777777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5EEB8B5" w14:textId="574DCD72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50,421</w:t>
            </w:r>
          </w:p>
        </w:tc>
        <w:tc>
          <w:tcPr>
            <w:tcW w:w="90" w:type="dxa"/>
            <w:shd w:val="clear" w:color="auto" w:fill="auto"/>
          </w:tcPr>
          <w:p w14:paraId="5230BF62" w14:textId="77777777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332B0551" w14:textId="5ECF6A0D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50,421</w:t>
            </w:r>
          </w:p>
        </w:tc>
      </w:tr>
      <w:tr w:rsidR="002B34E3" w:rsidRPr="002B34E3" w14:paraId="1E9EEB79" w14:textId="77777777" w:rsidTr="002B34E3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53B7F24C" w14:textId="77777777" w:rsidR="002B34E3" w:rsidRPr="002B34E3" w:rsidRDefault="002B34E3" w:rsidP="002B34E3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   รายการระหว่างธนาคารและตลาดเงิน</w:t>
            </w: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2B34E3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850" w:type="dxa"/>
            <w:shd w:val="clear" w:color="auto" w:fill="auto"/>
          </w:tcPr>
          <w:p w14:paraId="52D72520" w14:textId="5624542E" w:rsidR="002B34E3" w:rsidRPr="002B34E3" w:rsidRDefault="002B34E3" w:rsidP="002B34E3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39,531</w:t>
            </w:r>
          </w:p>
        </w:tc>
        <w:tc>
          <w:tcPr>
            <w:tcW w:w="90" w:type="dxa"/>
            <w:shd w:val="clear" w:color="auto" w:fill="auto"/>
          </w:tcPr>
          <w:p w14:paraId="22B81C76" w14:textId="77777777" w:rsidR="002B34E3" w:rsidRPr="002B34E3" w:rsidRDefault="002B34E3" w:rsidP="002B34E3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0C289A8F" w14:textId="4ABE5249" w:rsidR="002B34E3" w:rsidRPr="002B34E3" w:rsidRDefault="002B34E3" w:rsidP="002B34E3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578,172</w:t>
            </w:r>
          </w:p>
        </w:tc>
        <w:tc>
          <w:tcPr>
            <w:tcW w:w="90" w:type="dxa"/>
            <w:shd w:val="clear" w:color="auto" w:fill="auto"/>
          </w:tcPr>
          <w:p w14:paraId="0CBE2290" w14:textId="77777777" w:rsidR="002B34E3" w:rsidRPr="002B34E3" w:rsidRDefault="002B34E3" w:rsidP="002B34E3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7540B425" w14:textId="026791BD" w:rsidR="002B34E3" w:rsidRPr="002B34E3" w:rsidRDefault="002B34E3" w:rsidP="002B34E3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4BD45F" w14:textId="77777777" w:rsidR="002B34E3" w:rsidRPr="002B34E3" w:rsidRDefault="002B34E3" w:rsidP="002B34E3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4E1F0DC3" w14:textId="065AC002" w:rsidR="002B34E3" w:rsidRPr="002B34E3" w:rsidRDefault="00A75D36" w:rsidP="00A75D36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185FD619" w14:textId="77777777" w:rsidR="002B34E3" w:rsidRPr="002B34E3" w:rsidRDefault="002B34E3" w:rsidP="002B34E3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FA531E8" w14:textId="1AB37AF1" w:rsidR="002B34E3" w:rsidRPr="002B34E3" w:rsidRDefault="002B34E3" w:rsidP="002B34E3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6F786D4A" w14:textId="77777777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A05B22E" w14:textId="23BB892C" w:rsidR="002B34E3" w:rsidRPr="002B34E3" w:rsidRDefault="00A56A54" w:rsidP="00A75D36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75D36">
              <w:rPr>
                <w:rFonts w:asciiTheme="majorBidi" w:hAnsiTheme="majorBidi" w:cstheme="majorBidi"/>
                <w:szCs w:val="22"/>
              </w:rPr>
              <w:t>738</w:t>
            </w:r>
          </w:p>
        </w:tc>
        <w:tc>
          <w:tcPr>
            <w:tcW w:w="90" w:type="dxa"/>
            <w:shd w:val="clear" w:color="auto" w:fill="auto"/>
          </w:tcPr>
          <w:p w14:paraId="47918A1E" w14:textId="77777777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356C8108" w14:textId="388A7831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618,441</w:t>
            </w:r>
          </w:p>
        </w:tc>
      </w:tr>
      <w:tr w:rsidR="002B34E3" w:rsidRPr="002B34E3" w14:paraId="61112EA8" w14:textId="77777777" w:rsidTr="002B34E3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51BC3315" w14:textId="77777777" w:rsidR="002B34E3" w:rsidRPr="002B34E3" w:rsidRDefault="002B34E3" w:rsidP="002B34E3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   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2D38FE" w14:textId="3331B4F6" w:rsidR="002B34E3" w:rsidRPr="002B34E3" w:rsidRDefault="002B34E3" w:rsidP="002B34E3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7F0561F" w14:textId="77777777" w:rsidR="002B34E3" w:rsidRPr="002B34E3" w:rsidRDefault="002B34E3" w:rsidP="002B34E3">
            <w:pPr>
              <w:tabs>
                <w:tab w:val="decimal" w:pos="510"/>
                <w:tab w:val="decimal" w:pos="540"/>
                <w:tab w:val="decimal" w:pos="737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A24A1D4" w14:textId="14F80DF2" w:rsidR="002B34E3" w:rsidRPr="002B34E3" w:rsidRDefault="002B34E3" w:rsidP="002B34E3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394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A610F30" w14:textId="77777777" w:rsidR="002B34E3" w:rsidRPr="002B34E3" w:rsidRDefault="002B34E3" w:rsidP="002B34E3">
            <w:pPr>
              <w:tabs>
                <w:tab w:val="decimal" w:pos="510"/>
                <w:tab w:val="decimal" w:pos="557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890A815" w14:textId="0B3BC8D2" w:rsidR="002B34E3" w:rsidRPr="002B34E3" w:rsidRDefault="002B34E3" w:rsidP="002B34E3">
            <w:pPr>
              <w:tabs>
                <w:tab w:val="decimal" w:pos="742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2,871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08D3360" w14:textId="77777777" w:rsidR="002B34E3" w:rsidRPr="002B34E3" w:rsidRDefault="002B34E3" w:rsidP="002B34E3">
            <w:pPr>
              <w:tabs>
                <w:tab w:val="decimal" w:pos="510"/>
                <w:tab w:val="decimal" w:pos="54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3F8CC8F" w14:textId="0F93D3D8" w:rsidR="002B34E3" w:rsidRPr="002B34E3" w:rsidRDefault="002B34E3" w:rsidP="002B34E3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9,020</w:t>
            </w:r>
          </w:p>
        </w:tc>
        <w:tc>
          <w:tcPr>
            <w:tcW w:w="90" w:type="dxa"/>
            <w:gridSpan w:val="2"/>
            <w:vAlign w:val="bottom"/>
          </w:tcPr>
          <w:p w14:paraId="1ACC45E5" w14:textId="77777777" w:rsidR="002B34E3" w:rsidRPr="002B34E3" w:rsidRDefault="002B34E3" w:rsidP="002B34E3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4BF1FE1A" w14:textId="3532B7BF" w:rsidR="002B34E3" w:rsidRPr="002B34E3" w:rsidRDefault="002B34E3" w:rsidP="002B34E3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DADFDA5" w14:textId="77777777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36E86062" w14:textId="75BFEFA7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56,422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C66759" w14:textId="77777777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55776958" w14:textId="5F59CEA1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68,707</w:t>
            </w:r>
          </w:p>
        </w:tc>
      </w:tr>
      <w:tr w:rsidR="002B34E3" w:rsidRPr="002B34E3" w14:paraId="0124A059" w14:textId="77777777" w:rsidTr="002B34E3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6B37CD21" w14:textId="77777777" w:rsidR="002B34E3" w:rsidRPr="002B34E3" w:rsidRDefault="002B34E3" w:rsidP="002B34E3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   เงินลงทุนสุทธิ </w:t>
            </w:r>
          </w:p>
        </w:tc>
        <w:tc>
          <w:tcPr>
            <w:tcW w:w="850" w:type="dxa"/>
            <w:shd w:val="clear" w:color="auto" w:fill="auto"/>
          </w:tcPr>
          <w:p w14:paraId="56C54C9E" w14:textId="1358E529" w:rsidR="002B34E3" w:rsidRPr="002B34E3" w:rsidRDefault="002B34E3" w:rsidP="002B34E3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193D4F" w14:textId="77777777" w:rsidR="002B34E3" w:rsidRPr="002B34E3" w:rsidRDefault="002B34E3" w:rsidP="002B34E3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6551FFD3" w14:textId="545C143C" w:rsidR="002B34E3" w:rsidRPr="002B34E3" w:rsidRDefault="002B34E3" w:rsidP="002B34E3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156,163</w:t>
            </w:r>
          </w:p>
        </w:tc>
        <w:tc>
          <w:tcPr>
            <w:tcW w:w="90" w:type="dxa"/>
            <w:shd w:val="clear" w:color="auto" w:fill="auto"/>
          </w:tcPr>
          <w:p w14:paraId="15D032B9" w14:textId="77777777" w:rsidR="002B34E3" w:rsidRPr="002B34E3" w:rsidRDefault="002B34E3" w:rsidP="002B34E3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6F369A5A" w14:textId="6B81206E" w:rsidR="002B34E3" w:rsidRPr="002B34E3" w:rsidRDefault="002B34E3" w:rsidP="002B34E3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63,659</w:t>
            </w:r>
          </w:p>
        </w:tc>
        <w:tc>
          <w:tcPr>
            <w:tcW w:w="90" w:type="dxa"/>
            <w:shd w:val="clear" w:color="auto" w:fill="auto"/>
          </w:tcPr>
          <w:p w14:paraId="1CCC62E9" w14:textId="77777777" w:rsidR="002B34E3" w:rsidRPr="002B34E3" w:rsidRDefault="002B34E3" w:rsidP="002B34E3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67FB53FE" w14:textId="53C6059C" w:rsidR="002B34E3" w:rsidRPr="002B34E3" w:rsidRDefault="002B34E3" w:rsidP="002B34E3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1,176</w:t>
            </w:r>
          </w:p>
        </w:tc>
        <w:tc>
          <w:tcPr>
            <w:tcW w:w="90" w:type="dxa"/>
            <w:gridSpan w:val="2"/>
          </w:tcPr>
          <w:p w14:paraId="2FD21ED3" w14:textId="77777777" w:rsidR="002B34E3" w:rsidRPr="002B34E3" w:rsidRDefault="002B34E3" w:rsidP="002B34E3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AF55F8B" w14:textId="6ED21001" w:rsidR="002B34E3" w:rsidRPr="002B34E3" w:rsidRDefault="002B34E3" w:rsidP="002B34E3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225F17A3" w14:textId="77777777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351A8E46" w14:textId="0BBCEA81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1,636</w:t>
            </w:r>
          </w:p>
        </w:tc>
        <w:tc>
          <w:tcPr>
            <w:tcW w:w="90" w:type="dxa"/>
            <w:shd w:val="clear" w:color="auto" w:fill="auto"/>
          </w:tcPr>
          <w:p w14:paraId="56D0E6E6" w14:textId="77777777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2736ECBC" w14:textId="697D1F51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222,634</w:t>
            </w:r>
          </w:p>
        </w:tc>
      </w:tr>
      <w:tr w:rsidR="002B34E3" w:rsidRPr="002B34E3" w14:paraId="78E242A2" w14:textId="77777777" w:rsidTr="00545DF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752824B6" w14:textId="77777777" w:rsidR="002B34E3" w:rsidRPr="002B34E3" w:rsidRDefault="002B34E3" w:rsidP="002B34E3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   เงินให้สินเชื่อแก่ลูกหนี้</w:t>
            </w:r>
          </w:p>
        </w:tc>
        <w:tc>
          <w:tcPr>
            <w:tcW w:w="850" w:type="dxa"/>
            <w:shd w:val="clear" w:color="auto" w:fill="auto"/>
          </w:tcPr>
          <w:p w14:paraId="201544AB" w14:textId="00275912" w:rsidR="002B34E3" w:rsidRPr="002B34E3" w:rsidRDefault="002B34E3" w:rsidP="002B34E3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178,004</w:t>
            </w:r>
          </w:p>
        </w:tc>
        <w:tc>
          <w:tcPr>
            <w:tcW w:w="90" w:type="dxa"/>
            <w:shd w:val="clear" w:color="auto" w:fill="auto"/>
          </w:tcPr>
          <w:p w14:paraId="6AF81E5F" w14:textId="77777777" w:rsidR="002B34E3" w:rsidRPr="002B34E3" w:rsidRDefault="002B34E3" w:rsidP="002B34E3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4BB222F0" w14:textId="0090B793" w:rsidR="002B34E3" w:rsidRPr="002B34E3" w:rsidRDefault="002B34E3" w:rsidP="002B34E3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552,756</w:t>
            </w:r>
          </w:p>
        </w:tc>
        <w:tc>
          <w:tcPr>
            <w:tcW w:w="90" w:type="dxa"/>
            <w:shd w:val="clear" w:color="auto" w:fill="auto"/>
          </w:tcPr>
          <w:p w14:paraId="0BF337EB" w14:textId="77777777" w:rsidR="002B34E3" w:rsidRPr="002B34E3" w:rsidRDefault="002B34E3" w:rsidP="002B34E3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0CB4E6F9" w14:textId="4ADF2013" w:rsidR="002B34E3" w:rsidRPr="002B34E3" w:rsidRDefault="002B34E3" w:rsidP="002B34E3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746,339</w:t>
            </w:r>
          </w:p>
        </w:tc>
        <w:tc>
          <w:tcPr>
            <w:tcW w:w="90" w:type="dxa"/>
            <w:shd w:val="clear" w:color="auto" w:fill="auto"/>
          </w:tcPr>
          <w:p w14:paraId="130DA591" w14:textId="77777777" w:rsidR="002B34E3" w:rsidRPr="002B34E3" w:rsidRDefault="002B34E3" w:rsidP="002B34E3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0D956D9E" w14:textId="6CDE5E6A" w:rsidR="002B34E3" w:rsidRPr="002B34E3" w:rsidRDefault="002B34E3" w:rsidP="002B34E3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715,621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89AF3E1" w14:textId="77777777" w:rsidR="002B34E3" w:rsidRPr="002B34E3" w:rsidRDefault="002B34E3" w:rsidP="002B34E3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B8AE265" w14:textId="29D9020B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109,114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0A1C0680" w14:textId="77777777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0320CC0" w14:textId="05302B74" w:rsidR="002B34E3" w:rsidRPr="002B34E3" w:rsidRDefault="002B34E3" w:rsidP="002B34E3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20210E" w14:textId="77777777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2AA0E0F1" w14:textId="23FFB13F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2,301,834</w:t>
            </w:r>
          </w:p>
        </w:tc>
      </w:tr>
      <w:tr w:rsidR="002B34E3" w:rsidRPr="002B34E3" w14:paraId="50D3A3BE" w14:textId="77777777" w:rsidTr="00545DF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1B232CD3" w14:textId="77777777" w:rsidR="002B34E3" w:rsidRPr="002B34E3" w:rsidRDefault="002B34E3" w:rsidP="002B34E3">
            <w:pPr>
              <w:tabs>
                <w:tab w:val="left" w:pos="188"/>
              </w:tabs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   ดอกเบี้ยค้างรับและรายได้ดอกเบี้ยที่ยังไม่ถึงกำหนดชำระ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F7B6AC1" w14:textId="233F88E4" w:rsidR="002B34E3" w:rsidRPr="002B34E3" w:rsidRDefault="002B34E3" w:rsidP="003550EC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BB2842" w14:textId="77777777" w:rsidR="002B34E3" w:rsidRPr="002B34E3" w:rsidRDefault="002B34E3" w:rsidP="003550EC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3044405" w14:textId="577365D9" w:rsidR="002B34E3" w:rsidRPr="002B34E3" w:rsidRDefault="002B34E3" w:rsidP="003550EC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14,807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5B237B3" w14:textId="77777777" w:rsidR="002B34E3" w:rsidRPr="002B34E3" w:rsidRDefault="002B34E3" w:rsidP="003550EC">
            <w:pPr>
              <w:tabs>
                <w:tab w:val="decimal" w:pos="51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10FBD98" w14:textId="01171991" w:rsidR="002B34E3" w:rsidRPr="002B34E3" w:rsidRDefault="002B34E3" w:rsidP="003550E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3E95BE4" w14:textId="77777777" w:rsidR="002B34E3" w:rsidRPr="002B34E3" w:rsidRDefault="002B34E3" w:rsidP="003550EC">
            <w:pPr>
              <w:tabs>
                <w:tab w:val="decimal" w:pos="51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0A771458" w14:textId="6E3C7A15" w:rsidR="002B34E3" w:rsidRPr="002B34E3" w:rsidRDefault="002B34E3" w:rsidP="003550EC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55437A2" w14:textId="77777777" w:rsidR="002B34E3" w:rsidRPr="002B34E3" w:rsidRDefault="002B34E3" w:rsidP="003550EC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E6F626" w14:textId="2124707E" w:rsidR="002B34E3" w:rsidRPr="002B34E3" w:rsidRDefault="002B34E3" w:rsidP="003550EC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224</w:t>
            </w: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697E07C3" w14:textId="77777777" w:rsidR="002B34E3" w:rsidRPr="002B34E3" w:rsidRDefault="002B34E3" w:rsidP="003550EC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  <w:vAlign w:val="bottom"/>
          </w:tcPr>
          <w:p w14:paraId="22FCBCA0" w14:textId="0DFC5058" w:rsidR="002B34E3" w:rsidRPr="002B34E3" w:rsidRDefault="002B34E3" w:rsidP="003550EC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DD1878" w14:textId="77777777" w:rsidR="002B34E3" w:rsidRPr="002B34E3" w:rsidRDefault="002B34E3" w:rsidP="003550EC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100A556" w14:textId="23A2E6C9" w:rsidR="002B34E3" w:rsidRPr="002B34E3" w:rsidRDefault="002B34E3" w:rsidP="003550EC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15,031</w:t>
            </w:r>
          </w:p>
        </w:tc>
      </w:tr>
      <w:tr w:rsidR="00DF5FFE" w:rsidRPr="002B34E3" w14:paraId="7C0846B5" w14:textId="77777777" w:rsidTr="00545DFA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623D7F25" w14:textId="77777777" w:rsidR="00DF5FFE" w:rsidRPr="002B34E3" w:rsidRDefault="00DF5FFE" w:rsidP="00DF5FFE">
            <w:pPr>
              <w:suppressAutoHyphens/>
              <w:spacing w:after="0" w:line="240" w:lineRule="auto"/>
              <w:ind w:left="798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C43A773" w14:textId="5131382E" w:rsidR="00DF5FFE" w:rsidRPr="002B34E3" w:rsidRDefault="00DF5FFE" w:rsidP="00DF5FFE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E1973">
              <w:rPr>
                <w:rFonts w:asciiTheme="majorBidi" w:hAnsiTheme="majorBidi" w:cstheme="majorBidi"/>
                <w:b/>
                <w:bCs/>
                <w:szCs w:val="22"/>
              </w:rPr>
              <w:t>217,535</w:t>
            </w:r>
          </w:p>
        </w:tc>
        <w:tc>
          <w:tcPr>
            <w:tcW w:w="90" w:type="dxa"/>
            <w:shd w:val="clear" w:color="auto" w:fill="auto"/>
          </w:tcPr>
          <w:p w14:paraId="7A7BCE06" w14:textId="77777777" w:rsidR="00DF5FFE" w:rsidRPr="002B34E3" w:rsidRDefault="00DF5FFE" w:rsidP="00DF5FF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A9BC811" w14:textId="3C2BC028" w:rsidR="00DF5FFE" w:rsidRPr="002B34E3" w:rsidRDefault="00DF5FFE" w:rsidP="00DF5FFE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E1973">
              <w:rPr>
                <w:rFonts w:asciiTheme="majorBidi" w:hAnsiTheme="majorBidi" w:cstheme="majorBidi"/>
                <w:b/>
                <w:bCs/>
                <w:szCs w:val="22"/>
              </w:rPr>
              <w:t>1,302,292</w:t>
            </w:r>
          </w:p>
        </w:tc>
        <w:tc>
          <w:tcPr>
            <w:tcW w:w="90" w:type="dxa"/>
            <w:shd w:val="clear" w:color="auto" w:fill="auto"/>
          </w:tcPr>
          <w:p w14:paraId="4557392C" w14:textId="77777777" w:rsidR="00DF5FFE" w:rsidRPr="002B34E3" w:rsidRDefault="00DF5FFE" w:rsidP="00DF5FF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E3936B5" w14:textId="062EDC6E" w:rsidR="00DF5FFE" w:rsidRPr="002B34E3" w:rsidRDefault="00DF5FFE" w:rsidP="00DF5FFE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E1973">
              <w:rPr>
                <w:rFonts w:asciiTheme="majorBidi" w:hAnsiTheme="majorBidi" w:cstheme="majorBidi"/>
                <w:b/>
                <w:bCs/>
                <w:szCs w:val="22"/>
              </w:rPr>
              <w:t>812,869</w:t>
            </w:r>
          </w:p>
        </w:tc>
        <w:tc>
          <w:tcPr>
            <w:tcW w:w="90" w:type="dxa"/>
            <w:shd w:val="clear" w:color="auto" w:fill="auto"/>
          </w:tcPr>
          <w:p w14:paraId="33F4A2E8" w14:textId="77777777" w:rsidR="00DF5FFE" w:rsidRPr="002B34E3" w:rsidRDefault="00DF5FFE" w:rsidP="00DF5FFE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B1A805D" w14:textId="639A4A52" w:rsidR="00DF5FFE" w:rsidRPr="002B34E3" w:rsidRDefault="00DF5FFE" w:rsidP="00DF5FFE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E1973">
              <w:rPr>
                <w:rFonts w:asciiTheme="majorBidi" w:hAnsiTheme="majorBidi" w:cstheme="majorBidi"/>
                <w:b/>
                <w:bCs/>
                <w:szCs w:val="22"/>
              </w:rPr>
              <w:t>725,817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2BB40B5" w14:textId="77777777" w:rsidR="00DF5FFE" w:rsidRPr="002B34E3" w:rsidRDefault="00DF5FFE" w:rsidP="00D77761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AE402F" w14:textId="026F7575" w:rsidR="00DF5FFE" w:rsidRPr="002B34E3" w:rsidRDefault="00DF5FFE" w:rsidP="00DF5FF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E1973">
              <w:rPr>
                <w:rFonts w:asciiTheme="majorBidi" w:hAnsiTheme="majorBidi" w:cstheme="majorBidi"/>
                <w:b/>
                <w:bCs/>
                <w:szCs w:val="22"/>
              </w:rPr>
              <w:t>109,338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5BE14282" w14:textId="77777777" w:rsidR="00DF5FFE" w:rsidRPr="002B34E3" w:rsidRDefault="00DF5FFE" w:rsidP="00DF5FF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BC163BE" w14:textId="18ED959D" w:rsidR="00DF5FFE" w:rsidRPr="002B34E3" w:rsidRDefault="00DF5FFE" w:rsidP="00DF5FF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E1973">
              <w:rPr>
                <w:rFonts w:asciiTheme="majorBidi" w:hAnsiTheme="majorBidi" w:cstheme="majorBidi"/>
                <w:b/>
                <w:bCs/>
                <w:szCs w:val="22"/>
              </w:rPr>
              <w:t>10</w:t>
            </w:r>
            <w:r w:rsidR="008031E0">
              <w:rPr>
                <w:rFonts w:asciiTheme="majorBidi" w:hAnsiTheme="majorBidi" w:cstheme="majorBidi"/>
                <w:b/>
                <w:bCs/>
                <w:szCs w:val="22"/>
              </w:rPr>
              <w:t>9,217</w:t>
            </w:r>
          </w:p>
        </w:tc>
        <w:tc>
          <w:tcPr>
            <w:tcW w:w="90" w:type="dxa"/>
            <w:shd w:val="clear" w:color="auto" w:fill="auto"/>
          </w:tcPr>
          <w:p w14:paraId="751C6D27" w14:textId="77777777" w:rsidR="00DF5FFE" w:rsidRPr="002B34E3" w:rsidRDefault="00DF5FFE" w:rsidP="00DF5FF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E945831" w14:textId="08353794" w:rsidR="00DF5FFE" w:rsidRPr="002B34E3" w:rsidRDefault="00DF5FFE" w:rsidP="00DF5FFE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E1973">
              <w:rPr>
                <w:rFonts w:asciiTheme="majorBidi" w:hAnsiTheme="majorBidi" w:cstheme="majorBidi"/>
                <w:b/>
                <w:bCs/>
                <w:szCs w:val="22"/>
              </w:rPr>
              <w:t>3,277,068</w:t>
            </w:r>
          </w:p>
        </w:tc>
      </w:tr>
      <w:tr w:rsidR="00FF0D54" w:rsidRPr="002B34E3" w14:paraId="63D510EF" w14:textId="77777777" w:rsidTr="002B34E3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648D9812" w14:textId="77777777" w:rsidR="00FF0D54" w:rsidRPr="002B34E3" w:rsidRDefault="00FF0D54" w:rsidP="00F22112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70FD05E" w14:textId="77777777" w:rsidR="00FF0D54" w:rsidRPr="002B34E3" w:rsidRDefault="00FF0D54" w:rsidP="00F22112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4B97A38" w14:textId="77777777" w:rsidR="00FF0D54" w:rsidRPr="002B34E3" w:rsidRDefault="00FF0D54" w:rsidP="00F2211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A928889" w14:textId="77777777" w:rsidR="00FF0D54" w:rsidRPr="002B34E3" w:rsidRDefault="00FF0D54" w:rsidP="00F22112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628CF9EF" w14:textId="77777777" w:rsidR="00FF0D54" w:rsidRPr="002B34E3" w:rsidRDefault="00FF0D54" w:rsidP="00F2211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555D43ED" w14:textId="77777777" w:rsidR="00FF0D54" w:rsidRPr="002B34E3" w:rsidRDefault="00FF0D54" w:rsidP="00F22112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7603CFD5" w14:textId="77777777" w:rsidR="00FF0D54" w:rsidRPr="002B34E3" w:rsidRDefault="00FF0D54" w:rsidP="00F2211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0B491E6F" w14:textId="77777777" w:rsidR="00FF0D54" w:rsidRPr="002B34E3" w:rsidRDefault="00FF0D54" w:rsidP="00F22112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0F214C23" w14:textId="77777777" w:rsidR="00FF0D54" w:rsidRPr="002B34E3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729CF4" w14:textId="77777777" w:rsidR="00FF0D54" w:rsidRPr="002B34E3" w:rsidRDefault="00FF0D54" w:rsidP="00F2211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46FC05FF" w14:textId="77777777" w:rsidR="00FF0D54" w:rsidRPr="002B34E3" w:rsidRDefault="00FF0D54" w:rsidP="00F2211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4D7EDACE" w14:textId="77777777" w:rsidR="00FF0D54" w:rsidRPr="002B34E3" w:rsidRDefault="00FF0D54" w:rsidP="00F2211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69D0281" w14:textId="77777777" w:rsidR="00FF0D54" w:rsidRPr="002B34E3" w:rsidRDefault="00FF0D54" w:rsidP="00F2211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2075D765" w14:textId="77777777" w:rsidR="00FF0D54" w:rsidRPr="002B34E3" w:rsidRDefault="00FF0D54" w:rsidP="00F2211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F0D54" w:rsidRPr="002B34E3" w14:paraId="08BDDC28" w14:textId="77777777" w:rsidTr="002B34E3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7FF79975" w14:textId="77777777" w:rsidR="00FF0D54" w:rsidRPr="002B34E3" w:rsidRDefault="00FF0D54" w:rsidP="00F22112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8C70847" w14:textId="77777777" w:rsidR="00FF0D54" w:rsidRPr="002B34E3" w:rsidRDefault="00FF0D54" w:rsidP="00F22112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66955F7C" w14:textId="77777777" w:rsidR="00FF0D54" w:rsidRPr="002B34E3" w:rsidRDefault="00FF0D54" w:rsidP="00F2211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B7D1422" w14:textId="77777777" w:rsidR="00FF0D54" w:rsidRPr="002B34E3" w:rsidRDefault="00FF0D54" w:rsidP="00F22112">
            <w:pPr>
              <w:tabs>
                <w:tab w:val="decimal" w:pos="0"/>
                <w:tab w:val="decimal" w:pos="810"/>
              </w:tabs>
              <w:suppressAutoHyphens/>
              <w:spacing w:after="0" w:line="240" w:lineRule="auto"/>
              <w:ind w:left="-54" w:right="9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587A0809" w14:textId="77777777" w:rsidR="00FF0D54" w:rsidRPr="002B34E3" w:rsidRDefault="00FF0D54" w:rsidP="00F2211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5C931723" w14:textId="77777777" w:rsidR="00FF0D54" w:rsidRPr="002B34E3" w:rsidRDefault="00FF0D54" w:rsidP="00F22112">
            <w:pPr>
              <w:tabs>
                <w:tab w:val="decimal" w:pos="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11EB79B3" w14:textId="77777777" w:rsidR="00FF0D54" w:rsidRPr="002B34E3" w:rsidRDefault="00FF0D54" w:rsidP="00F22112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11A895A8" w14:textId="77777777" w:rsidR="00FF0D54" w:rsidRPr="002B34E3" w:rsidRDefault="00FF0D54" w:rsidP="00F22112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0B820867" w14:textId="77777777" w:rsidR="00FF0D54" w:rsidRPr="002B34E3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16891E01" w14:textId="77777777" w:rsidR="00FF0D54" w:rsidRPr="002B34E3" w:rsidRDefault="00FF0D54" w:rsidP="00F2211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2550C3E3" w14:textId="77777777" w:rsidR="00FF0D54" w:rsidRPr="002B34E3" w:rsidRDefault="00FF0D54" w:rsidP="00F2211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677A5CC" w14:textId="77777777" w:rsidR="00FF0D54" w:rsidRPr="002B34E3" w:rsidRDefault="00FF0D54" w:rsidP="00F2211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57203DC7" w14:textId="77777777" w:rsidR="00FF0D54" w:rsidRPr="002B34E3" w:rsidRDefault="00FF0D54" w:rsidP="00F22112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0AEEDDC1" w14:textId="77777777" w:rsidR="00FF0D54" w:rsidRPr="002B34E3" w:rsidRDefault="00FF0D54" w:rsidP="00F22112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2B34E3" w:rsidRPr="002B34E3" w14:paraId="0B35B314" w14:textId="77777777" w:rsidTr="002B34E3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76B38FFE" w14:textId="77777777" w:rsidR="002B34E3" w:rsidRPr="002B34E3" w:rsidRDefault="002B34E3" w:rsidP="002B34E3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   เงิน</w:t>
            </w: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รับ</w:t>
            </w: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ฝาก</w:t>
            </w:r>
          </w:p>
        </w:tc>
        <w:tc>
          <w:tcPr>
            <w:tcW w:w="850" w:type="dxa"/>
            <w:shd w:val="clear" w:color="auto" w:fill="auto"/>
          </w:tcPr>
          <w:p w14:paraId="61A7FC95" w14:textId="146F754A" w:rsidR="002B34E3" w:rsidRPr="002B34E3" w:rsidRDefault="002B34E3" w:rsidP="002B34E3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1,958,997</w:t>
            </w:r>
          </w:p>
        </w:tc>
        <w:tc>
          <w:tcPr>
            <w:tcW w:w="90" w:type="dxa"/>
            <w:shd w:val="clear" w:color="auto" w:fill="auto"/>
          </w:tcPr>
          <w:p w14:paraId="0491BCF8" w14:textId="77777777" w:rsidR="002B34E3" w:rsidRPr="002B34E3" w:rsidRDefault="002B34E3" w:rsidP="002B34E3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660B2B97" w14:textId="12F34EA9" w:rsidR="002B34E3" w:rsidRPr="002B34E3" w:rsidRDefault="002B34E3" w:rsidP="002B34E3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493,282</w:t>
            </w:r>
          </w:p>
        </w:tc>
        <w:tc>
          <w:tcPr>
            <w:tcW w:w="90" w:type="dxa"/>
            <w:shd w:val="clear" w:color="auto" w:fill="auto"/>
          </w:tcPr>
          <w:p w14:paraId="55943438" w14:textId="77777777" w:rsidR="002B34E3" w:rsidRPr="002B34E3" w:rsidRDefault="002B34E3" w:rsidP="002B34E3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31A4258E" w14:textId="1B1D5468" w:rsidR="002B34E3" w:rsidRPr="002B34E3" w:rsidRDefault="002B34E3" w:rsidP="002B34E3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15,216</w:t>
            </w:r>
          </w:p>
        </w:tc>
        <w:tc>
          <w:tcPr>
            <w:tcW w:w="90" w:type="dxa"/>
            <w:shd w:val="clear" w:color="auto" w:fill="auto"/>
          </w:tcPr>
          <w:p w14:paraId="014190EE" w14:textId="77777777" w:rsidR="002B34E3" w:rsidRPr="002B34E3" w:rsidRDefault="002B34E3" w:rsidP="002B34E3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4B61B3DB" w14:textId="4F3BD74C" w:rsidR="002B34E3" w:rsidRPr="002B34E3" w:rsidRDefault="002B34E3" w:rsidP="002B34E3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7E3DB7A4" w14:textId="77777777" w:rsidR="002B34E3" w:rsidRPr="002B34E3" w:rsidRDefault="002B34E3" w:rsidP="002B34E3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0BB0724" w14:textId="45BF5D52" w:rsidR="002B34E3" w:rsidRPr="002B34E3" w:rsidRDefault="002B34E3" w:rsidP="002B34E3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420DAD98" w14:textId="77777777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1C97EEE" w14:textId="596BDD0B" w:rsidR="002B34E3" w:rsidRPr="002B34E3" w:rsidRDefault="002B34E3" w:rsidP="002B34E3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173AB7" w14:textId="77777777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7834588B" w14:textId="1A0BC910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2,467,495</w:t>
            </w:r>
          </w:p>
        </w:tc>
      </w:tr>
      <w:tr w:rsidR="002B34E3" w:rsidRPr="002B34E3" w14:paraId="08212F1F" w14:textId="77777777" w:rsidTr="002B34E3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2623AD01" w14:textId="77777777" w:rsidR="002B34E3" w:rsidRPr="002B34E3" w:rsidRDefault="002B34E3" w:rsidP="002B34E3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   รายการระหว่างธนาคารและตลาดเงิน</w:t>
            </w:r>
          </w:p>
        </w:tc>
        <w:tc>
          <w:tcPr>
            <w:tcW w:w="850" w:type="dxa"/>
            <w:shd w:val="clear" w:color="auto" w:fill="auto"/>
          </w:tcPr>
          <w:p w14:paraId="41B0D5AE" w14:textId="512D2B06" w:rsidR="002B34E3" w:rsidRPr="002B34E3" w:rsidRDefault="002B34E3" w:rsidP="002B34E3">
            <w:pPr>
              <w:tabs>
                <w:tab w:val="decimal" w:pos="718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21,136</w:t>
            </w:r>
          </w:p>
        </w:tc>
        <w:tc>
          <w:tcPr>
            <w:tcW w:w="90" w:type="dxa"/>
            <w:shd w:val="clear" w:color="auto" w:fill="auto"/>
          </w:tcPr>
          <w:p w14:paraId="380257A4" w14:textId="77777777" w:rsidR="002B34E3" w:rsidRPr="002B34E3" w:rsidRDefault="002B34E3" w:rsidP="002B34E3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4CE909D7" w14:textId="4CD87892" w:rsidR="002B34E3" w:rsidRPr="002B34E3" w:rsidRDefault="002B34E3" w:rsidP="002B34E3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124,686</w:t>
            </w:r>
          </w:p>
        </w:tc>
        <w:tc>
          <w:tcPr>
            <w:tcW w:w="90" w:type="dxa"/>
            <w:shd w:val="clear" w:color="auto" w:fill="auto"/>
          </w:tcPr>
          <w:p w14:paraId="232B6016" w14:textId="77777777" w:rsidR="002B34E3" w:rsidRPr="002B34E3" w:rsidRDefault="002B34E3" w:rsidP="002B34E3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521203CF" w14:textId="27964864" w:rsidR="002B34E3" w:rsidRPr="002B34E3" w:rsidRDefault="002B34E3" w:rsidP="002B34E3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24,483</w:t>
            </w:r>
          </w:p>
        </w:tc>
        <w:tc>
          <w:tcPr>
            <w:tcW w:w="90" w:type="dxa"/>
            <w:shd w:val="clear" w:color="auto" w:fill="auto"/>
          </w:tcPr>
          <w:p w14:paraId="1828F18C" w14:textId="77777777" w:rsidR="002B34E3" w:rsidRPr="002B34E3" w:rsidRDefault="002B34E3" w:rsidP="002B34E3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75C73710" w14:textId="4B63E584" w:rsidR="002B34E3" w:rsidRPr="002B34E3" w:rsidRDefault="002B34E3" w:rsidP="002B34E3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10,656</w:t>
            </w:r>
          </w:p>
        </w:tc>
        <w:tc>
          <w:tcPr>
            <w:tcW w:w="90" w:type="dxa"/>
            <w:gridSpan w:val="2"/>
          </w:tcPr>
          <w:p w14:paraId="76984B48" w14:textId="77777777" w:rsidR="002B34E3" w:rsidRPr="002B34E3" w:rsidRDefault="002B34E3" w:rsidP="002B34E3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4B8D0DB4" w14:textId="5268D3D7" w:rsidR="002B34E3" w:rsidRPr="002B34E3" w:rsidRDefault="002B34E3" w:rsidP="002B34E3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7D5398AA" w14:textId="77777777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0B14AFA4" w14:textId="1A93C59C" w:rsidR="002B34E3" w:rsidRPr="002B34E3" w:rsidRDefault="002B34E3" w:rsidP="002B34E3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A2E00D" w14:textId="77777777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0A7A126A" w14:textId="3210B7BB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180,961</w:t>
            </w:r>
          </w:p>
        </w:tc>
      </w:tr>
      <w:tr w:rsidR="002B34E3" w:rsidRPr="002B34E3" w14:paraId="7C797E33" w14:textId="77777777" w:rsidTr="002B34E3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7C197E17" w14:textId="77777777" w:rsidR="002B34E3" w:rsidRPr="002B34E3" w:rsidRDefault="002B34E3" w:rsidP="002B34E3">
            <w:pPr>
              <w:tabs>
                <w:tab w:val="left" w:pos="188"/>
              </w:tabs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  ตราสารหนี้ที่ออกและ</w:t>
            </w: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เงินกู้ยืม</w:t>
            </w:r>
          </w:p>
        </w:tc>
        <w:tc>
          <w:tcPr>
            <w:tcW w:w="850" w:type="dxa"/>
            <w:shd w:val="clear" w:color="auto" w:fill="auto"/>
          </w:tcPr>
          <w:p w14:paraId="790743A5" w14:textId="46655467" w:rsidR="002B34E3" w:rsidRPr="002B34E3" w:rsidRDefault="002B34E3" w:rsidP="002B34E3">
            <w:pPr>
              <w:tabs>
                <w:tab w:val="decimal" w:pos="540"/>
              </w:tabs>
              <w:suppressAutoHyphens/>
              <w:spacing w:after="0" w:line="240" w:lineRule="auto"/>
              <w:ind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BB048F" w14:textId="77777777" w:rsidR="002B34E3" w:rsidRPr="002B34E3" w:rsidRDefault="002B34E3" w:rsidP="002B34E3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6FAA9FEA" w14:textId="3863DA98" w:rsidR="002B34E3" w:rsidRPr="002B34E3" w:rsidRDefault="002B34E3" w:rsidP="002B34E3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21,872</w:t>
            </w:r>
          </w:p>
        </w:tc>
        <w:tc>
          <w:tcPr>
            <w:tcW w:w="90" w:type="dxa"/>
            <w:shd w:val="clear" w:color="auto" w:fill="auto"/>
          </w:tcPr>
          <w:p w14:paraId="7FC5B629" w14:textId="77777777" w:rsidR="002B34E3" w:rsidRPr="002B34E3" w:rsidRDefault="002B34E3" w:rsidP="002B34E3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5EEA414C" w14:textId="69C5D7A0" w:rsidR="002B34E3" w:rsidRPr="002B34E3" w:rsidRDefault="002B34E3" w:rsidP="002B34E3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34,634</w:t>
            </w:r>
          </w:p>
        </w:tc>
        <w:tc>
          <w:tcPr>
            <w:tcW w:w="90" w:type="dxa"/>
            <w:shd w:val="clear" w:color="auto" w:fill="auto"/>
          </w:tcPr>
          <w:p w14:paraId="5BD7EAEE" w14:textId="77777777" w:rsidR="002B34E3" w:rsidRPr="002B34E3" w:rsidRDefault="002B34E3" w:rsidP="002B34E3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055CA300" w14:textId="65EE103B" w:rsidR="002B34E3" w:rsidRPr="002B34E3" w:rsidRDefault="002B34E3" w:rsidP="002B34E3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18,416</w:t>
            </w:r>
          </w:p>
        </w:tc>
        <w:tc>
          <w:tcPr>
            <w:tcW w:w="90" w:type="dxa"/>
            <w:gridSpan w:val="2"/>
          </w:tcPr>
          <w:p w14:paraId="4DE5F81D" w14:textId="77777777" w:rsidR="002B34E3" w:rsidRPr="002B34E3" w:rsidRDefault="002B34E3" w:rsidP="002B34E3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0A6C4475" w14:textId="78F191FA" w:rsidR="002B34E3" w:rsidRPr="002B34E3" w:rsidRDefault="002B34E3" w:rsidP="002B34E3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768B00C3" w14:textId="77777777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4DA924E3" w14:textId="667A2F43" w:rsidR="002B34E3" w:rsidRPr="002B34E3" w:rsidRDefault="002B34E3" w:rsidP="002B34E3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F8EF9B" w14:textId="77777777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250CF0AA" w14:textId="7873F886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74,922</w:t>
            </w:r>
          </w:p>
        </w:tc>
      </w:tr>
      <w:tr w:rsidR="002B34E3" w:rsidRPr="002B34E3" w14:paraId="7934B80A" w14:textId="77777777" w:rsidTr="002B34E3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5BEB5F90" w14:textId="77777777" w:rsidR="002B34E3" w:rsidRPr="002B34E3" w:rsidRDefault="002B34E3" w:rsidP="002B34E3">
            <w:pPr>
              <w:tabs>
                <w:tab w:val="left" w:pos="72"/>
                <w:tab w:val="left" w:pos="188"/>
                <w:tab w:val="left" w:pos="252"/>
              </w:tabs>
              <w:suppressAutoHyphens/>
              <w:spacing w:after="0" w:line="240" w:lineRule="auto"/>
              <w:ind w:left="798" w:right="-108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   หนี้สินทางการเงินอื่น</w:t>
            </w:r>
          </w:p>
        </w:tc>
        <w:tc>
          <w:tcPr>
            <w:tcW w:w="850" w:type="dxa"/>
            <w:shd w:val="clear" w:color="auto" w:fill="auto"/>
          </w:tcPr>
          <w:p w14:paraId="6FBE0D06" w14:textId="14122F0F" w:rsidR="002B34E3" w:rsidRPr="002B34E3" w:rsidRDefault="002B34E3" w:rsidP="002B34E3">
            <w:pPr>
              <w:tabs>
                <w:tab w:val="decimal" w:pos="717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90" w:type="dxa"/>
            <w:shd w:val="clear" w:color="auto" w:fill="auto"/>
          </w:tcPr>
          <w:p w14:paraId="690686BA" w14:textId="77777777" w:rsidR="002B34E3" w:rsidRPr="002B34E3" w:rsidRDefault="002B34E3" w:rsidP="002B34E3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3A6B8EF9" w14:textId="18A40807" w:rsidR="002B34E3" w:rsidRPr="002B34E3" w:rsidRDefault="002B34E3" w:rsidP="002B34E3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2,097</w:t>
            </w:r>
          </w:p>
        </w:tc>
        <w:tc>
          <w:tcPr>
            <w:tcW w:w="90" w:type="dxa"/>
            <w:shd w:val="clear" w:color="auto" w:fill="auto"/>
          </w:tcPr>
          <w:p w14:paraId="4B58B488" w14:textId="77777777" w:rsidR="002B34E3" w:rsidRPr="002B34E3" w:rsidRDefault="002B34E3" w:rsidP="002B34E3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2512A996" w14:textId="67D4A325" w:rsidR="002B34E3" w:rsidRPr="002B34E3" w:rsidRDefault="002B34E3" w:rsidP="002B34E3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38</w:t>
            </w:r>
          </w:p>
        </w:tc>
        <w:tc>
          <w:tcPr>
            <w:tcW w:w="90" w:type="dxa"/>
            <w:shd w:val="clear" w:color="auto" w:fill="auto"/>
          </w:tcPr>
          <w:p w14:paraId="5800B3B6" w14:textId="77777777" w:rsidR="002B34E3" w:rsidRPr="002B34E3" w:rsidRDefault="002B34E3" w:rsidP="002B34E3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2DFB2D40" w14:textId="6383C1E5" w:rsidR="002B34E3" w:rsidRPr="002B34E3" w:rsidRDefault="002B34E3" w:rsidP="002B34E3">
            <w:pPr>
              <w:tabs>
                <w:tab w:val="decimal" w:pos="550"/>
              </w:tabs>
              <w:suppressAutoHyphens/>
              <w:spacing w:after="0" w:line="240" w:lineRule="auto"/>
              <w:ind w:right="13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1803CBD1" w14:textId="77777777" w:rsidR="002B34E3" w:rsidRPr="002B34E3" w:rsidRDefault="002B34E3" w:rsidP="002B34E3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AEC30D" w14:textId="50B246E8" w:rsidR="002B34E3" w:rsidRPr="002B34E3" w:rsidRDefault="002B34E3" w:rsidP="002B34E3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1F7DB76C" w14:textId="77777777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shd w:val="clear" w:color="auto" w:fill="auto"/>
          </w:tcPr>
          <w:p w14:paraId="34F25AB7" w14:textId="62570E84" w:rsidR="002B34E3" w:rsidRPr="002B34E3" w:rsidRDefault="002B34E3" w:rsidP="002B34E3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8EE5F6" w14:textId="77777777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48" w:type="dxa"/>
            <w:shd w:val="clear" w:color="auto" w:fill="auto"/>
          </w:tcPr>
          <w:p w14:paraId="1518F326" w14:textId="40D4CECC" w:rsidR="002B34E3" w:rsidRPr="002B34E3" w:rsidRDefault="002B34E3" w:rsidP="002B34E3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2B34E3">
              <w:rPr>
                <w:rFonts w:asciiTheme="majorBidi" w:hAnsiTheme="majorBidi" w:cstheme="majorBidi"/>
                <w:szCs w:val="22"/>
              </w:rPr>
              <w:t>2,137</w:t>
            </w:r>
          </w:p>
        </w:tc>
      </w:tr>
      <w:tr w:rsidR="00D86E78" w:rsidRPr="002B34E3" w14:paraId="28CF3814" w14:textId="77777777" w:rsidTr="002B34E3">
        <w:trPr>
          <w:cantSplit/>
        </w:trPr>
        <w:tc>
          <w:tcPr>
            <w:tcW w:w="3492" w:type="dxa"/>
            <w:shd w:val="clear" w:color="auto" w:fill="auto"/>
            <w:vAlign w:val="bottom"/>
          </w:tcPr>
          <w:p w14:paraId="76856385" w14:textId="77777777" w:rsidR="00D86E78" w:rsidRPr="002B34E3" w:rsidRDefault="00D86E78" w:rsidP="00D86E78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2B34E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647EA50" w14:textId="2D1BEFA8" w:rsidR="00D86E78" w:rsidRPr="00D86E78" w:rsidRDefault="00D86E78" w:rsidP="00D86E78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86E78">
              <w:rPr>
                <w:rFonts w:asciiTheme="majorBidi" w:hAnsiTheme="majorBidi" w:cstheme="majorBidi"/>
                <w:b/>
                <w:bCs/>
                <w:szCs w:val="22"/>
              </w:rPr>
              <w:t>1,980,135</w:t>
            </w:r>
          </w:p>
        </w:tc>
        <w:tc>
          <w:tcPr>
            <w:tcW w:w="90" w:type="dxa"/>
            <w:shd w:val="clear" w:color="auto" w:fill="auto"/>
          </w:tcPr>
          <w:p w14:paraId="3FF4E8C9" w14:textId="77777777" w:rsidR="00D86E78" w:rsidRPr="00D86E78" w:rsidRDefault="00D86E78" w:rsidP="00D86E78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1934C40" w14:textId="77FC34EA" w:rsidR="00D86E78" w:rsidRPr="00D86E78" w:rsidRDefault="00D86E78" w:rsidP="00D86E78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86E78">
              <w:rPr>
                <w:rFonts w:asciiTheme="majorBidi" w:hAnsiTheme="majorBidi" w:cstheme="majorBidi"/>
                <w:b/>
                <w:bCs/>
                <w:szCs w:val="22"/>
              </w:rPr>
              <w:t>641,937</w:t>
            </w:r>
          </w:p>
        </w:tc>
        <w:tc>
          <w:tcPr>
            <w:tcW w:w="90" w:type="dxa"/>
            <w:shd w:val="clear" w:color="auto" w:fill="auto"/>
          </w:tcPr>
          <w:p w14:paraId="7AE0F5EF" w14:textId="77777777" w:rsidR="00D86E78" w:rsidRPr="00D86E78" w:rsidRDefault="00D86E78" w:rsidP="00D86E78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47C4FE" w14:textId="4F99DFE3" w:rsidR="00D86E78" w:rsidRPr="00D86E78" w:rsidRDefault="00D86E78" w:rsidP="00D86E78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86E78">
              <w:rPr>
                <w:rFonts w:asciiTheme="majorBidi" w:hAnsiTheme="majorBidi" w:cstheme="majorBidi"/>
                <w:b/>
                <w:bCs/>
                <w:szCs w:val="22"/>
              </w:rPr>
              <w:t>74,371</w:t>
            </w:r>
          </w:p>
        </w:tc>
        <w:tc>
          <w:tcPr>
            <w:tcW w:w="90" w:type="dxa"/>
            <w:shd w:val="clear" w:color="auto" w:fill="auto"/>
          </w:tcPr>
          <w:p w14:paraId="135CFECC" w14:textId="77777777" w:rsidR="00D86E78" w:rsidRPr="00D86E78" w:rsidRDefault="00D86E78" w:rsidP="00D86E78">
            <w:pPr>
              <w:tabs>
                <w:tab w:val="decimal" w:pos="0"/>
                <w:tab w:val="decimal" w:pos="540"/>
                <w:tab w:val="decimal" w:pos="737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1A78643" w14:textId="6A1BE3CA" w:rsidR="00D86E78" w:rsidRPr="00D86E78" w:rsidRDefault="00D86E78" w:rsidP="00D86E78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86E78">
              <w:rPr>
                <w:rFonts w:asciiTheme="majorBidi" w:hAnsiTheme="majorBidi" w:cstheme="majorBidi"/>
                <w:b/>
                <w:bCs/>
                <w:szCs w:val="22"/>
              </w:rPr>
              <w:t>29,072</w:t>
            </w:r>
          </w:p>
        </w:tc>
        <w:tc>
          <w:tcPr>
            <w:tcW w:w="90" w:type="dxa"/>
            <w:gridSpan w:val="2"/>
          </w:tcPr>
          <w:p w14:paraId="42D6B459" w14:textId="77777777" w:rsidR="00D86E78" w:rsidRPr="00D86E78" w:rsidRDefault="00D86E78" w:rsidP="00D86E78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1857C" w14:textId="295EFA9F" w:rsidR="00D86E78" w:rsidRPr="00D86E78" w:rsidRDefault="00D86E78" w:rsidP="00D86E78">
            <w:pPr>
              <w:tabs>
                <w:tab w:val="decimal" w:pos="54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86E78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1DFAC702" w14:textId="77777777" w:rsidR="00D86E78" w:rsidRPr="00D86E78" w:rsidRDefault="00D86E78" w:rsidP="00D86E78">
            <w:pPr>
              <w:tabs>
                <w:tab w:val="decimal" w:pos="720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8B14CDA" w14:textId="097426AE" w:rsidR="00D86E78" w:rsidRPr="00D86E78" w:rsidRDefault="00D86E78" w:rsidP="00D86E78">
            <w:pPr>
              <w:tabs>
                <w:tab w:val="decimal" w:pos="519"/>
              </w:tabs>
              <w:suppressAutoHyphens/>
              <w:spacing w:after="0" w:line="240" w:lineRule="auto"/>
              <w:ind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86E78">
              <w:rPr>
                <w:rFonts w:asciiTheme="majorBidi" w:hAnsiTheme="majorBidi" w:cstheme="majorBidi"/>
                <w:b/>
                <w:bCs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DE18B9" w14:textId="77777777" w:rsidR="00D86E78" w:rsidRPr="00D86E78" w:rsidRDefault="00D86E78" w:rsidP="00D86E78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767164C" w14:textId="420BBCA6" w:rsidR="00D86E78" w:rsidRPr="00D86E78" w:rsidRDefault="00D86E78" w:rsidP="00D86E78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86E78">
              <w:rPr>
                <w:rFonts w:asciiTheme="majorBidi" w:hAnsiTheme="majorBidi" w:cstheme="majorBidi"/>
                <w:b/>
                <w:bCs/>
                <w:szCs w:val="22"/>
              </w:rPr>
              <w:t>2,725,515</w:t>
            </w:r>
          </w:p>
        </w:tc>
      </w:tr>
      <w:tr w:rsidR="00363897" w:rsidRPr="002B34E3" w14:paraId="3F5EA89E" w14:textId="77777777" w:rsidTr="00F22112">
        <w:trPr>
          <w:cantSplit/>
          <w:trHeight w:val="243"/>
        </w:trPr>
        <w:tc>
          <w:tcPr>
            <w:tcW w:w="3492" w:type="dxa"/>
            <w:shd w:val="clear" w:color="auto" w:fill="auto"/>
            <w:vAlign w:val="bottom"/>
          </w:tcPr>
          <w:p w14:paraId="30A72245" w14:textId="77777777" w:rsidR="00363897" w:rsidRPr="008C3B45" w:rsidRDefault="00363897" w:rsidP="00363897">
            <w:pPr>
              <w:suppressAutoHyphens/>
              <w:spacing w:after="0" w:line="240" w:lineRule="auto"/>
              <w:ind w:left="798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th-TH" w:eastAsia="zh-CN"/>
              </w:rPr>
            </w:pPr>
            <w:r w:rsidRPr="002B34E3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ผลต่างสภาพคล่องสุทธิ</w:t>
            </w:r>
          </w:p>
        </w:tc>
        <w:tc>
          <w:tcPr>
            <w:tcW w:w="8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6DA8417" w14:textId="010E9EF3" w:rsidR="00363897" w:rsidRPr="00363897" w:rsidRDefault="00363897" w:rsidP="00363897">
            <w:pPr>
              <w:tabs>
                <w:tab w:val="decimal" w:pos="740"/>
              </w:tabs>
              <w:suppressAutoHyphens/>
              <w:spacing w:after="0" w:line="240" w:lineRule="auto"/>
              <w:ind w:left="-54" w:right="-72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90AEB">
              <w:rPr>
                <w:rFonts w:asciiTheme="majorBidi" w:hAnsiTheme="majorBidi" w:cstheme="majorBidi"/>
                <w:b/>
                <w:bCs/>
                <w:szCs w:val="22"/>
              </w:rPr>
              <w:t>(1,762,600)</w:t>
            </w:r>
          </w:p>
        </w:tc>
        <w:tc>
          <w:tcPr>
            <w:tcW w:w="90" w:type="dxa"/>
            <w:shd w:val="clear" w:color="auto" w:fill="auto"/>
          </w:tcPr>
          <w:p w14:paraId="580A23B8" w14:textId="77777777" w:rsidR="00363897" w:rsidRPr="00363897" w:rsidRDefault="00363897" w:rsidP="00363897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80940FC" w14:textId="28F4924A" w:rsidR="00363897" w:rsidRPr="00363897" w:rsidRDefault="00363897" w:rsidP="00363897">
            <w:pPr>
              <w:tabs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90AEB">
              <w:rPr>
                <w:rFonts w:asciiTheme="majorBidi" w:hAnsiTheme="majorBidi" w:cstheme="majorBidi"/>
                <w:b/>
                <w:bCs/>
                <w:szCs w:val="22"/>
              </w:rPr>
              <w:t>660,355</w:t>
            </w:r>
          </w:p>
        </w:tc>
        <w:tc>
          <w:tcPr>
            <w:tcW w:w="90" w:type="dxa"/>
            <w:shd w:val="clear" w:color="auto" w:fill="auto"/>
          </w:tcPr>
          <w:p w14:paraId="360EAFAE" w14:textId="77777777" w:rsidR="00363897" w:rsidRPr="00363897" w:rsidRDefault="00363897" w:rsidP="00363897">
            <w:pPr>
              <w:tabs>
                <w:tab w:val="decimal" w:pos="0"/>
                <w:tab w:val="decimal" w:pos="540"/>
                <w:tab w:val="decimal" w:pos="750"/>
              </w:tabs>
              <w:suppressAutoHyphens/>
              <w:spacing w:after="0" w:line="240" w:lineRule="auto"/>
              <w:ind w:left="-54" w:right="9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C767F86" w14:textId="499CFBB2" w:rsidR="00363897" w:rsidRPr="00363897" w:rsidRDefault="00363897" w:rsidP="00363897">
            <w:pPr>
              <w:tabs>
                <w:tab w:val="decimal" w:pos="747"/>
              </w:tabs>
              <w:suppressAutoHyphens/>
              <w:spacing w:after="0" w:line="240" w:lineRule="auto"/>
              <w:ind w:left="-54" w:right="79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C0CA3">
              <w:rPr>
                <w:rFonts w:asciiTheme="majorBidi" w:hAnsiTheme="majorBidi" w:cstheme="majorBidi"/>
                <w:b/>
                <w:bCs/>
                <w:szCs w:val="22"/>
              </w:rPr>
              <w:t>738,498</w:t>
            </w:r>
          </w:p>
        </w:tc>
        <w:tc>
          <w:tcPr>
            <w:tcW w:w="90" w:type="dxa"/>
            <w:shd w:val="clear" w:color="auto" w:fill="auto"/>
          </w:tcPr>
          <w:p w14:paraId="1907254D" w14:textId="77777777" w:rsidR="00363897" w:rsidRPr="00363897" w:rsidRDefault="00363897" w:rsidP="00363897">
            <w:pPr>
              <w:tabs>
                <w:tab w:val="decimal" w:pos="0"/>
                <w:tab w:val="decimal" w:pos="540"/>
                <w:tab w:val="decimal" w:pos="762"/>
              </w:tabs>
              <w:suppressAutoHyphens/>
              <w:spacing w:after="0" w:line="240" w:lineRule="auto"/>
              <w:ind w:left="-54" w:right="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22ECAEC" w14:textId="2670C6B3" w:rsidR="00363897" w:rsidRPr="00363897" w:rsidRDefault="00363897" w:rsidP="00363897">
            <w:pPr>
              <w:tabs>
                <w:tab w:val="decimal" w:pos="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C0CA3">
              <w:rPr>
                <w:rFonts w:asciiTheme="majorBidi" w:hAnsiTheme="majorBidi" w:cstheme="majorBidi"/>
                <w:b/>
                <w:bCs/>
                <w:szCs w:val="22"/>
              </w:rPr>
              <w:t>696,745</w:t>
            </w:r>
          </w:p>
        </w:tc>
        <w:tc>
          <w:tcPr>
            <w:tcW w:w="90" w:type="dxa"/>
            <w:gridSpan w:val="2"/>
          </w:tcPr>
          <w:p w14:paraId="182B924F" w14:textId="77777777" w:rsidR="00363897" w:rsidRPr="00363897" w:rsidRDefault="00363897" w:rsidP="00363897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89A9E" w14:textId="4F8399E4" w:rsidR="00363897" w:rsidRPr="00363897" w:rsidRDefault="00363897" w:rsidP="00363897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821F9">
              <w:rPr>
                <w:rFonts w:asciiTheme="majorBidi" w:hAnsiTheme="majorBidi" w:cstheme="majorBidi"/>
                <w:b/>
                <w:bCs/>
                <w:szCs w:val="22"/>
              </w:rPr>
              <w:t>109,338</w:t>
            </w:r>
          </w:p>
        </w:tc>
        <w:tc>
          <w:tcPr>
            <w:tcW w:w="90" w:type="dxa"/>
            <w:gridSpan w:val="2"/>
          </w:tcPr>
          <w:p w14:paraId="2B7088E6" w14:textId="77777777" w:rsidR="00363897" w:rsidRPr="00363897" w:rsidRDefault="00363897" w:rsidP="00363897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34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740AFCE" w14:textId="06B3AA01" w:rsidR="00363897" w:rsidRPr="00363897" w:rsidRDefault="00363897" w:rsidP="00363897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821F9">
              <w:rPr>
                <w:rFonts w:asciiTheme="majorBidi" w:hAnsiTheme="majorBidi" w:cstheme="majorBidi"/>
                <w:b/>
                <w:bCs/>
                <w:szCs w:val="22"/>
              </w:rPr>
              <w:t>109,217</w:t>
            </w:r>
          </w:p>
        </w:tc>
        <w:tc>
          <w:tcPr>
            <w:tcW w:w="90" w:type="dxa"/>
            <w:shd w:val="clear" w:color="auto" w:fill="auto"/>
          </w:tcPr>
          <w:p w14:paraId="27A539EB" w14:textId="77777777" w:rsidR="00363897" w:rsidRPr="00363897" w:rsidRDefault="00363897" w:rsidP="00363897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08ABBC2C" w14:textId="358DAA9A" w:rsidR="00363897" w:rsidRPr="00363897" w:rsidRDefault="00363897" w:rsidP="00363897">
            <w:pPr>
              <w:tabs>
                <w:tab w:val="decimal" w:pos="720"/>
              </w:tabs>
              <w:suppressAutoHyphens/>
              <w:spacing w:after="0" w:line="240" w:lineRule="auto"/>
              <w:ind w:left="-54" w:right="3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9821F9">
              <w:rPr>
                <w:rFonts w:asciiTheme="majorBidi" w:hAnsiTheme="majorBidi" w:cstheme="majorBidi"/>
                <w:b/>
                <w:bCs/>
                <w:szCs w:val="22"/>
              </w:rPr>
              <w:t>551,553</w:t>
            </w:r>
          </w:p>
        </w:tc>
      </w:tr>
    </w:tbl>
    <w:p w14:paraId="2D779DED" w14:textId="77777777" w:rsidR="00FF0D54" w:rsidRPr="00A37B80" w:rsidRDefault="00FF0D54" w:rsidP="00FF0D54">
      <w:pPr>
        <w:suppressAutoHyphens/>
        <w:spacing w:after="0" w:line="240" w:lineRule="auto"/>
        <w:ind w:left="705" w:hanging="187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p w14:paraId="60F24F7C" w14:textId="5161037E" w:rsidR="00FF0D54" w:rsidRDefault="00FF0D54" w:rsidP="00FF0D54">
      <w:pPr>
        <w:suppressAutoHyphens/>
        <w:spacing w:after="0" w:line="240" w:lineRule="auto"/>
        <w:ind w:left="702" w:hanging="189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</w:t>
      </w: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นหักค่าเผื่อ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ผลขาดทุนด้านเครดิตที่คาดว่าจะเกิดขึ้น</w:t>
      </w: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จำนว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น </w:t>
      </w:r>
      <w:r w:rsidR="003F1A8D">
        <w:rPr>
          <w:rFonts w:asciiTheme="majorBidi" w:eastAsia="Times New Roman" w:hAnsiTheme="majorBidi" w:cstheme="majorBidi"/>
          <w:sz w:val="20"/>
          <w:szCs w:val="20"/>
          <w:lang w:eastAsia="zh-CN"/>
        </w:rPr>
        <w:t>172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val="en-GB"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ล้านบาท</w:t>
      </w:r>
    </w:p>
    <w:p w14:paraId="4AE01F57" w14:textId="77777777" w:rsidR="00FF0D54" w:rsidRDefault="00FF0D54" w:rsidP="00FF0D54">
      <w:pPr>
        <w:spacing w:line="240" w:lineRule="auto"/>
        <w:rPr>
          <w:rFonts w:asciiTheme="majorBidi" w:eastAsia="Times New Roman" w:hAnsiTheme="majorBidi" w:cstheme="majorBidi"/>
          <w:sz w:val="28"/>
          <w:lang w:eastAsia="zh-CN"/>
        </w:rPr>
      </w:pPr>
    </w:p>
    <w:p w14:paraId="131F1789" w14:textId="77777777" w:rsidR="00FF0D54" w:rsidRDefault="00FF0D54" w:rsidP="00FF0D54">
      <w:pPr>
        <w:spacing w:line="240" w:lineRule="auto"/>
        <w:rPr>
          <w:rFonts w:asciiTheme="majorBidi" w:eastAsia="Times New Roman" w:hAnsiTheme="majorBidi" w:cstheme="majorBidi"/>
          <w:sz w:val="28"/>
          <w:lang w:eastAsia="zh-CN"/>
        </w:rPr>
      </w:pPr>
      <w:r>
        <w:rPr>
          <w:rFonts w:asciiTheme="majorBidi" w:eastAsia="Times New Roman" w:hAnsiTheme="majorBidi" w:cstheme="majorBidi"/>
          <w:sz w:val="28"/>
          <w:lang w:eastAsia="zh-CN"/>
        </w:rPr>
        <w:br w:type="page"/>
      </w:r>
    </w:p>
    <w:tbl>
      <w:tblPr>
        <w:tblW w:w="1001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9"/>
        <w:gridCol w:w="832"/>
        <w:gridCol w:w="89"/>
        <w:gridCol w:w="834"/>
        <w:gridCol w:w="90"/>
        <w:gridCol w:w="835"/>
        <w:gridCol w:w="90"/>
        <w:gridCol w:w="828"/>
        <w:gridCol w:w="7"/>
        <w:gridCol w:w="83"/>
        <w:gridCol w:w="7"/>
        <w:gridCol w:w="828"/>
        <w:gridCol w:w="7"/>
        <w:gridCol w:w="83"/>
        <w:gridCol w:w="7"/>
        <w:gridCol w:w="828"/>
        <w:gridCol w:w="8"/>
        <w:gridCol w:w="86"/>
        <w:gridCol w:w="839"/>
        <w:gridCol w:w="20"/>
      </w:tblGrid>
      <w:tr w:rsidR="00FF0D54" w:rsidRPr="002A007A" w14:paraId="0375B37B" w14:textId="77777777" w:rsidTr="00F22112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2AD6AED3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lastRenderedPageBreak/>
              <w:br w:type="page"/>
            </w:r>
          </w:p>
        </w:tc>
        <w:tc>
          <w:tcPr>
            <w:tcW w:w="6381" w:type="dxa"/>
            <w:gridSpan w:val="18"/>
          </w:tcPr>
          <w:p w14:paraId="08FD9625" w14:textId="6B106C9B" w:rsidR="00FF0D54" w:rsidRPr="007A5235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lang w:val="x-none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x-none" w:eastAsia="zh-CN"/>
              </w:rPr>
              <w:t>งบการเงินเฉพาะ</w:t>
            </w:r>
            <w:r w:rsidR="00273EBD">
              <w:rPr>
                <w:rFonts w:asciiTheme="majorBidi" w:eastAsia="Times New Roman" w:hAnsiTheme="majorBidi" w:cstheme="majorBidi" w:hint="cs"/>
                <w:b/>
                <w:bCs/>
                <w:color w:val="000000"/>
                <w:szCs w:val="22"/>
                <w:cs/>
                <w:lang w:val="x-none" w:eastAsia="zh-CN"/>
              </w:rPr>
              <w:t>กิจการ</w:t>
            </w:r>
          </w:p>
        </w:tc>
      </w:tr>
      <w:tr w:rsidR="00FF0D54" w:rsidRPr="002A007A" w14:paraId="7D330AA3" w14:textId="77777777" w:rsidTr="00F22112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55732556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81" w:type="dxa"/>
            <w:gridSpan w:val="18"/>
          </w:tcPr>
          <w:p w14:paraId="3D6C422A" w14:textId="370F133E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2565</w:t>
            </w:r>
          </w:p>
        </w:tc>
      </w:tr>
      <w:tr w:rsidR="00FF0D54" w:rsidRPr="002A007A" w14:paraId="0E24C244" w14:textId="77777777" w:rsidTr="00F22112">
        <w:trPr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2A2C1710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787D806C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01B4B79C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677" w:type="dxa"/>
            <w:gridSpan w:val="5"/>
            <w:shd w:val="clear" w:color="auto" w:fill="auto"/>
            <w:vAlign w:val="bottom"/>
          </w:tcPr>
          <w:p w14:paraId="0CF47F44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  <w:shd w:val="clear" w:color="auto" w:fill="auto"/>
            <w:vAlign w:val="bottom"/>
          </w:tcPr>
          <w:p w14:paraId="1AC311E6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489265E2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th-TH" w:eastAsia="zh-CN"/>
              </w:rPr>
              <w:t>สินเชื่อ</w:t>
            </w:r>
          </w:p>
        </w:tc>
        <w:tc>
          <w:tcPr>
            <w:tcW w:w="90" w:type="dxa"/>
            <w:gridSpan w:val="2"/>
          </w:tcPr>
          <w:p w14:paraId="335B68AE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4CBA7A3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ไม่มีกำหนด</w:t>
            </w:r>
          </w:p>
        </w:tc>
        <w:tc>
          <w:tcPr>
            <w:tcW w:w="94" w:type="dxa"/>
            <w:gridSpan w:val="2"/>
          </w:tcPr>
          <w:p w14:paraId="23EAFC8C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8E742A8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0" w:type="dxa"/>
            <w:shd w:val="clear" w:color="auto" w:fill="auto"/>
            <w:vAlign w:val="bottom"/>
          </w:tcPr>
          <w:p w14:paraId="2AF4D88F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F0D54" w:rsidRPr="002A007A" w14:paraId="6B39AA8A" w14:textId="77777777" w:rsidTr="00F22112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333D55CA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  <w:vAlign w:val="bottom"/>
          </w:tcPr>
          <w:p w14:paraId="5310EADE" w14:textId="77777777" w:rsidR="00FF0D54" w:rsidRPr="007A5235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เมื่อทวงถาม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B0F213D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1E7AEBCB" w14:textId="77777777" w:rsidR="00FF0D54" w:rsidRPr="007A5235" w:rsidRDefault="00FF0D54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ภายใน 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CB47AEC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x-none"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62DCA811" w14:textId="77777777" w:rsidR="00FF0D54" w:rsidRPr="007A5235" w:rsidRDefault="00FF0D54" w:rsidP="00F22112">
            <w:pPr>
              <w:suppressAutoHyphens/>
              <w:spacing w:after="0" w:line="240" w:lineRule="auto"/>
              <w:ind w:left="-108" w:right="-108" w:firstLine="5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288997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1C333189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90" w:type="dxa"/>
            <w:gridSpan w:val="2"/>
          </w:tcPr>
          <w:p w14:paraId="730019C7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5E9CC4B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90" w:type="dxa"/>
            <w:gridSpan w:val="2"/>
          </w:tcPr>
          <w:p w14:paraId="554F53C1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5F4CEC47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ระยะเวลา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25113F7A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1BD0370" w14:textId="77777777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FF0D54" w:rsidRPr="002A007A" w14:paraId="31EB6A6D" w14:textId="77777777" w:rsidTr="00F22112">
        <w:trPr>
          <w:gridAfter w:val="1"/>
          <w:wAfter w:w="20" w:type="dxa"/>
          <w:cantSplit/>
          <w:tblHeader/>
        </w:trPr>
        <w:tc>
          <w:tcPr>
            <w:tcW w:w="3609" w:type="dxa"/>
            <w:shd w:val="clear" w:color="auto" w:fill="auto"/>
            <w:vAlign w:val="bottom"/>
          </w:tcPr>
          <w:p w14:paraId="1E505B95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294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6381" w:type="dxa"/>
            <w:gridSpan w:val="18"/>
          </w:tcPr>
          <w:p w14:paraId="0BD628E4" w14:textId="77777777" w:rsidR="00FF0D54" w:rsidRPr="007A5235" w:rsidRDefault="00FF0D54" w:rsidP="00F22112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FF0D54" w:rsidRPr="002A007A" w14:paraId="459DFF30" w14:textId="77777777" w:rsidTr="00F22112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2F5EA8E5" w14:textId="77777777" w:rsidR="00FF0D54" w:rsidRPr="005D4454" w:rsidRDefault="00FF0D54" w:rsidP="00F22112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5D4454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5D82361A" w14:textId="77777777" w:rsidR="00FF0D54" w:rsidRPr="007A5235" w:rsidRDefault="00FF0D54" w:rsidP="00F22112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67626646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4FA7BAC" w14:textId="77777777" w:rsidR="00FF0D54" w:rsidRPr="007A5235" w:rsidRDefault="00FF0D54" w:rsidP="00F22112">
            <w:pPr>
              <w:tabs>
                <w:tab w:val="decimal" w:pos="78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8675312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EEAAE5C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5C2FCA93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07B4A5C" w14:textId="77777777" w:rsidR="00FF0D54" w:rsidRPr="007A5235" w:rsidRDefault="00FF0D54" w:rsidP="00F22112">
            <w:pPr>
              <w:tabs>
                <w:tab w:val="decimal" w:pos="80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04E086EA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34A46A2B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2289BF13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1974125F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14F19185" w14:textId="77777777" w:rsidR="00FF0D54" w:rsidRPr="007A5235" w:rsidRDefault="00FF0D54" w:rsidP="00F22112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26847FA" w14:textId="77777777" w:rsidR="00FF0D54" w:rsidRPr="007A5235" w:rsidRDefault="00FF0D54" w:rsidP="00F22112">
            <w:pPr>
              <w:tabs>
                <w:tab w:val="decimal" w:pos="816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</w:tr>
      <w:tr w:rsidR="00FF0D54" w:rsidRPr="002A007A" w14:paraId="0348E1B7" w14:textId="77777777" w:rsidTr="00F22112">
        <w:trPr>
          <w:gridAfter w:val="1"/>
          <w:wAfter w:w="20" w:type="dxa"/>
          <w:cantSplit/>
          <w:trHeight w:val="317"/>
        </w:trPr>
        <w:tc>
          <w:tcPr>
            <w:tcW w:w="3609" w:type="dxa"/>
            <w:shd w:val="clear" w:color="auto" w:fill="auto"/>
            <w:vAlign w:val="bottom"/>
          </w:tcPr>
          <w:p w14:paraId="5953A535" w14:textId="77777777" w:rsidR="00FF0D54" w:rsidRPr="007A5235" w:rsidRDefault="00FF0D54" w:rsidP="00F22112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เงินสด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78F5DB1C" w14:textId="353D23AE" w:rsidR="00FF0D54" w:rsidRPr="000108B0" w:rsidRDefault="003F1A8D" w:rsidP="00F22112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0AE3C0DA" w14:textId="77777777" w:rsidR="00FF0D54" w:rsidRPr="000108B0" w:rsidRDefault="00FF0D54" w:rsidP="00F22112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E6A3273" w14:textId="536CE572" w:rsidR="00FF0D54" w:rsidRPr="000108B0" w:rsidRDefault="003F1A8D" w:rsidP="00F22112">
            <w:pPr>
              <w:tabs>
                <w:tab w:val="decimal" w:pos="51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B1E5C04" w14:textId="77777777" w:rsidR="00FF0D54" w:rsidRPr="00535D74" w:rsidRDefault="00FF0D54" w:rsidP="00F22112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6BCD10E" w14:textId="389451D4" w:rsidR="00FF0D54" w:rsidRPr="00535D74" w:rsidRDefault="003F1A8D" w:rsidP="00F22112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ACEA7D" w14:textId="77777777" w:rsidR="00FF0D54" w:rsidRPr="00535D74" w:rsidRDefault="00FF0D54" w:rsidP="00F22112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8ACA68A" w14:textId="29F5C22F" w:rsidR="00FF0D54" w:rsidRPr="00535D74" w:rsidRDefault="003F1A8D" w:rsidP="003F1A8D">
            <w:pPr>
              <w:tabs>
                <w:tab w:val="left" w:pos="512"/>
              </w:tabs>
              <w:suppressAutoHyphens/>
              <w:spacing w:after="0" w:line="240" w:lineRule="auto"/>
              <w:ind w:left="73" w:right="-6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-</w:t>
            </w:r>
          </w:p>
        </w:tc>
        <w:tc>
          <w:tcPr>
            <w:tcW w:w="90" w:type="dxa"/>
            <w:gridSpan w:val="2"/>
            <w:vAlign w:val="bottom"/>
          </w:tcPr>
          <w:p w14:paraId="627DA98A" w14:textId="77777777" w:rsidR="00FF0D54" w:rsidRPr="00535D74" w:rsidRDefault="00FF0D54" w:rsidP="00F22112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trike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9DDEFD3" w14:textId="7698D0E6" w:rsidR="00FF0D54" w:rsidRPr="000108B0" w:rsidRDefault="003F1A8D" w:rsidP="00C76EBE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22461937" w14:textId="77777777" w:rsidR="00FF0D54" w:rsidRPr="000108B0" w:rsidRDefault="00FF0D54" w:rsidP="00F22112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76422938" w14:textId="5F92F82C" w:rsidR="00FF0D54" w:rsidRPr="000108B0" w:rsidRDefault="003F1A8D" w:rsidP="00F22112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</w:p>
        </w:tc>
        <w:tc>
          <w:tcPr>
            <w:tcW w:w="86" w:type="dxa"/>
            <w:shd w:val="clear" w:color="auto" w:fill="auto"/>
          </w:tcPr>
          <w:p w14:paraId="63344C2B" w14:textId="77777777" w:rsidR="00FF0D54" w:rsidRPr="000108B0" w:rsidRDefault="00FF0D54" w:rsidP="00F22112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85AED27" w14:textId="5ED08D0B" w:rsidR="00FF0D54" w:rsidRPr="000108B0" w:rsidRDefault="003F1A8D" w:rsidP="00D41BA0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</w:p>
        </w:tc>
      </w:tr>
      <w:tr w:rsidR="003F1A8D" w:rsidRPr="002A007A" w14:paraId="4BE35C2B" w14:textId="77777777" w:rsidTr="00F22112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1E07D637" w14:textId="7C2E243E" w:rsidR="003F1A8D" w:rsidRPr="007A5235" w:rsidRDefault="003F1A8D" w:rsidP="003F1A8D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2DB1C052" w14:textId="053AA0F2" w:rsidR="003F1A8D" w:rsidRPr="002A5A25" w:rsidRDefault="003F1A8D" w:rsidP="003F1A8D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1A8D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7,412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172BC715" w14:textId="77777777" w:rsidR="003F1A8D" w:rsidRPr="002A5A25" w:rsidRDefault="003F1A8D" w:rsidP="003F1A8D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5813A70" w14:textId="7C8A9E86" w:rsidR="003F1A8D" w:rsidRPr="002A5A25" w:rsidRDefault="003F1A8D" w:rsidP="003F1A8D">
            <w:pPr>
              <w:tabs>
                <w:tab w:val="decimal" w:pos="51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9AB8AF1" w14:textId="77777777" w:rsidR="003F1A8D" w:rsidRPr="002A5A25" w:rsidRDefault="003F1A8D" w:rsidP="003F1A8D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4FE187D" w14:textId="01BFCE58" w:rsidR="003F1A8D" w:rsidRPr="002A5A25" w:rsidRDefault="003F1A8D" w:rsidP="003F1A8D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2FE648E" w14:textId="77777777" w:rsidR="003F1A8D" w:rsidRPr="002A5A25" w:rsidRDefault="003F1A8D" w:rsidP="003F1A8D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46459B3" w14:textId="3CDAA97D" w:rsidR="003F1A8D" w:rsidRPr="002A5A25" w:rsidRDefault="003F1A8D" w:rsidP="003F1A8D">
            <w:pPr>
              <w:tabs>
                <w:tab w:val="left" w:pos="419"/>
                <w:tab w:val="left" w:pos="512"/>
              </w:tabs>
              <w:suppressAutoHyphens/>
              <w:spacing w:after="0" w:line="240" w:lineRule="auto"/>
              <w:ind w:left="73" w:right="-6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-</w:t>
            </w:r>
          </w:p>
        </w:tc>
        <w:tc>
          <w:tcPr>
            <w:tcW w:w="90" w:type="dxa"/>
            <w:gridSpan w:val="2"/>
            <w:vAlign w:val="bottom"/>
          </w:tcPr>
          <w:p w14:paraId="78D2181E" w14:textId="77777777" w:rsidR="003F1A8D" w:rsidRPr="002A5A25" w:rsidRDefault="003F1A8D" w:rsidP="003F1A8D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EF42CE9" w14:textId="776D6184" w:rsidR="003F1A8D" w:rsidRPr="002A5A25" w:rsidRDefault="003F1A8D" w:rsidP="00C76EBE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686BC3C7" w14:textId="77777777" w:rsidR="003F1A8D" w:rsidRPr="002A5A25" w:rsidRDefault="003F1A8D" w:rsidP="003F1A8D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0942A108" w14:textId="3A4308FA" w:rsidR="003F1A8D" w:rsidRPr="002A5A25" w:rsidRDefault="003F1A8D" w:rsidP="00C76EBE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C286D6C" w14:textId="77777777" w:rsidR="003F1A8D" w:rsidRPr="002A5A25" w:rsidRDefault="003F1A8D" w:rsidP="003F1A8D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15FAA6F2" w14:textId="5CF675FA" w:rsidR="003F1A8D" w:rsidRPr="002A5A25" w:rsidRDefault="003550F1" w:rsidP="003550F1">
            <w:pPr>
              <w:tabs>
                <w:tab w:val="decimal" w:pos="721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550F1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7,412</w:t>
            </w:r>
          </w:p>
        </w:tc>
      </w:tr>
      <w:tr w:rsidR="003F1A8D" w:rsidRPr="002A007A" w14:paraId="50377B5D" w14:textId="77777777" w:rsidTr="00F22112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3E454952" w14:textId="77777777" w:rsidR="003F1A8D" w:rsidRPr="007A5235" w:rsidRDefault="003F1A8D" w:rsidP="003F1A8D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เงินลงทุนสุทธิ </w:t>
            </w:r>
          </w:p>
        </w:tc>
        <w:tc>
          <w:tcPr>
            <w:tcW w:w="832" w:type="dxa"/>
            <w:shd w:val="clear" w:color="auto" w:fill="auto"/>
          </w:tcPr>
          <w:p w14:paraId="031AAD34" w14:textId="69279BDA" w:rsidR="003F1A8D" w:rsidRPr="002A5A25" w:rsidRDefault="003F1A8D" w:rsidP="003F1A8D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31735246" w14:textId="77777777" w:rsidR="003F1A8D" w:rsidRPr="002A5A25" w:rsidRDefault="003F1A8D" w:rsidP="003F1A8D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0280B9E" w14:textId="06E5EBFE" w:rsidR="003F1A8D" w:rsidRPr="002A5A25" w:rsidRDefault="003F1A8D" w:rsidP="003F1A8D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1A8D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1,472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B52821F" w14:textId="77777777" w:rsidR="003F1A8D" w:rsidRPr="002A5A25" w:rsidRDefault="003F1A8D" w:rsidP="003F1A8D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77568AF1" w14:textId="516C4939" w:rsidR="003F1A8D" w:rsidRPr="002A5A25" w:rsidRDefault="003F1A8D" w:rsidP="003F1A8D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1D3BC8" w14:textId="77777777" w:rsidR="003F1A8D" w:rsidRPr="002A5A25" w:rsidRDefault="003F1A8D" w:rsidP="003F1A8D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528B47CA" w14:textId="4241FB01" w:rsidR="003F1A8D" w:rsidRPr="002A5A25" w:rsidRDefault="003F1A8D" w:rsidP="003F1A8D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44DEBF2" w14:textId="77777777" w:rsidR="003F1A8D" w:rsidRPr="002A5A25" w:rsidRDefault="003F1A8D" w:rsidP="003F1A8D">
            <w:pPr>
              <w:tabs>
                <w:tab w:val="decimal" w:pos="544"/>
              </w:tabs>
              <w:suppressAutoHyphens/>
              <w:snapToGrid w:val="0"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C617B67" w14:textId="78473365" w:rsidR="003F1A8D" w:rsidRPr="002A5A25" w:rsidRDefault="003F1A8D" w:rsidP="00C76EBE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42C80C1D" w14:textId="77777777" w:rsidR="003F1A8D" w:rsidRPr="002A5A25" w:rsidRDefault="003F1A8D" w:rsidP="003F1A8D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0F858B61" w14:textId="5E8BA852" w:rsidR="003F1A8D" w:rsidRPr="002A5A25" w:rsidRDefault="003F1A8D" w:rsidP="00C76EBE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140CFB9" w14:textId="77777777" w:rsidR="003F1A8D" w:rsidRPr="002A5A25" w:rsidRDefault="003F1A8D" w:rsidP="003F1A8D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E6DAA9E" w14:textId="33593A77" w:rsidR="003F1A8D" w:rsidRPr="002A5A25" w:rsidRDefault="003550F1" w:rsidP="003F1A8D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550F1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1,472</w:t>
            </w:r>
          </w:p>
        </w:tc>
      </w:tr>
      <w:tr w:rsidR="003F1A8D" w:rsidRPr="002A007A" w14:paraId="5E013A3B" w14:textId="77777777" w:rsidTr="00F22112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7B84844F" w14:textId="77777777" w:rsidR="003F1A8D" w:rsidRPr="007A5235" w:rsidRDefault="003F1A8D" w:rsidP="003F1A8D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เงินให้สินเชื่อแก่ลูกหนี้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25D4CFA0" w14:textId="7225C7B1" w:rsidR="003F1A8D" w:rsidRPr="002A5A25" w:rsidRDefault="003F1A8D" w:rsidP="003F1A8D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702DE997" w14:textId="77777777" w:rsidR="003F1A8D" w:rsidRPr="002A5A25" w:rsidRDefault="003F1A8D" w:rsidP="003F1A8D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C673619" w14:textId="016EC9FF" w:rsidR="003F1A8D" w:rsidRPr="002A5A25" w:rsidRDefault="003F1A8D" w:rsidP="003F1A8D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1A8D">
              <w:rPr>
                <w:rFonts w:asciiTheme="majorBidi" w:eastAsia="Times New Roman" w:hAnsiTheme="majorBidi" w:cstheme="majorBidi"/>
                <w:szCs w:val="22"/>
                <w:lang w:eastAsia="zh-CN"/>
              </w:rPr>
              <w:t>26,400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E933AD2" w14:textId="77777777" w:rsidR="003F1A8D" w:rsidRPr="002A5A25" w:rsidRDefault="003F1A8D" w:rsidP="003F1A8D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14446AE" w14:textId="30F09BB6" w:rsidR="003F1A8D" w:rsidRPr="002A5A25" w:rsidRDefault="003F1A8D" w:rsidP="003F1A8D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586A7B" w14:textId="77777777" w:rsidR="003F1A8D" w:rsidRPr="002A5A25" w:rsidRDefault="003F1A8D" w:rsidP="003F1A8D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21F9F8C1" w14:textId="1992722E" w:rsidR="003F1A8D" w:rsidRPr="002A5A25" w:rsidRDefault="003F1A8D" w:rsidP="003F1A8D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0DC8D890" w14:textId="77777777" w:rsidR="003F1A8D" w:rsidRPr="002A5A25" w:rsidRDefault="003F1A8D" w:rsidP="003F1A8D">
            <w:pPr>
              <w:tabs>
                <w:tab w:val="decimal" w:pos="544"/>
              </w:tabs>
              <w:suppressAutoHyphens/>
              <w:snapToGrid w:val="0"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D28B49F" w14:textId="2233191E" w:rsidR="003F1A8D" w:rsidRPr="002A5A25" w:rsidRDefault="003F1A8D" w:rsidP="00C76EBE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4DA62D53" w14:textId="77777777" w:rsidR="003F1A8D" w:rsidRPr="002A5A25" w:rsidRDefault="003F1A8D" w:rsidP="003F1A8D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7B25A2D7" w14:textId="1D57558A" w:rsidR="003F1A8D" w:rsidRPr="002A5A25" w:rsidRDefault="003F1A8D" w:rsidP="00C76EBE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DE4FC34" w14:textId="77777777" w:rsidR="003F1A8D" w:rsidRPr="002A5A25" w:rsidRDefault="003F1A8D" w:rsidP="003F1A8D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04AC3887" w14:textId="5F5DBBAE" w:rsidR="003F1A8D" w:rsidRPr="002A5A25" w:rsidRDefault="003550F1" w:rsidP="003F1A8D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550F1">
              <w:rPr>
                <w:rFonts w:asciiTheme="majorBidi" w:eastAsia="Times New Roman" w:hAnsiTheme="majorBidi" w:cstheme="majorBidi"/>
                <w:szCs w:val="22"/>
                <w:lang w:eastAsia="zh-CN"/>
              </w:rPr>
              <w:t>26,400</w:t>
            </w:r>
          </w:p>
        </w:tc>
      </w:tr>
      <w:tr w:rsidR="003550F1" w:rsidRPr="002A007A" w14:paraId="49C4AE48" w14:textId="77777777" w:rsidTr="00F22112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7023C332" w14:textId="77777777" w:rsidR="003550F1" w:rsidRPr="007A5235" w:rsidRDefault="003550F1" w:rsidP="003550F1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C00765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2704463C" w14:textId="7D0D618F" w:rsidR="003550F1" w:rsidRPr="002A5A25" w:rsidRDefault="003550F1" w:rsidP="003550F1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6A072304" w14:textId="77777777" w:rsidR="003550F1" w:rsidRPr="002A5A25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ED74BA3" w14:textId="1247FE67" w:rsidR="003550F1" w:rsidRPr="002A5A25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F1A8D">
              <w:rPr>
                <w:rFonts w:asciiTheme="majorBidi" w:eastAsia="Times New Roman" w:hAnsiTheme="majorBidi" w:cstheme="majorBidi"/>
                <w:szCs w:val="22"/>
                <w:lang w:eastAsia="zh-CN"/>
              </w:rPr>
              <w:t>54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7D775F" w14:textId="77777777" w:rsidR="003550F1" w:rsidRPr="002A5A25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2C59321B" w14:textId="7652EE32" w:rsidR="003550F1" w:rsidRPr="002A5A25" w:rsidRDefault="003550F1" w:rsidP="003550F1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4E4114B" w14:textId="77777777" w:rsidR="003550F1" w:rsidRPr="002A5A25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left="92" w:right="-6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C786221" w14:textId="54273F4B" w:rsidR="003550F1" w:rsidRPr="002A5A25" w:rsidRDefault="003550F1" w:rsidP="00C76EBE">
            <w:pPr>
              <w:tabs>
                <w:tab w:val="left" w:pos="512"/>
              </w:tabs>
              <w:suppressAutoHyphens/>
              <w:spacing w:after="0" w:line="240" w:lineRule="auto"/>
              <w:ind w:right="-60" w:firstLine="7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   -</w:t>
            </w:r>
          </w:p>
        </w:tc>
        <w:tc>
          <w:tcPr>
            <w:tcW w:w="90" w:type="dxa"/>
            <w:gridSpan w:val="2"/>
            <w:vAlign w:val="bottom"/>
          </w:tcPr>
          <w:p w14:paraId="61597DCD" w14:textId="77777777" w:rsidR="003550F1" w:rsidRPr="002A5A25" w:rsidRDefault="003550F1" w:rsidP="003550F1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C1E61" w14:textId="02AA4134" w:rsidR="003550F1" w:rsidRPr="002A5A25" w:rsidRDefault="003550F1" w:rsidP="00C76EBE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3A664136" w14:textId="77777777" w:rsidR="003550F1" w:rsidRPr="002A5A25" w:rsidRDefault="003550F1" w:rsidP="003550F1">
            <w:pPr>
              <w:tabs>
                <w:tab w:val="decimal" w:pos="544"/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7FE08383" w14:textId="47493B89" w:rsidR="003550F1" w:rsidRPr="002A5A25" w:rsidRDefault="003550F1" w:rsidP="00C76EBE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6322430E" w14:textId="77777777" w:rsidR="003550F1" w:rsidRPr="002A5A25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47363B4" w14:textId="102773C4" w:rsidR="003550F1" w:rsidRPr="002A5A25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3550F1">
              <w:rPr>
                <w:rFonts w:asciiTheme="majorBidi" w:eastAsia="Times New Roman" w:hAnsiTheme="majorBidi" w:cstheme="majorBidi"/>
                <w:szCs w:val="22"/>
                <w:lang w:eastAsia="zh-CN"/>
              </w:rPr>
              <w:t>54</w:t>
            </w:r>
          </w:p>
        </w:tc>
      </w:tr>
      <w:tr w:rsidR="003550F1" w:rsidRPr="002A007A" w14:paraId="50FCB55B" w14:textId="77777777" w:rsidTr="00F22112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195EDB59" w14:textId="77777777" w:rsidR="003550F1" w:rsidRPr="007A5235" w:rsidRDefault="003550F1" w:rsidP="003550F1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val="th-TH" w:eastAsia="zh-CN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7119AFB" w14:textId="12E417AC" w:rsidR="003550F1" w:rsidRPr="002A5A25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F1A8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7,412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9736B1F" w14:textId="77777777" w:rsidR="003550F1" w:rsidRPr="002A5A25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BE1593B" w14:textId="1267F0FA" w:rsidR="003550F1" w:rsidRPr="002A5A25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3F1A8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27,926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290587" w14:textId="77777777" w:rsidR="003550F1" w:rsidRPr="002A5A25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3C5BE66" w14:textId="0E00203E" w:rsidR="003550F1" w:rsidRPr="00AA6461" w:rsidRDefault="003550F1" w:rsidP="003550F1">
            <w:pPr>
              <w:tabs>
                <w:tab w:val="left" w:pos="581"/>
              </w:tabs>
              <w:suppressAutoHyphens/>
              <w:spacing w:after="0" w:line="240" w:lineRule="auto"/>
              <w:ind w:right="-4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A646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 xml:space="preserve">    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42604ED" w14:textId="77777777" w:rsidR="003550F1" w:rsidRPr="00AA6461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97E8F0" w14:textId="08ADA3BE" w:rsidR="003550F1" w:rsidRPr="00AA6461" w:rsidRDefault="003550F1" w:rsidP="003550F1">
            <w:pPr>
              <w:tabs>
                <w:tab w:val="left" w:pos="512"/>
              </w:tabs>
              <w:suppressAutoHyphens/>
              <w:spacing w:after="0" w:line="240" w:lineRule="auto"/>
              <w:ind w:left="-54" w:right="-6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A646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 xml:space="preserve">      -</w:t>
            </w:r>
          </w:p>
        </w:tc>
        <w:tc>
          <w:tcPr>
            <w:tcW w:w="90" w:type="dxa"/>
            <w:gridSpan w:val="2"/>
            <w:vAlign w:val="bottom"/>
          </w:tcPr>
          <w:p w14:paraId="4BD02E28" w14:textId="77777777" w:rsidR="003550F1" w:rsidRPr="00AA6461" w:rsidRDefault="003550F1" w:rsidP="003550F1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78EC0" w14:textId="1051FF02" w:rsidR="003550F1" w:rsidRPr="00AA6461" w:rsidRDefault="003550F1" w:rsidP="00C76EBE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A646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477C0389" w14:textId="77777777" w:rsidR="003550F1" w:rsidRPr="00AA6461" w:rsidRDefault="003550F1" w:rsidP="003550F1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BA089EA" w14:textId="4D4B5D84" w:rsidR="003550F1" w:rsidRPr="00AA6461" w:rsidRDefault="003550F1" w:rsidP="003550F1">
            <w:pPr>
              <w:tabs>
                <w:tab w:val="left" w:pos="655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A646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 xml:space="preserve">                  1</w:t>
            </w:r>
          </w:p>
        </w:tc>
        <w:tc>
          <w:tcPr>
            <w:tcW w:w="86" w:type="dxa"/>
            <w:shd w:val="clear" w:color="auto" w:fill="auto"/>
          </w:tcPr>
          <w:p w14:paraId="58D7CC78" w14:textId="77777777" w:rsidR="003550F1" w:rsidRPr="00AA6461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CBF82D" w14:textId="5A506E78" w:rsidR="003550F1" w:rsidRPr="00AA6461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A646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35,339</w:t>
            </w:r>
          </w:p>
        </w:tc>
      </w:tr>
      <w:tr w:rsidR="003550F1" w:rsidRPr="002A007A" w14:paraId="0D24EA8D" w14:textId="77777777" w:rsidTr="00F22112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09C64A31" w14:textId="77777777" w:rsidR="003550F1" w:rsidRDefault="003550F1" w:rsidP="003550F1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</w:p>
          <w:p w14:paraId="1718DD05" w14:textId="77777777" w:rsidR="003550F1" w:rsidRPr="005D4454" w:rsidRDefault="003550F1" w:rsidP="003550F1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5D4454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2FE3CA88" w14:textId="77777777" w:rsidR="003550F1" w:rsidRPr="002A5A25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9" w:type="dxa"/>
            <w:shd w:val="clear" w:color="auto" w:fill="auto"/>
            <w:vAlign w:val="bottom"/>
          </w:tcPr>
          <w:p w14:paraId="50DD8258" w14:textId="77777777" w:rsidR="003550F1" w:rsidRPr="002A5A25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5CDE59FC" w14:textId="77777777" w:rsidR="003550F1" w:rsidRPr="002A5A25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592F0797" w14:textId="77777777" w:rsidR="003550F1" w:rsidRPr="002A5A25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</w:tcPr>
          <w:p w14:paraId="7C430D09" w14:textId="77777777" w:rsidR="003550F1" w:rsidRPr="002A5A25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shd w:val="clear" w:color="auto" w:fill="auto"/>
          </w:tcPr>
          <w:p w14:paraId="335802AA" w14:textId="77777777" w:rsidR="003550F1" w:rsidRPr="002A5A25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526AF8EA" w14:textId="77777777" w:rsidR="003550F1" w:rsidRPr="002A5A25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6CDC1BF2" w14:textId="77777777" w:rsidR="003550F1" w:rsidRPr="002A5A25" w:rsidRDefault="003550F1" w:rsidP="003550F1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</w:tcPr>
          <w:p w14:paraId="5329052E" w14:textId="77777777" w:rsidR="003550F1" w:rsidRPr="002A5A25" w:rsidRDefault="003550F1" w:rsidP="00C76EBE">
            <w:pPr>
              <w:tabs>
                <w:tab w:val="decimal" w:pos="539"/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90" w:type="dxa"/>
            <w:gridSpan w:val="2"/>
          </w:tcPr>
          <w:p w14:paraId="67B88FB3" w14:textId="77777777" w:rsidR="003550F1" w:rsidRPr="002A5A25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</w:tcPr>
          <w:p w14:paraId="2E6DA5A3" w14:textId="77777777" w:rsidR="003550F1" w:rsidRPr="002A5A25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6" w:type="dxa"/>
            <w:shd w:val="clear" w:color="auto" w:fill="auto"/>
          </w:tcPr>
          <w:p w14:paraId="3F782F5D" w14:textId="77777777" w:rsidR="003550F1" w:rsidRPr="002A5A25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</w:tcPr>
          <w:p w14:paraId="00BDD1C4" w14:textId="77777777" w:rsidR="003550F1" w:rsidRPr="002A5A25" w:rsidRDefault="003550F1" w:rsidP="003550F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AA6461" w:rsidRPr="002A007A" w14:paraId="648627CA" w14:textId="77777777" w:rsidTr="00F22112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41D4DE3C" w14:textId="77777777" w:rsidR="00AA6461" w:rsidRPr="007A5235" w:rsidRDefault="00AA6461" w:rsidP="00AA6461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1E5E85A8" w14:textId="046A9700" w:rsidR="00AA6461" w:rsidRPr="002A5A25" w:rsidRDefault="00AA6461" w:rsidP="00AA6461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2B3A3A0D" w14:textId="77777777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3D1CB27" w14:textId="47F8DA1B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A6461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1,460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6B8D7B" w14:textId="77777777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31F7A55" w14:textId="006189BC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A6461">
              <w:rPr>
                <w:rFonts w:asciiTheme="majorBidi" w:eastAsia="Times New Roman" w:hAnsiTheme="majorBidi" w:cstheme="majorBidi"/>
                <w:szCs w:val="22"/>
                <w:lang w:eastAsia="zh-CN"/>
              </w:rPr>
              <w:t>41,475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9A4CFC4" w14:textId="77777777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72C37795" w14:textId="1A1A766F" w:rsidR="00AA6461" w:rsidRPr="002A5A25" w:rsidRDefault="00AA6461" w:rsidP="00AA6461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FCF76C1" w14:textId="77777777" w:rsidR="00AA6461" w:rsidRPr="002A5A25" w:rsidRDefault="00AA6461" w:rsidP="00AA6461">
            <w:pPr>
              <w:tabs>
                <w:tab w:val="decimal" w:pos="544"/>
              </w:tabs>
              <w:suppressAutoHyphens/>
              <w:snapToGrid w:val="0"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650BAC0B" w14:textId="043E5153" w:rsidR="00AA6461" w:rsidRPr="002A5A25" w:rsidRDefault="00AA6461" w:rsidP="00C76EBE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0BD40B59" w14:textId="77777777" w:rsidR="00AA6461" w:rsidRPr="002A5A25" w:rsidRDefault="00AA6461" w:rsidP="00AA6461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60C417A4" w14:textId="65C29E30" w:rsidR="00AA6461" w:rsidRPr="002A5A25" w:rsidRDefault="00AA6461" w:rsidP="00AA6461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DCBE543" w14:textId="77777777" w:rsidR="00AA6461" w:rsidRPr="002A5A25" w:rsidRDefault="00AA6461" w:rsidP="00AA6461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22730C0" w14:textId="71033BD5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A6461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42,935</w:t>
            </w:r>
          </w:p>
        </w:tc>
      </w:tr>
      <w:tr w:rsidR="00AA6461" w:rsidRPr="002A007A" w14:paraId="17CB557E" w14:textId="77777777" w:rsidTr="00F22112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5A894A91" w14:textId="77777777" w:rsidR="00AA6461" w:rsidRPr="007A5235" w:rsidRDefault="00AA6461" w:rsidP="00AA6461">
            <w:pPr>
              <w:tabs>
                <w:tab w:val="left" w:pos="188"/>
              </w:tabs>
              <w:suppressAutoHyphens/>
              <w:spacing w:after="0" w:line="240" w:lineRule="auto"/>
              <w:ind w:left="810" w:hanging="17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หนี้สิน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ทางการเงิน</w:t>
            </w:r>
            <w:r w:rsidRPr="00B37966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อื่น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5FFE8C18" w14:textId="22B0790C" w:rsidR="00AA6461" w:rsidRPr="002A5A25" w:rsidRDefault="00AA6461" w:rsidP="00AA6461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3515261" w14:textId="77777777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1D22F07" w14:textId="1E91E726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136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762E694" w14:textId="77777777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83476BC" w14:textId="4B110D52" w:rsidR="00AA6461" w:rsidRPr="002A5A25" w:rsidRDefault="00AA6461" w:rsidP="00AA6461">
            <w:pPr>
              <w:tabs>
                <w:tab w:val="decimal" w:pos="54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FBBE244" w14:textId="77777777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shd w:val="clear" w:color="auto" w:fill="auto"/>
            <w:vAlign w:val="bottom"/>
          </w:tcPr>
          <w:p w14:paraId="05E407A0" w14:textId="2D3F7455" w:rsidR="00AA6461" w:rsidRPr="002A5A25" w:rsidRDefault="00AA6461" w:rsidP="00C76EBE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18052C17" w14:textId="77777777" w:rsidR="00AA6461" w:rsidRPr="002A5A25" w:rsidRDefault="00AA6461" w:rsidP="00AA6461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93338" w14:textId="765EAB6E" w:rsidR="00AA6461" w:rsidRPr="002A5A25" w:rsidRDefault="00AA6461" w:rsidP="00C76EBE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59AE9C0C" w14:textId="77777777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shd w:val="clear" w:color="auto" w:fill="auto"/>
            <w:vAlign w:val="bottom"/>
          </w:tcPr>
          <w:p w14:paraId="1AA554C0" w14:textId="28E390E6" w:rsidR="00AA6461" w:rsidRPr="002A5A25" w:rsidRDefault="00AA6461" w:rsidP="00AA6461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53B0FBCD" w14:textId="77777777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47B8CE33" w14:textId="2974C67F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136</w:t>
            </w:r>
          </w:p>
        </w:tc>
      </w:tr>
      <w:tr w:rsidR="00AA6461" w:rsidRPr="002A007A" w14:paraId="5DB05ED6" w14:textId="77777777" w:rsidTr="00F22112">
        <w:trPr>
          <w:gridAfter w:val="1"/>
          <w:wAfter w:w="20" w:type="dxa"/>
          <w:cantSplit/>
        </w:trPr>
        <w:tc>
          <w:tcPr>
            <w:tcW w:w="3609" w:type="dxa"/>
            <w:shd w:val="clear" w:color="auto" w:fill="auto"/>
            <w:vAlign w:val="bottom"/>
          </w:tcPr>
          <w:p w14:paraId="6E9B89E1" w14:textId="77777777" w:rsidR="00AA6461" w:rsidRPr="00B37966" w:rsidRDefault="00AA6461" w:rsidP="00AA6461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0056509" w14:textId="12AD7A81" w:rsidR="00AA6461" w:rsidRPr="00AA6461" w:rsidRDefault="00AA6461" w:rsidP="00AA6461">
            <w:pPr>
              <w:tabs>
                <w:tab w:val="decimal" w:pos="5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A646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A02047A" w14:textId="77777777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A729FFA" w14:textId="330C4FEC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A646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1,596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A7003A0" w14:textId="77777777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47E7BE" w14:textId="4CE66247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A646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41,475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F923CF7" w14:textId="77777777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8399A83" w14:textId="3D4F5402" w:rsidR="00AA6461" w:rsidRPr="002A5A25" w:rsidRDefault="00AA6461" w:rsidP="00C76EBE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74E951B4" w14:textId="77777777" w:rsidR="00AA6461" w:rsidRPr="002A5A25" w:rsidRDefault="00AA6461" w:rsidP="00AA6461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0567C" w14:textId="1828D1B2" w:rsidR="00AA6461" w:rsidRPr="002A5A25" w:rsidRDefault="00AA6461" w:rsidP="00C76EBE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6032A2B2" w14:textId="77777777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19863BA" w14:textId="710148A4" w:rsidR="00AA6461" w:rsidRPr="002A5A25" w:rsidRDefault="00AA6461" w:rsidP="00AA6461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6" w:type="dxa"/>
            <w:shd w:val="clear" w:color="auto" w:fill="auto"/>
          </w:tcPr>
          <w:p w14:paraId="1E36A0FA" w14:textId="77777777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0CA5875" w14:textId="729F8A23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A646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43,071</w:t>
            </w:r>
          </w:p>
        </w:tc>
      </w:tr>
      <w:tr w:rsidR="00AA6461" w:rsidRPr="002A007A" w14:paraId="30E358AF" w14:textId="77777777" w:rsidTr="00F22112">
        <w:trPr>
          <w:gridAfter w:val="1"/>
          <w:wAfter w:w="20" w:type="dxa"/>
          <w:cantSplit/>
          <w:trHeight w:val="604"/>
        </w:trPr>
        <w:tc>
          <w:tcPr>
            <w:tcW w:w="3609" w:type="dxa"/>
            <w:shd w:val="clear" w:color="auto" w:fill="auto"/>
            <w:vAlign w:val="bottom"/>
          </w:tcPr>
          <w:p w14:paraId="52332BE1" w14:textId="714B4ED9" w:rsidR="00AA6461" w:rsidRPr="00B37966" w:rsidRDefault="00AA6461" w:rsidP="00AA6461">
            <w:pPr>
              <w:tabs>
                <w:tab w:val="left" w:pos="181"/>
              </w:tabs>
              <w:suppressAutoHyphens/>
              <w:spacing w:after="0" w:line="240" w:lineRule="auto"/>
              <w:ind w:left="783" w:hanging="171"/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ผลต่างสภาพคล่องสุทธิ</w:t>
            </w:r>
            <w:r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val="th-TH" w:eastAsia="zh-CN"/>
              </w:rPr>
              <w:t xml:space="preserve"> </w:t>
            </w:r>
          </w:p>
        </w:tc>
        <w:tc>
          <w:tcPr>
            <w:tcW w:w="83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0274569" w14:textId="0A650FBC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A646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7,412</w:t>
            </w:r>
          </w:p>
        </w:tc>
        <w:tc>
          <w:tcPr>
            <w:tcW w:w="89" w:type="dxa"/>
            <w:shd w:val="clear" w:color="auto" w:fill="auto"/>
            <w:vAlign w:val="bottom"/>
          </w:tcPr>
          <w:p w14:paraId="4D9E8B7C" w14:textId="77777777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659F2AE" w14:textId="251DDD70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A646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26,330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BFE6DC" w14:textId="77777777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408641C" w14:textId="729FB77C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AA646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(41,475)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0F54603" w14:textId="77777777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C8BB1A3" w14:textId="720D2432" w:rsidR="00AA6461" w:rsidRPr="002A5A25" w:rsidRDefault="00AA6461" w:rsidP="00C76EBE">
            <w:pPr>
              <w:tabs>
                <w:tab w:val="decimal" w:pos="554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  <w:vAlign w:val="bottom"/>
          </w:tcPr>
          <w:p w14:paraId="462A9E2B" w14:textId="77777777" w:rsidR="00AA6461" w:rsidRPr="002A5A25" w:rsidRDefault="00AA6461" w:rsidP="00AA6461">
            <w:pPr>
              <w:tabs>
                <w:tab w:val="decimal" w:pos="730"/>
              </w:tabs>
              <w:suppressAutoHyphens/>
              <w:snapToGrid w:val="0"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02BD72" w14:textId="7D329270" w:rsidR="00AA6461" w:rsidRPr="002A5A25" w:rsidRDefault="00AA6461" w:rsidP="00C76EBE">
            <w:pPr>
              <w:tabs>
                <w:tab w:val="decimal" w:pos="539"/>
              </w:tabs>
              <w:suppressAutoHyphens/>
              <w:spacing w:after="0" w:line="240" w:lineRule="auto"/>
              <w:ind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90" w:type="dxa"/>
            <w:gridSpan w:val="2"/>
          </w:tcPr>
          <w:p w14:paraId="402AB8D9" w14:textId="77777777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6" w:type="dxa"/>
            <w:gridSpan w:val="2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2022F2E" w14:textId="594CB782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</w:t>
            </w:r>
          </w:p>
        </w:tc>
        <w:tc>
          <w:tcPr>
            <w:tcW w:w="86" w:type="dxa"/>
            <w:shd w:val="clear" w:color="auto" w:fill="auto"/>
          </w:tcPr>
          <w:p w14:paraId="68D8C316" w14:textId="77777777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EC118DA" w14:textId="52364E42" w:rsidR="00AA6461" w:rsidRPr="002A5A25" w:rsidRDefault="00AA6461" w:rsidP="00AA6461">
            <w:pPr>
              <w:tabs>
                <w:tab w:val="decimal" w:pos="730"/>
              </w:tabs>
              <w:suppressAutoHyphens/>
              <w:spacing w:after="0" w:line="240" w:lineRule="auto"/>
              <w:ind w:left="-54" w:right="-6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A6461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(7,732)</w:t>
            </w:r>
          </w:p>
        </w:tc>
      </w:tr>
    </w:tbl>
    <w:p w14:paraId="1CCE0439" w14:textId="77777777" w:rsidR="00FF0D54" w:rsidRPr="00D90A3C" w:rsidRDefault="00FF0D54" w:rsidP="00FF0D54">
      <w:pPr>
        <w:suppressAutoHyphens/>
        <w:spacing w:after="0" w:line="240" w:lineRule="auto"/>
        <w:ind w:left="811" w:hanging="189"/>
        <w:rPr>
          <w:rFonts w:asciiTheme="majorBidi" w:eastAsia="Times New Roman" w:hAnsiTheme="majorBidi" w:cstheme="majorBidi"/>
          <w:sz w:val="30"/>
          <w:szCs w:val="30"/>
          <w:vertAlign w:val="superscript"/>
          <w:lang w:eastAsia="zh-CN"/>
        </w:rPr>
      </w:pPr>
    </w:p>
    <w:p w14:paraId="365F62EA" w14:textId="77777777" w:rsidR="00FF0D54" w:rsidRPr="00935960" w:rsidRDefault="00FF0D54" w:rsidP="00FF0D54">
      <w:pPr>
        <w:tabs>
          <w:tab w:val="left" w:pos="540"/>
        </w:tabs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4</w:t>
      </w:r>
      <w:r w:rsidRPr="00E53A6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.</w:t>
      </w:r>
      <w:r w:rsidRPr="0095758E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>3</w:t>
      </w:r>
      <w:r w:rsidRPr="00E53A67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ความ</w:t>
      </w:r>
      <w:r w:rsidRPr="00935960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เสี่ยงด้านตลาด</w:t>
      </w:r>
    </w:p>
    <w:p w14:paraId="04627EEE" w14:textId="77777777" w:rsidR="00FF0D54" w:rsidRPr="00935960" w:rsidRDefault="00FF0D54" w:rsidP="00FF0D54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</w:p>
    <w:p w14:paraId="566F62E4" w14:textId="6BE5EE02" w:rsidR="00FF0D54" w:rsidRDefault="00334878" w:rsidP="00334878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ตลาดเป็นความเสี่ยงที่รายได้และเงินกองทุนของกลุ่มบริษัทอาจได้รับผลกระทบจากการเคลื่อนไหวของอัตราตลาดต่าง ๆ ได้แก่ อัตราดอกเบี้ย อัตราแลกเปลี่ยนและราคาตราสารทุน กลุ่มบริษัทมีการจัดแบ่งฐานะความเสี่ยงด้านตลาดออกเป็นฐานะในบัญชีเพื่อการค้า (</w:t>
      </w:r>
      <w:r w:rsidRPr="00334878">
        <w:rPr>
          <w:rFonts w:asciiTheme="majorBidi" w:eastAsia="Times New Roman" w:hAnsiTheme="majorBidi" w:cstheme="majorBidi"/>
          <w:sz w:val="30"/>
          <w:szCs w:val="30"/>
        </w:rPr>
        <w:t xml:space="preserve">Trading Book) </w:t>
      </w: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และฐานะในบัญชีที่ไม่ใช่เพื่อการค้า</w:t>
      </w:r>
      <w:r w:rsidR="002350B8">
        <w:rPr>
          <w:rFonts w:asciiTheme="majorBidi" w:eastAsia="Times New Roman" w:hAnsiTheme="majorBidi" w:cs="Angsana New"/>
          <w:sz w:val="30"/>
          <w:szCs w:val="30"/>
        </w:rPr>
        <w:br/>
      </w: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(</w:t>
      </w:r>
      <w:r w:rsidRPr="00334878">
        <w:rPr>
          <w:rFonts w:asciiTheme="majorBidi" w:eastAsia="Times New Roman" w:hAnsiTheme="majorBidi" w:cstheme="majorBidi"/>
          <w:sz w:val="30"/>
          <w:szCs w:val="30"/>
        </w:rPr>
        <w:t xml:space="preserve">Non-trading book) </w:t>
      </w: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โดยฐานะในบัญชีเพื่อการค้าประกอบด้วยฐานะที่เกิดขึ้นจากการเป็นผู้เสนอราคาซื้อขายในตลาด ฐานะที่ถือไว้ในระยะสั้นโดยมีเจตนาเพื่อขายต่อ และ/หรือ เพื่อหาประโยชน์จากการเปลี่ยนแปลงของราคาหรือเพื่อหากำไรจากความแตกต่างของราคาแต่ละตลาด ส่วนฐานะในบัญชีที่</w:t>
      </w:r>
      <w:r w:rsidRPr="00A02D2D">
        <w:rPr>
          <w:rFonts w:asciiTheme="majorBidi" w:eastAsia="Times New Roman" w:hAnsiTheme="majorBidi" w:cs="Angsana New"/>
          <w:sz w:val="30"/>
          <w:szCs w:val="30"/>
          <w:cs/>
        </w:rPr>
        <w:t>ไม่ใช่เพื่อการค้า ส่วน</w:t>
      </w: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ใหญ่ ได้แก่ ฐานะจากการบริหารความเสี่ยงด้านอัตราดอกเบี้ยในบัญชีธนาคาร (</w:t>
      </w:r>
      <w:r w:rsidRPr="00334878">
        <w:rPr>
          <w:rFonts w:asciiTheme="majorBidi" w:eastAsia="Times New Roman" w:hAnsiTheme="majorBidi" w:cstheme="majorBidi"/>
          <w:sz w:val="30"/>
          <w:szCs w:val="30"/>
        </w:rPr>
        <w:t xml:space="preserve">Interest Rate Risk in Banking Book) </w:t>
      </w:r>
      <w:r w:rsidRPr="00334878">
        <w:rPr>
          <w:rFonts w:asciiTheme="majorBidi" w:eastAsia="Times New Roman" w:hAnsiTheme="majorBidi" w:cs="Angsana New"/>
          <w:sz w:val="30"/>
          <w:szCs w:val="30"/>
          <w:cs/>
        </w:rPr>
        <w:t>และการบริหารความเสี่ยงจากการลงทุน (</w:t>
      </w:r>
      <w:r w:rsidRPr="00334878">
        <w:rPr>
          <w:rFonts w:asciiTheme="majorBidi" w:eastAsia="Times New Roman" w:hAnsiTheme="majorBidi" w:cstheme="majorBidi"/>
          <w:sz w:val="30"/>
          <w:szCs w:val="30"/>
        </w:rPr>
        <w:t>Investment Risk Management)</w:t>
      </w:r>
    </w:p>
    <w:p w14:paraId="17F2E377" w14:textId="77777777" w:rsidR="00334878" w:rsidRPr="00935960" w:rsidRDefault="00334878" w:rsidP="00334878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6083A25" w14:textId="241AC79A" w:rsidR="00334878" w:rsidRPr="00935960" w:rsidRDefault="00334878" w:rsidP="008F59EB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</w:rPr>
        <w:t>บริษัท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และกลุ่มธุรกิจทางการเงินที่มีฐานะความเสี่ยงด้านตลาดอย่างมีนัยสำคัญได้จัดทำนโยบายการบริหาร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ความเสี่ยงด้านตลาด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(Market risk policy) 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หรือนโยบายการบริหารฐานะในบัญชีเพื่อการค้า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(Trading book policy) 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หรือนโยบายการลงทุน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>(Investment policy)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เพื่อใช้เป็นแนวทางในการบริหารความเสี่ยงด้านตลาด</w:t>
      </w:r>
      <w:r>
        <w:rPr>
          <w:rFonts w:asciiTheme="majorBidi" w:eastAsia="Times New Roman" w:hAnsiTheme="majorBidi" w:cstheme="majorBidi"/>
          <w:sz w:val="30"/>
          <w:szCs w:val="30"/>
        </w:rPr>
        <w:br/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โดยคณะกรรมการของบริษัทในกลุ่มธุรกิจทางการเงินเป็นผู้อนุมัติ</w:t>
      </w:r>
      <w:r w:rsidR="008F59EB" w:rsidRPr="008F59EB">
        <w:rPr>
          <w:rFonts w:asciiTheme="majorBidi" w:eastAsia="Times New Roman" w:hAnsiTheme="majorBidi" w:cs="Angsana New"/>
          <w:sz w:val="30"/>
          <w:szCs w:val="30"/>
          <w:cs/>
        </w:rPr>
        <w:t>นโยบาย</w:t>
      </w:r>
      <w:r w:rsidR="008F59EB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8F59EB" w:rsidRPr="008F59EB">
        <w:rPr>
          <w:rFonts w:asciiTheme="majorBidi" w:eastAsia="Times New Roman" w:hAnsiTheme="majorBidi" w:cs="Angsana New"/>
          <w:sz w:val="30"/>
          <w:szCs w:val="30"/>
          <w:cs/>
        </w:rPr>
        <w:t>กรณีนโยบายดังกล่าวมีเนื้อหาที่ไม่สอดคล้องกับนโยบายการบริหารความเสี่ยงของกลุ่มธุรกิจทางการเงิน ต้องได้รับการอนุมัติจากคณะกรรมการ</w:t>
      </w:r>
      <w:r w:rsidR="008F59EB" w:rsidRPr="008F59EB">
        <w:rPr>
          <w:rFonts w:asciiTheme="majorBidi" w:eastAsia="Times New Roman" w:hAnsiTheme="majorBidi" w:cs="Angsana New"/>
          <w:sz w:val="30"/>
          <w:szCs w:val="30"/>
          <w:cs/>
        </w:rPr>
        <w:lastRenderedPageBreak/>
        <w:t>บริษัท</w:t>
      </w:r>
      <w:r w:rsidR="00A957A5" w:rsidRPr="00A957A5">
        <w:rPr>
          <w:rFonts w:asciiTheme="majorBidi" w:eastAsia="Times New Roman" w:hAnsiTheme="majorBidi" w:cs="Angsana New" w:hint="cs"/>
          <w:sz w:val="30"/>
          <w:szCs w:val="30"/>
          <w:cs/>
        </w:rPr>
        <w:t>ของบริษัท</w:t>
      </w:r>
      <w:r w:rsidR="008F59EB" w:rsidRPr="008F59EB">
        <w:rPr>
          <w:rFonts w:asciiTheme="majorBidi" w:eastAsia="Times New Roman" w:hAnsiTheme="majorBidi" w:cs="Angsana New"/>
          <w:sz w:val="30"/>
          <w:szCs w:val="30"/>
          <w:cs/>
        </w:rPr>
        <w:t>ก่อนนำไปใช้ในการดำเนินธุรกิจ นโยบายดังกล่าวกำหนดให้มีการทบทวนอย่างน้อยปีละครั้งเพื่อความเหมาะสม และ/หรือ เมื่อมีการเปลี่ยนแปลงกลยุทธ์หรือสถานการณ์ทางด้านตลาดที่มีนัยสำคัญและส่งผล</w:t>
      </w:r>
      <w:r w:rsidR="008F59EB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="008F59EB" w:rsidRPr="008F59EB">
        <w:rPr>
          <w:rFonts w:asciiTheme="majorBidi" w:eastAsia="Times New Roman" w:hAnsiTheme="majorBidi" w:cs="Angsana New"/>
          <w:sz w:val="30"/>
          <w:szCs w:val="30"/>
          <w:cs/>
        </w:rPr>
        <w:t>กระทบต่อสาระสำคัญในการปฏิบัติตามนโยบายนี้ บริษัทและกลุ่มธุรกิจทางการเงินที่มีความเสี่ยงด้านตลาดอย่าง</w:t>
      </w:r>
      <w:r w:rsidR="008F59EB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="008F59EB" w:rsidRPr="008F59EB">
        <w:rPr>
          <w:rFonts w:asciiTheme="majorBidi" w:eastAsia="Times New Roman" w:hAnsiTheme="majorBidi" w:cs="Angsana New"/>
          <w:sz w:val="30"/>
          <w:szCs w:val="30"/>
          <w:cs/>
        </w:rPr>
        <w:t>มีนัยสำคัญต้องกำหนดให้มีหน่วยงานบริหารความเสี่ยงด้านตลาดที่เป็นอิสระ ทำหน้าที่ดูแลและรับผิดชอบในการวัด ประเมิน ควบคุม ติดตาม และรายงานความเสี่ยงด้านตลาด ทั้งนี้เพื่อให้มั่นใจได้ว่าความเสี่ยงด้านตลาดที่มีอยู่ได้รับการบริหารจัดการอย่างมีประสิทธิภาพภายใต้วงเงินความเสี่ยงที่กำหนดไว้</w:t>
      </w:r>
    </w:p>
    <w:p w14:paraId="2C339CB5" w14:textId="77777777" w:rsidR="00FF0D54" w:rsidRPr="00935960" w:rsidRDefault="00FF0D54" w:rsidP="00FF0D54">
      <w:pPr>
        <w:spacing w:after="0" w:line="240" w:lineRule="auto"/>
        <w:ind w:left="540" w:right="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AB8053D" w14:textId="0371699F" w:rsidR="00FF0D54" w:rsidRPr="00935960" w:rsidRDefault="008F59EB" w:rsidP="00FB39F6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8F59EB">
        <w:rPr>
          <w:rFonts w:asciiTheme="majorBidi" w:eastAsia="Times New Roman" w:hAnsiTheme="majorBidi" w:cs="Angsana New"/>
          <w:sz w:val="30"/>
          <w:szCs w:val="30"/>
          <w:cs/>
        </w:rPr>
        <w:t>ในการบริหารจัดการความเสี่ยงด้านตลาด บริษัทและกลุ่มธุรกิจทางการเงินใช้เครื่องมือวัดทั้งที่เป็นทางสถิติและ</w:t>
      </w:r>
      <w:r w:rsidR="007C2506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8F59EB">
        <w:rPr>
          <w:rFonts w:asciiTheme="majorBidi" w:eastAsia="Times New Roman" w:hAnsiTheme="majorBidi" w:cs="Angsana New"/>
          <w:sz w:val="30"/>
          <w:szCs w:val="30"/>
          <w:cs/>
        </w:rPr>
        <w:t xml:space="preserve">ที่ไม่ใช่สถิติในการประเมินค่าความเสี่ยงด้านตลาดตามความเหมาะสม ทั้งนี้ขึ้นอยู่กับลักษณะความเสี่ยงของตลาดและฐานะความเสี่ยงด้านตลาด เครื่องมือเหล่านี้ประกอบด้วย แบบจำลองการประเมินค่าความเสี่ยง </w:t>
      </w:r>
      <w:r w:rsidRPr="008F59EB">
        <w:rPr>
          <w:rFonts w:asciiTheme="majorBidi" w:eastAsia="Times New Roman" w:hAnsiTheme="majorBidi" w:cstheme="majorBidi"/>
          <w:sz w:val="30"/>
          <w:szCs w:val="30"/>
        </w:rPr>
        <w:t xml:space="preserve">Value at Risk (VaR) </w:t>
      </w:r>
      <w:r w:rsidRPr="008F59EB">
        <w:rPr>
          <w:rFonts w:asciiTheme="majorBidi" w:eastAsia="Times New Roman" w:hAnsiTheme="majorBidi" w:cs="Angsana New"/>
          <w:sz w:val="30"/>
          <w:szCs w:val="30"/>
          <w:cs/>
        </w:rPr>
        <w:t>การทดสอบภาวะวิกฤต (</w:t>
      </w:r>
      <w:r w:rsidRPr="008F59EB">
        <w:rPr>
          <w:rFonts w:asciiTheme="majorBidi" w:eastAsia="Times New Roman" w:hAnsiTheme="majorBidi" w:cstheme="majorBidi"/>
          <w:sz w:val="30"/>
          <w:szCs w:val="30"/>
        </w:rPr>
        <w:t xml:space="preserve">Stress testing) </w:t>
      </w:r>
      <w:r w:rsidRPr="008F59EB">
        <w:rPr>
          <w:rFonts w:asciiTheme="majorBidi" w:eastAsia="Times New Roman" w:hAnsiTheme="majorBidi" w:cs="Angsana New"/>
          <w:sz w:val="30"/>
          <w:szCs w:val="30"/>
          <w:cs/>
        </w:rPr>
        <w:t>ขนาดของฐานะการถือครองสูงสุด (</w:t>
      </w:r>
      <w:r w:rsidRPr="008F59EB">
        <w:rPr>
          <w:rFonts w:asciiTheme="majorBidi" w:eastAsia="Times New Roman" w:hAnsiTheme="majorBidi" w:cstheme="majorBidi"/>
          <w:sz w:val="30"/>
          <w:szCs w:val="30"/>
        </w:rPr>
        <w:t xml:space="preserve">Position size) </w:t>
      </w:r>
      <w:r w:rsidRPr="008F59EB">
        <w:rPr>
          <w:rFonts w:asciiTheme="majorBidi" w:eastAsia="Times New Roman" w:hAnsiTheme="majorBidi" w:cs="Angsana New"/>
          <w:sz w:val="30"/>
          <w:szCs w:val="30"/>
          <w:cs/>
        </w:rPr>
        <w:t>การวิเคราะห์ความอ่อนไหวต่อปัจจัยเสี่ยงด้านตลาด (</w:t>
      </w:r>
      <w:r w:rsidRPr="008F59EB">
        <w:rPr>
          <w:rFonts w:asciiTheme="majorBidi" w:eastAsia="Times New Roman" w:hAnsiTheme="majorBidi" w:cstheme="majorBidi"/>
          <w:sz w:val="30"/>
          <w:szCs w:val="30"/>
        </w:rPr>
        <w:t xml:space="preserve">Sensitivity analysis) </w:t>
      </w:r>
      <w:r w:rsidRPr="008F59EB">
        <w:rPr>
          <w:rFonts w:asciiTheme="majorBidi" w:eastAsia="Times New Roman" w:hAnsiTheme="majorBidi" w:cs="Angsana New"/>
          <w:sz w:val="30"/>
          <w:szCs w:val="30"/>
          <w:cs/>
        </w:rPr>
        <w:t>การกำหนดผลขาดทุนสูงสุด (</w:t>
      </w:r>
      <w:r w:rsidRPr="008F59EB">
        <w:rPr>
          <w:rFonts w:asciiTheme="majorBidi" w:eastAsia="Times New Roman" w:hAnsiTheme="majorBidi" w:cstheme="majorBidi"/>
          <w:sz w:val="30"/>
          <w:szCs w:val="30"/>
        </w:rPr>
        <w:t xml:space="preserve">Management action trigger) </w:t>
      </w:r>
      <w:r w:rsidRPr="008F59EB">
        <w:rPr>
          <w:rFonts w:asciiTheme="majorBidi" w:eastAsia="Times New Roman" w:hAnsiTheme="majorBidi" w:cs="Angsana New"/>
          <w:sz w:val="30"/>
          <w:szCs w:val="30"/>
          <w:cs/>
        </w:rPr>
        <w:t>และอื่น ๆ</w:t>
      </w:r>
    </w:p>
    <w:p w14:paraId="7AF6D6F0" w14:textId="77777777" w:rsidR="00FD037C" w:rsidRDefault="00FD037C" w:rsidP="00FF0D54">
      <w:pPr>
        <w:tabs>
          <w:tab w:val="left" w:pos="1278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41DD7EDE" w14:textId="1E45E88B" w:rsidR="00FF0D54" w:rsidRPr="00935960" w:rsidRDefault="00FF0D54" w:rsidP="00FF0D54">
      <w:pPr>
        <w:tabs>
          <w:tab w:val="left" w:pos="1278"/>
        </w:tabs>
        <w:spacing w:after="0" w:line="240" w:lineRule="auto"/>
        <w:ind w:left="1260" w:right="43" w:hanging="720"/>
        <w:jc w:val="thaiDistribute"/>
        <w:rPr>
          <w:rFonts w:asciiTheme="majorBidi" w:eastAsia="AngsanaNew" w:hAnsiTheme="majorBidi" w:cstheme="majorBidi"/>
          <w:i/>
          <w:iCs/>
          <w:sz w:val="30"/>
          <w:szCs w:val="30"/>
          <w:lang w:eastAsia="en-GB"/>
        </w:rPr>
      </w:pPr>
      <w:r w:rsidRPr="00955916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4.3.1</w:t>
      </w:r>
      <w:r w:rsidRPr="00955916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ab/>
      </w:r>
      <w:r w:rsidRPr="00955916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  <w:r w:rsidRPr="0093596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6958F113" w14:textId="77777777" w:rsidR="00FF0D54" w:rsidRPr="00935960" w:rsidRDefault="00FF0D54" w:rsidP="00FF0D54">
      <w:pPr>
        <w:suppressAutoHyphens/>
        <w:spacing w:after="0" w:line="240" w:lineRule="auto"/>
        <w:ind w:left="108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14254B5C" w14:textId="41A9A350" w:rsidR="00FF0D54" w:rsidRPr="00935960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ความผันผวนของอัตราดอกเบี้ยมีผลกระทบต่อรายได้และค่าใช้จ่ายที่เป็นดอกเบี้ยรวมถึงมูลค่า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br/>
        <w:t>ทางเศรษฐกิจของ</w:t>
      </w:r>
      <w:r w:rsidR="00273EBD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 xml:space="preserve"> โดย</w:t>
      </w:r>
      <w:r w:rsidR="00533CD2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 xml:space="preserve">มีความเสี่ยงจากอัตราดอกเบี้ยจำแนกเป็น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>4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 xml:space="preserve"> ประเภท คือ</w:t>
      </w:r>
    </w:p>
    <w:p w14:paraId="75C8B9A6" w14:textId="77777777" w:rsidR="00FF0D54" w:rsidRPr="00935960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0827846" w14:textId="52B91FBF" w:rsidR="00FE7A76" w:rsidRPr="00FE7A76" w:rsidRDefault="00FE7A76" w:rsidP="00F22112">
      <w:pPr>
        <w:pStyle w:val="ListParagraph"/>
        <w:numPr>
          <w:ilvl w:val="0"/>
          <w:numId w:val="33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FE7A76">
        <w:rPr>
          <w:rFonts w:asciiTheme="majorBidi" w:hAnsiTheme="majorBidi" w:cstheme="majorBidi"/>
          <w:sz w:val="30"/>
          <w:szCs w:val="30"/>
        </w:rPr>
        <w:t xml:space="preserve">Repricing Risk </w:t>
      </w:r>
      <w:r w:rsidRPr="00FE7A76">
        <w:rPr>
          <w:rFonts w:asciiTheme="majorBidi" w:hAnsiTheme="majorBidi" w:cs="Angsana New"/>
          <w:sz w:val="30"/>
          <w:szCs w:val="30"/>
          <w:cs/>
        </w:rPr>
        <w:t>เป็นความเสี่ยงที่เกิดจากระยะเวลาครบกำหนดในการปรับอัตราดอกเบี้ยระหว่างรายการสินทรัพย์และหนี้สินไม่สอดคล้องกัน ตัวอย่างเช่น เมื่อกำหนดให้ปัจจัยอื่น ๆ คงที่ หากกลุ่มบริษัทมีสินทรัพย์ที่สามารถปรับอัตราดอกเบี้ยได้เร็วกว่าหนี้สิน (</w:t>
      </w:r>
      <w:r w:rsidRPr="00FE7A76">
        <w:rPr>
          <w:rFonts w:asciiTheme="majorBidi" w:hAnsiTheme="majorBidi" w:cstheme="majorBidi"/>
          <w:sz w:val="30"/>
          <w:szCs w:val="30"/>
        </w:rPr>
        <w:t xml:space="preserve">Positive Gap) </w:t>
      </w:r>
      <w:r w:rsidRPr="00FE7A76">
        <w:rPr>
          <w:rFonts w:asciiTheme="majorBidi" w:hAnsiTheme="majorBidi" w:cs="Angsana New"/>
          <w:sz w:val="30"/>
          <w:szCs w:val="30"/>
          <w:cs/>
        </w:rPr>
        <w:t>เมื่ออัตราดอกเบี้ยสูงขึ้น ก็จะทำให้ส่วนต่างของอัตราดอกเบี้ยสูงขึ้น หรือในทางตรงกันข้าม หากกลุ่มบริษัทมีสินทรัพย์ที่สามารถปรับอัตราดอกเบี้ยได้ช้ากว่าหนี้สิน (</w:t>
      </w:r>
      <w:r w:rsidRPr="00FE7A76">
        <w:rPr>
          <w:rFonts w:asciiTheme="majorBidi" w:hAnsiTheme="majorBidi" w:cstheme="majorBidi"/>
          <w:sz w:val="30"/>
          <w:szCs w:val="30"/>
        </w:rPr>
        <w:t xml:space="preserve">Negative Gap) </w:t>
      </w:r>
      <w:r w:rsidRPr="00FE7A76">
        <w:rPr>
          <w:rFonts w:asciiTheme="majorBidi" w:hAnsiTheme="majorBidi" w:cs="Angsana New"/>
          <w:sz w:val="30"/>
          <w:szCs w:val="30"/>
          <w:cs/>
        </w:rPr>
        <w:t>เมื่ออัตราดอกเบี้ยสูงขึ้น ก็จะทำให้ส่วนต่างของอัตราดอกเบี้ยลดลง เป็นต้น</w:t>
      </w:r>
    </w:p>
    <w:p w14:paraId="458279BD" w14:textId="77777777" w:rsidR="00FF0D54" w:rsidRPr="00935960" w:rsidRDefault="00FF0D54" w:rsidP="003C4A80">
      <w:pPr>
        <w:pStyle w:val="ListParagraph"/>
        <w:numPr>
          <w:ilvl w:val="0"/>
          <w:numId w:val="33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935960">
        <w:rPr>
          <w:rFonts w:asciiTheme="majorBidi" w:hAnsiTheme="majorBidi" w:cstheme="majorBidi"/>
          <w:sz w:val="30"/>
          <w:szCs w:val="30"/>
        </w:rPr>
        <w:t xml:space="preserve">Yield Curve Risk </w:t>
      </w:r>
      <w:r w:rsidRPr="00935960">
        <w:rPr>
          <w:rFonts w:asciiTheme="majorBidi" w:hAnsiTheme="majorBidi" w:cs="Angsana New"/>
          <w:sz w:val="30"/>
          <w:szCs w:val="30"/>
          <w:cs/>
        </w:rPr>
        <w:t>เป็นความเสี่ยงที่เกิดจากการที่อัตราดอกเบี้ยตามระยะเวลาครบกำหนดที่แตกต่างกัน เปลี่ยนแปลงแตกต่างกัน</w:t>
      </w:r>
    </w:p>
    <w:p w14:paraId="39853103" w14:textId="4E93F386" w:rsidR="00FF0D54" w:rsidRPr="00935960" w:rsidRDefault="00FF0D54" w:rsidP="003C4A80">
      <w:pPr>
        <w:pStyle w:val="ListParagraph"/>
        <w:numPr>
          <w:ilvl w:val="0"/>
          <w:numId w:val="33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935960">
        <w:rPr>
          <w:rFonts w:asciiTheme="majorBidi" w:hAnsiTheme="majorBidi" w:cstheme="majorBidi"/>
          <w:sz w:val="30"/>
          <w:szCs w:val="30"/>
        </w:rPr>
        <w:t xml:space="preserve">Basis Risk </w:t>
      </w:r>
      <w:r w:rsidRPr="00935960">
        <w:rPr>
          <w:rFonts w:asciiTheme="majorBidi" w:hAnsiTheme="majorBidi" w:cs="Angsana New"/>
          <w:sz w:val="30"/>
          <w:szCs w:val="30"/>
          <w:cs/>
        </w:rPr>
        <w:t>เป็นความเสี่ยงที่เกิดจากการที่อัตราดอกเบี้ยของสินทรัพย์และหนี้สินอยู่บนอัตราดอกเบี้ยอ้างอิงที่แตกต่างกัน เช่น อัตราดอกเบี้ยเงิน</w:t>
      </w:r>
      <w:r w:rsidRPr="00935960">
        <w:rPr>
          <w:rFonts w:asciiTheme="majorBidi" w:hAnsiTheme="majorBidi" w:cs="Angsana New" w:hint="cs"/>
          <w:sz w:val="30"/>
          <w:szCs w:val="30"/>
          <w:cs/>
        </w:rPr>
        <w:t>รับ</w:t>
      </w:r>
      <w:r w:rsidRPr="00935960">
        <w:rPr>
          <w:rFonts w:asciiTheme="majorBidi" w:hAnsiTheme="majorBidi" w:cs="Angsana New"/>
          <w:sz w:val="30"/>
          <w:szCs w:val="30"/>
          <w:cs/>
        </w:rPr>
        <w:t>ฝากประจำ อัตราดอกเบี้ยการกู้ยืมระหว่าง</w:t>
      </w:r>
      <w:r w:rsidR="00533CD2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93596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35960">
        <w:rPr>
          <w:rFonts w:asciiTheme="majorBidi" w:hAnsiTheme="majorBidi" w:cs="Angsana New"/>
          <w:sz w:val="30"/>
          <w:szCs w:val="30"/>
        </w:rPr>
        <w:br/>
      </w:r>
      <w:r w:rsidRPr="00935960">
        <w:rPr>
          <w:rFonts w:asciiTheme="majorBidi" w:hAnsiTheme="majorBidi" w:cs="Angsana New"/>
          <w:sz w:val="30"/>
          <w:szCs w:val="30"/>
          <w:cs/>
        </w:rPr>
        <w:t xml:space="preserve">อัตราดอกเบี้ย </w:t>
      </w:r>
      <w:r w:rsidRPr="00935960">
        <w:rPr>
          <w:rFonts w:asciiTheme="majorBidi" w:hAnsiTheme="majorBidi" w:cstheme="majorBidi"/>
          <w:sz w:val="30"/>
          <w:szCs w:val="30"/>
        </w:rPr>
        <w:t xml:space="preserve">THBFIX </w:t>
      </w:r>
      <w:r w:rsidRPr="00935960">
        <w:rPr>
          <w:rFonts w:asciiTheme="majorBidi" w:hAnsiTheme="majorBidi" w:cs="Angsana New"/>
          <w:sz w:val="30"/>
          <w:szCs w:val="30"/>
          <w:cs/>
        </w:rPr>
        <w:t>เป็นต้น เมื่ออัตราดอกเบี้ยอ้างอิงเปลี่ยนแปลงแตกต่างกันก็จะทำให้อัตราดอกเบี้ยของสินทรัพย์และหนี้สินที่อิงอยู่บนอัตราดอกเบี้ยอ้างอิงเหล่านั้นเปลี่ยนแปลงแตกต่าง</w:t>
      </w:r>
      <w:r w:rsidRPr="00935960">
        <w:rPr>
          <w:rFonts w:asciiTheme="majorBidi" w:hAnsiTheme="majorBidi" w:cs="Angsana New"/>
          <w:sz w:val="30"/>
          <w:szCs w:val="30"/>
        </w:rPr>
        <w:br/>
      </w:r>
      <w:r w:rsidRPr="00935960">
        <w:rPr>
          <w:rFonts w:asciiTheme="majorBidi" w:hAnsiTheme="majorBidi" w:cs="Angsana New"/>
          <w:sz w:val="30"/>
          <w:szCs w:val="30"/>
          <w:cs/>
        </w:rPr>
        <w:t>กันด้วย</w:t>
      </w:r>
    </w:p>
    <w:p w14:paraId="45B60267" w14:textId="2ACAE098" w:rsidR="00FF0D54" w:rsidRPr="00917F7D" w:rsidRDefault="00FF0D54" w:rsidP="00917F7D">
      <w:pPr>
        <w:pStyle w:val="ListParagraph"/>
        <w:numPr>
          <w:ilvl w:val="0"/>
          <w:numId w:val="33"/>
        </w:numPr>
        <w:spacing w:line="240" w:lineRule="auto"/>
        <w:ind w:right="-28"/>
        <w:jc w:val="thaiDistribute"/>
        <w:rPr>
          <w:rFonts w:asciiTheme="majorBidi" w:hAnsiTheme="majorBidi" w:cstheme="majorBidi"/>
          <w:sz w:val="30"/>
          <w:szCs w:val="30"/>
        </w:rPr>
      </w:pPr>
      <w:r w:rsidRPr="00935960">
        <w:rPr>
          <w:rFonts w:asciiTheme="majorBidi" w:hAnsiTheme="majorBidi" w:cstheme="majorBidi"/>
          <w:sz w:val="30"/>
          <w:szCs w:val="30"/>
        </w:rPr>
        <w:lastRenderedPageBreak/>
        <w:t xml:space="preserve">Option Risk </w:t>
      </w:r>
      <w:r w:rsidRPr="00935960">
        <w:rPr>
          <w:rFonts w:asciiTheme="majorBidi" w:hAnsiTheme="majorBidi" w:cs="Angsana New"/>
          <w:sz w:val="30"/>
          <w:szCs w:val="30"/>
          <w:cs/>
        </w:rPr>
        <w:t xml:space="preserve">เป็นความเสี่ยงที่เกิดจากการที่มี </w:t>
      </w:r>
      <w:r w:rsidRPr="00935960">
        <w:rPr>
          <w:rFonts w:asciiTheme="majorBidi" w:hAnsiTheme="majorBidi" w:cstheme="majorBidi"/>
          <w:sz w:val="30"/>
          <w:szCs w:val="30"/>
        </w:rPr>
        <w:t xml:space="preserve">Option </w:t>
      </w:r>
      <w:r w:rsidRPr="00935960">
        <w:rPr>
          <w:rFonts w:asciiTheme="majorBidi" w:hAnsiTheme="majorBidi" w:cs="Angsana New"/>
          <w:sz w:val="30"/>
          <w:szCs w:val="30"/>
          <w:cs/>
        </w:rPr>
        <w:t>แฝงอยู่ในรายการสินทรัพย์ หนี้สิน และรายการ</w:t>
      </w:r>
      <w:r w:rsidR="00917F7D" w:rsidRPr="00935960">
        <w:rPr>
          <w:rFonts w:asciiTheme="majorBidi" w:hAnsiTheme="majorBidi" w:cs="Angsana New"/>
          <w:sz w:val="30"/>
          <w:szCs w:val="30"/>
          <w:cs/>
        </w:rPr>
        <w:t>นอกงบ</w:t>
      </w:r>
      <w:r w:rsidR="00917F7D">
        <w:rPr>
          <w:rFonts w:asciiTheme="majorBidi" w:hAnsiTheme="majorBidi" w:cs="Angsana New" w:hint="cs"/>
          <w:sz w:val="30"/>
          <w:szCs w:val="30"/>
          <w:cs/>
        </w:rPr>
        <w:t>ดุลในงบ</w:t>
      </w:r>
      <w:r w:rsidR="00917F7D" w:rsidRPr="00935960">
        <w:rPr>
          <w:rFonts w:asciiTheme="majorBidi" w:hAnsiTheme="majorBidi" w:cs="Angsana New"/>
          <w:sz w:val="30"/>
          <w:szCs w:val="30"/>
          <w:cs/>
        </w:rPr>
        <w:t xml:space="preserve">แสดงฐานะการเงิน การใช้สิทธิตาม </w:t>
      </w:r>
      <w:r w:rsidR="00917F7D" w:rsidRPr="00935960">
        <w:rPr>
          <w:rFonts w:asciiTheme="majorBidi" w:hAnsiTheme="majorBidi" w:cstheme="majorBidi"/>
          <w:sz w:val="30"/>
          <w:szCs w:val="30"/>
        </w:rPr>
        <w:t xml:space="preserve">Option </w:t>
      </w:r>
      <w:r w:rsidR="00917F7D" w:rsidRPr="00935960">
        <w:rPr>
          <w:rFonts w:asciiTheme="majorBidi" w:hAnsiTheme="majorBidi" w:cs="Angsana New"/>
          <w:sz w:val="30"/>
          <w:szCs w:val="30"/>
          <w:cs/>
        </w:rPr>
        <w:t>อาจจะกระทบต่อการบริหารรายได้และต้นทุนของอัตราดอกเบี้ยของ</w:t>
      </w:r>
      <w:r w:rsidR="00917F7D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917F7D" w:rsidRPr="00935960">
        <w:rPr>
          <w:rFonts w:asciiTheme="majorBidi" w:hAnsiTheme="majorBidi" w:cs="Angsana New"/>
          <w:sz w:val="30"/>
          <w:szCs w:val="30"/>
          <w:cs/>
        </w:rPr>
        <w:t xml:space="preserve"> เช่น เงิ</w:t>
      </w:r>
      <w:r w:rsidR="00917F7D" w:rsidRPr="00935960">
        <w:rPr>
          <w:rFonts w:asciiTheme="majorBidi" w:hAnsiTheme="majorBidi" w:cs="Angsana New" w:hint="cs"/>
          <w:sz w:val="30"/>
          <w:szCs w:val="30"/>
          <w:cs/>
        </w:rPr>
        <w:t>นรับฝ</w:t>
      </w:r>
      <w:r w:rsidR="00917F7D" w:rsidRPr="00935960">
        <w:rPr>
          <w:rFonts w:asciiTheme="majorBidi" w:hAnsiTheme="majorBidi" w:cs="Angsana New"/>
          <w:sz w:val="30"/>
          <w:szCs w:val="30"/>
          <w:cs/>
        </w:rPr>
        <w:t xml:space="preserve">ากมีอัตราดอกเบี้ยคงที่ระยะเวลา </w:t>
      </w:r>
      <w:r w:rsidR="00917F7D" w:rsidRPr="00935960">
        <w:rPr>
          <w:rFonts w:asciiTheme="majorBidi" w:hAnsiTheme="majorBidi" w:cs="Angsana New"/>
          <w:sz w:val="30"/>
          <w:szCs w:val="30"/>
        </w:rPr>
        <w:t>3</w:t>
      </w:r>
      <w:r w:rsidR="00917F7D" w:rsidRPr="00935960">
        <w:rPr>
          <w:rFonts w:asciiTheme="majorBidi" w:hAnsiTheme="majorBidi" w:cs="Angsana New"/>
          <w:sz w:val="30"/>
          <w:szCs w:val="30"/>
          <w:cs/>
        </w:rPr>
        <w:t xml:space="preserve"> เดือน </w:t>
      </w:r>
      <w:r w:rsidR="00917F7D">
        <w:rPr>
          <w:rFonts w:asciiTheme="majorBidi" w:hAnsiTheme="majorBidi" w:cs="Angsana New"/>
          <w:sz w:val="30"/>
          <w:szCs w:val="30"/>
          <w:cs/>
        </w:rPr>
        <w:br/>
      </w:r>
      <w:r w:rsidR="00917F7D" w:rsidRPr="00935960">
        <w:rPr>
          <w:rFonts w:asciiTheme="majorBidi" w:hAnsiTheme="majorBidi" w:cs="Angsana New"/>
          <w:sz w:val="30"/>
          <w:szCs w:val="30"/>
          <w:cs/>
        </w:rPr>
        <w:t>หากอัตราดอกเบี้ยในตลาดเปลี่ยนแปลง</w:t>
      </w:r>
      <w:r w:rsidR="00917F7D">
        <w:rPr>
          <w:rFonts w:asciiTheme="majorBidi" w:hAnsiTheme="majorBidi" w:cs="Angsana New" w:hint="cs"/>
          <w:sz w:val="30"/>
          <w:szCs w:val="30"/>
          <w:cs/>
        </w:rPr>
        <w:t>เพิ่มขึ้น</w:t>
      </w:r>
      <w:r w:rsidR="00917F7D" w:rsidRPr="00935960">
        <w:rPr>
          <w:rFonts w:asciiTheme="majorBidi" w:hAnsiTheme="majorBidi" w:cs="Angsana New"/>
          <w:sz w:val="30"/>
          <w:szCs w:val="30"/>
          <w:cs/>
        </w:rPr>
        <w:t>อย่างมากและรวดเร็ว ผู้ฝากก็อาจจะถอนเงิน</w:t>
      </w:r>
      <w:r w:rsidR="00917F7D" w:rsidRPr="00935960">
        <w:rPr>
          <w:rFonts w:asciiTheme="majorBidi" w:hAnsiTheme="majorBidi" w:cs="Angsana New" w:hint="cs"/>
          <w:sz w:val="30"/>
          <w:szCs w:val="30"/>
          <w:cs/>
        </w:rPr>
        <w:t>รับ</w:t>
      </w:r>
      <w:r w:rsidR="00917F7D" w:rsidRPr="00935960">
        <w:rPr>
          <w:rFonts w:asciiTheme="majorBidi" w:hAnsiTheme="majorBidi" w:cs="Angsana New"/>
          <w:sz w:val="30"/>
          <w:szCs w:val="30"/>
          <w:cs/>
        </w:rPr>
        <w:t>ฝากก่อนระยะเวลาครบกำหนด ซึ่งทำให้</w:t>
      </w:r>
      <w:r w:rsidR="00917F7D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917F7D" w:rsidRPr="00935960">
        <w:rPr>
          <w:rFonts w:asciiTheme="majorBidi" w:hAnsiTheme="majorBidi" w:cs="Angsana New"/>
          <w:sz w:val="30"/>
          <w:szCs w:val="30"/>
          <w:cs/>
        </w:rPr>
        <w:t>มีต้นทุนสูงขึ้นเร็วกว่าที่คาด</w:t>
      </w:r>
      <w:r w:rsidR="00917F7D" w:rsidRPr="00935960">
        <w:rPr>
          <w:rFonts w:asciiTheme="majorBidi" w:hAnsiTheme="majorBidi" w:cs="Angsana New" w:hint="cs"/>
          <w:sz w:val="30"/>
          <w:szCs w:val="30"/>
          <w:cs/>
        </w:rPr>
        <w:t>ไว้</w:t>
      </w:r>
      <w:r w:rsidR="00917F7D" w:rsidRPr="00935960">
        <w:rPr>
          <w:rFonts w:asciiTheme="majorBidi" w:hAnsiTheme="majorBidi" w:cs="Angsana New"/>
          <w:sz w:val="30"/>
          <w:szCs w:val="30"/>
          <w:cs/>
        </w:rPr>
        <w:t xml:space="preserve"> เป็นต้น</w:t>
      </w:r>
    </w:p>
    <w:p w14:paraId="7286F9BD" w14:textId="77777777" w:rsidR="00FF0D54" w:rsidRPr="00935960" w:rsidRDefault="00FF0D54" w:rsidP="00FF0D54">
      <w:pPr>
        <w:suppressAutoHyphens/>
        <w:spacing w:after="0" w:line="240" w:lineRule="auto"/>
        <w:ind w:left="1080" w:right="-28"/>
        <w:jc w:val="thaiDistribute"/>
        <w:rPr>
          <w:rFonts w:asciiTheme="majorBidi" w:eastAsia="Times New Roman" w:hAnsiTheme="majorBidi" w:cs="Angsana New"/>
          <w:sz w:val="30"/>
          <w:szCs w:val="30"/>
          <w:lang w:eastAsia="zh-CN"/>
        </w:rPr>
      </w:pPr>
    </w:p>
    <w:p w14:paraId="55BE58D2" w14:textId="77777777" w:rsidR="00917F7D" w:rsidRPr="00024DCF" w:rsidRDefault="00917F7D" w:rsidP="00917F7D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มีการ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ใช้เครื่องมือที่หลากหลายในการบริหาร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ด้านอัตราดอกเบี้ยซึ่งรวมถึง</w:t>
      </w:r>
      <w:r w:rsidRPr="00935960">
        <w:rPr>
          <w:rFonts w:asciiTheme="majorBidi" w:eastAsia="Times New Roman" w:hAnsiTheme="majorBidi" w:cs="Angsana New"/>
          <w:sz w:val="30"/>
          <w:szCs w:val="30"/>
          <w:cs/>
        </w:rPr>
        <w:t xml:space="preserve"> เพดานการรับความเสี่ยง</w:t>
      </w:r>
      <w:r w:rsidRPr="00935960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935960">
        <w:rPr>
          <w:rFonts w:asciiTheme="majorBidi" w:eastAsia="Times New Roman" w:hAnsiTheme="majorBidi" w:cs="Angsana New"/>
          <w:sz w:val="30"/>
          <w:szCs w:val="30"/>
        </w:rPr>
        <w:t>(Risk tolerance</w:t>
      </w:r>
      <w:r w:rsidRPr="00024DCF">
        <w:rPr>
          <w:rFonts w:asciiTheme="majorBidi" w:eastAsia="Times New Roman" w:hAnsiTheme="majorBidi" w:cs="Angsana New"/>
          <w:sz w:val="30"/>
          <w:szCs w:val="30"/>
        </w:rPr>
        <w:t xml:space="preserve"> limits) 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ทั้ง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บัญชีเพื่อการค้าและบัญชี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ที่ไม่ใช่เพื่อการค้า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โดย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ใน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ส่วนของ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บัญชีเพื่อการค้า (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Trading Book) 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มีการควบคุมและบริหารความเสี่ยงผ่านเครื่องมือ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Value at Risk (VaR) 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 xml:space="preserve">ความอ่อนไหวต่อ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Yield Curve 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Basis Shift (Basis Point Value) 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และการทดสอบภาวะวิกฤต (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Stress Testing)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สำหรับ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ใน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ส่วนบัญชี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ที่ไม่ใช่เพื่อการค้า</w:t>
      </w:r>
      <w:r w:rsidRPr="00024DCF">
        <w:rPr>
          <w:rFonts w:asciiTheme="majorBidi" w:eastAsia="Times New Roman" w:hAnsiTheme="majorBidi" w:cs="Angsana New"/>
          <w:sz w:val="30"/>
          <w:szCs w:val="30"/>
        </w:rPr>
        <w:t xml:space="preserve"> (Non-Trading book) 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มีการ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ควบคุมความเสี่ยงโดยประเมิน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ผลกระทบจากอัตราดอกเบี้ย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ต่อรายได้ดอกเบี้ยสุทธิ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และ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มูลค่าทางเศรษฐกิจ</w:t>
      </w:r>
    </w:p>
    <w:p w14:paraId="7BD5EF30" w14:textId="77777777" w:rsidR="00FD037C" w:rsidRDefault="00FD037C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1E8F202" w14:textId="5870D631" w:rsidR="00FF0D54" w:rsidRPr="00024DCF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="00EF02D7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EF02D7">
        <w:rPr>
          <w:rFonts w:asciiTheme="majorBidi" w:eastAsia="Times New Roman" w:hAnsiTheme="majorBidi" w:cstheme="majorBidi"/>
          <w:sz w:val="30"/>
          <w:szCs w:val="30"/>
        </w:rPr>
        <w:t xml:space="preserve">2565 </w:t>
      </w:r>
      <w:r w:rsidR="00EF02D7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>256</w:t>
      </w:r>
      <w:r>
        <w:rPr>
          <w:rFonts w:asciiTheme="majorBidi" w:eastAsia="Times New Roman" w:hAnsiTheme="majorBidi" w:cstheme="majorBidi"/>
          <w:sz w:val="30"/>
          <w:szCs w:val="30"/>
        </w:rPr>
        <w:t>4</w:t>
      </w:r>
      <w:r w:rsidRPr="00024DC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B42E9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Pr="00024DCF">
        <w:rPr>
          <w:rFonts w:asciiTheme="majorBidi" w:eastAsia="Times New Roman" w:hAnsiTheme="majorBidi" w:cstheme="majorBidi" w:hint="cs"/>
          <w:sz w:val="30"/>
          <w:szCs w:val="30"/>
          <w:cs/>
        </w:rPr>
        <w:t>มี</w:t>
      </w:r>
      <w:r w:rsidRPr="00024DCF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ความเสี่ยงด้านอัตราดอกเบี้ย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ซึ่ง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คำนวณตามเครื่องมือ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ดังกล่าว</w:t>
      </w:r>
      <w:r w:rsidRPr="00024DCF">
        <w:rPr>
          <w:rFonts w:asciiTheme="majorBidi" w:eastAsia="Times New Roman" w:hAnsiTheme="majorBidi" w:cs="Angsana New" w:hint="cs"/>
          <w:sz w:val="30"/>
          <w:szCs w:val="30"/>
          <w:cs/>
        </w:rPr>
        <w:t>ข้างต้นดั</w:t>
      </w:r>
      <w:r w:rsidRPr="00024DCF">
        <w:rPr>
          <w:rFonts w:asciiTheme="majorBidi" w:eastAsia="Times New Roman" w:hAnsiTheme="majorBidi" w:cs="Angsana New"/>
          <w:sz w:val="30"/>
          <w:szCs w:val="30"/>
          <w:cs/>
        </w:rPr>
        <w:t>งนี้</w:t>
      </w:r>
    </w:p>
    <w:p w14:paraId="509917C2" w14:textId="22884948" w:rsidR="00FF0D54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C314FEF" w14:textId="77777777" w:rsidR="00FF0D54" w:rsidRPr="00D322F4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 w:rsidRPr="00D322F4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ความเสี่ยงของพอร์ตโฟลิโออัตราดอกเบี้ยในบัญชีเพื่อการค้า</w:t>
      </w:r>
    </w:p>
    <w:p w14:paraId="2AD4513A" w14:textId="77777777" w:rsidR="00FF0D54" w:rsidRPr="006511D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  <w:cs/>
        </w:rPr>
      </w:pPr>
    </w:p>
    <w:tbl>
      <w:tblPr>
        <w:tblW w:w="837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4680"/>
        <w:gridCol w:w="1710"/>
        <w:gridCol w:w="340"/>
        <w:gridCol w:w="1640"/>
      </w:tblGrid>
      <w:tr w:rsidR="00FF0D54" w:rsidRPr="00953431" w14:paraId="1D21DE44" w14:textId="77777777" w:rsidTr="00273EBD">
        <w:trPr>
          <w:trHeight w:val="370"/>
        </w:trPr>
        <w:tc>
          <w:tcPr>
            <w:tcW w:w="4680" w:type="dxa"/>
            <w:shd w:val="clear" w:color="auto" w:fill="auto"/>
            <w:vAlign w:val="bottom"/>
          </w:tcPr>
          <w:p w14:paraId="2E3CE9E6" w14:textId="77777777" w:rsidR="00FF0D54" w:rsidRPr="00415018" w:rsidRDefault="00FF0D54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71E5EF7F" w14:textId="4C3B54A3" w:rsidR="00FF0D54" w:rsidRPr="00415018" w:rsidRDefault="00273EBD" w:rsidP="00F22112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73EBD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273EBD" w:rsidRPr="00953431" w14:paraId="73BFC8A2" w14:textId="77777777" w:rsidTr="00273EBD">
        <w:trPr>
          <w:trHeight w:val="381"/>
        </w:trPr>
        <w:tc>
          <w:tcPr>
            <w:tcW w:w="4680" w:type="dxa"/>
            <w:shd w:val="clear" w:color="auto" w:fill="auto"/>
            <w:vAlign w:val="bottom"/>
          </w:tcPr>
          <w:p w14:paraId="37588562" w14:textId="77777777" w:rsidR="00273EBD" w:rsidRPr="00415018" w:rsidRDefault="00273EBD" w:rsidP="00273EBD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A01E0A9" w14:textId="5A5C42B9" w:rsidR="00273EBD" w:rsidRPr="00273EBD" w:rsidRDefault="00273EBD" w:rsidP="00273EBD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2565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151487FE" w14:textId="77777777" w:rsidR="00273EBD" w:rsidRPr="00273EBD" w:rsidRDefault="00273EBD" w:rsidP="00273EBD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4FB1D185" w14:textId="2078876E" w:rsidR="00273EBD" w:rsidRPr="00273EBD" w:rsidRDefault="00273EBD" w:rsidP="00273EBD">
            <w:pPr>
              <w:tabs>
                <w:tab w:val="left" w:pos="899"/>
                <w:tab w:val="left" w:pos="984"/>
                <w:tab w:val="left" w:pos="1170"/>
              </w:tabs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</w:tr>
      <w:tr w:rsidR="00273EBD" w:rsidRPr="00953431" w14:paraId="26849F1E" w14:textId="77777777" w:rsidTr="00273EBD">
        <w:trPr>
          <w:trHeight w:val="381"/>
        </w:trPr>
        <w:tc>
          <w:tcPr>
            <w:tcW w:w="4680" w:type="dxa"/>
            <w:shd w:val="clear" w:color="auto" w:fill="auto"/>
            <w:vAlign w:val="bottom"/>
          </w:tcPr>
          <w:p w14:paraId="1F80EF95" w14:textId="77777777" w:rsidR="00273EBD" w:rsidRPr="00415018" w:rsidRDefault="00273EBD" w:rsidP="00273EBD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073DD01" w14:textId="4AF040BB" w:rsidR="00273EBD" w:rsidRPr="00273EBD" w:rsidRDefault="00273EBD" w:rsidP="00273EBD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Pr="00273EBD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eastAsia="zh-CN"/>
              </w:rPr>
              <w:t>หลัง</w:t>
            </w:r>
            <w:r w:rsidRPr="00273EBD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340" w:type="dxa"/>
            <w:shd w:val="clear" w:color="auto" w:fill="auto"/>
            <w:vAlign w:val="bottom"/>
          </w:tcPr>
          <w:p w14:paraId="67F239D7" w14:textId="77777777" w:rsidR="00273EBD" w:rsidRPr="00273EBD" w:rsidRDefault="00273EBD" w:rsidP="00273EBD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640" w:type="dxa"/>
            <w:shd w:val="clear" w:color="auto" w:fill="auto"/>
            <w:vAlign w:val="bottom"/>
          </w:tcPr>
          <w:p w14:paraId="52A1DC13" w14:textId="7DF0217E" w:rsidR="00273EBD" w:rsidRPr="00273EBD" w:rsidRDefault="00273EBD" w:rsidP="00273EBD">
            <w:pPr>
              <w:tabs>
                <w:tab w:val="left" w:pos="899"/>
                <w:tab w:val="left" w:pos="984"/>
                <w:tab w:val="left" w:pos="1170"/>
              </w:tabs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Pr="00273EBD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ก่อนการปรับโครงสร้างกิจการ)</w:t>
            </w:r>
          </w:p>
        </w:tc>
      </w:tr>
      <w:tr w:rsidR="00FF0D54" w:rsidRPr="00953431" w14:paraId="01E05654" w14:textId="77777777" w:rsidTr="00273EBD">
        <w:trPr>
          <w:trHeight w:val="370"/>
        </w:trPr>
        <w:tc>
          <w:tcPr>
            <w:tcW w:w="4680" w:type="dxa"/>
            <w:shd w:val="clear" w:color="auto" w:fill="auto"/>
            <w:vAlign w:val="bottom"/>
          </w:tcPr>
          <w:p w14:paraId="48D9100C" w14:textId="4B015A0F" w:rsidR="00FF0D54" w:rsidRPr="00DF16FB" w:rsidRDefault="00FF0D54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color w:val="FF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690" w:type="dxa"/>
            <w:gridSpan w:val="3"/>
            <w:shd w:val="clear" w:color="auto" w:fill="auto"/>
          </w:tcPr>
          <w:p w14:paraId="4A498782" w14:textId="77777777" w:rsidR="00FF0D54" w:rsidRPr="00415018" w:rsidRDefault="00FF0D54" w:rsidP="00F22112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41501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FF0D54" w:rsidRPr="00953431" w14:paraId="77B54348" w14:textId="77777777" w:rsidTr="00273EBD">
        <w:trPr>
          <w:trHeight w:val="425"/>
        </w:trPr>
        <w:tc>
          <w:tcPr>
            <w:tcW w:w="4680" w:type="dxa"/>
            <w:shd w:val="clear" w:color="auto" w:fill="auto"/>
            <w:vAlign w:val="bottom"/>
          </w:tcPr>
          <w:p w14:paraId="165C8EAA" w14:textId="5A38423D" w:rsidR="00FF0D54" w:rsidRPr="00CF1226" w:rsidRDefault="00FF0D54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F122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Aggregate 1-year historical Value-at-Risk  (VaR)</w:t>
            </w:r>
            <w:r w:rsidRPr="00CF1226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  <w:lang w:eastAsia="zh-CN"/>
              </w:rPr>
              <w:t>*</w:t>
            </w:r>
            <w:r w:rsidR="00DF16FB" w:rsidRPr="00CF122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77D9C16F" w14:textId="75EAC4D7" w:rsidR="00FF0D54" w:rsidRPr="006F6595" w:rsidRDefault="00CF1226" w:rsidP="00F22112">
            <w:pPr>
              <w:suppressAutoHyphens/>
              <w:snapToGrid w:val="0"/>
              <w:spacing w:after="0" w:line="240" w:lineRule="auto"/>
              <w:ind w:left="-7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50.3</w:t>
            </w:r>
          </w:p>
        </w:tc>
        <w:tc>
          <w:tcPr>
            <w:tcW w:w="340" w:type="dxa"/>
            <w:shd w:val="clear" w:color="auto" w:fill="auto"/>
          </w:tcPr>
          <w:p w14:paraId="77DEC093" w14:textId="77777777" w:rsidR="00FF0D54" w:rsidRPr="006F6595" w:rsidRDefault="00FF0D54" w:rsidP="00F2211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640" w:type="dxa"/>
            <w:shd w:val="clear" w:color="auto" w:fill="auto"/>
          </w:tcPr>
          <w:p w14:paraId="378EADFB" w14:textId="537A7960" w:rsidR="00FF0D54" w:rsidRPr="006F6595" w:rsidRDefault="00CF1226" w:rsidP="00F22112">
            <w:pPr>
              <w:suppressAutoHyphens/>
              <w:snapToGrid w:val="0"/>
              <w:spacing w:after="0" w:line="240" w:lineRule="auto"/>
              <w:ind w:left="-7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21.7</w:t>
            </w:r>
          </w:p>
        </w:tc>
      </w:tr>
    </w:tbl>
    <w:p w14:paraId="7FE31DD5" w14:textId="77777777" w:rsidR="00FF0D54" w:rsidRPr="00953431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6FC7E2C" w14:textId="77777777" w:rsidR="00FF0D54" w:rsidRPr="00417AC8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  <w:r w:rsidRPr="00417AC8">
        <w:rPr>
          <w:rFonts w:asciiTheme="majorBidi" w:eastAsia="Times New Roman" w:hAnsiTheme="majorBidi" w:cstheme="majorBidi"/>
          <w:sz w:val="20"/>
          <w:szCs w:val="20"/>
          <w:vertAlign w:val="superscript"/>
        </w:rPr>
        <w:t xml:space="preserve">* </w:t>
      </w:r>
      <w:r w:rsidRPr="00417AC8">
        <w:rPr>
          <w:rFonts w:asciiTheme="majorBidi" w:eastAsia="Times New Roman" w:hAnsiTheme="majorBidi" w:cstheme="majorBidi"/>
          <w:sz w:val="20"/>
          <w:szCs w:val="20"/>
        </w:rPr>
        <w:t xml:space="preserve"> </w:t>
      </w:r>
      <w:r w:rsidRPr="00417AC8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ระดับความเชื่อมั่น </w:t>
      </w:r>
      <w:r w:rsidRPr="00417AC8">
        <w:rPr>
          <w:rFonts w:asciiTheme="majorBidi" w:eastAsia="Times New Roman" w:hAnsiTheme="majorBidi" w:cstheme="majorBidi"/>
          <w:sz w:val="20"/>
          <w:szCs w:val="20"/>
        </w:rPr>
        <w:t xml:space="preserve">99% </w:t>
      </w:r>
      <w:r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และระยะเวลาถือครอง </w:t>
      </w:r>
      <w:r>
        <w:rPr>
          <w:rFonts w:asciiTheme="majorBidi" w:eastAsia="Times New Roman" w:hAnsiTheme="majorBidi" w:cstheme="majorBidi"/>
          <w:sz w:val="20"/>
          <w:szCs w:val="20"/>
        </w:rPr>
        <w:t>1</w:t>
      </w:r>
      <w:r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 วัน</w:t>
      </w:r>
      <w:r>
        <w:rPr>
          <w:rFonts w:asciiTheme="majorBidi" w:eastAsia="Times New Roman" w:hAnsiTheme="majorBidi" w:cstheme="majorBidi"/>
          <w:sz w:val="20"/>
          <w:szCs w:val="20"/>
        </w:rPr>
        <w:t xml:space="preserve"> </w:t>
      </w:r>
      <w:r>
        <w:rPr>
          <w:rFonts w:asciiTheme="majorBidi" w:eastAsia="Times New Roman" w:hAnsiTheme="majorBidi" w:cstheme="majorBidi" w:hint="cs"/>
          <w:sz w:val="20"/>
          <w:szCs w:val="20"/>
          <w:cs/>
        </w:rPr>
        <w:t>(ภายใต้สภาวะตลาดปกติ)</w:t>
      </w:r>
    </w:p>
    <w:p w14:paraId="5F813952" w14:textId="77777777" w:rsidR="00FF0D54" w:rsidRPr="006511D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7B80E8BC" w14:textId="10911B02" w:rsidR="00FF0D54" w:rsidRPr="008E3BC3" w:rsidRDefault="00EB42E9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8E3BC3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</w:t>
      </w:r>
      <w:r w:rsidR="00FF0D54" w:rsidRPr="008E3BC3">
        <w:rPr>
          <w:rFonts w:asciiTheme="majorBidi" w:eastAsia="Times New Roman" w:hAnsiTheme="majorBidi" w:cs="Angsana New"/>
          <w:sz w:val="30"/>
          <w:szCs w:val="30"/>
          <w:cs/>
        </w:rPr>
        <w:t>เปิดเผย</w:t>
      </w:r>
      <w:r w:rsidR="00FF0D54" w:rsidRPr="008E3BC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เฉพาะ </w:t>
      </w:r>
      <w:r w:rsidR="00FF0D54" w:rsidRPr="008E3BC3">
        <w:rPr>
          <w:rFonts w:asciiTheme="majorBidi" w:eastAsia="Times New Roman" w:hAnsiTheme="majorBidi" w:cs="Angsana New"/>
          <w:sz w:val="30"/>
          <w:szCs w:val="30"/>
        </w:rPr>
        <w:t xml:space="preserve">VaR </w:t>
      </w:r>
      <w:r w:rsidR="00FF0D54" w:rsidRPr="008E3BC3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="00FF0D54" w:rsidRPr="008E3BC3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ความเสี่ยงด้านอัตราดอกเบี้ยในบัญชีเพื่อ</w:t>
      </w:r>
      <w:r w:rsidR="00FF0D54" w:rsidRPr="008E3BC3">
        <w:rPr>
          <w:rFonts w:asciiTheme="majorBidi" w:eastAsia="Times New Roman" w:hAnsiTheme="majorBidi" w:cs="Angsana New" w:hint="cs"/>
          <w:sz w:val="30"/>
          <w:szCs w:val="30"/>
          <w:cs/>
        </w:rPr>
        <w:t>การ</w:t>
      </w:r>
      <w:r w:rsidR="00FF0D54" w:rsidRPr="008E3BC3">
        <w:rPr>
          <w:rFonts w:asciiTheme="majorBidi" w:eastAsia="Times New Roman" w:hAnsiTheme="majorBidi" w:cs="Angsana New"/>
          <w:sz w:val="30"/>
          <w:szCs w:val="30"/>
          <w:cs/>
        </w:rPr>
        <w:t>ค้า</w:t>
      </w:r>
      <w:r w:rsidR="00FF0D54" w:rsidRPr="008E3BC3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="00FF0D54" w:rsidRPr="008E3BC3">
        <w:rPr>
          <w:rFonts w:asciiTheme="majorBidi" w:eastAsia="Times New Roman" w:hAnsiTheme="majorBidi" w:cs="Angsana New"/>
          <w:sz w:val="30"/>
          <w:szCs w:val="30"/>
          <w:cs/>
        </w:rPr>
        <w:t>ธนาคาร</w:t>
      </w:r>
      <w:r w:rsidR="00A42491">
        <w:rPr>
          <w:rFonts w:asciiTheme="majorBidi" w:eastAsia="Times New Roman" w:hAnsiTheme="majorBidi" w:cs="Angsana New"/>
          <w:sz w:val="30"/>
          <w:szCs w:val="30"/>
        </w:rPr>
        <w:br/>
      </w:r>
      <w:r w:rsidR="00FF0D54" w:rsidRPr="008E3BC3">
        <w:rPr>
          <w:rFonts w:asciiTheme="majorBidi" w:eastAsia="Times New Roman" w:hAnsiTheme="majorBidi" w:cs="Angsana New"/>
          <w:sz w:val="30"/>
          <w:szCs w:val="30"/>
          <w:cs/>
        </w:rPr>
        <w:t>เนื่องจาก</w:t>
      </w:r>
      <w:r w:rsidR="00FF0D54" w:rsidRPr="008E3BC3">
        <w:rPr>
          <w:rFonts w:asciiTheme="majorBidi" w:eastAsia="Times New Roman" w:hAnsiTheme="majorBidi" w:cs="Angsana New"/>
          <w:sz w:val="30"/>
          <w:szCs w:val="30"/>
        </w:rPr>
        <w:t xml:space="preserve"> VaR</w:t>
      </w:r>
      <w:r w:rsidR="00FF0D54" w:rsidRPr="008E3BC3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ของ</w:t>
      </w:r>
      <w:r w:rsidR="00FF0D54" w:rsidRPr="008E3BC3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ความเสี่ยงด้านอัตราดอกเบี้ยในบัญชีเพื่อ</w:t>
      </w:r>
      <w:r w:rsidR="00FF0D54" w:rsidRPr="008E3BC3">
        <w:rPr>
          <w:rFonts w:asciiTheme="majorBidi" w:eastAsia="Times New Roman" w:hAnsiTheme="majorBidi" w:cs="Angsana New" w:hint="cs"/>
          <w:sz w:val="30"/>
          <w:szCs w:val="30"/>
          <w:cs/>
        </w:rPr>
        <w:t>การ</w:t>
      </w:r>
      <w:r w:rsidR="00FF0D54" w:rsidRPr="008E3BC3">
        <w:rPr>
          <w:rFonts w:asciiTheme="majorBidi" w:eastAsia="Times New Roman" w:hAnsiTheme="majorBidi" w:cs="Angsana New"/>
          <w:sz w:val="30"/>
          <w:szCs w:val="30"/>
          <w:cs/>
        </w:rPr>
        <w:t>ค้า</w:t>
      </w:r>
      <w:r w:rsidR="00FF0D54" w:rsidRPr="008E3BC3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="008E3BC3" w:rsidRPr="008E3BC3">
        <w:rPr>
          <w:rFonts w:asciiTheme="majorBidi" w:eastAsia="Times New Roman" w:hAnsiTheme="majorBidi" w:cs="Angsana New" w:hint="cs"/>
          <w:sz w:val="30"/>
          <w:szCs w:val="30"/>
          <w:cs/>
        </w:rPr>
        <w:t>บริษัทและ</w:t>
      </w:r>
      <w:r w:rsidR="00FF0D54" w:rsidRPr="008E3BC3">
        <w:rPr>
          <w:rFonts w:asciiTheme="majorBidi" w:eastAsia="Times New Roman" w:hAnsiTheme="majorBidi" w:cs="Angsana New" w:hint="cs"/>
          <w:sz w:val="30"/>
          <w:szCs w:val="30"/>
          <w:cs/>
        </w:rPr>
        <w:t>บริษัทย่อย</w:t>
      </w:r>
      <w:r w:rsidR="001164B4" w:rsidRPr="00F66E28">
        <w:rPr>
          <w:rFonts w:asciiTheme="majorBidi" w:eastAsia="Times New Roman" w:hAnsiTheme="majorBidi" w:cs="Angsana New" w:hint="cs"/>
          <w:sz w:val="30"/>
          <w:szCs w:val="30"/>
          <w:cs/>
        </w:rPr>
        <w:t>อื่น</w:t>
      </w:r>
      <w:r w:rsidR="00FF0D54" w:rsidRPr="008E3BC3">
        <w:rPr>
          <w:rFonts w:asciiTheme="majorBidi" w:eastAsia="Times New Roman" w:hAnsiTheme="majorBidi" w:cs="Angsana New" w:hint="cs"/>
          <w:sz w:val="30"/>
          <w:szCs w:val="30"/>
          <w:cs/>
        </w:rPr>
        <w:t>ใน</w:t>
      </w:r>
      <w:r w:rsidR="00FF0D54" w:rsidRPr="008E3BC3">
        <w:rPr>
          <w:rFonts w:asciiTheme="majorBidi" w:eastAsia="Times New Roman" w:hAnsiTheme="majorBidi" w:cs="Angsana New"/>
          <w:sz w:val="30"/>
          <w:szCs w:val="30"/>
          <w:cs/>
        </w:rPr>
        <w:t>กลุ่มธุรกิจทางการเงิน</w:t>
      </w:r>
      <w:r w:rsidR="00FF0D54" w:rsidRPr="008E3BC3">
        <w:rPr>
          <w:rFonts w:asciiTheme="majorBidi" w:eastAsia="Times New Roman" w:hAnsiTheme="majorBidi" w:cs="Angsana New" w:hint="cs"/>
          <w:sz w:val="30"/>
          <w:szCs w:val="30"/>
          <w:cs/>
        </w:rPr>
        <w:t>ไม่มีสาระสำคัญ</w:t>
      </w:r>
    </w:p>
    <w:p w14:paraId="509D22BB" w14:textId="77777777" w:rsidR="008F59EB" w:rsidRPr="006511D7" w:rsidRDefault="008F59EB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56B2315F" w14:textId="77777777" w:rsidR="0026424C" w:rsidRDefault="0026424C">
      <w:pPr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502F6EDA" w14:textId="55104A7D" w:rsidR="00FF0D54" w:rsidRPr="00D322F4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322F4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lastRenderedPageBreak/>
        <w:t>ความเสี่ยงด้านอัตราดอกเบี้ย</w:t>
      </w:r>
      <w:r w:rsidR="008B336D" w:rsidRPr="008B336D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ใน</w:t>
      </w:r>
      <w:r w:rsidR="008B336D" w:rsidRPr="00E13E73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บัญชีที่ไม่ใช่เพื่อการค้า</w:t>
      </w:r>
    </w:p>
    <w:p w14:paraId="46BC7A36" w14:textId="77777777" w:rsidR="00FF0D54" w:rsidRPr="006511D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7A93B5D" w14:textId="77777777" w:rsidR="00FF0D54" w:rsidRPr="00024DCF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8243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ผลกระทบจากการเปลี่ยนแปลงของอัตราดอกเบี้ยต่อรายได้ดอกเบี้ยสุทธิ กรณีดอกเบี้ยเพิ่มขึ้นร้อยละ </w:t>
      </w:r>
      <w:r w:rsidRPr="00C82430">
        <w:rPr>
          <w:rFonts w:asciiTheme="majorBidi" w:eastAsia="Times New Roman" w:hAnsiTheme="majorBidi" w:cstheme="majorBidi"/>
          <w:sz w:val="30"/>
          <w:szCs w:val="30"/>
        </w:rPr>
        <w:t>1</w:t>
      </w:r>
    </w:p>
    <w:p w14:paraId="42573F25" w14:textId="77777777" w:rsidR="00FF0D54" w:rsidRPr="00415018" w:rsidRDefault="00FF0D54" w:rsidP="00FF0D54">
      <w:pPr>
        <w:suppressAutoHyphens/>
        <w:spacing w:after="0" w:line="240" w:lineRule="auto"/>
        <w:ind w:left="1035"/>
        <w:jc w:val="thaiDistribut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tbl>
      <w:tblPr>
        <w:tblW w:w="8308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4410"/>
        <w:gridCol w:w="238"/>
        <w:gridCol w:w="1787"/>
        <w:gridCol w:w="270"/>
        <w:gridCol w:w="1603"/>
      </w:tblGrid>
      <w:tr w:rsidR="00FF0D54" w:rsidRPr="00810B06" w14:paraId="05FB1A6E" w14:textId="77777777" w:rsidTr="00273EBD">
        <w:trPr>
          <w:trHeight w:val="51"/>
        </w:trPr>
        <w:tc>
          <w:tcPr>
            <w:tcW w:w="4410" w:type="dxa"/>
            <w:shd w:val="clear" w:color="auto" w:fill="auto"/>
          </w:tcPr>
          <w:p w14:paraId="281E388C" w14:textId="77777777" w:rsidR="00FF0D54" w:rsidRPr="00810B06" w:rsidRDefault="00FF0D54" w:rsidP="00F22112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val="en-MY" w:eastAsia="zh-CN" w:bidi="lo-LA"/>
              </w:rPr>
            </w:pPr>
          </w:p>
        </w:tc>
        <w:tc>
          <w:tcPr>
            <w:tcW w:w="238" w:type="dxa"/>
            <w:shd w:val="clear" w:color="auto" w:fill="auto"/>
          </w:tcPr>
          <w:p w14:paraId="2A6C1EFD" w14:textId="77777777" w:rsidR="00FF0D54" w:rsidRPr="00E22456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MY" w:eastAsia="zh-CN" w:bidi="ar-SA"/>
              </w:rPr>
            </w:pPr>
          </w:p>
        </w:tc>
        <w:tc>
          <w:tcPr>
            <w:tcW w:w="3660" w:type="dxa"/>
            <w:gridSpan w:val="3"/>
            <w:shd w:val="clear" w:color="auto" w:fill="auto"/>
          </w:tcPr>
          <w:p w14:paraId="10ED985E" w14:textId="263639A3" w:rsidR="00FF0D54" w:rsidRPr="00810B06" w:rsidRDefault="00273EBD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273EBD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273EBD" w:rsidRPr="00810B06" w14:paraId="2E9CA3FF" w14:textId="77777777" w:rsidTr="00273EBD">
        <w:trPr>
          <w:trHeight w:val="51"/>
        </w:trPr>
        <w:tc>
          <w:tcPr>
            <w:tcW w:w="4410" w:type="dxa"/>
            <w:shd w:val="clear" w:color="auto" w:fill="auto"/>
          </w:tcPr>
          <w:p w14:paraId="0D319DFE" w14:textId="77777777" w:rsidR="00273EBD" w:rsidRPr="00810B06" w:rsidRDefault="00273EBD" w:rsidP="00273EBD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val="en-MY" w:eastAsia="zh-CN" w:bidi="lo-LA"/>
              </w:rPr>
            </w:pPr>
          </w:p>
        </w:tc>
        <w:tc>
          <w:tcPr>
            <w:tcW w:w="238" w:type="dxa"/>
            <w:shd w:val="clear" w:color="auto" w:fill="auto"/>
          </w:tcPr>
          <w:p w14:paraId="4386DD4F" w14:textId="77777777" w:rsidR="00273EBD" w:rsidRPr="00810B06" w:rsidRDefault="00273EBD" w:rsidP="00273EBD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27E4F6D8" w14:textId="6B8ADD90" w:rsidR="00273EBD" w:rsidRPr="00810B06" w:rsidRDefault="00273EBD" w:rsidP="00273EBD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E7977" w14:textId="77777777" w:rsidR="00273EBD" w:rsidRPr="00810B06" w:rsidRDefault="00273EBD" w:rsidP="00273EBD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12E6782A" w14:textId="6E3E0C3D" w:rsidR="00273EBD" w:rsidRPr="00810B06" w:rsidRDefault="00273EBD" w:rsidP="00273EBD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</w:tr>
      <w:tr w:rsidR="00273EBD" w:rsidRPr="00810B06" w14:paraId="1AE1C5D6" w14:textId="77777777" w:rsidTr="00273EBD">
        <w:trPr>
          <w:trHeight w:val="51"/>
        </w:trPr>
        <w:tc>
          <w:tcPr>
            <w:tcW w:w="4410" w:type="dxa"/>
            <w:shd w:val="clear" w:color="auto" w:fill="auto"/>
          </w:tcPr>
          <w:p w14:paraId="4A4C4514" w14:textId="77777777" w:rsidR="00273EBD" w:rsidRPr="00810B06" w:rsidRDefault="00273EBD" w:rsidP="00273EBD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val="en-MY" w:eastAsia="zh-CN" w:bidi="lo-LA"/>
              </w:rPr>
            </w:pPr>
          </w:p>
        </w:tc>
        <w:tc>
          <w:tcPr>
            <w:tcW w:w="238" w:type="dxa"/>
            <w:shd w:val="clear" w:color="auto" w:fill="auto"/>
          </w:tcPr>
          <w:p w14:paraId="6B02E921" w14:textId="77777777" w:rsidR="00273EBD" w:rsidRPr="00810B06" w:rsidRDefault="00273EBD" w:rsidP="00273EBD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69B68129" w14:textId="0D701D31" w:rsidR="00273EBD" w:rsidRPr="00810B06" w:rsidRDefault="00273EBD" w:rsidP="00273EBD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Pr="00273EBD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eastAsia="zh-CN"/>
              </w:rPr>
              <w:t>หลัง</w:t>
            </w:r>
            <w:r w:rsidRPr="00273EBD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85EA92" w14:textId="77777777" w:rsidR="00273EBD" w:rsidRPr="00810B06" w:rsidRDefault="00273EBD" w:rsidP="00273EBD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4184B35D" w14:textId="62FDBC1B" w:rsidR="00273EBD" w:rsidRPr="00810B06" w:rsidRDefault="00273EBD" w:rsidP="00273EBD">
            <w:pPr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Pr="00273EBD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ก่อนการปรับโครงสร้างกิจการ)</w:t>
            </w:r>
          </w:p>
        </w:tc>
      </w:tr>
      <w:tr w:rsidR="00FF0D54" w:rsidRPr="00810B06" w14:paraId="1726DC31" w14:textId="77777777" w:rsidTr="00273EBD">
        <w:trPr>
          <w:trHeight w:val="51"/>
        </w:trPr>
        <w:tc>
          <w:tcPr>
            <w:tcW w:w="4410" w:type="dxa"/>
            <w:shd w:val="clear" w:color="auto" w:fill="auto"/>
          </w:tcPr>
          <w:p w14:paraId="626F6E6B" w14:textId="77777777" w:rsidR="00FF0D54" w:rsidRPr="00810B06" w:rsidRDefault="00FF0D54" w:rsidP="00F22112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val="en-MY" w:eastAsia="zh-CN" w:bidi="lo-LA"/>
              </w:rPr>
            </w:pPr>
          </w:p>
        </w:tc>
        <w:tc>
          <w:tcPr>
            <w:tcW w:w="238" w:type="dxa"/>
            <w:shd w:val="clear" w:color="auto" w:fill="auto"/>
          </w:tcPr>
          <w:p w14:paraId="67EBEA3E" w14:textId="77777777" w:rsidR="00FF0D54" w:rsidRPr="00810B06" w:rsidRDefault="00FF0D54" w:rsidP="00F22112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3660" w:type="dxa"/>
            <w:gridSpan w:val="3"/>
            <w:shd w:val="clear" w:color="auto" w:fill="auto"/>
          </w:tcPr>
          <w:p w14:paraId="60863186" w14:textId="77777777" w:rsidR="00FF0D54" w:rsidRPr="00810B06" w:rsidRDefault="00FF0D54" w:rsidP="00F22112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810B06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FF0D54" w:rsidRPr="00810B06" w14:paraId="6E6A8B72" w14:textId="77777777" w:rsidTr="00273EBD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48D9F69A" w14:textId="77777777" w:rsidR="00FF0D54" w:rsidRPr="00810B06" w:rsidRDefault="00FF0D54" w:rsidP="00F22112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Cs/>
                <w:i/>
                <w:iCs/>
                <w:sz w:val="28"/>
                <w:lang w:val="en-MY" w:eastAsia="zh-CN"/>
              </w:rPr>
            </w:pPr>
            <w:r w:rsidRPr="00810B06">
              <w:rPr>
                <w:rFonts w:asciiTheme="majorBidi" w:eastAsia="SimSun" w:hAnsiTheme="majorBidi" w:cstheme="majorBidi"/>
                <w:bCs/>
                <w:i/>
                <w:iCs/>
                <w:sz w:val="28"/>
                <w:cs/>
                <w:lang w:val="en-MY" w:eastAsia="zh-CN"/>
              </w:rPr>
              <w:t>สกุลเงินตรา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CD651A0" w14:textId="77777777" w:rsidR="00FF0D54" w:rsidRPr="00810B06" w:rsidRDefault="00FF0D54" w:rsidP="00F22112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787" w:type="dxa"/>
            <w:shd w:val="clear" w:color="auto" w:fill="auto"/>
          </w:tcPr>
          <w:p w14:paraId="7506659A" w14:textId="77777777" w:rsidR="00FF0D54" w:rsidRPr="00810B06" w:rsidRDefault="00FF0D54" w:rsidP="00F22112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74B62A" w14:textId="77777777" w:rsidR="00FF0D54" w:rsidRPr="00810B06" w:rsidRDefault="00FF0D54" w:rsidP="00F22112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603" w:type="dxa"/>
            <w:shd w:val="clear" w:color="auto" w:fill="auto"/>
          </w:tcPr>
          <w:p w14:paraId="457D2E6B" w14:textId="77777777" w:rsidR="00FF0D54" w:rsidRPr="00810B06" w:rsidRDefault="00FF0D54" w:rsidP="00F22112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FF0D54" w:rsidRPr="00810B06" w14:paraId="5C25CE0C" w14:textId="77777777" w:rsidTr="00273EBD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087486AF" w14:textId="77777777" w:rsidR="00FF0D54" w:rsidRPr="00810B06" w:rsidRDefault="00FF0D54" w:rsidP="00F22112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eastAsia="zh-CN"/>
              </w:rPr>
            </w:pPr>
            <w:r w:rsidRPr="00810B06">
              <w:rPr>
                <w:rFonts w:asciiTheme="majorBidi" w:eastAsia="SimSun" w:hAnsiTheme="majorBidi" w:cstheme="majorBidi"/>
                <w:b/>
                <w:sz w:val="28"/>
                <w:cs/>
                <w:lang w:val="en-MY" w:eastAsia="zh-CN"/>
              </w:rPr>
              <w:t>บาท</w:t>
            </w:r>
          </w:p>
        </w:tc>
        <w:tc>
          <w:tcPr>
            <w:tcW w:w="238" w:type="dxa"/>
            <w:shd w:val="clear" w:color="auto" w:fill="auto"/>
          </w:tcPr>
          <w:p w14:paraId="795F9B32" w14:textId="77777777" w:rsidR="00FF0D54" w:rsidRPr="00810B06" w:rsidRDefault="00FF0D54" w:rsidP="00F22112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63D1D322" w14:textId="4C926048" w:rsidR="00FF0D54" w:rsidRPr="00116E0A" w:rsidRDefault="00B635C0" w:rsidP="00B635C0">
            <w:pPr>
              <w:tabs>
                <w:tab w:val="decimal" w:pos="1303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B635C0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(5,972)</w:t>
            </w:r>
          </w:p>
        </w:tc>
        <w:tc>
          <w:tcPr>
            <w:tcW w:w="270" w:type="dxa"/>
            <w:shd w:val="clear" w:color="auto" w:fill="auto"/>
          </w:tcPr>
          <w:p w14:paraId="039DB6DE" w14:textId="77777777" w:rsidR="00FF0D54" w:rsidRPr="00810B06" w:rsidRDefault="00FF0D54" w:rsidP="00F22112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547D0B42" w14:textId="73B55E7B" w:rsidR="00FF0D54" w:rsidRPr="00810B06" w:rsidRDefault="00B635C0" w:rsidP="00B635C0">
            <w:pPr>
              <w:tabs>
                <w:tab w:val="decimal" w:pos="1090"/>
              </w:tabs>
              <w:suppressAutoHyphens/>
              <w:spacing w:after="0" w:line="240" w:lineRule="auto"/>
              <w:ind w:left="-110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635C0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(3,895)</w:t>
            </w:r>
          </w:p>
        </w:tc>
      </w:tr>
      <w:tr w:rsidR="00FF0D54" w:rsidRPr="00810B06" w14:paraId="0E25F7B0" w14:textId="77777777" w:rsidTr="00273EBD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315E91DB" w14:textId="77777777" w:rsidR="00FF0D54" w:rsidRPr="00810B06" w:rsidRDefault="00FF0D54" w:rsidP="00F22112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val="en-MY" w:eastAsia="zh-CN"/>
              </w:rPr>
            </w:pPr>
            <w:r w:rsidRPr="00810B06">
              <w:rPr>
                <w:rFonts w:asciiTheme="majorBidi" w:eastAsia="SimSun" w:hAnsiTheme="majorBidi" w:cstheme="majorBidi"/>
                <w:b/>
                <w:sz w:val="28"/>
                <w:cs/>
                <w:lang w:val="en-MY" w:eastAsia="zh-CN"/>
              </w:rPr>
              <w:t>ดอลลาร์สหรัฐฯ</w:t>
            </w:r>
          </w:p>
        </w:tc>
        <w:tc>
          <w:tcPr>
            <w:tcW w:w="238" w:type="dxa"/>
            <w:shd w:val="clear" w:color="auto" w:fill="auto"/>
          </w:tcPr>
          <w:p w14:paraId="140E3CD4" w14:textId="77777777" w:rsidR="00FF0D54" w:rsidRPr="00810B06" w:rsidRDefault="00FF0D54" w:rsidP="00F22112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01404253" w14:textId="45B0C413" w:rsidR="00FF0D54" w:rsidRPr="00810B06" w:rsidRDefault="00B635C0" w:rsidP="00B635C0">
            <w:pPr>
              <w:tabs>
                <w:tab w:val="decimal" w:pos="1303"/>
              </w:tabs>
              <w:suppressAutoHyphens/>
              <w:spacing w:after="0" w:line="240" w:lineRule="auto"/>
              <w:ind w:left="-377" w:right="-34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B635C0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(248)</w:t>
            </w:r>
          </w:p>
        </w:tc>
        <w:tc>
          <w:tcPr>
            <w:tcW w:w="270" w:type="dxa"/>
            <w:shd w:val="clear" w:color="auto" w:fill="auto"/>
          </w:tcPr>
          <w:p w14:paraId="193D0B33" w14:textId="77777777" w:rsidR="00FF0D54" w:rsidRPr="00810B06" w:rsidRDefault="00FF0D54" w:rsidP="00F22112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55E35AF9" w14:textId="0AF2C988" w:rsidR="00FF0D54" w:rsidRPr="00810B06" w:rsidRDefault="00B635C0" w:rsidP="00B635C0">
            <w:pPr>
              <w:tabs>
                <w:tab w:val="decimal" w:pos="1090"/>
              </w:tabs>
              <w:suppressAutoHyphens/>
              <w:spacing w:after="0" w:line="240" w:lineRule="auto"/>
              <w:ind w:left="-110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635C0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(272)</w:t>
            </w:r>
          </w:p>
        </w:tc>
      </w:tr>
      <w:tr w:rsidR="00FF0D54" w:rsidRPr="00810B06" w14:paraId="3252D3F6" w14:textId="77777777" w:rsidTr="00273EBD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619BC20C" w14:textId="77777777" w:rsidR="00FF0D54" w:rsidRPr="00810B06" w:rsidRDefault="00FF0D54" w:rsidP="00F22112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lang w:val="en-MY" w:eastAsia="zh-CN" w:bidi="lo-LA"/>
              </w:rPr>
            </w:pPr>
            <w:r w:rsidRPr="00810B06">
              <w:rPr>
                <w:rFonts w:asciiTheme="majorBidi" w:eastAsia="SimSun" w:hAnsiTheme="majorBidi" w:cstheme="majorBidi"/>
                <w:b/>
                <w:sz w:val="28"/>
                <w:cs/>
                <w:lang w:val="en-MY" w:eastAsia="zh-CN"/>
              </w:rPr>
              <w:t>ยูโรและสกุลเงินตราอื่น ๆ</w:t>
            </w:r>
            <w:r w:rsidRPr="00810B06">
              <w:rPr>
                <w:rFonts w:asciiTheme="majorBidi" w:eastAsia="SimSun" w:hAnsiTheme="majorBidi" w:cstheme="majorBidi"/>
                <w:b/>
                <w:sz w:val="28"/>
                <w:lang w:val="en-MY" w:eastAsia="zh-CN" w:bidi="lo-LA"/>
              </w:rPr>
              <w:t xml:space="preserve"> </w:t>
            </w:r>
          </w:p>
        </w:tc>
        <w:tc>
          <w:tcPr>
            <w:tcW w:w="238" w:type="dxa"/>
            <w:shd w:val="clear" w:color="auto" w:fill="auto"/>
          </w:tcPr>
          <w:p w14:paraId="2F703F85" w14:textId="77777777" w:rsidR="00FF0D54" w:rsidRPr="00810B06" w:rsidRDefault="00FF0D54" w:rsidP="00F22112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1A025" w14:textId="0F458BBA" w:rsidR="00FF0D54" w:rsidRPr="00810B06" w:rsidRDefault="00B635C0" w:rsidP="00B635C0">
            <w:pPr>
              <w:tabs>
                <w:tab w:val="decimal" w:pos="1303"/>
              </w:tabs>
              <w:suppressAutoHyphens/>
              <w:spacing w:after="0" w:line="240" w:lineRule="auto"/>
              <w:ind w:left="-377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635C0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49</w:t>
            </w:r>
          </w:p>
        </w:tc>
        <w:tc>
          <w:tcPr>
            <w:tcW w:w="270" w:type="dxa"/>
            <w:shd w:val="clear" w:color="auto" w:fill="auto"/>
          </w:tcPr>
          <w:p w14:paraId="70A96236" w14:textId="77777777" w:rsidR="00FF0D54" w:rsidRPr="00810B06" w:rsidRDefault="00FF0D54" w:rsidP="00F22112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6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9A95B" w14:textId="2C62F764" w:rsidR="00FF0D54" w:rsidRPr="00810B06" w:rsidRDefault="00B635C0" w:rsidP="00B635C0">
            <w:pPr>
              <w:tabs>
                <w:tab w:val="decimal" w:pos="1090"/>
              </w:tabs>
              <w:suppressAutoHyphens/>
              <w:spacing w:after="0" w:line="240" w:lineRule="auto"/>
              <w:ind w:left="-110" w:right="-34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635C0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91</w:t>
            </w:r>
          </w:p>
        </w:tc>
      </w:tr>
      <w:tr w:rsidR="00FF0D54" w:rsidRPr="00810B06" w14:paraId="016D2EEA" w14:textId="77777777" w:rsidTr="00273EBD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2E9A5E48" w14:textId="77777777" w:rsidR="00FF0D54" w:rsidRPr="00810B06" w:rsidRDefault="00FF0D54" w:rsidP="00F22112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Cs/>
                <w:sz w:val="28"/>
                <w:lang w:val="en-MY" w:eastAsia="zh-CN"/>
              </w:rPr>
            </w:pPr>
            <w:r w:rsidRPr="00810B06">
              <w:rPr>
                <w:rFonts w:asciiTheme="majorBidi" w:eastAsia="SimSun" w:hAnsiTheme="majorBidi" w:cstheme="majorBidi"/>
                <w:bCs/>
                <w:sz w:val="28"/>
                <w:cs/>
                <w:lang w:val="en-MY" w:eastAsia="zh-CN"/>
              </w:rPr>
              <w:t>รวมผลกระทบต่อรายได้ดอกเบี้ยสุทธิ</w:t>
            </w:r>
          </w:p>
        </w:tc>
        <w:tc>
          <w:tcPr>
            <w:tcW w:w="238" w:type="dxa"/>
            <w:shd w:val="clear" w:color="auto" w:fill="auto"/>
          </w:tcPr>
          <w:p w14:paraId="731FC8CB" w14:textId="77777777" w:rsidR="00FF0D54" w:rsidRPr="00810B06" w:rsidRDefault="00FF0D54" w:rsidP="00F22112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17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670F61" w14:textId="4F564E3F" w:rsidR="00FF0D54" w:rsidRPr="00CC50AC" w:rsidRDefault="00B635C0" w:rsidP="00B635C0">
            <w:pPr>
              <w:tabs>
                <w:tab w:val="decimal" w:pos="1303"/>
              </w:tabs>
              <w:suppressAutoHyphens/>
              <w:spacing w:after="0" w:line="240" w:lineRule="auto"/>
              <w:ind w:left="-377" w:right="-34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CC50A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(6</w:t>
            </w:r>
            <w:r w:rsidRPr="00CC50AC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,</w:t>
            </w:r>
            <w:r w:rsidRPr="00CC50A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171)</w:t>
            </w:r>
          </w:p>
        </w:tc>
        <w:tc>
          <w:tcPr>
            <w:tcW w:w="270" w:type="dxa"/>
            <w:shd w:val="clear" w:color="auto" w:fill="auto"/>
          </w:tcPr>
          <w:p w14:paraId="7DC5CAFC" w14:textId="77777777" w:rsidR="00FF0D54" w:rsidRPr="00810B06" w:rsidRDefault="00FF0D54" w:rsidP="00F22112">
            <w:pPr>
              <w:tabs>
                <w:tab w:val="decimal" w:pos="702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16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092214" w14:textId="5862A0DF" w:rsidR="00FF0D54" w:rsidRPr="00EF6FEB" w:rsidRDefault="00B635C0" w:rsidP="00B635C0">
            <w:pPr>
              <w:tabs>
                <w:tab w:val="decimal" w:pos="1090"/>
              </w:tabs>
              <w:suppressAutoHyphens/>
              <w:spacing w:after="0" w:line="240" w:lineRule="auto"/>
              <w:ind w:right="-34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B635C0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val="en-GB" w:eastAsia="zh-CN"/>
              </w:rPr>
              <w:t>(4</w:t>
            </w:r>
            <w:r w:rsidRPr="00B635C0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,</w:t>
            </w:r>
            <w:r w:rsidRPr="00B635C0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val="en-GB" w:eastAsia="zh-CN"/>
              </w:rPr>
              <w:t>076)</w:t>
            </w:r>
          </w:p>
        </w:tc>
      </w:tr>
      <w:tr w:rsidR="00FF0D54" w:rsidRPr="00953431" w14:paraId="261BDC42" w14:textId="77777777" w:rsidTr="00273EBD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54AD6BB9" w14:textId="77777777" w:rsidR="00FF0D54" w:rsidRPr="00415018" w:rsidRDefault="00FF0D54" w:rsidP="00F22112">
            <w:pPr>
              <w:suppressAutoHyphens/>
              <w:spacing w:after="0" w:line="240" w:lineRule="auto"/>
              <w:ind w:right="-107"/>
              <w:rPr>
                <w:rFonts w:asciiTheme="majorBidi" w:eastAsia="SimSun" w:hAnsiTheme="majorBidi" w:cstheme="majorBidi"/>
                <w:b/>
                <w:sz w:val="28"/>
                <w:cs/>
                <w:lang w:val="en-MY" w:eastAsia="zh-CN" w:bidi="lo-LA"/>
              </w:rPr>
            </w:pPr>
            <w:r w:rsidRPr="00415018">
              <w:rPr>
                <w:rFonts w:asciiTheme="majorBidi" w:eastAsia="SimSun" w:hAnsiTheme="majorBidi" w:cstheme="majorBidi"/>
                <w:bCs/>
                <w:sz w:val="28"/>
                <w:cs/>
                <w:lang w:val="en-MY" w:eastAsia="zh-CN"/>
              </w:rPr>
              <w:t>การเปลี่ยนแปลงของรายได้ดอกเบี้ยสุทธิ</w:t>
            </w:r>
            <w:r w:rsidRPr="00415018">
              <w:rPr>
                <w:rFonts w:asciiTheme="majorBidi" w:eastAsia="SimSun" w:hAnsiTheme="majorBidi" w:cstheme="majorBidi"/>
                <w:bCs/>
                <w:sz w:val="28"/>
                <w:lang w:val="en-MY" w:eastAsia="zh-CN"/>
              </w:rPr>
              <w:t xml:space="preserve"> </w:t>
            </w:r>
            <w:r w:rsidRPr="00415018">
              <w:rPr>
                <w:rFonts w:asciiTheme="majorBidi" w:eastAsia="SimSun" w:hAnsiTheme="majorBidi" w:cstheme="majorBidi"/>
                <w:bCs/>
                <w:i/>
                <w:iCs/>
                <w:sz w:val="28"/>
                <w:cs/>
                <w:lang w:val="en-MY" w:eastAsia="zh-CN"/>
              </w:rPr>
              <w:t>(ร้อยละ)</w:t>
            </w:r>
          </w:p>
        </w:tc>
        <w:tc>
          <w:tcPr>
            <w:tcW w:w="238" w:type="dxa"/>
            <w:shd w:val="clear" w:color="auto" w:fill="auto"/>
          </w:tcPr>
          <w:p w14:paraId="1C0A7233" w14:textId="77777777" w:rsidR="00FF0D54" w:rsidRPr="00415018" w:rsidRDefault="00FF0D54" w:rsidP="00F22112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  <w:r w:rsidRPr="00415018"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  <w:t xml:space="preserve">    </w:t>
            </w:r>
          </w:p>
        </w:tc>
        <w:tc>
          <w:tcPr>
            <w:tcW w:w="1787" w:type="dxa"/>
            <w:shd w:val="clear" w:color="auto" w:fill="auto"/>
            <w:vAlign w:val="bottom"/>
          </w:tcPr>
          <w:p w14:paraId="57CBD33C" w14:textId="5ECC757E" w:rsidR="00FF0D54" w:rsidRPr="00B635C0" w:rsidRDefault="00B635C0" w:rsidP="00B03893">
            <w:pPr>
              <w:tabs>
                <w:tab w:val="decimal" w:pos="1090"/>
              </w:tabs>
              <w:suppressAutoHyphens/>
              <w:spacing w:after="0" w:line="240" w:lineRule="auto"/>
              <w:ind w:left="-377" w:right="-34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  <w:r w:rsidRPr="00B635C0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val="en-GB" w:eastAsia="zh-CN"/>
              </w:rPr>
              <w:t xml:space="preserve">  </w:t>
            </w:r>
            <w:r w:rsidR="00B0389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</w:t>
            </w:r>
            <w:r w:rsidRPr="00B635C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  <w:t>5.08</w:t>
            </w:r>
            <w:r w:rsidR="00B0389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173944A" w14:textId="77777777" w:rsidR="00FF0D54" w:rsidRPr="00415018" w:rsidRDefault="00FF0D54" w:rsidP="00F22112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</w:p>
        </w:tc>
        <w:tc>
          <w:tcPr>
            <w:tcW w:w="1603" w:type="dxa"/>
            <w:shd w:val="clear" w:color="auto" w:fill="auto"/>
            <w:vAlign w:val="bottom"/>
          </w:tcPr>
          <w:p w14:paraId="0A0CBF84" w14:textId="540B1FB8" w:rsidR="00FF0D54" w:rsidRPr="00EF6FEB" w:rsidRDefault="00B03893" w:rsidP="00F22112">
            <w:pPr>
              <w:tabs>
                <w:tab w:val="decimal" w:pos="408"/>
              </w:tabs>
              <w:suppressAutoHyphens/>
              <w:spacing w:after="0" w:line="240" w:lineRule="auto"/>
              <w:ind w:right="-20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="Angsana New"/>
                <w:b/>
                <w:bCs/>
                <w:sz w:val="28"/>
                <w:lang w:val="en-GB" w:eastAsia="zh-CN"/>
              </w:rPr>
              <w:t>(</w:t>
            </w:r>
            <w:r w:rsidR="00B635C0" w:rsidRPr="00B635C0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val="en-GB" w:eastAsia="zh-CN"/>
              </w:rPr>
              <w:t>4.40</w:t>
            </w:r>
            <w:r>
              <w:rPr>
                <w:rFonts w:asciiTheme="majorBidi" w:eastAsia="Times New Roman" w:hAnsiTheme="majorBidi" w:cs="Angsana New"/>
                <w:b/>
                <w:bCs/>
                <w:sz w:val="28"/>
                <w:lang w:val="en-GB" w:eastAsia="zh-CN"/>
              </w:rPr>
              <w:t>)</w:t>
            </w:r>
          </w:p>
        </w:tc>
      </w:tr>
    </w:tbl>
    <w:p w14:paraId="15DD9763" w14:textId="374A3AAC" w:rsidR="00FF0D54" w:rsidRDefault="00FF0D54" w:rsidP="005C6E29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71056869" w14:textId="77777777" w:rsidR="00FF0D54" w:rsidRPr="002D3CD0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D3CD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ผลกระทบจากการเปลี่ยนแปลงของอัตราดอกเบี้ยต่อมูลค่าทางเศรษฐกิจ กรณีดอกเบี้ยเพิ่มขึ้นร้อยละ </w:t>
      </w:r>
      <w:r w:rsidRPr="002D3CD0">
        <w:rPr>
          <w:rFonts w:asciiTheme="majorBidi" w:eastAsia="Times New Roman" w:hAnsiTheme="majorBidi" w:cstheme="majorBidi"/>
          <w:sz w:val="30"/>
          <w:szCs w:val="30"/>
        </w:rPr>
        <w:t>1</w:t>
      </w:r>
    </w:p>
    <w:p w14:paraId="77836DDE" w14:textId="77777777" w:rsidR="00FF0D54" w:rsidRPr="002D3CD0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tbl>
      <w:tblPr>
        <w:tblW w:w="8280" w:type="dxa"/>
        <w:tblInd w:w="1170" w:type="dxa"/>
        <w:tblLayout w:type="fixed"/>
        <w:tblLook w:val="04A0" w:firstRow="1" w:lastRow="0" w:firstColumn="1" w:lastColumn="0" w:noHBand="0" w:noVBand="1"/>
      </w:tblPr>
      <w:tblGrid>
        <w:gridCol w:w="4410"/>
        <w:gridCol w:w="270"/>
        <w:gridCol w:w="1710"/>
        <w:gridCol w:w="270"/>
        <w:gridCol w:w="1620"/>
      </w:tblGrid>
      <w:tr w:rsidR="00FF0D54" w:rsidRPr="002D3CD0" w14:paraId="59A981C0" w14:textId="77777777" w:rsidTr="00B03893">
        <w:trPr>
          <w:trHeight w:val="51"/>
        </w:trPr>
        <w:tc>
          <w:tcPr>
            <w:tcW w:w="4410" w:type="dxa"/>
            <w:shd w:val="clear" w:color="auto" w:fill="auto"/>
          </w:tcPr>
          <w:p w14:paraId="081AC2E1" w14:textId="77777777" w:rsidR="00FF0D54" w:rsidRPr="002D3CD0" w:rsidRDefault="00FF0D54" w:rsidP="00F22112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</w:p>
        </w:tc>
        <w:tc>
          <w:tcPr>
            <w:tcW w:w="270" w:type="dxa"/>
            <w:shd w:val="clear" w:color="auto" w:fill="auto"/>
          </w:tcPr>
          <w:p w14:paraId="05B2F481" w14:textId="77777777" w:rsidR="00FF0D54" w:rsidRPr="002D3CD0" w:rsidRDefault="00FF0D54" w:rsidP="00F2211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3D5AA645" w14:textId="74982249" w:rsidR="00FF0D54" w:rsidRPr="002D3CD0" w:rsidRDefault="00C617FA" w:rsidP="00F2211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2D3CD0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C617FA" w:rsidRPr="002D3CD0" w14:paraId="14A9266D" w14:textId="77777777" w:rsidTr="00B03893">
        <w:trPr>
          <w:trHeight w:val="51"/>
        </w:trPr>
        <w:tc>
          <w:tcPr>
            <w:tcW w:w="4410" w:type="dxa"/>
            <w:shd w:val="clear" w:color="auto" w:fill="auto"/>
          </w:tcPr>
          <w:p w14:paraId="56E3970A" w14:textId="77777777" w:rsidR="00C617FA" w:rsidRPr="002D3CD0" w:rsidRDefault="00C617FA" w:rsidP="00C617FA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</w:p>
        </w:tc>
        <w:tc>
          <w:tcPr>
            <w:tcW w:w="270" w:type="dxa"/>
            <w:shd w:val="clear" w:color="auto" w:fill="auto"/>
          </w:tcPr>
          <w:p w14:paraId="742630DF" w14:textId="77777777" w:rsidR="00C617FA" w:rsidRPr="002D3CD0" w:rsidRDefault="00C617FA" w:rsidP="00C617FA">
            <w:pPr>
              <w:suppressAutoHyphens/>
              <w:spacing w:after="0" w:line="240" w:lineRule="auto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82DDDD5" w14:textId="7D8C844B" w:rsidR="00C617FA" w:rsidRPr="002D3CD0" w:rsidRDefault="00C617FA" w:rsidP="00C617FA">
            <w:pPr>
              <w:suppressAutoHyphens/>
              <w:spacing w:after="0" w:line="240" w:lineRule="auto"/>
              <w:ind w:left="-110" w:right="-1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D3CD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A43A47" w14:textId="77777777" w:rsidR="00C617FA" w:rsidRPr="002D3CD0" w:rsidRDefault="00C617FA" w:rsidP="00C617FA">
            <w:pPr>
              <w:suppressAutoHyphens/>
              <w:spacing w:after="0" w:line="240" w:lineRule="auto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15C800C" w14:textId="577FE902" w:rsidR="00C617FA" w:rsidRPr="002D3CD0" w:rsidRDefault="00C617FA" w:rsidP="00C617FA">
            <w:pPr>
              <w:suppressAutoHyphens/>
              <w:spacing w:after="0" w:line="240" w:lineRule="auto"/>
              <w:ind w:left="-110" w:right="-12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D3CD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</w:tr>
      <w:tr w:rsidR="00C617FA" w:rsidRPr="002D3CD0" w14:paraId="0D1E73B1" w14:textId="77777777" w:rsidTr="00B03893">
        <w:trPr>
          <w:trHeight w:val="51"/>
        </w:trPr>
        <w:tc>
          <w:tcPr>
            <w:tcW w:w="4410" w:type="dxa"/>
            <w:shd w:val="clear" w:color="auto" w:fill="auto"/>
          </w:tcPr>
          <w:p w14:paraId="3833E3D0" w14:textId="77777777" w:rsidR="00C617FA" w:rsidRPr="002D3CD0" w:rsidRDefault="00C617FA" w:rsidP="00C617FA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</w:p>
        </w:tc>
        <w:tc>
          <w:tcPr>
            <w:tcW w:w="270" w:type="dxa"/>
            <w:shd w:val="clear" w:color="auto" w:fill="auto"/>
          </w:tcPr>
          <w:p w14:paraId="39B76F97" w14:textId="77777777" w:rsidR="00C617FA" w:rsidRPr="002D3CD0" w:rsidRDefault="00C617FA" w:rsidP="00C617FA">
            <w:pPr>
              <w:suppressAutoHyphens/>
              <w:spacing w:after="0" w:line="240" w:lineRule="auto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D40C334" w14:textId="5D285E07" w:rsidR="00C617FA" w:rsidRPr="002D3CD0" w:rsidRDefault="00C617FA" w:rsidP="00C617FA">
            <w:pPr>
              <w:suppressAutoHyphens/>
              <w:spacing w:after="0" w:line="240" w:lineRule="auto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2D3CD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Pr="002D3CD0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eastAsia="zh-CN"/>
              </w:rPr>
              <w:t>หลัง</w:t>
            </w:r>
            <w:r w:rsidRPr="002D3CD0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8D8971" w14:textId="77777777" w:rsidR="00C617FA" w:rsidRPr="002D3CD0" w:rsidRDefault="00C617FA" w:rsidP="00C617FA">
            <w:pPr>
              <w:suppressAutoHyphens/>
              <w:spacing w:after="0" w:line="240" w:lineRule="auto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8DE8EF0" w14:textId="12F3C252" w:rsidR="00C617FA" w:rsidRPr="002D3CD0" w:rsidRDefault="00C617FA" w:rsidP="00C617FA">
            <w:pPr>
              <w:suppressAutoHyphens/>
              <w:spacing w:after="0" w:line="240" w:lineRule="auto"/>
              <w:ind w:left="-110" w:right="-120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2D3CD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Pr="002D3CD0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ก่อนการปรับโครงสร้างกิจการ)</w:t>
            </w:r>
          </w:p>
        </w:tc>
      </w:tr>
      <w:tr w:rsidR="00FF0D54" w:rsidRPr="002D3CD0" w14:paraId="7E2869C5" w14:textId="77777777" w:rsidTr="00B03893">
        <w:trPr>
          <w:trHeight w:val="51"/>
        </w:trPr>
        <w:tc>
          <w:tcPr>
            <w:tcW w:w="4410" w:type="dxa"/>
            <w:shd w:val="clear" w:color="auto" w:fill="auto"/>
          </w:tcPr>
          <w:p w14:paraId="6449135B" w14:textId="77777777" w:rsidR="00FF0D54" w:rsidRPr="002D3CD0" w:rsidRDefault="00FF0D54" w:rsidP="00F22112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</w:p>
        </w:tc>
        <w:tc>
          <w:tcPr>
            <w:tcW w:w="270" w:type="dxa"/>
            <w:shd w:val="clear" w:color="auto" w:fill="auto"/>
          </w:tcPr>
          <w:p w14:paraId="627883E4" w14:textId="77777777" w:rsidR="00FF0D54" w:rsidRPr="002D3CD0" w:rsidRDefault="00FF0D54" w:rsidP="00F22112">
            <w:pPr>
              <w:suppressAutoHyphens/>
              <w:spacing w:after="0" w:line="240" w:lineRule="auto"/>
              <w:ind w:left="-138" w:right="-13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eastAsia="zh-CN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4468A901" w14:textId="77777777" w:rsidR="00FF0D54" w:rsidRPr="002D3CD0" w:rsidRDefault="00FF0D54" w:rsidP="00F22112">
            <w:pPr>
              <w:suppressAutoHyphens/>
              <w:spacing w:after="0" w:line="240" w:lineRule="auto"/>
              <w:ind w:left="-138" w:right="-13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eastAsia="zh-CN"/>
              </w:rPr>
            </w:pPr>
            <w:r w:rsidRPr="002D3CD0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FF0D54" w:rsidRPr="002D3CD0" w14:paraId="3557737D" w14:textId="77777777" w:rsidTr="00B03893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6F6EA5AC" w14:textId="77777777" w:rsidR="00FF0D54" w:rsidRPr="002D3CD0" w:rsidRDefault="00FF0D54" w:rsidP="00F22112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Cs/>
                <w:i/>
                <w:iCs/>
                <w:sz w:val="28"/>
                <w:lang w:val="en-MY" w:eastAsia="zh-CN"/>
              </w:rPr>
            </w:pPr>
            <w:r w:rsidRPr="002D3CD0">
              <w:rPr>
                <w:rFonts w:ascii="Angsana New" w:eastAsia="SimSun" w:hAnsi="Angsana New" w:cs="Angsana New" w:hint="cs"/>
                <w:bCs/>
                <w:i/>
                <w:iCs/>
                <w:sz w:val="28"/>
                <w:cs/>
                <w:lang w:val="en-MY" w:eastAsia="zh-CN"/>
              </w:rPr>
              <w:t>สกุลเงินตรา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D6A21D" w14:textId="77777777" w:rsidR="00FF0D54" w:rsidRPr="002D3CD0" w:rsidRDefault="00FF0D54" w:rsidP="00F22112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710" w:type="dxa"/>
            <w:shd w:val="clear" w:color="auto" w:fill="auto"/>
          </w:tcPr>
          <w:p w14:paraId="7F15D1ED" w14:textId="10417795" w:rsidR="00FF0D54" w:rsidRPr="002D3CD0" w:rsidRDefault="00FF0D54" w:rsidP="00F22112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23756D" w14:textId="77777777" w:rsidR="00FF0D54" w:rsidRPr="002D3CD0" w:rsidRDefault="00FF0D54" w:rsidP="00F22112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025C989D" w14:textId="77777777" w:rsidR="00FF0D54" w:rsidRPr="002D3CD0" w:rsidRDefault="00FF0D54" w:rsidP="00F22112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</w:tr>
      <w:tr w:rsidR="00FF0D54" w:rsidRPr="002D3CD0" w14:paraId="00AE68F8" w14:textId="77777777" w:rsidTr="00B03893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76F65293" w14:textId="77777777" w:rsidR="00FF0D54" w:rsidRPr="002D3CD0" w:rsidRDefault="00FF0D54" w:rsidP="00F22112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Cs/>
                <w:sz w:val="28"/>
                <w:lang w:val="en-MY" w:eastAsia="zh-CN" w:bidi="lo-LA"/>
              </w:rPr>
            </w:pPr>
            <w:r w:rsidRPr="002D3CD0">
              <w:rPr>
                <w:rFonts w:ascii="Angsana New" w:eastAsia="SimSun" w:hAnsi="Angsana New" w:cs="Angsana New" w:hint="cs"/>
                <w:b/>
                <w:sz w:val="28"/>
                <w:cs/>
                <w:lang w:val="en-MY" w:eastAsia="zh-CN"/>
              </w:rPr>
              <w:t>บาท</w:t>
            </w:r>
          </w:p>
        </w:tc>
        <w:tc>
          <w:tcPr>
            <w:tcW w:w="270" w:type="dxa"/>
            <w:shd w:val="clear" w:color="auto" w:fill="auto"/>
          </w:tcPr>
          <w:p w14:paraId="62CAD799" w14:textId="77777777" w:rsidR="00FF0D54" w:rsidRPr="002D3CD0" w:rsidRDefault="00FF0D54" w:rsidP="00F22112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ABDEEB6" w14:textId="3A954980" w:rsidR="00FF0D54" w:rsidRPr="002D3CD0" w:rsidRDefault="002D3CD0" w:rsidP="00B03893">
            <w:pPr>
              <w:tabs>
                <w:tab w:val="decimal" w:pos="1240"/>
              </w:tabs>
              <w:suppressAutoHyphens/>
              <w:spacing w:after="0" w:line="240" w:lineRule="auto"/>
              <w:ind w:left="-377" w:right="165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 w:rsidRPr="002D3CD0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(25,868)</w:t>
            </w:r>
          </w:p>
        </w:tc>
        <w:tc>
          <w:tcPr>
            <w:tcW w:w="270" w:type="dxa"/>
            <w:shd w:val="clear" w:color="auto" w:fill="auto"/>
          </w:tcPr>
          <w:p w14:paraId="037B85B3" w14:textId="77777777" w:rsidR="00FF0D54" w:rsidRPr="002D3CD0" w:rsidRDefault="00FF0D54" w:rsidP="00F22112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4C4E5BE" w14:textId="458956FE" w:rsidR="00FF0D54" w:rsidRPr="002D3CD0" w:rsidRDefault="002D3CD0" w:rsidP="00B03893">
            <w:pPr>
              <w:tabs>
                <w:tab w:val="decimal" w:pos="1148"/>
              </w:tabs>
              <w:suppressAutoHyphens/>
              <w:spacing w:after="0" w:line="240" w:lineRule="auto"/>
              <w:ind w:left="-110" w:right="-1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2D3CD0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(24,167)</w:t>
            </w:r>
          </w:p>
        </w:tc>
      </w:tr>
      <w:tr w:rsidR="00FF0D54" w:rsidRPr="002D3CD0" w14:paraId="0454F068" w14:textId="77777777" w:rsidTr="00B03893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3DFD9563" w14:textId="77777777" w:rsidR="00FF0D54" w:rsidRPr="002D3CD0" w:rsidRDefault="00FF0D54" w:rsidP="00F22112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Cs/>
                <w:sz w:val="28"/>
                <w:lang w:val="en-MY" w:eastAsia="zh-CN" w:bidi="lo-LA"/>
              </w:rPr>
            </w:pPr>
            <w:r w:rsidRPr="002D3CD0">
              <w:rPr>
                <w:rFonts w:ascii="Angsana New" w:eastAsia="SimSun" w:hAnsi="Angsana New" w:cs="Angsana New" w:hint="cs"/>
                <w:b/>
                <w:sz w:val="28"/>
                <w:cs/>
                <w:lang w:val="en-MY" w:eastAsia="zh-CN"/>
              </w:rPr>
              <w:t>ดอลลาร์สหรัฐฯ</w:t>
            </w:r>
          </w:p>
        </w:tc>
        <w:tc>
          <w:tcPr>
            <w:tcW w:w="270" w:type="dxa"/>
            <w:shd w:val="clear" w:color="auto" w:fill="auto"/>
          </w:tcPr>
          <w:p w14:paraId="4458BFA6" w14:textId="77777777" w:rsidR="00FF0D54" w:rsidRPr="002D3CD0" w:rsidRDefault="00FF0D54" w:rsidP="00F22112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BBD0997" w14:textId="61255583" w:rsidR="00FF0D54" w:rsidRPr="002D3CD0" w:rsidRDefault="002D3CD0" w:rsidP="00B03893">
            <w:pPr>
              <w:tabs>
                <w:tab w:val="decimal" w:pos="1240"/>
              </w:tabs>
              <w:suppressAutoHyphens/>
              <w:spacing w:after="0" w:line="240" w:lineRule="auto"/>
              <w:ind w:left="-377" w:right="165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2D3CD0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3E25A7DE" w14:textId="77777777" w:rsidR="00FF0D54" w:rsidRPr="002D3CD0" w:rsidRDefault="00FF0D54" w:rsidP="00F22112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5A5CA76" w14:textId="33C4A6D2" w:rsidR="00FF0D54" w:rsidRPr="002D3CD0" w:rsidRDefault="002D3CD0" w:rsidP="00B03893">
            <w:pPr>
              <w:tabs>
                <w:tab w:val="decimal" w:pos="1148"/>
              </w:tabs>
              <w:suppressAutoHyphens/>
              <w:spacing w:after="0" w:line="240" w:lineRule="auto"/>
              <w:ind w:left="-110" w:right="-1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2D3CD0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(47)</w:t>
            </w:r>
          </w:p>
        </w:tc>
      </w:tr>
      <w:tr w:rsidR="00FF0D54" w:rsidRPr="002D3CD0" w14:paraId="4D030FCF" w14:textId="77777777" w:rsidTr="00B03893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49976999" w14:textId="77777777" w:rsidR="00FF0D54" w:rsidRPr="002D3CD0" w:rsidRDefault="00FF0D54" w:rsidP="00F22112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Cs/>
                <w:sz w:val="28"/>
                <w:lang w:val="en-MY" w:eastAsia="zh-CN" w:bidi="lo-LA"/>
              </w:rPr>
            </w:pPr>
            <w:r w:rsidRPr="002D3CD0">
              <w:rPr>
                <w:rFonts w:ascii="Angsana New" w:eastAsia="SimSun" w:hAnsi="Angsana New" w:cs="Angsana New" w:hint="cs"/>
                <w:b/>
                <w:sz w:val="28"/>
                <w:cs/>
                <w:lang w:val="en-MY" w:eastAsia="zh-CN"/>
              </w:rPr>
              <w:t>ยูโรและสกุลเงินตราอื่น ๆ</w:t>
            </w:r>
            <w:r w:rsidRPr="002D3CD0">
              <w:rPr>
                <w:rFonts w:ascii="Angsana New" w:eastAsia="SimSun" w:hAnsi="Angsana New" w:cs="Angsana New" w:hint="cs"/>
                <w:b/>
                <w:sz w:val="28"/>
                <w:lang w:val="en-MY" w:eastAsia="zh-CN" w:bidi="lo-LA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0BAE5AD" w14:textId="77777777" w:rsidR="00FF0D54" w:rsidRPr="002D3CD0" w:rsidRDefault="00FF0D54" w:rsidP="00F22112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A088C" w14:textId="402507F0" w:rsidR="00FF0D54" w:rsidRPr="002D3CD0" w:rsidRDefault="002D3CD0" w:rsidP="00B03893">
            <w:pPr>
              <w:tabs>
                <w:tab w:val="decimal" w:pos="1240"/>
              </w:tabs>
              <w:suppressAutoHyphens/>
              <w:spacing w:after="0" w:line="240" w:lineRule="auto"/>
              <w:ind w:left="-377" w:right="165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2D3CD0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(110)</w:t>
            </w:r>
          </w:p>
        </w:tc>
        <w:tc>
          <w:tcPr>
            <w:tcW w:w="270" w:type="dxa"/>
            <w:shd w:val="clear" w:color="auto" w:fill="auto"/>
          </w:tcPr>
          <w:p w14:paraId="74F6AF82" w14:textId="77777777" w:rsidR="00FF0D54" w:rsidRPr="002D3CD0" w:rsidRDefault="00FF0D54" w:rsidP="00F22112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80776" w14:textId="1A409FAE" w:rsidR="00FF0D54" w:rsidRPr="002D3CD0" w:rsidRDefault="002D3CD0" w:rsidP="00B03893">
            <w:pPr>
              <w:tabs>
                <w:tab w:val="decimal" w:pos="1148"/>
              </w:tabs>
              <w:suppressAutoHyphens/>
              <w:spacing w:after="0" w:line="240" w:lineRule="auto"/>
              <w:ind w:left="-110" w:right="-14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2D3CD0"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  <w:t>2</w:t>
            </w:r>
          </w:p>
        </w:tc>
      </w:tr>
      <w:tr w:rsidR="00FF0D54" w:rsidRPr="002D3CD0" w14:paraId="29F4FCE4" w14:textId="77777777" w:rsidTr="00B03893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09825F28" w14:textId="77777777" w:rsidR="00FF0D54" w:rsidRPr="002D3CD0" w:rsidRDefault="00FF0D54" w:rsidP="00F22112">
            <w:pPr>
              <w:suppressAutoHyphens/>
              <w:spacing w:after="0" w:line="240" w:lineRule="auto"/>
              <w:ind w:right="-200"/>
              <w:rPr>
                <w:rFonts w:ascii="Angsana New" w:eastAsia="SimSun" w:hAnsi="Angsana New" w:cs="Angsana New"/>
                <w:b/>
                <w:sz w:val="28"/>
                <w:lang w:val="en-MY" w:eastAsia="zh-CN" w:bidi="lo-LA"/>
              </w:rPr>
            </w:pPr>
            <w:r w:rsidRPr="002D3CD0">
              <w:rPr>
                <w:rFonts w:ascii="Angsana New" w:eastAsia="SimSun" w:hAnsi="Angsana New" w:cs="Angsana New" w:hint="cs"/>
                <w:bCs/>
                <w:sz w:val="28"/>
                <w:cs/>
                <w:lang w:val="en-MY" w:eastAsia="zh-CN"/>
              </w:rPr>
              <w:t>รวมผลกระทบต่อมูลค่าทางเศรษฐกิจ</w:t>
            </w:r>
          </w:p>
        </w:tc>
        <w:tc>
          <w:tcPr>
            <w:tcW w:w="270" w:type="dxa"/>
            <w:shd w:val="clear" w:color="auto" w:fill="auto"/>
          </w:tcPr>
          <w:p w14:paraId="698924AC" w14:textId="77777777" w:rsidR="00FF0D54" w:rsidRPr="002D3CD0" w:rsidRDefault="00FF0D54" w:rsidP="00F22112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50BB97" w14:textId="0A2ABCF3" w:rsidR="00FF0D54" w:rsidRPr="002D3CD0" w:rsidRDefault="002D3CD0" w:rsidP="00B03893">
            <w:pPr>
              <w:tabs>
                <w:tab w:val="decimal" w:pos="1240"/>
              </w:tabs>
              <w:suppressAutoHyphens/>
              <w:spacing w:after="0" w:line="240" w:lineRule="auto"/>
              <w:ind w:right="165"/>
              <w:rPr>
                <w:rFonts w:asciiTheme="majorBidi" w:eastAsia="Times New Roman" w:hAnsiTheme="majorBidi" w:cstheme="majorBidi"/>
                <w:b/>
                <w:sz w:val="28"/>
                <w:lang w:eastAsia="zh-CN"/>
              </w:rPr>
            </w:pPr>
            <w:r w:rsidRPr="002D3CD0">
              <w:rPr>
                <w:rFonts w:asciiTheme="majorBidi" w:eastAsia="Times New Roman" w:hAnsiTheme="majorBidi" w:cstheme="majorBidi"/>
                <w:b/>
                <w:sz w:val="28"/>
                <w:lang w:eastAsia="zh-CN"/>
              </w:rPr>
              <w:t>(25,938)</w:t>
            </w:r>
          </w:p>
        </w:tc>
        <w:tc>
          <w:tcPr>
            <w:tcW w:w="270" w:type="dxa"/>
            <w:shd w:val="clear" w:color="auto" w:fill="auto"/>
          </w:tcPr>
          <w:p w14:paraId="2D397948" w14:textId="77777777" w:rsidR="00FF0D54" w:rsidRPr="002D3CD0" w:rsidRDefault="00FF0D54" w:rsidP="00F22112">
            <w:pPr>
              <w:tabs>
                <w:tab w:val="decimal" w:pos="789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EE8870" w14:textId="40E9700E" w:rsidR="00FF0D54" w:rsidRPr="002D3CD0" w:rsidRDefault="002D3CD0" w:rsidP="00B03893">
            <w:pPr>
              <w:tabs>
                <w:tab w:val="decimal" w:pos="1148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  <w:r w:rsidRPr="002D3CD0"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  <w:t>(24,212)</w:t>
            </w:r>
          </w:p>
        </w:tc>
      </w:tr>
      <w:tr w:rsidR="00FF0D54" w:rsidRPr="00CD53CB" w14:paraId="68B12351" w14:textId="77777777" w:rsidTr="00B03893">
        <w:trPr>
          <w:trHeight w:val="51"/>
        </w:trPr>
        <w:tc>
          <w:tcPr>
            <w:tcW w:w="4410" w:type="dxa"/>
            <w:shd w:val="clear" w:color="auto" w:fill="auto"/>
            <w:vAlign w:val="bottom"/>
          </w:tcPr>
          <w:p w14:paraId="36968641" w14:textId="77777777" w:rsidR="00FF0D54" w:rsidRPr="002D3CD0" w:rsidRDefault="00FF0D54" w:rsidP="00F22112">
            <w:pPr>
              <w:suppressAutoHyphens/>
              <w:spacing w:after="0" w:line="240" w:lineRule="auto"/>
              <w:rPr>
                <w:rFonts w:ascii="Angsana New" w:eastAsia="SimSun" w:hAnsi="Angsana New" w:cs="Angsana New"/>
                <w:bCs/>
                <w:sz w:val="28"/>
                <w:cs/>
                <w:lang w:val="en-MY" w:eastAsia="zh-CN"/>
              </w:rPr>
            </w:pPr>
            <w:r w:rsidRPr="002D3CD0">
              <w:rPr>
                <w:rFonts w:ascii="Angsana New" w:eastAsia="SimSun" w:hAnsi="Angsana New" w:cs="Angsana New" w:hint="cs"/>
                <w:bCs/>
                <w:sz w:val="28"/>
                <w:cs/>
                <w:lang w:val="en-MY" w:eastAsia="zh-CN"/>
              </w:rPr>
              <w:t>การเปลี่ยนแปลงของเงินกองทุน</w:t>
            </w:r>
            <w:r w:rsidRPr="002D3CD0">
              <w:rPr>
                <w:rFonts w:ascii="Angsana New" w:eastAsia="SimSun" w:hAnsi="Angsana New" w:cs="Angsana New" w:hint="cs"/>
                <w:bCs/>
                <w:sz w:val="28"/>
                <w:lang w:val="en-MY" w:eastAsia="zh-CN" w:bidi="lo-LA"/>
              </w:rPr>
              <w:t xml:space="preserve"> </w:t>
            </w:r>
            <w:r w:rsidRPr="002D3CD0">
              <w:rPr>
                <w:rFonts w:ascii="Angsana New" w:eastAsia="SimSun" w:hAnsi="Angsana New" w:cs="Angsana New" w:hint="cs"/>
                <w:bCs/>
                <w:i/>
                <w:iCs/>
                <w:sz w:val="28"/>
                <w:cs/>
                <w:lang w:val="en-MY" w:eastAsia="zh-CN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47A933C5" w14:textId="77777777" w:rsidR="00FF0D54" w:rsidRPr="002D3CD0" w:rsidRDefault="00FF0D54" w:rsidP="00F22112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33E355" w14:textId="0B824811" w:rsidR="00FF0D54" w:rsidRPr="00B03893" w:rsidRDefault="00B03893" w:rsidP="00B03893">
            <w:pPr>
              <w:tabs>
                <w:tab w:val="decimal" w:pos="1090"/>
              </w:tabs>
              <w:suppressAutoHyphens/>
              <w:spacing w:after="0" w:line="240" w:lineRule="auto"/>
              <w:ind w:left="-377" w:right="165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  <w:r w:rsidRPr="00B0389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</w:t>
            </w:r>
            <w:r w:rsidR="002D3CD0" w:rsidRPr="00B0389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5.96</w:t>
            </w:r>
            <w:r w:rsidRPr="00B0389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A51AC0" w14:textId="77777777" w:rsidR="00FF0D54" w:rsidRPr="002D3CD0" w:rsidRDefault="00FF0D54" w:rsidP="00F22112">
            <w:pPr>
              <w:suppressAutoHyphens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sz w:val="28"/>
                <w:lang w:val="en-GB" w:eastAsia="zh-CN" w:bidi="ar-SA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004704" w14:textId="689B219A" w:rsidR="00FF0D54" w:rsidRPr="00B03893" w:rsidRDefault="00B03893" w:rsidP="00B03893">
            <w:pPr>
              <w:tabs>
                <w:tab w:val="decimal" w:pos="1090"/>
              </w:tabs>
              <w:suppressAutoHyphens/>
              <w:spacing w:after="0" w:line="240" w:lineRule="auto"/>
              <w:ind w:left="-377" w:right="165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B0389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(</w:t>
            </w:r>
            <w:r w:rsidR="002D3CD0" w:rsidRPr="00B0389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5.71</w:t>
            </w:r>
            <w:r w:rsidRPr="00B0389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  <w:t>)</w:t>
            </w:r>
          </w:p>
        </w:tc>
      </w:tr>
    </w:tbl>
    <w:p w14:paraId="6EA4C379" w14:textId="77777777" w:rsidR="00FF0D54" w:rsidRPr="006511D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20"/>
          <w:szCs w:val="20"/>
        </w:rPr>
      </w:pPr>
    </w:p>
    <w:p w14:paraId="2916DC30" w14:textId="077597DF" w:rsidR="0026424C" w:rsidRDefault="0026424C">
      <w:pPr>
        <w:rPr>
          <w:rFonts w:asciiTheme="majorBidi" w:eastAsia="Times New Roman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br w:type="page"/>
      </w:r>
    </w:p>
    <w:p w14:paraId="7BCF05A3" w14:textId="0D1CE8AD" w:rsidR="00FF0D54" w:rsidRPr="00935960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024DCF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lastRenderedPageBreak/>
        <w:t>การวิเคราะห์การ</w:t>
      </w:r>
      <w:r w:rsidRPr="00935960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เปลี่ยนแปลงของอัตราดอกเบี้ย</w:t>
      </w:r>
    </w:p>
    <w:p w14:paraId="50183B32" w14:textId="77777777" w:rsidR="00FF0D54" w:rsidRPr="00935960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4CA3C61A" w14:textId="7A832849" w:rsidR="00FF0D54" w:rsidRPr="00935960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="00C617FA">
        <w:rPr>
          <w:rFonts w:asciiTheme="majorBidi" w:eastAsia="Times New Roman" w:hAnsiTheme="majorBidi" w:cstheme="majorBidi"/>
          <w:sz w:val="30"/>
          <w:szCs w:val="30"/>
        </w:rPr>
        <w:t xml:space="preserve"> 2565 </w:t>
      </w:r>
      <w:r w:rsidR="00C617FA">
        <w:rPr>
          <w:rFonts w:asciiTheme="majorBidi" w:eastAsia="Times New Roman" w:hAnsiTheme="majorBidi" w:cstheme="majorBidi" w:hint="cs"/>
          <w:sz w:val="30"/>
          <w:szCs w:val="30"/>
          <w:cs/>
        </w:rPr>
        <w:t>และ</w:t>
      </w:r>
      <w:r w:rsidRPr="0093596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>2564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 xml:space="preserve"> สินทรัพย์และหนี้สินทางการเงินที่สำคัญมีระยะเวลาของการเปลี่ยนอัตราดอกเบี้ยดังนี้</w:t>
      </w:r>
    </w:p>
    <w:p w14:paraId="41F3C496" w14:textId="77777777" w:rsidR="00FF0D54" w:rsidRPr="00935960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FF0D54" w:rsidRPr="002A007A" w14:paraId="40311516" w14:textId="77777777" w:rsidTr="00F22112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3FC992F9" w14:textId="77777777" w:rsidR="00FF0D54" w:rsidRPr="0056355C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33182430" w14:textId="77777777" w:rsidR="00FF0D54" w:rsidRPr="0056355C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C617FA" w:rsidRPr="002A007A" w14:paraId="528CB469" w14:textId="77777777" w:rsidTr="00F22112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3602CA0E" w14:textId="77777777" w:rsidR="00C617FA" w:rsidRPr="0056355C" w:rsidRDefault="00C617FA" w:rsidP="00C617FA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240E457E" w14:textId="445B9903" w:rsidR="00C617FA" w:rsidRPr="00C617FA" w:rsidRDefault="00C617FA" w:rsidP="00C617F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C617FA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2565</w:t>
            </w:r>
          </w:p>
        </w:tc>
      </w:tr>
      <w:tr w:rsidR="00C617FA" w:rsidRPr="002A007A" w14:paraId="2C11260C" w14:textId="77777777" w:rsidTr="00F22112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617BF04D" w14:textId="77777777" w:rsidR="00C617FA" w:rsidRPr="0056355C" w:rsidRDefault="00C617FA" w:rsidP="00C617FA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6ABE92C3" w14:textId="0909F03F" w:rsidR="00C617FA" w:rsidRPr="00C617FA" w:rsidRDefault="00C617FA" w:rsidP="00C617F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</w:rPr>
            </w:pPr>
            <w:r w:rsidRPr="00C617FA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C617FA"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หลัง</w:t>
            </w:r>
            <w:r w:rsidRPr="00C617FA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การปรับโครงสร้างกิจการ)</w:t>
            </w:r>
          </w:p>
        </w:tc>
      </w:tr>
      <w:tr w:rsidR="00FF0D54" w:rsidRPr="002A007A" w14:paraId="64143901" w14:textId="77777777" w:rsidTr="00F22112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7AF1FE7A" w14:textId="77777777" w:rsidR="00FF0D54" w:rsidRPr="0056355C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BC8276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AE5B153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8D0896D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335175B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6CDC218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9BE9DC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1E678047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3B0F817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72A4B18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C8FAF28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F3F90C2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4A14CCD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B0C24A5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BE6B56A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5CCA9DCA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FF0D54" w:rsidRPr="002A007A" w14:paraId="2563E681" w14:textId="77777777" w:rsidTr="00F22112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76DBC768" w14:textId="77777777" w:rsidR="00FF0D54" w:rsidRPr="0056355C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7DDE22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3FBFBA35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395766C2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0E02B5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98AB89D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D9373A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5D287DE4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5727B27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3EB7384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ABB5B9B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0B61C2E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FF0D54" w:rsidRPr="002A007A" w14:paraId="352AF61F" w14:textId="77777777" w:rsidTr="00F22112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048EBBE2" w14:textId="77777777" w:rsidR="00FF0D54" w:rsidRPr="0056355C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CA787B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5C7D0D67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4781909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E654855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1E94CB75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4E1488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77674C1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669F7AB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A4F0FA5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มากกว่า </w:t>
            </w:r>
            <w:r w:rsidRPr="0056355C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181371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4AEC278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676F6D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E2A8FEC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E03D27" w14:textId="77777777" w:rsidR="00FF0D54" w:rsidRPr="0056355C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296FB14" w14:textId="77777777" w:rsidR="00FF0D54" w:rsidRPr="0056355C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FF0D54" w:rsidRPr="002A007A" w14:paraId="590F4B76" w14:textId="77777777" w:rsidTr="00F22112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4C30E485" w14:textId="77777777" w:rsidR="00FF0D54" w:rsidRPr="0056355C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920" w:type="dxa"/>
            <w:gridSpan w:val="15"/>
            <w:shd w:val="clear" w:color="auto" w:fill="auto"/>
            <w:vAlign w:val="bottom"/>
          </w:tcPr>
          <w:p w14:paraId="0ABB9351" w14:textId="77777777" w:rsidR="00FF0D54" w:rsidRPr="0056355C" w:rsidRDefault="00FF0D54" w:rsidP="00F22112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FF0D54" w:rsidRPr="002A007A" w14:paraId="2CE62B6B" w14:textId="77777777" w:rsidTr="00F22112">
        <w:tc>
          <w:tcPr>
            <w:tcW w:w="1710" w:type="dxa"/>
            <w:shd w:val="clear" w:color="auto" w:fill="auto"/>
            <w:vAlign w:val="bottom"/>
          </w:tcPr>
          <w:p w14:paraId="3ACEE12F" w14:textId="77777777" w:rsidR="00FF0D54" w:rsidRPr="0056355C" w:rsidRDefault="00FF0D54" w:rsidP="00F2211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DA19075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2A2F9DD0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7FC60F13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C3D35EC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034A9FD7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0E2AD61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73225DDF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878199E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027B8191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57264FDF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73D300B1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0CE7F9D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0D026083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2F3D3717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A7746DB" w14:textId="77777777" w:rsidR="00FF0D54" w:rsidRPr="0056355C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FF0D54" w:rsidRPr="002A007A" w14:paraId="55C2B435" w14:textId="77777777" w:rsidTr="00F22112">
        <w:tc>
          <w:tcPr>
            <w:tcW w:w="1710" w:type="dxa"/>
            <w:shd w:val="clear" w:color="auto" w:fill="auto"/>
            <w:vAlign w:val="bottom"/>
          </w:tcPr>
          <w:p w14:paraId="151C8097" w14:textId="77777777" w:rsidR="00FF0D54" w:rsidRPr="0056355C" w:rsidRDefault="00FF0D54" w:rsidP="00F22112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10" w:type="dxa"/>
            <w:shd w:val="clear" w:color="auto" w:fill="auto"/>
          </w:tcPr>
          <w:p w14:paraId="017DD6BC" w14:textId="19C8A98B" w:rsidR="00FF0D54" w:rsidRPr="00EE797F" w:rsidRDefault="00DF16FB" w:rsidP="00F2211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53A38E69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449B411D" w14:textId="090E5BBE" w:rsidR="00FF0D54" w:rsidRPr="0056355C" w:rsidRDefault="00DF16FB" w:rsidP="00F22112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31DDB37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7B6F931C" w14:textId="06E23476" w:rsidR="00FF0D54" w:rsidRPr="0056355C" w:rsidRDefault="00DF16FB" w:rsidP="00F22112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6B99FA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74FEC896" w14:textId="2F033B54" w:rsidR="00FF0D54" w:rsidRPr="0056355C" w:rsidRDefault="00DF16FB" w:rsidP="00F22112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62083F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64E33D10" w14:textId="2A07E2A7" w:rsidR="00FF0D54" w:rsidRPr="0056355C" w:rsidRDefault="00DF16FB" w:rsidP="00F2211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CAA8977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3568A7B2" w14:textId="0B8EF20B" w:rsidR="00FF0D54" w:rsidRPr="0056355C" w:rsidRDefault="00DF16FB" w:rsidP="00F22112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AF62F1C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2179F7AD" w14:textId="3637FDD5" w:rsidR="00FF0D54" w:rsidRPr="0056355C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F16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47,254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F1F6BA8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5371F4A1" w14:textId="01313EE8" w:rsidR="00FF0D54" w:rsidRPr="0056355C" w:rsidRDefault="00DF16FB" w:rsidP="00F22112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F16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47,254</w:t>
            </w:r>
          </w:p>
        </w:tc>
      </w:tr>
      <w:tr w:rsidR="00FF0D54" w:rsidRPr="002A007A" w14:paraId="4A638FE4" w14:textId="77777777" w:rsidTr="00F22112">
        <w:tc>
          <w:tcPr>
            <w:tcW w:w="1710" w:type="dxa"/>
            <w:shd w:val="clear" w:color="auto" w:fill="auto"/>
            <w:vAlign w:val="bottom"/>
          </w:tcPr>
          <w:p w14:paraId="2988286D" w14:textId="77777777" w:rsidR="00FF0D54" w:rsidRPr="0056355C" w:rsidRDefault="00FF0D54" w:rsidP="00F22112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3A8E6" w14:textId="3D45F822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40F36E73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10506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4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348A8974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7EB8D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DA453D8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15439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4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378BE83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17D16" w14:textId="77777777" w:rsidR="00FF0D54" w:rsidRPr="0056355C" w:rsidRDefault="00FF0D54" w:rsidP="00F2211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7987223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F6496" w14:textId="77777777" w:rsidR="00FF0D54" w:rsidRPr="0056355C" w:rsidRDefault="00FF0D54" w:rsidP="00F22112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CA286FD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1701B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7D66745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48307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FF0D54" w:rsidRPr="002A007A" w14:paraId="7E53A751" w14:textId="77777777" w:rsidTr="00F22112">
        <w:tc>
          <w:tcPr>
            <w:tcW w:w="1710" w:type="dxa"/>
            <w:shd w:val="clear" w:color="auto" w:fill="auto"/>
            <w:vAlign w:val="bottom"/>
          </w:tcPr>
          <w:p w14:paraId="6893EA54" w14:textId="77777777" w:rsidR="00FF0D54" w:rsidRPr="0056355C" w:rsidRDefault="00FF0D54" w:rsidP="00F2211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56355C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val="th-TH" w:eastAsia="zh-CN"/>
              </w:rPr>
              <w:t>*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183D1" w14:textId="66B7E988" w:rsidR="00FF0D54" w:rsidRPr="0056355C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F16FB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14</w:t>
            </w:r>
            <w:r w:rsidRPr="00DF16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DF16FB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159</w:t>
            </w:r>
          </w:p>
        </w:tc>
        <w:tc>
          <w:tcPr>
            <w:tcW w:w="251" w:type="dxa"/>
            <w:shd w:val="clear" w:color="auto" w:fill="auto"/>
          </w:tcPr>
          <w:p w14:paraId="227AA09A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FE5D9" w14:textId="4A6A511C" w:rsidR="00FF0D54" w:rsidRPr="0056355C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F16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478,718</w:t>
            </w:r>
          </w:p>
        </w:tc>
        <w:tc>
          <w:tcPr>
            <w:tcW w:w="240" w:type="dxa"/>
            <w:shd w:val="clear" w:color="auto" w:fill="auto"/>
          </w:tcPr>
          <w:p w14:paraId="40D18E9F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94CF8" w14:textId="50D41513" w:rsidR="00FF0D54" w:rsidRPr="0056355C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F16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4,478</w:t>
            </w:r>
          </w:p>
        </w:tc>
        <w:tc>
          <w:tcPr>
            <w:tcW w:w="270" w:type="dxa"/>
            <w:shd w:val="clear" w:color="auto" w:fill="auto"/>
          </w:tcPr>
          <w:p w14:paraId="76EA8C73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B0720" w14:textId="733965F2" w:rsidR="00FF0D54" w:rsidRPr="0056355C" w:rsidRDefault="00DF16FB" w:rsidP="00F22112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ED071A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65E4B" w14:textId="7C08F244" w:rsidR="00FF0D54" w:rsidRPr="00EE797F" w:rsidRDefault="00DF16FB" w:rsidP="00F2211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ACC21D0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9F5BE" w14:textId="7E43168E" w:rsidR="00FF0D54" w:rsidRPr="0056355C" w:rsidRDefault="00DF16FB" w:rsidP="00F22112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E9530F2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3933A" w14:textId="69893742" w:rsidR="00FF0D54" w:rsidRPr="0056355C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F16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24,812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EB3CD57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9886D" w14:textId="59024A08" w:rsidR="00FF0D54" w:rsidRPr="0056355C" w:rsidRDefault="00DF16FB" w:rsidP="00F22112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F16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522,167</w:t>
            </w:r>
          </w:p>
        </w:tc>
      </w:tr>
      <w:tr w:rsidR="00FF0D54" w:rsidRPr="002A007A" w14:paraId="5D5AF51B" w14:textId="77777777" w:rsidTr="00F22112">
        <w:tc>
          <w:tcPr>
            <w:tcW w:w="1710" w:type="dxa"/>
            <w:shd w:val="clear" w:color="auto" w:fill="auto"/>
            <w:vAlign w:val="bottom"/>
          </w:tcPr>
          <w:p w14:paraId="6A46D9F1" w14:textId="77777777" w:rsidR="00FF0D54" w:rsidRPr="0056355C" w:rsidRDefault="00FF0D54" w:rsidP="00F2211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</w:pPr>
            <w:r w:rsidRPr="0056355C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3D4C8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68A6DB83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02F24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D5D7044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8A1AA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44EE31A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B4F50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4CCE74FF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B38AC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769F6C0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BFC8B" w14:textId="77777777" w:rsidR="00FF0D54" w:rsidRPr="0056355C" w:rsidRDefault="00FF0D54" w:rsidP="00F22112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D841D57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658F7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16FC4B7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A50D0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FF0D54" w:rsidRPr="002A007A" w14:paraId="0C5471B7" w14:textId="77777777" w:rsidTr="00F22112">
        <w:tc>
          <w:tcPr>
            <w:tcW w:w="1710" w:type="dxa"/>
            <w:shd w:val="clear" w:color="auto" w:fill="auto"/>
            <w:vAlign w:val="bottom"/>
          </w:tcPr>
          <w:p w14:paraId="0579F9D5" w14:textId="77777777" w:rsidR="00FF0D54" w:rsidRPr="0056355C" w:rsidRDefault="00FF0D54" w:rsidP="00F22112">
            <w:pPr>
              <w:tabs>
                <w:tab w:val="left" w:pos="72"/>
                <w:tab w:val="left" w:pos="251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ที่วัดมูลค่าด้วย</w:t>
            </w: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br/>
              <w:t xml:space="preserve">      มูลค่ายุติธรรมผ่าน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C7AB6" w14:textId="77777777" w:rsidR="00FF0D54" w:rsidRDefault="00FF0D54" w:rsidP="00F2211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33721EDF" w14:textId="20613B07" w:rsidR="00DF16FB" w:rsidRPr="0056355C" w:rsidRDefault="00DF16FB" w:rsidP="00DF16F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3C171738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2A0C0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7D3DC4AE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F4CBC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11F9625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FFF14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D798300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35D94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B49FB05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F92DC" w14:textId="77777777" w:rsidR="00FF0D54" w:rsidRPr="0056355C" w:rsidRDefault="00FF0D54" w:rsidP="00F22112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C21C390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82349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E4E754C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6ACEA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FF0D54" w:rsidRPr="002A007A" w14:paraId="4FE34611" w14:textId="77777777" w:rsidTr="00F22112">
        <w:trPr>
          <w:trHeight w:val="70"/>
        </w:trPr>
        <w:tc>
          <w:tcPr>
            <w:tcW w:w="1710" w:type="dxa"/>
            <w:shd w:val="clear" w:color="auto" w:fill="auto"/>
            <w:vAlign w:val="bottom"/>
          </w:tcPr>
          <w:p w14:paraId="1E9B31C1" w14:textId="77777777" w:rsidR="00FF0D54" w:rsidRPr="0056355C" w:rsidRDefault="00FF0D54" w:rsidP="00F2211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กำไรหรือขาดทุน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07C66" w14:textId="01C89E82" w:rsidR="00FF0D54" w:rsidRPr="00DF16FB" w:rsidRDefault="00DF16FB" w:rsidP="00DF16F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="Angsana New"/>
                <w:szCs w:val="22"/>
                <w:lang w:eastAsia="zh-CN"/>
              </w:rPr>
            </w:pPr>
            <w:r w:rsidRPr="00DF16FB">
              <w:rPr>
                <w:rFonts w:asciiTheme="majorBidi" w:eastAsia="Times New Roman" w:hAnsiTheme="majorBidi" w:cs="Angsana New"/>
                <w:szCs w:val="22"/>
                <w:lang w:eastAsia="zh-CN"/>
              </w:rPr>
              <w:t>5</w:t>
            </w:r>
          </w:p>
        </w:tc>
        <w:tc>
          <w:tcPr>
            <w:tcW w:w="251" w:type="dxa"/>
            <w:shd w:val="clear" w:color="auto" w:fill="auto"/>
          </w:tcPr>
          <w:p w14:paraId="5341333D" w14:textId="77777777" w:rsidR="00FF0D54" w:rsidRPr="00DF16FB" w:rsidRDefault="00FF0D54" w:rsidP="00DF16F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7915E" w14:textId="00D2FE5E" w:rsidR="00FF0D54" w:rsidRPr="00DF16FB" w:rsidRDefault="00DF16FB" w:rsidP="00DF16F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F16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35</w:t>
            </w:r>
          </w:p>
        </w:tc>
        <w:tc>
          <w:tcPr>
            <w:tcW w:w="240" w:type="dxa"/>
            <w:shd w:val="clear" w:color="auto" w:fill="auto"/>
          </w:tcPr>
          <w:p w14:paraId="45706D55" w14:textId="77777777" w:rsidR="00FF0D54" w:rsidRPr="00DF16FB" w:rsidRDefault="00FF0D54" w:rsidP="00DF16F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F39D6" w14:textId="06ED51D9" w:rsidR="00FF0D54" w:rsidRPr="0056355C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6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DF16FB">
              <w:rPr>
                <w:rFonts w:asciiTheme="majorBidi" w:eastAsia="Angsana New" w:hAnsiTheme="majorBidi" w:cstheme="majorBidi"/>
                <w:szCs w:val="22"/>
                <w:lang w:eastAsia="zh-CN"/>
              </w:rPr>
              <w:t>1,570</w:t>
            </w:r>
          </w:p>
        </w:tc>
        <w:tc>
          <w:tcPr>
            <w:tcW w:w="270" w:type="dxa"/>
            <w:shd w:val="clear" w:color="auto" w:fill="auto"/>
          </w:tcPr>
          <w:p w14:paraId="19FA860F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5B395" w14:textId="2D2BDA20" w:rsidR="00FF0D54" w:rsidRPr="0056355C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DF16FB">
              <w:rPr>
                <w:rFonts w:asciiTheme="majorBidi" w:eastAsia="Angsana New" w:hAnsiTheme="majorBidi" w:cstheme="majorBidi"/>
                <w:szCs w:val="22"/>
                <w:lang w:eastAsia="zh-CN"/>
              </w:rPr>
              <w:t>2,879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F73590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EDEBB" w14:textId="70CE5241" w:rsidR="00FF0D54" w:rsidRPr="0056355C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right="-6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DF16FB">
              <w:rPr>
                <w:rFonts w:asciiTheme="majorBidi" w:eastAsia="Angsana New" w:hAnsiTheme="majorBidi" w:cstheme="majorBidi"/>
                <w:szCs w:val="22"/>
                <w:lang w:eastAsia="zh-CN"/>
              </w:rPr>
              <w:t>6,890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7438ADE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345E2" w14:textId="36367BE7" w:rsidR="00FF0D54" w:rsidRPr="0056355C" w:rsidRDefault="00DF16FB" w:rsidP="00F22112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B0CC3C6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BF4026" w14:textId="7532941A" w:rsidR="00FF0D54" w:rsidRPr="0056355C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DF16FB">
              <w:rPr>
                <w:rFonts w:asciiTheme="majorBidi" w:eastAsia="Angsana New" w:hAnsiTheme="majorBidi" w:cs="Angsana New"/>
                <w:szCs w:val="22"/>
                <w:cs/>
                <w:lang w:eastAsia="zh-CN"/>
              </w:rPr>
              <w:t>50</w:t>
            </w:r>
            <w:r w:rsidRPr="00DF16FB">
              <w:rPr>
                <w:rFonts w:asciiTheme="majorBidi" w:eastAsia="Angsana New" w:hAnsiTheme="majorBidi" w:cstheme="majorBidi"/>
                <w:szCs w:val="22"/>
                <w:lang w:eastAsia="zh-CN"/>
              </w:rPr>
              <w:t>,</w:t>
            </w:r>
            <w:r w:rsidRPr="00DF16FB">
              <w:rPr>
                <w:rFonts w:asciiTheme="majorBidi" w:eastAsia="Angsana New" w:hAnsiTheme="majorBidi" w:cs="Angsana New"/>
                <w:szCs w:val="22"/>
                <w:cs/>
                <w:lang w:eastAsia="zh-CN"/>
              </w:rPr>
              <w:t>948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B0CB4A3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AD251" w14:textId="1F27FC91" w:rsidR="00FF0D54" w:rsidRPr="0056355C" w:rsidRDefault="00DF16FB" w:rsidP="00F22112">
            <w:pPr>
              <w:tabs>
                <w:tab w:val="decimal" w:pos="590"/>
              </w:tabs>
              <w:suppressAutoHyphens/>
              <w:spacing w:after="0" w:line="240" w:lineRule="auto"/>
              <w:ind w:right="-11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DF16FB">
              <w:rPr>
                <w:rFonts w:asciiTheme="majorBidi" w:eastAsia="Angsana New" w:hAnsiTheme="majorBidi" w:cstheme="majorBidi"/>
                <w:szCs w:val="22"/>
                <w:lang w:eastAsia="zh-CN"/>
              </w:rPr>
              <w:t>62,327</w:t>
            </w:r>
          </w:p>
        </w:tc>
      </w:tr>
      <w:tr w:rsidR="00FF0D54" w:rsidRPr="002A007A" w14:paraId="093F2894" w14:textId="77777777" w:rsidTr="00F22112">
        <w:tc>
          <w:tcPr>
            <w:tcW w:w="1710" w:type="dxa"/>
            <w:shd w:val="clear" w:color="auto" w:fill="auto"/>
            <w:vAlign w:val="bottom"/>
          </w:tcPr>
          <w:p w14:paraId="5D03CF71" w14:textId="77777777" w:rsidR="00FF0D54" w:rsidRPr="0056355C" w:rsidRDefault="00FF0D54" w:rsidP="00F2211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เงินลงทุนสุทธิ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A1703" w14:textId="34F6B308" w:rsidR="00FF0D54" w:rsidRPr="0056355C" w:rsidRDefault="00DF16FB" w:rsidP="00F22112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2D91BCAF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0634F" w14:textId="6472FDF5" w:rsidR="00FF0D54" w:rsidRPr="00271EF8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F16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73,159</w:t>
            </w:r>
          </w:p>
        </w:tc>
        <w:tc>
          <w:tcPr>
            <w:tcW w:w="240" w:type="dxa"/>
            <w:shd w:val="clear" w:color="auto" w:fill="auto"/>
          </w:tcPr>
          <w:p w14:paraId="68EEB074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43B6B" w14:textId="6F10C623" w:rsidR="00FF0D54" w:rsidRPr="00271EF8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F16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69,929</w:t>
            </w:r>
          </w:p>
        </w:tc>
        <w:tc>
          <w:tcPr>
            <w:tcW w:w="270" w:type="dxa"/>
            <w:shd w:val="clear" w:color="auto" w:fill="auto"/>
          </w:tcPr>
          <w:p w14:paraId="5F983336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1996C" w14:textId="14B60E45" w:rsidR="00FF0D54" w:rsidRPr="00271EF8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F16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147,012</w:t>
            </w:r>
          </w:p>
        </w:tc>
        <w:tc>
          <w:tcPr>
            <w:tcW w:w="239" w:type="dxa"/>
            <w:shd w:val="clear" w:color="auto" w:fill="auto"/>
          </w:tcPr>
          <w:p w14:paraId="0B97B947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B81C7" w14:textId="0A4661E7" w:rsidR="00FF0D54" w:rsidRPr="00271EF8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F16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98,935</w:t>
            </w:r>
          </w:p>
        </w:tc>
        <w:tc>
          <w:tcPr>
            <w:tcW w:w="239" w:type="dxa"/>
            <w:shd w:val="clear" w:color="auto" w:fill="auto"/>
          </w:tcPr>
          <w:p w14:paraId="0C9E96D9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DB75B" w14:textId="4926A326" w:rsidR="00FF0D54" w:rsidRPr="0056355C" w:rsidRDefault="00DF16FB" w:rsidP="00F22112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8400490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pacing w:after="0" w:line="240" w:lineRule="auto"/>
              <w:ind w:left="92" w:right="79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BCE5E" w14:textId="01B563E3" w:rsidR="00FF0D54" w:rsidRPr="0056355C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F16FB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</w:t>
            </w:r>
            <w:r w:rsidRPr="00DF16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DF16FB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636</w:t>
            </w:r>
          </w:p>
        </w:tc>
        <w:tc>
          <w:tcPr>
            <w:tcW w:w="240" w:type="dxa"/>
            <w:shd w:val="clear" w:color="auto" w:fill="auto"/>
          </w:tcPr>
          <w:p w14:paraId="5928E5FB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BB583" w14:textId="65E1BB2B" w:rsidR="00FF0D54" w:rsidRPr="0056355C" w:rsidRDefault="00DF16FB" w:rsidP="00F22112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F16FB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390</w:t>
            </w:r>
            <w:r w:rsidRPr="00DF16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DF16FB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671</w:t>
            </w:r>
          </w:p>
        </w:tc>
      </w:tr>
      <w:tr w:rsidR="00FF0D54" w:rsidRPr="002A007A" w14:paraId="40BAA464" w14:textId="77777777" w:rsidTr="00F22112">
        <w:tc>
          <w:tcPr>
            <w:tcW w:w="1710" w:type="dxa"/>
            <w:shd w:val="clear" w:color="auto" w:fill="auto"/>
            <w:vAlign w:val="bottom"/>
          </w:tcPr>
          <w:p w14:paraId="57045BE7" w14:textId="77777777" w:rsidR="00FF0D54" w:rsidRPr="0056355C" w:rsidRDefault="00FF0D54" w:rsidP="00F2211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เงินให้สินเชื่อแก่ลูกหนี้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69837" w14:textId="3A45265C" w:rsidR="00FF0D54" w:rsidRPr="0056355C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F16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955,766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84A5403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5F5B8" w14:textId="5BA3E9C7" w:rsidR="00FF0D54" w:rsidRPr="0056355C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F16FB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392</w:t>
            </w:r>
            <w:r w:rsidRPr="00DF16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DF16FB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249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C306CC8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A25CD" w14:textId="5E39848A" w:rsidR="00FF0D54" w:rsidRPr="0056355C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F16FB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329</w:t>
            </w:r>
            <w:r w:rsidRPr="00DF16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DF16FB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107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18E7BE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F1554" w14:textId="6FCEC9F3" w:rsidR="00FF0D54" w:rsidRPr="0056355C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F16FB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556</w:t>
            </w:r>
            <w:r w:rsidRPr="00DF16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DF16FB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174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61FEEB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D818C" w14:textId="1538A9F7" w:rsidR="00FF0D54" w:rsidRPr="0056355C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F16FB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48</w:t>
            </w:r>
            <w:r w:rsidRPr="00DF16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DF16FB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590</w:t>
            </w:r>
          </w:p>
        </w:tc>
        <w:tc>
          <w:tcPr>
            <w:tcW w:w="239" w:type="dxa"/>
            <w:shd w:val="clear" w:color="auto" w:fill="auto"/>
          </w:tcPr>
          <w:p w14:paraId="4DDF9B38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29880" w14:textId="7301A339" w:rsidR="00FF0D54" w:rsidRPr="0056355C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F16FB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95</w:t>
            </w:r>
            <w:r w:rsidRPr="00DF16FB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DF16FB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32</w:t>
            </w:r>
            <w:r w:rsidR="00A90E00">
              <w:rPr>
                <w:rFonts w:asciiTheme="majorBidi" w:eastAsia="Times New Roman" w:hAnsiTheme="majorBidi" w:cs="Angsana New"/>
                <w:szCs w:val="22"/>
                <w:lang w:eastAsia="zh-CN"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14:paraId="79B12237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A8F45" w14:textId="471D00D1" w:rsidR="00FF0D54" w:rsidRPr="0056355C" w:rsidRDefault="00DF16FB" w:rsidP="00F22112">
            <w:pPr>
              <w:tabs>
                <w:tab w:val="decimal" w:pos="331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7D70423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683CA" w14:textId="6A535CB0" w:rsidR="00FF0D54" w:rsidRPr="0056355C" w:rsidRDefault="00DF16FB" w:rsidP="00F22112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F16FB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2</w:t>
            </w:r>
            <w:r w:rsidRPr="00DF16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DF16FB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377</w:t>
            </w:r>
            <w:r w:rsidRPr="00DF16FB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DF16FB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21</w:t>
            </w:r>
            <w:r w:rsidR="00A90E00">
              <w:rPr>
                <w:rFonts w:asciiTheme="majorBidi" w:eastAsia="Times New Roman" w:hAnsiTheme="majorBidi" w:cs="Angsana New"/>
                <w:szCs w:val="22"/>
                <w:lang w:val="en-GB" w:eastAsia="zh-CN"/>
              </w:rPr>
              <w:t>5</w:t>
            </w:r>
          </w:p>
        </w:tc>
      </w:tr>
      <w:tr w:rsidR="00FF0D54" w:rsidRPr="002A007A" w14:paraId="566A515E" w14:textId="77777777" w:rsidTr="00F22112">
        <w:tc>
          <w:tcPr>
            <w:tcW w:w="1710" w:type="dxa"/>
            <w:shd w:val="clear" w:color="auto" w:fill="auto"/>
            <w:vAlign w:val="bottom"/>
          </w:tcPr>
          <w:p w14:paraId="53415928" w14:textId="77777777" w:rsidR="00FF0D54" w:rsidRPr="0056355C" w:rsidRDefault="00FF0D54" w:rsidP="00F2211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6355C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642A7" w14:textId="22D842E2" w:rsidR="00FF0D54" w:rsidRPr="0056355C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F16F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969,930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437C275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2BC86A" w14:textId="17FA5E47" w:rsidR="00FF0D54" w:rsidRPr="0056355C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DF16F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 w:eastAsia="zh-CN"/>
              </w:rPr>
              <w:t>944</w:t>
            </w:r>
            <w:r w:rsidRPr="00DF16F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DF16F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 w:eastAsia="zh-CN"/>
              </w:rPr>
              <w:t>161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CB4500A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6F7F0D" w14:textId="7817DC4F" w:rsidR="00FF0D54" w:rsidRPr="0056355C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DF16F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 w:eastAsia="zh-CN"/>
              </w:rPr>
              <w:t>405</w:t>
            </w:r>
            <w:r w:rsidRPr="00DF16F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DF16F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 w:eastAsia="zh-CN"/>
              </w:rPr>
              <w:t>084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69F375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DB242" w14:textId="687D0ABB" w:rsidR="00FF0D54" w:rsidRPr="0056355C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DF16F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 w:eastAsia="zh-CN"/>
              </w:rPr>
              <w:t>706</w:t>
            </w:r>
            <w:r w:rsidRPr="00DF16F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DF16F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 w:eastAsia="zh-CN"/>
              </w:rPr>
              <w:t>065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D9C7740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97B3F5" w14:textId="34695799" w:rsidR="00FF0D54" w:rsidRPr="0056355C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DF16F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 w:eastAsia="zh-CN"/>
              </w:rPr>
              <w:t>154</w:t>
            </w:r>
            <w:r w:rsidRPr="00DF16F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DF16F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 w:eastAsia="zh-CN"/>
              </w:rPr>
              <w:t>415</w:t>
            </w:r>
          </w:p>
        </w:tc>
        <w:tc>
          <w:tcPr>
            <w:tcW w:w="239" w:type="dxa"/>
            <w:shd w:val="clear" w:color="auto" w:fill="auto"/>
          </w:tcPr>
          <w:p w14:paraId="24DF9273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21474" w14:textId="3E9B4D61" w:rsidR="00FF0D54" w:rsidRPr="0056355C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F16F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95</w:t>
            </w:r>
            <w:r w:rsidRPr="00DF16F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DF16F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32</w:t>
            </w:r>
            <w:r w:rsidR="00A90E00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14:paraId="5AD77557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BD6439" w14:textId="12FF3C87" w:rsidR="00FF0D54" w:rsidRPr="00E04D33" w:rsidRDefault="00DF16FB" w:rsidP="00F22112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F16F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124</w:t>
            </w:r>
            <w:r w:rsidRPr="00DF16F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DF16F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650</w:t>
            </w:r>
          </w:p>
        </w:tc>
        <w:tc>
          <w:tcPr>
            <w:tcW w:w="240" w:type="dxa"/>
            <w:shd w:val="clear" w:color="auto" w:fill="auto"/>
          </w:tcPr>
          <w:p w14:paraId="7ABA9B78" w14:textId="77777777" w:rsidR="00FF0D54" w:rsidRPr="0056355C" w:rsidRDefault="00FF0D54" w:rsidP="00F22112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EB56B5" w14:textId="7B193195" w:rsidR="00FF0D54" w:rsidRPr="0056355C" w:rsidRDefault="00DF16FB" w:rsidP="00F22112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 w:eastAsia="zh-CN"/>
              </w:rPr>
            </w:pPr>
            <w:r w:rsidRPr="00DF16F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 w:eastAsia="zh-CN"/>
              </w:rPr>
              <w:t>3</w:t>
            </w:r>
            <w:r w:rsidRPr="00DF16F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DF16F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 w:eastAsia="zh-CN"/>
              </w:rPr>
              <w:t>399</w:t>
            </w:r>
            <w:r w:rsidRPr="00DF16F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,</w:t>
            </w:r>
            <w:r w:rsidRPr="00DF16FB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 w:eastAsia="zh-CN"/>
              </w:rPr>
              <w:t>63</w:t>
            </w:r>
            <w:r w:rsidR="00A90E00">
              <w:rPr>
                <w:rFonts w:asciiTheme="majorBidi" w:eastAsia="Times New Roman" w:hAnsiTheme="majorBidi" w:cs="Angsana New"/>
                <w:b/>
                <w:bCs/>
                <w:szCs w:val="22"/>
                <w:lang w:val="en-GB" w:eastAsia="zh-CN"/>
              </w:rPr>
              <w:t>4</w:t>
            </w:r>
          </w:p>
        </w:tc>
      </w:tr>
    </w:tbl>
    <w:tbl>
      <w:tblPr>
        <w:tblpPr w:leftFromText="180" w:rightFromText="180" w:vertAnchor="text" w:horzAnchor="margin" w:tblpY="118"/>
        <w:tblW w:w="9630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51"/>
        <w:gridCol w:w="751"/>
        <w:gridCol w:w="240"/>
        <w:gridCol w:w="828"/>
        <w:gridCol w:w="270"/>
        <w:gridCol w:w="714"/>
        <w:gridCol w:w="239"/>
        <w:gridCol w:w="786"/>
        <w:gridCol w:w="239"/>
        <w:gridCol w:w="759"/>
        <w:gridCol w:w="239"/>
        <w:gridCol w:w="763"/>
        <w:gridCol w:w="240"/>
        <w:gridCol w:w="791"/>
      </w:tblGrid>
      <w:tr w:rsidR="00FF0D54" w:rsidRPr="002A007A" w14:paraId="35D41B75" w14:textId="77777777" w:rsidTr="00F22112">
        <w:tc>
          <w:tcPr>
            <w:tcW w:w="1710" w:type="dxa"/>
            <w:shd w:val="clear" w:color="auto" w:fill="auto"/>
            <w:vAlign w:val="bottom"/>
          </w:tcPr>
          <w:p w14:paraId="6282D752" w14:textId="77777777" w:rsidR="00FF0D54" w:rsidRPr="00410416" w:rsidRDefault="00FF0D54" w:rsidP="00F2211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8B40BA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  <w:vAlign w:val="center"/>
          </w:tcPr>
          <w:p w14:paraId="093EF48B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4F382B39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38DF026C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14:paraId="5E6CC578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DE07D70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7838FA4A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3CE6E976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01972206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E00DE9A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22688A0C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1F84B402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40FA710E" w14:textId="77777777" w:rsidR="00FF0D54" w:rsidRPr="002F57EA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62CFEA62" w14:textId="77777777" w:rsidR="00FF0D54" w:rsidRPr="002F57EA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D5F8DE9" w14:textId="77777777" w:rsidR="00FF0D54" w:rsidRPr="002F57EA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B13DC5" w:rsidRPr="002A007A" w14:paraId="26AE4C14" w14:textId="77777777" w:rsidTr="00F22112">
        <w:tc>
          <w:tcPr>
            <w:tcW w:w="1710" w:type="dxa"/>
            <w:shd w:val="clear" w:color="auto" w:fill="auto"/>
            <w:vAlign w:val="bottom"/>
          </w:tcPr>
          <w:p w14:paraId="252E1BFE" w14:textId="77777777" w:rsidR="00B13DC5" w:rsidRPr="007A5235" w:rsidRDefault="00B13DC5" w:rsidP="00B13DC5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เงินรับฝาก</w:t>
            </w:r>
          </w:p>
        </w:tc>
        <w:tc>
          <w:tcPr>
            <w:tcW w:w="810" w:type="dxa"/>
            <w:shd w:val="clear" w:color="auto" w:fill="auto"/>
          </w:tcPr>
          <w:p w14:paraId="74F4937F" w14:textId="7F668634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13DC5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2</w:t>
            </w:r>
            <w:r w:rsidRPr="00B13DC5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B13DC5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023</w:t>
            </w:r>
            <w:r w:rsidRPr="00B13DC5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B13DC5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025</w:t>
            </w:r>
          </w:p>
        </w:tc>
        <w:tc>
          <w:tcPr>
            <w:tcW w:w="251" w:type="dxa"/>
            <w:shd w:val="clear" w:color="auto" w:fill="auto"/>
          </w:tcPr>
          <w:p w14:paraId="65CB6020" w14:textId="77777777" w:rsidR="00B13DC5" w:rsidRPr="00B37233" w:rsidRDefault="00B13DC5" w:rsidP="00B13DC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4633A888" w14:textId="0222BAA2" w:rsidR="00B13DC5" w:rsidRPr="00B37233" w:rsidRDefault="00B13DC5" w:rsidP="00B13DC5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13DC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204,387</w:t>
            </w:r>
          </w:p>
        </w:tc>
        <w:tc>
          <w:tcPr>
            <w:tcW w:w="240" w:type="dxa"/>
            <w:shd w:val="clear" w:color="auto" w:fill="auto"/>
          </w:tcPr>
          <w:p w14:paraId="46D53B61" w14:textId="77777777" w:rsidR="00B13DC5" w:rsidRPr="00B37233" w:rsidRDefault="00B13DC5" w:rsidP="00B13DC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7D53C722" w14:textId="2B273EF8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13DC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227,138</w:t>
            </w:r>
          </w:p>
        </w:tc>
        <w:tc>
          <w:tcPr>
            <w:tcW w:w="270" w:type="dxa"/>
            <w:shd w:val="clear" w:color="auto" w:fill="auto"/>
          </w:tcPr>
          <w:p w14:paraId="120B6DD2" w14:textId="77777777" w:rsidR="00B13DC5" w:rsidRPr="00B37233" w:rsidRDefault="00B13DC5" w:rsidP="00B13DC5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5B80DE8A" w14:textId="4419573C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737" w:right="-6" w:hanging="737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13DC5">
              <w:rPr>
                <w:rFonts w:asciiTheme="majorBidi" w:eastAsia="Times New Roman" w:hAnsiTheme="majorBidi" w:cstheme="majorBidi"/>
                <w:szCs w:val="22"/>
                <w:lang w:eastAsia="zh-CN"/>
              </w:rPr>
              <w:t>6,819</w:t>
            </w:r>
          </w:p>
        </w:tc>
        <w:tc>
          <w:tcPr>
            <w:tcW w:w="239" w:type="dxa"/>
            <w:shd w:val="clear" w:color="auto" w:fill="auto"/>
          </w:tcPr>
          <w:p w14:paraId="79E63862" w14:textId="77777777" w:rsidR="00B13DC5" w:rsidRPr="00B37233" w:rsidRDefault="00B13DC5" w:rsidP="00B13DC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100E0928" w14:textId="360018FE" w:rsidR="00B13DC5" w:rsidRPr="00B13DC5" w:rsidRDefault="00B13DC5" w:rsidP="00B13DC5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ind w:left="91" w:right="-173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581F942" w14:textId="77777777" w:rsidR="00B13DC5" w:rsidRPr="00B37233" w:rsidRDefault="00B13DC5" w:rsidP="00B13DC5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6441584" w14:textId="29EF9C13" w:rsidR="00B13DC5" w:rsidRPr="00B37233" w:rsidRDefault="00B13DC5" w:rsidP="00B13DC5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CFA602A" w14:textId="77777777" w:rsidR="00B13DC5" w:rsidRPr="00B37233" w:rsidRDefault="00B13DC5" w:rsidP="00B13DC5">
            <w:pPr>
              <w:tabs>
                <w:tab w:val="decimal" w:pos="0"/>
                <w:tab w:val="decimal" w:pos="196"/>
                <w:tab w:val="decimal" w:pos="540"/>
              </w:tabs>
              <w:suppressAutoHyphens/>
              <w:spacing w:after="0" w:line="240" w:lineRule="auto"/>
              <w:ind w:left="-54" w:right="79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C4804BA" w14:textId="316A109E" w:rsidR="00B13DC5" w:rsidRPr="00B37233" w:rsidRDefault="00B13DC5" w:rsidP="00B13DC5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13DC5">
              <w:rPr>
                <w:rFonts w:asciiTheme="majorBidi" w:eastAsia="Times New Roman" w:hAnsiTheme="majorBidi" w:cstheme="majorBidi"/>
                <w:szCs w:val="22"/>
                <w:lang w:eastAsia="zh-CN"/>
              </w:rPr>
              <w:t>94,431</w:t>
            </w:r>
          </w:p>
        </w:tc>
        <w:tc>
          <w:tcPr>
            <w:tcW w:w="240" w:type="dxa"/>
            <w:shd w:val="clear" w:color="auto" w:fill="auto"/>
          </w:tcPr>
          <w:p w14:paraId="41EA0267" w14:textId="77777777" w:rsidR="00B13DC5" w:rsidRPr="00B37233" w:rsidRDefault="00B13DC5" w:rsidP="00B13DC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96AF10D" w14:textId="76AC07CE" w:rsidR="00B13DC5" w:rsidRPr="00B37233" w:rsidRDefault="00B13DC5" w:rsidP="00B13DC5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13DC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2,555,800</w:t>
            </w:r>
          </w:p>
        </w:tc>
      </w:tr>
      <w:tr w:rsidR="00B13DC5" w:rsidRPr="002A007A" w14:paraId="3370F453" w14:textId="77777777" w:rsidTr="00F22112">
        <w:tc>
          <w:tcPr>
            <w:tcW w:w="1710" w:type="dxa"/>
            <w:shd w:val="clear" w:color="auto" w:fill="auto"/>
            <w:vAlign w:val="bottom"/>
          </w:tcPr>
          <w:p w14:paraId="07A95244" w14:textId="77777777" w:rsidR="00B13DC5" w:rsidRPr="007A5235" w:rsidRDefault="00B13DC5" w:rsidP="00B13DC5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</w:tcPr>
          <w:p w14:paraId="05C5BA9F" w14:textId="77777777" w:rsidR="00B13DC5" w:rsidRPr="00B37233" w:rsidRDefault="00B13DC5" w:rsidP="00B13DC5">
            <w:pPr>
              <w:tabs>
                <w:tab w:val="decimal" w:pos="510"/>
              </w:tabs>
              <w:suppressAutoHyphens/>
              <w:snapToGrid w:val="0"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0D9516EB" w14:textId="77777777" w:rsidR="00B13DC5" w:rsidRPr="00B37233" w:rsidRDefault="00B13DC5" w:rsidP="00B13DC5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2B9CEED8" w14:textId="77777777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3E839429" w14:textId="77777777" w:rsidR="00B13DC5" w:rsidRPr="00B37233" w:rsidRDefault="00B13DC5" w:rsidP="00B13DC5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58D7AB81" w14:textId="77777777" w:rsidR="00B13DC5" w:rsidRPr="00B37233" w:rsidRDefault="00B13DC5" w:rsidP="00B13DC5">
            <w:pPr>
              <w:tabs>
                <w:tab w:val="decimal" w:pos="510"/>
              </w:tabs>
              <w:suppressAutoHyphens/>
              <w:snapToGrid w:val="0"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4DB600F" w14:textId="77777777" w:rsidR="00B13DC5" w:rsidRPr="00B37233" w:rsidRDefault="00B13DC5" w:rsidP="00B13DC5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4F010461" w14:textId="77777777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511CA69" w14:textId="77777777" w:rsidR="00B13DC5" w:rsidRPr="00B37233" w:rsidRDefault="00B13DC5" w:rsidP="00B13DC5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468F21CB" w14:textId="77777777" w:rsidR="00B13DC5" w:rsidRPr="00B37233" w:rsidRDefault="00B13DC5" w:rsidP="00B13DC5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right="-173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C104820" w14:textId="77777777" w:rsidR="00B13DC5" w:rsidRPr="00B37233" w:rsidRDefault="00B13DC5" w:rsidP="00B13DC5">
            <w:pPr>
              <w:tabs>
                <w:tab w:val="decimal" w:pos="196"/>
                <w:tab w:val="decimal" w:pos="601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17ABFC99" w14:textId="77777777" w:rsidR="00B13DC5" w:rsidRPr="00B37233" w:rsidRDefault="00B13DC5" w:rsidP="00B13DC5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C062E8F" w14:textId="77777777" w:rsidR="00B13DC5" w:rsidRPr="00B37233" w:rsidRDefault="00B13DC5" w:rsidP="00B13DC5">
            <w:pPr>
              <w:tabs>
                <w:tab w:val="decimal" w:pos="196"/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434E789" w14:textId="77777777" w:rsidR="00B13DC5" w:rsidRPr="00B37233" w:rsidRDefault="00B13DC5" w:rsidP="00B13DC5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CA34678" w14:textId="77777777" w:rsidR="00B13DC5" w:rsidRPr="00B37233" w:rsidRDefault="00B13DC5" w:rsidP="00B13DC5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6ED318F2" w14:textId="77777777" w:rsidR="00B13DC5" w:rsidRPr="00B37233" w:rsidRDefault="00B13DC5" w:rsidP="00B13DC5">
            <w:pPr>
              <w:tabs>
                <w:tab w:val="decimal" w:pos="547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B13DC5" w:rsidRPr="002A007A" w14:paraId="3F60D970" w14:textId="77777777" w:rsidTr="00F22112">
        <w:tc>
          <w:tcPr>
            <w:tcW w:w="1710" w:type="dxa"/>
            <w:shd w:val="clear" w:color="auto" w:fill="auto"/>
            <w:vAlign w:val="bottom"/>
          </w:tcPr>
          <w:p w14:paraId="0F59EA19" w14:textId="77777777" w:rsidR="00B13DC5" w:rsidRPr="007A5235" w:rsidRDefault="00B13DC5" w:rsidP="00B13DC5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</w:p>
        </w:tc>
        <w:tc>
          <w:tcPr>
            <w:tcW w:w="810" w:type="dxa"/>
            <w:shd w:val="clear" w:color="auto" w:fill="auto"/>
          </w:tcPr>
          <w:p w14:paraId="077681AD" w14:textId="23CC512A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13DC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15,339</w:t>
            </w:r>
          </w:p>
        </w:tc>
        <w:tc>
          <w:tcPr>
            <w:tcW w:w="251" w:type="dxa"/>
            <w:shd w:val="clear" w:color="auto" w:fill="auto"/>
          </w:tcPr>
          <w:p w14:paraId="68596CFD" w14:textId="77777777" w:rsidR="00B13DC5" w:rsidRPr="00B37233" w:rsidRDefault="00B13DC5" w:rsidP="00B13DC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49B70704" w14:textId="1E6AE60F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13DC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127,629</w:t>
            </w:r>
          </w:p>
        </w:tc>
        <w:tc>
          <w:tcPr>
            <w:tcW w:w="240" w:type="dxa"/>
            <w:shd w:val="clear" w:color="auto" w:fill="auto"/>
          </w:tcPr>
          <w:p w14:paraId="0D950DE1" w14:textId="77777777" w:rsidR="00B13DC5" w:rsidRPr="00B37233" w:rsidRDefault="00B13DC5" w:rsidP="00B13DC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2A423A05" w14:textId="21F6672C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13DC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3,051</w:t>
            </w:r>
          </w:p>
        </w:tc>
        <w:tc>
          <w:tcPr>
            <w:tcW w:w="270" w:type="dxa"/>
            <w:shd w:val="clear" w:color="auto" w:fill="auto"/>
          </w:tcPr>
          <w:p w14:paraId="49B89E05" w14:textId="77777777" w:rsidR="00B13DC5" w:rsidRPr="00B37233" w:rsidRDefault="00B13DC5" w:rsidP="00B13DC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4A92F53D" w14:textId="0F0E9FFC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13DC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27,560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D713AF" w14:textId="77777777" w:rsidR="00B13DC5" w:rsidRPr="00B37233" w:rsidRDefault="00B13DC5" w:rsidP="00B13DC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101AD0FB" w14:textId="25B86B10" w:rsidR="00B13DC5" w:rsidRPr="00B37233" w:rsidRDefault="00B13DC5" w:rsidP="00B13DC5">
            <w:pPr>
              <w:tabs>
                <w:tab w:val="left" w:pos="0"/>
              </w:tabs>
              <w:suppressAutoHyphens/>
              <w:snapToGrid w:val="0"/>
              <w:spacing w:after="0" w:line="240" w:lineRule="auto"/>
              <w:ind w:left="91" w:right="-173" w:hanging="181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FCFEDB2" w14:textId="77777777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6DEC592" w14:textId="2B4DA802" w:rsidR="00B13DC5" w:rsidRPr="00B37233" w:rsidRDefault="00B13DC5" w:rsidP="00B13DC5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B4E27E9" w14:textId="77777777" w:rsidR="00B13DC5" w:rsidRPr="00B37233" w:rsidRDefault="00B13DC5" w:rsidP="00B13DC5">
            <w:pPr>
              <w:tabs>
                <w:tab w:val="decimal" w:pos="0"/>
                <w:tab w:val="decimal" w:pos="196"/>
                <w:tab w:val="decimal" w:pos="540"/>
              </w:tabs>
              <w:suppressAutoHyphens/>
              <w:spacing w:after="0" w:line="240" w:lineRule="auto"/>
              <w:ind w:left="-54" w:right="79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05E067E" w14:textId="24F49A6F" w:rsidR="00B13DC5" w:rsidRPr="00B37233" w:rsidRDefault="00B13DC5" w:rsidP="00B13DC5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13DC5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7,768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22BB22B" w14:textId="77777777" w:rsidR="00B13DC5" w:rsidRPr="00B37233" w:rsidRDefault="00B13DC5" w:rsidP="00B13DC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515EDD69" w14:textId="6AE893E3" w:rsidR="00B13DC5" w:rsidRPr="00B37233" w:rsidRDefault="00B13DC5" w:rsidP="00B13DC5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13DC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181,347</w:t>
            </w:r>
          </w:p>
        </w:tc>
      </w:tr>
      <w:tr w:rsidR="00B13DC5" w:rsidRPr="002A007A" w14:paraId="2AF33782" w14:textId="77777777" w:rsidTr="00F22112">
        <w:tc>
          <w:tcPr>
            <w:tcW w:w="1710" w:type="dxa"/>
            <w:shd w:val="clear" w:color="auto" w:fill="auto"/>
            <w:vAlign w:val="bottom"/>
          </w:tcPr>
          <w:p w14:paraId="018284CB" w14:textId="77777777" w:rsidR="00B13DC5" w:rsidRPr="007A5235" w:rsidRDefault="00B13DC5" w:rsidP="00B13DC5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2D10D4" w14:textId="77777777" w:rsidR="00B13DC5" w:rsidRPr="00B37233" w:rsidRDefault="00B13DC5" w:rsidP="00B13DC5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51" w:type="dxa"/>
            <w:shd w:val="clear" w:color="auto" w:fill="auto"/>
          </w:tcPr>
          <w:p w14:paraId="66EB4784" w14:textId="77777777" w:rsidR="00B13DC5" w:rsidRPr="00B37233" w:rsidRDefault="00B13DC5" w:rsidP="00B13DC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center"/>
          </w:tcPr>
          <w:p w14:paraId="6B2388A0" w14:textId="77777777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4D3D5969" w14:textId="77777777" w:rsidR="00B13DC5" w:rsidRPr="00B37233" w:rsidRDefault="00B13DC5" w:rsidP="00B13DC5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459BF194" w14:textId="77777777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A8F8BD7" w14:textId="77777777" w:rsidR="00B13DC5" w:rsidRPr="00B37233" w:rsidRDefault="00B13DC5" w:rsidP="00B13DC5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3FF47F1D" w14:textId="77777777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  <w:vAlign w:val="center"/>
          </w:tcPr>
          <w:p w14:paraId="21BD445E" w14:textId="77777777" w:rsidR="00B13DC5" w:rsidRPr="00B37233" w:rsidRDefault="00B13DC5" w:rsidP="00B13DC5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center"/>
          </w:tcPr>
          <w:p w14:paraId="74F492E7" w14:textId="77777777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173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5B49011" w14:textId="77777777" w:rsidR="00B13DC5" w:rsidRPr="00B37233" w:rsidRDefault="00B13DC5" w:rsidP="00B13DC5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center"/>
          </w:tcPr>
          <w:p w14:paraId="5B07C898" w14:textId="77777777" w:rsidR="00B13DC5" w:rsidRPr="00B37233" w:rsidRDefault="00B13DC5" w:rsidP="00B13DC5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4A7690D" w14:textId="77777777" w:rsidR="00B13DC5" w:rsidRPr="00B37233" w:rsidRDefault="00B13DC5" w:rsidP="00B13DC5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3575FEE6" w14:textId="77777777" w:rsidR="00B13DC5" w:rsidRPr="00B37233" w:rsidRDefault="00B13DC5" w:rsidP="00B13DC5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0AC09BF8" w14:textId="77777777" w:rsidR="00B13DC5" w:rsidRPr="00B37233" w:rsidRDefault="00B13DC5" w:rsidP="00B13DC5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A2C277A" w14:textId="77777777" w:rsidR="00B13DC5" w:rsidRPr="00B37233" w:rsidRDefault="00B13DC5" w:rsidP="00B13DC5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B13DC5" w:rsidRPr="002A007A" w14:paraId="03754D2B" w14:textId="77777777" w:rsidTr="00F22112">
        <w:tc>
          <w:tcPr>
            <w:tcW w:w="1710" w:type="dxa"/>
            <w:shd w:val="clear" w:color="auto" w:fill="auto"/>
            <w:vAlign w:val="bottom"/>
          </w:tcPr>
          <w:p w14:paraId="4FA534F1" w14:textId="77777777" w:rsidR="00B13DC5" w:rsidRPr="007A5235" w:rsidRDefault="00B13DC5" w:rsidP="00B13DC5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   </w:t>
            </w:r>
            <w:r>
              <w:rPr>
                <w:rFonts w:asciiTheme="majorBidi" w:eastAsia="Angsana New" w:hAnsiTheme="majorBidi" w:cstheme="majorBidi"/>
                <w:szCs w:val="22"/>
                <w:lang w:eastAsia="zh-CN"/>
              </w:rPr>
              <w:t xml:space="preserve"> </w:t>
            </w:r>
            <w:r w:rsidRPr="007A5235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810" w:type="dxa"/>
            <w:shd w:val="clear" w:color="auto" w:fill="auto"/>
          </w:tcPr>
          <w:p w14:paraId="0FECDCAB" w14:textId="70527A91" w:rsidR="00B13DC5" w:rsidRPr="00121FED" w:rsidRDefault="00B13DC5" w:rsidP="00B13DC5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51" w:type="dxa"/>
            <w:shd w:val="clear" w:color="auto" w:fill="auto"/>
          </w:tcPr>
          <w:p w14:paraId="0CDA3ACE" w14:textId="77777777" w:rsidR="00B13DC5" w:rsidRPr="00B37233" w:rsidRDefault="00B13DC5" w:rsidP="00B13DC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2B0EAA88" w14:textId="02794C68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13DC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70,653</w:t>
            </w:r>
          </w:p>
        </w:tc>
        <w:tc>
          <w:tcPr>
            <w:tcW w:w="240" w:type="dxa"/>
            <w:shd w:val="clear" w:color="auto" w:fill="auto"/>
          </w:tcPr>
          <w:p w14:paraId="6CB0F7FF" w14:textId="77777777" w:rsidR="00B13DC5" w:rsidRPr="00B37233" w:rsidRDefault="00B13DC5" w:rsidP="00B13DC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shd w:val="clear" w:color="auto" w:fill="auto"/>
          </w:tcPr>
          <w:p w14:paraId="5C26F49C" w14:textId="0D461FF0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13DC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1,293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82F1FE" w14:textId="77777777" w:rsidR="00B13DC5" w:rsidRPr="00B37233" w:rsidRDefault="00B13DC5" w:rsidP="00B13DC5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shd w:val="clear" w:color="auto" w:fill="auto"/>
          </w:tcPr>
          <w:p w14:paraId="038A77A4" w14:textId="3F1C30E2" w:rsidR="00B13DC5" w:rsidRPr="00AD6E2B" w:rsidRDefault="00B13DC5" w:rsidP="00B13DC5">
            <w:pPr>
              <w:tabs>
                <w:tab w:val="left" w:pos="0"/>
                <w:tab w:val="decimal" w:pos="417"/>
              </w:tabs>
              <w:suppressAutoHyphens/>
              <w:snapToGrid w:val="0"/>
              <w:spacing w:after="0" w:line="240" w:lineRule="auto"/>
              <w:ind w:left="91" w:right="-6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21C844D" w14:textId="77777777" w:rsidR="00B13DC5" w:rsidRPr="00B37233" w:rsidRDefault="00B13DC5" w:rsidP="00B13DC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B0C60E1" w14:textId="2EF0136A" w:rsidR="00B13DC5" w:rsidRPr="00B37233" w:rsidRDefault="00B13DC5" w:rsidP="00B13DC5">
            <w:pPr>
              <w:tabs>
                <w:tab w:val="left" w:pos="0"/>
                <w:tab w:val="left" w:pos="314"/>
                <w:tab w:val="decimal" w:pos="737"/>
              </w:tabs>
              <w:suppressAutoHyphens/>
              <w:snapToGrid w:val="0"/>
              <w:spacing w:after="0" w:line="240" w:lineRule="auto"/>
              <w:ind w:left="91" w:right="-173" w:hanging="181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4ED6896" w14:textId="77777777" w:rsidR="00B13DC5" w:rsidRPr="00B37233" w:rsidRDefault="00B13DC5" w:rsidP="00B13DC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2D21BF6" w14:textId="6AF25F8F" w:rsidR="00B13DC5" w:rsidRPr="00B37233" w:rsidRDefault="00B13DC5" w:rsidP="00B13DC5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1875B33" w14:textId="77777777" w:rsidR="00B13DC5" w:rsidRPr="00B37233" w:rsidRDefault="00B13DC5" w:rsidP="00B13DC5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60C27B28" w14:textId="2A6CF519" w:rsidR="00B13DC5" w:rsidRPr="00B37233" w:rsidRDefault="00B13DC5" w:rsidP="00B13DC5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13DC5">
              <w:rPr>
                <w:rFonts w:asciiTheme="majorBidi" w:eastAsia="Times New Roman" w:hAnsiTheme="majorBidi" w:cstheme="majorBidi"/>
                <w:szCs w:val="22"/>
                <w:lang w:eastAsia="zh-CN"/>
              </w:rPr>
              <w:t>50</w:t>
            </w:r>
          </w:p>
        </w:tc>
        <w:tc>
          <w:tcPr>
            <w:tcW w:w="240" w:type="dxa"/>
            <w:shd w:val="clear" w:color="auto" w:fill="auto"/>
          </w:tcPr>
          <w:p w14:paraId="1FFBA040" w14:textId="77777777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133F6E40" w14:textId="512553F2" w:rsidR="00B13DC5" w:rsidRPr="00B37233" w:rsidRDefault="00B13DC5" w:rsidP="00B13DC5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B13DC5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71,996</w:t>
            </w:r>
          </w:p>
        </w:tc>
      </w:tr>
      <w:tr w:rsidR="00B13DC5" w:rsidRPr="002A007A" w14:paraId="16CB5CF8" w14:textId="77777777" w:rsidTr="00F22112">
        <w:tc>
          <w:tcPr>
            <w:tcW w:w="1710" w:type="dxa"/>
            <w:shd w:val="clear" w:color="auto" w:fill="auto"/>
            <w:vAlign w:val="bottom"/>
          </w:tcPr>
          <w:p w14:paraId="461E1BC6" w14:textId="77777777" w:rsidR="00B13DC5" w:rsidRPr="007A5235" w:rsidRDefault="00B13DC5" w:rsidP="00B13DC5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C1C5AC4" w14:textId="56BDFE6A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13DC5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2</w:t>
            </w:r>
            <w:r w:rsidRPr="00B13DC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B13DC5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038</w:t>
            </w:r>
            <w:r w:rsidRPr="00B13DC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,</w:t>
            </w:r>
            <w:r w:rsidRPr="00B13DC5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364</w:t>
            </w:r>
          </w:p>
        </w:tc>
        <w:tc>
          <w:tcPr>
            <w:tcW w:w="251" w:type="dxa"/>
            <w:shd w:val="clear" w:color="auto" w:fill="auto"/>
          </w:tcPr>
          <w:p w14:paraId="36D2D0E5" w14:textId="77777777" w:rsidR="00B13DC5" w:rsidRPr="00B37233" w:rsidRDefault="00B13DC5" w:rsidP="00B13DC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A4A3CD" w14:textId="02F12F33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B13DC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402,669</w:t>
            </w:r>
          </w:p>
        </w:tc>
        <w:tc>
          <w:tcPr>
            <w:tcW w:w="240" w:type="dxa"/>
            <w:shd w:val="clear" w:color="auto" w:fill="auto"/>
          </w:tcPr>
          <w:p w14:paraId="572CDBAB" w14:textId="77777777" w:rsidR="00B13DC5" w:rsidRPr="00B37233" w:rsidRDefault="00B13DC5" w:rsidP="00B13DC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EF4140C" w14:textId="7AAFDF46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B13DC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231,482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B203E7" w14:textId="77777777" w:rsidR="00B13DC5" w:rsidRPr="00B37233" w:rsidRDefault="00B13DC5" w:rsidP="00B13DC5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C4C6BFD" w14:textId="71A331A5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B13DC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34,379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D7B627" w14:textId="77777777" w:rsidR="00B13DC5" w:rsidRPr="00B37233" w:rsidRDefault="00B13DC5" w:rsidP="00B13DC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73EFED" w14:textId="19432994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173" w:hanging="181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AC83762" w14:textId="77777777" w:rsidR="00B13DC5" w:rsidRPr="00B37233" w:rsidRDefault="00B13DC5" w:rsidP="00B13DC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016DBD" w14:textId="10F288B4" w:rsidR="00B13DC5" w:rsidRPr="00DD17EA" w:rsidRDefault="00B13DC5" w:rsidP="00B13DC5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DD17EA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val="en-GB"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7DBBBEA" w14:textId="77777777" w:rsidR="00B13DC5" w:rsidRPr="00B37233" w:rsidRDefault="00B13DC5" w:rsidP="00B13DC5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3C4A1BB" w14:textId="5D522602" w:rsidR="00B13DC5" w:rsidRPr="00B37233" w:rsidRDefault="00B13DC5" w:rsidP="00B13DC5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13DC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102,249</w:t>
            </w:r>
          </w:p>
        </w:tc>
        <w:tc>
          <w:tcPr>
            <w:tcW w:w="240" w:type="dxa"/>
            <w:shd w:val="clear" w:color="auto" w:fill="auto"/>
          </w:tcPr>
          <w:p w14:paraId="797D2C5E" w14:textId="77777777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21BFD25" w14:textId="3664E25C" w:rsidR="00B13DC5" w:rsidRPr="006D1996" w:rsidRDefault="00B13DC5" w:rsidP="00B13DC5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13DC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2,809,143</w:t>
            </w:r>
          </w:p>
        </w:tc>
      </w:tr>
      <w:tr w:rsidR="00B13DC5" w:rsidRPr="002A007A" w14:paraId="32539016" w14:textId="77777777" w:rsidTr="00F22112">
        <w:trPr>
          <w:trHeight w:val="60"/>
        </w:trPr>
        <w:tc>
          <w:tcPr>
            <w:tcW w:w="1710" w:type="dxa"/>
            <w:shd w:val="clear" w:color="auto" w:fill="auto"/>
            <w:vAlign w:val="bottom"/>
          </w:tcPr>
          <w:p w14:paraId="12BA587C" w14:textId="77777777" w:rsidR="00B13DC5" w:rsidRPr="007A5235" w:rsidRDefault="00B13DC5" w:rsidP="00B13DC5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11E13DFA" w14:textId="711F0CAB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47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B13DC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(1,068,434)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9136AC1" w14:textId="77777777" w:rsidR="00B13DC5" w:rsidRPr="00B37233" w:rsidRDefault="00B13DC5" w:rsidP="00B13DC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8F313CD" w14:textId="547617FF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B13DC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541,492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4B8753" w14:textId="77777777" w:rsidR="00B13DC5" w:rsidRPr="00B37233" w:rsidRDefault="00B13DC5" w:rsidP="00B13DC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8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C934B8D" w14:textId="32436553" w:rsidR="00B13DC5" w:rsidRPr="00B37233" w:rsidRDefault="00B13DC5" w:rsidP="00291811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B13DC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173,602</w:t>
            </w:r>
            <w:r w:rsidR="00291811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C6363E" w14:textId="77777777" w:rsidR="00B13DC5" w:rsidRPr="00B37233" w:rsidRDefault="00B13DC5" w:rsidP="00B13DC5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714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41BB014" w14:textId="11D4D86D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B13DC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671,686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3EDB04" w14:textId="77777777" w:rsidR="00B13DC5" w:rsidRPr="00B37233" w:rsidRDefault="00B13DC5" w:rsidP="00B13DC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2764E393" w14:textId="3C063180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B13DC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154,415</w:t>
            </w:r>
          </w:p>
        </w:tc>
        <w:tc>
          <w:tcPr>
            <w:tcW w:w="239" w:type="dxa"/>
            <w:shd w:val="clear" w:color="auto" w:fill="auto"/>
          </w:tcPr>
          <w:p w14:paraId="647B3DF1" w14:textId="77777777" w:rsidR="00B13DC5" w:rsidRPr="00B37233" w:rsidRDefault="00B13DC5" w:rsidP="00B13DC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7042196" w14:textId="49858587" w:rsidR="00B13DC5" w:rsidRPr="00B37233" w:rsidRDefault="00B13DC5" w:rsidP="00B13DC5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13DC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95,32</w:t>
            </w:r>
            <w:r w:rsidR="00A90E00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</w:t>
            </w:r>
          </w:p>
        </w:tc>
        <w:tc>
          <w:tcPr>
            <w:tcW w:w="239" w:type="dxa"/>
            <w:shd w:val="clear" w:color="auto" w:fill="auto"/>
          </w:tcPr>
          <w:p w14:paraId="24896BEF" w14:textId="77777777" w:rsidR="00B13DC5" w:rsidRPr="00B37233" w:rsidRDefault="00B13DC5" w:rsidP="00B13DC5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6FE6DA4" w14:textId="2D223E41" w:rsidR="00B13DC5" w:rsidRPr="00B37233" w:rsidRDefault="00B13DC5" w:rsidP="00B13DC5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B13DC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22,401</w:t>
            </w:r>
          </w:p>
        </w:tc>
        <w:tc>
          <w:tcPr>
            <w:tcW w:w="240" w:type="dxa"/>
            <w:shd w:val="clear" w:color="auto" w:fill="auto"/>
          </w:tcPr>
          <w:p w14:paraId="29C100CD" w14:textId="77777777" w:rsidR="00B13DC5" w:rsidRPr="00B37233" w:rsidRDefault="00B13DC5" w:rsidP="00B13DC5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6C48723D" w14:textId="047B2A48" w:rsidR="00B13DC5" w:rsidRPr="00B37233" w:rsidRDefault="00B13DC5" w:rsidP="00B13DC5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B13DC5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590,49</w:t>
            </w:r>
            <w:r w:rsidR="00A90E00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  <w:t>1</w:t>
            </w:r>
          </w:p>
        </w:tc>
      </w:tr>
    </w:tbl>
    <w:p w14:paraId="4ACB74A2" w14:textId="77777777" w:rsidR="00FF0D54" w:rsidRPr="0056355C" w:rsidRDefault="00FF0D54" w:rsidP="00FF0D54">
      <w:pPr>
        <w:spacing w:after="0" w:line="240" w:lineRule="auto"/>
        <w:rPr>
          <w:rFonts w:asciiTheme="majorBidi" w:eastAsia="Times New Roman" w:hAnsiTheme="majorBidi" w:cstheme="majorBidi"/>
          <w:sz w:val="16"/>
          <w:szCs w:val="16"/>
          <w:vertAlign w:val="superscript"/>
          <w:lang w:eastAsia="zh-CN"/>
        </w:rPr>
      </w:pPr>
    </w:p>
    <w:p w14:paraId="7A46401E" w14:textId="04A65E28" w:rsidR="00FF0D54" w:rsidRDefault="00FF0D54" w:rsidP="00FF0D54">
      <w:pPr>
        <w:spacing w:line="240" w:lineRule="auto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  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ก่อนหักค่าเผื่อผลขาดทุนด้านเครดิตที่คาดว่าจะเกิดขึ้นจำนวน</w:t>
      </w:r>
      <w:r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 xml:space="preserve"> </w:t>
      </w:r>
      <w:r w:rsidR="00B13DC5">
        <w:rPr>
          <w:rFonts w:asciiTheme="majorBidi" w:eastAsia="Times New Roman" w:hAnsiTheme="majorBidi" w:cstheme="majorBidi"/>
          <w:sz w:val="20"/>
          <w:szCs w:val="20"/>
          <w:lang w:eastAsia="zh-CN"/>
        </w:rPr>
        <w:t>111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ล้านบาท</w:t>
      </w: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br w:type="page"/>
      </w:r>
    </w:p>
    <w:tbl>
      <w:tblPr>
        <w:tblW w:w="9715" w:type="dxa"/>
        <w:tblLayout w:type="fixed"/>
        <w:tblLook w:val="0000" w:firstRow="0" w:lastRow="0" w:firstColumn="0" w:lastColumn="0" w:noHBand="0" w:noVBand="0"/>
      </w:tblPr>
      <w:tblGrid>
        <w:gridCol w:w="1720"/>
        <w:gridCol w:w="815"/>
        <w:gridCol w:w="252"/>
        <w:gridCol w:w="756"/>
        <w:gridCol w:w="241"/>
        <w:gridCol w:w="834"/>
        <w:gridCol w:w="271"/>
        <w:gridCol w:w="721"/>
        <w:gridCol w:w="240"/>
        <w:gridCol w:w="791"/>
        <w:gridCol w:w="240"/>
        <w:gridCol w:w="764"/>
        <w:gridCol w:w="240"/>
        <w:gridCol w:w="768"/>
        <w:gridCol w:w="241"/>
        <w:gridCol w:w="821"/>
      </w:tblGrid>
      <w:tr w:rsidR="00FF0D54" w:rsidRPr="00F55E17" w14:paraId="3FED9EA2" w14:textId="77777777" w:rsidTr="00A1184B">
        <w:trPr>
          <w:trHeight w:val="304"/>
          <w:tblHeader/>
        </w:trPr>
        <w:tc>
          <w:tcPr>
            <w:tcW w:w="1720" w:type="dxa"/>
            <w:shd w:val="clear" w:color="auto" w:fill="auto"/>
            <w:vAlign w:val="bottom"/>
          </w:tcPr>
          <w:p w14:paraId="7416B3DC" w14:textId="77777777" w:rsidR="00FF0D54" w:rsidRPr="00F55E17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5" w:type="dxa"/>
            <w:gridSpan w:val="15"/>
            <w:shd w:val="clear" w:color="auto" w:fill="auto"/>
            <w:vAlign w:val="bottom"/>
          </w:tcPr>
          <w:p w14:paraId="25FEED98" w14:textId="77777777" w:rsidR="00FF0D54" w:rsidRPr="00F55E17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C617FA" w:rsidRPr="00F55E17" w14:paraId="266FEBAF" w14:textId="77777777" w:rsidTr="00A1184B">
        <w:trPr>
          <w:trHeight w:val="304"/>
          <w:tblHeader/>
        </w:trPr>
        <w:tc>
          <w:tcPr>
            <w:tcW w:w="1720" w:type="dxa"/>
            <w:shd w:val="clear" w:color="auto" w:fill="auto"/>
            <w:vAlign w:val="bottom"/>
          </w:tcPr>
          <w:p w14:paraId="19EB9275" w14:textId="77777777" w:rsidR="00C617FA" w:rsidRPr="00F55E17" w:rsidRDefault="00C617FA" w:rsidP="00C617FA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5" w:type="dxa"/>
            <w:gridSpan w:val="15"/>
            <w:shd w:val="clear" w:color="auto" w:fill="auto"/>
            <w:vAlign w:val="bottom"/>
          </w:tcPr>
          <w:p w14:paraId="7D5E51AA" w14:textId="373B617B" w:rsidR="00C617FA" w:rsidRPr="00F55E17" w:rsidRDefault="00C617FA" w:rsidP="00C617F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2564</w:t>
            </w:r>
          </w:p>
        </w:tc>
      </w:tr>
      <w:tr w:rsidR="00C617FA" w:rsidRPr="00F55E17" w14:paraId="0CAEF176" w14:textId="77777777" w:rsidTr="00A1184B">
        <w:trPr>
          <w:trHeight w:val="304"/>
          <w:tblHeader/>
        </w:trPr>
        <w:tc>
          <w:tcPr>
            <w:tcW w:w="1720" w:type="dxa"/>
            <w:shd w:val="clear" w:color="auto" w:fill="auto"/>
            <w:vAlign w:val="bottom"/>
          </w:tcPr>
          <w:p w14:paraId="434C8306" w14:textId="77777777" w:rsidR="00C617FA" w:rsidRPr="00F55E17" w:rsidRDefault="00C617FA" w:rsidP="00C617FA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5" w:type="dxa"/>
            <w:gridSpan w:val="15"/>
            <w:shd w:val="clear" w:color="auto" w:fill="auto"/>
            <w:vAlign w:val="bottom"/>
          </w:tcPr>
          <w:p w14:paraId="694B66AD" w14:textId="72AF4E63" w:rsidR="00C617FA" w:rsidRPr="00F55E17" w:rsidRDefault="00C617FA" w:rsidP="00C617FA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ก่อนการปรับโครงสร้างกิจการ)</w:t>
            </w:r>
          </w:p>
        </w:tc>
      </w:tr>
      <w:tr w:rsidR="00C617FA" w:rsidRPr="00F55E17" w14:paraId="6745E86E" w14:textId="77777777" w:rsidTr="00A1184B">
        <w:trPr>
          <w:trHeight w:val="314"/>
          <w:tblHeader/>
        </w:trPr>
        <w:tc>
          <w:tcPr>
            <w:tcW w:w="1720" w:type="dxa"/>
            <w:shd w:val="clear" w:color="auto" w:fill="auto"/>
            <w:vAlign w:val="bottom"/>
          </w:tcPr>
          <w:p w14:paraId="2EB1550B" w14:textId="77777777" w:rsidR="00C617FA" w:rsidRPr="00F55E17" w:rsidRDefault="00C617FA" w:rsidP="00C617FA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41850E0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13E37EF7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198A7830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70319497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91E45D0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59691833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2FD23BFD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F541C1F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8C7A87A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E973AA5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7AB19C1D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ABEEC04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59710315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F902E38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394A0245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C617FA" w:rsidRPr="00F55E17" w14:paraId="26ED0ADA" w14:textId="77777777" w:rsidTr="00A1184B">
        <w:trPr>
          <w:trHeight w:val="304"/>
          <w:tblHeader/>
        </w:trPr>
        <w:tc>
          <w:tcPr>
            <w:tcW w:w="1720" w:type="dxa"/>
            <w:shd w:val="clear" w:color="auto" w:fill="auto"/>
            <w:vAlign w:val="bottom"/>
          </w:tcPr>
          <w:p w14:paraId="7FF2BC38" w14:textId="77777777" w:rsidR="00C617FA" w:rsidRPr="00F55E17" w:rsidRDefault="00C617FA" w:rsidP="00C617FA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1E2B9EA4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A71BB72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23" w:type="dxa"/>
            <w:gridSpan w:val="5"/>
            <w:shd w:val="clear" w:color="auto" w:fill="auto"/>
            <w:vAlign w:val="bottom"/>
          </w:tcPr>
          <w:p w14:paraId="4830AAED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E1A2DE0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D5EB3CF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524BFF9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7DE5A100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D5E6C44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5A6C62DD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B19A35C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719CC98D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C617FA" w:rsidRPr="00F55E17" w14:paraId="1756EF76" w14:textId="77777777" w:rsidTr="00A1184B">
        <w:trPr>
          <w:trHeight w:val="314"/>
          <w:tblHeader/>
        </w:trPr>
        <w:tc>
          <w:tcPr>
            <w:tcW w:w="1720" w:type="dxa"/>
            <w:shd w:val="clear" w:color="auto" w:fill="auto"/>
            <w:vAlign w:val="bottom"/>
          </w:tcPr>
          <w:p w14:paraId="6EC624EF" w14:textId="77777777" w:rsidR="00C617FA" w:rsidRPr="00F55E17" w:rsidRDefault="00C617FA" w:rsidP="00C617FA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4283D990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73E4327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6" w:type="dxa"/>
            <w:shd w:val="clear" w:color="auto" w:fill="auto"/>
            <w:vAlign w:val="bottom"/>
          </w:tcPr>
          <w:p w14:paraId="0AA300D8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A64117F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C00035C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F55E1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78DD28B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6D2C41C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F55E1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EBA470E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0B44B89C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มากกว่า </w:t>
            </w:r>
            <w:r w:rsidRPr="00F55E17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66AE7F3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bottom"/>
          </w:tcPr>
          <w:p w14:paraId="2E5146B8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F12DAD4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1161FCFE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733470E" w14:textId="77777777" w:rsidR="00C617FA" w:rsidRPr="00F55E17" w:rsidRDefault="00C617FA" w:rsidP="00C617FA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1" w:type="dxa"/>
            <w:shd w:val="clear" w:color="auto" w:fill="auto"/>
            <w:vAlign w:val="bottom"/>
          </w:tcPr>
          <w:p w14:paraId="0539D96D" w14:textId="77777777" w:rsidR="00C617FA" w:rsidRPr="00F55E17" w:rsidRDefault="00C617FA" w:rsidP="00C617FA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C617FA" w:rsidRPr="00F55E17" w14:paraId="13301917" w14:textId="77777777" w:rsidTr="00A1184B">
        <w:trPr>
          <w:trHeight w:val="304"/>
          <w:tblHeader/>
        </w:trPr>
        <w:tc>
          <w:tcPr>
            <w:tcW w:w="1720" w:type="dxa"/>
            <w:shd w:val="clear" w:color="auto" w:fill="auto"/>
            <w:vAlign w:val="bottom"/>
          </w:tcPr>
          <w:p w14:paraId="7D2D3291" w14:textId="77777777" w:rsidR="00C617FA" w:rsidRPr="00F55E17" w:rsidRDefault="00C617FA" w:rsidP="00C617FA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995" w:type="dxa"/>
            <w:gridSpan w:val="15"/>
            <w:shd w:val="clear" w:color="auto" w:fill="auto"/>
            <w:vAlign w:val="bottom"/>
          </w:tcPr>
          <w:p w14:paraId="49F9E76D" w14:textId="77777777" w:rsidR="00C617FA" w:rsidRPr="00F55E17" w:rsidRDefault="00C617FA" w:rsidP="00C617FA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F55E17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C617FA" w:rsidRPr="00F55E17" w14:paraId="33BEFF66" w14:textId="77777777" w:rsidTr="00A1184B">
        <w:trPr>
          <w:trHeight w:val="314"/>
        </w:trPr>
        <w:tc>
          <w:tcPr>
            <w:tcW w:w="1720" w:type="dxa"/>
            <w:shd w:val="clear" w:color="auto" w:fill="auto"/>
            <w:vAlign w:val="bottom"/>
          </w:tcPr>
          <w:p w14:paraId="373F4EB0" w14:textId="77777777" w:rsidR="00C617FA" w:rsidRPr="00F55E17" w:rsidRDefault="00C617FA" w:rsidP="00C617FA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12BA8CC8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2" w:type="dxa"/>
            <w:shd w:val="clear" w:color="auto" w:fill="auto"/>
            <w:vAlign w:val="center"/>
          </w:tcPr>
          <w:p w14:paraId="19B79C24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6" w:type="dxa"/>
            <w:shd w:val="clear" w:color="auto" w:fill="auto"/>
            <w:vAlign w:val="center"/>
          </w:tcPr>
          <w:p w14:paraId="33EDCF7F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53DFA60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14:paraId="75BB1A66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1" w:type="dxa"/>
            <w:shd w:val="clear" w:color="auto" w:fill="auto"/>
            <w:vAlign w:val="center"/>
          </w:tcPr>
          <w:p w14:paraId="25F0BFFB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2001BCA7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DAF1C8B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1E70472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56A25E4F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2E08CED2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2F32B21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5CA467C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1BFEF76A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1" w:type="dxa"/>
            <w:shd w:val="clear" w:color="auto" w:fill="auto"/>
            <w:vAlign w:val="center"/>
          </w:tcPr>
          <w:p w14:paraId="1F66545C" w14:textId="77777777" w:rsidR="00C617FA" w:rsidRPr="00F55E17" w:rsidRDefault="00C617FA" w:rsidP="00C617FA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3550EC" w:rsidRPr="00F55E17" w14:paraId="5F884C76" w14:textId="77777777" w:rsidTr="00A1184B">
        <w:trPr>
          <w:trHeight w:val="304"/>
        </w:trPr>
        <w:tc>
          <w:tcPr>
            <w:tcW w:w="1720" w:type="dxa"/>
            <w:shd w:val="clear" w:color="auto" w:fill="auto"/>
            <w:vAlign w:val="bottom"/>
          </w:tcPr>
          <w:p w14:paraId="4158CBD0" w14:textId="77777777" w:rsidR="003550EC" w:rsidRPr="00F55E17" w:rsidRDefault="003550EC" w:rsidP="003550EC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815" w:type="dxa"/>
            <w:shd w:val="clear" w:color="auto" w:fill="auto"/>
          </w:tcPr>
          <w:p w14:paraId="068FC9A6" w14:textId="51FBC257" w:rsidR="003550EC" w:rsidRPr="00F55E17" w:rsidRDefault="003550EC" w:rsidP="003550EC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hAnsiTheme="majorBidi" w:cstheme="majorBidi"/>
                <w:szCs w:val="22"/>
              </w:rPr>
              <w:t xml:space="preserve">  -</w:t>
            </w:r>
          </w:p>
        </w:tc>
        <w:tc>
          <w:tcPr>
            <w:tcW w:w="252" w:type="dxa"/>
            <w:shd w:val="clear" w:color="auto" w:fill="auto"/>
          </w:tcPr>
          <w:p w14:paraId="5537AC09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56" w:type="dxa"/>
            <w:shd w:val="clear" w:color="auto" w:fill="auto"/>
          </w:tcPr>
          <w:p w14:paraId="53CFC117" w14:textId="425B60BE" w:rsidR="003550EC" w:rsidRPr="00F55E17" w:rsidRDefault="003550EC" w:rsidP="003550EC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hAnsiTheme="majorBidi" w:cstheme="majorBidi"/>
                <w:szCs w:val="22"/>
              </w:rPr>
              <w:t xml:space="preserve">  -</w:t>
            </w:r>
          </w:p>
        </w:tc>
        <w:tc>
          <w:tcPr>
            <w:tcW w:w="241" w:type="dxa"/>
            <w:shd w:val="clear" w:color="auto" w:fill="auto"/>
          </w:tcPr>
          <w:p w14:paraId="642F77CE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34" w:type="dxa"/>
            <w:shd w:val="clear" w:color="auto" w:fill="auto"/>
          </w:tcPr>
          <w:p w14:paraId="0C13FB9F" w14:textId="469B2A65" w:rsidR="003550EC" w:rsidRPr="00F55E17" w:rsidRDefault="003550EC" w:rsidP="003550EC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5A8B7CF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21" w:type="dxa"/>
            <w:shd w:val="clear" w:color="auto" w:fill="auto"/>
          </w:tcPr>
          <w:p w14:paraId="64A0711D" w14:textId="49B64892" w:rsidR="003550EC" w:rsidRPr="00F55E17" w:rsidRDefault="003550EC" w:rsidP="003550EC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A205B8B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shd w:val="clear" w:color="auto" w:fill="auto"/>
          </w:tcPr>
          <w:p w14:paraId="4664E6EC" w14:textId="710AE7BF" w:rsidR="003550EC" w:rsidRPr="00F55E17" w:rsidRDefault="003550EC" w:rsidP="003550EC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7FBB64A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4" w:type="dxa"/>
            <w:shd w:val="clear" w:color="auto" w:fill="auto"/>
          </w:tcPr>
          <w:p w14:paraId="7E8D0474" w14:textId="4A697B01" w:rsidR="003550EC" w:rsidRPr="00F55E17" w:rsidRDefault="003550EC" w:rsidP="003550EC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2F0D29A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8" w:type="dxa"/>
            <w:shd w:val="clear" w:color="auto" w:fill="auto"/>
          </w:tcPr>
          <w:p w14:paraId="6BCC062E" w14:textId="4BA0AF80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hAnsiTheme="majorBidi" w:cstheme="majorBidi"/>
                <w:szCs w:val="22"/>
              </w:rPr>
              <w:t>50,421</w:t>
            </w:r>
          </w:p>
        </w:tc>
        <w:tc>
          <w:tcPr>
            <w:tcW w:w="241" w:type="dxa"/>
            <w:shd w:val="clear" w:color="auto" w:fill="auto"/>
          </w:tcPr>
          <w:p w14:paraId="0D160150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21" w:type="dxa"/>
            <w:shd w:val="clear" w:color="auto" w:fill="auto"/>
          </w:tcPr>
          <w:p w14:paraId="203D0227" w14:textId="6E79AF0B" w:rsidR="003550EC" w:rsidRPr="00F55E17" w:rsidRDefault="003550EC" w:rsidP="003550EC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hAnsiTheme="majorBidi" w:cstheme="majorBidi"/>
                <w:szCs w:val="22"/>
              </w:rPr>
              <w:t>50,421</w:t>
            </w:r>
          </w:p>
        </w:tc>
      </w:tr>
      <w:tr w:rsidR="003550EC" w:rsidRPr="00F55E17" w14:paraId="3354F575" w14:textId="77777777" w:rsidTr="00A1184B">
        <w:trPr>
          <w:trHeight w:val="304"/>
        </w:trPr>
        <w:tc>
          <w:tcPr>
            <w:tcW w:w="1720" w:type="dxa"/>
            <w:shd w:val="clear" w:color="auto" w:fill="auto"/>
            <w:vAlign w:val="bottom"/>
          </w:tcPr>
          <w:p w14:paraId="0AEA30D9" w14:textId="77777777" w:rsidR="003550EC" w:rsidRPr="00F55E17" w:rsidRDefault="003550EC" w:rsidP="003550EC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0B079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2" w:type="dxa"/>
            <w:shd w:val="clear" w:color="auto" w:fill="auto"/>
          </w:tcPr>
          <w:p w14:paraId="795F0245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71BFC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4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59296365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6F328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1" w:type="dxa"/>
            <w:shd w:val="clear" w:color="auto" w:fill="auto"/>
          </w:tcPr>
          <w:p w14:paraId="083B1ABA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D1933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4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03CAC3F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8A3E3" w14:textId="77777777" w:rsidR="003550EC" w:rsidRPr="00F55E17" w:rsidRDefault="003550EC" w:rsidP="003550EC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0AA3FB62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F9E24" w14:textId="77777777" w:rsidR="003550EC" w:rsidRPr="00F55E17" w:rsidRDefault="003550EC" w:rsidP="003550EC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3692A61E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B9AFA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797526A2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80F70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3550EC" w:rsidRPr="00F55E17" w14:paraId="5B8F23E5" w14:textId="77777777" w:rsidTr="00A1184B">
        <w:trPr>
          <w:trHeight w:val="294"/>
        </w:trPr>
        <w:tc>
          <w:tcPr>
            <w:tcW w:w="1720" w:type="dxa"/>
            <w:shd w:val="clear" w:color="auto" w:fill="auto"/>
            <w:vAlign w:val="bottom"/>
          </w:tcPr>
          <w:p w14:paraId="5D596511" w14:textId="77777777" w:rsidR="003550EC" w:rsidRPr="00F55E17" w:rsidRDefault="003550EC" w:rsidP="003550EC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F55E17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val="th-TH" w:eastAsia="zh-CN"/>
              </w:rPr>
              <w:t>*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715AA" w14:textId="4D3D2844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hAnsiTheme="majorBidi" w:cstheme="majorBidi"/>
                <w:szCs w:val="22"/>
              </w:rPr>
              <w:t>11,996</w:t>
            </w:r>
          </w:p>
        </w:tc>
        <w:tc>
          <w:tcPr>
            <w:tcW w:w="252" w:type="dxa"/>
            <w:shd w:val="clear" w:color="auto" w:fill="auto"/>
          </w:tcPr>
          <w:p w14:paraId="5E570874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C20FB" w14:textId="3E3E8881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hAnsiTheme="majorBidi" w:cstheme="majorBidi"/>
                <w:szCs w:val="22"/>
              </w:rPr>
              <w:t>573,151</w:t>
            </w:r>
          </w:p>
        </w:tc>
        <w:tc>
          <w:tcPr>
            <w:tcW w:w="241" w:type="dxa"/>
            <w:shd w:val="clear" w:color="auto" w:fill="auto"/>
          </w:tcPr>
          <w:p w14:paraId="3CBA2B07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19052" w14:textId="00078180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hAnsiTheme="majorBidi" w:cstheme="majorBidi"/>
                <w:szCs w:val="22"/>
              </w:rPr>
              <w:t>890</w:t>
            </w:r>
          </w:p>
        </w:tc>
        <w:tc>
          <w:tcPr>
            <w:tcW w:w="271" w:type="dxa"/>
            <w:shd w:val="clear" w:color="auto" w:fill="auto"/>
          </w:tcPr>
          <w:p w14:paraId="35DA7F65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604DC" w14:textId="3AFFCDAA" w:rsidR="003550EC" w:rsidRPr="00F55E17" w:rsidRDefault="003550EC" w:rsidP="003550EC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hAnsiTheme="majorBidi" w:cstheme="majorBidi"/>
                <w:szCs w:val="22"/>
              </w:rPr>
              <w:t xml:space="preserve">  -</w:t>
            </w:r>
          </w:p>
        </w:tc>
        <w:tc>
          <w:tcPr>
            <w:tcW w:w="240" w:type="dxa"/>
            <w:shd w:val="clear" w:color="auto" w:fill="auto"/>
          </w:tcPr>
          <w:p w14:paraId="7105241E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77594" w14:textId="0281B526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hAnsiTheme="majorBidi" w:cstheme="majorBidi"/>
                <w:szCs w:val="22"/>
              </w:rPr>
              <w:t>251</w:t>
            </w:r>
          </w:p>
        </w:tc>
        <w:tc>
          <w:tcPr>
            <w:tcW w:w="240" w:type="dxa"/>
            <w:shd w:val="clear" w:color="auto" w:fill="auto"/>
          </w:tcPr>
          <w:p w14:paraId="69769125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B2551" w14:textId="450F315F" w:rsidR="003550EC" w:rsidRPr="00F55E17" w:rsidRDefault="003550EC" w:rsidP="003550EC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4C344FB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A1FA2" w14:textId="72E5D6B0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hAnsiTheme="majorBidi" w:cstheme="majorBidi"/>
                <w:szCs w:val="22"/>
              </w:rPr>
              <w:t>32,153</w:t>
            </w:r>
          </w:p>
        </w:tc>
        <w:tc>
          <w:tcPr>
            <w:tcW w:w="241" w:type="dxa"/>
            <w:shd w:val="clear" w:color="auto" w:fill="auto"/>
          </w:tcPr>
          <w:p w14:paraId="4ADC6A82" w14:textId="77777777" w:rsidR="003550EC" w:rsidRPr="00F55E17" w:rsidRDefault="003550EC" w:rsidP="003550EC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EE335" w14:textId="766A1239" w:rsidR="003550EC" w:rsidRPr="00F55E17" w:rsidRDefault="003550EC" w:rsidP="003550EC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hAnsiTheme="majorBidi" w:cstheme="majorBidi"/>
                <w:szCs w:val="22"/>
              </w:rPr>
              <w:t>618,441</w:t>
            </w:r>
          </w:p>
        </w:tc>
      </w:tr>
      <w:tr w:rsidR="00C617FA" w:rsidRPr="00F55E17" w14:paraId="2C99CA23" w14:textId="77777777" w:rsidTr="00A1184B">
        <w:trPr>
          <w:trHeight w:val="304"/>
        </w:trPr>
        <w:tc>
          <w:tcPr>
            <w:tcW w:w="1720" w:type="dxa"/>
            <w:shd w:val="clear" w:color="auto" w:fill="auto"/>
            <w:vAlign w:val="bottom"/>
          </w:tcPr>
          <w:p w14:paraId="1D60F883" w14:textId="77777777" w:rsidR="00C617FA" w:rsidRPr="00F55E17" w:rsidRDefault="00C617FA" w:rsidP="00C617FA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</w:pPr>
            <w:r w:rsidRPr="00F55E1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A77C8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2" w:type="dxa"/>
            <w:shd w:val="clear" w:color="auto" w:fill="auto"/>
          </w:tcPr>
          <w:p w14:paraId="7442045A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DE297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60DA71ED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17E58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1" w:type="dxa"/>
            <w:shd w:val="clear" w:color="auto" w:fill="auto"/>
          </w:tcPr>
          <w:p w14:paraId="4C68C95D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1D4FE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14:paraId="4054F6CE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D1148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CDCC5D5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E4B93" w14:textId="77777777" w:rsidR="00C617FA" w:rsidRPr="00F55E17" w:rsidRDefault="00C617FA" w:rsidP="00C617FA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FC64661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6DA5E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4742DE6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1C406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C617FA" w:rsidRPr="00F55E17" w14:paraId="5FF972B2" w14:textId="77777777" w:rsidTr="00A1184B">
        <w:trPr>
          <w:trHeight w:val="599"/>
        </w:trPr>
        <w:tc>
          <w:tcPr>
            <w:tcW w:w="1720" w:type="dxa"/>
            <w:shd w:val="clear" w:color="auto" w:fill="auto"/>
            <w:vAlign w:val="bottom"/>
          </w:tcPr>
          <w:p w14:paraId="22EC5DC9" w14:textId="77777777" w:rsidR="00C617FA" w:rsidRPr="00F55E17" w:rsidRDefault="00C617FA" w:rsidP="00C617FA">
            <w:pPr>
              <w:tabs>
                <w:tab w:val="left" w:pos="72"/>
                <w:tab w:val="left" w:pos="251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F55E17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ที่วัดมูลค่าด้วย</w:t>
            </w:r>
            <w:r w:rsidRPr="00F55E17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br/>
              <w:t xml:space="preserve">      มูลค่ายุติธรรมผ่าน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4EC65A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52" w:type="dxa"/>
            <w:shd w:val="clear" w:color="auto" w:fill="auto"/>
          </w:tcPr>
          <w:p w14:paraId="7D1C4282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95678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1" w:type="dxa"/>
            <w:shd w:val="clear" w:color="auto" w:fill="auto"/>
          </w:tcPr>
          <w:p w14:paraId="6D2704AB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D45A4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1" w:type="dxa"/>
            <w:shd w:val="clear" w:color="auto" w:fill="auto"/>
          </w:tcPr>
          <w:p w14:paraId="2DE57CB2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4A66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0C21706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28F36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0AD0D25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E081B" w14:textId="77777777" w:rsidR="00C617FA" w:rsidRPr="00F55E17" w:rsidRDefault="00C617FA" w:rsidP="00C617FA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25E9A81D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31746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16009324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F987A" w14:textId="77777777" w:rsidR="00C617FA" w:rsidRPr="00F55E17" w:rsidRDefault="00C617FA" w:rsidP="00C617FA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A1184B" w:rsidRPr="00F55E17" w14:paraId="61C45906" w14:textId="77777777" w:rsidTr="00A1184B">
        <w:trPr>
          <w:trHeight w:val="80"/>
        </w:trPr>
        <w:tc>
          <w:tcPr>
            <w:tcW w:w="1720" w:type="dxa"/>
            <w:shd w:val="clear" w:color="auto" w:fill="auto"/>
            <w:vAlign w:val="bottom"/>
          </w:tcPr>
          <w:p w14:paraId="7FB20E52" w14:textId="77777777" w:rsidR="00A1184B" w:rsidRPr="00F55E17" w:rsidRDefault="00A1184B" w:rsidP="00A1184B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  <w:r w:rsidRPr="00F55E17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กำไรหรือขาดทุน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C6310" w14:textId="320368C7" w:rsidR="00A1184B" w:rsidRPr="00F55E17" w:rsidRDefault="00A1184B" w:rsidP="00A1184B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 xml:space="preserve">  -</w:t>
            </w:r>
          </w:p>
        </w:tc>
        <w:tc>
          <w:tcPr>
            <w:tcW w:w="252" w:type="dxa"/>
            <w:shd w:val="clear" w:color="auto" w:fill="auto"/>
          </w:tcPr>
          <w:p w14:paraId="5DD13FA4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366E5" w14:textId="2CB37EF0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14</w:t>
            </w:r>
          </w:p>
        </w:tc>
        <w:tc>
          <w:tcPr>
            <w:tcW w:w="241" w:type="dxa"/>
            <w:shd w:val="clear" w:color="auto" w:fill="auto"/>
          </w:tcPr>
          <w:p w14:paraId="2F0F43BF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6C715" w14:textId="58C3E4B9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380</w:t>
            </w:r>
          </w:p>
        </w:tc>
        <w:tc>
          <w:tcPr>
            <w:tcW w:w="271" w:type="dxa"/>
            <w:shd w:val="clear" w:color="auto" w:fill="auto"/>
          </w:tcPr>
          <w:p w14:paraId="54306285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065C0" w14:textId="6EEAA48F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2,871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48C63FF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50108" w14:textId="3E76F81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9,020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465701D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AEB11" w14:textId="7518616B" w:rsidR="00A1184B" w:rsidRPr="00F55E17" w:rsidRDefault="00A1184B" w:rsidP="00A1184B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668BF8C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892591" w14:textId="435E489F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56,422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772FF00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D55E1" w14:textId="211F88F2" w:rsidR="00A1184B" w:rsidRPr="00F55E17" w:rsidRDefault="00A1184B" w:rsidP="00A1184B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Angsana New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68,707</w:t>
            </w:r>
          </w:p>
        </w:tc>
      </w:tr>
      <w:tr w:rsidR="00A1184B" w:rsidRPr="00F55E17" w14:paraId="5E797458" w14:textId="77777777" w:rsidTr="00A1184B">
        <w:trPr>
          <w:trHeight w:val="304"/>
        </w:trPr>
        <w:tc>
          <w:tcPr>
            <w:tcW w:w="1720" w:type="dxa"/>
            <w:shd w:val="clear" w:color="auto" w:fill="auto"/>
            <w:vAlign w:val="bottom"/>
          </w:tcPr>
          <w:p w14:paraId="4498358A" w14:textId="77777777" w:rsidR="00A1184B" w:rsidRPr="00F55E17" w:rsidRDefault="00A1184B" w:rsidP="00A1184B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เงินลงทุนสุทธิ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ABA5D" w14:textId="51D582C1" w:rsidR="00A1184B" w:rsidRPr="00F55E17" w:rsidRDefault="00A1184B" w:rsidP="00A1184B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 xml:space="preserve">  -</w:t>
            </w:r>
          </w:p>
        </w:tc>
        <w:tc>
          <w:tcPr>
            <w:tcW w:w="252" w:type="dxa"/>
            <w:shd w:val="clear" w:color="auto" w:fill="auto"/>
          </w:tcPr>
          <w:p w14:paraId="33DC4359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084B3" w14:textId="070613F6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30,288</w:t>
            </w:r>
          </w:p>
        </w:tc>
        <w:tc>
          <w:tcPr>
            <w:tcW w:w="241" w:type="dxa"/>
            <w:shd w:val="clear" w:color="auto" w:fill="auto"/>
          </w:tcPr>
          <w:p w14:paraId="28BF98ED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A8407" w14:textId="0F3882C9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135,262</w:t>
            </w:r>
          </w:p>
        </w:tc>
        <w:tc>
          <w:tcPr>
            <w:tcW w:w="271" w:type="dxa"/>
            <w:shd w:val="clear" w:color="auto" w:fill="auto"/>
          </w:tcPr>
          <w:p w14:paraId="0087E8C6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99A71" w14:textId="05FE1843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54,272</w:t>
            </w:r>
          </w:p>
        </w:tc>
        <w:tc>
          <w:tcPr>
            <w:tcW w:w="240" w:type="dxa"/>
            <w:shd w:val="clear" w:color="auto" w:fill="auto"/>
          </w:tcPr>
          <w:p w14:paraId="1AA6C8D5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34210" w14:textId="7FF58180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1,176</w:t>
            </w:r>
          </w:p>
        </w:tc>
        <w:tc>
          <w:tcPr>
            <w:tcW w:w="240" w:type="dxa"/>
            <w:shd w:val="clear" w:color="auto" w:fill="auto"/>
          </w:tcPr>
          <w:p w14:paraId="5FBA1981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7164D3" w14:textId="0876106D" w:rsidR="00A1184B" w:rsidRPr="00F55E17" w:rsidRDefault="00A1184B" w:rsidP="00A1184B">
            <w:pPr>
              <w:tabs>
                <w:tab w:val="decimal" w:pos="349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635A8E6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pacing w:after="0" w:line="240" w:lineRule="auto"/>
              <w:ind w:left="92" w:right="79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D6CE1" w14:textId="3460E211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1,636</w:t>
            </w:r>
          </w:p>
        </w:tc>
        <w:tc>
          <w:tcPr>
            <w:tcW w:w="241" w:type="dxa"/>
            <w:shd w:val="clear" w:color="auto" w:fill="auto"/>
          </w:tcPr>
          <w:p w14:paraId="4966B35A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B65B5" w14:textId="03CD700F" w:rsidR="00A1184B" w:rsidRPr="00F55E17" w:rsidRDefault="00A1184B" w:rsidP="00A1184B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222,634</w:t>
            </w:r>
          </w:p>
        </w:tc>
      </w:tr>
      <w:tr w:rsidR="00A1184B" w:rsidRPr="00F55E17" w14:paraId="45E0A701" w14:textId="77777777" w:rsidTr="00A1184B">
        <w:trPr>
          <w:trHeight w:val="304"/>
        </w:trPr>
        <w:tc>
          <w:tcPr>
            <w:tcW w:w="1720" w:type="dxa"/>
            <w:shd w:val="clear" w:color="auto" w:fill="auto"/>
            <w:vAlign w:val="bottom"/>
          </w:tcPr>
          <w:p w14:paraId="74713885" w14:textId="77777777" w:rsidR="00A1184B" w:rsidRPr="00F55E17" w:rsidRDefault="00A1184B" w:rsidP="00A1184B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 xml:space="preserve">เงินให้สินเชื่อแก่ลูกหนี้ 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23D61" w14:textId="7B50A6AB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914</w:t>
            </w: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  <w:t>294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3497DD8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D8582" w14:textId="6016E94D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433,860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5A7B559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51176" w14:textId="6A01207D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153,831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7DBDEEC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3AB60" w14:textId="48483C5E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518,996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D238B9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6E98C" w14:textId="1640BDA4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171,739</w:t>
            </w:r>
          </w:p>
        </w:tc>
        <w:tc>
          <w:tcPr>
            <w:tcW w:w="240" w:type="dxa"/>
            <w:shd w:val="clear" w:color="auto" w:fill="auto"/>
          </w:tcPr>
          <w:p w14:paraId="3ACA7F9E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EAF7D" w14:textId="4CB7E7BD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109,114</w:t>
            </w:r>
          </w:p>
        </w:tc>
        <w:tc>
          <w:tcPr>
            <w:tcW w:w="240" w:type="dxa"/>
            <w:shd w:val="clear" w:color="auto" w:fill="auto"/>
          </w:tcPr>
          <w:p w14:paraId="4DEEEEC7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B341D" w14:textId="4642091D" w:rsidR="00A1184B" w:rsidRPr="00F55E17" w:rsidRDefault="00A1184B" w:rsidP="00A1184B">
            <w:pPr>
              <w:tabs>
                <w:tab w:val="decimal" w:pos="331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7A1B24FB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6B953" w14:textId="6E647400" w:rsidR="00A1184B" w:rsidRPr="00F55E17" w:rsidRDefault="00A1184B" w:rsidP="00A1184B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2,301,834</w:t>
            </w:r>
          </w:p>
        </w:tc>
      </w:tr>
      <w:tr w:rsidR="00A1184B" w:rsidRPr="00F55E17" w14:paraId="21FE5E68" w14:textId="77777777" w:rsidTr="00A1184B">
        <w:trPr>
          <w:trHeight w:val="304"/>
        </w:trPr>
        <w:tc>
          <w:tcPr>
            <w:tcW w:w="1720" w:type="dxa"/>
            <w:shd w:val="clear" w:color="auto" w:fill="auto"/>
            <w:vAlign w:val="bottom"/>
          </w:tcPr>
          <w:p w14:paraId="5673A2F6" w14:textId="77777777" w:rsidR="00A1184B" w:rsidRPr="00F55E17" w:rsidRDefault="00A1184B" w:rsidP="00A1184B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F89CA" w14:textId="1EC3155E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926,290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995DCBA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1BD51" w14:textId="3D178A3F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1,037,313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0875B6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98A42D" w14:textId="4B1F5739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290,363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3DF431D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1E9789" w14:textId="0C61F25D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576,139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BA8411B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67696" w14:textId="249B864B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right="-6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182,186</w:t>
            </w:r>
          </w:p>
        </w:tc>
        <w:tc>
          <w:tcPr>
            <w:tcW w:w="240" w:type="dxa"/>
            <w:shd w:val="clear" w:color="auto" w:fill="auto"/>
          </w:tcPr>
          <w:p w14:paraId="0E9020CD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716D0" w14:textId="7D7BC109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109,114</w:t>
            </w:r>
          </w:p>
        </w:tc>
        <w:tc>
          <w:tcPr>
            <w:tcW w:w="240" w:type="dxa"/>
            <w:shd w:val="clear" w:color="auto" w:fill="auto"/>
          </w:tcPr>
          <w:p w14:paraId="24430833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E4FD0" w14:textId="0FA975A7" w:rsidR="00A1184B" w:rsidRPr="00F55E17" w:rsidRDefault="00A1184B" w:rsidP="00A1184B">
            <w:pPr>
              <w:tabs>
                <w:tab w:val="decimal" w:pos="5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140,632</w:t>
            </w:r>
          </w:p>
        </w:tc>
        <w:tc>
          <w:tcPr>
            <w:tcW w:w="241" w:type="dxa"/>
            <w:shd w:val="clear" w:color="auto" w:fill="auto"/>
          </w:tcPr>
          <w:p w14:paraId="6668BCBF" w14:textId="77777777" w:rsidR="00A1184B" w:rsidRPr="00F55E17" w:rsidRDefault="00A1184B" w:rsidP="00A1184B">
            <w:pPr>
              <w:tabs>
                <w:tab w:val="decimal" w:pos="590"/>
              </w:tabs>
              <w:suppressAutoHyphens/>
              <w:spacing w:after="0" w:line="240" w:lineRule="auto"/>
              <w:ind w:left="91" w:hanging="181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DD196" w14:textId="7313330C" w:rsidR="00A1184B" w:rsidRPr="00F55E17" w:rsidRDefault="00A1184B" w:rsidP="00A1184B">
            <w:pPr>
              <w:tabs>
                <w:tab w:val="decimal" w:pos="590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3,262,037</w:t>
            </w:r>
          </w:p>
        </w:tc>
      </w:tr>
    </w:tbl>
    <w:p w14:paraId="36787960" w14:textId="77777777" w:rsidR="00FF0D54" w:rsidRPr="00B13DC5" w:rsidRDefault="00FF0D54" w:rsidP="00FF0D54">
      <w:pPr>
        <w:spacing w:after="0" w:line="240" w:lineRule="auto"/>
        <w:ind w:left="90"/>
        <w:rPr>
          <w:rFonts w:asciiTheme="majorBidi" w:eastAsia="Times New Roman" w:hAnsiTheme="majorBidi" w:cstheme="majorBidi"/>
          <w:szCs w:val="22"/>
          <w:highlight w:val="yellow"/>
          <w:vertAlign w:val="superscript"/>
          <w:lang w:eastAsia="zh-CN"/>
        </w:rPr>
      </w:pPr>
    </w:p>
    <w:tbl>
      <w:tblPr>
        <w:tblpPr w:leftFromText="180" w:rightFromText="180" w:vertAnchor="text" w:horzAnchor="margin" w:tblpY="9"/>
        <w:tblW w:w="9720" w:type="dxa"/>
        <w:tblLayout w:type="fixed"/>
        <w:tblLook w:val="0000" w:firstRow="0" w:lastRow="0" w:firstColumn="0" w:lastColumn="0" w:noHBand="0" w:noVBand="0"/>
      </w:tblPr>
      <w:tblGrid>
        <w:gridCol w:w="1710"/>
        <w:gridCol w:w="810"/>
        <w:gridCol w:w="270"/>
        <w:gridCol w:w="742"/>
        <w:gridCol w:w="248"/>
        <w:gridCol w:w="810"/>
        <w:gridCol w:w="270"/>
        <w:gridCol w:w="777"/>
        <w:gridCol w:w="236"/>
        <w:gridCol w:w="763"/>
        <w:gridCol w:w="236"/>
        <w:gridCol w:w="799"/>
        <w:gridCol w:w="236"/>
        <w:gridCol w:w="745"/>
        <w:gridCol w:w="236"/>
        <w:gridCol w:w="832"/>
      </w:tblGrid>
      <w:tr w:rsidR="00FF0D54" w:rsidRPr="00B13DC5" w14:paraId="160092DA" w14:textId="77777777" w:rsidTr="00F22112">
        <w:tc>
          <w:tcPr>
            <w:tcW w:w="1710" w:type="dxa"/>
            <w:shd w:val="clear" w:color="auto" w:fill="auto"/>
            <w:vAlign w:val="bottom"/>
          </w:tcPr>
          <w:p w14:paraId="46D51730" w14:textId="77777777" w:rsidR="00FF0D54" w:rsidRPr="00F55E17" w:rsidRDefault="00FF0D54" w:rsidP="00F2211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E778EE" w14:textId="77777777" w:rsidR="00FF0D54" w:rsidRPr="00F55E1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06174344" w14:textId="77777777" w:rsidR="00FF0D54" w:rsidRPr="00F55E1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14:paraId="457C4478" w14:textId="77777777" w:rsidR="00FF0D54" w:rsidRPr="00F55E1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4B5B9559" w14:textId="77777777" w:rsidR="00FF0D54" w:rsidRPr="00F55E1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137D4470" w14:textId="77777777" w:rsidR="00FF0D54" w:rsidRPr="00F55E1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7B72CA4" w14:textId="77777777" w:rsidR="00FF0D54" w:rsidRPr="00F55E1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shd w:val="clear" w:color="auto" w:fill="auto"/>
            <w:vAlign w:val="center"/>
          </w:tcPr>
          <w:p w14:paraId="59387302" w14:textId="77777777" w:rsidR="00FF0D54" w:rsidRPr="00F55E1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5A0EEFD" w14:textId="77777777" w:rsidR="00FF0D54" w:rsidRPr="00F55E1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69FD42E3" w14:textId="77777777" w:rsidR="00FF0D54" w:rsidRPr="00F55E1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3FBFCA5" w14:textId="77777777" w:rsidR="00FF0D54" w:rsidRPr="00F55E1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5181B48" w14:textId="77777777" w:rsidR="00FF0D54" w:rsidRPr="00F55E1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8DB9516" w14:textId="77777777" w:rsidR="00FF0D54" w:rsidRPr="00F55E1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14:paraId="4AF35777" w14:textId="77777777" w:rsidR="00FF0D54" w:rsidRPr="00F55E1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6F4E56" w14:textId="77777777" w:rsidR="00FF0D54" w:rsidRPr="00F55E1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6D1D3ED6" w14:textId="77777777" w:rsidR="00FF0D54" w:rsidRPr="00F55E17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A1184B" w:rsidRPr="00B13DC5" w14:paraId="29369CCF" w14:textId="77777777" w:rsidTr="00F22112">
        <w:tc>
          <w:tcPr>
            <w:tcW w:w="1710" w:type="dxa"/>
            <w:shd w:val="clear" w:color="auto" w:fill="auto"/>
            <w:vAlign w:val="bottom"/>
          </w:tcPr>
          <w:p w14:paraId="2F0E7975" w14:textId="77777777" w:rsidR="00A1184B" w:rsidRPr="00F55E17" w:rsidRDefault="00A1184B" w:rsidP="00A1184B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เงินรับฝาก</w:t>
            </w:r>
          </w:p>
        </w:tc>
        <w:tc>
          <w:tcPr>
            <w:tcW w:w="810" w:type="dxa"/>
            <w:shd w:val="clear" w:color="auto" w:fill="auto"/>
          </w:tcPr>
          <w:p w14:paraId="59564330" w14:textId="3F246E2F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1,873,950</w:t>
            </w:r>
          </w:p>
        </w:tc>
        <w:tc>
          <w:tcPr>
            <w:tcW w:w="270" w:type="dxa"/>
            <w:shd w:val="clear" w:color="auto" w:fill="auto"/>
          </w:tcPr>
          <w:p w14:paraId="5D5C5F6E" w14:textId="77777777" w:rsidR="00A1184B" w:rsidRPr="00F55E17" w:rsidRDefault="00A1184B" w:rsidP="00A1184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shd w:val="clear" w:color="auto" w:fill="auto"/>
          </w:tcPr>
          <w:p w14:paraId="3BC5D461" w14:textId="73A3DA89" w:rsidR="00A1184B" w:rsidRPr="00F55E17" w:rsidRDefault="00A1184B" w:rsidP="00A1184B">
            <w:pPr>
              <w:tabs>
                <w:tab w:val="decimal" w:pos="650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219,337</w:t>
            </w:r>
          </w:p>
        </w:tc>
        <w:tc>
          <w:tcPr>
            <w:tcW w:w="248" w:type="dxa"/>
            <w:shd w:val="clear" w:color="auto" w:fill="auto"/>
          </w:tcPr>
          <w:p w14:paraId="2F7169C7" w14:textId="77777777" w:rsidR="00A1184B" w:rsidRPr="00F55E17" w:rsidRDefault="00A1184B" w:rsidP="00A1184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2CF3B749" w14:textId="7003B553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264,868</w:t>
            </w:r>
          </w:p>
        </w:tc>
        <w:tc>
          <w:tcPr>
            <w:tcW w:w="270" w:type="dxa"/>
            <w:shd w:val="clear" w:color="auto" w:fill="auto"/>
          </w:tcPr>
          <w:p w14:paraId="1CCB23A5" w14:textId="77777777" w:rsidR="00A1184B" w:rsidRPr="00F55E17" w:rsidRDefault="00A1184B" w:rsidP="00A1184B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shd w:val="clear" w:color="auto" w:fill="auto"/>
          </w:tcPr>
          <w:p w14:paraId="3823264B" w14:textId="59501F39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11,725</w:t>
            </w:r>
          </w:p>
        </w:tc>
        <w:tc>
          <w:tcPr>
            <w:tcW w:w="236" w:type="dxa"/>
            <w:shd w:val="clear" w:color="auto" w:fill="auto"/>
          </w:tcPr>
          <w:p w14:paraId="3780CB50" w14:textId="77777777" w:rsidR="00A1184B" w:rsidRPr="00F55E17" w:rsidRDefault="00A1184B" w:rsidP="00A1184B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3047B26" w14:textId="71CAA119" w:rsidR="00A1184B" w:rsidRPr="00F55E17" w:rsidRDefault="00A1184B" w:rsidP="00A1184B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F55EC2" w14:textId="77777777" w:rsidR="00A1184B" w:rsidRPr="00F55E17" w:rsidRDefault="00A1184B" w:rsidP="00A1184B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9" w:type="dxa"/>
            <w:shd w:val="clear" w:color="auto" w:fill="auto"/>
          </w:tcPr>
          <w:p w14:paraId="09411F48" w14:textId="059342A8" w:rsidR="00A1184B" w:rsidRPr="00F55E17" w:rsidRDefault="00A1184B" w:rsidP="00A1184B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59C8BA" w14:textId="77777777" w:rsidR="00A1184B" w:rsidRPr="00F55E17" w:rsidRDefault="00A1184B" w:rsidP="00A1184B">
            <w:pPr>
              <w:tabs>
                <w:tab w:val="decimal" w:pos="0"/>
                <w:tab w:val="decimal" w:pos="196"/>
                <w:tab w:val="decimal" w:pos="540"/>
              </w:tabs>
              <w:suppressAutoHyphens/>
              <w:spacing w:after="0" w:line="240" w:lineRule="auto"/>
              <w:ind w:left="-54" w:right="79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69764A8E" w14:textId="7D70E332" w:rsidR="00A1184B" w:rsidRPr="00F55E17" w:rsidRDefault="00A1184B" w:rsidP="00A1184B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97,615</w:t>
            </w:r>
          </w:p>
        </w:tc>
        <w:tc>
          <w:tcPr>
            <w:tcW w:w="236" w:type="dxa"/>
            <w:shd w:val="clear" w:color="auto" w:fill="auto"/>
          </w:tcPr>
          <w:p w14:paraId="7A171242" w14:textId="77777777" w:rsidR="00A1184B" w:rsidRPr="00F55E17" w:rsidRDefault="00A1184B" w:rsidP="00A1184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</w:tcPr>
          <w:p w14:paraId="622464A9" w14:textId="6EC8EFE5" w:rsidR="00A1184B" w:rsidRPr="00F55E17" w:rsidRDefault="00A1184B" w:rsidP="00A1184B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2,467,495</w:t>
            </w:r>
          </w:p>
        </w:tc>
      </w:tr>
      <w:tr w:rsidR="00A1184B" w:rsidRPr="00B13DC5" w14:paraId="25BA17BF" w14:textId="77777777" w:rsidTr="00F22112">
        <w:tc>
          <w:tcPr>
            <w:tcW w:w="1710" w:type="dxa"/>
            <w:shd w:val="clear" w:color="auto" w:fill="auto"/>
            <w:vAlign w:val="bottom"/>
          </w:tcPr>
          <w:p w14:paraId="2F2A7CE1" w14:textId="77777777" w:rsidR="00A1184B" w:rsidRPr="00F55E17" w:rsidRDefault="00A1184B" w:rsidP="00A1184B">
            <w:pPr>
              <w:tabs>
                <w:tab w:val="left" w:pos="161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810" w:type="dxa"/>
            <w:shd w:val="clear" w:color="auto" w:fill="auto"/>
          </w:tcPr>
          <w:p w14:paraId="0C0588C0" w14:textId="77777777" w:rsidR="00A1184B" w:rsidRPr="00F55E17" w:rsidRDefault="00A1184B" w:rsidP="00A1184B">
            <w:pPr>
              <w:tabs>
                <w:tab w:val="decimal" w:pos="510"/>
              </w:tabs>
              <w:suppressAutoHyphens/>
              <w:snapToGrid w:val="0"/>
              <w:spacing w:after="0" w:line="240" w:lineRule="auto"/>
              <w:ind w:left="294" w:hanging="18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4B5BEC64" w14:textId="77777777" w:rsidR="00A1184B" w:rsidRPr="00F55E17" w:rsidRDefault="00A1184B" w:rsidP="00A1184B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shd w:val="clear" w:color="auto" w:fill="auto"/>
          </w:tcPr>
          <w:p w14:paraId="20888C7A" w14:textId="77777777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8" w:type="dxa"/>
            <w:shd w:val="clear" w:color="auto" w:fill="auto"/>
          </w:tcPr>
          <w:p w14:paraId="3181D71F" w14:textId="77777777" w:rsidR="00A1184B" w:rsidRPr="00F55E17" w:rsidRDefault="00A1184B" w:rsidP="00A1184B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5D269FF2" w14:textId="77777777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DD2DF08" w14:textId="77777777" w:rsidR="00A1184B" w:rsidRPr="00F55E17" w:rsidRDefault="00A1184B" w:rsidP="00A1184B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shd w:val="clear" w:color="auto" w:fill="auto"/>
          </w:tcPr>
          <w:p w14:paraId="0DC300C3" w14:textId="77777777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00FDED" w14:textId="77777777" w:rsidR="00A1184B" w:rsidRPr="00F55E17" w:rsidRDefault="00A1184B" w:rsidP="00A1184B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7A1A32B4" w14:textId="77777777" w:rsidR="00A1184B" w:rsidRPr="00F55E17" w:rsidRDefault="00A1184B" w:rsidP="00A1184B">
            <w:pPr>
              <w:tabs>
                <w:tab w:val="decimal" w:pos="196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1819C7" w14:textId="77777777" w:rsidR="00A1184B" w:rsidRPr="00F55E17" w:rsidRDefault="00A1184B" w:rsidP="00A1184B">
            <w:pPr>
              <w:tabs>
                <w:tab w:val="decimal" w:pos="196"/>
                <w:tab w:val="decimal" w:pos="601"/>
              </w:tabs>
              <w:suppressAutoHyphens/>
              <w:snapToGrid w:val="0"/>
              <w:spacing w:after="0" w:line="240" w:lineRule="auto"/>
              <w:ind w:left="92" w:right="-110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69A1C0D4" w14:textId="77777777" w:rsidR="00A1184B" w:rsidRPr="00F55E17" w:rsidRDefault="00A1184B" w:rsidP="00A1184B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D6F878A" w14:textId="77777777" w:rsidR="00A1184B" w:rsidRPr="00F55E17" w:rsidRDefault="00A1184B" w:rsidP="00A1184B">
            <w:pPr>
              <w:tabs>
                <w:tab w:val="decimal" w:pos="196"/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3AAFA302" w14:textId="77777777" w:rsidR="00A1184B" w:rsidRPr="00F55E17" w:rsidRDefault="00A1184B" w:rsidP="00A1184B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0D5086" w14:textId="77777777" w:rsidR="00A1184B" w:rsidRPr="00F55E17" w:rsidRDefault="00A1184B" w:rsidP="00A1184B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</w:tcPr>
          <w:p w14:paraId="3CD72BDA" w14:textId="77777777" w:rsidR="00A1184B" w:rsidRPr="00F55E17" w:rsidRDefault="00A1184B" w:rsidP="00A1184B">
            <w:pPr>
              <w:tabs>
                <w:tab w:val="decimal" w:pos="547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A1184B" w:rsidRPr="00B13DC5" w14:paraId="4E033C30" w14:textId="77777777" w:rsidTr="00F22112">
        <w:tc>
          <w:tcPr>
            <w:tcW w:w="1710" w:type="dxa"/>
            <w:shd w:val="clear" w:color="auto" w:fill="auto"/>
            <w:vAlign w:val="bottom"/>
          </w:tcPr>
          <w:p w14:paraId="6F2DD426" w14:textId="77777777" w:rsidR="00A1184B" w:rsidRPr="00F55E17" w:rsidRDefault="00A1184B" w:rsidP="00A1184B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</w:p>
        </w:tc>
        <w:tc>
          <w:tcPr>
            <w:tcW w:w="810" w:type="dxa"/>
            <w:shd w:val="clear" w:color="auto" w:fill="auto"/>
          </w:tcPr>
          <w:p w14:paraId="4C30A6DF" w14:textId="5AF99D9F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13,421</w:t>
            </w:r>
          </w:p>
        </w:tc>
        <w:tc>
          <w:tcPr>
            <w:tcW w:w="270" w:type="dxa"/>
            <w:shd w:val="clear" w:color="auto" w:fill="auto"/>
          </w:tcPr>
          <w:p w14:paraId="017E969A" w14:textId="77777777" w:rsidR="00A1184B" w:rsidRPr="00F55E17" w:rsidRDefault="00A1184B" w:rsidP="00A1184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shd w:val="clear" w:color="auto" w:fill="auto"/>
          </w:tcPr>
          <w:p w14:paraId="70644066" w14:textId="3520BCF8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100,052</w:t>
            </w:r>
          </w:p>
        </w:tc>
        <w:tc>
          <w:tcPr>
            <w:tcW w:w="248" w:type="dxa"/>
            <w:shd w:val="clear" w:color="auto" w:fill="auto"/>
          </w:tcPr>
          <w:p w14:paraId="51077A92" w14:textId="77777777" w:rsidR="00A1184B" w:rsidRPr="00F55E17" w:rsidRDefault="00A1184B" w:rsidP="00A1184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26F61F9D" w14:textId="43FE58A0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35,044</w:t>
            </w:r>
          </w:p>
        </w:tc>
        <w:tc>
          <w:tcPr>
            <w:tcW w:w="270" w:type="dxa"/>
            <w:shd w:val="clear" w:color="auto" w:fill="auto"/>
          </w:tcPr>
          <w:p w14:paraId="4B278514" w14:textId="77777777" w:rsidR="00A1184B" w:rsidRPr="00F55E17" w:rsidRDefault="00A1184B" w:rsidP="00A1184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shd w:val="clear" w:color="auto" w:fill="auto"/>
          </w:tcPr>
          <w:p w14:paraId="46292F33" w14:textId="0F9AC67F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24,483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0496B0" w14:textId="77777777" w:rsidR="00A1184B" w:rsidRPr="00F55E17" w:rsidRDefault="00A1184B" w:rsidP="00A1184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0C15ABA4" w14:textId="3FBDBDD8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656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6673EB" w14:textId="77777777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99" w:type="dxa"/>
            <w:shd w:val="clear" w:color="auto" w:fill="auto"/>
          </w:tcPr>
          <w:p w14:paraId="1379C0D6" w14:textId="6D28DAC9" w:rsidR="00A1184B" w:rsidRPr="00F55E17" w:rsidRDefault="00A1184B" w:rsidP="00A1184B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E789A4" w14:textId="77777777" w:rsidR="00A1184B" w:rsidRPr="00F55E17" w:rsidRDefault="00A1184B" w:rsidP="00A1184B">
            <w:pPr>
              <w:tabs>
                <w:tab w:val="decimal" w:pos="0"/>
                <w:tab w:val="decimal" w:pos="196"/>
                <w:tab w:val="decimal" w:pos="540"/>
              </w:tabs>
              <w:suppressAutoHyphens/>
              <w:spacing w:after="0" w:line="240" w:lineRule="auto"/>
              <w:ind w:left="-54" w:right="79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D981F64" w14:textId="535E509F" w:rsidR="00A1184B" w:rsidRPr="00F55E17" w:rsidRDefault="00A1184B" w:rsidP="00A1184B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7,305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F8E565" w14:textId="77777777" w:rsidR="00A1184B" w:rsidRPr="00F55E17" w:rsidRDefault="00A1184B" w:rsidP="00A1184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</w:tcPr>
          <w:p w14:paraId="2A8511A9" w14:textId="6447CA7D" w:rsidR="00A1184B" w:rsidRPr="00F55E17" w:rsidRDefault="00A1184B" w:rsidP="00A1184B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180,961</w:t>
            </w:r>
          </w:p>
        </w:tc>
      </w:tr>
      <w:tr w:rsidR="00A1184B" w:rsidRPr="00B13DC5" w14:paraId="2158E7C1" w14:textId="77777777" w:rsidTr="00F22112">
        <w:tc>
          <w:tcPr>
            <w:tcW w:w="1710" w:type="dxa"/>
            <w:shd w:val="clear" w:color="auto" w:fill="auto"/>
            <w:vAlign w:val="bottom"/>
          </w:tcPr>
          <w:p w14:paraId="6D28D553" w14:textId="77777777" w:rsidR="00A1184B" w:rsidRPr="00F55E17" w:rsidRDefault="00A1184B" w:rsidP="00A1184B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left="71"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ตราสารหนี้ที่ออกและ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8CD3D4" w14:textId="77777777" w:rsidR="00A1184B" w:rsidRPr="00F55E17" w:rsidRDefault="00A1184B" w:rsidP="00A1184B">
            <w:pPr>
              <w:tabs>
                <w:tab w:val="decimal" w:pos="428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7FA73D76" w14:textId="77777777" w:rsidR="00A1184B" w:rsidRPr="00F55E17" w:rsidRDefault="00A1184B" w:rsidP="00A1184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shd w:val="clear" w:color="auto" w:fill="auto"/>
            <w:vAlign w:val="center"/>
          </w:tcPr>
          <w:p w14:paraId="4DEDC2B7" w14:textId="77777777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48" w:type="dxa"/>
            <w:shd w:val="clear" w:color="auto" w:fill="auto"/>
            <w:vAlign w:val="center"/>
          </w:tcPr>
          <w:p w14:paraId="3553C138" w14:textId="77777777" w:rsidR="00A1184B" w:rsidRPr="00F55E17" w:rsidRDefault="00A1184B" w:rsidP="00A1184B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692859E8" w14:textId="77777777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4C0E0DF2" w14:textId="77777777" w:rsidR="00A1184B" w:rsidRPr="00F55E17" w:rsidRDefault="00A1184B" w:rsidP="00A1184B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shd w:val="clear" w:color="auto" w:fill="auto"/>
          </w:tcPr>
          <w:p w14:paraId="5239CFA2" w14:textId="77777777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EDF6813" w14:textId="77777777" w:rsidR="00A1184B" w:rsidRPr="00F55E17" w:rsidRDefault="00A1184B" w:rsidP="00A1184B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center"/>
          </w:tcPr>
          <w:p w14:paraId="2BA85BCC" w14:textId="77777777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74D6721B" w14:textId="77777777" w:rsidR="00A1184B" w:rsidRPr="00F55E17" w:rsidRDefault="00A1184B" w:rsidP="00A1184B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" w:type="dxa"/>
            <w:shd w:val="clear" w:color="auto" w:fill="auto"/>
            <w:vAlign w:val="center"/>
          </w:tcPr>
          <w:p w14:paraId="61E45D35" w14:textId="77777777" w:rsidR="00A1184B" w:rsidRPr="00F55E17" w:rsidRDefault="00A1184B" w:rsidP="00A1184B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0D8AD92" w14:textId="77777777" w:rsidR="00A1184B" w:rsidRPr="00F55E17" w:rsidRDefault="00A1184B" w:rsidP="00A1184B">
            <w:pPr>
              <w:tabs>
                <w:tab w:val="decimal" w:pos="0"/>
                <w:tab w:val="decimal" w:pos="540"/>
              </w:tabs>
              <w:suppressAutoHyphens/>
              <w:spacing w:after="0" w:line="240" w:lineRule="auto"/>
              <w:ind w:left="-54" w:right="79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14:paraId="6387826B" w14:textId="77777777" w:rsidR="00A1184B" w:rsidRPr="00F55E17" w:rsidRDefault="00A1184B" w:rsidP="00A1184B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0A32E8B" w14:textId="77777777" w:rsidR="00A1184B" w:rsidRPr="00F55E17" w:rsidRDefault="00A1184B" w:rsidP="00A1184B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shd w:val="clear" w:color="auto" w:fill="auto"/>
            <w:vAlign w:val="center"/>
          </w:tcPr>
          <w:p w14:paraId="6F3D6502" w14:textId="77777777" w:rsidR="00A1184B" w:rsidRPr="00F55E17" w:rsidRDefault="00A1184B" w:rsidP="00A1184B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</w:tr>
      <w:tr w:rsidR="00A1184B" w:rsidRPr="00B13DC5" w14:paraId="48141176" w14:textId="77777777" w:rsidTr="00F22112">
        <w:tc>
          <w:tcPr>
            <w:tcW w:w="1710" w:type="dxa"/>
            <w:shd w:val="clear" w:color="auto" w:fill="auto"/>
            <w:vAlign w:val="bottom"/>
          </w:tcPr>
          <w:p w14:paraId="6ABF8B7C" w14:textId="77777777" w:rsidR="00A1184B" w:rsidRPr="00F55E17" w:rsidRDefault="00A1184B" w:rsidP="00A1184B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   </w:t>
            </w:r>
            <w:r w:rsidRPr="00F55E17">
              <w:rPr>
                <w:rFonts w:asciiTheme="majorBidi" w:eastAsia="Angsana New" w:hAnsiTheme="majorBidi" w:cstheme="majorBidi"/>
                <w:szCs w:val="22"/>
                <w:lang w:eastAsia="zh-CN"/>
              </w:rPr>
              <w:t xml:space="preserve"> </w:t>
            </w:r>
            <w:r w:rsidRPr="00F55E17">
              <w:rPr>
                <w:rFonts w:asciiTheme="majorBidi" w:eastAsia="Angsana New" w:hAnsiTheme="majorBidi" w:cstheme="majorBidi"/>
                <w:szCs w:val="22"/>
                <w:cs/>
                <w:lang w:eastAsia="zh-CN"/>
              </w:rPr>
              <w:t xml:space="preserve"> </w:t>
            </w:r>
            <w:r w:rsidRPr="00F55E17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เงินกู้ยืม</w:t>
            </w:r>
          </w:p>
        </w:tc>
        <w:tc>
          <w:tcPr>
            <w:tcW w:w="810" w:type="dxa"/>
            <w:shd w:val="clear" w:color="auto" w:fill="auto"/>
          </w:tcPr>
          <w:p w14:paraId="515712FA" w14:textId="6358FE08" w:rsidR="00A1184B" w:rsidRPr="00F55E17" w:rsidRDefault="00A1184B" w:rsidP="00A1184B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112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7FCF20" w14:textId="77777777" w:rsidR="00A1184B" w:rsidRPr="00F55E17" w:rsidRDefault="00A1184B" w:rsidP="00A1184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shd w:val="clear" w:color="auto" w:fill="auto"/>
          </w:tcPr>
          <w:p w14:paraId="0639AAFD" w14:textId="68165E0F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69,594</w:t>
            </w:r>
          </w:p>
        </w:tc>
        <w:tc>
          <w:tcPr>
            <w:tcW w:w="248" w:type="dxa"/>
            <w:shd w:val="clear" w:color="auto" w:fill="auto"/>
          </w:tcPr>
          <w:p w14:paraId="6D614D67" w14:textId="77777777" w:rsidR="00A1184B" w:rsidRPr="00F55E17" w:rsidRDefault="00A1184B" w:rsidP="00A1184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shd w:val="clear" w:color="auto" w:fill="auto"/>
          </w:tcPr>
          <w:p w14:paraId="48E349AD" w14:textId="3D234788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5,211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8E42FF" w14:textId="77777777" w:rsidR="00A1184B" w:rsidRPr="00F55E17" w:rsidRDefault="00A1184B" w:rsidP="00A1184B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shd w:val="clear" w:color="auto" w:fill="auto"/>
          </w:tcPr>
          <w:p w14:paraId="36ACFF9D" w14:textId="0D7BFD55" w:rsidR="00A1184B" w:rsidRPr="00F55E17" w:rsidRDefault="00A1184B" w:rsidP="004836BD">
            <w:pPr>
              <w:tabs>
                <w:tab w:val="decimal" w:pos="34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D6EEBF" w14:textId="77777777" w:rsidR="00A1184B" w:rsidRPr="00F55E17" w:rsidRDefault="00A1184B" w:rsidP="00A1184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4191DE84" w14:textId="68B25FF2" w:rsidR="00A1184B" w:rsidRPr="00F55E17" w:rsidRDefault="00A1184B" w:rsidP="00A1184B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125296" w14:textId="77777777" w:rsidR="00A1184B" w:rsidRPr="00F55E17" w:rsidRDefault="00A1184B" w:rsidP="00A1184B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" w:type="dxa"/>
            <w:shd w:val="clear" w:color="auto" w:fill="auto"/>
            <w:vAlign w:val="bottom"/>
          </w:tcPr>
          <w:p w14:paraId="1DF6F5CC" w14:textId="1E17BE5A" w:rsidR="00A1184B" w:rsidRPr="00F55E17" w:rsidRDefault="00A1184B" w:rsidP="00A1184B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6405A85" w14:textId="77777777" w:rsidR="00A1184B" w:rsidRPr="00F55E17" w:rsidRDefault="00A1184B" w:rsidP="00A1184B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745" w:type="dxa"/>
            <w:shd w:val="clear" w:color="auto" w:fill="auto"/>
            <w:vAlign w:val="bottom"/>
          </w:tcPr>
          <w:p w14:paraId="0DDD57C4" w14:textId="0FEE4AB4" w:rsidR="00A1184B" w:rsidRPr="00F55E17" w:rsidRDefault="00A1184B" w:rsidP="00A1184B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117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7CBD8F" w14:textId="77777777" w:rsidR="00A1184B" w:rsidRPr="00F55E17" w:rsidRDefault="00A1184B" w:rsidP="00A1184B">
            <w:pPr>
              <w:tabs>
                <w:tab w:val="left" w:pos="0"/>
                <w:tab w:val="decimal" w:pos="559"/>
                <w:tab w:val="decimal" w:pos="737"/>
              </w:tabs>
              <w:suppressAutoHyphens/>
              <w:snapToGrid w:val="0"/>
              <w:spacing w:after="0" w:line="240" w:lineRule="auto"/>
              <w:ind w:right="4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</w:tc>
        <w:tc>
          <w:tcPr>
            <w:tcW w:w="832" w:type="dxa"/>
            <w:shd w:val="clear" w:color="auto" w:fill="auto"/>
          </w:tcPr>
          <w:p w14:paraId="6F812277" w14:textId="43B4A439" w:rsidR="00A1184B" w:rsidRPr="00F55E17" w:rsidRDefault="00A1184B" w:rsidP="00A1184B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szCs w:val="22"/>
                <w:lang w:val="en-GB"/>
              </w:rPr>
              <w:t>74,922</w:t>
            </w:r>
          </w:p>
        </w:tc>
      </w:tr>
      <w:tr w:rsidR="00A1184B" w:rsidRPr="00B13DC5" w14:paraId="531FF94C" w14:textId="77777777" w:rsidTr="00F22112">
        <w:tc>
          <w:tcPr>
            <w:tcW w:w="1710" w:type="dxa"/>
            <w:shd w:val="clear" w:color="auto" w:fill="auto"/>
            <w:vAlign w:val="bottom"/>
          </w:tcPr>
          <w:p w14:paraId="44EEBACD" w14:textId="77777777" w:rsidR="00A1184B" w:rsidRPr="00F55E17" w:rsidRDefault="00A1184B" w:rsidP="00A1184B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58129A2" w14:textId="1C09E16B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1,887,371</w:t>
            </w:r>
          </w:p>
        </w:tc>
        <w:tc>
          <w:tcPr>
            <w:tcW w:w="270" w:type="dxa"/>
            <w:shd w:val="clear" w:color="auto" w:fill="auto"/>
          </w:tcPr>
          <w:p w14:paraId="1726F98E" w14:textId="77777777" w:rsidR="00A1184B" w:rsidRPr="00F55E17" w:rsidRDefault="00A1184B" w:rsidP="00A1184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407DEC" w14:textId="421977C6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388,983</w:t>
            </w:r>
          </w:p>
        </w:tc>
        <w:tc>
          <w:tcPr>
            <w:tcW w:w="248" w:type="dxa"/>
            <w:shd w:val="clear" w:color="auto" w:fill="auto"/>
          </w:tcPr>
          <w:p w14:paraId="3E2BAF8F" w14:textId="77777777" w:rsidR="00A1184B" w:rsidRPr="00F55E17" w:rsidRDefault="00A1184B" w:rsidP="00A1184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CFADF36" w14:textId="6614BFB8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305,123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51E16D" w14:textId="77777777" w:rsidR="00A1184B" w:rsidRPr="00F55E17" w:rsidRDefault="00A1184B" w:rsidP="00A1184B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341DF06" w14:textId="450BD90C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36,208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15CD82" w14:textId="77777777" w:rsidR="00A1184B" w:rsidRPr="00F55E17" w:rsidRDefault="00A1184B" w:rsidP="00A1184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C79D674" w14:textId="72928E14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656</w:t>
            </w:r>
          </w:p>
        </w:tc>
        <w:tc>
          <w:tcPr>
            <w:tcW w:w="236" w:type="dxa"/>
            <w:shd w:val="clear" w:color="auto" w:fill="auto"/>
          </w:tcPr>
          <w:p w14:paraId="6925255C" w14:textId="77777777" w:rsidR="00A1184B" w:rsidRPr="00F55E17" w:rsidRDefault="00A1184B" w:rsidP="00A1184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173920" w14:textId="7B61849B" w:rsidR="00A1184B" w:rsidRPr="00F55E17" w:rsidRDefault="00A1184B" w:rsidP="00A1184B">
            <w:pPr>
              <w:tabs>
                <w:tab w:val="decimal" w:pos="380"/>
              </w:tabs>
              <w:suppressAutoHyphens/>
              <w:snapToGrid w:val="0"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F76063" w14:textId="77777777" w:rsidR="00A1184B" w:rsidRPr="00F55E17" w:rsidRDefault="00A1184B" w:rsidP="00A1184B">
            <w:pPr>
              <w:tabs>
                <w:tab w:val="decimal" w:pos="196"/>
                <w:tab w:val="decimal" w:pos="737"/>
              </w:tabs>
              <w:suppressAutoHyphens/>
              <w:snapToGrid w:val="0"/>
              <w:spacing w:after="0" w:line="240" w:lineRule="auto"/>
              <w:ind w:left="92" w:hanging="62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74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7396EAF" w14:textId="67292B83" w:rsidR="00A1184B" w:rsidRPr="00F55E17" w:rsidRDefault="00A1184B" w:rsidP="00A1184B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105,037</w:t>
            </w:r>
          </w:p>
        </w:tc>
        <w:tc>
          <w:tcPr>
            <w:tcW w:w="236" w:type="dxa"/>
            <w:shd w:val="clear" w:color="auto" w:fill="auto"/>
          </w:tcPr>
          <w:p w14:paraId="21581CAD" w14:textId="77777777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C50CEF2" w14:textId="31772E83" w:rsidR="00A1184B" w:rsidRPr="00F55E17" w:rsidRDefault="00A1184B" w:rsidP="00A1184B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2,723,378</w:t>
            </w:r>
          </w:p>
        </w:tc>
      </w:tr>
      <w:tr w:rsidR="00A1184B" w:rsidRPr="00B13DC5" w14:paraId="682D060F" w14:textId="77777777" w:rsidTr="00F22112">
        <w:trPr>
          <w:trHeight w:val="280"/>
        </w:trPr>
        <w:tc>
          <w:tcPr>
            <w:tcW w:w="1710" w:type="dxa"/>
            <w:shd w:val="clear" w:color="auto" w:fill="auto"/>
            <w:vAlign w:val="bottom"/>
          </w:tcPr>
          <w:p w14:paraId="0CABBB38" w14:textId="77777777" w:rsidR="00A1184B" w:rsidRPr="00F55E17" w:rsidRDefault="00A1184B" w:rsidP="00A1184B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</w:t>
            </w: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33A0852" w14:textId="44CCD90C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(961,081)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5DF560" w14:textId="77777777" w:rsidR="00A1184B" w:rsidRPr="00F55E17" w:rsidRDefault="00A1184B" w:rsidP="00A1184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339B3792" w14:textId="01AF7775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648,330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64AFB1C1" w14:textId="77777777" w:rsidR="00A1184B" w:rsidRPr="00F55E17" w:rsidRDefault="00A1184B" w:rsidP="00A1184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3433186" w14:textId="43866BAA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(14,760)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CFB78D" w14:textId="77777777" w:rsidR="00A1184B" w:rsidRPr="00F55E17" w:rsidRDefault="00A1184B" w:rsidP="00A1184B">
            <w:pPr>
              <w:tabs>
                <w:tab w:val="decimal" w:pos="594"/>
              </w:tabs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777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52C155D7" w14:textId="16DD4064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539,931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070D18" w14:textId="77777777" w:rsidR="00A1184B" w:rsidRPr="00F55E17" w:rsidRDefault="00A1184B" w:rsidP="00A1184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F8E3273" w14:textId="40FBE876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91" w:right="-6" w:hanging="18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181,530</w:t>
            </w:r>
          </w:p>
        </w:tc>
        <w:tc>
          <w:tcPr>
            <w:tcW w:w="236" w:type="dxa"/>
            <w:shd w:val="clear" w:color="auto" w:fill="auto"/>
          </w:tcPr>
          <w:p w14:paraId="1D3252BA" w14:textId="77777777" w:rsidR="00A1184B" w:rsidRPr="00F55E17" w:rsidRDefault="00A1184B" w:rsidP="00A1184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9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E9C6118" w14:textId="1B11D02F" w:rsidR="00A1184B" w:rsidRPr="00F55E17" w:rsidRDefault="00A1184B" w:rsidP="00A1184B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109,114</w:t>
            </w:r>
          </w:p>
        </w:tc>
        <w:tc>
          <w:tcPr>
            <w:tcW w:w="236" w:type="dxa"/>
            <w:shd w:val="clear" w:color="auto" w:fill="auto"/>
          </w:tcPr>
          <w:p w14:paraId="4045A00C" w14:textId="77777777" w:rsidR="00A1184B" w:rsidRPr="00F55E17" w:rsidRDefault="00A1184B" w:rsidP="00A1184B">
            <w:pPr>
              <w:tabs>
                <w:tab w:val="decimal" w:pos="737"/>
              </w:tabs>
              <w:suppressAutoHyphens/>
              <w:snapToGrid w:val="0"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4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A19CD64" w14:textId="156C6255" w:rsidR="00A1184B" w:rsidRPr="00F55E17" w:rsidRDefault="00A1184B" w:rsidP="00A1184B">
            <w:pPr>
              <w:tabs>
                <w:tab w:val="decimal" w:pos="559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35,595</w:t>
            </w:r>
          </w:p>
        </w:tc>
        <w:tc>
          <w:tcPr>
            <w:tcW w:w="236" w:type="dxa"/>
            <w:shd w:val="clear" w:color="auto" w:fill="auto"/>
          </w:tcPr>
          <w:p w14:paraId="5AE957C8" w14:textId="77777777" w:rsidR="00A1184B" w:rsidRPr="00F55E17" w:rsidRDefault="00A1184B" w:rsidP="00A1184B">
            <w:pPr>
              <w:tabs>
                <w:tab w:val="left" w:pos="0"/>
                <w:tab w:val="decimal" w:pos="737"/>
              </w:tabs>
              <w:suppressAutoHyphens/>
              <w:snapToGrid w:val="0"/>
              <w:spacing w:after="0" w:line="240" w:lineRule="auto"/>
              <w:ind w:left="294" w:right="41" w:hanging="181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32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</w:tcPr>
          <w:p w14:paraId="44D9876C" w14:textId="32AC85B8" w:rsidR="00A1184B" w:rsidRPr="00F55E17" w:rsidRDefault="00A1184B" w:rsidP="00A1184B">
            <w:pPr>
              <w:tabs>
                <w:tab w:val="decimal" w:pos="545"/>
              </w:tabs>
              <w:suppressAutoHyphens/>
              <w:spacing w:after="0" w:line="240" w:lineRule="auto"/>
              <w:ind w:left="-11" w:right="-11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  <w:r w:rsidRPr="00F55E17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538,659</w:t>
            </w:r>
          </w:p>
        </w:tc>
      </w:tr>
    </w:tbl>
    <w:p w14:paraId="224E66C3" w14:textId="77777777" w:rsidR="00FF0D54" w:rsidRPr="00B13DC5" w:rsidRDefault="00FF0D54" w:rsidP="00FF0D54">
      <w:pPr>
        <w:spacing w:after="0" w:line="240" w:lineRule="auto"/>
        <w:rPr>
          <w:rFonts w:asciiTheme="majorBidi" w:eastAsia="Times New Roman" w:hAnsiTheme="majorBidi" w:cstheme="majorBidi"/>
          <w:szCs w:val="22"/>
          <w:highlight w:val="yellow"/>
          <w:vertAlign w:val="superscript"/>
          <w:lang w:eastAsia="zh-CN"/>
        </w:rPr>
      </w:pPr>
    </w:p>
    <w:p w14:paraId="34C8FD3D" w14:textId="1047630E" w:rsidR="00FF0D54" w:rsidRDefault="00FF0D54" w:rsidP="00FF0D54">
      <w:pPr>
        <w:tabs>
          <w:tab w:val="left" w:pos="414"/>
        </w:tabs>
        <w:spacing w:after="0" w:line="240" w:lineRule="auto"/>
        <w:ind w:left="153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 w:rsidRPr="00F55E17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F55E17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F55E1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ก่อนหักค่าเผื่อผลขาดทุนด้านเครดิตที่คาดว่าจะเกิดขึ้นจำนวน </w:t>
      </w:r>
      <w:r w:rsidR="00F55E17" w:rsidRPr="00F55E17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172</w:t>
      </w:r>
      <w:r w:rsidRPr="00F55E17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  ล้านบาท</w:t>
      </w:r>
    </w:p>
    <w:p w14:paraId="1DA7E20E" w14:textId="77777777" w:rsidR="00FF0D54" w:rsidRDefault="00FF0D54" w:rsidP="00FF0D54">
      <w:pPr>
        <w:spacing w:line="240" w:lineRule="auto"/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</w:pPr>
      <w:r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br w:type="page"/>
      </w:r>
    </w:p>
    <w:tbl>
      <w:tblPr>
        <w:tblW w:w="9709" w:type="dxa"/>
        <w:tblLayout w:type="fixed"/>
        <w:tblLook w:val="0000" w:firstRow="0" w:lastRow="0" w:firstColumn="0" w:lastColumn="0" w:noHBand="0" w:noVBand="0"/>
      </w:tblPr>
      <w:tblGrid>
        <w:gridCol w:w="1843"/>
        <w:gridCol w:w="779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FF0D54" w:rsidRPr="002A007A" w14:paraId="22401138" w14:textId="77777777" w:rsidTr="00F22112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4C980535" w14:textId="77777777" w:rsidR="00FF0D54" w:rsidRPr="007A5235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7F0C9F16" w14:textId="5DE85562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13DC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งบการเงินเฉพาะ</w:t>
            </w:r>
            <w:r w:rsidR="00C617FA" w:rsidRPr="00B13DC5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กิจการ</w:t>
            </w:r>
          </w:p>
        </w:tc>
      </w:tr>
      <w:tr w:rsidR="00FF0D54" w:rsidRPr="002A007A" w14:paraId="211BE0D6" w14:textId="77777777" w:rsidTr="00F22112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0EE15F7F" w14:textId="77777777" w:rsidR="00FF0D54" w:rsidRPr="007A5235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77194FEB" w14:textId="35206BA4" w:rsidR="00FF0D54" w:rsidRPr="007A5235" w:rsidRDefault="00FF0D54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56355C">
              <w:rPr>
                <w:rFonts w:asciiTheme="majorBidi" w:eastAsia="Times New Roman" w:hAnsiTheme="majorBidi" w:cstheme="majorBidi"/>
                <w:szCs w:val="22"/>
              </w:rPr>
              <w:t>256</w:t>
            </w:r>
            <w:r>
              <w:rPr>
                <w:rFonts w:asciiTheme="majorBidi" w:eastAsia="Times New Roman" w:hAnsiTheme="majorBidi" w:cstheme="majorBidi"/>
                <w:szCs w:val="22"/>
              </w:rPr>
              <w:t>5</w:t>
            </w:r>
          </w:p>
        </w:tc>
      </w:tr>
      <w:tr w:rsidR="00FF0D54" w:rsidRPr="002A007A" w14:paraId="30540533" w14:textId="77777777" w:rsidTr="00F22112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458D2BF6" w14:textId="77777777" w:rsidR="00FF0D54" w:rsidRPr="007A5235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53DC5B60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AA5801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6CFEE7F1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A14F0A1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0600F80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03F987C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2C9B7F9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FA386A7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F717B2E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F8F5B45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9AD2B74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368BC42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40B15E0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85333C6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5AF62771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FF0D54" w:rsidRPr="002A007A" w14:paraId="1DAF554A" w14:textId="77777777" w:rsidTr="00F22112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225845A1" w14:textId="77777777" w:rsidR="00FF0D54" w:rsidRPr="007A5235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F73EBA2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D237DE5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803" w:type="dxa"/>
            <w:gridSpan w:val="5"/>
            <w:shd w:val="clear" w:color="auto" w:fill="auto"/>
            <w:vAlign w:val="bottom"/>
          </w:tcPr>
          <w:p w14:paraId="25A17E14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เปลี่ยนอัตราดอกเบี้ยภายใน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6E8E79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F5C7D32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3B9458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AB6E21E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สินเชื่อ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50D4CD3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A490FC6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ไม่มี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FEEDF98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A049AB0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FF0D54" w:rsidRPr="002A007A" w14:paraId="31D30C85" w14:textId="77777777" w:rsidTr="00F22112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6A67BB64" w14:textId="77777777" w:rsidR="00FF0D54" w:rsidRPr="007A5235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79" w:type="dxa"/>
            <w:shd w:val="clear" w:color="auto" w:fill="auto"/>
            <w:vAlign w:val="bottom"/>
          </w:tcPr>
          <w:p w14:paraId="288CDE6B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ได้ทันที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3D88B6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6B27FCA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8DD41C5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B311727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12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เดือน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552254A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B6D2D7F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-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6774204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082C8E57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มากกว่า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5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5D4EE3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6A8258C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ด้อยคุณภาพ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BB51F7B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E85B7A7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ดอกเบี้ย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AE3792E" w14:textId="77777777" w:rsidR="00FF0D54" w:rsidRPr="007A5235" w:rsidRDefault="00FF0D54" w:rsidP="00F22112">
            <w:pPr>
              <w:suppressAutoHyphens/>
              <w:snapToGrid w:val="0"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23ACA8C3" w14:textId="77777777" w:rsidR="00FF0D54" w:rsidRPr="007A5235" w:rsidRDefault="00FF0D54" w:rsidP="00F22112">
            <w:pPr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รวม</w:t>
            </w:r>
          </w:p>
        </w:tc>
      </w:tr>
      <w:tr w:rsidR="00FF0D54" w:rsidRPr="002A007A" w14:paraId="72377AAC" w14:textId="77777777" w:rsidTr="00F22112">
        <w:trPr>
          <w:tblHeader/>
        </w:trPr>
        <w:tc>
          <w:tcPr>
            <w:tcW w:w="1843" w:type="dxa"/>
            <w:shd w:val="clear" w:color="auto" w:fill="auto"/>
            <w:vAlign w:val="bottom"/>
          </w:tcPr>
          <w:p w14:paraId="08940F54" w14:textId="77777777" w:rsidR="00FF0D54" w:rsidRPr="007A5235" w:rsidRDefault="00FF0D54" w:rsidP="00F22112">
            <w:pPr>
              <w:tabs>
                <w:tab w:val="left" w:pos="72"/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</w:p>
        </w:tc>
        <w:tc>
          <w:tcPr>
            <w:tcW w:w="7866" w:type="dxa"/>
            <w:gridSpan w:val="15"/>
            <w:shd w:val="clear" w:color="auto" w:fill="auto"/>
            <w:vAlign w:val="bottom"/>
          </w:tcPr>
          <w:p w14:paraId="331CC828" w14:textId="77777777" w:rsidR="00FF0D54" w:rsidRPr="007A5235" w:rsidRDefault="00FF0D54" w:rsidP="00F22112">
            <w:pPr>
              <w:suppressAutoHyphens/>
              <w:spacing w:after="0" w:line="240" w:lineRule="auto"/>
              <w:ind w:left="-54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FF0D54" w:rsidRPr="002A007A" w14:paraId="32E8A1D0" w14:textId="77777777" w:rsidTr="00F22112">
        <w:tc>
          <w:tcPr>
            <w:tcW w:w="1843" w:type="dxa"/>
            <w:shd w:val="clear" w:color="auto" w:fill="auto"/>
            <w:vAlign w:val="bottom"/>
          </w:tcPr>
          <w:p w14:paraId="556A1803" w14:textId="77777777" w:rsidR="00FF0D54" w:rsidRPr="00410416" w:rsidRDefault="00FF0D54" w:rsidP="006506A6">
            <w:pPr>
              <w:tabs>
                <w:tab w:val="left" w:pos="67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สินทรัพย์ทางการเงิน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62280AEC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537E5CA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C7738FF" w14:textId="77777777" w:rsidR="00FF0D54" w:rsidRPr="007A5235" w:rsidRDefault="00FF0D54" w:rsidP="00F22112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4D25478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3FF6485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7C035DC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3DEEFD7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AA410C7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3247DEF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9FFF2EB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B170AF1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54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E0BBD34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3666542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A476813" w14:textId="77777777" w:rsidR="00FF0D54" w:rsidRPr="007A5235" w:rsidRDefault="00FF0D54" w:rsidP="00F22112">
            <w:pPr>
              <w:tabs>
                <w:tab w:val="decimal" w:pos="601"/>
              </w:tabs>
              <w:suppressAutoHyphens/>
              <w:snapToGrid w:val="0"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4070653D" w14:textId="77777777" w:rsidR="00FF0D54" w:rsidRPr="007A5235" w:rsidRDefault="00FF0D54" w:rsidP="00F22112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</w:tr>
      <w:tr w:rsidR="007632B6" w:rsidRPr="002A007A" w14:paraId="38C8CD95" w14:textId="77777777" w:rsidTr="00F22112">
        <w:trPr>
          <w:trHeight w:val="173"/>
        </w:trPr>
        <w:tc>
          <w:tcPr>
            <w:tcW w:w="1843" w:type="dxa"/>
            <w:shd w:val="clear" w:color="auto" w:fill="auto"/>
            <w:vAlign w:val="bottom"/>
          </w:tcPr>
          <w:p w14:paraId="21947B6F" w14:textId="77777777" w:rsidR="007632B6" w:rsidRPr="007A5235" w:rsidRDefault="007632B6" w:rsidP="006506A6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เงินสด</w:t>
            </w:r>
          </w:p>
        </w:tc>
        <w:tc>
          <w:tcPr>
            <w:tcW w:w="779" w:type="dxa"/>
            <w:shd w:val="clear" w:color="auto" w:fill="auto"/>
          </w:tcPr>
          <w:p w14:paraId="5850271E" w14:textId="024965F2" w:rsidR="007632B6" w:rsidRPr="002C3EE8" w:rsidRDefault="007632B6" w:rsidP="007632B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5F982EB" w14:textId="77777777" w:rsidR="007632B6" w:rsidRPr="002C3EE8" w:rsidRDefault="007632B6" w:rsidP="007632B6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20201CC2" w14:textId="46166A6E" w:rsidR="007632B6" w:rsidRPr="002C3EE8" w:rsidRDefault="007632B6" w:rsidP="007632B6">
            <w:pPr>
              <w:tabs>
                <w:tab w:val="decimal" w:pos="34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AFBF87A" w14:textId="77777777" w:rsidR="007632B6" w:rsidRPr="002C3EE8" w:rsidRDefault="007632B6" w:rsidP="007632B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</w:tcPr>
          <w:p w14:paraId="7F78040F" w14:textId="7E4A7A84" w:rsidR="007632B6" w:rsidRPr="002C3EE8" w:rsidRDefault="007632B6" w:rsidP="007632B6">
            <w:pPr>
              <w:tabs>
                <w:tab w:val="decimal" w:pos="90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A40A5F1" w14:textId="77777777" w:rsidR="007632B6" w:rsidRPr="002C3EE8" w:rsidRDefault="007632B6" w:rsidP="007632B6">
            <w:pPr>
              <w:tabs>
                <w:tab w:val="decimal" w:pos="737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5D2AD701" w14:textId="086D36AA" w:rsidR="007632B6" w:rsidRPr="002C3EE8" w:rsidRDefault="007632B6" w:rsidP="007632B6">
            <w:pPr>
              <w:tabs>
                <w:tab w:val="decimal" w:pos="170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873401" w14:textId="77777777" w:rsidR="007632B6" w:rsidRPr="002C3EE8" w:rsidRDefault="007632B6" w:rsidP="007632B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10E2E0C2" w14:textId="6AD73727" w:rsidR="007632B6" w:rsidRPr="002C3EE8" w:rsidRDefault="007632B6" w:rsidP="007632B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D53682" w14:textId="77777777" w:rsidR="007632B6" w:rsidRPr="002C3EE8" w:rsidRDefault="007632B6" w:rsidP="007632B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109916BC" w14:textId="3D95554C" w:rsidR="007632B6" w:rsidRPr="002C3EE8" w:rsidRDefault="007632B6" w:rsidP="007632B6">
            <w:pPr>
              <w:tabs>
                <w:tab w:val="decimal" w:pos="34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C09E75D" w14:textId="77777777" w:rsidR="007632B6" w:rsidRPr="002C3EE8" w:rsidRDefault="007632B6" w:rsidP="007632B6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02FDB60D" w14:textId="089AE894" w:rsidR="007632B6" w:rsidRPr="002C3EE8" w:rsidRDefault="007632B6" w:rsidP="007632B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5A3DCD57" w14:textId="77777777" w:rsidR="007632B6" w:rsidRPr="002C3EE8" w:rsidRDefault="007632B6" w:rsidP="007632B6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0FFB5A6D" w14:textId="5C6331EF" w:rsidR="007632B6" w:rsidRPr="002C3EE8" w:rsidRDefault="007632B6" w:rsidP="007632B6">
            <w:pPr>
              <w:tabs>
                <w:tab w:val="decimal" w:pos="589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</w:t>
            </w:r>
          </w:p>
        </w:tc>
      </w:tr>
      <w:tr w:rsidR="007632B6" w:rsidRPr="002A007A" w14:paraId="61ED14DF" w14:textId="77777777" w:rsidTr="00F22112">
        <w:tc>
          <w:tcPr>
            <w:tcW w:w="1843" w:type="dxa"/>
            <w:shd w:val="clear" w:color="auto" w:fill="auto"/>
            <w:vAlign w:val="bottom"/>
          </w:tcPr>
          <w:p w14:paraId="0A8399A2" w14:textId="7087613C" w:rsidR="007632B6" w:rsidRPr="006506A6" w:rsidRDefault="007632B6" w:rsidP="006506A6">
            <w:pPr>
              <w:tabs>
                <w:tab w:val="left" w:pos="72"/>
              </w:tabs>
              <w:suppressAutoHyphens/>
              <w:spacing w:after="0" w:line="240" w:lineRule="auto"/>
              <w:ind w:right="-108" w:hanging="23"/>
              <w:rPr>
                <w:rFonts w:asciiTheme="majorBidi" w:eastAsia="Angsana New" w:hAnsiTheme="majorBidi" w:cstheme="majorBidi"/>
                <w:szCs w:val="22"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6506A6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75A9A0C8" w14:textId="56DE3C2E" w:rsidR="007632B6" w:rsidRPr="002C3EE8" w:rsidRDefault="007632B6" w:rsidP="007632B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78A1D0F" w14:textId="77777777" w:rsidR="007632B6" w:rsidRPr="002C3EE8" w:rsidRDefault="007632B6" w:rsidP="007632B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8897A6D" w14:textId="7B85CB89" w:rsidR="007632B6" w:rsidRPr="002C3EE8" w:rsidRDefault="007632B6" w:rsidP="007632B6">
            <w:pPr>
              <w:tabs>
                <w:tab w:val="decimal" w:pos="180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2D2A875C" w14:textId="77777777" w:rsidR="007632B6" w:rsidRPr="002C3EE8" w:rsidRDefault="007632B6" w:rsidP="007632B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53978D24" w14:textId="77777777" w:rsidR="007632B6" w:rsidRPr="002C3EE8" w:rsidRDefault="007632B6" w:rsidP="007632B6">
            <w:pPr>
              <w:tabs>
                <w:tab w:val="decimal" w:pos="342"/>
                <w:tab w:val="decimal" w:pos="698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80E8B2C" w14:textId="77777777" w:rsidR="007632B6" w:rsidRPr="002C3EE8" w:rsidRDefault="007632B6" w:rsidP="007632B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0FE02CE" w14:textId="77777777" w:rsidR="007632B6" w:rsidRPr="002C3EE8" w:rsidRDefault="007632B6" w:rsidP="007632B6">
            <w:pPr>
              <w:tabs>
                <w:tab w:val="left" w:pos="0"/>
                <w:tab w:val="decimal" w:pos="170"/>
                <w:tab w:val="decimal" w:pos="719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BBE815D" w14:textId="77777777" w:rsidR="007632B6" w:rsidRPr="002C3EE8" w:rsidRDefault="007632B6" w:rsidP="007632B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6758F2C" w14:textId="77777777" w:rsidR="007632B6" w:rsidRPr="002C3EE8" w:rsidRDefault="007632B6" w:rsidP="007632B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7026248" w14:textId="77777777" w:rsidR="007632B6" w:rsidRPr="002C3EE8" w:rsidRDefault="007632B6" w:rsidP="007632B6">
            <w:pPr>
              <w:tabs>
                <w:tab w:val="left" w:pos="0"/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18108BA" w14:textId="77777777" w:rsidR="007632B6" w:rsidRPr="002C3EE8" w:rsidRDefault="007632B6" w:rsidP="007632B6">
            <w:pPr>
              <w:tabs>
                <w:tab w:val="decimal" w:pos="340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E386D42" w14:textId="77777777" w:rsidR="007632B6" w:rsidRPr="002C3EE8" w:rsidRDefault="007632B6" w:rsidP="007632B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65C464D4" w14:textId="77777777" w:rsidR="007632B6" w:rsidRPr="002C3EE8" w:rsidRDefault="007632B6" w:rsidP="007632B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A5CF4E1" w14:textId="77777777" w:rsidR="007632B6" w:rsidRPr="002C3EE8" w:rsidRDefault="007632B6" w:rsidP="007632B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1B2B29BE" w14:textId="77777777" w:rsidR="007632B6" w:rsidRPr="002C3EE8" w:rsidRDefault="007632B6" w:rsidP="007632B6">
            <w:pPr>
              <w:tabs>
                <w:tab w:val="decimal" w:pos="589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7632B6" w:rsidRPr="002A007A" w14:paraId="15FE0673" w14:textId="77777777" w:rsidTr="00F22112">
        <w:trPr>
          <w:trHeight w:val="209"/>
        </w:trPr>
        <w:tc>
          <w:tcPr>
            <w:tcW w:w="1843" w:type="dxa"/>
            <w:shd w:val="clear" w:color="auto" w:fill="auto"/>
            <w:vAlign w:val="bottom"/>
          </w:tcPr>
          <w:p w14:paraId="5F46875A" w14:textId="77777777" w:rsidR="007632B6" w:rsidRPr="007A5235" w:rsidRDefault="007632B6" w:rsidP="007632B6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</w:t>
            </w:r>
            <w:r w:rsidRPr="007A5235">
              <w:rPr>
                <w:rFonts w:asciiTheme="majorBidi" w:eastAsia="Times New Roman" w:hAnsiTheme="majorBidi" w:cstheme="majorBidi"/>
                <w:szCs w:val="22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2FC36774" w14:textId="2E3D8E62" w:rsidR="007632B6" w:rsidRPr="002C3EE8" w:rsidRDefault="007632B6" w:rsidP="007632B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13DC5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7,412</w:t>
            </w:r>
          </w:p>
        </w:tc>
        <w:tc>
          <w:tcPr>
            <w:tcW w:w="239" w:type="dxa"/>
            <w:shd w:val="clear" w:color="auto" w:fill="auto"/>
          </w:tcPr>
          <w:p w14:paraId="7664AC39" w14:textId="77777777" w:rsidR="007632B6" w:rsidRPr="002C3EE8" w:rsidRDefault="007632B6" w:rsidP="007632B6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0F2FF3CE" w14:textId="26B7A2D4" w:rsidR="007632B6" w:rsidRPr="002C3EE8" w:rsidRDefault="007632B6" w:rsidP="007632B6">
            <w:pPr>
              <w:tabs>
                <w:tab w:val="decimal" w:pos="34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DA8EB4C" w14:textId="77777777" w:rsidR="007632B6" w:rsidRPr="002C3EE8" w:rsidRDefault="007632B6" w:rsidP="007632B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145784B3" w14:textId="0A4B2014" w:rsidR="007632B6" w:rsidRPr="002C3EE8" w:rsidRDefault="007632B6" w:rsidP="007632B6">
            <w:pPr>
              <w:tabs>
                <w:tab w:val="decimal" w:pos="90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C8A8271" w14:textId="77777777" w:rsidR="007632B6" w:rsidRPr="002C3EE8" w:rsidRDefault="007632B6" w:rsidP="007632B6">
            <w:pPr>
              <w:tabs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68BB2AD3" w14:textId="60D6C144" w:rsidR="007632B6" w:rsidRPr="002C3EE8" w:rsidRDefault="007632B6" w:rsidP="007632B6">
            <w:pPr>
              <w:tabs>
                <w:tab w:val="decimal" w:pos="170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F66D191" w14:textId="77777777" w:rsidR="007632B6" w:rsidRPr="002C3EE8" w:rsidRDefault="007632B6" w:rsidP="007632B6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56829D9D" w14:textId="5D6BB240" w:rsidR="007632B6" w:rsidRPr="002C3EE8" w:rsidRDefault="007632B6" w:rsidP="007632B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E56646" w14:textId="77777777" w:rsidR="007632B6" w:rsidRPr="002C3EE8" w:rsidRDefault="007632B6" w:rsidP="007632B6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5A918E41" w14:textId="24F61DDA" w:rsidR="007632B6" w:rsidRPr="002C3EE8" w:rsidRDefault="007632B6" w:rsidP="007632B6">
            <w:pPr>
              <w:tabs>
                <w:tab w:val="decimal" w:pos="34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D0B3326" w14:textId="77777777" w:rsidR="007632B6" w:rsidRPr="002C3EE8" w:rsidRDefault="007632B6" w:rsidP="007632B6">
            <w:pPr>
              <w:tabs>
                <w:tab w:val="decimal" w:pos="342"/>
                <w:tab w:val="decimal" w:pos="522"/>
                <w:tab w:val="decimal" w:pos="737"/>
                <w:tab w:val="decimal" w:pos="778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51B602FC" w14:textId="53E5580A" w:rsidR="007632B6" w:rsidRPr="002C3EE8" w:rsidRDefault="007632B6" w:rsidP="007632B6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E9D50A4" w14:textId="77777777" w:rsidR="007632B6" w:rsidRPr="002C3EE8" w:rsidRDefault="007632B6" w:rsidP="007632B6">
            <w:pPr>
              <w:tabs>
                <w:tab w:val="decimal" w:pos="0"/>
                <w:tab w:val="decimal" w:pos="342"/>
                <w:tab w:val="decimal" w:pos="56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042B8E48" w14:textId="195615FE" w:rsidR="007632B6" w:rsidRPr="002C3EE8" w:rsidRDefault="007632B6" w:rsidP="007632B6">
            <w:pPr>
              <w:tabs>
                <w:tab w:val="decimal" w:pos="589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13DC5">
              <w:rPr>
                <w:rFonts w:asciiTheme="majorBidi" w:eastAsia="Times New Roman" w:hAnsiTheme="majorBidi" w:cstheme="majorBidi"/>
                <w:szCs w:val="22"/>
                <w:lang w:eastAsia="zh-CN"/>
              </w:rPr>
              <w:t>7,412</w:t>
            </w:r>
          </w:p>
        </w:tc>
      </w:tr>
      <w:tr w:rsidR="007632B6" w:rsidRPr="002A007A" w14:paraId="4B13CBBE" w14:textId="77777777" w:rsidTr="00F22112">
        <w:tc>
          <w:tcPr>
            <w:tcW w:w="1843" w:type="dxa"/>
            <w:shd w:val="clear" w:color="auto" w:fill="auto"/>
            <w:vAlign w:val="bottom"/>
          </w:tcPr>
          <w:p w14:paraId="7C5ADA1F" w14:textId="77777777" w:rsidR="007632B6" w:rsidRPr="007A5235" w:rsidRDefault="007632B6" w:rsidP="00A66AB6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เงินลงทุนสุทธิ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446ED478" w14:textId="07607508" w:rsidR="007632B6" w:rsidRPr="002C3EE8" w:rsidRDefault="007632B6" w:rsidP="007632B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AD9C726" w14:textId="77777777" w:rsidR="007632B6" w:rsidRPr="002C3EE8" w:rsidRDefault="007632B6" w:rsidP="007632B6">
            <w:pPr>
              <w:tabs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3FB9E88D" w14:textId="6E8B7327" w:rsidR="007632B6" w:rsidRPr="002E0EB7" w:rsidRDefault="007632B6" w:rsidP="007632B6">
            <w:pPr>
              <w:tabs>
                <w:tab w:val="decimal" w:pos="34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A1B4ADA" w14:textId="77777777" w:rsidR="007632B6" w:rsidRPr="002E0EB7" w:rsidRDefault="007632B6" w:rsidP="007632B6">
            <w:pPr>
              <w:tabs>
                <w:tab w:val="decimal" w:pos="0"/>
                <w:tab w:val="decimal" w:pos="34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4138108" w14:textId="45B90F60" w:rsidR="007632B6" w:rsidRPr="002E0EB7" w:rsidRDefault="007632B6" w:rsidP="007632B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13DC5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1,472</w:t>
            </w:r>
          </w:p>
        </w:tc>
        <w:tc>
          <w:tcPr>
            <w:tcW w:w="239" w:type="dxa"/>
            <w:shd w:val="clear" w:color="auto" w:fill="auto"/>
          </w:tcPr>
          <w:p w14:paraId="5B4A0910" w14:textId="77777777" w:rsidR="007632B6" w:rsidRPr="002E0EB7" w:rsidRDefault="007632B6" w:rsidP="007632B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24AA000" w14:textId="75B46786" w:rsidR="007632B6" w:rsidRPr="002E0EB7" w:rsidRDefault="007632B6" w:rsidP="007632B6">
            <w:pPr>
              <w:tabs>
                <w:tab w:val="decimal" w:pos="170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3E8FD23" w14:textId="77777777" w:rsidR="007632B6" w:rsidRPr="002C3EE8" w:rsidRDefault="007632B6" w:rsidP="007632B6">
            <w:pPr>
              <w:tabs>
                <w:tab w:val="decimal" w:pos="0"/>
                <w:tab w:val="decimal" w:pos="342"/>
                <w:tab w:val="decimal" w:pos="562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5C43F916" w14:textId="73DBB1A9" w:rsidR="007632B6" w:rsidRPr="002C3EE8" w:rsidRDefault="007632B6" w:rsidP="007632B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6B7A4DF" w14:textId="77777777" w:rsidR="007632B6" w:rsidRPr="002C3EE8" w:rsidRDefault="007632B6" w:rsidP="007632B6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3E3CDDB9" w14:textId="14270D0B" w:rsidR="007632B6" w:rsidRPr="002C3EE8" w:rsidRDefault="007632B6" w:rsidP="007632B6">
            <w:pPr>
              <w:tabs>
                <w:tab w:val="decimal" w:pos="34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012CC76" w14:textId="77777777" w:rsidR="007632B6" w:rsidRPr="002C3EE8" w:rsidRDefault="007632B6" w:rsidP="007632B6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C3AA4EF" w14:textId="6DBCF0C7" w:rsidR="007632B6" w:rsidRPr="002C3EE8" w:rsidRDefault="007632B6" w:rsidP="007632B6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0D62509" w14:textId="77777777" w:rsidR="007632B6" w:rsidRPr="002C3EE8" w:rsidRDefault="007632B6" w:rsidP="007632B6">
            <w:pPr>
              <w:tabs>
                <w:tab w:val="decimal" w:pos="0"/>
                <w:tab w:val="decimal" w:pos="342"/>
                <w:tab w:val="decimal" w:pos="539"/>
                <w:tab w:val="decimal" w:pos="612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1257BDAA" w14:textId="5AEE7463" w:rsidR="007632B6" w:rsidRPr="002C3EE8" w:rsidRDefault="007632B6" w:rsidP="007632B6">
            <w:pPr>
              <w:tabs>
                <w:tab w:val="decimal" w:pos="589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13DC5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</w:t>
            </w:r>
            <w:r w:rsidRPr="00B13DC5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B13DC5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472</w:t>
            </w:r>
          </w:p>
        </w:tc>
      </w:tr>
      <w:tr w:rsidR="007632B6" w:rsidRPr="002A007A" w14:paraId="630A472C" w14:textId="77777777" w:rsidTr="00F22112">
        <w:tc>
          <w:tcPr>
            <w:tcW w:w="1843" w:type="dxa"/>
            <w:shd w:val="clear" w:color="auto" w:fill="auto"/>
            <w:vAlign w:val="bottom"/>
          </w:tcPr>
          <w:p w14:paraId="517C1F93" w14:textId="77777777" w:rsidR="007632B6" w:rsidRPr="00A66AB6" w:rsidRDefault="007632B6" w:rsidP="00A66AB6">
            <w:pPr>
              <w:tabs>
                <w:tab w:val="left" w:pos="0"/>
              </w:tabs>
              <w:suppressAutoHyphens/>
              <w:spacing w:after="0" w:line="240" w:lineRule="auto"/>
              <w:ind w:right="-108" w:hanging="23"/>
              <w:rPr>
                <w:rFonts w:asciiTheme="majorBidi" w:eastAsia="Angsana New" w:hAnsiTheme="majorBidi" w:cstheme="majorBidi"/>
                <w:szCs w:val="22"/>
                <w:lang w:val="th-TH"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A66AB6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เงินให้สินเชื่อแก่ลูกหนี้</w:t>
            </w:r>
            <w:r w:rsidRPr="00A66AB6">
              <w:rPr>
                <w:rFonts w:asciiTheme="majorBidi" w:eastAsia="Angsana New" w:hAnsiTheme="majorBidi" w:cstheme="majorBidi" w:hint="cs"/>
                <w:szCs w:val="22"/>
                <w:cs/>
                <w:lang w:val="th-TH" w:eastAsia="zh-CN"/>
              </w:rPr>
              <w:t xml:space="preserve"> 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21D4254B" w14:textId="1A766523" w:rsidR="007632B6" w:rsidRPr="002C3EE8" w:rsidRDefault="007632B6" w:rsidP="007632B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2A76E62" w14:textId="77777777" w:rsidR="007632B6" w:rsidRPr="002C3EE8" w:rsidRDefault="007632B6" w:rsidP="007632B6">
            <w:pPr>
              <w:tabs>
                <w:tab w:val="decimal" w:pos="99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4C429206" w14:textId="2512D29D" w:rsidR="007632B6" w:rsidRPr="002E0EB7" w:rsidRDefault="007632B6" w:rsidP="007632B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13DC5">
              <w:rPr>
                <w:rFonts w:asciiTheme="majorBidi" w:eastAsia="Times New Roman" w:hAnsiTheme="majorBidi" w:cstheme="majorBidi"/>
                <w:szCs w:val="22"/>
                <w:lang w:eastAsia="zh-CN"/>
              </w:rPr>
              <w:t>26,400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0E8C3A7" w14:textId="77777777" w:rsidR="007632B6" w:rsidRPr="002E0EB7" w:rsidRDefault="007632B6" w:rsidP="007632B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CA69E7B" w14:textId="30B40B63" w:rsidR="007632B6" w:rsidRPr="002E0EB7" w:rsidRDefault="007632B6" w:rsidP="007632B6">
            <w:pPr>
              <w:tabs>
                <w:tab w:val="decimal" w:pos="90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F1AB318" w14:textId="77777777" w:rsidR="007632B6" w:rsidRPr="002E0EB7" w:rsidRDefault="007632B6" w:rsidP="007632B6">
            <w:pPr>
              <w:tabs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E557476" w14:textId="24F468CE" w:rsidR="007632B6" w:rsidRPr="002E0EB7" w:rsidRDefault="007632B6" w:rsidP="007632B6">
            <w:pPr>
              <w:tabs>
                <w:tab w:val="decimal" w:pos="170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61BD6A" w14:textId="77777777" w:rsidR="007632B6" w:rsidRPr="002C3EE8" w:rsidRDefault="007632B6" w:rsidP="007632B6">
            <w:pPr>
              <w:tabs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3AC7097" w14:textId="4E3B84B9" w:rsidR="007632B6" w:rsidRPr="002C3EE8" w:rsidRDefault="007632B6" w:rsidP="007632B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968059B" w14:textId="77777777" w:rsidR="007632B6" w:rsidRPr="002C3EE8" w:rsidRDefault="007632B6" w:rsidP="007632B6">
            <w:pPr>
              <w:tabs>
                <w:tab w:val="decimal" w:pos="0"/>
                <w:tab w:val="decimal" w:pos="342"/>
                <w:tab w:val="decimal" w:pos="709"/>
                <w:tab w:val="decimal" w:pos="737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16ABE05B" w14:textId="392C2A3A" w:rsidR="007632B6" w:rsidRPr="002C3EE8" w:rsidRDefault="007632B6" w:rsidP="007632B6">
            <w:pPr>
              <w:tabs>
                <w:tab w:val="decimal" w:pos="34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ACABCC1" w14:textId="77777777" w:rsidR="007632B6" w:rsidRPr="002C3EE8" w:rsidRDefault="007632B6" w:rsidP="007632B6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2EB80CB5" w14:textId="046DE56D" w:rsidR="007632B6" w:rsidRPr="002C3EE8" w:rsidRDefault="007632B6" w:rsidP="007632B6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5CC585D" w14:textId="77777777" w:rsidR="007632B6" w:rsidRPr="002C3EE8" w:rsidRDefault="007632B6" w:rsidP="007632B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B66D51A" w14:textId="361156B3" w:rsidR="007632B6" w:rsidRPr="002C3EE8" w:rsidRDefault="007632B6" w:rsidP="007632B6">
            <w:pPr>
              <w:tabs>
                <w:tab w:val="decimal" w:pos="589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B13DC5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26</w:t>
            </w:r>
            <w:r w:rsidRPr="00B13DC5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B13DC5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400</w:t>
            </w:r>
          </w:p>
        </w:tc>
      </w:tr>
      <w:tr w:rsidR="007632B6" w:rsidRPr="002A007A" w14:paraId="069C2A3C" w14:textId="77777777" w:rsidTr="00F22112">
        <w:tc>
          <w:tcPr>
            <w:tcW w:w="1843" w:type="dxa"/>
            <w:shd w:val="clear" w:color="auto" w:fill="auto"/>
            <w:vAlign w:val="bottom"/>
          </w:tcPr>
          <w:p w14:paraId="1C593F39" w14:textId="77777777" w:rsidR="007632B6" w:rsidRPr="007A5235" w:rsidRDefault="007632B6" w:rsidP="00A66AB6">
            <w:pPr>
              <w:tabs>
                <w:tab w:val="left" w:pos="0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รวมสินทรัพย์ทางการเงิน</w:t>
            </w:r>
          </w:p>
        </w:tc>
        <w:tc>
          <w:tcPr>
            <w:tcW w:w="77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6DB3830" w14:textId="1085F2A4" w:rsidR="007632B6" w:rsidRPr="002C3EE8" w:rsidRDefault="007632B6" w:rsidP="007632B6">
            <w:pPr>
              <w:tabs>
                <w:tab w:val="decimal" w:pos="543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13DC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7,412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07520B" w14:textId="77777777" w:rsidR="007632B6" w:rsidRPr="002C3EE8" w:rsidRDefault="007632B6" w:rsidP="007632B6">
            <w:pPr>
              <w:tabs>
                <w:tab w:val="decimal" w:pos="99"/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AE34A37" w14:textId="111909D5" w:rsidR="007632B6" w:rsidRPr="001F33EA" w:rsidRDefault="007632B6" w:rsidP="007632B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13DC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26,400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CA2C7C4" w14:textId="77777777" w:rsidR="007632B6" w:rsidRPr="002E0EB7" w:rsidRDefault="007632B6" w:rsidP="007632B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BD6955A" w14:textId="0A263BDB" w:rsidR="007632B6" w:rsidRPr="002E0EB7" w:rsidRDefault="007632B6" w:rsidP="007632B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13DC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1,472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22C6DCC" w14:textId="77777777" w:rsidR="007632B6" w:rsidRPr="002E0EB7" w:rsidRDefault="007632B6" w:rsidP="007632B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7CE541" w14:textId="4F657AAE" w:rsidR="007632B6" w:rsidRPr="007632B6" w:rsidRDefault="007632B6" w:rsidP="007632B6">
            <w:pPr>
              <w:tabs>
                <w:tab w:val="decimal" w:pos="170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632B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73C6A7" w14:textId="77777777" w:rsidR="007632B6" w:rsidRPr="002C3EE8" w:rsidRDefault="007632B6" w:rsidP="007632B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398DEEB" w14:textId="5C5F8F70" w:rsidR="007632B6" w:rsidRPr="007632B6" w:rsidRDefault="007632B6" w:rsidP="007632B6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632B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AACA694" w14:textId="77777777" w:rsidR="007632B6" w:rsidRPr="002C3EE8" w:rsidRDefault="007632B6" w:rsidP="007632B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1C7F4100" w14:textId="6E5CB4A1" w:rsidR="007632B6" w:rsidRPr="007632B6" w:rsidRDefault="007632B6" w:rsidP="007632B6">
            <w:pPr>
              <w:tabs>
                <w:tab w:val="decimal" w:pos="34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632B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8ED708B" w14:textId="77777777" w:rsidR="007632B6" w:rsidRPr="002C3EE8" w:rsidRDefault="007632B6" w:rsidP="007632B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80372A4" w14:textId="39D93215" w:rsidR="007632B6" w:rsidRPr="002C3EE8" w:rsidRDefault="007632B6" w:rsidP="007632B6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2751D7DE" w14:textId="77777777" w:rsidR="007632B6" w:rsidRPr="002C3EE8" w:rsidRDefault="007632B6" w:rsidP="007632B6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9D334C5" w14:textId="50D7CFBD" w:rsidR="007632B6" w:rsidRPr="002C3EE8" w:rsidRDefault="007632B6" w:rsidP="007632B6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B13DC5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35,285</w:t>
            </w:r>
          </w:p>
        </w:tc>
      </w:tr>
    </w:tbl>
    <w:p w14:paraId="300CE9E8" w14:textId="77777777" w:rsidR="00FF0D54" w:rsidRDefault="00FF0D54" w:rsidP="00FF0D54">
      <w:pPr>
        <w:spacing w:after="0" w:line="240" w:lineRule="auto"/>
      </w:pPr>
    </w:p>
    <w:tbl>
      <w:tblPr>
        <w:tblW w:w="9709" w:type="dxa"/>
        <w:tblLayout w:type="fixed"/>
        <w:tblLook w:val="0000" w:firstRow="0" w:lastRow="0" w:firstColumn="0" w:lastColumn="0" w:noHBand="0" w:noVBand="0"/>
      </w:tblPr>
      <w:tblGrid>
        <w:gridCol w:w="1843"/>
        <w:gridCol w:w="779"/>
        <w:gridCol w:w="239"/>
        <w:gridCol w:w="751"/>
        <w:gridCol w:w="240"/>
        <w:gridCol w:w="760"/>
        <w:gridCol w:w="239"/>
        <w:gridCol w:w="813"/>
        <w:gridCol w:w="239"/>
        <w:gridCol w:w="786"/>
        <w:gridCol w:w="239"/>
        <w:gridCol w:w="759"/>
        <w:gridCol w:w="239"/>
        <w:gridCol w:w="763"/>
        <w:gridCol w:w="240"/>
        <w:gridCol w:w="780"/>
      </w:tblGrid>
      <w:tr w:rsidR="00FF0D54" w:rsidRPr="002A007A" w14:paraId="13D63484" w14:textId="77777777" w:rsidTr="00F22112">
        <w:tc>
          <w:tcPr>
            <w:tcW w:w="1843" w:type="dxa"/>
            <w:shd w:val="clear" w:color="auto" w:fill="auto"/>
            <w:vAlign w:val="bottom"/>
          </w:tcPr>
          <w:p w14:paraId="7A764644" w14:textId="77777777" w:rsidR="00FF0D54" w:rsidRPr="00410416" w:rsidRDefault="00FF0D54" w:rsidP="00F22112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10416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val="th-TH" w:eastAsia="zh-CN"/>
              </w:rPr>
              <w:t>หนี้สินทางการเงิน</w:t>
            </w:r>
          </w:p>
        </w:tc>
        <w:tc>
          <w:tcPr>
            <w:tcW w:w="779" w:type="dxa"/>
            <w:shd w:val="clear" w:color="auto" w:fill="auto"/>
          </w:tcPr>
          <w:p w14:paraId="26728881" w14:textId="77777777" w:rsidR="00FF0D54" w:rsidRPr="00373C92" w:rsidRDefault="00FF0D54" w:rsidP="00F2211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2EB82A0" w14:textId="77777777" w:rsidR="00FF0D54" w:rsidRPr="00373C92" w:rsidRDefault="00FF0D54" w:rsidP="00F22112">
            <w:pPr>
              <w:tabs>
                <w:tab w:val="decimal" w:pos="342"/>
                <w:tab w:val="decimal" w:pos="737"/>
              </w:tabs>
              <w:suppressAutoHyphens/>
              <w:spacing w:after="0" w:line="240" w:lineRule="auto"/>
              <w:ind w:left="-87" w:right="-110" w:hanging="2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</w:tcPr>
          <w:p w14:paraId="6FFEEBB8" w14:textId="77777777" w:rsidR="00FF0D54" w:rsidRPr="00373C92" w:rsidRDefault="00FF0D54" w:rsidP="00F2211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21A5E982" w14:textId="77777777" w:rsidR="00FF0D54" w:rsidRPr="00373C92" w:rsidRDefault="00FF0D54" w:rsidP="00F2211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</w:tcPr>
          <w:p w14:paraId="74FBD6D9" w14:textId="77777777" w:rsidR="00FF0D54" w:rsidRPr="00373C92" w:rsidRDefault="00FF0D54" w:rsidP="00F22112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C6E2CA1" w14:textId="77777777" w:rsidR="00FF0D54" w:rsidRPr="00373C92" w:rsidRDefault="00FF0D54" w:rsidP="00F2211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</w:tcPr>
          <w:p w14:paraId="29B3089D" w14:textId="77777777" w:rsidR="00FF0D54" w:rsidRPr="00373C92" w:rsidRDefault="00FF0D54" w:rsidP="00F22112">
            <w:pPr>
              <w:tabs>
                <w:tab w:val="decimal" w:pos="61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45E26B5" w14:textId="77777777" w:rsidR="00FF0D54" w:rsidRPr="00373C92" w:rsidRDefault="00FF0D54" w:rsidP="00F2211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</w:tcPr>
          <w:p w14:paraId="3AFFC605" w14:textId="77777777" w:rsidR="00FF0D54" w:rsidRPr="00373C92" w:rsidRDefault="00FF0D54" w:rsidP="00F22112">
            <w:pPr>
              <w:tabs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15C869C" w14:textId="77777777" w:rsidR="00FF0D54" w:rsidRPr="00373C92" w:rsidRDefault="00FF0D54" w:rsidP="00F2211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</w:tcPr>
          <w:p w14:paraId="55A4CB83" w14:textId="77777777" w:rsidR="00FF0D54" w:rsidRPr="00373C92" w:rsidRDefault="00FF0D54" w:rsidP="00F22112">
            <w:pPr>
              <w:tabs>
                <w:tab w:val="decimal" w:pos="0"/>
                <w:tab w:val="decimal" w:pos="342"/>
                <w:tab w:val="decimal" w:pos="737"/>
                <w:tab w:val="decimal" w:pos="76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E204D50" w14:textId="77777777" w:rsidR="00FF0D54" w:rsidRPr="00373C92" w:rsidRDefault="00FF0D54" w:rsidP="00F2211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</w:tcPr>
          <w:p w14:paraId="2842CA82" w14:textId="77777777" w:rsidR="00FF0D54" w:rsidRPr="00373C92" w:rsidRDefault="00FF0D54" w:rsidP="00F22112">
            <w:pPr>
              <w:tabs>
                <w:tab w:val="decimal" w:pos="342"/>
                <w:tab w:val="decimal" w:pos="780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255FABE7" w14:textId="77777777" w:rsidR="00FF0D54" w:rsidRPr="00373C92" w:rsidRDefault="00FF0D54" w:rsidP="00F22112">
            <w:pPr>
              <w:tabs>
                <w:tab w:val="decimal" w:pos="0"/>
                <w:tab w:val="decimal" w:pos="342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</w:tcPr>
          <w:p w14:paraId="62528C1E" w14:textId="77777777" w:rsidR="00FF0D54" w:rsidRPr="00373C92" w:rsidRDefault="00FF0D54" w:rsidP="00F22112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671EB1" w:rsidRPr="002A007A" w14:paraId="14B18079" w14:textId="77777777" w:rsidTr="00F22112">
        <w:tc>
          <w:tcPr>
            <w:tcW w:w="1843" w:type="dxa"/>
            <w:shd w:val="clear" w:color="auto" w:fill="auto"/>
            <w:vAlign w:val="bottom"/>
          </w:tcPr>
          <w:p w14:paraId="6D17680E" w14:textId="77777777" w:rsidR="00671EB1" w:rsidRPr="007A5235" w:rsidRDefault="00671EB1" w:rsidP="006506A6">
            <w:pPr>
              <w:tabs>
                <w:tab w:val="left" w:pos="67"/>
              </w:tabs>
              <w:suppressAutoHyphens/>
              <w:spacing w:after="0" w:line="240" w:lineRule="auto"/>
              <w:ind w:right="-108" w:hanging="2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</w:t>
            </w:r>
            <w:r w:rsidRPr="00A66AB6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>รายการระหว่างธนาคาร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35FFD5C0" w14:textId="77777777" w:rsidR="00671EB1" w:rsidRPr="002C3EE8" w:rsidRDefault="00671EB1" w:rsidP="00671EB1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32B7F98C" w14:textId="77777777" w:rsidR="00671EB1" w:rsidRPr="002C3EE8" w:rsidRDefault="00671EB1" w:rsidP="00671EB1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6ED3EAF" w14:textId="77777777" w:rsidR="00671EB1" w:rsidRPr="002C3EE8" w:rsidRDefault="00671EB1" w:rsidP="00671EB1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668A9CB5" w14:textId="77777777" w:rsidR="00671EB1" w:rsidRPr="002C3EE8" w:rsidRDefault="00671EB1" w:rsidP="00671EB1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6EAAC37D" w14:textId="77777777" w:rsidR="00671EB1" w:rsidRPr="002C3EE8" w:rsidRDefault="00671EB1" w:rsidP="00671EB1">
            <w:pPr>
              <w:tabs>
                <w:tab w:val="decimal" w:pos="90"/>
              </w:tabs>
              <w:suppressAutoHyphens/>
              <w:spacing w:after="0" w:line="240" w:lineRule="auto"/>
              <w:ind w:left="-87" w:right="-110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81A764B" w14:textId="77777777" w:rsidR="00671EB1" w:rsidRPr="002C3EE8" w:rsidRDefault="00671EB1" w:rsidP="00671EB1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A38D3AB" w14:textId="77777777" w:rsidR="00671EB1" w:rsidRPr="002C3EE8" w:rsidRDefault="00671EB1" w:rsidP="00671EB1">
            <w:pPr>
              <w:tabs>
                <w:tab w:val="decimal" w:pos="42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111D1859" w14:textId="77777777" w:rsidR="00671EB1" w:rsidRPr="002C3EE8" w:rsidRDefault="00671EB1" w:rsidP="00671EB1">
            <w:pPr>
              <w:tabs>
                <w:tab w:val="decimal" w:pos="428"/>
                <w:tab w:val="decimal" w:pos="510"/>
                <w:tab w:val="decimal" w:pos="539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243BBDEA" w14:textId="77777777" w:rsidR="00671EB1" w:rsidRPr="002C3EE8" w:rsidRDefault="00671EB1" w:rsidP="00671EB1">
            <w:pPr>
              <w:tabs>
                <w:tab w:val="decimal" w:pos="368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2F17A99" w14:textId="77777777" w:rsidR="00671EB1" w:rsidRPr="002C3EE8" w:rsidRDefault="00671EB1" w:rsidP="00671EB1">
            <w:pPr>
              <w:tabs>
                <w:tab w:val="decimal" w:pos="368"/>
                <w:tab w:val="decimal" w:pos="510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4F90917" w14:textId="77777777" w:rsidR="00671EB1" w:rsidRPr="002C3EE8" w:rsidRDefault="00671EB1" w:rsidP="00671EB1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00DE721A" w14:textId="77777777" w:rsidR="00671EB1" w:rsidRPr="002C3EE8" w:rsidRDefault="00671EB1" w:rsidP="00671EB1">
            <w:pPr>
              <w:tabs>
                <w:tab w:val="decimal" w:pos="342"/>
                <w:tab w:val="decimal" w:pos="510"/>
                <w:tab w:val="decimal" w:pos="539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70CC1281" w14:textId="77777777" w:rsidR="00671EB1" w:rsidRPr="002C3EE8" w:rsidRDefault="00671EB1" w:rsidP="00671EB1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240" w:type="dxa"/>
            <w:shd w:val="clear" w:color="auto" w:fill="auto"/>
          </w:tcPr>
          <w:p w14:paraId="5FEECE82" w14:textId="77777777" w:rsidR="00671EB1" w:rsidRPr="002C3EE8" w:rsidRDefault="00671EB1" w:rsidP="00671EB1">
            <w:pPr>
              <w:tabs>
                <w:tab w:val="decimal" w:pos="0"/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677528F7" w14:textId="77777777" w:rsidR="00671EB1" w:rsidRPr="002C3EE8" w:rsidRDefault="00671EB1" w:rsidP="00671EB1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671EB1" w:rsidRPr="002A007A" w14:paraId="2C1576B5" w14:textId="77777777" w:rsidTr="00F22112">
        <w:tc>
          <w:tcPr>
            <w:tcW w:w="1843" w:type="dxa"/>
            <w:shd w:val="clear" w:color="auto" w:fill="auto"/>
            <w:vAlign w:val="bottom"/>
          </w:tcPr>
          <w:p w14:paraId="789A5548" w14:textId="77777777" w:rsidR="00671EB1" w:rsidRPr="007A5235" w:rsidRDefault="00671EB1" w:rsidP="00671EB1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A5235">
              <w:rPr>
                <w:rFonts w:asciiTheme="majorBidi" w:eastAsia="Angsana New" w:hAnsiTheme="majorBidi" w:cstheme="majorBidi"/>
                <w:szCs w:val="22"/>
                <w:cs/>
                <w:lang w:val="th-TH" w:eastAsia="zh-CN"/>
              </w:rPr>
              <w:t xml:space="preserve">      </w:t>
            </w:r>
            <w:r w:rsidRPr="007A5235"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และตลาดเงิน</w:t>
            </w:r>
          </w:p>
        </w:tc>
        <w:tc>
          <w:tcPr>
            <w:tcW w:w="779" w:type="dxa"/>
            <w:shd w:val="clear" w:color="auto" w:fill="auto"/>
            <w:vAlign w:val="bottom"/>
          </w:tcPr>
          <w:p w14:paraId="53C69541" w14:textId="13E7A4ED" w:rsidR="00671EB1" w:rsidRPr="002C3EE8" w:rsidRDefault="00671EB1" w:rsidP="00671EB1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458C040" w14:textId="77777777" w:rsidR="00671EB1" w:rsidRPr="002C3EE8" w:rsidRDefault="00671EB1" w:rsidP="00671EB1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1" w:type="dxa"/>
            <w:shd w:val="clear" w:color="auto" w:fill="auto"/>
            <w:vAlign w:val="bottom"/>
          </w:tcPr>
          <w:p w14:paraId="5BD3FE5C" w14:textId="1DF18C36" w:rsidR="00671EB1" w:rsidRPr="002C3EE8" w:rsidRDefault="00671EB1" w:rsidP="00671EB1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632B6">
              <w:rPr>
                <w:rFonts w:asciiTheme="majorBidi" w:eastAsia="Times New Roman" w:hAnsiTheme="majorBidi" w:cstheme="majorBidi"/>
                <w:szCs w:val="22"/>
                <w:lang w:eastAsia="zh-CN"/>
              </w:rPr>
              <w:t>41,475</w:t>
            </w:r>
          </w:p>
        </w:tc>
        <w:tc>
          <w:tcPr>
            <w:tcW w:w="240" w:type="dxa"/>
            <w:shd w:val="clear" w:color="auto" w:fill="auto"/>
          </w:tcPr>
          <w:p w14:paraId="6ED20894" w14:textId="77777777" w:rsidR="00671EB1" w:rsidRPr="002C3EE8" w:rsidRDefault="00671EB1" w:rsidP="00671EB1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0" w:type="dxa"/>
            <w:shd w:val="clear" w:color="auto" w:fill="auto"/>
            <w:vAlign w:val="bottom"/>
          </w:tcPr>
          <w:p w14:paraId="0AA00AF5" w14:textId="3331EA49" w:rsidR="00671EB1" w:rsidRPr="002C3EE8" w:rsidRDefault="00671EB1" w:rsidP="00671EB1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632B6">
              <w:rPr>
                <w:rFonts w:asciiTheme="majorBidi" w:eastAsia="Times New Roman" w:hAnsiTheme="majorBidi" w:cstheme="majorBidi"/>
                <w:szCs w:val="22"/>
                <w:lang w:eastAsia="zh-CN"/>
              </w:rPr>
              <w:t>1,460</w:t>
            </w:r>
          </w:p>
        </w:tc>
        <w:tc>
          <w:tcPr>
            <w:tcW w:w="239" w:type="dxa"/>
            <w:shd w:val="clear" w:color="auto" w:fill="auto"/>
          </w:tcPr>
          <w:p w14:paraId="38D10FC7" w14:textId="77777777" w:rsidR="00671EB1" w:rsidRPr="002C3EE8" w:rsidRDefault="00671EB1" w:rsidP="00671EB1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475716AA" w14:textId="485E5D94" w:rsidR="00671EB1" w:rsidRPr="002C3EE8" w:rsidRDefault="00671EB1" w:rsidP="00671EB1">
            <w:pPr>
              <w:tabs>
                <w:tab w:val="decimal" w:pos="42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30D5BA2" w14:textId="77777777" w:rsidR="00671EB1" w:rsidRPr="002C3EE8" w:rsidRDefault="00671EB1" w:rsidP="00671EB1">
            <w:pPr>
              <w:tabs>
                <w:tab w:val="decimal" w:pos="428"/>
                <w:tab w:val="decimal" w:pos="510"/>
                <w:tab w:val="decimal" w:pos="709"/>
              </w:tabs>
              <w:suppressAutoHyphens/>
              <w:spacing w:after="0" w:line="240" w:lineRule="auto"/>
              <w:ind w:left="-11" w:right="-11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2815AEC" w14:textId="6738D386" w:rsidR="00671EB1" w:rsidRPr="002C3EE8" w:rsidRDefault="00671EB1" w:rsidP="00671EB1">
            <w:pPr>
              <w:tabs>
                <w:tab w:val="decimal" w:pos="369"/>
              </w:tabs>
              <w:suppressAutoHyphens/>
              <w:spacing w:after="0" w:line="240" w:lineRule="auto"/>
              <w:ind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78A005B" w14:textId="77777777" w:rsidR="00671EB1" w:rsidRPr="002C3EE8" w:rsidRDefault="00671EB1" w:rsidP="00671EB1">
            <w:pPr>
              <w:tabs>
                <w:tab w:val="decimal" w:pos="510"/>
                <w:tab w:val="decimal" w:pos="778"/>
              </w:tabs>
              <w:suppressAutoHyphens/>
              <w:snapToGrid w:val="0"/>
              <w:spacing w:after="0" w:line="240" w:lineRule="auto"/>
              <w:ind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243C56C3" w14:textId="0A17B6F1" w:rsidR="00671EB1" w:rsidRPr="002C3EE8" w:rsidRDefault="00671EB1" w:rsidP="00671EB1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9D9370E" w14:textId="77777777" w:rsidR="00671EB1" w:rsidRPr="002C3EE8" w:rsidRDefault="00671EB1" w:rsidP="00671EB1">
            <w:pPr>
              <w:tabs>
                <w:tab w:val="decimal" w:pos="342"/>
                <w:tab w:val="decimal" w:pos="510"/>
              </w:tabs>
              <w:suppressAutoHyphens/>
              <w:spacing w:after="0" w:line="240" w:lineRule="auto"/>
              <w:ind w:left="-87" w:right="-110" w:hanging="6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63" w:type="dxa"/>
            <w:shd w:val="clear" w:color="auto" w:fill="auto"/>
            <w:vAlign w:val="bottom"/>
          </w:tcPr>
          <w:p w14:paraId="5D21E11C" w14:textId="4AD1E74F" w:rsidR="00671EB1" w:rsidRPr="002C3EE8" w:rsidRDefault="00671EB1" w:rsidP="00671EB1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7C5E4E2" w14:textId="77777777" w:rsidR="00671EB1" w:rsidRPr="002C3EE8" w:rsidRDefault="00671EB1" w:rsidP="00671EB1">
            <w:pPr>
              <w:tabs>
                <w:tab w:val="decimal" w:pos="0"/>
                <w:tab w:val="decimal" w:pos="376"/>
                <w:tab w:val="decimal" w:pos="709"/>
              </w:tabs>
              <w:suppressAutoHyphens/>
              <w:spacing w:after="0" w:line="240" w:lineRule="auto"/>
              <w:ind w:left="-11" w:right="-11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80" w:type="dxa"/>
            <w:shd w:val="clear" w:color="auto" w:fill="auto"/>
            <w:vAlign w:val="bottom"/>
          </w:tcPr>
          <w:p w14:paraId="7DEA99A6" w14:textId="71887B07" w:rsidR="00671EB1" w:rsidRPr="002C3EE8" w:rsidRDefault="00671EB1" w:rsidP="00671EB1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632B6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42,935</w:t>
            </w:r>
          </w:p>
        </w:tc>
      </w:tr>
      <w:tr w:rsidR="00671EB1" w:rsidRPr="002A007A" w14:paraId="54001661" w14:textId="77777777" w:rsidTr="00F22112">
        <w:tc>
          <w:tcPr>
            <w:tcW w:w="1843" w:type="dxa"/>
            <w:shd w:val="clear" w:color="auto" w:fill="auto"/>
            <w:vAlign w:val="bottom"/>
          </w:tcPr>
          <w:p w14:paraId="5A8B245C" w14:textId="77777777" w:rsidR="00671EB1" w:rsidRPr="007A5235" w:rsidRDefault="00671EB1" w:rsidP="00671EB1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รวมหนี้สินทางการเงิน</w:t>
            </w:r>
          </w:p>
        </w:tc>
        <w:tc>
          <w:tcPr>
            <w:tcW w:w="77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6FEC666" w14:textId="25CD0C2E" w:rsidR="00671EB1" w:rsidRPr="002C3EE8" w:rsidRDefault="00671EB1" w:rsidP="00671EB1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70DFCE4" w14:textId="77777777" w:rsidR="00671EB1" w:rsidRPr="002C3EE8" w:rsidRDefault="00671EB1" w:rsidP="00671EB1">
            <w:pPr>
              <w:tabs>
                <w:tab w:val="decimal" w:pos="0"/>
                <w:tab w:val="decimal" w:pos="342"/>
                <w:tab w:val="decimal" w:pos="53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AB7566" w14:textId="4F3A9FA5" w:rsidR="00671EB1" w:rsidRPr="005C7272" w:rsidRDefault="00671EB1" w:rsidP="00671EB1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632B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41,475</w:t>
            </w:r>
          </w:p>
        </w:tc>
        <w:tc>
          <w:tcPr>
            <w:tcW w:w="240" w:type="dxa"/>
            <w:shd w:val="clear" w:color="auto" w:fill="auto"/>
          </w:tcPr>
          <w:p w14:paraId="62C370DE" w14:textId="77777777" w:rsidR="00671EB1" w:rsidRPr="005C7272" w:rsidRDefault="00671EB1" w:rsidP="00671EB1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CDD1EE" w14:textId="7ACDA5ED" w:rsidR="00671EB1" w:rsidRPr="005C7272" w:rsidRDefault="00671EB1" w:rsidP="00671EB1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632B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1,460</w:t>
            </w:r>
          </w:p>
        </w:tc>
        <w:tc>
          <w:tcPr>
            <w:tcW w:w="239" w:type="dxa"/>
            <w:shd w:val="clear" w:color="auto" w:fill="auto"/>
          </w:tcPr>
          <w:p w14:paraId="38FB9D22" w14:textId="77777777" w:rsidR="00671EB1" w:rsidRPr="005C7272" w:rsidRDefault="00671EB1" w:rsidP="00671EB1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C7FCFE" w14:textId="4CB93F26" w:rsidR="00671EB1" w:rsidRPr="005C7272" w:rsidRDefault="00671EB1" w:rsidP="00671EB1">
            <w:pPr>
              <w:tabs>
                <w:tab w:val="decimal" w:pos="42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E41555F" w14:textId="77777777" w:rsidR="00671EB1" w:rsidRPr="005C7272" w:rsidRDefault="00671EB1" w:rsidP="00671EB1">
            <w:pPr>
              <w:tabs>
                <w:tab w:val="decimal" w:pos="0"/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74E0B8" w14:textId="02F96E55" w:rsidR="00671EB1" w:rsidRPr="005C7272" w:rsidRDefault="00671EB1" w:rsidP="00671EB1">
            <w:pPr>
              <w:tabs>
                <w:tab w:val="decimal" w:pos="36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DDDF06C" w14:textId="77777777" w:rsidR="00671EB1" w:rsidRPr="002C3EE8" w:rsidRDefault="00671EB1" w:rsidP="00671EB1">
            <w:pPr>
              <w:tabs>
                <w:tab w:val="decimal" w:pos="0"/>
                <w:tab w:val="decimal" w:pos="342"/>
                <w:tab w:val="decimal" w:pos="778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65D498F" w14:textId="360A54E6" w:rsidR="00671EB1" w:rsidRPr="002C3EE8" w:rsidRDefault="00671EB1" w:rsidP="00671EB1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3DBC334" w14:textId="77777777" w:rsidR="00671EB1" w:rsidRPr="002C3EE8" w:rsidRDefault="00671EB1" w:rsidP="00671EB1">
            <w:pPr>
              <w:tabs>
                <w:tab w:val="decimal" w:pos="342"/>
                <w:tab w:val="decimal" w:pos="405"/>
                <w:tab w:val="decimal" w:pos="737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DC439C" w14:textId="4567C0DE" w:rsidR="00671EB1" w:rsidRPr="002C3EE8" w:rsidRDefault="00671EB1" w:rsidP="00671EB1">
            <w:pPr>
              <w:tabs>
                <w:tab w:val="decimal" w:pos="376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D1A8779" w14:textId="77777777" w:rsidR="00671EB1" w:rsidRPr="002C3EE8" w:rsidRDefault="00671EB1" w:rsidP="00671EB1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DCBF198" w14:textId="3FF686C0" w:rsidR="00671EB1" w:rsidRPr="002C3EE8" w:rsidRDefault="00671EB1" w:rsidP="00671EB1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632B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42,935</w:t>
            </w:r>
          </w:p>
        </w:tc>
      </w:tr>
      <w:tr w:rsidR="00671EB1" w:rsidRPr="002A007A" w14:paraId="44CB0BE4" w14:textId="77777777" w:rsidTr="00F22112">
        <w:trPr>
          <w:trHeight w:val="60"/>
        </w:trPr>
        <w:tc>
          <w:tcPr>
            <w:tcW w:w="1843" w:type="dxa"/>
            <w:shd w:val="clear" w:color="auto" w:fill="auto"/>
            <w:vAlign w:val="bottom"/>
          </w:tcPr>
          <w:p w14:paraId="22676FFD" w14:textId="77777777" w:rsidR="00671EB1" w:rsidRPr="007A5235" w:rsidRDefault="00671EB1" w:rsidP="00671EB1">
            <w:pPr>
              <w:tabs>
                <w:tab w:val="left" w:pos="72"/>
                <w:tab w:val="left" w:pos="25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th-TH" w:eastAsia="zh-CN"/>
              </w:rPr>
              <w:t>ผลต่าง</w:t>
            </w:r>
          </w:p>
        </w:tc>
        <w:tc>
          <w:tcPr>
            <w:tcW w:w="77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5401433" w14:textId="3F8CDE3C" w:rsidR="00671EB1" w:rsidRPr="002C3EE8" w:rsidRDefault="00671EB1" w:rsidP="00671EB1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632B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7,412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53D9D2" w14:textId="77777777" w:rsidR="00671EB1" w:rsidRPr="002C3EE8" w:rsidRDefault="00671EB1" w:rsidP="00671EB1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1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49D81957" w14:textId="533FA678" w:rsidR="00671EB1" w:rsidRPr="005C7272" w:rsidRDefault="00671EB1" w:rsidP="00671EB1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632B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(15,075)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2510676" w14:textId="77777777" w:rsidR="00671EB1" w:rsidRPr="005C7272" w:rsidRDefault="00671EB1" w:rsidP="00671EB1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797186E6" w14:textId="703C41EB" w:rsidR="00671EB1" w:rsidRPr="005C7272" w:rsidRDefault="00671EB1" w:rsidP="00671EB1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632B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35121F1" w14:textId="77777777" w:rsidR="00671EB1" w:rsidRPr="005C7272" w:rsidRDefault="00671EB1" w:rsidP="00671EB1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81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2A8FD2D3" w14:textId="79B865CD" w:rsidR="00671EB1" w:rsidRPr="005C7272" w:rsidRDefault="00671EB1" w:rsidP="00671EB1">
            <w:pPr>
              <w:tabs>
                <w:tab w:val="decimal" w:pos="428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A97ABF0" w14:textId="77777777" w:rsidR="00671EB1" w:rsidRPr="005C7272" w:rsidRDefault="00671EB1" w:rsidP="00671EB1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7ABF45F" w14:textId="322650E0" w:rsidR="00671EB1" w:rsidRPr="005C7272" w:rsidRDefault="00671EB1" w:rsidP="00671EB1">
            <w:pPr>
              <w:tabs>
                <w:tab w:val="decimal" w:pos="369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7ACAC6B6" w14:textId="77777777" w:rsidR="00671EB1" w:rsidRPr="002C3EE8" w:rsidRDefault="00671EB1" w:rsidP="00671EB1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0362B07" w14:textId="385ECFCD" w:rsidR="00671EB1" w:rsidRPr="002C3EE8" w:rsidRDefault="00671EB1" w:rsidP="00671EB1">
            <w:pPr>
              <w:tabs>
                <w:tab w:val="decimal" w:pos="34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91D8F92" w14:textId="77777777" w:rsidR="00671EB1" w:rsidRPr="002C3EE8" w:rsidRDefault="00671EB1" w:rsidP="00671EB1">
            <w:pPr>
              <w:tabs>
                <w:tab w:val="decimal" w:pos="0"/>
                <w:tab w:val="decimal" w:pos="539"/>
                <w:tab w:val="decimal" w:pos="737"/>
              </w:tabs>
              <w:suppressAutoHyphens/>
              <w:spacing w:after="0" w:line="240" w:lineRule="auto"/>
              <w:ind w:left="-87" w:right="-110"/>
              <w:jc w:val="right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0E19C0B0" w14:textId="62EB69BB" w:rsidR="00671EB1" w:rsidRPr="002C3EE8" w:rsidRDefault="00671EB1" w:rsidP="00671EB1">
            <w:pPr>
              <w:tabs>
                <w:tab w:val="decimal" w:pos="562"/>
              </w:tabs>
              <w:suppressAutoHyphens/>
              <w:spacing w:after="0" w:line="240" w:lineRule="auto"/>
              <w:ind w:left="-87" w:right="-1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632B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0D01E1F4" w14:textId="77777777" w:rsidR="00671EB1" w:rsidRPr="002C3EE8" w:rsidRDefault="00671EB1" w:rsidP="00671EB1">
            <w:pPr>
              <w:tabs>
                <w:tab w:val="decimal" w:pos="0"/>
                <w:tab w:val="decimal" w:pos="342"/>
                <w:tab w:val="decimal" w:pos="709"/>
              </w:tabs>
              <w:suppressAutoHyphens/>
              <w:spacing w:after="0" w:line="240" w:lineRule="auto"/>
              <w:ind w:left="-11" w:right="-11"/>
              <w:jc w:val="both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7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1C460218" w14:textId="5F937BB9" w:rsidR="00671EB1" w:rsidRPr="002C3EE8" w:rsidRDefault="00671EB1" w:rsidP="00671EB1">
            <w:pPr>
              <w:tabs>
                <w:tab w:val="decimal" w:pos="593"/>
              </w:tabs>
              <w:suppressAutoHyphens/>
              <w:snapToGrid w:val="0"/>
              <w:spacing w:after="0" w:line="240" w:lineRule="auto"/>
              <w:ind w:left="-54" w:right="-29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7632B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(7,650)</w:t>
            </w:r>
          </w:p>
        </w:tc>
      </w:tr>
    </w:tbl>
    <w:p w14:paraId="3C93F402" w14:textId="77777777" w:rsidR="00FF0D54" w:rsidRDefault="00FF0D54" w:rsidP="00FF0D54">
      <w:pPr>
        <w:spacing w:after="0" w:line="240" w:lineRule="auto"/>
      </w:pPr>
    </w:p>
    <w:p w14:paraId="1304C3D3" w14:textId="63306545" w:rsidR="00FF0D54" w:rsidRDefault="00FF0D54" w:rsidP="00FF0D54">
      <w:pPr>
        <w:tabs>
          <w:tab w:val="left" w:pos="414"/>
        </w:tabs>
        <w:spacing w:after="0" w:line="240" w:lineRule="auto"/>
        <w:ind w:left="117"/>
      </w:pPr>
      <w:r w:rsidRPr="007A5235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="005265ED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ไม่มียอด</w:t>
      </w:r>
      <w:r w:rsidRPr="007A5235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</w:t>
      </w:r>
      <w:r w:rsidR="005265ED">
        <w:rPr>
          <w:rFonts w:asciiTheme="majorBidi" w:eastAsia="Times New Roman" w:hAnsiTheme="majorBidi" w:cstheme="majorBidi" w:hint="cs"/>
          <w:sz w:val="20"/>
          <w:szCs w:val="20"/>
          <w:cs/>
          <w:lang w:eastAsia="zh-CN"/>
        </w:rPr>
        <w:t>น</w:t>
      </w:r>
    </w:p>
    <w:p w14:paraId="334454B2" w14:textId="5F71FDB0" w:rsidR="001B2923" w:rsidRDefault="001B2923" w:rsidP="00FF0D54">
      <w:pPr>
        <w:tabs>
          <w:tab w:val="left" w:pos="414"/>
        </w:tabs>
        <w:spacing w:after="0" w:line="240" w:lineRule="auto"/>
        <w:ind w:left="117"/>
      </w:pPr>
    </w:p>
    <w:p w14:paraId="225F1AA0" w14:textId="77777777" w:rsidR="00FF0D54" w:rsidRPr="00E21F3B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i/>
          <w:iCs/>
          <w:sz w:val="30"/>
          <w:szCs w:val="30"/>
        </w:rPr>
      </w:pPr>
      <w:r w:rsidRPr="00E21F3B">
        <w:rPr>
          <w:rFonts w:asciiTheme="majorBidi" w:eastAsia="Times New Roman" w:hAnsiTheme="majorBidi" w:cs="Angsana New"/>
          <w:i/>
          <w:iCs/>
          <w:sz w:val="30"/>
          <w:szCs w:val="30"/>
          <w:cs/>
        </w:rPr>
        <w:t>การบริหารการปฏิรูปอัตราดอกเบี้ยอ้างอิง</w:t>
      </w:r>
    </w:p>
    <w:p w14:paraId="358D4238" w14:textId="77777777" w:rsidR="00FF0D54" w:rsidRPr="00EB42E9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18"/>
          <w:szCs w:val="18"/>
        </w:rPr>
      </w:pPr>
    </w:p>
    <w:p w14:paraId="07322CDF" w14:textId="547DCEF9" w:rsidR="00FF0D54" w:rsidRPr="00E21F3B" w:rsidRDefault="008D1197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8D1197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กลุ่มบริษัทกำหนดให้มีการ</w:t>
      </w:r>
      <w:r w:rsidR="00FF0D54" w:rsidRPr="004C15CE">
        <w:rPr>
          <w:rFonts w:asciiTheme="majorBidi" w:eastAsia="Times New Roman" w:hAnsiTheme="majorBidi" w:cs="Angsana New"/>
          <w:sz w:val="30"/>
          <w:szCs w:val="30"/>
          <w:cs/>
        </w:rPr>
        <w:t>ติดตามและดูแลการเปลี่ยนแปลงไปใช้อัตราดอกเบี้ยอ้างอิงทางเลือกของ</w:t>
      </w:r>
      <w:r w:rsidR="00353CE4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</w:t>
      </w:r>
      <w:r w:rsidR="00FF0D54" w:rsidRPr="004C15CE">
        <w:rPr>
          <w:rFonts w:asciiTheme="majorBidi" w:eastAsia="Times New Roman" w:hAnsiTheme="majorBidi" w:cs="Angsana New"/>
          <w:sz w:val="30"/>
          <w:szCs w:val="30"/>
          <w:cs/>
        </w:rPr>
        <w:t xml:space="preserve"> และมีการรายงานความเสี่ยงด้านอัตราดอกเบี้ยและความเสี่ยงอื่นที่เกิดจากการปฏิรูปอัตราดอกเบี้ยอ้างอิงให้ผู้บริหารทราบเป็นระยะ</w:t>
      </w:r>
      <w:r w:rsidR="00FF0D54" w:rsidRPr="00E21F3B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</w:p>
    <w:p w14:paraId="2AF02847" w14:textId="77777777" w:rsidR="00FF0D54" w:rsidRPr="00EB42E9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18"/>
          <w:szCs w:val="18"/>
        </w:rPr>
      </w:pPr>
    </w:p>
    <w:p w14:paraId="5A45E749" w14:textId="52B74235" w:rsidR="00FF0D54" w:rsidRPr="00E21F3B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E21F3B">
        <w:rPr>
          <w:rFonts w:asciiTheme="majorBidi" w:eastAsia="Times New Roman" w:hAnsiTheme="majorBidi" w:cs="Angsana New"/>
          <w:sz w:val="30"/>
          <w:szCs w:val="30"/>
          <w:cs/>
        </w:rPr>
        <w:t>ความเสี่ยงหลักจากการปฏิรูปอัตราดอกเบี้ยอ้างอิงของ</w:t>
      </w:r>
      <w:r w:rsidR="00353CE4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</w:t>
      </w:r>
      <w:r w:rsidRPr="00E21F3B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E21F3B">
        <w:rPr>
          <w:rFonts w:asciiTheme="majorBidi" w:eastAsia="Times New Roman" w:hAnsiTheme="majorBidi" w:cs="Angsana New"/>
          <w:sz w:val="30"/>
          <w:szCs w:val="30"/>
          <w:cs/>
        </w:rPr>
        <w:t xml:space="preserve">ณ วันที่ </w:t>
      </w:r>
      <w:r w:rsidR="00EB42E9">
        <w:rPr>
          <w:rFonts w:asciiTheme="majorBidi" w:eastAsia="Times New Roman" w:hAnsiTheme="majorBidi" w:cs="Angsana New"/>
          <w:sz w:val="30"/>
          <w:szCs w:val="30"/>
        </w:rPr>
        <w:t xml:space="preserve">31 </w:t>
      </w:r>
      <w:r w:rsidR="00EB42E9">
        <w:rPr>
          <w:rFonts w:asciiTheme="majorBidi" w:eastAsia="Times New Roman" w:hAnsiTheme="majorBidi" w:cs="Angsana New" w:hint="cs"/>
          <w:sz w:val="30"/>
          <w:szCs w:val="30"/>
          <w:cs/>
        </w:rPr>
        <w:t>ธันวาคม</w:t>
      </w:r>
      <w:r w:rsidRPr="00E21F3B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E21F3B">
        <w:rPr>
          <w:rFonts w:asciiTheme="majorBidi" w:eastAsia="Times New Roman" w:hAnsiTheme="majorBidi" w:cs="Angsana New"/>
          <w:sz w:val="30"/>
          <w:szCs w:val="30"/>
        </w:rPr>
        <w:t>2565</w:t>
      </w:r>
      <w:r w:rsidRPr="00E21F3B">
        <w:rPr>
          <w:rFonts w:asciiTheme="majorBidi" w:eastAsia="Times New Roman" w:hAnsiTheme="majorBidi" w:cs="Angsana New"/>
          <w:sz w:val="30"/>
          <w:szCs w:val="30"/>
          <w:cs/>
        </w:rPr>
        <w:t xml:space="preserve"> อ้างอิงกับอัตราดอกเบี้ย </w:t>
      </w:r>
      <w:r w:rsidRPr="00E21F3B">
        <w:rPr>
          <w:rFonts w:asciiTheme="majorBidi" w:eastAsia="Times New Roman" w:hAnsiTheme="majorBidi" w:cs="Angsana New"/>
          <w:sz w:val="30"/>
          <w:szCs w:val="30"/>
        </w:rPr>
        <w:t xml:space="preserve">LIBOR </w:t>
      </w:r>
      <w:r w:rsidRPr="00E21F3B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และ </w:t>
      </w:r>
      <w:r w:rsidRPr="00E21F3B">
        <w:rPr>
          <w:rFonts w:asciiTheme="majorBidi" w:eastAsia="Times New Roman" w:hAnsiTheme="majorBidi" w:cs="Angsana New"/>
          <w:sz w:val="30"/>
          <w:szCs w:val="30"/>
        </w:rPr>
        <w:t xml:space="preserve">THBFIX </w:t>
      </w:r>
      <w:r w:rsidR="00353CE4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</w:t>
      </w:r>
      <w:r w:rsidRPr="00E21F3B">
        <w:rPr>
          <w:rFonts w:asciiTheme="majorBidi" w:eastAsia="Times New Roman" w:hAnsiTheme="majorBidi" w:cs="Angsana New"/>
          <w:sz w:val="30"/>
          <w:szCs w:val="30"/>
          <w:cs/>
        </w:rPr>
        <w:t xml:space="preserve">เสร็จสิ้นกระบวนการการปรับปรุงเงื่อนไขในสัญญาเกี่ยวกับความเสี่ยงในอัตราดอกเบี้ยที่อ้างอิง </w:t>
      </w:r>
      <w:r w:rsidRPr="00E21F3B">
        <w:rPr>
          <w:rFonts w:asciiTheme="majorBidi" w:eastAsia="Times New Roman" w:hAnsiTheme="majorBidi" w:cs="Angsana New"/>
          <w:sz w:val="30"/>
          <w:szCs w:val="30"/>
        </w:rPr>
        <w:t xml:space="preserve">LIBOR </w:t>
      </w:r>
      <w:r w:rsidRPr="00E21F3B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และ </w:t>
      </w:r>
      <w:r w:rsidRPr="00E21F3B">
        <w:rPr>
          <w:rFonts w:asciiTheme="majorBidi" w:eastAsia="Times New Roman" w:hAnsiTheme="majorBidi" w:cs="Angsana New"/>
          <w:sz w:val="30"/>
          <w:szCs w:val="30"/>
        </w:rPr>
        <w:t xml:space="preserve">THBFIX </w:t>
      </w:r>
      <w:r w:rsidRPr="00E21F3B">
        <w:rPr>
          <w:rFonts w:asciiTheme="majorBidi" w:eastAsia="Times New Roman" w:hAnsiTheme="majorBidi" w:cs="Angsana New"/>
          <w:sz w:val="30"/>
          <w:szCs w:val="30"/>
          <w:cs/>
        </w:rPr>
        <w:t>ทั้งหมดมาใช้อัตราดอกเบี้ย</w:t>
      </w:r>
      <w:r>
        <w:rPr>
          <w:rFonts w:asciiTheme="majorBidi" w:eastAsia="Times New Roman" w:hAnsiTheme="majorBidi" w:cs="Angsana New" w:hint="cs"/>
          <w:sz w:val="30"/>
          <w:szCs w:val="30"/>
          <w:cs/>
        </w:rPr>
        <w:t>ซึ่งมี</w:t>
      </w:r>
      <w:r w:rsidR="00EB42E9">
        <w:rPr>
          <w:rFonts w:asciiTheme="majorBidi" w:eastAsia="Times New Roman" w:hAnsiTheme="majorBidi" w:cs="Angsana New"/>
          <w:sz w:val="30"/>
          <w:szCs w:val="30"/>
          <w:cs/>
        </w:rPr>
        <w:br/>
      </w:r>
      <w:r>
        <w:rPr>
          <w:rFonts w:asciiTheme="majorBidi" w:eastAsia="Times New Roman" w:hAnsiTheme="majorBidi" w:cs="Angsana New" w:hint="cs"/>
          <w:sz w:val="30"/>
          <w:szCs w:val="30"/>
          <w:cs/>
        </w:rPr>
        <w:t>ความเท่าเทียมกันในเชิงเศรษฐกิจ</w:t>
      </w:r>
      <w:r w:rsidRPr="00E21F3B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E21F3B">
        <w:rPr>
          <w:rFonts w:asciiTheme="majorBidi" w:eastAsia="Times New Roman" w:hAnsiTheme="majorBidi" w:cs="Angsana New"/>
          <w:sz w:val="30"/>
          <w:szCs w:val="30"/>
          <w:cs/>
        </w:rPr>
        <w:t>ภายใน</w:t>
      </w:r>
      <w:r w:rsidR="00EB42E9">
        <w:rPr>
          <w:rFonts w:asciiTheme="majorBidi" w:eastAsia="Times New Roman" w:hAnsiTheme="majorBidi" w:cs="Angsana New"/>
          <w:sz w:val="30"/>
          <w:szCs w:val="30"/>
        </w:rPr>
        <w:t xml:space="preserve"> 31 </w:t>
      </w:r>
      <w:r w:rsidR="00EB42E9">
        <w:rPr>
          <w:rFonts w:asciiTheme="majorBidi" w:eastAsia="Times New Roman" w:hAnsiTheme="majorBidi" w:cs="Angsana New" w:hint="cs"/>
          <w:sz w:val="30"/>
          <w:szCs w:val="30"/>
          <w:cs/>
        </w:rPr>
        <w:t>ธันวาคม</w:t>
      </w:r>
      <w:r w:rsidRPr="00E21F3B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Pr="00E21F3B">
        <w:rPr>
          <w:rFonts w:asciiTheme="majorBidi" w:eastAsia="Times New Roman" w:hAnsiTheme="majorBidi" w:cs="Angsana New"/>
          <w:sz w:val="30"/>
          <w:szCs w:val="30"/>
        </w:rPr>
        <w:t>2566</w:t>
      </w:r>
      <w:r w:rsidRPr="00E21F3B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</w:p>
    <w:p w14:paraId="46C6BDE6" w14:textId="77777777" w:rsidR="00FF0D54" w:rsidRPr="00EB42E9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18"/>
          <w:szCs w:val="18"/>
        </w:rPr>
      </w:pPr>
    </w:p>
    <w:p w14:paraId="51700D5A" w14:textId="1C0FC0C7" w:rsidR="00FF0D54" w:rsidRPr="00E21F3B" w:rsidRDefault="004D4EAD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>
        <w:rPr>
          <w:rFonts w:asciiTheme="majorBidi" w:eastAsia="Times New Roman" w:hAnsiTheme="majorBidi" w:cs="Angsana New" w:hint="cs"/>
          <w:sz w:val="30"/>
          <w:szCs w:val="30"/>
          <w:cs/>
        </w:rPr>
        <w:t>ธนาคาร</w:t>
      </w:r>
      <w:r w:rsidR="00FF0D54" w:rsidRPr="00E21F3B">
        <w:rPr>
          <w:rFonts w:asciiTheme="majorBidi" w:eastAsia="Times New Roman" w:hAnsiTheme="majorBidi" w:cs="Angsana New"/>
          <w:sz w:val="30"/>
          <w:szCs w:val="30"/>
          <w:cs/>
        </w:rPr>
        <w:t>มี</w:t>
      </w:r>
      <w:r w:rsidR="00FF0D54" w:rsidRPr="00E21F3B">
        <w:rPr>
          <w:rFonts w:asciiTheme="majorBidi" w:eastAsia="Times New Roman" w:hAnsiTheme="majorBidi" w:cs="Angsana New" w:hint="cs"/>
          <w:sz w:val="30"/>
          <w:szCs w:val="30"/>
          <w:cs/>
        </w:rPr>
        <w:t>สัญญาแลกเปลี่ยนอัตราดอกเบี้ย</w:t>
      </w:r>
      <w:r>
        <w:rPr>
          <w:rFonts w:asciiTheme="majorBidi" w:eastAsia="Times New Roman" w:hAnsiTheme="majorBidi" w:cs="Angsana New" w:hint="cs"/>
          <w:sz w:val="30"/>
          <w:szCs w:val="30"/>
          <w:cs/>
        </w:rPr>
        <w:t>ที่ถือครอง</w:t>
      </w:r>
      <w:r w:rsidR="00FF0D54" w:rsidRPr="00E21F3B">
        <w:rPr>
          <w:rFonts w:asciiTheme="majorBidi" w:eastAsia="Times New Roman" w:hAnsiTheme="majorBidi" w:cs="Angsana New"/>
          <w:sz w:val="30"/>
          <w:szCs w:val="30"/>
          <w:cs/>
        </w:rPr>
        <w:t>เพื่อวัตถุประสงค์ในการบริหารความเสี่ยงซึ่งกำหนดเป็นความสัมพันธ์ของการป้องกันความเสี่ยงใน</w:t>
      </w:r>
      <w:r w:rsidR="00FF0D54" w:rsidRPr="00E21F3B">
        <w:rPr>
          <w:rFonts w:asciiTheme="majorBidi" w:eastAsia="Times New Roman" w:hAnsiTheme="majorBidi" w:cs="Angsana New" w:hint="cs"/>
          <w:sz w:val="30"/>
          <w:szCs w:val="30"/>
          <w:cs/>
        </w:rPr>
        <w:t>มูลค่ายุติธรรม</w:t>
      </w:r>
      <w:r w:rsidR="00FF0D54" w:rsidRPr="00E21F3B">
        <w:rPr>
          <w:rFonts w:asciiTheme="majorBidi" w:eastAsia="Times New Roman" w:hAnsiTheme="majorBidi" w:cs="Angsana New"/>
          <w:sz w:val="30"/>
          <w:szCs w:val="30"/>
          <w:cs/>
        </w:rPr>
        <w:t xml:space="preserve"> </w:t>
      </w:r>
      <w:r w:rsidR="00FF0D54" w:rsidRPr="00E21F3B">
        <w:rPr>
          <w:rFonts w:asciiTheme="majorBidi" w:eastAsia="Times New Roman" w:hAnsiTheme="majorBidi" w:cs="Angsana New" w:hint="cs"/>
          <w:sz w:val="30"/>
          <w:szCs w:val="30"/>
          <w:cs/>
        </w:rPr>
        <w:t>สัญญาแลกเปลี่ยนอัตราดอกเบี้ย</w:t>
      </w:r>
      <w:r w:rsidR="00FF0D54" w:rsidRPr="00E21F3B">
        <w:rPr>
          <w:rFonts w:asciiTheme="majorBidi" w:eastAsia="Times New Roman" w:hAnsiTheme="majorBidi" w:cs="Angsana New"/>
          <w:sz w:val="30"/>
          <w:szCs w:val="30"/>
          <w:cs/>
        </w:rPr>
        <w:t xml:space="preserve">นี้มีอัตราดอกเบี้ยลอยตัวที่อ้างอิงกับอัตราดอกเบี้ย </w:t>
      </w:r>
      <w:r w:rsidR="00FF0D54" w:rsidRPr="00E21F3B">
        <w:rPr>
          <w:rFonts w:asciiTheme="majorBidi" w:eastAsia="Times New Roman" w:hAnsiTheme="majorBidi" w:cs="Angsana New"/>
          <w:sz w:val="30"/>
          <w:szCs w:val="30"/>
        </w:rPr>
        <w:t xml:space="preserve">USD LIBOR </w:t>
      </w:r>
      <w:r>
        <w:rPr>
          <w:rFonts w:asciiTheme="majorBidi" w:eastAsia="Times New Roman" w:hAnsiTheme="majorBidi" w:cs="Angsana New" w:hint="cs"/>
          <w:sz w:val="30"/>
          <w:szCs w:val="30"/>
          <w:cs/>
        </w:rPr>
        <w:t>ซึ่งธุรกรรม</w:t>
      </w:r>
      <w:r w:rsidR="00FF0D54" w:rsidRPr="00E21F3B">
        <w:rPr>
          <w:rFonts w:asciiTheme="majorBidi" w:eastAsia="Times New Roman" w:hAnsiTheme="majorBidi" w:cs="Angsana New"/>
          <w:sz w:val="30"/>
          <w:szCs w:val="30"/>
          <w:cs/>
        </w:rPr>
        <w:t xml:space="preserve">อนุพันธ์อยู่ภายใต้การดูแลตามเอกสารสัญญามาตรฐานของ </w:t>
      </w:r>
      <w:r w:rsidR="00FF0D54" w:rsidRPr="00E21F3B">
        <w:rPr>
          <w:rFonts w:asciiTheme="majorBidi" w:eastAsia="Times New Roman" w:hAnsiTheme="majorBidi" w:cs="Angsana New"/>
          <w:sz w:val="30"/>
          <w:szCs w:val="30"/>
        </w:rPr>
        <w:t>International Swaps and Derivatives Association (ISDA)</w:t>
      </w:r>
    </w:p>
    <w:p w14:paraId="52BD05A5" w14:textId="77777777" w:rsidR="00FF0D54" w:rsidRPr="00EB42E9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18"/>
          <w:szCs w:val="18"/>
        </w:rPr>
      </w:pPr>
    </w:p>
    <w:p w14:paraId="388E5D83" w14:textId="3A8E22C5" w:rsidR="00FF0D54" w:rsidRDefault="004D4EAD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>
        <w:rPr>
          <w:rFonts w:asciiTheme="majorBidi" w:eastAsia="Times New Roman" w:hAnsiTheme="majorBidi" w:cs="Angsana New" w:hint="cs"/>
          <w:sz w:val="30"/>
          <w:szCs w:val="30"/>
          <w:cs/>
        </w:rPr>
        <w:lastRenderedPageBreak/>
        <w:t>ธนาคาร</w:t>
      </w:r>
      <w:r w:rsidR="00FF0D54" w:rsidRPr="00E21F3B">
        <w:rPr>
          <w:rFonts w:asciiTheme="majorBidi" w:eastAsia="Times New Roman" w:hAnsiTheme="majorBidi" w:cs="Angsana New"/>
          <w:sz w:val="30"/>
          <w:szCs w:val="30"/>
          <w:cs/>
        </w:rPr>
        <w:t>ติดตามความคืบหน้าของการเปลี่ยนแปลงจากอัตราดอกเบี้ยอ้างอิงเป็นอัตราดอกเบี้ยอ้างอิงใหม่โดย</w:t>
      </w:r>
      <w:r w:rsidR="00FF0D54" w:rsidRPr="00E21F3B">
        <w:rPr>
          <w:rFonts w:asciiTheme="majorBidi" w:eastAsia="Times New Roman" w:hAnsiTheme="majorBidi" w:cs="Angsana New" w:hint="cs"/>
          <w:sz w:val="30"/>
          <w:szCs w:val="30"/>
          <w:cs/>
        </w:rPr>
        <w:t>ทำ</w:t>
      </w:r>
      <w:r w:rsidR="00FF0D54" w:rsidRPr="00E21F3B">
        <w:rPr>
          <w:rFonts w:asciiTheme="majorBidi" w:eastAsia="Times New Roman" w:hAnsiTheme="majorBidi" w:cs="Angsana New"/>
          <w:sz w:val="30"/>
          <w:szCs w:val="30"/>
          <w:cs/>
        </w:rPr>
        <w:t>การสอบทานจำนวนเงินทั้งหมดของสัญญาที่</w:t>
      </w:r>
      <w:r w:rsidR="00FF0D54" w:rsidRPr="00E21F3B">
        <w:rPr>
          <w:rFonts w:asciiTheme="majorBidi" w:eastAsia="Times New Roman" w:hAnsiTheme="majorBidi" w:cs="Angsana New" w:hint="cs"/>
          <w:sz w:val="30"/>
          <w:szCs w:val="30"/>
          <w:cs/>
        </w:rPr>
        <w:t>ยังไม่ได้</w:t>
      </w:r>
      <w:r w:rsidR="00FF0D54" w:rsidRPr="00E21F3B">
        <w:rPr>
          <w:rFonts w:asciiTheme="majorBidi" w:eastAsia="Times New Roman" w:hAnsiTheme="majorBidi" w:cs="Angsana New"/>
          <w:sz w:val="30"/>
          <w:szCs w:val="30"/>
          <w:cs/>
        </w:rPr>
        <w:t>เปลี่ยนไปใช้อัตราดอกเบี้ยอ้างอิง</w:t>
      </w:r>
      <w:r w:rsidR="00FF0D54" w:rsidRPr="00E21F3B">
        <w:rPr>
          <w:rFonts w:asciiTheme="majorBidi" w:eastAsia="Times New Roman" w:hAnsiTheme="majorBidi" w:cs="Angsana New" w:hint="cs"/>
          <w:sz w:val="30"/>
          <w:szCs w:val="30"/>
          <w:cs/>
        </w:rPr>
        <w:t>อื่น</w:t>
      </w:r>
      <w:r w:rsidR="00FF0D54" w:rsidRPr="00E21F3B">
        <w:rPr>
          <w:rFonts w:asciiTheme="majorBidi" w:eastAsia="Times New Roman" w:hAnsiTheme="majorBidi" w:cs="Angsana New"/>
          <w:sz w:val="30"/>
          <w:szCs w:val="30"/>
          <w:cs/>
        </w:rPr>
        <w:t>และจำนวนเงินของสัญญาที่มีการรวมข้อกำหนดเกี่ยวกับอัตราดอกเบี้ยอ้างอิงทดแทนอย่างเหมาะสมแล้ว</w:t>
      </w:r>
    </w:p>
    <w:p w14:paraId="3D11F1EF" w14:textId="77777777" w:rsidR="00EB42E9" w:rsidRPr="00EB42E9" w:rsidRDefault="00EB42E9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18"/>
          <w:szCs w:val="18"/>
        </w:rPr>
      </w:pPr>
    </w:p>
    <w:p w14:paraId="48A64ADF" w14:textId="2626E452" w:rsidR="00FF0D54" w:rsidRPr="0039430E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39430E">
        <w:rPr>
          <w:rFonts w:asciiTheme="majorBidi" w:eastAsia="Times New Roman" w:hAnsiTheme="majorBidi" w:cs="Angsana New"/>
          <w:sz w:val="30"/>
          <w:szCs w:val="30"/>
          <w:cs/>
        </w:rPr>
        <w:t>ตารางดังต่อไปนี้แสดงจำนวนเงินทั้งหมดของ</w:t>
      </w:r>
      <w:r w:rsidRPr="0039430E">
        <w:rPr>
          <w:rFonts w:asciiTheme="majorBidi" w:eastAsia="Times New Roman" w:hAnsiTheme="majorBidi" w:cs="Angsana New" w:hint="cs"/>
          <w:sz w:val="30"/>
          <w:szCs w:val="30"/>
          <w:cs/>
        </w:rPr>
        <w:t>เครื่องมือทางการเงินที่</w:t>
      </w:r>
      <w:r w:rsidRPr="00D978EA">
        <w:rPr>
          <w:rFonts w:asciiTheme="majorBidi" w:eastAsia="Times New Roman" w:hAnsiTheme="majorBidi" w:cs="Angsana New"/>
          <w:sz w:val="30"/>
          <w:szCs w:val="30"/>
          <w:cs/>
        </w:rPr>
        <w:t>มีผลกระทบจากการปฏิรูปอัตราดอกเบี้ยอ้างอิงและ</w:t>
      </w:r>
      <w:r w:rsidRPr="0039430E">
        <w:rPr>
          <w:rFonts w:asciiTheme="majorBidi" w:eastAsia="Times New Roman" w:hAnsiTheme="majorBidi" w:cs="Angsana New" w:hint="cs"/>
          <w:sz w:val="30"/>
          <w:szCs w:val="30"/>
          <w:cs/>
        </w:rPr>
        <w:t>ยังไม่ได้เปลี่ยนไปใช้อัตราดอกเบี้ยอ้างอิงอื่น</w:t>
      </w:r>
      <w:r w:rsidRPr="00B77EA6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Pr="0039430E">
        <w:rPr>
          <w:rFonts w:asciiTheme="majorBidi" w:eastAsia="Times New Roman" w:hAnsiTheme="majorBidi" w:cs="Angsana New"/>
          <w:sz w:val="30"/>
          <w:szCs w:val="30"/>
          <w:cs/>
        </w:rPr>
        <w:t>จำนวนเงินของสินทรัพย์ทางการเงินแสดงด้วยมูลค่าตามบัญชี</w:t>
      </w:r>
      <w:r w:rsidRPr="0039430E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39430E">
        <w:rPr>
          <w:rFonts w:asciiTheme="majorBidi" w:eastAsia="Times New Roman" w:hAnsiTheme="majorBidi" w:cs="Angsana New"/>
          <w:sz w:val="30"/>
          <w:szCs w:val="30"/>
          <w:cs/>
        </w:rPr>
        <w:t>และอนุพันธ์แสดงด้วยจำนวนเงินตามสัญญา</w:t>
      </w:r>
    </w:p>
    <w:p w14:paraId="2E933683" w14:textId="77777777" w:rsidR="00FF0D54" w:rsidRPr="00EB42E9" w:rsidRDefault="00FF0D54" w:rsidP="00FF0D54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hAnsiTheme="majorBidi" w:cstheme="majorBidi"/>
          <w:sz w:val="18"/>
          <w:szCs w:val="18"/>
        </w:rPr>
      </w:pPr>
    </w:p>
    <w:tbl>
      <w:tblPr>
        <w:tblW w:w="4391" w:type="pct"/>
        <w:tblInd w:w="117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2"/>
        <w:gridCol w:w="164"/>
        <w:gridCol w:w="1348"/>
        <w:gridCol w:w="164"/>
        <w:gridCol w:w="1446"/>
      </w:tblGrid>
      <w:tr w:rsidR="00FF0D54" w:rsidRPr="00B34346" w14:paraId="7CA890CB" w14:textId="77777777" w:rsidTr="00F22112">
        <w:trPr>
          <w:cantSplit/>
          <w:trHeight w:val="20"/>
          <w:tblHeader/>
        </w:trPr>
        <w:tc>
          <w:tcPr>
            <w:tcW w:w="3149" w:type="pct"/>
            <w:vAlign w:val="bottom"/>
          </w:tcPr>
          <w:p w14:paraId="609F0FD6" w14:textId="77777777" w:rsidR="00FF0D54" w:rsidRPr="00B34346" w:rsidRDefault="00FF0D54" w:rsidP="00F22112">
            <w:pPr>
              <w:pStyle w:val="acctfourfigures"/>
              <w:spacing w:line="240" w:lineRule="auto"/>
              <w:ind w:left="1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97" w:type="pct"/>
          </w:tcPr>
          <w:p w14:paraId="512F7330" w14:textId="77777777" w:rsidR="00FF0D54" w:rsidRPr="00B34346" w:rsidRDefault="00FF0D54" w:rsidP="00F22112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53" w:type="pct"/>
            <w:gridSpan w:val="3"/>
          </w:tcPr>
          <w:p w14:paraId="2462C83D" w14:textId="53BF889C" w:rsidR="00FF0D54" w:rsidRPr="00B34346" w:rsidDel="004448B6" w:rsidRDefault="00C617FA" w:rsidP="00F22112">
            <w:pPr>
              <w:pStyle w:val="acctmergecolhdg"/>
              <w:spacing w:line="240" w:lineRule="auto"/>
              <w:ind w:left="-112" w:right="-114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C617FA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FF0D54" w:rsidRPr="00B34346" w14:paraId="13DBA9E8" w14:textId="77777777" w:rsidTr="00F22112">
        <w:trPr>
          <w:cantSplit/>
          <w:trHeight w:val="20"/>
          <w:tblHeader/>
        </w:trPr>
        <w:tc>
          <w:tcPr>
            <w:tcW w:w="3149" w:type="pct"/>
            <w:vAlign w:val="bottom"/>
          </w:tcPr>
          <w:p w14:paraId="69C7A445" w14:textId="77777777" w:rsidR="00FF0D54" w:rsidRPr="00B34346" w:rsidRDefault="00FF0D54" w:rsidP="00F22112">
            <w:pPr>
              <w:pStyle w:val="acctfourfigures"/>
              <w:spacing w:line="240" w:lineRule="auto"/>
              <w:ind w:left="1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B3434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 w:bidi="th-TH"/>
              </w:rPr>
              <w:t>อัตราดอกเบี้ยอ้างอิงที่สำคัญตามสัญญาเดิม</w:t>
            </w:r>
          </w:p>
        </w:tc>
        <w:tc>
          <w:tcPr>
            <w:tcW w:w="97" w:type="pct"/>
          </w:tcPr>
          <w:p w14:paraId="2AF5D3E5" w14:textId="77777777" w:rsidR="00FF0D54" w:rsidRPr="00B34346" w:rsidRDefault="00FF0D54" w:rsidP="00F221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799" w:type="pct"/>
          </w:tcPr>
          <w:p w14:paraId="33CEB017" w14:textId="77777777" w:rsidR="00FF0D54" w:rsidRPr="00B34346" w:rsidRDefault="00FF0D54" w:rsidP="00F221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B34346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LIBOR</w:t>
            </w:r>
          </w:p>
        </w:tc>
        <w:tc>
          <w:tcPr>
            <w:tcW w:w="97" w:type="pct"/>
            <w:vAlign w:val="bottom"/>
          </w:tcPr>
          <w:p w14:paraId="1B46292A" w14:textId="77777777" w:rsidR="00FF0D54" w:rsidRPr="00B34346" w:rsidRDefault="00FF0D54" w:rsidP="00F221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857" w:type="pct"/>
          </w:tcPr>
          <w:p w14:paraId="6DA5FCAF" w14:textId="77777777" w:rsidR="00FF0D54" w:rsidRPr="00B34346" w:rsidDel="004448B6" w:rsidRDefault="00FF0D54" w:rsidP="00F221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B34346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THBFIX</w:t>
            </w:r>
          </w:p>
        </w:tc>
      </w:tr>
      <w:tr w:rsidR="00FF0D54" w:rsidRPr="00B34346" w14:paraId="694CF1D7" w14:textId="77777777" w:rsidTr="00F22112">
        <w:trPr>
          <w:cantSplit/>
          <w:trHeight w:val="20"/>
          <w:tblHeader/>
        </w:trPr>
        <w:tc>
          <w:tcPr>
            <w:tcW w:w="3149" w:type="pct"/>
            <w:vAlign w:val="bottom"/>
          </w:tcPr>
          <w:p w14:paraId="6D11E526" w14:textId="77777777" w:rsidR="00FF0D54" w:rsidRPr="00B34346" w:rsidRDefault="00FF0D54" w:rsidP="00F22112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6290C1AA" w14:textId="77777777" w:rsidR="00FF0D54" w:rsidRPr="00B34346" w:rsidRDefault="00FF0D54" w:rsidP="00F22112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  <w:r w:rsidRPr="00B3434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 xml:space="preserve">                 </w:t>
            </w:r>
          </w:p>
        </w:tc>
        <w:tc>
          <w:tcPr>
            <w:tcW w:w="1753" w:type="pct"/>
            <w:gridSpan w:val="3"/>
            <w:vAlign w:val="bottom"/>
          </w:tcPr>
          <w:p w14:paraId="66626F19" w14:textId="77777777" w:rsidR="00FF0D54" w:rsidRPr="00B34346" w:rsidRDefault="00FF0D54" w:rsidP="00F22112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bidi="th-TH"/>
              </w:rPr>
            </w:pPr>
            <w:r w:rsidRPr="00B3434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 xml:space="preserve">                 (</w:t>
            </w:r>
            <w:r w:rsidRPr="00B3434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3434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FF0D54" w:rsidRPr="00B34346" w14:paraId="7F4F8862" w14:textId="77777777" w:rsidTr="00F22112">
        <w:trPr>
          <w:cantSplit/>
          <w:trHeight w:val="20"/>
          <w:tblHeader/>
        </w:trPr>
        <w:tc>
          <w:tcPr>
            <w:tcW w:w="3149" w:type="pct"/>
            <w:vAlign w:val="bottom"/>
          </w:tcPr>
          <w:p w14:paraId="47E6A430" w14:textId="18A94EC5" w:rsidR="00FF0D54" w:rsidRPr="00B34346" w:rsidRDefault="00FF0D54" w:rsidP="00F22112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B343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1D00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1D00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  <w:r w:rsidRPr="00B343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B3434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  <w:r w:rsidR="001D007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EB42E9" w:rsidRPr="00EB42E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(หลังการปรับโครงสร้างกิจการ)</w:t>
            </w:r>
          </w:p>
        </w:tc>
        <w:tc>
          <w:tcPr>
            <w:tcW w:w="97" w:type="pct"/>
            <w:vAlign w:val="bottom"/>
          </w:tcPr>
          <w:p w14:paraId="7635B288" w14:textId="77777777" w:rsidR="00FF0D54" w:rsidRPr="00B34346" w:rsidRDefault="00FF0D54" w:rsidP="00F221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99" w:type="pct"/>
            <w:vAlign w:val="bottom"/>
          </w:tcPr>
          <w:p w14:paraId="050EF73B" w14:textId="77777777" w:rsidR="00FF0D54" w:rsidRPr="00B34346" w:rsidRDefault="00FF0D54" w:rsidP="00F221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2A2F5499" w14:textId="77777777" w:rsidR="00FF0D54" w:rsidRPr="00B34346" w:rsidRDefault="00FF0D54" w:rsidP="00F221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57" w:type="pct"/>
            <w:vAlign w:val="bottom"/>
          </w:tcPr>
          <w:p w14:paraId="74CD33F7" w14:textId="77777777" w:rsidR="00FF0D54" w:rsidRPr="00B34346" w:rsidRDefault="00FF0D54" w:rsidP="00F2211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</w:tr>
      <w:tr w:rsidR="00FF0D54" w:rsidRPr="00B34346" w14:paraId="53EA5E9C" w14:textId="77777777" w:rsidTr="00F22112">
        <w:trPr>
          <w:cantSplit/>
          <w:trHeight w:val="20"/>
        </w:trPr>
        <w:tc>
          <w:tcPr>
            <w:tcW w:w="3149" w:type="pct"/>
          </w:tcPr>
          <w:p w14:paraId="293008F8" w14:textId="77777777" w:rsidR="00FF0D54" w:rsidRPr="00B34346" w:rsidRDefault="00FF0D54" w:rsidP="00F22112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3434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เงินให้สินเชื่อแก่ลูกหนี้</w:t>
            </w:r>
          </w:p>
        </w:tc>
        <w:tc>
          <w:tcPr>
            <w:tcW w:w="97" w:type="pct"/>
          </w:tcPr>
          <w:p w14:paraId="32D4E531" w14:textId="77777777" w:rsidR="00FF0D54" w:rsidRPr="00B34346" w:rsidRDefault="00FF0D54" w:rsidP="00F22112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99" w:type="pct"/>
          </w:tcPr>
          <w:p w14:paraId="2C694D23" w14:textId="657C2391" w:rsidR="00FF0D54" w:rsidRPr="00E93FBC" w:rsidRDefault="00AB4DC6" w:rsidP="00F22112">
            <w:pPr>
              <w:pStyle w:val="acctmergecolhdg"/>
              <w:tabs>
                <w:tab w:val="decimal" w:pos="920"/>
              </w:tabs>
              <w:spacing w:line="240" w:lineRule="auto"/>
              <w:jc w:val="lef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93FB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42</w:t>
            </w:r>
            <w:r w:rsidRPr="00E93FBC">
              <w:rPr>
                <w:rFonts w:asciiTheme="majorBidi" w:hAnsiTheme="majorBidi" w:cs="Angsana New"/>
                <w:sz w:val="30"/>
                <w:szCs w:val="30"/>
                <w:lang w:bidi="th-TH"/>
              </w:rPr>
              <w:t>,</w:t>
            </w:r>
            <w:r w:rsidRPr="00E93FBC">
              <w:rPr>
                <w:rFonts w:asciiTheme="majorBidi" w:hAnsiTheme="majorBidi" w:cs="Angsana New"/>
                <w:sz w:val="30"/>
                <w:szCs w:val="30"/>
                <w:cs/>
                <w:lang w:bidi="th-TH"/>
              </w:rPr>
              <w:t>930</w:t>
            </w:r>
          </w:p>
        </w:tc>
        <w:tc>
          <w:tcPr>
            <w:tcW w:w="97" w:type="pct"/>
          </w:tcPr>
          <w:p w14:paraId="5EC1045D" w14:textId="77777777" w:rsidR="00FF0D54" w:rsidRPr="00E93FBC" w:rsidRDefault="00FF0D54" w:rsidP="00F22112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57" w:type="pct"/>
          </w:tcPr>
          <w:p w14:paraId="2DD15D05" w14:textId="0DA347BB" w:rsidR="00FF0D54" w:rsidRPr="00E93FBC" w:rsidRDefault="005F7307" w:rsidP="00F22112">
            <w:pPr>
              <w:pStyle w:val="acctmergecolhdg"/>
              <w:tabs>
                <w:tab w:val="decimal" w:pos="103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93FB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82,656</w:t>
            </w:r>
          </w:p>
        </w:tc>
      </w:tr>
      <w:tr w:rsidR="00FF0D54" w:rsidRPr="00B34346" w14:paraId="78C6A24F" w14:textId="77777777" w:rsidTr="00F22112">
        <w:trPr>
          <w:cantSplit/>
          <w:trHeight w:val="20"/>
        </w:trPr>
        <w:tc>
          <w:tcPr>
            <w:tcW w:w="3149" w:type="pct"/>
          </w:tcPr>
          <w:p w14:paraId="613C5FAF" w14:textId="77777777" w:rsidR="00FF0D54" w:rsidRPr="00B34346" w:rsidDel="0082352A" w:rsidRDefault="00FF0D54" w:rsidP="00F22112">
            <w:pPr>
              <w:pStyle w:val="acctfourfigures"/>
              <w:tabs>
                <w:tab w:val="decimal" w:pos="0"/>
              </w:tabs>
              <w:spacing w:line="240" w:lineRule="auto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34346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97" w:type="pct"/>
          </w:tcPr>
          <w:p w14:paraId="642FB4AF" w14:textId="77777777" w:rsidR="00FF0D54" w:rsidRPr="00B34346" w:rsidRDefault="00FF0D54" w:rsidP="00F22112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799" w:type="pct"/>
          </w:tcPr>
          <w:p w14:paraId="15337DEF" w14:textId="165A8CCB" w:rsidR="00FF0D54" w:rsidRPr="00E93FBC" w:rsidRDefault="00AB4DC6" w:rsidP="00F22112">
            <w:pPr>
              <w:pStyle w:val="acctmergecolhdg"/>
              <w:tabs>
                <w:tab w:val="decimal" w:pos="92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93FB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366,691</w:t>
            </w:r>
          </w:p>
        </w:tc>
        <w:tc>
          <w:tcPr>
            <w:tcW w:w="97" w:type="pct"/>
          </w:tcPr>
          <w:p w14:paraId="737303ED" w14:textId="77777777" w:rsidR="00FF0D54" w:rsidRPr="00E93FBC" w:rsidRDefault="00FF0D54" w:rsidP="00F22112">
            <w:pPr>
              <w:pStyle w:val="acctmergecolhdg"/>
              <w:spacing w:line="240" w:lineRule="auto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857" w:type="pct"/>
          </w:tcPr>
          <w:p w14:paraId="1E6A8D97" w14:textId="396B02CF" w:rsidR="00FF0D54" w:rsidRPr="00E93FBC" w:rsidRDefault="005F7307" w:rsidP="00F22112">
            <w:pPr>
              <w:pStyle w:val="acctmergecolhdg"/>
              <w:tabs>
                <w:tab w:val="decimal" w:pos="103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93FB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387,906</w:t>
            </w:r>
          </w:p>
        </w:tc>
      </w:tr>
    </w:tbl>
    <w:p w14:paraId="774DA356" w14:textId="77777777" w:rsidR="00FF0D54" w:rsidRPr="00423246" w:rsidRDefault="00FF0D54" w:rsidP="00FF0D54">
      <w:pPr>
        <w:tabs>
          <w:tab w:val="left" w:pos="540"/>
        </w:tabs>
        <w:spacing w:after="0" w:line="240" w:lineRule="auto"/>
        <w:ind w:left="547"/>
        <w:jc w:val="both"/>
        <w:rPr>
          <w:rFonts w:asciiTheme="majorBidi" w:eastAsia="Times New Roman" w:hAnsiTheme="majorBidi" w:cstheme="majorBidi"/>
          <w:sz w:val="18"/>
          <w:szCs w:val="18"/>
          <w:lang w:eastAsia="zh-CN"/>
        </w:rPr>
      </w:pPr>
    </w:p>
    <w:p w14:paraId="6504DED9" w14:textId="1D55DA93" w:rsidR="00C617FA" w:rsidRPr="00423246" w:rsidRDefault="00C617FA" w:rsidP="00C617FA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423246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</w:t>
      </w:r>
      <w:r w:rsidR="00FF0D54" w:rsidRPr="00423246">
        <w:rPr>
          <w:rFonts w:asciiTheme="majorBidi" w:eastAsia="Times New Roman" w:hAnsiTheme="majorBidi" w:cs="Angsana New"/>
          <w:sz w:val="30"/>
          <w:szCs w:val="30"/>
          <w:cs/>
        </w:rPr>
        <w:t>เปิดเผยเฉพาะอัตราดอกเบี้ยอ้างอิงที่สำคัญตามสัญญาเดิมของการบริหารการปฏิรูปอัตราดอกเบี้ยอ้างอิงของ</w:t>
      </w:r>
      <w:r w:rsidR="001C7124">
        <w:rPr>
          <w:rFonts w:asciiTheme="majorBidi" w:eastAsia="Times New Roman" w:hAnsiTheme="majorBidi" w:cs="Angsana New" w:hint="cs"/>
          <w:sz w:val="30"/>
          <w:szCs w:val="30"/>
          <w:cs/>
        </w:rPr>
        <w:t>ธนาคาร</w:t>
      </w:r>
      <w:r w:rsidR="00FF0D54" w:rsidRPr="00423246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="00FF0D54" w:rsidRPr="00423246">
        <w:rPr>
          <w:rFonts w:asciiTheme="majorBidi" w:eastAsia="Times New Roman" w:hAnsiTheme="majorBidi" w:cs="Angsana New"/>
          <w:sz w:val="30"/>
          <w:szCs w:val="30"/>
          <w:cs/>
        </w:rPr>
        <w:t>เนื่องจา</w:t>
      </w:r>
      <w:r w:rsidR="00FF0D54" w:rsidRPr="00423246">
        <w:rPr>
          <w:rFonts w:asciiTheme="majorBidi" w:eastAsia="Times New Roman" w:hAnsiTheme="majorBidi" w:cs="Angsana New" w:hint="cs"/>
          <w:sz w:val="30"/>
          <w:szCs w:val="30"/>
          <w:cs/>
        </w:rPr>
        <w:t>ก</w:t>
      </w:r>
      <w:r w:rsidR="00FF0D54" w:rsidRPr="00423246">
        <w:rPr>
          <w:rFonts w:asciiTheme="majorBidi" w:eastAsia="Times New Roman" w:hAnsiTheme="majorBidi" w:cs="Angsana New"/>
          <w:sz w:val="30"/>
          <w:szCs w:val="30"/>
          <w:cs/>
        </w:rPr>
        <w:t>อัตราดอกเบี้ยอ้างอิงที่สำคัญตามสัญญาเดิมของการบริหารการปฏิรูปอัตราดอกเบี้ยอ้างอิงของ</w:t>
      </w:r>
      <w:r w:rsidR="00927F1A">
        <w:rPr>
          <w:rFonts w:asciiTheme="majorBidi" w:eastAsia="Times New Roman" w:hAnsiTheme="majorBidi" w:cs="Angsana New" w:hint="cs"/>
          <w:sz w:val="30"/>
          <w:szCs w:val="30"/>
          <w:cs/>
        </w:rPr>
        <w:t>บริษัทและ</w:t>
      </w:r>
      <w:r w:rsidR="00FF0D54" w:rsidRPr="00423246">
        <w:rPr>
          <w:rFonts w:asciiTheme="majorBidi" w:eastAsia="Times New Roman" w:hAnsiTheme="majorBidi" w:cs="Angsana New"/>
          <w:sz w:val="30"/>
          <w:szCs w:val="30"/>
          <w:cs/>
        </w:rPr>
        <w:t>บริษัท</w:t>
      </w:r>
      <w:r w:rsidR="00FF0D54" w:rsidRPr="002E28C4">
        <w:rPr>
          <w:rFonts w:asciiTheme="majorBidi" w:eastAsia="Times New Roman" w:hAnsiTheme="majorBidi" w:cs="Angsana New"/>
          <w:sz w:val="30"/>
          <w:szCs w:val="30"/>
          <w:cs/>
        </w:rPr>
        <w:t>ย่อย</w:t>
      </w:r>
      <w:r w:rsidR="00611AAD" w:rsidRPr="002E28C4">
        <w:rPr>
          <w:rFonts w:asciiTheme="majorBidi" w:eastAsia="Times New Roman" w:hAnsiTheme="majorBidi" w:cs="Angsana New" w:hint="cs"/>
          <w:sz w:val="30"/>
          <w:szCs w:val="30"/>
          <w:cs/>
        </w:rPr>
        <w:t>อื่น</w:t>
      </w:r>
      <w:r w:rsidR="00FF0D54" w:rsidRPr="002E28C4">
        <w:rPr>
          <w:rFonts w:asciiTheme="majorBidi" w:eastAsia="Times New Roman" w:hAnsiTheme="majorBidi" w:cs="Angsana New"/>
          <w:sz w:val="30"/>
          <w:szCs w:val="30"/>
          <w:cs/>
        </w:rPr>
        <w:t>ใน</w:t>
      </w:r>
      <w:r w:rsidR="00FF0D54" w:rsidRPr="00423246">
        <w:rPr>
          <w:rFonts w:asciiTheme="majorBidi" w:eastAsia="Times New Roman" w:hAnsiTheme="majorBidi" w:cs="Angsana New"/>
          <w:sz w:val="30"/>
          <w:szCs w:val="30"/>
          <w:cs/>
        </w:rPr>
        <w:t>กลุ่มธุรกิจทางการเงินไม่มีสาระสำคัญ</w:t>
      </w:r>
    </w:p>
    <w:p w14:paraId="1BF5F0AB" w14:textId="77777777" w:rsidR="001B2923" w:rsidRPr="00C617FA" w:rsidRDefault="001B2923" w:rsidP="00C617FA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</w:p>
    <w:p w14:paraId="06E62724" w14:textId="77777777" w:rsidR="00FF0D54" w:rsidRPr="00935960" w:rsidRDefault="00FF0D54" w:rsidP="00FF0D54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93596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4.3.2</w:t>
      </w:r>
      <w:r w:rsidRPr="0093596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5173BC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467850AB" w14:textId="77777777" w:rsidR="00FF0D54" w:rsidRPr="00935960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0BB79A1" w14:textId="3CA07330" w:rsidR="00FF0D54" w:rsidRPr="00935960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ความผันผวนของอัตราแลกเปลี่ยนย่อมส่งผลกระทบต่อมูลค่าของสินทรัพย์และหนี้สินที่เป็นเงินตราต่างประเทศของ</w:t>
      </w:r>
      <w:r w:rsidR="00353CE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 xml:space="preserve"> ธุรกรรมของ</w:t>
      </w:r>
      <w:r w:rsidR="008B584A" w:rsidRPr="008B584A">
        <w:rPr>
          <w:rFonts w:asciiTheme="majorBidi" w:eastAsia="Times New Roman" w:hAnsiTheme="majorBidi" w:cs="Angsana New"/>
          <w:sz w:val="30"/>
          <w:szCs w:val="30"/>
          <w:cs/>
        </w:rPr>
        <w:t>กลุ่มบริษัท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ที่อาจจะเกิดความเสี่ยงจากการเปลี่ยนแปลงค่าของเงินตราต่างประเทศ มีทั้งธุรกรรมการค้าเงินตราต่างประเทศ (</w:t>
      </w:r>
      <w:r w:rsidRPr="00935960">
        <w:rPr>
          <w:rFonts w:asciiTheme="majorBidi" w:eastAsia="Times New Roman" w:hAnsiTheme="majorBidi" w:cstheme="majorBidi"/>
          <w:sz w:val="30"/>
          <w:szCs w:val="30"/>
        </w:rPr>
        <w:t xml:space="preserve">Proprietary Trading) 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และธุรกรรมซึ่ง</w:t>
      </w:r>
      <w:r w:rsidR="001D0071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1D0071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ทำกับลูกค้าเกี่ยวกับการโอนเงิน รวมทั้งการชำระเงินที่เกี่ยวข้องกับการค้าและการลงทุนต่างประเทศ ทำให้</w:t>
      </w:r>
      <w:r w:rsidR="00353CE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อาจจะมีฐานะเงินตราต่างประเทศเป็นเจ้าหนี้สุทธิ หรือลูกหนี้สุทธิ ณ เวลาใดเวลาหนึ่ง ซึ่งหากค่าเงินบาทแข็งค่าขึ้นเมื่อเทียบกับเงินตราต่างประเทศที่</w:t>
      </w:r>
      <w:r w:rsidR="001D0071">
        <w:rPr>
          <w:rFonts w:asciiTheme="majorBidi" w:eastAsia="Times New Roman" w:hAnsiTheme="majorBidi" w:cstheme="majorBidi" w:hint="cs"/>
          <w:sz w:val="30"/>
          <w:szCs w:val="30"/>
          <w:cs/>
        </w:rPr>
        <w:t>กลุ่มบริษัท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มีฐานะเป็นเจ้าหนี้สุทธิ ก็จะทำให้เกิดผลขาดทุนจากอัตราแลกเปลี่ยน แต่ในทางตรงกันข้าม</w:t>
      </w:r>
      <w:r w:rsidR="00430AB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>หากค่าเงินบาทอ่อนค่าลง ก็จะทำให้เกิดผลกำไรจากอัตราแลกเปลี่ยน และในกรณีที่</w:t>
      </w:r>
      <w:r w:rsidR="00353CE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Pr="00935960">
        <w:rPr>
          <w:rFonts w:asciiTheme="majorBidi" w:eastAsia="Times New Roman" w:hAnsiTheme="majorBidi" w:cstheme="majorBidi"/>
          <w:sz w:val="30"/>
          <w:szCs w:val="30"/>
          <w:cs/>
        </w:rPr>
        <w:t xml:space="preserve"> มีฐานะเป็นลูกหนี้สุทธิ หากค่าเงินบาทแข็งค่าขึ้น ก็จะทำให้เกิดผลกำไรจากอัตราแลกเปลี่ยน และจะเกิดขาดทุนจากอัตราแลกเปลี่ยน หากค่าเงินบาทอ่อนค่าลง</w:t>
      </w:r>
    </w:p>
    <w:p w14:paraId="428250DC" w14:textId="77777777" w:rsidR="00FF0D54" w:rsidRPr="00935960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C64D135" w14:textId="7210B3DC" w:rsidR="00FF0D54" w:rsidRDefault="00353CE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>
        <w:rPr>
          <w:rFonts w:asciiTheme="majorBidi" w:eastAsia="Times New Roman" w:hAnsiTheme="majorBidi" w:cs="Angsana New"/>
          <w:sz w:val="30"/>
          <w:szCs w:val="30"/>
          <w:cs/>
        </w:rPr>
        <w:lastRenderedPageBreak/>
        <w:t>กลุ่มบริษัท</w:t>
      </w:r>
      <w:r w:rsidR="00FF0D54" w:rsidRPr="00935960">
        <w:rPr>
          <w:rFonts w:asciiTheme="majorBidi" w:eastAsia="Times New Roman" w:hAnsiTheme="majorBidi" w:cs="Angsana New"/>
          <w:sz w:val="30"/>
          <w:szCs w:val="30"/>
          <w:cs/>
        </w:rPr>
        <w:t>ป้องกันความ</w:t>
      </w:r>
      <w:r w:rsidR="00FF0D54" w:rsidRPr="0022108A">
        <w:rPr>
          <w:rFonts w:asciiTheme="majorBidi" w:eastAsia="Times New Roman" w:hAnsiTheme="majorBidi" w:cs="Angsana New"/>
          <w:sz w:val="30"/>
          <w:szCs w:val="30"/>
          <w:cs/>
        </w:rPr>
        <w:t>เสี่ยงจากอัตราแลกเปลี่ยนด้วยการกำหนดเพดานการรับความเสี่ยงสูงสุดจากอัตราแลกเปลี่ยน โดยเพดานความเสี่ยงมีทั้งประเภทที่เป็นค่าการคำนวณทางสถิติได้แก่</w:t>
      </w:r>
      <w:r w:rsidR="00FF0D54" w:rsidRPr="0022108A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="00FF0D54" w:rsidRPr="0022108A">
        <w:rPr>
          <w:rFonts w:asciiTheme="majorBidi" w:eastAsia="Times New Roman" w:hAnsiTheme="majorBidi" w:cstheme="majorBidi"/>
          <w:sz w:val="30"/>
          <w:szCs w:val="30"/>
        </w:rPr>
        <w:t xml:space="preserve">Value at Risk (VaR) </w:t>
      </w:r>
      <w:r w:rsidR="00FF0D54" w:rsidRPr="0022108A">
        <w:rPr>
          <w:rFonts w:asciiTheme="majorBidi" w:eastAsia="Times New Roman" w:hAnsiTheme="majorBidi" w:cs="Angsana New"/>
          <w:sz w:val="30"/>
          <w:szCs w:val="30"/>
          <w:cs/>
        </w:rPr>
        <w:t xml:space="preserve">และประเภทที่เป็นจำนวนเงิน เช่น </w:t>
      </w:r>
      <w:r w:rsidR="00FF0D54" w:rsidRPr="0022108A">
        <w:rPr>
          <w:rFonts w:asciiTheme="majorBidi" w:eastAsia="Times New Roman" w:hAnsiTheme="majorBidi" w:cstheme="majorBidi"/>
          <w:sz w:val="30"/>
          <w:szCs w:val="30"/>
        </w:rPr>
        <w:t xml:space="preserve">Intra-day Position, Overnight Position </w:t>
      </w:r>
      <w:r w:rsidR="00FF0D54" w:rsidRPr="0022108A">
        <w:rPr>
          <w:rFonts w:asciiTheme="majorBidi" w:eastAsia="Times New Roman" w:hAnsiTheme="majorBidi" w:cs="Angsana New"/>
          <w:sz w:val="30"/>
          <w:szCs w:val="30"/>
          <w:cs/>
        </w:rPr>
        <w:t>และ</w:t>
      </w:r>
      <w:r w:rsidR="00FF0D54"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การกำหนดผลขาดทุนสูงสุด</w:t>
      </w:r>
      <w:r w:rsidR="00FF0D54" w:rsidRPr="0022108A">
        <w:rPr>
          <w:rFonts w:asciiTheme="majorBidi" w:eastAsia="Times New Roman" w:hAnsiTheme="majorBidi" w:cs="Angsana New"/>
          <w:sz w:val="30"/>
          <w:szCs w:val="30"/>
          <w:cs/>
        </w:rPr>
        <w:t xml:space="preserve"> (</w:t>
      </w:r>
      <w:r w:rsidR="00FF0D54" w:rsidRPr="0022108A">
        <w:rPr>
          <w:rFonts w:asciiTheme="majorBidi" w:eastAsia="Times New Roman" w:hAnsiTheme="majorBidi" w:cstheme="majorBidi"/>
          <w:sz w:val="30"/>
          <w:szCs w:val="30"/>
        </w:rPr>
        <w:t xml:space="preserve">Management action triggers) </w:t>
      </w:r>
      <w:r w:rsidR="00FF0D54" w:rsidRPr="0022108A">
        <w:rPr>
          <w:rFonts w:asciiTheme="majorBidi" w:eastAsia="Times New Roman" w:hAnsiTheme="majorBidi" w:cs="Angsana New"/>
          <w:sz w:val="30"/>
          <w:szCs w:val="30"/>
          <w:cs/>
        </w:rPr>
        <w:t>เป็นต้น</w:t>
      </w:r>
    </w:p>
    <w:p w14:paraId="62BA9B18" w14:textId="77777777" w:rsidR="00FF0D54" w:rsidRPr="005B212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</w:p>
    <w:p w14:paraId="2BDCD471" w14:textId="22A9BAB9" w:rsidR="00FF0D54" w:rsidRPr="00E26445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22108A">
        <w:rPr>
          <w:rFonts w:asciiTheme="majorBidi" w:eastAsia="Times New Roman" w:hAnsiTheme="majorBidi" w:cs="Angsana New"/>
          <w:sz w:val="30"/>
          <w:szCs w:val="30"/>
          <w:cs/>
        </w:rPr>
        <w:t xml:space="preserve">ณ วันที่ </w:t>
      </w:r>
      <w:r w:rsidRPr="0022108A">
        <w:rPr>
          <w:rFonts w:asciiTheme="majorBidi" w:eastAsia="Times New Roman" w:hAnsiTheme="majorBidi" w:cstheme="majorBidi"/>
          <w:sz w:val="30"/>
          <w:szCs w:val="30"/>
        </w:rPr>
        <w:t>3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Pr="0022108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430ABF">
        <w:rPr>
          <w:rFonts w:asciiTheme="majorBidi" w:eastAsia="Times New Roman" w:hAnsiTheme="majorBidi" w:cstheme="majorBidi"/>
          <w:sz w:val="30"/>
          <w:szCs w:val="30"/>
        </w:rPr>
        <w:t xml:space="preserve">2565 </w:t>
      </w:r>
      <w:r w:rsidR="00430AB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 </w:t>
      </w:r>
      <w:r w:rsidRPr="0022108A">
        <w:rPr>
          <w:rFonts w:asciiTheme="majorBidi" w:eastAsia="Times New Roman" w:hAnsiTheme="majorBidi" w:cstheme="majorBidi"/>
          <w:sz w:val="30"/>
          <w:szCs w:val="30"/>
        </w:rPr>
        <w:t>2564</w:t>
      </w:r>
      <w:r w:rsidRPr="0022108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1D0071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มีความเสี่ยงด้านอัตรา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แลกเปลี่ยน</w:t>
      </w:r>
      <w:r w:rsidRPr="0022108A">
        <w:rPr>
          <w:rFonts w:asciiTheme="majorBidi" w:eastAsia="Times New Roman" w:hAnsiTheme="majorBidi" w:cs="Angsana New"/>
          <w:sz w:val="30"/>
          <w:szCs w:val="30"/>
          <w:cs/>
        </w:rPr>
        <w:t>ซึ่งคำนวณตามเครื่องมือดังกล่าวข้างต้น</w:t>
      </w:r>
      <w:r w:rsidRPr="00E26445">
        <w:rPr>
          <w:rFonts w:asciiTheme="majorBidi" w:eastAsia="Times New Roman" w:hAnsiTheme="majorBidi" w:cs="Angsana New"/>
          <w:sz w:val="30"/>
          <w:szCs w:val="30"/>
          <w:cs/>
        </w:rPr>
        <w:t>ดังนี้</w:t>
      </w:r>
    </w:p>
    <w:p w14:paraId="51CEBC08" w14:textId="77777777" w:rsidR="00FF0D54" w:rsidRPr="005B212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tbl>
      <w:tblPr>
        <w:tblW w:w="8553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5220"/>
        <w:gridCol w:w="1530"/>
        <w:gridCol w:w="270"/>
        <w:gridCol w:w="1533"/>
      </w:tblGrid>
      <w:tr w:rsidR="00FF0D54" w:rsidRPr="00386DE8" w14:paraId="2922DE6F" w14:textId="77777777" w:rsidTr="00430ABF">
        <w:trPr>
          <w:trHeight w:val="370"/>
        </w:trPr>
        <w:tc>
          <w:tcPr>
            <w:tcW w:w="5220" w:type="dxa"/>
            <w:shd w:val="clear" w:color="auto" w:fill="auto"/>
            <w:vAlign w:val="bottom"/>
          </w:tcPr>
          <w:p w14:paraId="0310559A" w14:textId="77777777" w:rsidR="00FF0D54" w:rsidRPr="00BF07C9" w:rsidRDefault="00FF0D54" w:rsidP="00F22112">
            <w:pPr>
              <w:tabs>
                <w:tab w:val="left" w:pos="162"/>
                <w:tab w:val="left" w:pos="342"/>
              </w:tabs>
              <w:suppressAutoHyphens/>
              <w:spacing w:before="100" w:beforeAutospacing="1"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333" w:type="dxa"/>
            <w:gridSpan w:val="3"/>
            <w:shd w:val="clear" w:color="auto" w:fill="auto"/>
          </w:tcPr>
          <w:p w14:paraId="24B0AE7E" w14:textId="55C80A57" w:rsidR="00FF0D54" w:rsidRPr="00BF07C9" w:rsidRDefault="00430ABF" w:rsidP="00F22112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617FA"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30ABF" w:rsidRPr="00386DE8" w14:paraId="3E7A590D" w14:textId="77777777" w:rsidTr="00430ABF">
        <w:trPr>
          <w:trHeight w:val="381"/>
        </w:trPr>
        <w:tc>
          <w:tcPr>
            <w:tcW w:w="5220" w:type="dxa"/>
            <w:shd w:val="clear" w:color="auto" w:fill="auto"/>
            <w:vAlign w:val="bottom"/>
          </w:tcPr>
          <w:p w14:paraId="39BC1DD1" w14:textId="77777777" w:rsidR="00430ABF" w:rsidRPr="00BF07C9" w:rsidRDefault="00430ABF" w:rsidP="00430ABF">
            <w:pPr>
              <w:tabs>
                <w:tab w:val="left" w:pos="162"/>
                <w:tab w:val="left" w:pos="342"/>
              </w:tabs>
              <w:suppressAutoHyphens/>
              <w:spacing w:before="100" w:beforeAutospacing="1"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0D0BE6F" w14:textId="1B2BD066" w:rsidR="00430ABF" w:rsidRPr="00BF07C9" w:rsidRDefault="00430ABF" w:rsidP="00430ABF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266431" w14:textId="77777777" w:rsidR="00430ABF" w:rsidRPr="00BF07C9" w:rsidRDefault="00430ABF" w:rsidP="00430ABF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52DE8AA9" w14:textId="79D52D23" w:rsidR="00430ABF" w:rsidRPr="00BF07C9" w:rsidRDefault="00430ABF" w:rsidP="00430ABF">
            <w:pPr>
              <w:tabs>
                <w:tab w:val="left" w:pos="855"/>
                <w:tab w:val="left" w:pos="984"/>
              </w:tabs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</w:tr>
      <w:tr w:rsidR="00430ABF" w:rsidRPr="00386DE8" w14:paraId="29E39C72" w14:textId="77777777" w:rsidTr="00430ABF">
        <w:trPr>
          <w:trHeight w:val="381"/>
        </w:trPr>
        <w:tc>
          <w:tcPr>
            <w:tcW w:w="5220" w:type="dxa"/>
            <w:shd w:val="clear" w:color="auto" w:fill="auto"/>
            <w:vAlign w:val="bottom"/>
          </w:tcPr>
          <w:p w14:paraId="76B71186" w14:textId="77777777" w:rsidR="00430ABF" w:rsidRPr="00BF07C9" w:rsidRDefault="00430ABF" w:rsidP="00430ABF">
            <w:pPr>
              <w:tabs>
                <w:tab w:val="left" w:pos="162"/>
                <w:tab w:val="left" w:pos="342"/>
              </w:tabs>
              <w:suppressAutoHyphens/>
              <w:spacing w:before="100" w:beforeAutospacing="1"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8283EA8" w14:textId="400BCD3E" w:rsidR="00430ABF" w:rsidRPr="00BF07C9" w:rsidRDefault="00430ABF" w:rsidP="00430ABF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Pr="00273EBD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eastAsia="zh-CN"/>
              </w:rPr>
              <w:t>หลัง</w:t>
            </w:r>
            <w:r w:rsidRPr="00273EBD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F8B255" w14:textId="77777777" w:rsidR="00430ABF" w:rsidRPr="00BF07C9" w:rsidRDefault="00430ABF" w:rsidP="00430ABF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61DE5805" w14:textId="3000AB9B" w:rsidR="00430ABF" w:rsidRPr="00BF07C9" w:rsidRDefault="00430ABF" w:rsidP="00430ABF">
            <w:pPr>
              <w:tabs>
                <w:tab w:val="left" w:pos="855"/>
                <w:tab w:val="left" w:pos="984"/>
              </w:tabs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Pr="00273EBD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ก่อนการปรับโครงสร้างกิจการ)</w:t>
            </w:r>
          </w:p>
        </w:tc>
      </w:tr>
      <w:tr w:rsidR="00FF0D54" w:rsidRPr="00386DE8" w14:paraId="39CF7115" w14:textId="77777777" w:rsidTr="00430ABF">
        <w:trPr>
          <w:trHeight w:val="370"/>
        </w:trPr>
        <w:tc>
          <w:tcPr>
            <w:tcW w:w="5220" w:type="dxa"/>
            <w:shd w:val="clear" w:color="auto" w:fill="auto"/>
            <w:vAlign w:val="bottom"/>
          </w:tcPr>
          <w:p w14:paraId="1BF59915" w14:textId="77777777" w:rsidR="00FF0D54" w:rsidRPr="00BF07C9" w:rsidRDefault="00FF0D54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333" w:type="dxa"/>
            <w:gridSpan w:val="3"/>
            <w:shd w:val="clear" w:color="auto" w:fill="auto"/>
          </w:tcPr>
          <w:p w14:paraId="37FE8209" w14:textId="77777777" w:rsidR="00FF0D54" w:rsidRPr="00BF07C9" w:rsidRDefault="00FF0D54" w:rsidP="00F22112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BF07C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eastAsia="zh-CN"/>
              </w:rPr>
              <w:t>(ล้านดอลลาร์สหรัฐ</w:t>
            </w:r>
            <w:r w:rsidRPr="0045535E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eastAsia="zh-CN"/>
              </w:rPr>
              <w:t>ฯ</w:t>
            </w:r>
            <w:r w:rsidRPr="00BF07C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FF0D54" w:rsidRPr="00386DE8" w14:paraId="78B861F7" w14:textId="77777777" w:rsidTr="00430ABF">
        <w:trPr>
          <w:trHeight w:val="425"/>
        </w:trPr>
        <w:tc>
          <w:tcPr>
            <w:tcW w:w="5220" w:type="dxa"/>
            <w:shd w:val="clear" w:color="auto" w:fill="auto"/>
            <w:vAlign w:val="bottom"/>
          </w:tcPr>
          <w:p w14:paraId="6631F5FD" w14:textId="77777777" w:rsidR="00FF0D54" w:rsidRPr="0040170E" w:rsidRDefault="00FF0D54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30"/>
                <w:szCs w:val="30"/>
                <w:highlight w:val="cyan"/>
                <w:lang w:eastAsia="zh-CN"/>
              </w:rPr>
            </w:pPr>
            <w:r w:rsidRPr="00F8176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วงเงินฐานะซื้อ </w:t>
            </w:r>
            <w:r w:rsidRPr="00F81768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Pr="00F8176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ขาย</w:t>
            </w:r>
            <w:r w:rsidRPr="00F8176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) </w:t>
            </w:r>
            <w:r w:rsidRPr="00F8176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สุทธิของการถือครองเงินตราต่างประเทศ</w:t>
            </w:r>
            <w:r w:rsidRPr="00F81768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 xml:space="preserve">   (</w:t>
            </w:r>
            <w:r w:rsidRPr="00F8176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เทียบเท่าดอลลาร์สหรัฐฯ)</w:t>
            </w:r>
            <w:r w:rsidRPr="00F81768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                                                                                                 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5B6D011" w14:textId="02766A81" w:rsidR="00FF0D54" w:rsidRPr="00630E84" w:rsidRDefault="00BD5C62" w:rsidP="00F22112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EA2AA0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42.3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58D7E4" w14:textId="77777777" w:rsidR="00FF0D54" w:rsidRPr="00630E84" w:rsidRDefault="00FF0D54" w:rsidP="00F2211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33" w:type="dxa"/>
            <w:shd w:val="clear" w:color="auto" w:fill="auto"/>
            <w:vAlign w:val="bottom"/>
          </w:tcPr>
          <w:p w14:paraId="785F3D1C" w14:textId="20EA207F" w:rsidR="00FF0D54" w:rsidRPr="00630E84" w:rsidRDefault="00373D48" w:rsidP="0072558D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43.3</w:t>
            </w:r>
          </w:p>
        </w:tc>
      </w:tr>
    </w:tbl>
    <w:p w14:paraId="0856385A" w14:textId="2D71A50A" w:rsidR="00430ABF" w:rsidRPr="001B2923" w:rsidRDefault="00FF0D54" w:rsidP="001B2923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F146F4">
        <w:rPr>
          <w:rFonts w:asciiTheme="majorBidi" w:eastAsia="Times New Roman" w:hAnsiTheme="majorBidi" w:cs="Angsana New"/>
          <w:sz w:val="30"/>
          <w:szCs w:val="30"/>
        </w:rPr>
        <w:t xml:space="preserve">         </w:t>
      </w:r>
    </w:p>
    <w:p w14:paraId="2EE17193" w14:textId="46DC3125" w:rsidR="00FF0D54" w:rsidRPr="0022108A" w:rsidRDefault="00FF0D54" w:rsidP="00FF0D54">
      <w:pPr>
        <w:suppressAutoHyphens/>
        <w:spacing w:after="0" w:line="240" w:lineRule="auto"/>
        <w:ind w:left="1260"/>
        <w:jc w:val="both"/>
        <w:rPr>
          <w:rFonts w:ascii="Angsana New" w:eastAsia="Times New Roman" w:hAnsi="Angsana New" w:cs="Angsana New"/>
          <w:i/>
          <w:iCs/>
          <w:sz w:val="30"/>
          <w:szCs w:val="30"/>
          <w:cs/>
          <w:lang w:eastAsia="zh-CN"/>
        </w:rPr>
      </w:pPr>
      <w:r w:rsidRPr="0022108A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>ความเสี่ยงของพอร์ตโฟลิโออัตราแลกเปลี่ยนในบัญชีเพื่อการค้า</w:t>
      </w:r>
    </w:p>
    <w:p w14:paraId="19CEE015" w14:textId="77777777" w:rsidR="00FF0D54" w:rsidRPr="005B212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tbl>
      <w:tblPr>
        <w:tblW w:w="8550" w:type="dxa"/>
        <w:tblInd w:w="1170" w:type="dxa"/>
        <w:tblLayout w:type="fixed"/>
        <w:tblLook w:val="0000" w:firstRow="0" w:lastRow="0" w:firstColumn="0" w:lastColumn="0" w:noHBand="0" w:noVBand="0"/>
      </w:tblPr>
      <w:tblGrid>
        <w:gridCol w:w="5130"/>
        <w:gridCol w:w="1620"/>
        <w:gridCol w:w="270"/>
        <w:gridCol w:w="1530"/>
      </w:tblGrid>
      <w:tr w:rsidR="00FF0D54" w:rsidRPr="0022108A" w14:paraId="571B1C7D" w14:textId="77777777" w:rsidTr="00430ABF">
        <w:trPr>
          <w:trHeight w:val="370"/>
        </w:trPr>
        <w:tc>
          <w:tcPr>
            <w:tcW w:w="5130" w:type="dxa"/>
            <w:shd w:val="clear" w:color="auto" w:fill="auto"/>
            <w:vAlign w:val="bottom"/>
          </w:tcPr>
          <w:p w14:paraId="30774AA4" w14:textId="77777777" w:rsidR="00FF0D54" w:rsidRPr="0022108A" w:rsidRDefault="00FF0D54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417" w:type="dxa"/>
            <w:gridSpan w:val="3"/>
            <w:shd w:val="clear" w:color="auto" w:fill="auto"/>
          </w:tcPr>
          <w:p w14:paraId="6B773437" w14:textId="1599E559" w:rsidR="00FF0D54" w:rsidRPr="0022108A" w:rsidRDefault="00430ABF" w:rsidP="00F22112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617FA">
              <w:rPr>
                <w:rFonts w:asciiTheme="majorBidi" w:hAnsiTheme="majorBidi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30ABF" w:rsidRPr="00386DE8" w14:paraId="21CEF8DE" w14:textId="77777777" w:rsidTr="00430ABF">
        <w:trPr>
          <w:trHeight w:val="381"/>
        </w:trPr>
        <w:tc>
          <w:tcPr>
            <w:tcW w:w="5130" w:type="dxa"/>
            <w:shd w:val="clear" w:color="auto" w:fill="auto"/>
            <w:vAlign w:val="bottom"/>
          </w:tcPr>
          <w:p w14:paraId="4620C0A6" w14:textId="77777777" w:rsidR="00430ABF" w:rsidRPr="00386DE8" w:rsidRDefault="00430ABF" w:rsidP="00430AB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18B86F4" w14:textId="577351D1" w:rsidR="00430ABF" w:rsidRPr="00386DE8" w:rsidRDefault="00430ABF" w:rsidP="00430ABF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C53900" w14:textId="77777777" w:rsidR="00430ABF" w:rsidRPr="00386DE8" w:rsidRDefault="00430ABF" w:rsidP="00430ABF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928804D" w14:textId="47F75A72" w:rsidR="00430ABF" w:rsidRPr="00386DE8" w:rsidRDefault="00430ABF" w:rsidP="00430ABF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2564</w:t>
            </w:r>
          </w:p>
        </w:tc>
      </w:tr>
      <w:tr w:rsidR="00430ABF" w:rsidRPr="00386DE8" w14:paraId="38D10D47" w14:textId="77777777" w:rsidTr="00430ABF">
        <w:trPr>
          <w:trHeight w:val="381"/>
        </w:trPr>
        <w:tc>
          <w:tcPr>
            <w:tcW w:w="5130" w:type="dxa"/>
            <w:shd w:val="clear" w:color="auto" w:fill="auto"/>
            <w:vAlign w:val="bottom"/>
          </w:tcPr>
          <w:p w14:paraId="1C2E2FE5" w14:textId="77777777" w:rsidR="00430ABF" w:rsidRPr="00386DE8" w:rsidRDefault="00430ABF" w:rsidP="00430ABF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2F03677" w14:textId="2D8AB018" w:rsidR="00430ABF" w:rsidRPr="00386DE8" w:rsidRDefault="00430ABF" w:rsidP="00430ABF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Pr="00273EBD"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eastAsia="zh-CN"/>
              </w:rPr>
              <w:t>หลัง</w:t>
            </w:r>
            <w:r w:rsidRPr="00273EBD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6637A4" w14:textId="77777777" w:rsidR="00430ABF" w:rsidRPr="00386DE8" w:rsidRDefault="00430ABF" w:rsidP="00430ABF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0716233" w14:textId="54637612" w:rsidR="00430ABF" w:rsidRPr="00386DE8" w:rsidRDefault="00430ABF" w:rsidP="00430ABF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273EBD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</w:t>
            </w:r>
            <w:r w:rsidRPr="00273EBD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ก่อนการปรับโครงสร้างกิจการ)</w:t>
            </w:r>
          </w:p>
        </w:tc>
      </w:tr>
      <w:tr w:rsidR="00FF0D54" w:rsidRPr="00386DE8" w14:paraId="62A7C76D" w14:textId="77777777" w:rsidTr="00430ABF">
        <w:trPr>
          <w:trHeight w:val="370"/>
        </w:trPr>
        <w:tc>
          <w:tcPr>
            <w:tcW w:w="5130" w:type="dxa"/>
            <w:shd w:val="clear" w:color="auto" w:fill="auto"/>
            <w:vAlign w:val="bottom"/>
          </w:tcPr>
          <w:p w14:paraId="46F732F6" w14:textId="77777777" w:rsidR="00FF0D54" w:rsidRPr="00386DE8" w:rsidRDefault="00FF0D54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417" w:type="dxa"/>
            <w:gridSpan w:val="3"/>
            <w:shd w:val="clear" w:color="auto" w:fill="auto"/>
          </w:tcPr>
          <w:p w14:paraId="146ADCDD" w14:textId="77777777" w:rsidR="00FF0D54" w:rsidRPr="00386DE8" w:rsidRDefault="00FF0D54" w:rsidP="00F22112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86DE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FF0D54" w:rsidRPr="00386DE8" w14:paraId="5B138D76" w14:textId="77777777" w:rsidTr="00430ABF">
        <w:trPr>
          <w:trHeight w:val="425"/>
        </w:trPr>
        <w:tc>
          <w:tcPr>
            <w:tcW w:w="5130" w:type="dxa"/>
            <w:shd w:val="clear" w:color="auto" w:fill="auto"/>
            <w:vAlign w:val="bottom"/>
          </w:tcPr>
          <w:p w14:paraId="599A82D4" w14:textId="77777777" w:rsidR="00FF0D54" w:rsidRPr="00F81768" w:rsidRDefault="00FF0D54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8176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Aggregate 1-year historical Value-at-Risk  (VaR)</w:t>
            </w:r>
            <w:r w:rsidRPr="00F81768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  <w:lang w:eastAsia="zh-CN"/>
              </w:rPr>
              <w:t>*</w:t>
            </w:r>
            <w:r w:rsidRPr="00F81768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                                   </w:t>
            </w:r>
          </w:p>
        </w:tc>
        <w:tc>
          <w:tcPr>
            <w:tcW w:w="1620" w:type="dxa"/>
            <w:shd w:val="clear" w:color="auto" w:fill="auto"/>
          </w:tcPr>
          <w:p w14:paraId="1799DDE1" w14:textId="68D78440" w:rsidR="00FF0D54" w:rsidRPr="00FE5FF7" w:rsidRDefault="00FE5FF7" w:rsidP="00FE5FF7">
            <w:pPr>
              <w:tabs>
                <w:tab w:val="left" w:pos="973"/>
              </w:tabs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 </w:t>
            </w:r>
            <w:r w:rsidR="00EC54A1" w:rsidRPr="00F8176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25.0</w:t>
            </w:r>
          </w:p>
        </w:tc>
        <w:tc>
          <w:tcPr>
            <w:tcW w:w="270" w:type="dxa"/>
            <w:shd w:val="clear" w:color="auto" w:fill="auto"/>
          </w:tcPr>
          <w:p w14:paraId="04E1B292" w14:textId="77777777" w:rsidR="00FF0D54" w:rsidRPr="00F81768" w:rsidRDefault="00FF0D54" w:rsidP="00F2211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530" w:type="dxa"/>
            <w:shd w:val="clear" w:color="auto" w:fill="auto"/>
          </w:tcPr>
          <w:p w14:paraId="618C367F" w14:textId="61B0AC20" w:rsidR="00FF0D54" w:rsidRPr="00CB50A2" w:rsidRDefault="00FE5FF7" w:rsidP="00FE5FF7">
            <w:pPr>
              <w:tabs>
                <w:tab w:val="left" w:pos="702"/>
                <w:tab w:val="left" w:pos="832"/>
                <w:tab w:val="left" w:pos="940"/>
              </w:tabs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 </w:t>
            </w:r>
            <w:r w:rsidR="0072558D" w:rsidRPr="00F81768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9.6</w:t>
            </w:r>
          </w:p>
        </w:tc>
      </w:tr>
    </w:tbl>
    <w:p w14:paraId="1826D437" w14:textId="77777777" w:rsidR="00FF0D54" w:rsidRPr="008D2B63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24A80E7C" w14:textId="77777777" w:rsidR="00FF0D54" w:rsidRDefault="00FF0D54" w:rsidP="00FF0D54">
      <w:pPr>
        <w:tabs>
          <w:tab w:val="left" w:pos="1350"/>
        </w:tabs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0"/>
          <w:szCs w:val="20"/>
        </w:rPr>
      </w:pPr>
      <w:r w:rsidRPr="00A16CD6">
        <w:rPr>
          <w:rFonts w:asciiTheme="majorBidi" w:eastAsia="Times New Roman" w:hAnsiTheme="majorBidi" w:cstheme="majorBidi"/>
          <w:sz w:val="20"/>
          <w:szCs w:val="20"/>
          <w:vertAlign w:val="superscript"/>
        </w:rPr>
        <w:t xml:space="preserve">* </w:t>
      </w:r>
      <w:r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 </w:t>
      </w:r>
      <w:r w:rsidRPr="00C33CDB">
        <w:rPr>
          <w:rFonts w:asciiTheme="majorBidi" w:eastAsia="Times New Roman" w:hAnsiTheme="majorBidi" w:cstheme="majorBidi"/>
          <w:sz w:val="14"/>
          <w:szCs w:val="14"/>
        </w:rPr>
        <w:t xml:space="preserve"> </w:t>
      </w:r>
      <w:r w:rsidRPr="00A16CD6"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ระดับความเชื่อมั่น </w:t>
      </w:r>
      <w:r w:rsidRPr="00A16CD6">
        <w:rPr>
          <w:rFonts w:asciiTheme="majorBidi" w:eastAsia="Times New Roman" w:hAnsiTheme="majorBidi" w:cstheme="majorBidi"/>
          <w:sz w:val="20"/>
          <w:szCs w:val="20"/>
        </w:rPr>
        <w:t xml:space="preserve">99% </w:t>
      </w:r>
      <w:r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และระยะเวลาถือครอง </w:t>
      </w:r>
      <w:r>
        <w:rPr>
          <w:rFonts w:asciiTheme="majorBidi" w:eastAsia="Times New Roman" w:hAnsiTheme="majorBidi" w:cstheme="majorBidi"/>
          <w:sz w:val="20"/>
          <w:szCs w:val="20"/>
        </w:rPr>
        <w:t>1</w:t>
      </w:r>
      <w:r>
        <w:rPr>
          <w:rFonts w:asciiTheme="majorBidi" w:eastAsia="Times New Roman" w:hAnsiTheme="majorBidi" w:cstheme="majorBidi" w:hint="cs"/>
          <w:sz w:val="20"/>
          <w:szCs w:val="20"/>
          <w:cs/>
        </w:rPr>
        <w:t xml:space="preserve"> วัน (ภายใต้สภาวะ</w:t>
      </w:r>
      <w:r w:rsidRPr="00A16CD6">
        <w:rPr>
          <w:rFonts w:asciiTheme="majorBidi" w:eastAsia="Times New Roman" w:hAnsiTheme="majorBidi" w:cstheme="majorBidi" w:hint="cs"/>
          <w:sz w:val="20"/>
          <w:szCs w:val="20"/>
          <w:cs/>
        </w:rPr>
        <w:t>ตลาด</w:t>
      </w:r>
      <w:r>
        <w:rPr>
          <w:rFonts w:asciiTheme="majorBidi" w:eastAsia="Times New Roman" w:hAnsiTheme="majorBidi" w:cstheme="majorBidi" w:hint="cs"/>
          <w:sz w:val="20"/>
          <w:szCs w:val="20"/>
          <w:cs/>
        </w:rPr>
        <w:t>ปกติ)</w:t>
      </w:r>
    </w:p>
    <w:p w14:paraId="5E406FFB" w14:textId="77777777" w:rsidR="00FF0D54" w:rsidRPr="005B2127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6914CE37" w14:textId="5496DAF6" w:rsidR="00FF0D54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3"/>
        <w:jc w:val="thaiDistribute"/>
        <w:rPr>
          <w:rFonts w:asciiTheme="majorBidi" w:eastAsia="Times New Roman" w:hAnsiTheme="majorBidi" w:cs="Angsana New"/>
          <w:sz w:val="30"/>
          <w:szCs w:val="30"/>
        </w:rPr>
      </w:pP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ณ วันที่ </w:t>
      </w:r>
      <w:r w:rsidRPr="0022108A">
        <w:rPr>
          <w:rFonts w:asciiTheme="majorBidi" w:eastAsia="Times New Roman" w:hAnsiTheme="majorBidi" w:cstheme="majorBidi"/>
          <w:sz w:val="30"/>
          <w:szCs w:val="30"/>
        </w:rPr>
        <w:t>3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ธันวาคม</w:t>
      </w:r>
      <w:r w:rsidRPr="0022108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430ABF">
        <w:rPr>
          <w:rFonts w:asciiTheme="majorBidi" w:eastAsia="Times New Roman" w:hAnsiTheme="majorBidi" w:cstheme="majorBidi"/>
          <w:sz w:val="30"/>
          <w:szCs w:val="30"/>
        </w:rPr>
        <w:t xml:space="preserve">2565 </w:t>
      </w:r>
      <w:r w:rsidR="00430AB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 </w:t>
      </w:r>
      <w:r w:rsidRPr="0022108A">
        <w:rPr>
          <w:rFonts w:asciiTheme="majorBidi" w:eastAsia="Times New Roman" w:hAnsiTheme="majorBidi" w:cstheme="majorBidi"/>
          <w:sz w:val="30"/>
          <w:szCs w:val="30"/>
        </w:rPr>
        <w:t>2564</w:t>
      </w:r>
      <w:r w:rsidRPr="0022108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ฐานะการถือครองเงินตราต่างประเทศของ</w:t>
      </w:r>
      <w:r w:rsidR="00430ABF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</w:t>
      </w:r>
      <w:r w:rsidRPr="0022108A">
        <w:rPr>
          <w:rFonts w:asciiTheme="majorBidi" w:eastAsia="Times New Roman" w:hAnsiTheme="majorBidi" w:cs="Angsana New" w:hint="cs"/>
          <w:sz w:val="30"/>
          <w:szCs w:val="30"/>
          <w:cs/>
        </w:rPr>
        <w:t>ส่วนใหญ่เป็นสกุลเงินดอลลาร์สหรัฐฯ</w:t>
      </w:r>
    </w:p>
    <w:p w14:paraId="07493371" w14:textId="77777777" w:rsidR="00EB37BC" w:rsidRDefault="00EB37BC" w:rsidP="00FF0D54">
      <w:pPr>
        <w:suppressAutoHyphens/>
        <w:autoSpaceDE w:val="0"/>
        <w:autoSpaceDN w:val="0"/>
        <w:adjustRightInd w:val="0"/>
        <w:spacing w:after="0" w:line="240" w:lineRule="auto"/>
        <w:ind w:left="1253"/>
        <w:jc w:val="thaiDistribute"/>
        <w:rPr>
          <w:rFonts w:asciiTheme="majorBidi" w:eastAsia="Times New Roman" w:hAnsiTheme="majorBidi" w:cs="Angsana New"/>
          <w:sz w:val="30"/>
          <w:szCs w:val="30"/>
        </w:rPr>
      </w:pPr>
    </w:p>
    <w:p w14:paraId="14134896" w14:textId="11D263C3" w:rsidR="00FF0D54" w:rsidRDefault="00EB37BC" w:rsidP="00531E6A">
      <w:pPr>
        <w:autoSpaceDE w:val="0"/>
        <w:autoSpaceDN w:val="0"/>
        <w:adjustRightInd w:val="0"/>
        <w:spacing w:after="0"/>
        <w:ind w:left="1253"/>
        <w:jc w:val="thaiDistribute"/>
        <w:rPr>
          <w:rFonts w:asciiTheme="majorBidi" w:eastAsia="Times New Roman" w:hAnsiTheme="majorBidi" w:cs="Angsana New"/>
          <w:sz w:val="30"/>
          <w:szCs w:val="30"/>
          <w:cs/>
        </w:rPr>
      </w:pPr>
      <w:r w:rsidRPr="001E07FD">
        <w:rPr>
          <w:rFonts w:asciiTheme="majorBidi" w:eastAsia="Times New Roman" w:hAnsiTheme="majorBidi" w:cs="Angsana New" w:hint="cs"/>
          <w:sz w:val="30"/>
          <w:szCs w:val="30"/>
          <w:cs/>
        </w:rPr>
        <w:t>กลุ่มบริษัท</w:t>
      </w:r>
      <w:r w:rsidRPr="001E07FD">
        <w:rPr>
          <w:rFonts w:asciiTheme="majorBidi" w:eastAsia="Times New Roman" w:hAnsiTheme="majorBidi" w:cs="Angsana New"/>
          <w:sz w:val="30"/>
          <w:szCs w:val="30"/>
          <w:cs/>
        </w:rPr>
        <w:t>เปิดเผย</w:t>
      </w:r>
      <w:r w:rsidRPr="001E07FD">
        <w:rPr>
          <w:rFonts w:asciiTheme="majorBidi" w:eastAsia="Times New Roman" w:hAnsiTheme="majorBidi" w:cs="Angsana New" w:hint="cs"/>
          <w:sz w:val="30"/>
          <w:szCs w:val="30"/>
          <w:cs/>
        </w:rPr>
        <w:t>เฉพาะ</w:t>
      </w:r>
      <w:r w:rsidRPr="001E07FD">
        <w:rPr>
          <w:rFonts w:asciiTheme="majorBidi" w:eastAsia="Times New Roman" w:hAnsiTheme="majorBidi" w:cs="Angsana New"/>
          <w:sz w:val="30"/>
          <w:szCs w:val="30"/>
          <w:cs/>
        </w:rPr>
        <w:t>วงเงินฐานะซื้อ (ขาย) สุทธิของการถือครองเงินตราต่างประเทศ</w:t>
      </w:r>
      <w:r w:rsidRPr="001E07FD">
        <w:rPr>
          <w:rFonts w:asciiTheme="majorBidi" w:eastAsia="Times New Roman" w:hAnsiTheme="majorBidi" w:cs="Angsana New"/>
          <w:sz w:val="30"/>
          <w:szCs w:val="30"/>
        </w:rPr>
        <w:t xml:space="preserve"> </w:t>
      </w:r>
      <w:r w:rsidRPr="001E07FD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และ </w:t>
      </w:r>
      <w:r w:rsidRPr="001E07FD">
        <w:rPr>
          <w:rFonts w:asciiTheme="majorBidi" w:eastAsia="Times New Roman" w:hAnsiTheme="majorBidi" w:cs="Angsana New"/>
          <w:sz w:val="30"/>
          <w:szCs w:val="30"/>
        </w:rPr>
        <w:t xml:space="preserve">VaR </w:t>
      </w:r>
      <w:r w:rsidRPr="001E07FD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Pr="001E07FD">
        <w:rPr>
          <w:rFonts w:asciiTheme="majorBidi" w:eastAsia="Times New Roman" w:hAnsiTheme="majorBidi" w:cs="Angsana New"/>
          <w:sz w:val="30"/>
          <w:szCs w:val="30"/>
        </w:rPr>
        <w:br/>
      </w:r>
      <w:r w:rsidRPr="001E07FD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ความเสี่ยงด้านอัตราแลกเปลี่ยน</w:t>
      </w:r>
      <w:r w:rsidRPr="001E07FD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Pr="001E07FD">
        <w:rPr>
          <w:rFonts w:asciiTheme="majorBidi" w:eastAsia="Times New Roman" w:hAnsiTheme="majorBidi" w:cs="Angsana New"/>
          <w:sz w:val="30"/>
          <w:szCs w:val="30"/>
          <w:cs/>
        </w:rPr>
        <w:t>งบ</w:t>
      </w:r>
      <w:r w:rsidRPr="00202377">
        <w:rPr>
          <w:rFonts w:asciiTheme="majorBidi" w:eastAsia="Times New Roman" w:hAnsiTheme="majorBidi" w:cs="Angsana New"/>
          <w:sz w:val="30"/>
          <w:szCs w:val="30"/>
          <w:cs/>
        </w:rPr>
        <w:t>การ</w:t>
      </w:r>
      <w:r w:rsidRPr="00202377">
        <w:rPr>
          <w:rFonts w:asciiTheme="majorBidi" w:eastAsia="Times New Roman" w:hAnsiTheme="majorBidi" w:cs="Angsana New" w:hint="cs"/>
          <w:sz w:val="30"/>
          <w:szCs w:val="30"/>
          <w:cs/>
        </w:rPr>
        <w:t>เงิน</w:t>
      </w:r>
      <w:r w:rsidRPr="00202377">
        <w:rPr>
          <w:rFonts w:asciiTheme="majorBidi" w:eastAsia="Times New Roman" w:hAnsiTheme="majorBidi" w:cs="Angsana New"/>
          <w:sz w:val="30"/>
          <w:szCs w:val="30"/>
          <w:cs/>
        </w:rPr>
        <w:t>เฉพาะธนาคาร</w:t>
      </w:r>
      <w:r w:rsidRPr="00202377">
        <w:rPr>
          <w:rFonts w:asciiTheme="majorBidi" w:eastAsia="Times New Roman" w:hAnsiTheme="majorBidi" w:cs="Angsana New" w:hint="cs"/>
          <w:sz w:val="30"/>
          <w:szCs w:val="30"/>
          <w:cs/>
        </w:rPr>
        <w:t xml:space="preserve"> </w:t>
      </w:r>
      <w:r w:rsidRPr="00202377">
        <w:rPr>
          <w:rFonts w:asciiTheme="majorBidi" w:eastAsia="Times New Roman" w:hAnsiTheme="majorBidi" w:cs="Angsana New"/>
          <w:sz w:val="30"/>
          <w:szCs w:val="30"/>
          <w:cs/>
        </w:rPr>
        <w:t>เนื่องจาก</w:t>
      </w:r>
      <w:r w:rsidRPr="001E07FD">
        <w:rPr>
          <w:rFonts w:asciiTheme="majorBidi" w:eastAsia="Times New Roman" w:hAnsiTheme="majorBidi" w:cs="Angsana New"/>
          <w:sz w:val="30"/>
          <w:szCs w:val="30"/>
          <w:cs/>
        </w:rPr>
        <w:t>วงเงินฐานะซื้อ (ขาย) สุทธิของ</w:t>
      </w:r>
      <w:r w:rsidRPr="001E07FD">
        <w:rPr>
          <w:rFonts w:asciiTheme="majorBidi" w:eastAsia="Times New Roman" w:hAnsiTheme="majorBidi" w:cs="Angsana New"/>
          <w:sz w:val="30"/>
          <w:szCs w:val="30"/>
          <w:cs/>
        </w:rPr>
        <w:br/>
      </w:r>
      <w:r w:rsidRPr="001E07FD">
        <w:rPr>
          <w:rFonts w:asciiTheme="majorBidi" w:eastAsia="Times New Roman" w:hAnsiTheme="majorBidi" w:cs="Angsana New"/>
          <w:sz w:val="30"/>
          <w:szCs w:val="30"/>
          <w:cs/>
        </w:rPr>
        <w:lastRenderedPageBreak/>
        <w:t xml:space="preserve">การถือครองเงินตราต่างประเทศ และ </w:t>
      </w:r>
      <w:r w:rsidRPr="001E07FD">
        <w:rPr>
          <w:rFonts w:asciiTheme="majorBidi" w:eastAsia="Times New Roman" w:hAnsiTheme="majorBidi" w:cs="Angsana New"/>
          <w:sz w:val="30"/>
          <w:szCs w:val="30"/>
        </w:rPr>
        <w:t xml:space="preserve">VaR </w:t>
      </w:r>
      <w:r w:rsidRPr="001E07FD">
        <w:rPr>
          <w:rFonts w:asciiTheme="majorBidi" w:eastAsia="Times New Roman" w:hAnsiTheme="majorBidi" w:cs="Angsana New" w:hint="cs"/>
          <w:sz w:val="30"/>
          <w:szCs w:val="30"/>
          <w:cs/>
        </w:rPr>
        <w:t>ของ</w:t>
      </w:r>
      <w:r w:rsidRPr="001E07FD">
        <w:rPr>
          <w:rFonts w:asciiTheme="majorBidi" w:eastAsia="Times New Roman" w:hAnsiTheme="majorBidi" w:cs="Angsana New"/>
          <w:sz w:val="30"/>
          <w:szCs w:val="30"/>
          <w:cs/>
        </w:rPr>
        <w:t>ความเสี่ยงด้านอัตราแลกเปลี่ยน</w:t>
      </w:r>
      <w:r w:rsidRPr="001E07FD">
        <w:rPr>
          <w:rFonts w:asciiTheme="majorBidi" w:eastAsia="Times New Roman" w:hAnsiTheme="majorBidi" w:cs="Angsana New" w:hint="cs"/>
          <w:sz w:val="30"/>
          <w:szCs w:val="30"/>
          <w:cs/>
        </w:rPr>
        <w:t>ของบริษัทย่อยใน</w:t>
      </w:r>
      <w:r w:rsidRPr="001E07FD">
        <w:rPr>
          <w:rFonts w:asciiTheme="majorBidi" w:eastAsia="Times New Roman" w:hAnsiTheme="majorBidi" w:cs="Angsana New"/>
          <w:sz w:val="30"/>
          <w:szCs w:val="30"/>
          <w:cs/>
        </w:rPr>
        <w:br/>
        <w:t>กลุ่มธุรกิจทางการเงิน</w:t>
      </w:r>
      <w:r w:rsidRPr="001E07FD">
        <w:rPr>
          <w:rFonts w:asciiTheme="majorBidi" w:eastAsia="Times New Roman" w:hAnsiTheme="majorBidi" w:cs="Angsana New" w:hint="cs"/>
          <w:sz w:val="30"/>
          <w:szCs w:val="30"/>
          <w:cs/>
        </w:rPr>
        <w:t>ไม่มีสาระสำคัญ</w:t>
      </w:r>
    </w:p>
    <w:p w14:paraId="642063E0" w14:textId="77777777" w:rsidR="004C29D0" w:rsidRPr="008D2B63" w:rsidRDefault="004C29D0" w:rsidP="004C29D0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="Angsana New"/>
          <w:sz w:val="24"/>
          <w:szCs w:val="24"/>
          <w:cs/>
        </w:rPr>
      </w:pPr>
    </w:p>
    <w:p w14:paraId="166A0753" w14:textId="77777777" w:rsidR="00FF0D54" w:rsidRPr="00E26445" w:rsidRDefault="00FF0D54" w:rsidP="00FF0D54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22108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4.3.3</w:t>
      </w:r>
      <w:r w:rsidRPr="0022108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22108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ความเสี่ยงด้าน</w:t>
      </w:r>
      <w:r w:rsidRPr="00E26445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ราคาตราสารทุน</w:t>
      </w:r>
    </w:p>
    <w:p w14:paraId="7CA7AB7A" w14:textId="77777777" w:rsidR="00FF0D54" w:rsidRPr="008D2B63" w:rsidRDefault="00FF0D54" w:rsidP="00FF0D54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348EC991" w14:textId="77777777" w:rsidR="00813396" w:rsidRDefault="00FF0D54" w:rsidP="00430ABF">
      <w:pPr>
        <w:suppressAutoHyphens/>
        <w:spacing w:after="0" w:line="240" w:lineRule="auto"/>
        <w:ind w:left="126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sz w:val="30"/>
          <w:szCs w:val="30"/>
          <w:cs/>
        </w:rPr>
        <w:t>ความเสี่ยงด้าน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</w:rPr>
        <w:t>ราคาตราสารทุนเป็นความเสี่ยงที่เกิดจากการเปลี่ยนแปลงราคาหลักทรัพย์ประเภท</w:t>
      </w:r>
      <w:r w:rsidRPr="00E26445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ตราสารทุนหรือหุ้นทุนทำให้เกิดความผันผวนต่อรายได้ หรือมูลค่าของสินทรัพย์ทางการเงิน </w:t>
      </w:r>
      <w:r w:rsidR="00353CE4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กลุ่มบริษัท</w:t>
      </w:r>
      <w:r w:rsidR="00430ABF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มีนโยบายป้องกันความเสี่ยงโดยเน้นนโยบายการลงทุนในหลักทรัพย์ระยะยาว และลงทุนในหลักทรัพย์ที่มีศักยภาพในการเจริญเติบโต หลักทรัพย์ที่สนับสนุนการดำเนินธุรกิจ โดยกำหนดนโยบายให้บริษัทใน</w:t>
      </w:r>
      <w:r w:rsidR="001D0071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กลุ่มธุรกิจทางการเงินเฉพาะบริษัทที่มีหน่วยงานกำกับดูแลเป็นการเฉพาะและได้รับอนุญาตให้ประกอบธุรกิจลงทุนในลักษณะการบริหารพอร์ตการลงทุน 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(Portfolio Management) </w:t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เท่านั้น ที่สามารถทำรายการลงทุนได้โดยปฏิบัติตามข้อกำหนดและระเบียบต่าง ๆ ของทางการที่เกี่ยวข้อง ทั้งนี้</w:t>
      </w:r>
      <w:r w:rsidR="00430AB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กลุ่มบริษัท</w:t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มีการบริหารและติดตามสภาพตลาดอย่างใกล้ชิด เพื่อนำเสนอข้อมูลแก่ผู้บริหารเพื่อการจัดการที่เหมาะสมและ</w:t>
      </w:r>
      <w:r w:rsidR="001D0071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เกิดประโยชน์สูงสุดแก่</w:t>
      </w:r>
      <w:r w:rsidR="00430ABF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กลุ่ม</w:t>
      </w:r>
      <w:r w:rsidR="008B584A" w:rsidRPr="008B584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กลุ่มบริษัท</w:t>
      </w:r>
      <w:r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4D0A5A" w:rsidRPr="003E36B9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4D0A5A" w:rsidRPr="003E36B9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มีการติดตามเงินลงทุนในตราสารทุนที่จดทะเบียนในตลาดโดยใช้เพดานสำหรับแบบจำลองการประเมินค่าความเสี่ยง (</w:t>
      </w:r>
      <w:r w:rsidR="004D0A5A" w:rsidRPr="003E36B9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Value at Risk (VaR)) </w:t>
      </w:r>
      <w:r w:rsidR="004D0A5A" w:rsidRPr="003E36B9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สำหรับการลงทุนในตราสารทุนที่ไม่มีราคาตลาด การวัดความเสี่ยงและเพดานความเสี่ยงนั้นทำโดยการประมาณการผลขาดทุนที่คาดว่าจะได้รับจากข้อมูลในอดีตเพื่อใช้สำหรับการวัดความเสี่ยง</w:t>
      </w:r>
      <w:r w:rsidR="004D0A5A" w:rsidRPr="004D0A5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</w:t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(รายละเอียดของเงินลงทุนในตราสารทุนได้แสดงในหมายเหตุข้อ 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8 </w:t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และ 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10</w:t>
      </w:r>
      <w:r w:rsidRPr="00E26445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และรายละเอียดเพิ่มเติมของมูลค่ายุติธรรมของเงินลงทุนในตราสารทุนและกรอบแนวทางการพิจารณามูลค่ายุติธรรมได้แสดงในหมายเหตุข้อ 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</w:t>
      </w:r>
      <w:r w:rsidR="00430ABF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7</w:t>
      </w:r>
      <w:r w:rsidRPr="00E2644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)</w:t>
      </w:r>
    </w:p>
    <w:p w14:paraId="3BBC4A8F" w14:textId="77777777" w:rsidR="00813396" w:rsidRDefault="00813396" w:rsidP="00430ABF">
      <w:pPr>
        <w:suppressAutoHyphens/>
        <w:spacing w:after="0" w:line="240" w:lineRule="auto"/>
        <w:ind w:left="126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1853122" w14:textId="2738DD36" w:rsidR="00813396" w:rsidRPr="00E26445" w:rsidRDefault="00813396" w:rsidP="00813396">
      <w:pPr>
        <w:tabs>
          <w:tab w:val="left" w:pos="1260"/>
        </w:tabs>
        <w:spacing w:after="0" w:line="240" w:lineRule="auto"/>
        <w:ind w:left="1260" w:right="43" w:hanging="72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 w:rsidRPr="0022108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4.</w:t>
      </w: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>4</w:t>
      </w:r>
      <w:r w:rsidRPr="0022108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ab/>
      </w:r>
      <w:r w:rsidRPr="0022108A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</w:rPr>
        <w:t>จากการประกอบธุรกิจสินทรัพย์ดิจิทัล</w:t>
      </w:r>
    </w:p>
    <w:p w14:paraId="2DBAAF62" w14:textId="77777777" w:rsidR="00813396" w:rsidRPr="008D2B63" w:rsidRDefault="00813396" w:rsidP="00813396">
      <w:pPr>
        <w:suppressAutoHyphens/>
        <w:autoSpaceDE w:val="0"/>
        <w:autoSpaceDN w:val="0"/>
        <w:adjustRightInd w:val="0"/>
        <w:spacing w:after="0" w:line="240" w:lineRule="auto"/>
        <w:ind w:left="1251"/>
        <w:jc w:val="thaiDistribute"/>
        <w:rPr>
          <w:rFonts w:asciiTheme="majorBidi" w:eastAsia="Times New Roman" w:hAnsiTheme="majorBidi" w:cstheme="majorBidi"/>
          <w:sz w:val="24"/>
          <w:szCs w:val="24"/>
        </w:rPr>
      </w:pPr>
    </w:p>
    <w:p w14:paraId="3496B8DB" w14:textId="488182EC" w:rsidR="00824096" w:rsidRPr="00824096" w:rsidRDefault="00DB6176" w:rsidP="00824096">
      <w:pPr>
        <w:suppressAutoHyphens/>
        <w:spacing w:after="0" w:line="240" w:lineRule="auto"/>
        <w:ind w:left="126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DB6176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กลุ่มบริษัทมีนโยบายการประกอบธุรกิจและทำธุรกรรมเกี่ยวกับสินทรัพย์ดิจิทัล (</w:t>
      </w:r>
      <w:r w:rsidRPr="00DB6176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Digital Asset Policy) </w:t>
      </w:r>
      <w:r w:rsidRPr="00DB6176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เพื่อกำหนดเป็นแนวทางการประกอบธุรกิจและทำธุรกรรมเกี่ยวกับสินทรัพย์ดิจิทัลของกลุ่ม</w:t>
      </w:r>
      <w:r w:rsidR="00612065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บริษัท</w:t>
      </w:r>
      <w:r w:rsidRPr="00DB6176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บริษัทในกลุ่มที่ประกอบธุรกิจและทำธุรกรรมเกี่ยวกับสินทรัพย์ดิจิทัลจะต้องได้รับอนุมัติจากคณะกรรมการบริษัทของบริษัท และปฏิบัติตามกฎเกณฑ์ที่เกี่ยวข้อง บริษัทมีการติดตามและควบคุมอัตราส่วนการลงทุนในสินทรัพย์ดิจิทัล (</w:t>
      </w:r>
      <w:r w:rsidRPr="00DB6176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Digital Asset Limit) </w:t>
      </w:r>
      <w:r w:rsidRPr="00DB6176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รวมถึงพิจารณาความเพียงพอของเงินกองทุนให้เป็นไปตามกฎเกณฑ์ที่เกี่ยวข้อง บริษัทติดตามการดำเนินธุรกิจสินทรัพย์ดิจิทัลของบริษัทย่อยและรายงานให้ผู้บริหารและคณะกรรมการที่เกี่ยวข้องของบริษัท บริษัทย่อยที่ประกอบธุรกิจหรือธุรกรรมเกี่ยวกับสินทรัพย์ดิจิทัลมีการดำเนินการจัดให้มีแนวทางการบริหารจัดการความเสี่ยง</w:t>
      </w:r>
    </w:p>
    <w:p w14:paraId="153E78B0" w14:textId="77777777" w:rsidR="00824096" w:rsidRPr="00824096" w:rsidRDefault="00824096" w:rsidP="00824096">
      <w:pPr>
        <w:suppressAutoHyphens/>
        <w:spacing w:after="0" w:line="240" w:lineRule="auto"/>
        <w:ind w:left="126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8A8A439" w14:textId="0CA5B1F8" w:rsidR="00824096" w:rsidRPr="00824096" w:rsidRDefault="00C90AF1" w:rsidP="00824096">
      <w:pPr>
        <w:suppressAutoHyphens/>
        <w:spacing w:after="0" w:line="240" w:lineRule="auto"/>
        <w:ind w:left="126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C90AF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lastRenderedPageBreak/>
        <w:t>จากการให้บริการศูนย์ซื้อขายสินทรัพย์ดิจิทัลและนายหน้าซื้อขายหลักทรัพย์ดิจิทัลให้แก่ลูกค้า บริษัทย่อยมีความเสี่ยงหลายด้าน ซึ่งรวมถึง ความเสี่ยงจากการดูแลสิ</w:t>
      </w:r>
      <w:r w:rsidR="00673E6D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  <w:r w:rsidRPr="00C90AF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ทรัพย์ดิจิทัลของลูกค้า ความเสี่ยงจากการส่งมอบหลักทรัพย์ที่เป็นสินทรัพย์ดิจิทัลหรือเงิน (</w:t>
      </w:r>
      <w:r w:rsidRPr="00C90AF1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Settlement Risk) </w:t>
      </w:r>
      <w:r w:rsidRPr="00C90AF1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ความเสี่ยงที่เกิดจากคู่ค้าไม่สามารถส่งมอบสินทรัพย์ดิจิทัลได้ตรงตามข้อกำหนด และความเสี่ยงที่อาจจะเกิดผลขาดทุนจากการที่คู่สัญญาไม่สามารถชำระหนี้ได้ตามเงื่อนไขที่กำหนด เป็นต้น ทั้งนี้ บริษัทย่อยจึงกำหนดกระบวนการคัดเลือกคู่ค้าที่จะมาทำหน้าที่เป็นศูนย์ซื้อขายสินทรัพย์ดิจิทัลต้นทาง และผู้ให้บริการเก็บรักษาสินทรัพย์ดิจิทัล โดยบริษัทกำหนดให้หน่วยงานที่เกี่ยวข้องตรวจสอบบริการและความปลอดภัยของระบบคู่ค้า รวมถึงทบทวนสถานะทางการเงินของคู่ค้าอย่างสม่ำเสมอ</w:t>
      </w:r>
    </w:p>
    <w:p w14:paraId="18B0DF99" w14:textId="77777777" w:rsidR="00824096" w:rsidRPr="00824096" w:rsidRDefault="00824096" w:rsidP="00824096">
      <w:pPr>
        <w:suppressAutoHyphens/>
        <w:spacing w:after="0" w:line="240" w:lineRule="auto"/>
        <w:ind w:left="126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547EAF99" w14:textId="569CC2F4" w:rsidR="00824096" w:rsidRPr="00824096" w:rsidRDefault="00866B16" w:rsidP="00824096">
      <w:pPr>
        <w:suppressAutoHyphens/>
        <w:spacing w:after="0" w:line="240" w:lineRule="auto"/>
        <w:ind w:left="126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866B16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บริษัทย่อยมีความเสี่ยงด้านสภาพคล่องจากการถือสินทรัพย์ดิจิทัลกรณีมูลค่าลดลง ฝ่ายบริหารความเสี่ยง และหน่วยงานบัญชีและการเงินของบริษัทย่อยมีการติดตามดูแลระดับสภาพคล่องเป็นประจำทุกวันเพื่อพิจารณาว่าสินทรัพย์ที่ถือครองยังเป็นไปตามข้อกำหนดของทางสำนักงาน ก.ล.ต. โดยมีการจัดทำรายงานเพื่อสรุปตัวเลขเงินกองทุนสภาพคล่องสุทธิ (</w:t>
      </w:r>
      <w:r w:rsidRPr="00866B16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NC) </w:t>
      </w:r>
      <w:r w:rsidRPr="00866B16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และอัตราส่วนเงินกองทุนสภาพคล่องสุทธิ (</w:t>
      </w:r>
      <w:r w:rsidRPr="00866B16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NCR) </w:t>
      </w:r>
      <w:r w:rsidRPr="00866B16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ให้กับผู้บริหารระดับสูงที่เกี่ยวข้องทราบ</w:t>
      </w:r>
      <w:r w:rsidR="00824096" w:rsidRPr="00824096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</w:p>
    <w:p w14:paraId="1B235135" w14:textId="77777777" w:rsidR="00824096" w:rsidRPr="00824096" w:rsidRDefault="00824096" w:rsidP="00824096">
      <w:pPr>
        <w:suppressAutoHyphens/>
        <w:spacing w:after="0" w:line="240" w:lineRule="auto"/>
        <w:ind w:left="126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34EF22D0" w14:textId="1879C0C0" w:rsidR="00824096" w:rsidRPr="00824096" w:rsidRDefault="00FA546B" w:rsidP="00824096">
      <w:pPr>
        <w:suppressAutoHyphens/>
        <w:spacing w:after="0" w:line="240" w:lineRule="auto"/>
        <w:ind w:left="126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FA546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บริษัทย่อยมีความเสี่ยงจากความผันผวนของมูลค่าสินทรัพย์ดิจิทัลที่ถือครอง ฝ่ายบริหารความเสี่ยงจะมีการติดตามความเสี่ยงของสินทรัพย์ดังกล่าว และมีการพิจารณาสินทรัพย์ที่จะอนุญาตให้ทางบริษัทสามารถถือครองได้ พร้อมถึงกำหนดค่าความเสี่ยงที่บริษัทยอมรับได้ โดยพิจารณามาจากสถานะครอบครอง สภาพคล่องและความผันผวนของสินทรัพย์ดังกล่าว</w:t>
      </w:r>
    </w:p>
    <w:p w14:paraId="4E9D6E50" w14:textId="1BEEF5F0" w:rsidR="000A5FBF" w:rsidRPr="00430ABF" w:rsidRDefault="000A5FBF" w:rsidP="00430ABF">
      <w:pPr>
        <w:suppressAutoHyphens/>
        <w:spacing w:after="0" w:line="240" w:lineRule="auto"/>
        <w:ind w:left="126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 w:type="page"/>
      </w:r>
    </w:p>
    <w:p w14:paraId="22A8A329" w14:textId="5D426CE7" w:rsidR="00B742E5" w:rsidRPr="00A844EE" w:rsidRDefault="00B742E5" w:rsidP="003C4A80">
      <w:pPr>
        <w:numPr>
          <w:ilvl w:val="0"/>
          <w:numId w:val="12"/>
        </w:numPr>
        <w:suppressAutoHyphens/>
        <w:spacing w:after="0" w:line="240" w:lineRule="atLeast"/>
        <w:ind w:left="539" w:right="-284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การดำรงเงินกองทุน</w:t>
      </w:r>
    </w:p>
    <w:p w14:paraId="3A8827B9" w14:textId="77777777" w:rsidR="00B742E5" w:rsidRPr="000A5FBF" w:rsidRDefault="00B742E5" w:rsidP="000A5FBF">
      <w:pPr>
        <w:suppressAutoHyphens/>
        <w:spacing w:after="0" w:line="240" w:lineRule="atLeast"/>
        <w:ind w:left="539" w:right="-284"/>
        <w:jc w:val="both"/>
        <w:outlineLvl w:val="0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11CD0FF" w14:textId="0389C2A6" w:rsidR="00EE2439" w:rsidRPr="00A844EE" w:rsidRDefault="00750622" w:rsidP="00144BB8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ดำรงเงินกองทุนตามพระราชบัญญัติธุรกิจสถาบันการเงิน พ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.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ศ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. 2551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โดยดำรงเงินกองทุนทั้งสิ้นเป็</w:t>
      </w:r>
      <w:r w:rsidR="001C5CE1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อัตราส่วนกับสินทรัพย์เสี่ยงตามหลักเกณฑ์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วิธีการและเงื่อนไขที่</w:t>
      </w:r>
      <w:r w:rsidR="001E3975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กำหนดตามหนังสือเวียนที่ประกาศโดย</w:t>
      </w:r>
      <w:r w:rsidR="001E3975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ธปท.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ลง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วันที่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8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พฤศจิกายน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2555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และวันที่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7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พฤษภาคม 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2562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1F10F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บริษัท</w:t>
      </w:r>
      <w:r w:rsidR="00262BA4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ถูกกำหนดให้</w:t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คำนวณเงินกองทุนตาม</w:t>
      </w:r>
      <w:r w:rsidR="00EE2439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หลักเกณฑ์</w:t>
      </w:r>
      <w:r w:rsidR="008475A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="00EE2439" w:rsidRPr="00A844E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Basel III </w:t>
      </w:r>
    </w:p>
    <w:p w14:paraId="35469490" w14:textId="6FBE3093" w:rsidR="005B25B2" w:rsidRPr="000A5FBF" w:rsidRDefault="005B25B2" w:rsidP="000A5FBF">
      <w:pPr>
        <w:suppressAutoHyphens/>
        <w:spacing w:after="0" w:line="240" w:lineRule="atLeast"/>
        <w:ind w:left="539" w:right="-284"/>
        <w:jc w:val="both"/>
        <w:outlineLvl w:val="0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</w:p>
    <w:p w14:paraId="7C4C12E3" w14:textId="6D5A752D" w:rsidR="00396FB0" w:rsidRPr="00A844EE" w:rsidRDefault="00396FB0" w:rsidP="00FA14BA">
      <w:pPr>
        <w:tabs>
          <w:tab w:val="left" w:pos="630"/>
        </w:tabs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ณ วันที่</w:t>
      </w:r>
      <w:r w:rsidR="00714568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BE3C68" w:rsidRPr="00A844EE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813DA4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813DA4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="0006711F" w:rsidRPr="00A844EE">
        <w:rPr>
          <w:rFonts w:ascii="Angsana New" w:hAnsi="Angsana New" w:cs="Angsana New"/>
          <w:color w:val="000000"/>
          <w:sz w:val="30"/>
          <w:szCs w:val="30"/>
        </w:rPr>
        <w:t xml:space="preserve">2565 </w:t>
      </w: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</w:t>
      </w:r>
      <w:r w:rsidR="00BE3C68" w:rsidRPr="00A844EE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4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 xml:space="preserve"> </w:t>
      </w:r>
      <w:r w:rsidR="00714568"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องค์ประกอบของเงินกองทุนในรายงานการกำกับแบบรวมกลุ่ม</w:t>
      </w:r>
      <w:r w:rsidRPr="00A844EE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จำแนกได้ดังนี้</w:t>
      </w:r>
    </w:p>
    <w:p w14:paraId="2DD6C487" w14:textId="5AD5E8BE" w:rsidR="00396FB0" w:rsidRPr="00A844EE" w:rsidRDefault="00396FB0" w:rsidP="00EF51FA">
      <w:pPr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</w:p>
    <w:tbl>
      <w:tblPr>
        <w:tblW w:w="924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26"/>
        <w:gridCol w:w="1296"/>
        <w:gridCol w:w="243"/>
        <w:gridCol w:w="1284"/>
      </w:tblGrid>
      <w:tr w:rsidR="00B742E5" w:rsidRPr="00A844EE" w14:paraId="51911335" w14:textId="77777777" w:rsidTr="00813DA4">
        <w:tc>
          <w:tcPr>
            <w:tcW w:w="6426" w:type="dxa"/>
            <w:shd w:val="clear" w:color="auto" w:fill="auto"/>
          </w:tcPr>
          <w:p w14:paraId="614CAAB8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553E495B" w14:textId="77777777" w:rsidR="00B742E5" w:rsidRPr="00A844EE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Basel III</w:t>
            </w:r>
          </w:p>
        </w:tc>
      </w:tr>
      <w:tr w:rsidR="00B742E5" w:rsidRPr="00A844EE" w14:paraId="09EC53EF" w14:textId="77777777" w:rsidTr="00813DA4">
        <w:tc>
          <w:tcPr>
            <w:tcW w:w="6426" w:type="dxa"/>
            <w:shd w:val="clear" w:color="auto" w:fill="auto"/>
          </w:tcPr>
          <w:p w14:paraId="459AA85A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59396534" w14:textId="77777777" w:rsidR="00B742E5" w:rsidRPr="00A844EE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รายงานการกำกับแบบรวมกลุ่ม</w:t>
            </w:r>
          </w:p>
        </w:tc>
      </w:tr>
      <w:tr w:rsidR="00B742E5" w:rsidRPr="00A844EE" w14:paraId="2B2A9D64" w14:textId="77777777" w:rsidTr="00813DA4">
        <w:trPr>
          <w:tblHeader/>
        </w:trPr>
        <w:tc>
          <w:tcPr>
            <w:tcW w:w="6426" w:type="dxa"/>
            <w:shd w:val="clear" w:color="auto" w:fill="auto"/>
          </w:tcPr>
          <w:p w14:paraId="2DC453CD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5FCFB497" w14:textId="02FA0576" w:rsidR="00B742E5" w:rsidRPr="00A844EE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 w:rsidR="00BE3C68"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3E4FEBE2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1B190D94" w14:textId="1DBD1382" w:rsidR="00B742E5" w:rsidRPr="00A844EE" w:rsidRDefault="00B742E5" w:rsidP="00B742E5">
            <w:pPr>
              <w:suppressAutoHyphens/>
              <w:spacing w:after="0" w:line="220" w:lineRule="atLeast"/>
              <w:ind w:left="-112" w:right="-1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lang w:eastAsia="zh-CN"/>
              </w:rPr>
              <w:t>6</w:t>
            </w:r>
            <w:r w:rsidR="00BE3C68"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B742E5" w:rsidRPr="00A844EE" w14:paraId="0A21D755" w14:textId="77777777" w:rsidTr="00813DA4">
        <w:trPr>
          <w:tblHeader/>
        </w:trPr>
        <w:tc>
          <w:tcPr>
            <w:tcW w:w="6426" w:type="dxa"/>
            <w:shd w:val="clear" w:color="auto" w:fill="auto"/>
          </w:tcPr>
          <w:p w14:paraId="1CE4C8C4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823" w:type="dxa"/>
            <w:gridSpan w:val="3"/>
            <w:shd w:val="clear" w:color="auto" w:fill="auto"/>
          </w:tcPr>
          <w:p w14:paraId="0FF6CCF7" w14:textId="77777777" w:rsidR="00B742E5" w:rsidRPr="00A844EE" w:rsidRDefault="00B742E5" w:rsidP="00B742E5">
            <w:pPr>
              <w:suppressAutoHyphens/>
              <w:spacing w:after="0" w:line="22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B742E5" w:rsidRPr="00A844EE" w14:paraId="26C5C8ED" w14:textId="77777777" w:rsidTr="00813DA4">
        <w:tc>
          <w:tcPr>
            <w:tcW w:w="6426" w:type="dxa"/>
            <w:shd w:val="clear" w:color="auto" w:fill="auto"/>
          </w:tcPr>
          <w:p w14:paraId="4F4E82D0" w14:textId="77777777" w:rsidR="00B742E5" w:rsidRPr="00A844EE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11FD427A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BEBFECA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679A5543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</w:tr>
      <w:tr w:rsidR="00B742E5" w:rsidRPr="00A844EE" w14:paraId="567E59FD" w14:textId="77777777" w:rsidTr="00813DA4">
        <w:tc>
          <w:tcPr>
            <w:tcW w:w="6426" w:type="dxa"/>
            <w:shd w:val="clear" w:color="auto" w:fill="auto"/>
          </w:tcPr>
          <w:p w14:paraId="0CBA00EC" w14:textId="4D4895C6" w:rsidR="00B742E5" w:rsidRPr="00A844EE" w:rsidRDefault="00B742E5" w:rsidP="00B742E5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เงินกองทุนชั้นที่</w:t>
            </w:r>
            <w:r w:rsidR="003360B1"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 w:rsidR="003360B1"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 ที่เป็นส่วนของเจ้าของ</w:t>
            </w:r>
          </w:p>
        </w:tc>
        <w:tc>
          <w:tcPr>
            <w:tcW w:w="1296" w:type="dxa"/>
            <w:shd w:val="clear" w:color="auto" w:fill="auto"/>
          </w:tcPr>
          <w:p w14:paraId="56C20286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6BE7AFA2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3249DBB4" w14:textId="77777777" w:rsidR="00B742E5" w:rsidRPr="00A844EE" w:rsidRDefault="00B742E5" w:rsidP="00B742E5">
            <w:pPr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C04DA6" w:rsidRPr="00A844EE" w14:paraId="63A979EA" w14:textId="77777777" w:rsidTr="00813DA4">
        <w:tc>
          <w:tcPr>
            <w:tcW w:w="6426" w:type="dxa"/>
            <w:shd w:val="clear" w:color="auto" w:fill="auto"/>
          </w:tcPr>
          <w:p w14:paraId="484F1155" w14:textId="77777777" w:rsidR="00C04DA6" w:rsidRPr="00A844EE" w:rsidRDefault="00C04DA6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ทุนที่ออกและชำระแล้ว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58BC3A" w14:textId="4A7C057E" w:rsidR="00C04DA6" w:rsidRPr="00A844EE" w:rsidRDefault="00300A1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00A1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33,671</w:t>
            </w:r>
          </w:p>
        </w:tc>
        <w:tc>
          <w:tcPr>
            <w:tcW w:w="243" w:type="dxa"/>
            <w:shd w:val="clear" w:color="auto" w:fill="auto"/>
          </w:tcPr>
          <w:p w14:paraId="1339C874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2ACBB347" w14:textId="0B83A840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</w:rPr>
              <w:t>33,992</w:t>
            </w:r>
          </w:p>
        </w:tc>
      </w:tr>
      <w:tr w:rsidR="00C04DA6" w:rsidRPr="00A844EE" w14:paraId="523C2B24" w14:textId="77777777" w:rsidTr="00813DA4">
        <w:tc>
          <w:tcPr>
            <w:tcW w:w="6426" w:type="dxa"/>
            <w:shd w:val="clear" w:color="auto" w:fill="auto"/>
          </w:tcPr>
          <w:p w14:paraId="77B6FF04" w14:textId="77777777" w:rsidR="00C04DA6" w:rsidRPr="00A844EE" w:rsidRDefault="00C04DA6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ส่วนเกินมูลค่าหุ้น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6223B4" w14:textId="0981C954" w:rsidR="00C04DA6" w:rsidRPr="00A844EE" w:rsidRDefault="00300A1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00A1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11,019</w:t>
            </w:r>
          </w:p>
        </w:tc>
        <w:tc>
          <w:tcPr>
            <w:tcW w:w="243" w:type="dxa"/>
            <w:shd w:val="clear" w:color="auto" w:fill="auto"/>
          </w:tcPr>
          <w:p w14:paraId="4A0095EB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138436EF" w14:textId="54DA5AE4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</w:rPr>
              <w:t>11,124</w:t>
            </w:r>
          </w:p>
        </w:tc>
      </w:tr>
      <w:tr w:rsidR="00C04DA6" w:rsidRPr="00A844EE" w14:paraId="64B1193F" w14:textId="77777777" w:rsidTr="00813DA4">
        <w:tc>
          <w:tcPr>
            <w:tcW w:w="6426" w:type="dxa"/>
            <w:shd w:val="clear" w:color="auto" w:fill="auto"/>
          </w:tcPr>
          <w:p w14:paraId="694FE662" w14:textId="77777777" w:rsidR="00C04DA6" w:rsidRPr="00A844EE" w:rsidRDefault="00C04DA6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ทุนสำรองตามกฎหมาย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46236E" w14:textId="1BD68811" w:rsidR="00C04DA6" w:rsidRPr="00A844EE" w:rsidRDefault="00300A1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00A1C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3</w:t>
            </w:r>
            <w:r w:rsidRPr="00300A1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300A1C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400</w:t>
            </w:r>
          </w:p>
        </w:tc>
        <w:tc>
          <w:tcPr>
            <w:tcW w:w="243" w:type="dxa"/>
            <w:shd w:val="clear" w:color="auto" w:fill="auto"/>
          </w:tcPr>
          <w:p w14:paraId="52CA0708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2B7C901B" w14:textId="57DDCD25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</w:rPr>
              <w:t>7,000</w:t>
            </w:r>
          </w:p>
        </w:tc>
      </w:tr>
      <w:tr w:rsidR="00C04DA6" w:rsidRPr="00A844EE" w14:paraId="02CC4DEE" w14:textId="77777777" w:rsidTr="00813DA4">
        <w:tc>
          <w:tcPr>
            <w:tcW w:w="6426" w:type="dxa"/>
            <w:shd w:val="clear" w:color="auto" w:fill="auto"/>
          </w:tcPr>
          <w:p w14:paraId="792283FD" w14:textId="77777777" w:rsidR="00C04DA6" w:rsidRPr="00A844EE" w:rsidRDefault="00C04DA6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กำไรสุทธิคงเหลือจากการจัดสรร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2E75A6" w14:textId="19A1826C" w:rsidR="00C04DA6" w:rsidRPr="00025B7F" w:rsidRDefault="00300A1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25B7F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360</w:t>
            </w:r>
            <w:r w:rsidRPr="00025B7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025B7F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647</w:t>
            </w:r>
          </w:p>
        </w:tc>
        <w:tc>
          <w:tcPr>
            <w:tcW w:w="243" w:type="dxa"/>
            <w:shd w:val="clear" w:color="auto" w:fill="auto"/>
          </w:tcPr>
          <w:p w14:paraId="5D643B24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693DCC1C" w14:textId="7313E8FE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</w:rPr>
              <w:t>347,169</w:t>
            </w:r>
          </w:p>
        </w:tc>
      </w:tr>
      <w:tr w:rsidR="00C04DA6" w:rsidRPr="00A844EE" w14:paraId="2F5A6EE0" w14:textId="77777777" w:rsidTr="00813DA4">
        <w:tc>
          <w:tcPr>
            <w:tcW w:w="6426" w:type="dxa"/>
            <w:shd w:val="clear" w:color="auto" w:fill="auto"/>
          </w:tcPr>
          <w:p w14:paraId="72D64B52" w14:textId="4B1AE46F" w:rsidR="00C04DA6" w:rsidRPr="00A844EE" w:rsidRDefault="00DE2AB9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E2AB9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องค์ประกอบอื่นของส่วนของเจ้าของและสำรองอื่นๆ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147AE9" w14:textId="7DA40D1C" w:rsidR="00C04DA6" w:rsidRPr="00025B7F" w:rsidRDefault="00300A1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25B7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20,670</w:t>
            </w:r>
          </w:p>
        </w:tc>
        <w:tc>
          <w:tcPr>
            <w:tcW w:w="243" w:type="dxa"/>
            <w:shd w:val="clear" w:color="auto" w:fill="auto"/>
          </w:tcPr>
          <w:p w14:paraId="06BBF944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74565727" w14:textId="5DDE4F55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</w:rPr>
              <w:t>21,459</w:t>
            </w:r>
          </w:p>
        </w:tc>
      </w:tr>
      <w:tr w:rsidR="006C2F62" w:rsidRPr="00A844EE" w14:paraId="1AEB8DC9" w14:textId="77777777" w:rsidTr="00813DA4">
        <w:tc>
          <w:tcPr>
            <w:tcW w:w="6426" w:type="dxa"/>
            <w:shd w:val="clear" w:color="auto" w:fill="auto"/>
          </w:tcPr>
          <w:p w14:paraId="1972D11C" w14:textId="5784A11B" w:rsidR="006C2F62" w:rsidRPr="00A844EE" w:rsidRDefault="006C2F62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CCEC1F" w14:textId="7D277C2B" w:rsidR="006C2F62" w:rsidRPr="00A844EE" w:rsidRDefault="00300A1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00A1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1,668</w:t>
            </w:r>
          </w:p>
        </w:tc>
        <w:tc>
          <w:tcPr>
            <w:tcW w:w="243" w:type="dxa"/>
            <w:shd w:val="clear" w:color="auto" w:fill="auto"/>
          </w:tcPr>
          <w:p w14:paraId="248B5002" w14:textId="77777777" w:rsidR="006C2F62" w:rsidRPr="00A844EE" w:rsidRDefault="006C2F62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vAlign w:val="bottom"/>
          </w:tcPr>
          <w:p w14:paraId="0F89220A" w14:textId="661C550C" w:rsidR="006C2F62" w:rsidRPr="00A844EE" w:rsidRDefault="006C2F62" w:rsidP="006C2F62">
            <w:pPr>
              <w:tabs>
                <w:tab w:val="decimal" w:pos="694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C04DA6" w:rsidRPr="00A844EE" w:rsidDel="00552C33" w14:paraId="390DB0F0" w14:textId="77777777" w:rsidTr="00813DA4">
        <w:tc>
          <w:tcPr>
            <w:tcW w:w="6426" w:type="dxa"/>
            <w:shd w:val="clear" w:color="auto" w:fill="auto"/>
          </w:tcPr>
          <w:p w14:paraId="3B5C5D05" w14:textId="77777777" w:rsidR="00C04DA6" w:rsidRPr="00A844EE" w:rsidRDefault="00C04DA6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 xml:space="preserve">รายการหักจากเงินกองทุนชั้นที่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953E5" w14:textId="152158ED" w:rsidR="00C04DA6" w:rsidRPr="00A844EE" w:rsidDel="00552C33" w:rsidRDefault="00300A1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(</w:t>
            </w:r>
            <w:r w:rsidRPr="00300A1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22,788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20C4522F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918E52" w14:textId="349661D9" w:rsidR="00C04DA6" w:rsidRPr="00A844EE" w:rsidDel="00552C33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</w:rPr>
              <w:t>(21,178)</w:t>
            </w:r>
          </w:p>
        </w:tc>
      </w:tr>
      <w:tr w:rsidR="00551ADC" w:rsidRPr="00A844EE" w:rsidDel="00552C33" w14:paraId="1A776BE1" w14:textId="77777777" w:rsidTr="00813DA4">
        <w:tc>
          <w:tcPr>
            <w:tcW w:w="6426" w:type="dxa"/>
            <w:shd w:val="clear" w:color="auto" w:fill="auto"/>
          </w:tcPr>
          <w:p w14:paraId="459483E2" w14:textId="16563D59" w:rsidR="00551ADC" w:rsidRPr="00710B25" w:rsidRDefault="00710B25" w:rsidP="000805D5">
            <w:pPr>
              <w:suppressAutoHyphens/>
              <w:spacing w:after="0" w:line="220" w:lineRule="atLeast"/>
              <w:ind w:left="1260" w:right="-108" w:hanging="1277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 xml:space="preserve">รวมเงินกองทุนชั้นที่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945FCC" w14:textId="3BDA8205" w:rsidR="00551ADC" w:rsidRPr="00A844EE" w:rsidRDefault="00300A1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00A1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408,287</w:t>
            </w:r>
          </w:p>
        </w:tc>
        <w:tc>
          <w:tcPr>
            <w:tcW w:w="243" w:type="dxa"/>
            <w:shd w:val="clear" w:color="auto" w:fill="auto"/>
          </w:tcPr>
          <w:p w14:paraId="702C081F" w14:textId="77777777" w:rsidR="00551ADC" w:rsidRPr="00A844EE" w:rsidRDefault="00551AD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bottom"/>
          </w:tcPr>
          <w:p w14:paraId="64408692" w14:textId="335B2E74" w:rsidR="00551ADC" w:rsidRPr="00A844EE" w:rsidRDefault="00AF63A8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399,566</w:t>
            </w:r>
          </w:p>
        </w:tc>
      </w:tr>
      <w:tr w:rsidR="00551ADC" w:rsidRPr="00A844EE" w:rsidDel="00552C33" w14:paraId="08B28F95" w14:textId="77777777" w:rsidTr="00813DA4">
        <w:tc>
          <w:tcPr>
            <w:tcW w:w="6426" w:type="dxa"/>
            <w:shd w:val="clear" w:color="auto" w:fill="auto"/>
          </w:tcPr>
          <w:p w14:paraId="5CB51DB9" w14:textId="04F65592" w:rsidR="00551ADC" w:rsidRPr="00C26CDA" w:rsidRDefault="00710B25" w:rsidP="000805D5">
            <w:pPr>
              <w:suppressAutoHyphens/>
              <w:spacing w:after="0" w:line="220" w:lineRule="atLeast"/>
              <w:ind w:left="1260" w:right="-108" w:hanging="127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>เงินกองทุน</w:t>
            </w:r>
            <w:r w:rsidR="00C26CDA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 xml:space="preserve">ชั้นที่ </w:t>
            </w:r>
            <w:r w:rsidR="00C26CD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1 </w:t>
            </w:r>
            <w:r w:rsidR="00C26CDA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ที่เป็น</w:t>
            </w:r>
            <w:r w:rsidR="00C26CDA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Additional Tier 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422ABC" w14:textId="77777777" w:rsidR="00551ADC" w:rsidRPr="00A844EE" w:rsidRDefault="00551AD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246E30AF" w14:textId="77777777" w:rsidR="00551ADC" w:rsidRPr="00A844EE" w:rsidRDefault="00551AD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vAlign w:val="bottom"/>
          </w:tcPr>
          <w:p w14:paraId="324E80DE" w14:textId="77777777" w:rsidR="00551ADC" w:rsidRPr="00A844EE" w:rsidRDefault="00551AD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551ADC" w:rsidRPr="00A844EE" w:rsidDel="00552C33" w14:paraId="73BC6AD6" w14:textId="77777777" w:rsidTr="00813DA4">
        <w:tc>
          <w:tcPr>
            <w:tcW w:w="6426" w:type="dxa"/>
            <w:shd w:val="clear" w:color="auto" w:fill="auto"/>
          </w:tcPr>
          <w:p w14:paraId="068A956D" w14:textId="1C203F11" w:rsidR="00551ADC" w:rsidRPr="00A844EE" w:rsidRDefault="00C26CDA" w:rsidP="00C04DA6">
            <w:pPr>
              <w:suppressAutoHyphens/>
              <w:spacing w:after="0" w:line="220" w:lineRule="atLeast"/>
              <w:ind w:left="1260" w:right="-108" w:hanging="1008"/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>ส่วนได้เสียที่ไม่มีอำนาจ</w:t>
            </w:r>
            <w:r w:rsidR="00DD63CB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>ควบคุม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32BE0" w14:textId="60893ABD" w:rsidR="00551ADC" w:rsidRPr="00A844EE" w:rsidRDefault="003A3354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A335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1,072</w:t>
            </w:r>
          </w:p>
        </w:tc>
        <w:tc>
          <w:tcPr>
            <w:tcW w:w="243" w:type="dxa"/>
            <w:shd w:val="clear" w:color="auto" w:fill="auto"/>
          </w:tcPr>
          <w:p w14:paraId="6206E978" w14:textId="77777777" w:rsidR="00551ADC" w:rsidRPr="00A844EE" w:rsidRDefault="00551ADC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378A2B" w14:textId="44A4A213" w:rsidR="00551ADC" w:rsidRPr="00A844EE" w:rsidRDefault="00AF63A8" w:rsidP="00AF63A8">
            <w:pPr>
              <w:tabs>
                <w:tab w:val="decimal" w:pos="66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C04DA6" w:rsidRPr="00A844EE" w14:paraId="017AB9EA" w14:textId="77777777" w:rsidTr="00813DA4">
        <w:tc>
          <w:tcPr>
            <w:tcW w:w="6426" w:type="dxa"/>
            <w:shd w:val="clear" w:color="auto" w:fill="auto"/>
          </w:tcPr>
          <w:p w14:paraId="5D49B629" w14:textId="77777777" w:rsidR="00C04DA6" w:rsidRPr="00A844EE" w:rsidRDefault="00C04DA6" w:rsidP="00C04DA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E2DF7" w14:textId="2A610FAB" w:rsidR="00C04DA6" w:rsidRPr="00A844EE" w:rsidRDefault="003A3354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A335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409,359</w:t>
            </w:r>
          </w:p>
        </w:tc>
        <w:tc>
          <w:tcPr>
            <w:tcW w:w="243" w:type="dxa"/>
            <w:shd w:val="clear" w:color="auto" w:fill="auto"/>
          </w:tcPr>
          <w:p w14:paraId="39964C39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F70B56" w14:textId="08347FE0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399,566</w:t>
            </w:r>
          </w:p>
        </w:tc>
      </w:tr>
      <w:tr w:rsidR="00C04DA6" w:rsidRPr="00C123FF" w14:paraId="20C9513F" w14:textId="77777777" w:rsidTr="00813DA4">
        <w:trPr>
          <w:trHeight w:val="172"/>
        </w:trPr>
        <w:tc>
          <w:tcPr>
            <w:tcW w:w="6426" w:type="dxa"/>
            <w:shd w:val="clear" w:color="auto" w:fill="auto"/>
          </w:tcPr>
          <w:p w14:paraId="03CBA0FF" w14:textId="2098ABBB" w:rsidR="00C04DA6" w:rsidRPr="00C123FF" w:rsidRDefault="00C04DA6" w:rsidP="00C04DA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6" w:type="dxa"/>
            <w:shd w:val="clear" w:color="auto" w:fill="auto"/>
          </w:tcPr>
          <w:p w14:paraId="35EBF68F" w14:textId="77777777" w:rsidR="00C04DA6" w:rsidRPr="00C123FF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85E8DF6" w14:textId="77777777" w:rsidR="00C04DA6" w:rsidRPr="00C123FF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84" w:type="dxa"/>
            <w:shd w:val="clear" w:color="auto" w:fill="auto"/>
          </w:tcPr>
          <w:p w14:paraId="1E78F12F" w14:textId="77777777" w:rsidR="00C04DA6" w:rsidRPr="00C123FF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</w:pPr>
          </w:p>
        </w:tc>
      </w:tr>
      <w:tr w:rsidR="00C04DA6" w:rsidRPr="00A844EE" w14:paraId="2029D8DF" w14:textId="77777777" w:rsidTr="00813DA4">
        <w:tc>
          <w:tcPr>
            <w:tcW w:w="6426" w:type="dxa"/>
            <w:shd w:val="clear" w:color="auto" w:fill="auto"/>
          </w:tcPr>
          <w:p w14:paraId="794946D6" w14:textId="1C00EC92" w:rsidR="00C04DA6" w:rsidRPr="00A844EE" w:rsidRDefault="00C04DA6" w:rsidP="00C04DA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shd w:val="clear" w:color="auto" w:fill="auto"/>
          </w:tcPr>
          <w:p w14:paraId="0B2F814C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387FF655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2019FDC9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C04DA6" w:rsidRPr="00A844EE" w14:paraId="30644F6E" w14:textId="77777777" w:rsidTr="00813DA4">
        <w:tc>
          <w:tcPr>
            <w:tcW w:w="6426" w:type="dxa"/>
            <w:shd w:val="clear" w:color="auto" w:fill="auto"/>
          </w:tcPr>
          <w:p w14:paraId="663EA810" w14:textId="77777777" w:rsidR="00C04DA6" w:rsidRPr="00A844EE" w:rsidRDefault="00C04DA6" w:rsidP="00C04DA6">
            <w:pPr>
              <w:suppressAutoHyphens/>
              <w:spacing w:after="0" w:line="220" w:lineRule="atLeast"/>
              <w:ind w:left="1260" w:right="-108" w:hanging="110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เงินสำรองทั่วไป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C26746" w14:textId="1B689986" w:rsidR="00C04DA6" w:rsidRPr="00A844EE" w:rsidRDefault="003A3354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A335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24,983</w:t>
            </w:r>
          </w:p>
        </w:tc>
        <w:tc>
          <w:tcPr>
            <w:tcW w:w="243" w:type="dxa"/>
            <w:shd w:val="clear" w:color="auto" w:fill="auto"/>
          </w:tcPr>
          <w:p w14:paraId="1900ACC4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49F0A7DB" w14:textId="1C0F53D4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</w:rPr>
              <w:t>24,669</w:t>
            </w:r>
          </w:p>
        </w:tc>
      </w:tr>
      <w:tr w:rsidR="006C2F62" w:rsidRPr="00A844EE" w14:paraId="62545935" w14:textId="77777777" w:rsidTr="00813DA4">
        <w:tc>
          <w:tcPr>
            <w:tcW w:w="6426" w:type="dxa"/>
            <w:shd w:val="clear" w:color="auto" w:fill="auto"/>
          </w:tcPr>
          <w:p w14:paraId="47AAF085" w14:textId="6E12CC50" w:rsidR="006C2F62" w:rsidRPr="00A844EE" w:rsidRDefault="006C2F62" w:rsidP="00C04DA6">
            <w:pPr>
              <w:suppressAutoHyphens/>
              <w:spacing w:after="0" w:line="220" w:lineRule="atLeast"/>
              <w:ind w:left="1260" w:right="-108" w:hanging="110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th-TH" w:eastAsia="zh-CN"/>
              </w:rPr>
              <w:t>ส่วนได้เสียที่ไม่มีอำนาจควบคุม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3D9EE1E" w14:textId="3EB18E89" w:rsidR="006C2F62" w:rsidRPr="00A844EE" w:rsidRDefault="003A3354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3A335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565</w:t>
            </w:r>
          </w:p>
        </w:tc>
        <w:tc>
          <w:tcPr>
            <w:tcW w:w="243" w:type="dxa"/>
            <w:shd w:val="clear" w:color="auto" w:fill="auto"/>
          </w:tcPr>
          <w:p w14:paraId="5A90B988" w14:textId="77777777" w:rsidR="006C2F62" w:rsidRPr="00A844EE" w:rsidRDefault="006C2F62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7D2A7EEE" w14:textId="6235033C" w:rsidR="006C2F62" w:rsidRPr="00A844EE" w:rsidRDefault="006C2F62" w:rsidP="006C2F62">
            <w:pPr>
              <w:tabs>
                <w:tab w:val="decimal" w:pos="694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C04DA6" w:rsidRPr="00A844EE" w14:paraId="2BE08B49" w14:textId="77777777" w:rsidTr="00813DA4">
        <w:tc>
          <w:tcPr>
            <w:tcW w:w="6426" w:type="dxa"/>
            <w:shd w:val="clear" w:color="auto" w:fill="auto"/>
          </w:tcPr>
          <w:p w14:paraId="134804C2" w14:textId="77777777" w:rsidR="00C04DA6" w:rsidRPr="00A844EE" w:rsidRDefault="00C04DA6" w:rsidP="00C04DA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 xml:space="preserve">รวมเงินกองทุนชั้นที่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CEB3921" w14:textId="3AE8A0DF" w:rsidR="00C04DA6" w:rsidRPr="00A844EE" w:rsidRDefault="003A3354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A335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25,548</w:t>
            </w:r>
          </w:p>
        </w:tc>
        <w:tc>
          <w:tcPr>
            <w:tcW w:w="243" w:type="dxa"/>
            <w:shd w:val="clear" w:color="auto" w:fill="auto"/>
          </w:tcPr>
          <w:p w14:paraId="76FB78BB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53A4A8" w14:textId="130F9B4C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24,669</w:t>
            </w:r>
          </w:p>
        </w:tc>
      </w:tr>
      <w:tr w:rsidR="00C04DA6" w:rsidRPr="00A844EE" w14:paraId="7D82BCE9" w14:textId="77777777" w:rsidTr="00813DA4">
        <w:trPr>
          <w:trHeight w:val="348"/>
        </w:trPr>
        <w:tc>
          <w:tcPr>
            <w:tcW w:w="6426" w:type="dxa"/>
            <w:shd w:val="clear" w:color="auto" w:fill="auto"/>
            <w:vAlign w:val="center"/>
          </w:tcPr>
          <w:p w14:paraId="604C4995" w14:textId="77777777" w:rsidR="00C04DA6" w:rsidRPr="00A844EE" w:rsidRDefault="00C04DA6" w:rsidP="00C04DA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รวมเงินกองทุนทั้งสิ้นตามกฎหมาย</w:t>
            </w:r>
          </w:p>
        </w:tc>
        <w:tc>
          <w:tcPr>
            <w:tcW w:w="1296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69AFBFB4" w14:textId="20831B79" w:rsidR="00C04DA6" w:rsidRPr="00A844EE" w:rsidRDefault="003A3354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3A335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434,907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65A4FC8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1B37B02" w14:textId="58C57DB0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424,235</w:t>
            </w:r>
          </w:p>
        </w:tc>
      </w:tr>
      <w:tr w:rsidR="00C04DA6" w:rsidRPr="00C7749A" w14:paraId="15C07C3B" w14:textId="77777777" w:rsidTr="00813DA4">
        <w:trPr>
          <w:trHeight w:val="98"/>
        </w:trPr>
        <w:tc>
          <w:tcPr>
            <w:tcW w:w="6426" w:type="dxa"/>
            <w:shd w:val="clear" w:color="auto" w:fill="auto"/>
          </w:tcPr>
          <w:p w14:paraId="1B9637E6" w14:textId="77777777" w:rsidR="00C04DA6" w:rsidRPr="00C7749A" w:rsidRDefault="00C04DA6" w:rsidP="00C04DA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cs/>
                <w:lang w:eastAsia="zh-CN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CEB32C4" w14:textId="77777777" w:rsidR="00C04DA6" w:rsidRPr="00C7749A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243" w:type="dxa"/>
            <w:shd w:val="clear" w:color="auto" w:fill="auto"/>
          </w:tcPr>
          <w:p w14:paraId="16077C98" w14:textId="77777777" w:rsidR="00C04DA6" w:rsidRPr="00C7749A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1284" w:type="dxa"/>
          </w:tcPr>
          <w:p w14:paraId="3843A292" w14:textId="77777777" w:rsidR="00C04DA6" w:rsidRPr="00C7749A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</w:tr>
      <w:tr w:rsidR="00C04DA6" w:rsidRPr="00A844EE" w14:paraId="347D0916" w14:textId="77777777" w:rsidTr="00813DA4">
        <w:trPr>
          <w:trHeight w:val="348"/>
        </w:trPr>
        <w:tc>
          <w:tcPr>
            <w:tcW w:w="6426" w:type="dxa"/>
            <w:shd w:val="clear" w:color="auto" w:fill="auto"/>
          </w:tcPr>
          <w:p w14:paraId="146A97F6" w14:textId="77777777" w:rsidR="00C04DA6" w:rsidRPr="00A844EE" w:rsidRDefault="00C04DA6" w:rsidP="00C04DA6">
            <w:pPr>
              <w:suppressAutoHyphens/>
              <w:spacing w:after="0" w:line="220" w:lineRule="atLeast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รวมสินทรัพย์เสี่ยง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547881" w14:textId="2433D0AE" w:rsidR="00C04DA6" w:rsidRPr="00A844EE" w:rsidRDefault="00A834C2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A834C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2,306,339</w:t>
            </w:r>
          </w:p>
        </w:tc>
        <w:tc>
          <w:tcPr>
            <w:tcW w:w="243" w:type="dxa"/>
            <w:shd w:val="clear" w:color="auto" w:fill="auto"/>
          </w:tcPr>
          <w:p w14:paraId="3B9FD949" w14:textId="77777777" w:rsidR="00C04DA6" w:rsidRPr="00A844EE" w:rsidRDefault="00C04DA6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5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84" w:type="dxa"/>
          </w:tcPr>
          <w:p w14:paraId="7E5F98FC" w14:textId="304638FC" w:rsidR="00C04DA6" w:rsidRPr="00A844EE" w:rsidRDefault="0072223D" w:rsidP="00C04DA6">
            <w:pPr>
              <w:tabs>
                <w:tab w:val="decimal" w:pos="1010"/>
              </w:tabs>
              <w:suppressAutoHyphens/>
              <w:snapToGrid w:val="0"/>
              <w:spacing w:after="0" w:line="220" w:lineRule="atLeast"/>
              <w:ind w:left="-17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  <w:t>2,265,443</w:t>
            </w:r>
          </w:p>
        </w:tc>
      </w:tr>
    </w:tbl>
    <w:p w14:paraId="718C6CB0" w14:textId="77777777" w:rsidR="00813DA4" w:rsidRDefault="00813DA4">
      <w:r>
        <w:br w:type="page"/>
      </w:r>
    </w:p>
    <w:tbl>
      <w:tblPr>
        <w:tblW w:w="926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60"/>
        <w:gridCol w:w="1170"/>
        <w:gridCol w:w="1260"/>
      </w:tblGrid>
      <w:tr w:rsidR="00714568" w:rsidRPr="00A844EE" w14:paraId="188A0192" w14:textId="77777777" w:rsidTr="00813DA4">
        <w:tc>
          <w:tcPr>
            <w:tcW w:w="4311" w:type="dxa"/>
            <w:shd w:val="clear" w:color="auto" w:fill="auto"/>
          </w:tcPr>
          <w:p w14:paraId="319A6BC8" w14:textId="6E87F9F0" w:rsidR="00714568" w:rsidRPr="00A844EE" w:rsidRDefault="00714568" w:rsidP="000410F3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0C25A73C" w14:textId="5773F0C7" w:rsidR="00714568" w:rsidRPr="00A844EE" w:rsidRDefault="00813DA4" w:rsidP="000410F3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1B8D5887" w14:textId="41393258" w:rsidR="00714568" w:rsidRPr="00A844EE" w:rsidRDefault="00813DA4" w:rsidP="000410F3">
            <w:pPr>
              <w:suppressAutoHyphens/>
              <w:spacing w:after="0" w:line="240" w:lineRule="auto"/>
              <w:ind w:left="-91" w:right="-30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</w:tr>
      <w:tr w:rsidR="00714568" w:rsidRPr="00A844EE" w14:paraId="66768D1C" w14:textId="77777777" w:rsidTr="00813DA4">
        <w:tc>
          <w:tcPr>
            <w:tcW w:w="4311" w:type="dxa"/>
            <w:shd w:val="clear" w:color="auto" w:fill="auto"/>
          </w:tcPr>
          <w:p w14:paraId="130B7709" w14:textId="173662E1" w:rsidR="00714568" w:rsidRPr="00A844EE" w:rsidRDefault="00714568" w:rsidP="000410F3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382ED459" w14:textId="77777777" w:rsidR="00714568" w:rsidRPr="00A844EE" w:rsidRDefault="00714568" w:rsidP="000410F3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10AF8A6" w14:textId="187EB349" w:rsidR="00714568" w:rsidRPr="00A844EE" w:rsidRDefault="00714568" w:rsidP="000410F3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33120286" w14:textId="5120924F" w:rsidR="00714568" w:rsidRPr="00A844EE" w:rsidRDefault="00714568" w:rsidP="000410F3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</w:t>
            </w:r>
          </w:p>
          <w:p w14:paraId="39E25455" w14:textId="4B87C80A" w:rsidR="00714568" w:rsidRPr="00A844EE" w:rsidRDefault="00714568" w:rsidP="000410F3">
            <w:pPr>
              <w:suppressAutoHyphens/>
              <w:spacing w:after="0" w:line="240" w:lineRule="auto"/>
              <w:ind w:left="-91" w:right="-11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ธปท. กำหนด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6C598581" w14:textId="77777777" w:rsidR="00321F58" w:rsidRPr="00A844EE" w:rsidRDefault="00714568" w:rsidP="000410F3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222F623E" w14:textId="0ED8A304" w:rsidR="00321F58" w:rsidRPr="00A844EE" w:rsidRDefault="00714568" w:rsidP="000410F3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ของกลุ่มธุรกิจ</w:t>
            </w:r>
          </w:p>
          <w:p w14:paraId="3ACA2655" w14:textId="41638699" w:rsidR="00714568" w:rsidRPr="00A844EE" w:rsidRDefault="00714568" w:rsidP="000410F3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ทางการเงิน</w:t>
            </w:r>
          </w:p>
        </w:tc>
        <w:tc>
          <w:tcPr>
            <w:tcW w:w="1170" w:type="dxa"/>
            <w:shd w:val="clear" w:color="auto" w:fill="auto"/>
          </w:tcPr>
          <w:p w14:paraId="34C9DF19" w14:textId="77777777" w:rsidR="00714568" w:rsidRPr="00A844EE" w:rsidRDefault="00714568" w:rsidP="000410F3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400DAAE5" w14:textId="2B478930" w:rsidR="00714568" w:rsidRPr="00A844EE" w:rsidRDefault="00714568" w:rsidP="000410F3">
            <w:pPr>
              <w:suppressAutoHyphens/>
              <w:spacing w:after="0" w:line="240" w:lineRule="auto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</w:t>
            </w:r>
          </w:p>
          <w:p w14:paraId="00277C66" w14:textId="3F808225" w:rsidR="00714568" w:rsidRPr="00A844EE" w:rsidRDefault="00714568" w:rsidP="000410F3">
            <w:pPr>
              <w:suppressAutoHyphens/>
              <w:spacing w:after="0" w:line="240" w:lineRule="auto"/>
              <w:ind w:left="-91" w:right="-10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ขั้นต่ำตามที่ ธปท. กำหนด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260" w:type="dxa"/>
            <w:shd w:val="clear" w:color="auto" w:fill="auto"/>
          </w:tcPr>
          <w:p w14:paraId="208AB2CE" w14:textId="77777777" w:rsidR="00321F58" w:rsidRPr="00A844EE" w:rsidRDefault="00714568" w:rsidP="000410F3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อัตราส่วน เงินกองทุน</w:t>
            </w:r>
          </w:p>
          <w:p w14:paraId="05DC10A0" w14:textId="27F296AA" w:rsidR="00714568" w:rsidRPr="00A844EE" w:rsidRDefault="00714568" w:rsidP="000410F3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ของกลุ่มธุรกิจทางการเงิน</w:t>
            </w:r>
          </w:p>
        </w:tc>
      </w:tr>
      <w:tr w:rsidR="00714568" w:rsidRPr="00A844EE" w14:paraId="716452C0" w14:textId="77777777" w:rsidTr="00813DA4">
        <w:tc>
          <w:tcPr>
            <w:tcW w:w="4311" w:type="dxa"/>
            <w:shd w:val="clear" w:color="auto" w:fill="auto"/>
          </w:tcPr>
          <w:p w14:paraId="6D106237" w14:textId="77777777" w:rsidR="00714568" w:rsidRPr="00A844EE" w:rsidRDefault="00714568" w:rsidP="000410F3">
            <w:pPr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4950" w:type="dxa"/>
            <w:gridSpan w:val="4"/>
            <w:shd w:val="clear" w:color="auto" w:fill="auto"/>
          </w:tcPr>
          <w:p w14:paraId="2894D962" w14:textId="77777777" w:rsidR="00714568" w:rsidRPr="00A844EE" w:rsidRDefault="00714568" w:rsidP="000410F3">
            <w:pPr>
              <w:suppressAutoHyphens/>
              <w:spacing w:after="0" w:line="240" w:lineRule="auto"/>
              <w:ind w:left="-91" w:right="-3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(ร้อยละ)</w:t>
            </w:r>
          </w:p>
        </w:tc>
      </w:tr>
      <w:tr w:rsidR="00E370DA" w:rsidRPr="00A844EE" w14:paraId="513A7BB4" w14:textId="77777777" w:rsidTr="00813DA4">
        <w:tc>
          <w:tcPr>
            <w:tcW w:w="4311" w:type="dxa"/>
            <w:shd w:val="clear" w:color="auto" w:fill="auto"/>
            <w:vAlign w:val="bottom"/>
          </w:tcPr>
          <w:p w14:paraId="30C77AE6" w14:textId="77777777" w:rsidR="00E370DA" w:rsidRPr="00A844EE" w:rsidRDefault="00E370DA" w:rsidP="00E370DA">
            <w:pPr>
              <w:suppressAutoHyphens/>
              <w:spacing w:after="0" w:line="240" w:lineRule="auto"/>
              <w:ind w:right="-23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อัตราส่วนเงินกองทุนทั้งสิ้นต่อสินทรัพย์เสี่ยง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C299CD" w14:textId="4B901DDE" w:rsidR="00E370DA" w:rsidRPr="00A844EE" w:rsidRDefault="00E370DA" w:rsidP="00E370DA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12.0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933BEB" w14:textId="72082AA4" w:rsidR="00E370DA" w:rsidRPr="00A844EE" w:rsidRDefault="00655B7F" w:rsidP="00E370DA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18.9</w:t>
            </w:r>
          </w:p>
        </w:tc>
        <w:tc>
          <w:tcPr>
            <w:tcW w:w="1170" w:type="dxa"/>
            <w:vAlign w:val="bottom"/>
          </w:tcPr>
          <w:p w14:paraId="066E7653" w14:textId="3713012C" w:rsidR="00E370DA" w:rsidRPr="00A844EE" w:rsidRDefault="00E370DA" w:rsidP="00E370DA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12.0</w:t>
            </w:r>
          </w:p>
        </w:tc>
        <w:tc>
          <w:tcPr>
            <w:tcW w:w="1260" w:type="dxa"/>
            <w:vAlign w:val="bottom"/>
          </w:tcPr>
          <w:p w14:paraId="56BDFA5C" w14:textId="6F20BF9C" w:rsidR="00E370DA" w:rsidRPr="00A844EE" w:rsidRDefault="00E370DA" w:rsidP="00E370DA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18.7</w:t>
            </w:r>
          </w:p>
        </w:tc>
      </w:tr>
      <w:tr w:rsidR="00E370DA" w:rsidRPr="00A844EE" w14:paraId="429958F1" w14:textId="77777777" w:rsidTr="00813DA4">
        <w:tc>
          <w:tcPr>
            <w:tcW w:w="4311" w:type="dxa"/>
            <w:shd w:val="clear" w:color="auto" w:fill="auto"/>
            <w:vAlign w:val="bottom"/>
          </w:tcPr>
          <w:p w14:paraId="4BA891E4" w14:textId="77777777" w:rsidR="00E370DA" w:rsidRPr="00A844EE" w:rsidRDefault="00E370DA" w:rsidP="00E370DA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F1A814" w14:textId="72D698B9" w:rsidR="00E370DA" w:rsidRPr="00A844EE" w:rsidRDefault="00E370DA" w:rsidP="00E370DA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 xml:space="preserve">  9.5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C9CF58" w14:textId="7C4B2A0A" w:rsidR="00E370DA" w:rsidRPr="00A844EE" w:rsidRDefault="00655B7F" w:rsidP="00E370DA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17.8</w:t>
            </w:r>
          </w:p>
        </w:tc>
        <w:tc>
          <w:tcPr>
            <w:tcW w:w="1170" w:type="dxa"/>
            <w:vAlign w:val="bottom"/>
          </w:tcPr>
          <w:p w14:paraId="42245922" w14:textId="5663C094" w:rsidR="00E370DA" w:rsidRPr="00A844EE" w:rsidRDefault="00E370DA" w:rsidP="00E370DA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 xml:space="preserve">  9.5</w:t>
            </w:r>
          </w:p>
        </w:tc>
        <w:tc>
          <w:tcPr>
            <w:tcW w:w="1260" w:type="dxa"/>
            <w:vAlign w:val="bottom"/>
          </w:tcPr>
          <w:p w14:paraId="077C3211" w14:textId="4BDFBFD0" w:rsidR="00E370DA" w:rsidRPr="00A844EE" w:rsidRDefault="00E370DA" w:rsidP="00E370DA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17.6</w:t>
            </w:r>
          </w:p>
        </w:tc>
      </w:tr>
      <w:tr w:rsidR="00E370DA" w:rsidRPr="00A844EE" w14:paraId="1355A71D" w14:textId="77777777" w:rsidTr="00813DA4">
        <w:tc>
          <w:tcPr>
            <w:tcW w:w="4311" w:type="dxa"/>
            <w:shd w:val="clear" w:color="auto" w:fill="auto"/>
            <w:vAlign w:val="bottom"/>
          </w:tcPr>
          <w:p w14:paraId="0FF5FA2F" w14:textId="77777777" w:rsidR="00E370DA" w:rsidRPr="00A844EE" w:rsidRDefault="00E370DA" w:rsidP="00E370DA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1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ที่เป็นส่วนของเจ้าของ</w:t>
            </w:r>
          </w:p>
        </w:tc>
        <w:tc>
          <w:tcPr>
            <w:tcW w:w="1260" w:type="dxa"/>
            <w:shd w:val="clear" w:color="auto" w:fill="auto"/>
          </w:tcPr>
          <w:p w14:paraId="6A8B8E60" w14:textId="77777777" w:rsidR="00E370DA" w:rsidRPr="00A844EE" w:rsidRDefault="00E370DA" w:rsidP="00E370DA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E1E6A6" w14:textId="2832015E" w:rsidR="00E370DA" w:rsidRPr="00A844EE" w:rsidRDefault="00E370DA" w:rsidP="00E370DA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235A25C1" w14:textId="77777777" w:rsidR="00E370DA" w:rsidRPr="00A844EE" w:rsidRDefault="00E370DA" w:rsidP="00E370DA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672079" w14:textId="77777777" w:rsidR="00E370DA" w:rsidRPr="00A844EE" w:rsidRDefault="00E370DA" w:rsidP="00E370DA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</w:tr>
      <w:tr w:rsidR="00E370DA" w:rsidRPr="00A844EE" w14:paraId="2644C062" w14:textId="77777777" w:rsidTr="00813DA4">
        <w:tc>
          <w:tcPr>
            <w:tcW w:w="4311" w:type="dxa"/>
            <w:shd w:val="clear" w:color="auto" w:fill="auto"/>
            <w:vAlign w:val="bottom"/>
          </w:tcPr>
          <w:p w14:paraId="57F8BF40" w14:textId="77777777" w:rsidR="00E370DA" w:rsidRPr="00A844EE" w:rsidRDefault="00E370DA" w:rsidP="00E370DA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   ต่อสินทรัพย์เสี่ยง          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CDF188" w14:textId="2DADF190" w:rsidR="00E370DA" w:rsidRPr="00A844EE" w:rsidRDefault="00E370DA" w:rsidP="00E370DA">
            <w:pPr>
              <w:tabs>
                <w:tab w:val="decimal" w:pos="700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8.0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B7F535" w14:textId="636EAB23" w:rsidR="00E370DA" w:rsidRPr="00A844EE" w:rsidRDefault="00655B7F" w:rsidP="00E370DA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17.7</w:t>
            </w:r>
          </w:p>
        </w:tc>
        <w:tc>
          <w:tcPr>
            <w:tcW w:w="1170" w:type="dxa"/>
            <w:vAlign w:val="bottom"/>
          </w:tcPr>
          <w:p w14:paraId="43469D0A" w14:textId="679E50FE" w:rsidR="00E370DA" w:rsidRPr="00A844EE" w:rsidRDefault="00E370DA" w:rsidP="00E370DA">
            <w:pPr>
              <w:tabs>
                <w:tab w:val="decimal" w:pos="711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8.0</w:t>
            </w:r>
          </w:p>
        </w:tc>
        <w:tc>
          <w:tcPr>
            <w:tcW w:w="1260" w:type="dxa"/>
            <w:vAlign w:val="bottom"/>
          </w:tcPr>
          <w:p w14:paraId="0703579C" w14:textId="3F961BAE" w:rsidR="00E370DA" w:rsidRPr="00A844EE" w:rsidRDefault="00E370DA" w:rsidP="00E370DA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17.6</w:t>
            </w:r>
          </w:p>
        </w:tc>
      </w:tr>
      <w:tr w:rsidR="00E370DA" w:rsidRPr="00A844EE" w14:paraId="1239A67C" w14:textId="77777777" w:rsidTr="00813DA4">
        <w:tc>
          <w:tcPr>
            <w:tcW w:w="4311" w:type="dxa"/>
            <w:shd w:val="clear" w:color="auto" w:fill="auto"/>
            <w:vAlign w:val="bottom"/>
          </w:tcPr>
          <w:p w14:paraId="369538BC" w14:textId="77777777" w:rsidR="00E370DA" w:rsidRPr="00A844EE" w:rsidRDefault="00E370DA" w:rsidP="00E370DA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อัตราส่วนเงินกองทุนชั้นที่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 xml:space="preserve">2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ต่อสินทรัพย์เสี่ยง</w:t>
            </w:r>
          </w:p>
        </w:tc>
        <w:tc>
          <w:tcPr>
            <w:tcW w:w="1260" w:type="dxa"/>
            <w:shd w:val="clear" w:color="auto" w:fill="auto"/>
          </w:tcPr>
          <w:p w14:paraId="15AE4291" w14:textId="36B5E0DF" w:rsidR="00E370DA" w:rsidRPr="00A844EE" w:rsidRDefault="00E370DA" w:rsidP="00E370DA">
            <w:pPr>
              <w:tabs>
                <w:tab w:val="decimal" w:pos="74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C65FA" w14:textId="75F6E65D" w:rsidR="00E370DA" w:rsidRPr="00A844EE" w:rsidRDefault="00655B7F" w:rsidP="00E370DA">
            <w:pPr>
              <w:tabs>
                <w:tab w:val="decimal" w:pos="612"/>
              </w:tabs>
              <w:suppressAutoHyphens/>
              <w:spacing w:after="0" w:line="240" w:lineRule="auto"/>
              <w:ind w:left="-106" w:right="-29"/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pacing w:val="4"/>
                <w:sz w:val="28"/>
                <w:lang w:eastAsia="zh-CN"/>
              </w:rPr>
              <w:t>1.1</w:t>
            </w:r>
          </w:p>
        </w:tc>
        <w:tc>
          <w:tcPr>
            <w:tcW w:w="1170" w:type="dxa"/>
          </w:tcPr>
          <w:p w14:paraId="7D211596" w14:textId="7A809C75" w:rsidR="00E370DA" w:rsidRPr="00A844EE" w:rsidRDefault="00E370DA" w:rsidP="00E370DA">
            <w:pPr>
              <w:tabs>
                <w:tab w:val="decimal" w:pos="790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9461FAA" w14:textId="7CB0C244" w:rsidR="00E370DA" w:rsidRPr="00A844EE" w:rsidRDefault="00E370DA" w:rsidP="00E370DA">
            <w:pPr>
              <w:tabs>
                <w:tab w:val="decimal" w:pos="640"/>
              </w:tabs>
              <w:suppressAutoHyphens/>
              <w:spacing w:after="0" w:line="240" w:lineRule="auto"/>
              <w:ind w:left="-106" w:right="-29"/>
              <w:rPr>
                <w:rFonts w:ascii="Angsana New" w:eastAsia="Times New Roman" w:hAnsi="Angsana New" w:cs="Angsana New"/>
                <w:color w:val="000000"/>
                <w:spacing w:val="4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1.1</w:t>
            </w:r>
          </w:p>
        </w:tc>
      </w:tr>
      <w:tr w:rsidR="00E370DA" w:rsidRPr="00A844EE" w14:paraId="54B450B1" w14:textId="77777777" w:rsidTr="00813DA4">
        <w:trPr>
          <w:trHeight w:val="62"/>
        </w:trPr>
        <w:tc>
          <w:tcPr>
            <w:tcW w:w="9261" w:type="dxa"/>
            <w:gridSpan w:val="5"/>
            <w:shd w:val="clear" w:color="auto" w:fill="auto"/>
          </w:tcPr>
          <w:p w14:paraId="48B4A1E9" w14:textId="77777777" w:rsidR="00E370DA" w:rsidRPr="00A844EE" w:rsidRDefault="00E370DA" w:rsidP="00E370DA">
            <w:pPr>
              <w:spacing w:after="0" w:line="360" w:lineRule="exac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E370DA" w:rsidRPr="00A844EE" w14:paraId="250E7B0A" w14:textId="77777777" w:rsidTr="00813DA4">
        <w:trPr>
          <w:trHeight w:val="389"/>
        </w:trPr>
        <w:tc>
          <w:tcPr>
            <w:tcW w:w="9261" w:type="dxa"/>
            <w:gridSpan w:val="5"/>
            <w:shd w:val="clear" w:color="auto" w:fill="auto"/>
          </w:tcPr>
          <w:p w14:paraId="24888978" w14:textId="2FC479D2" w:rsidR="00E370DA" w:rsidRPr="00A844EE" w:rsidRDefault="00E370DA" w:rsidP="00E370DA">
            <w:pPr>
              <w:tabs>
                <w:tab w:val="left" w:pos="72"/>
                <w:tab w:val="decimal" w:pos="905"/>
              </w:tabs>
              <w:suppressAutoHyphens/>
              <w:spacing w:before="20" w:after="0" w:line="192" w:lineRule="auto"/>
              <w:ind w:left="161" w:right="-4" w:hanging="162"/>
              <w:jc w:val="thaiDistribute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eastAsia="zh-CN"/>
              </w:rPr>
              <w:t>*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ab/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ธปท. กำหนดให้</w:t>
            </w:r>
            <w:r w:rsidR="00054DAE">
              <w:rPr>
                <w:rFonts w:asciiTheme="majorBidi" w:eastAsia="Times New Roman" w:hAnsiTheme="majorBidi" w:cs="Angsana New" w:hint="cs"/>
                <w:color w:val="000000"/>
                <w:sz w:val="20"/>
                <w:szCs w:val="20"/>
                <w:cs/>
                <w:lang w:eastAsia="zh-CN"/>
              </w:rPr>
              <w:t>กลุ่มธุรกิจทางการเงิน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ดำรงอัตราส่วนเงินกองทุนชั้นที่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ที่เป็นส่วนของเจ้าของเพิ่มเติมจากการการดำรงอัตราเงินกองทุนขั้นต่ำ ประกอบด้วยอัตราส่วนเงินกองทุนส่วนเพิ่มเพื่อรองรับผลขาดทุนในภาวะวิกฤต (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Conservation buffer)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ร้อยละ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2.50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 xml:space="preserve"> และอัตราส่วนเงินกองทุนส่วนเพิ่มเพื่อรองรับความเสียหายสำหรับ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br/>
              <w:t>ธนาคารพาณิชย์ที่มีความสำคัญเชิงระบบสำหรับประเทศไทย (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D-SIB buffer) 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อีกร้อยละ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 xml:space="preserve"> 1.0</w:t>
            </w:r>
          </w:p>
        </w:tc>
      </w:tr>
    </w:tbl>
    <w:p w14:paraId="53A5D7A1" w14:textId="1EC1D2D4" w:rsidR="00F95EA0" w:rsidRPr="00A844EE" w:rsidRDefault="00F95EA0" w:rsidP="00CD7F0C">
      <w:pPr>
        <w:spacing w:after="0" w:line="240" w:lineRule="auto"/>
        <w:rPr>
          <w:rFonts w:ascii="Angsana New" w:hAnsi="Angsana New" w:cs="Angsana New"/>
          <w:sz w:val="2"/>
          <w:szCs w:val="2"/>
          <w:cs/>
        </w:rPr>
      </w:pPr>
    </w:p>
    <w:p w14:paraId="10B0600E" w14:textId="5961A238" w:rsidR="00516B7B" w:rsidRPr="001A5A11" w:rsidRDefault="00516B7B" w:rsidP="00516B7B">
      <w:pPr>
        <w:spacing w:after="0" w:line="240" w:lineRule="atLeast"/>
        <w:rPr>
          <w:rFonts w:ascii="Times New Roman" w:hAnsi="Times New Roman" w:cs="Times New Roman"/>
          <w:sz w:val="16"/>
          <w:szCs w:val="20"/>
        </w:rPr>
      </w:pPr>
    </w:p>
    <w:p w14:paraId="32995B48" w14:textId="42D63B1F" w:rsidR="00170E7A" w:rsidRPr="00C473DD" w:rsidRDefault="00170E7A" w:rsidP="00170E7A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C473DD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C473DD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C473DD">
        <w:rPr>
          <w:rFonts w:ascii="Angsana New" w:hAnsi="Angsana New" w:cs="Angsana New"/>
          <w:sz w:val="30"/>
          <w:szCs w:val="30"/>
        </w:rPr>
        <w:t>2565</w:t>
      </w:r>
      <w:r w:rsidRPr="00C473DD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C473DD">
        <w:rPr>
          <w:rFonts w:ascii="Angsana New" w:hAnsi="Angsana New" w:cs="Angsana New"/>
          <w:sz w:val="30"/>
          <w:szCs w:val="30"/>
        </w:rPr>
        <w:t>2564</w:t>
      </w:r>
      <w:r w:rsidRPr="00C473DD">
        <w:rPr>
          <w:rFonts w:ascii="Angsana New" w:hAnsi="Angsana New" w:cs="Angsana New"/>
          <w:sz w:val="30"/>
          <w:szCs w:val="30"/>
          <w:cs/>
        </w:rPr>
        <w:t xml:space="preserve"> กลุ่มธุรกิจทางการเงินไม่มีเงินกองทุนส่วนเพิ่มเพื่อรองรับการให้สินเชื่อ</w:t>
      </w:r>
      <w:r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0B1F05">
        <w:rPr>
          <w:rFonts w:ascii="Angsana New" w:hAnsi="Angsana New" w:cs="Angsana New"/>
          <w:sz w:val="30"/>
          <w:szCs w:val="30"/>
          <w:cs/>
        </w:rPr>
        <w:br/>
      </w:r>
      <w:r w:rsidRPr="00C473DD">
        <w:rPr>
          <w:rFonts w:ascii="Angsana New" w:hAnsi="Angsana New" w:cs="Angsana New"/>
          <w:sz w:val="30"/>
          <w:szCs w:val="30"/>
          <w:cs/>
        </w:rPr>
        <w:t>แก่กลุ่มลูกหนี้รายใหญ่</w:t>
      </w:r>
    </w:p>
    <w:p w14:paraId="47FC6052" w14:textId="3807F937" w:rsidR="0062019F" w:rsidRPr="001A5A11" w:rsidRDefault="0062019F" w:rsidP="00EC4899">
      <w:pPr>
        <w:spacing w:after="0"/>
        <w:rPr>
          <w:rFonts w:ascii="Angsana New" w:hAnsi="Angsana New" w:cs="Angsana New"/>
          <w:szCs w:val="22"/>
        </w:rPr>
      </w:pPr>
    </w:p>
    <w:p w14:paraId="21C78673" w14:textId="07CF7F55" w:rsidR="003E6720" w:rsidRPr="00AB14C8" w:rsidRDefault="00B742E5" w:rsidP="00C07501">
      <w:pPr>
        <w:tabs>
          <w:tab w:val="left" w:pos="547"/>
        </w:tabs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การเปิดเผยข้อมูลเกี่ยวกับการดำรงเงินกองทุนตามประกาศของ</w:t>
      </w:r>
      <w:r w:rsidR="00B42A6C"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ที่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สนส.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5/2556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2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2556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AB14C8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การเปิดเผยข้อมูลการดำรงเงินกองทุนสำหรับกลุ่มธุรกิจทางการเงิน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และสนส.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>1</w:t>
      </w:r>
      <w:r w:rsidR="00593EB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4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/2562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ลงวันที่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7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พฤษภาคม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lang w:eastAsia="zh-CN"/>
        </w:rPr>
        <w:t xml:space="preserve">2562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เรื่อง </w:t>
      </w:r>
      <w:r w:rsidR="003E6720" w:rsidRPr="00AB14C8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 xml:space="preserve">การเปิดเผยข้อมูลการดำรงเงินกองทุนสำหรับกลุ่มธุรกิจทางการเงิน (ฉบับที่ </w:t>
      </w:r>
      <w:r w:rsidR="003E6720" w:rsidRPr="00AB14C8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lang w:eastAsia="zh-CN"/>
        </w:rPr>
        <w:t xml:space="preserve">2) </w:t>
      </w:r>
      <w:r w:rsidR="003E6720" w:rsidRPr="00AB14C8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ดังนี้</w:t>
      </w:r>
    </w:p>
    <w:p w14:paraId="7EB6D523" w14:textId="77777777" w:rsidR="00B742E5" w:rsidRPr="001A5A11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430"/>
        <w:gridCol w:w="7020"/>
      </w:tblGrid>
      <w:tr w:rsidR="002C1A9A" w:rsidRPr="00A844EE" w14:paraId="6C8E5516" w14:textId="77777777" w:rsidTr="002C1A9A">
        <w:tc>
          <w:tcPr>
            <w:tcW w:w="2430" w:type="dxa"/>
            <w:shd w:val="clear" w:color="auto" w:fill="auto"/>
          </w:tcPr>
          <w:p w14:paraId="3ECD326E" w14:textId="77777777" w:rsidR="002C1A9A" w:rsidRPr="00A844EE" w:rsidRDefault="002C1A9A" w:rsidP="002C1A9A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ช่องทางที่เปิดเผยข้อมูล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61148DBC" w14:textId="77777777" w:rsidR="002C1A9A" w:rsidRPr="00A844EE" w:rsidRDefault="002C1A9A" w:rsidP="00F22112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เว็บไซต์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บริษัท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ภายใต้ส่วนของนักลงทุนสัมพันธ์ที่</w:t>
            </w:r>
          </w:p>
        </w:tc>
      </w:tr>
      <w:tr w:rsidR="002C1A9A" w:rsidRPr="00A844EE" w14:paraId="0A7B7A92" w14:textId="77777777" w:rsidTr="002C1A9A">
        <w:tc>
          <w:tcPr>
            <w:tcW w:w="2430" w:type="dxa"/>
            <w:shd w:val="clear" w:color="auto" w:fill="auto"/>
          </w:tcPr>
          <w:p w14:paraId="2B632D7F" w14:textId="77777777" w:rsidR="002C1A9A" w:rsidRPr="00A844EE" w:rsidRDefault="002C1A9A" w:rsidP="002C1A9A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7020" w:type="dxa"/>
            <w:shd w:val="clear" w:color="auto" w:fill="auto"/>
          </w:tcPr>
          <w:p w14:paraId="16D52865" w14:textId="77777777" w:rsidR="002C1A9A" w:rsidRPr="002C1A9A" w:rsidRDefault="002C1A9A" w:rsidP="00F22112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cs/>
                <w:lang w:eastAsia="zh-CN"/>
              </w:rPr>
            </w:pPr>
            <w:r w:rsidRPr="002C1A9A">
              <w:rPr>
                <w:rFonts w:ascii="Angsana New" w:eastAsia="Times New Roman" w:hAnsi="Angsana New" w:cs="Angsana New"/>
                <w:color w:val="000000"/>
                <w:sz w:val="30"/>
                <w:szCs w:val="30"/>
                <w:u w:val="single"/>
                <w:lang w:eastAsia="zh-CN"/>
              </w:rPr>
              <w:t>https://www.scbx.com/th/investor-relations.html</w:t>
            </w:r>
          </w:p>
        </w:tc>
      </w:tr>
      <w:tr w:rsidR="002C1A9A" w:rsidRPr="00A844EE" w14:paraId="6F936749" w14:textId="77777777" w:rsidTr="002C1A9A">
        <w:tc>
          <w:tcPr>
            <w:tcW w:w="2430" w:type="dxa"/>
            <w:shd w:val="clear" w:color="auto" w:fill="auto"/>
          </w:tcPr>
          <w:p w14:paraId="3E19D847" w14:textId="77777777" w:rsidR="002C1A9A" w:rsidRPr="00A844EE" w:rsidRDefault="002C1A9A" w:rsidP="00F22112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วันที่เปิดเผยข้อมูล</w:t>
            </w:r>
          </w:p>
        </w:tc>
        <w:tc>
          <w:tcPr>
            <w:tcW w:w="7020" w:type="dxa"/>
            <w:shd w:val="clear" w:color="auto" w:fill="auto"/>
          </w:tcPr>
          <w:p w14:paraId="008B0033" w14:textId="77777777" w:rsidR="002C1A9A" w:rsidRPr="00A844EE" w:rsidRDefault="002C1A9A" w:rsidP="00F22112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ภายใน 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4 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เดือน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หลัง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จากวันสิ้น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งวด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ตามข้อกำหนดในประกาศ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ของธปท.</w:t>
            </w:r>
          </w:p>
        </w:tc>
      </w:tr>
      <w:tr w:rsidR="002C1A9A" w:rsidRPr="00A844EE" w14:paraId="582C5111" w14:textId="77777777" w:rsidTr="002C1A9A">
        <w:tc>
          <w:tcPr>
            <w:tcW w:w="2430" w:type="dxa"/>
            <w:shd w:val="clear" w:color="auto" w:fill="auto"/>
          </w:tcPr>
          <w:p w14:paraId="04EE55A8" w14:textId="77777777" w:rsidR="002C1A9A" w:rsidRPr="00A844EE" w:rsidRDefault="002C1A9A" w:rsidP="00F22112">
            <w:pPr>
              <w:suppressAutoHyphens/>
              <w:spacing w:after="0" w:line="240" w:lineRule="auto"/>
              <w:ind w:firstLine="72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ข้อมูล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ล่าสุด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 ณ วันที่</w:t>
            </w:r>
          </w:p>
        </w:tc>
        <w:tc>
          <w:tcPr>
            <w:tcW w:w="7020" w:type="dxa"/>
            <w:shd w:val="clear" w:color="auto" w:fill="auto"/>
          </w:tcPr>
          <w:p w14:paraId="4658CFE5" w14:textId="0D726AA4" w:rsidR="002C1A9A" w:rsidRPr="00A844EE" w:rsidRDefault="00600E69" w:rsidP="00F22112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30</w:t>
            </w:r>
            <w:r w:rsidR="002C1A9A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มิถุนายน</w:t>
            </w:r>
            <w:r w:rsidR="00CC784B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CC784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2565</w:t>
            </w:r>
          </w:p>
        </w:tc>
      </w:tr>
    </w:tbl>
    <w:p w14:paraId="0AEE85C2" w14:textId="77777777" w:rsidR="00CB1867" w:rsidRDefault="00CB1867">
      <w:pPr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br w:type="page"/>
      </w:r>
    </w:p>
    <w:p w14:paraId="2B889FFD" w14:textId="73A24114" w:rsidR="00B742E5" w:rsidRPr="00A844EE" w:rsidRDefault="00825C8F" w:rsidP="00516B7B">
      <w:pPr>
        <w:spacing w:after="0" w:line="240" w:lineRule="auto"/>
        <w:ind w:left="547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lastRenderedPageBreak/>
        <w:t>การบริหารจัดการ</w:t>
      </w:r>
      <w:r w:rsidRPr="00A844EE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เงินกอง</w:t>
      </w:r>
      <w:r w:rsidRPr="00A844EE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eastAsia="zh-CN"/>
        </w:rPr>
        <w:t>ทุน</w:t>
      </w:r>
    </w:p>
    <w:p w14:paraId="2E45BF2C" w14:textId="77777777" w:rsidR="00516B7B" w:rsidRPr="00D7212C" w:rsidRDefault="00516B7B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7ECFE615" w14:textId="3CCD626D" w:rsidR="00825C8F" w:rsidRPr="008E028F" w:rsidRDefault="00566D92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นโยบาย</w:t>
      </w:r>
      <w:r w:rsidR="00E96B8E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="00750622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B24DAD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คือ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การรักษาระดับ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ของ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ทุนให้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มีความ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มั่นคงเพื่อ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รองรับความ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ไม่แน่นอนในอนาคต สร้างความเชื่อมั่น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ให้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ตลาด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ความแข็งแกร่งของ</w:t>
      </w:r>
      <w:r w:rsidR="00750622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กลุ่มบริษัท 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ตลอดจน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สนับสนุนการเติบโตของธุรกิจ นอกจากนี้</w:t>
      </w:r>
      <w:r w:rsidR="00DF6011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A844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ได้มีการ</w:t>
      </w:r>
      <w:r w:rsidR="00825C8F" w:rsidRPr="00A844EE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พิจารณาผลกระทบของระดับเงินกองทุนที่มีต่อผลตอบแทนของผู้ถือหุ้นควบคู่ไปกับการรักษาสมดุลระหว่างการมีอัตราผลต</w:t>
      </w:r>
      <w:r w:rsidR="00825C8F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อบแทนที่สูงขึ้นจากระดับของหนี้สินที่สูง และความมั่นคงของ</w:t>
      </w:r>
      <w:r w:rsidR="00750622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825C8F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จากการมีระดับของเงินกองทุนที่แข็งแกร่ง</w:t>
      </w:r>
    </w:p>
    <w:p w14:paraId="402E9E56" w14:textId="77777777" w:rsidR="00B742E5" w:rsidRPr="00D7212C" w:rsidRDefault="00B742E5" w:rsidP="00516B7B">
      <w:pPr>
        <w:suppressAutoHyphens/>
        <w:spacing w:after="0" w:line="240" w:lineRule="auto"/>
        <w:ind w:left="547" w:right="-23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577D0F86" w14:textId="64719715" w:rsidR="00B742E5" w:rsidRDefault="00750622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กลุ่มบริษัท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ได้ปฏิบัติตามข้อกำหนดของ</w:t>
      </w:r>
      <w:r w:rsidR="00EF172E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ธปท. </w:t>
      </w:r>
      <w:r w:rsidR="00B742E5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เกี่ยวกับการดำรงเงินกองทุน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มาโดยตลอด โดยข้อมูลตามตารางข้างต้นแสดงระดับเงิน</w:t>
      </w:r>
      <w:r w:rsidR="00B742E5" w:rsidRPr="008E028F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กอง</w:t>
      </w:r>
      <w:r w:rsidR="00B742E5" w:rsidRPr="008E028F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ทุนเกินกว่าเกณฑ์ขั้นต่ำที่กำหนด</w:t>
      </w:r>
      <w:r w:rsidR="00B742E5" w:rsidRPr="0084792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โดย</w:t>
      </w:r>
      <w:r w:rsidR="00EF172E" w:rsidRPr="0084792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ธปท.</w:t>
      </w:r>
    </w:p>
    <w:p w14:paraId="051DB28A" w14:textId="77777777" w:rsidR="00847920" w:rsidRPr="00D7212C" w:rsidRDefault="00847920" w:rsidP="00516B7B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p w14:paraId="7EF60DA1" w14:textId="462D715F" w:rsidR="00BA60F4" w:rsidRDefault="004A4BA6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4A4BA6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การจัดประเภทสินทรัพย์ทางการเงินและหนี้สินทางการเงิน</w:t>
      </w:r>
    </w:p>
    <w:p w14:paraId="58631AA8" w14:textId="6D02945E" w:rsidR="004A4BA6" w:rsidRPr="00D7212C" w:rsidRDefault="004A4BA6" w:rsidP="004A4BA6">
      <w:pPr>
        <w:suppressAutoHyphens/>
        <w:spacing w:after="0" w:line="240" w:lineRule="atLeast"/>
        <w:ind w:left="539" w:right="-28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24"/>
          <w:szCs w:val="24"/>
          <w:lang w:eastAsia="zh-CN"/>
        </w:rPr>
      </w:pPr>
    </w:p>
    <w:tbl>
      <w:tblPr>
        <w:tblW w:w="925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811"/>
        <w:gridCol w:w="7"/>
        <w:gridCol w:w="1073"/>
        <w:gridCol w:w="322"/>
        <w:gridCol w:w="1034"/>
        <w:gridCol w:w="294"/>
        <w:gridCol w:w="1058"/>
        <w:gridCol w:w="294"/>
        <w:gridCol w:w="1064"/>
        <w:gridCol w:w="244"/>
        <w:gridCol w:w="1049"/>
      </w:tblGrid>
      <w:tr w:rsidR="008D3973" w:rsidRPr="00856760" w14:paraId="1BCCE733" w14:textId="77777777" w:rsidTr="00F22112">
        <w:trPr>
          <w:tblHeader/>
        </w:trPr>
        <w:tc>
          <w:tcPr>
            <w:tcW w:w="1523" w:type="pct"/>
            <w:gridSpan w:val="2"/>
          </w:tcPr>
          <w:p w14:paraId="39CF5BF1" w14:textId="77777777" w:rsidR="008D3973" w:rsidRPr="00856760" w:rsidRDefault="008D3973" w:rsidP="00F22112">
            <w:pPr>
              <w:suppressAutoHyphens/>
              <w:spacing w:after="0" w:line="240" w:lineRule="auto"/>
              <w:ind w:left="2861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3477" w:type="pct"/>
            <w:gridSpan w:val="9"/>
          </w:tcPr>
          <w:p w14:paraId="6306ED5D" w14:textId="77777777" w:rsidR="008D3973" w:rsidRPr="00856760" w:rsidRDefault="008D3973" w:rsidP="00F22112">
            <w:pPr>
              <w:suppressAutoHyphens/>
              <w:spacing w:after="0" w:line="240" w:lineRule="auto"/>
              <w:ind w:left="-39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  <w:t>งบการเงินรวม</w:t>
            </w:r>
          </w:p>
        </w:tc>
      </w:tr>
      <w:tr w:rsidR="008D3973" w:rsidRPr="00856760" w14:paraId="0549C519" w14:textId="77777777" w:rsidTr="00F22112">
        <w:trPr>
          <w:tblHeader/>
        </w:trPr>
        <w:tc>
          <w:tcPr>
            <w:tcW w:w="1523" w:type="pct"/>
            <w:gridSpan w:val="2"/>
          </w:tcPr>
          <w:p w14:paraId="1ECE3DE9" w14:textId="77777777" w:rsidR="008D3973" w:rsidRPr="00856760" w:rsidRDefault="008D3973" w:rsidP="00F22112">
            <w:pPr>
              <w:suppressAutoHyphens/>
              <w:spacing w:after="0" w:line="240" w:lineRule="auto"/>
              <w:ind w:left="2948" w:right="-6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77" w:type="pct"/>
            <w:gridSpan w:val="9"/>
          </w:tcPr>
          <w:p w14:paraId="6929D7D4" w14:textId="62484CCA" w:rsidR="008D3973" w:rsidRPr="00C30ACB" w:rsidRDefault="008D3973" w:rsidP="00F22112">
            <w:pPr>
              <w:suppressAutoHyphens/>
              <w:spacing w:after="0" w:line="240" w:lineRule="auto"/>
              <w:ind w:left="-39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59088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5</w:t>
            </w:r>
          </w:p>
        </w:tc>
      </w:tr>
      <w:tr w:rsidR="008D3973" w:rsidRPr="00856760" w14:paraId="70ECFECD" w14:textId="77777777" w:rsidTr="00F22112">
        <w:trPr>
          <w:tblHeader/>
        </w:trPr>
        <w:tc>
          <w:tcPr>
            <w:tcW w:w="1523" w:type="pct"/>
            <w:gridSpan w:val="2"/>
          </w:tcPr>
          <w:p w14:paraId="48C0AAF1" w14:textId="77777777" w:rsidR="008D3973" w:rsidRPr="00856760" w:rsidRDefault="008D3973" w:rsidP="00F22112">
            <w:pPr>
              <w:suppressAutoHyphens/>
              <w:spacing w:after="0" w:line="240" w:lineRule="auto"/>
              <w:ind w:left="2948" w:right="-6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77" w:type="pct"/>
            <w:gridSpan w:val="9"/>
          </w:tcPr>
          <w:p w14:paraId="226AA948" w14:textId="4A7A6E7B" w:rsidR="008D3973" w:rsidRPr="00590887" w:rsidRDefault="00900575" w:rsidP="00F22112">
            <w:pPr>
              <w:suppressAutoHyphens/>
              <w:spacing w:after="0" w:line="240" w:lineRule="auto"/>
              <w:ind w:left="-39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900575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  <w:t>(หลังการปรับโครงสร้างกิจการ)</w:t>
            </w:r>
          </w:p>
        </w:tc>
      </w:tr>
      <w:tr w:rsidR="008D3973" w:rsidRPr="00856760" w14:paraId="1CC46EE7" w14:textId="77777777" w:rsidTr="00F22112">
        <w:trPr>
          <w:tblHeader/>
        </w:trPr>
        <w:tc>
          <w:tcPr>
            <w:tcW w:w="1519" w:type="pct"/>
          </w:tcPr>
          <w:p w14:paraId="7A1B04D4" w14:textId="77777777" w:rsidR="008D3973" w:rsidRPr="00856760" w:rsidRDefault="008D3973" w:rsidP="00F22112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84" w:type="pct"/>
            <w:gridSpan w:val="2"/>
            <w:vAlign w:val="bottom"/>
          </w:tcPr>
          <w:p w14:paraId="7995346B" w14:textId="77777777" w:rsidR="008D3973" w:rsidRPr="00856760" w:rsidRDefault="008D3973" w:rsidP="00F22112">
            <w:pPr>
              <w:suppressAutoHyphens/>
              <w:spacing w:after="0" w:line="240" w:lineRule="auto"/>
              <w:ind w:left="-118" w:right="-1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ที่วัดมูลค่าด้วยมูลค่ายุติธรรม</w:t>
            </w:r>
          </w:p>
          <w:p w14:paraId="6C08F35D" w14:textId="77777777" w:rsidR="008D3973" w:rsidRPr="00856760" w:rsidRDefault="008D3973" w:rsidP="00F22112">
            <w:pPr>
              <w:tabs>
                <w:tab w:val="left" w:pos="74"/>
              </w:tabs>
              <w:suppressAutoHyphens/>
              <w:spacing w:after="0" w:line="240" w:lineRule="auto"/>
              <w:ind w:left="-106" w:right="-112" w:hanging="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ผ่านกำไร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br/>
              <w:t>หรือขาดทุน</w:t>
            </w:r>
          </w:p>
        </w:tc>
        <w:tc>
          <w:tcPr>
            <w:tcW w:w="174" w:type="pct"/>
            <w:vAlign w:val="bottom"/>
          </w:tcPr>
          <w:p w14:paraId="2E6D38CA" w14:textId="77777777" w:rsidR="008D3973" w:rsidRPr="00856760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59" w:type="pct"/>
            <w:vAlign w:val="bottom"/>
          </w:tcPr>
          <w:p w14:paraId="2F28568E" w14:textId="77777777" w:rsidR="008D3973" w:rsidRPr="00856760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  <w:p w14:paraId="398D4FC4" w14:textId="77777777" w:rsidR="008D3973" w:rsidRPr="00856760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ผ่านกำไร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</w:p>
          <w:p w14:paraId="7D39E54C" w14:textId="77777777" w:rsidR="008D3973" w:rsidRPr="00856760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เบ็ดเสร็จอื่น</w:t>
            </w:r>
          </w:p>
        </w:tc>
        <w:tc>
          <w:tcPr>
            <w:tcW w:w="159" w:type="pct"/>
            <w:vAlign w:val="bottom"/>
          </w:tcPr>
          <w:p w14:paraId="311E7F4F" w14:textId="77777777" w:rsidR="008D3973" w:rsidRPr="00856760" w:rsidRDefault="008D3973" w:rsidP="00F22112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7A06C659" w14:textId="77777777" w:rsidR="008D3973" w:rsidRPr="00856760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เงินลงทุนใน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ตราสารทุนที่กำหนดให้</w:t>
            </w:r>
          </w:p>
          <w:p w14:paraId="70F43D90" w14:textId="77777777" w:rsidR="008D3973" w:rsidRPr="00856760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  <w:p w14:paraId="64EAB99E" w14:textId="77777777" w:rsidR="008D3973" w:rsidRPr="00856760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ผ่านกำไร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</w:t>
            </w:r>
          </w:p>
          <w:p w14:paraId="1BDFC96D" w14:textId="77777777" w:rsidR="008D3973" w:rsidRPr="00856760" w:rsidRDefault="008D397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เบ็ดเสร็จอื่น</w:t>
            </w:r>
          </w:p>
        </w:tc>
        <w:tc>
          <w:tcPr>
            <w:tcW w:w="159" w:type="pct"/>
            <w:vAlign w:val="bottom"/>
          </w:tcPr>
          <w:p w14:paraId="733F2B11" w14:textId="77777777" w:rsidR="008D3973" w:rsidRPr="00856760" w:rsidRDefault="008D3973" w:rsidP="00F22112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59642E86" w14:textId="77777777" w:rsidR="008D3973" w:rsidRPr="00856760" w:rsidRDefault="008D3973" w:rsidP="00F22112">
            <w:pPr>
              <w:suppressAutoHyphens/>
              <w:spacing w:after="0" w:line="240" w:lineRule="auto"/>
              <w:ind w:left="-145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ราคาทุนตัดจำหน่าย</w:t>
            </w:r>
          </w:p>
        </w:tc>
        <w:tc>
          <w:tcPr>
            <w:tcW w:w="132" w:type="pct"/>
            <w:vAlign w:val="bottom"/>
          </w:tcPr>
          <w:p w14:paraId="7359B48D" w14:textId="77777777" w:rsidR="008D3973" w:rsidRPr="00856760" w:rsidRDefault="008D3973" w:rsidP="00F22112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67" w:type="pct"/>
            <w:vAlign w:val="bottom"/>
          </w:tcPr>
          <w:p w14:paraId="53707850" w14:textId="77777777" w:rsidR="008D3973" w:rsidRPr="00856760" w:rsidRDefault="008D3973" w:rsidP="00F22112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8D3973" w:rsidRPr="00856760" w14:paraId="190CDE1D" w14:textId="77777777" w:rsidTr="00F22112">
        <w:trPr>
          <w:tblHeader/>
        </w:trPr>
        <w:tc>
          <w:tcPr>
            <w:tcW w:w="1519" w:type="pct"/>
          </w:tcPr>
          <w:p w14:paraId="36DF6597" w14:textId="77777777" w:rsidR="008D3973" w:rsidRPr="00856760" w:rsidRDefault="008D3973" w:rsidP="00F22112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81" w:type="pct"/>
            <w:gridSpan w:val="10"/>
          </w:tcPr>
          <w:p w14:paraId="33492B3F" w14:textId="77777777" w:rsidR="008D3973" w:rsidRPr="00856760" w:rsidRDefault="008D3973" w:rsidP="00F22112">
            <w:pPr>
              <w:tabs>
                <w:tab w:val="decimal" w:pos="831"/>
              </w:tabs>
              <w:suppressAutoHyphens/>
              <w:spacing w:after="0" w:line="240" w:lineRule="auto"/>
              <w:ind w:left="-107" w:right="-64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lang w:val="x-none" w:eastAsia="zh-CN"/>
              </w:rPr>
              <w:t>(</w:t>
            </w:r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val="x-none" w:eastAsia="zh-CN"/>
              </w:rPr>
              <w:t xml:space="preserve">ล้านบาท) </w:t>
            </w:r>
          </w:p>
        </w:tc>
      </w:tr>
      <w:tr w:rsidR="008D3973" w:rsidRPr="00856760" w14:paraId="2A42CD0F" w14:textId="77777777" w:rsidTr="00F22112">
        <w:tc>
          <w:tcPr>
            <w:tcW w:w="1519" w:type="pct"/>
          </w:tcPr>
          <w:p w14:paraId="1DB1CA4A" w14:textId="77777777" w:rsidR="008D3973" w:rsidRPr="00856760" w:rsidRDefault="008D3973" w:rsidP="00F22112">
            <w:pPr>
              <w:suppressAutoHyphens/>
              <w:spacing w:after="0" w:line="240" w:lineRule="auto"/>
              <w:ind w:left="75" w:hanging="97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584" w:type="pct"/>
            <w:gridSpan w:val="2"/>
          </w:tcPr>
          <w:p w14:paraId="48AA44DC" w14:textId="77777777" w:rsidR="008D3973" w:rsidRPr="00856760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4" w:type="pct"/>
          </w:tcPr>
          <w:p w14:paraId="47208CCE" w14:textId="77777777" w:rsidR="008D3973" w:rsidRPr="00856760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</w:tcPr>
          <w:p w14:paraId="46C68F5B" w14:textId="77777777" w:rsidR="008D3973" w:rsidRPr="00856760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9" w:type="pct"/>
          </w:tcPr>
          <w:p w14:paraId="4A766BB4" w14:textId="77777777" w:rsidR="008D3973" w:rsidRPr="00856760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3C0EA378" w14:textId="77777777" w:rsidR="008D3973" w:rsidRPr="00856760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9" w:type="pct"/>
          </w:tcPr>
          <w:p w14:paraId="18A20C96" w14:textId="77777777" w:rsidR="008D3973" w:rsidRPr="00856760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</w:tcPr>
          <w:p w14:paraId="1BC98FBD" w14:textId="77777777" w:rsidR="008D3973" w:rsidRPr="00856760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32" w:type="pct"/>
          </w:tcPr>
          <w:p w14:paraId="1E9C16CF" w14:textId="77777777" w:rsidR="008D3973" w:rsidRPr="00856760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6523D22C" w14:textId="77777777" w:rsidR="008D3973" w:rsidRPr="00856760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8D3973" w:rsidRPr="00856760" w14:paraId="54BB94C1" w14:textId="77777777" w:rsidTr="00F22112">
        <w:tc>
          <w:tcPr>
            <w:tcW w:w="1519" w:type="pct"/>
          </w:tcPr>
          <w:p w14:paraId="5FC18194" w14:textId="77777777" w:rsidR="008D3973" w:rsidRPr="00856760" w:rsidRDefault="008D3973" w:rsidP="00F22112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เงินสด</w:t>
            </w:r>
          </w:p>
        </w:tc>
        <w:tc>
          <w:tcPr>
            <w:tcW w:w="584" w:type="pct"/>
            <w:gridSpan w:val="2"/>
            <w:vAlign w:val="bottom"/>
          </w:tcPr>
          <w:p w14:paraId="1D94EF66" w14:textId="765CDF49" w:rsidR="008D3973" w:rsidRPr="00DC69BC" w:rsidRDefault="00AB4DC6" w:rsidP="00F22112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75B0CD5B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1AC309D5" w14:textId="5BB76C6A" w:rsidR="008D3973" w:rsidRPr="00DC69BC" w:rsidRDefault="00AB4DC6" w:rsidP="00F22112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475CE7E7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5239533F" w14:textId="2D84C2DE" w:rsidR="008D3973" w:rsidRPr="00DC69BC" w:rsidRDefault="00AB4DC6" w:rsidP="00F22112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7C3B78EA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109AB1D5" w14:textId="2F13E2B8" w:rsidR="008D3973" w:rsidRPr="00DC69BC" w:rsidRDefault="00AB4DC6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B4DC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47,254</w:t>
            </w:r>
          </w:p>
        </w:tc>
        <w:tc>
          <w:tcPr>
            <w:tcW w:w="132" w:type="pct"/>
          </w:tcPr>
          <w:p w14:paraId="19A4DF92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65219770" w14:textId="35E9D7AE" w:rsidR="008D3973" w:rsidRPr="00DC69BC" w:rsidRDefault="00AB4DC6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B4DC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47,254</w:t>
            </w:r>
          </w:p>
        </w:tc>
      </w:tr>
      <w:tr w:rsidR="008D3973" w:rsidRPr="00856760" w14:paraId="51A7C05D" w14:textId="77777777" w:rsidTr="00F22112">
        <w:tc>
          <w:tcPr>
            <w:tcW w:w="1519" w:type="pct"/>
          </w:tcPr>
          <w:p w14:paraId="3B468DA0" w14:textId="77777777" w:rsidR="008D3973" w:rsidRPr="00856760" w:rsidRDefault="008D3973" w:rsidP="00F22112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ตลาดเงินสุทธิ</w:t>
            </w:r>
          </w:p>
        </w:tc>
        <w:tc>
          <w:tcPr>
            <w:tcW w:w="584" w:type="pct"/>
            <w:gridSpan w:val="2"/>
            <w:vAlign w:val="bottom"/>
          </w:tcPr>
          <w:p w14:paraId="1CB400FA" w14:textId="63EED779" w:rsidR="008D3973" w:rsidRPr="00DC69BC" w:rsidRDefault="00AB4DC6" w:rsidP="00F22112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40964618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600BE74D" w14:textId="26C713DA" w:rsidR="008D3973" w:rsidRPr="00DC69BC" w:rsidRDefault="00AB4DC6" w:rsidP="00F22112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43B553FB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1E63AA50" w14:textId="5934866E" w:rsidR="008D3973" w:rsidRPr="00DC69BC" w:rsidRDefault="00AB4DC6" w:rsidP="00F22112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708988A4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674BE3A7" w14:textId="4E4F1340" w:rsidR="008D3973" w:rsidRPr="00DC69BC" w:rsidRDefault="00AB4DC6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B4DC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522,056</w:t>
            </w:r>
          </w:p>
        </w:tc>
        <w:tc>
          <w:tcPr>
            <w:tcW w:w="132" w:type="pct"/>
          </w:tcPr>
          <w:p w14:paraId="6569630B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1F935975" w14:textId="77777777" w:rsidR="008D3973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  <w:p w14:paraId="657EEF1B" w14:textId="33105FA2" w:rsidR="00AB4DC6" w:rsidRPr="00DC69BC" w:rsidRDefault="00AB4DC6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B4DC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522,056</w:t>
            </w:r>
          </w:p>
        </w:tc>
      </w:tr>
      <w:tr w:rsidR="008D3973" w:rsidRPr="00856760" w14:paraId="0C81A9BB" w14:textId="77777777" w:rsidTr="00F22112">
        <w:tc>
          <w:tcPr>
            <w:tcW w:w="1519" w:type="pct"/>
          </w:tcPr>
          <w:p w14:paraId="2B8B9CA8" w14:textId="77777777" w:rsidR="008D3973" w:rsidRPr="00856760" w:rsidRDefault="008D3973" w:rsidP="00F22112">
            <w:pPr>
              <w:suppressAutoHyphens/>
              <w:spacing w:after="0" w:line="240" w:lineRule="auto"/>
              <w:ind w:left="180" w:right="-195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584" w:type="pct"/>
            <w:gridSpan w:val="2"/>
          </w:tcPr>
          <w:p w14:paraId="44BC4D17" w14:textId="77777777" w:rsidR="008D3973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  <w:p w14:paraId="433BCBBA" w14:textId="0ECDE990" w:rsidR="00AB4DC6" w:rsidRPr="00DC69BC" w:rsidRDefault="00AB4DC6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B4DC6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62</w:t>
            </w:r>
            <w:r w:rsidRPr="00AB4DC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AB4DC6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32</w:t>
            </w:r>
            <w:r w:rsidR="00B312CC">
              <w:rPr>
                <w:rFonts w:asciiTheme="majorBidi" w:eastAsia="Times New Roman" w:hAnsiTheme="majorBidi" w:cs="Angsana New" w:hint="cs"/>
                <w:sz w:val="26"/>
                <w:szCs w:val="26"/>
                <w:cs/>
                <w:lang w:eastAsia="zh-CN"/>
              </w:rPr>
              <w:t>7</w:t>
            </w:r>
          </w:p>
        </w:tc>
        <w:tc>
          <w:tcPr>
            <w:tcW w:w="174" w:type="pct"/>
            <w:vAlign w:val="bottom"/>
          </w:tcPr>
          <w:p w14:paraId="68037F3A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6934BA0C" w14:textId="3E51478B" w:rsidR="008D3973" w:rsidRPr="00DC69BC" w:rsidRDefault="00AB4DC6" w:rsidP="00F22112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26D2405E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6AFC201A" w14:textId="4F160440" w:rsidR="008D3973" w:rsidRPr="00DC69BC" w:rsidRDefault="00AB4DC6" w:rsidP="00F22112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656869FF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71B752D8" w14:textId="555423B8" w:rsidR="008D3973" w:rsidRPr="00DC69BC" w:rsidRDefault="00AB4DC6" w:rsidP="00F22112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2" w:type="pct"/>
          </w:tcPr>
          <w:p w14:paraId="20F2284C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05737C3E" w14:textId="77777777" w:rsidR="008D3973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  <w:p w14:paraId="08F72636" w14:textId="5F9A44BE" w:rsidR="00AB4DC6" w:rsidRPr="00B312CC" w:rsidRDefault="00AB4DC6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B4DC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62,32</w:t>
            </w:r>
            <w:r w:rsidR="00B312C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</w:t>
            </w:r>
          </w:p>
        </w:tc>
      </w:tr>
      <w:tr w:rsidR="008D3973" w:rsidRPr="00856760" w14:paraId="58EA0068" w14:textId="77777777" w:rsidTr="00F22112">
        <w:tc>
          <w:tcPr>
            <w:tcW w:w="1519" w:type="pct"/>
          </w:tcPr>
          <w:p w14:paraId="655922AE" w14:textId="77777777" w:rsidR="008D3973" w:rsidRPr="00856760" w:rsidRDefault="008D3973" w:rsidP="00F22112">
            <w:pPr>
              <w:suppressAutoHyphens/>
              <w:spacing w:after="0" w:line="240" w:lineRule="auto"/>
              <w:ind w:left="90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584" w:type="pct"/>
            <w:gridSpan w:val="2"/>
          </w:tcPr>
          <w:p w14:paraId="27944C72" w14:textId="57032586" w:rsidR="008D3973" w:rsidRPr="00DC69BC" w:rsidRDefault="00AB4DC6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B4DC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66,084</w:t>
            </w:r>
          </w:p>
        </w:tc>
        <w:tc>
          <w:tcPr>
            <w:tcW w:w="174" w:type="pct"/>
            <w:vAlign w:val="bottom"/>
          </w:tcPr>
          <w:p w14:paraId="7F458614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2935B736" w14:textId="4F3285EC" w:rsidR="008D3973" w:rsidRPr="00DC69BC" w:rsidRDefault="00AB4DC6" w:rsidP="00F22112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0CC25588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1657FDC1" w14:textId="1AADE05F" w:rsidR="008D3973" w:rsidRPr="00DC69BC" w:rsidRDefault="00AB4DC6" w:rsidP="00F22112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48AE8332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69EBE3D6" w14:textId="17EB1A52" w:rsidR="008D3973" w:rsidRPr="00DC69BC" w:rsidRDefault="00AB4DC6" w:rsidP="00F22112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2" w:type="pct"/>
          </w:tcPr>
          <w:p w14:paraId="19907E4F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574A4FF3" w14:textId="302280AE" w:rsidR="008D3973" w:rsidRPr="00DC69BC" w:rsidRDefault="00AB4DC6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B4DC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66,084</w:t>
            </w:r>
          </w:p>
        </w:tc>
      </w:tr>
      <w:tr w:rsidR="008D3973" w:rsidRPr="00856760" w14:paraId="595F4807" w14:textId="77777777" w:rsidTr="00F22112">
        <w:tc>
          <w:tcPr>
            <w:tcW w:w="1519" w:type="pct"/>
          </w:tcPr>
          <w:p w14:paraId="241E7B89" w14:textId="77777777" w:rsidR="008D3973" w:rsidRPr="00856760" w:rsidRDefault="008D3973" w:rsidP="00F22112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เงินลงทุนสุทธิ</w:t>
            </w:r>
          </w:p>
        </w:tc>
        <w:tc>
          <w:tcPr>
            <w:tcW w:w="584" w:type="pct"/>
            <w:gridSpan w:val="2"/>
            <w:vAlign w:val="bottom"/>
          </w:tcPr>
          <w:p w14:paraId="407603DF" w14:textId="2EC35F4C" w:rsidR="008D3973" w:rsidRPr="00DC69BC" w:rsidRDefault="00AB4DC6" w:rsidP="00F22112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0A7F5855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526C71F2" w14:textId="41D0B209" w:rsidR="008D3973" w:rsidRPr="00DC69BC" w:rsidRDefault="00AB4DC6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B4DC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178,01</w:t>
            </w:r>
            <w:r w:rsidR="00B312CC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59" w:type="pct"/>
          </w:tcPr>
          <w:p w14:paraId="255C2C2E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5C179D54" w14:textId="2373D37A" w:rsidR="008D3973" w:rsidRPr="00DC69BC" w:rsidRDefault="00AB4DC6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B4DC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1,636</w:t>
            </w:r>
          </w:p>
        </w:tc>
        <w:tc>
          <w:tcPr>
            <w:tcW w:w="159" w:type="pct"/>
            <w:vAlign w:val="bottom"/>
          </w:tcPr>
          <w:p w14:paraId="10FB7756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1A1DCD3A" w14:textId="105B12EE" w:rsidR="008D3973" w:rsidRPr="00DC69BC" w:rsidRDefault="00AB4DC6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B4DC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211,0</w:t>
            </w:r>
            <w:r w:rsidR="00B312CC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19</w:t>
            </w:r>
          </w:p>
        </w:tc>
        <w:tc>
          <w:tcPr>
            <w:tcW w:w="132" w:type="pct"/>
          </w:tcPr>
          <w:p w14:paraId="0456D947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12DA3CE8" w14:textId="4D0CB3C2" w:rsidR="008D3973" w:rsidRPr="00DC69BC" w:rsidRDefault="00AB4DC6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B4DC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390,671</w:t>
            </w:r>
          </w:p>
        </w:tc>
      </w:tr>
      <w:tr w:rsidR="008D3973" w:rsidRPr="00856760" w14:paraId="5D643366" w14:textId="77777777" w:rsidTr="00F22112">
        <w:tc>
          <w:tcPr>
            <w:tcW w:w="1519" w:type="pct"/>
          </w:tcPr>
          <w:p w14:paraId="375B13C7" w14:textId="77777777" w:rsidR="008D3973" w:rsidRPr="00856760" w:rsidRDefault="008D3973" w:rsidP="00F22112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เงินให้สินเชื่อแก่ลูกหนี้และดอกเบี้ย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vAlign w:val="bottom"/>
          </w:tcPr>
          <w:p w14:paraId="3C128DF6" w14:textId="182BA361" w:rsidR="008D3973" w:rsidRPr="00DC69BC" w:rsidRDefault="00AB4DC6" w:rsidP="00F22112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2EDCF9F3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5B69CD07" w14:textId="77777777" w:rsidR="008D3973" w:rsidRDefault="008D3973" w:rsidP="00F22112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7EF10D45" w14:textId="04EB6C59" w:rsidR="00AB4DC6" w:rsidRPr="00DC69BC" w:rsidRDefault="00AB4DC6" w:rsidP="00F22112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00970F13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665457D2" w14:textId="77777777" w:rsidR="008D3973" w:rsidRDefault="008D3973" w:rsidP="00F22112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  <w:p w14:paraId="6B8A85AB" w14:textId="4CB9F046" w:rsidR="00AB4DC6" w:rsidRPr="00DC69BC" w:rsidRDefault="00AB4DC6" w:rsidP="00F22112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3C36E70F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214B00B2" w14:textId="27497420" w:rsidR="008D3973" w:rsidRPr="00DC69BC" w:rsidRDefault="00AB4DC6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B4DC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2,247,848</w:t>
            </w:r>
          </w:p>
        </w:tc>
        <w:tc>
          <w:tcPr>
            <w:tcW w:w="132" w:type="pct"/>
          </w:tcPr>
          <w:p w14:paraId="556662C3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E41BEB0" w14:textId="77777777" w:rsidR="008D3973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  <w:p w14:paraId="7AAD174F" w14:textId="62E3D188" w:rsidR="00AB4DC6" w:rsidRPr="00DC69BC" w:rsidRDefault="00AB4DC6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B4DC6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2,247,848</w:t>
            </w:r>
          </w:p>
        </w:tc>
      </w:tr>
      <w:tr w:rsidR="008D3973" w:rsidRPr="00856760" w14:paraId="1BBC1F17" w14:textId="77777777" w:rsidTr="00F22112">
        <w:tc>
          <w:tcPr>
            <w:tcW w:w="1519" w:type="pct"/>
          </w:tcPr>
          <w:p w14:paraId="6814BA13" w14:textId="77777777" w:rsidR="008D3973" w:rsidRPr="00856760" w:rsidRDefault="008D3973" w:rsidP="00F22112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E336BED" w14:textId="0935CEEB" w:rsidR="008D3973" w:rsidRPr="00DC69BC" w:rsidRDefault="00AB4DC6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AB4DC6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128,41</w:t>
            </w:r>
            <w:r w:rsidR="00B312C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</w:t>
            </w:r>
          </w:p>
        </w:tc>
        <w:tc>
          <w:tcPr>
            <w:tcW w:w="174" w:type="pct"/>
            <w:vAlign w:val="bottom"/>
          </w:tcPr>
          <w:p w14:paraId="15C05B10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7220F3" w14:textId="1750E105" w:rsidR="008D3973" w:rsidRPr="00DC69BC" w:rsidRDefault="00AB4DC6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B4DC6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178,01</w:t>
            </w:r>
            <w:r w:rsidR="00B312CC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6</w:t>
            </w:r>
          </w:p>
        </w:tc>
        <w:tc>
          <w:tcPr>
            <w:tcW w:w="159" w:type="pct"/>
          </w:tcPr>
          <w:p w14:paraId="2866BD3B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87647B2" w14:textId="0AE4BF10" w:rsidR="008D3973" w:rsidRPr="00DC69BC" w:rsidRDefault="00AB4DC6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AB4DC6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1,636</w:t>
            </w:r>
          </w:p>
        </w:tc>
        <w:tc>
          <w:tcPr>
            <w:tcW w:w="159" w:type="pct"/>
            <w:vAlign w:val="bottom"/>
          </w:tcPr>
          <w:p w14:paraId="3CA9212D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A86F3" w14:textId="2D8F1A83" w:rsidR="008D3973" w:rsidRPr="00DC69BC" w:rsidRDefault="00AB4DC6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AB4DC6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3,028,17</w:t>
            </w:r>
            <w:r w:rsidR="00B312C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7</w:t>
            </w:r>
          </w:p>
        </w:tc>
        <w:tc>
          <w:tcPr>
            <w:tcW w:w="132" w:type="pct"/>
          </w:tcPr>
          <w:p w14:paraId="74C7FCAE" w14:textId="77777777" w:rsidR="008D3973" w:rsidRPr="00DC69BC" w:rsidRDefault="008D3973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37358856" w14:textId="00003DE7" w:rsidR="008D3973" w:rsidRPr="00BD56C1" w:rsidRDefault="00AB4DC6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AB4DC6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3,336,2</w:t>
            </w:r>
            <w:r w:rsidR="00B312C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40</w:t>
            </w:r>
          </w:p>
        </w:tc>
      </w:tr>
      <w:tr w:rsidR="001B3AEB" w:rsidRPr="00856760" w14:paraId="7BDB2D13" w14:textId="77777777" w:rsidTr="00F22112">
        <w:tc>
          <w:tcPr>
            <w:tcW w:w="1519" w:type="pct"/>
          </w:tcPr>
          <w:p w14:paraId="7E607128" w14:textId="77777777" w:rsidR="001B3AEB" w:rsidRPr="00856760" w:rsidRDefault="001B3AEB" w:rsidP="00F22112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lastRenderedPageBreak/>
              <w:t>หนี้สินทางการเงิน</w:t>
            </w:r>
          </w:p>
        </w:tc>
        <w:tc>
          <w:tcPr>
            <w:tcW w:w="584" w:type="pct"/>
            <w:gridSpan w:val="2"/>
            <w:vAlign w:val="bottom"/>
          </w:tcPr>
          <w:p w14:paraId="54E209EF" w14:textId="77777777" w:rsidR="001B3AEB" w:rsidRPr="00856760" w:rsidRDefault="001B3AEB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4" w:type="pct"/>
          </w:tcPr>
          <w:p w14:paraId="7EA40025" w14:textId="77777777" w:rsidR="001B3AEB" w:rsidRPr="00856760" w:rsidRDefault="001B3AEB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74A681FA" w14:textId="77777777" w:rsidR="001B3AEB" w:rsidRPr="00856760" w:rsidRDefault="001B3AEB" w:rsidP="00F22112">
            <w:pPr>
              <w:tabs>
                <w:tab w:val="decimal" w:pos="623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59" w:type="pct"/>
            <w:vAlign w:val="bottom"/>
          </w:tcPr>
          <w:p w14:paraId="32D53B73" w14:textId="77777777" w:rsidR="001B3AEB" w:rsidRPr="00856760" w:rsidRDefault="001B3AEB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</w:tcPr>
          <w:p w14:paraId="39566659" w14:textId="77777777" w:rsidR="001B3AEB" w:rsidRPr="00856760" w:rsidRDefault="001B3AEB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9" w:type="pct"/>
            <w:vAlign w:val="bottom"/>
          </w:tcPr>
          <w:p w14:paraId="42A12751" w14:textId="77777777" w:rsidR="001B3AEB" w:rsidRPr="00856760" w:rsidRDefault="001B3AEB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3B6E371A" w14:textId="77777777" w:rsidR="001B3AEB" w:rsidRPr="00856760" w:rsidRDefault="001B3AEB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32" w:type="pct"/>
            <w:vAlign w:val="bottom"/>
          </w:tcPr>
          <w:p w14:paraId="0E44B0C6" w14:textId="77777777" w:rsidR="001B3AEB" w:rsidRPr="00856760" w:rsidRDefault="001B3AEB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7C3E449D" w14:textId="77777777" w:rsidR="001B3AEB" w:rsidRPr="00856760" w:rsidRDefault="001B3AEB" w:rsidP="00F22112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E44575" w:rsidRPr="00856760" w14:paraId="0DC3BAB4" w14:textId="77777777" w:rsidTr="00F22112">
        <w:tc>
          <w:tcPr>
            <w:tcW w:w="1519" w:type="pct"/>
          </w:tcPr>
          <w:p w14:paraId="225D1D6D" w14:textId="77777777" w:rsidR="00E44575" w:rsidRPr="00856760" w:rsidRDefault="00E44575" w:rsidP="00E44575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584" w:type="pct"/>
            <w:gridSpan w:val="2"/>
            <w:vAlign w:val="bottom"/>
          </w:tcPr>
          <w:p w14:paraId="693EAB3F" w14:textId="62B316BB" w:rsidR="00E44575" w:rsidRPr="006D6590" w:rsidRDefault="00E44575" w:rsidP="00E44575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243C891F" w14:textId="77777777" w:rsidR="00E44575" w:rsidRPr="006D6590" w:rsidRDefault="00E44575" w:rsidP="00E4457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4165400E" w14:textId="719CCA9C" w:rsidR="00E44575" w:rsidRPr="006D6590" w:rsidRDefault="00E44575" w:rsidP="00E44575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64573219" w14:textId="77777777" w:rsidR="00E44575" w:rsidRPr="006D6590" w:rsidRDefault="00E44575" w:rsidP="00E4457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0029E132" w14:textId="7B63FA68" w:rsidR="00E44575" w:rsidRPr="006D6590" w:rsidRDefault="00E44575" w:rsidP="00E44575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61B0F528" w14:textId="77777777" w:rsidR="00E44575" w:rsidRPr="006D6590" w:rsidRDefault="00E44575" w:rsidP="00E4457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5CB9F000" w14:textId="5742C01D" w:rsidR="00E44575" w:rsidRPr="006D6590" w:rsidRDefault="00E44575" w:rsidP="00E4457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E4457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x-none" w:eastAsia="zh-CN"/>
              </w:rPr>
              <w:t>2</w:t>
            </w:r>
            <w:r w:rsidRPr="00E4457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,</w:t>
            </w:r>
            <w:r w:rsidRPr="00E4457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x-none" w:eastAsia="zh-CN"/>
              </w:rPr>
              <w:t>555</w:t>
            </w:r>
            <w:r w:rsidRPr="00E4457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,</w:t>
            </w:r>
            <w:r w:rsidRPr="00E4457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x-none" w:eastAsia="zh-CN"/>
              </w:rPr>
              <w:t>800</w:t>
            </w:r>
          </w:p>
        </w:tc>
        <w:tc>
          <w:tcPr>
            <w:tcW w:w="132" w:type="pct"/>
          </w:tcPr>
          <w:p w14:paraId="64390A83" w14:textId="77777777" w:rsidR="00E44575" w:rsidRPr="006D6590" w:rsidRDefault="00E44575" w:rsidP="00E4457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7B552D9C" w14:textId="7F5B531D" w:rsidR="00E44575" w:rsidRPr="006D6590" w:rsidRDefault="00E44575" w:rsidP="00E4457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E4457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x-none" w:eastAsia="zh-CN"/>
              </w:rPr>
              <w:t>2</w:t>
            </w:r>
            <w:r w:rsidRPr="00E4457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,</w:t>
            </w:r>
            <w:r w:rsidRPr="00E4457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x-none" w:eastAsia="zh-CN"/>
              </w:rPr>
              <w:t>555</w:t>
            </w:r>
            <w:r w:rsidRPr="00E4457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,</w:t>
            </w:r>
            <w:r w:rsidRPr="00E4457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x-none" w:eastAsia="zh-CN"/>
              </w:rPr>
              <w:t>800</w:t>
            </w:r>
          </w:p>
        </w:tc>
      </w:tr>
      <w:tr w:rsidR="00E44575" w:rsidRPr="00856760" w14:paraId="5CADEE26" w14:textId="77777777" w:rsidTr="00F22112">
        <w:tc>
          <w:tcPr>
            <w:tcW w:w="1519" w:type="pct"/>
          </w:tcPr>
          <w:p w14:paraId="28DE36C7" w14:textId="77777777" w:rsidR="00E44575" w:rsidRPr="00856760" w:rsidRDefault="00E44575" w:rsidP="00E44575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584" w:type="pct"/>
            <w:gridSpan w:val="2"/>
            <w:vAlign w:val="bottom"/>
          </w:tcPr>
          <w:p w14:paraId="6FE82A49" w14:textId="0B7BEE8F" w:rsidR="00E44575" w:rsidRPr="006D6590" w:rsidRDefault="00E44575" w:rsidP="00E44575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38AB22FD" w14:textId="77777777" w:rsidR="00E44575" w:rsidRPr="006D6590" w:rsidRDefault="00E44575" w:rsidP="00E4457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186A101D" w14:textId="2715B131" w:rsidR="00E44575" w:rsidRPr="006D6590" w:rsidRDefault="00E44575" w:rsidP="00E44575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37F8F7F6" w14:textId="77777777" w:rsidR="00E44575" w:rsidRPr="006D6590" w:rsidRDefault="00E44575" w:rsidP="00E4457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654D6085" w14:textId="458A6729" w:rsidR="00E44575" w:rsidRPr="006D6590" w:rsidRDefault="00E44575" w:rsidP="00E44575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647CCB72" w14:textId="77777777" w:rsidR="00E44575" w:rsidRPr="006D6590" w:rsidRDefault="00E44575" w:rsidP="00E4457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2295BB4B" w14:textId="2DACA0CF" w:rsidR="00E44575" w:rsidRPr="006D6590" w:rsidRDefault="00E44575" w:rsidP="00E4457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457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181</w:t>
            </w:r>
            <w:r w:rsidRPr="00E4457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E4457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347</w:t>
            </w:r>
          </w:p>
        </w:tc>
        <w:tc>
          <w:tcPr>
            <w:tcW w:w="132" w:type="pct"/>
          </w:tcPr>
          <w:p w14:paraId="653EEEC8" w14:textId="77777777" w:rsidR="00E44575" w:rsidRPr="006D6590" w:rsidRDefault="00E44575" w:rsidP="00E4457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3A5B53E3" w14:textId="7C479F31" w:rsidR="00E44575" w:rsidRPr="006D6590" w:rsidRDefault="00E44575" w:rsidP="00E44575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E4457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181,347</w:t>
            </w:r>
          </w:p>
        </w:tc>
      </w:tr>
      <w:tr w:rsidR="00B80B43" w:rsidRPr="00856760" w14:paraId="35C9CAE2" w14:textId="77777777" w:rsidTr="00F22112">
        <w:tc>
          <w:tcPr>
            <w:tcW w:w="1519" w:type="pct"/>
          </w:tcPr>
          <w:p w14:paraId="12788734" w14:textId="32BBF167" w:rsidR="00B80B43" w:rsidRPr="00856760" w:rsidRDefault="00B80B43" w:rsidP="00B80B43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84" w:type="pct"/>
            <w:gridSpan w:val="2"/>
            <w:vAlign w:val="bottom"/>
          </w:tcPr>
          <w:p w14:paraId="34E79426" w14:textId="6F28D7E7" w:rsidR="00B80B43" w:rsidRDefault="00B80B43" w:rsidP="00B80B43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332B3E39" w14:textId="77777777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1CFEECAF" w14:textId="0CEFB0CF" w:rsidR="00B80B43" w:rsidRDefault="00B80B43" w:rsidP="00B80B43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7ACABAD8" w14:textId="77777777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4E6EDAAE" w14:textId="625E9A49" w:rsidR="00B80B43" w:rsidRDefault="00B80B43" w:rsidP="00B80B43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0DC81E27" w14:textId="77777777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513988F2" w14:textId="6251DF59" w:rsidR="00B80B43" w:rsidRPr="00E44575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E44575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11</w:t>
            </w:r>
            <w:r w:rsidRPr="00E44575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E44575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429</w:t>
            </w:r>
          </w:p>
        </w:tc>
        <w:tc>
          <w:tcPr>
            <w:tcW w:w="132" w:type="pct"/>
          </w:tcPr>
          <w:p w14:paraId="27479065" w14:textId="77777777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7F7B3C6B" w14:textId="79F24AB2" w:rsidR="00B80B43" w:rsidRPr="00E44575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E4457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11,429</w:t>
            </w:r>
          </w:p>
        </w:tc>
      </w:tr>
      <w:tr w:rsidR="00B80B43" w:rsidRPr="00856760" w14:paraId="1A7D29A2" w14:textId="77777777" w:rsidTr="00F22112">
        <w:tc>
          <w:tcPr>
            <w:tcW w:w="1519" w:type="pct"/>
          </w:tcPr>
          <w:p w14:paraId="7610E42A" w14:textId="0F949864" w:rsidR="00B80B43" w:rsidRPr="00856760" w:rsidRDefault="00B80B43" w:rsidP="00B80B43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ทางการเงินที่วัดมูลค่าด้วย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584" w:type="pct"/>
            <w:gridSpan w:val="2"/>
            <w:vAlign w:val="bottom"/>
          </w:tcPr>
          <w:p w14:paraId="010E0397" w14:textId="00CA959E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44575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39</w:t>
            </w:r>
          </w:p>
        </w:tc>
        <w:tc>
          <w:tcPr>
            <w:tcW w:w="174" w:type="pct"/>
            <w:vAlign w:val="bottom"/>
          </w:tcPr>
          <w:p w14:paraId="11AC73BA" w14:textId="77777777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1FE05F12" w14:textId="063B7BA6" w:rsidR="00B80B43" w:rsidRPr="006D6590" w:rsidRDefault="00B80B43" w:rsidP="00B80B43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7DABF2DD" w14:textId="77777777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vAlign w:val="bottom"/>
          </w:tcPr>
          <w:p w14:paraId="48910F1E" w14:textId="69A461A4" w:rsidR="00B80B43" w:rsidRPr="006D6590" w:rsidRDefault="00B80B43" w:rsidP="00B80B43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7FFDD9AC" w14:textId="77777777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48948B47" w14:textId="4E5A0F9C" w:rsidR="00B80B43" w:rsidRPr="006D6590" w:rsidRDefault="00B80B43" w:rsidP="00B80B43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2" w:type="pct"/>
          </w:tcPr>
          <w:p w14:paraId="05AFFCF0" w14:textId="77777777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38AF54CC" w14:textId="77777777" w:rsidR="00B80B43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  <w:p w14:paraId="4B872401" w14:textId="553C91E9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E4457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39</w:t>
            </w:r>
          </w:p>
        </w:tc>
      </w:tr>
      <w:tr w:rsidR="00B80B43" w:rsidRPr="00856760" w14:paraId="4FCDB448" w14:textId="77777777" w:rsidTr="00F22112">
        <w:tc>
          <w:tcPr>
            <w:tcW w:w="1519" w:type="pct"/>
          </w:tcPr>
          <w:p w14:paraId="005E8574" w14:textId="77777777" w:rsidR="00B80B43" w:rsidRPr="00856760" w:rsidRDefault="00B80B43" w:rsidP="00B80B43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หนี้สินอนุพันธ์</w:t>
            </w:r>
          </w:p>
        </w:tc>
        <w:tc>
          <w:tcPr>
            <w:tcW w:w="584" w:type="pct"/>
            <w:gridSpan w:val="2"/>
            <w:vAlign w:val="bottom"/>
          </w:tcPr>
          <w:p w14:paraId="45325D07" w14:textId="1272B25A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457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60,632</w:t>
            </w:r>
          </w:p>
        </w:tc>
        <w:tc>
          <w:tcPr>
            <w:tcW w:w="174" w:type="pct"/>
            <w:vAlign w:val="bottom"/>
          </w:tcPr>
          <w:p w14:paraId="38279DA0" w14:textId="77777777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vAlign w:val="bottom"/>
          </w:tcPr>
          <w:p w14:paraId="62D6E14F" w14:textId="3303306D" w:rsidR="00B80B43" w:rsidRPr="006D6590" w:rsidRDefault="00B80B43" w:rsidP="00B80B43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688E79E6" w14:textId="77777777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72" w:type="pct"/>
            <w:vAlign w:val="bottom"/>
          </w:tcPr>
          <w:p w14:paraId="3CE76377" w14:textId="6242B0EF" w:rsidR="00B80B43" w:rsidRPr="006D6590" w:rsidRDefault="00B80B43" w:rsidP="00B80B43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13DFB030" w14:textId="77777777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vAlign w:val="bottom"/>
          </w:tcPr>
          <w:p w14:paraId="0776E0C1" w14:textId="7015C111" w:rsidR="00B80B43" w:rsidRPr="006D6590" w:rsidRDefault="00B80B43" w:rsidP="00B80B43">
            <w:pPr>
              <w:tabs>
                <w:tab w:val="decimal" w:pos="630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2" w:type="pct"/>
          </w:tcPr>
          <w:p w14:paraId="7699123E" w14:textId="77777777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</w:tcPr>
          <w:p w14:paraId="695DD553" w14:textId="30E00FF9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457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60,632</w:t>
            </w:r>
          </w:p>
        </w:tc>
      </w:tr>
      <w:tr w:rsidR="00B80B43" w:rsidRPr="00856760" w14:paraId="202C6697" w14:textId="77777777" w:rsidTr="00F22112">
        <w:tc>
          <w:tcPr>
            <w:tcW w:w="1519" w:type="pct"/>
          </w:tcPr>
          <w:p w14:paraId="218A13E9" w14:textId="77777777" w:rsidR="00B80B43" w:rsidRPr="00856760" w:rsidRDefault="00B80B43" w:rsidP="00B80B43">
            <w:pPr>
              <w:tabs>
                <w:tab w:val="decimal" w:pos="1044"/>
              </w:tabs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84" w:type="pct"/>
            <w:gridSpan w:val="2"/>
            <w:tcBorders>
              <w:bottom w:val="single" w:sz="4" w:space="0" w:color="auto"/>
            </w:tcBorders>
            <w:vAlign w:val="bottom"/>
          </w:tcPr>
          <w:p w14:paraId="492A9EBF" w14:textId="4F2B7A00" w:rsidR="00B80B43" w:rsidRPr="006D6590" w:rsidRDefault="00B80B43" w:rsidP="00B80B43">
            <w:pPr>
              <w:tabs>
                <w:tab w:val="decimal" w:pos="62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4" w:type="pct"/>
            <w:vAlign w:val="bottom"/>
          </w:tcPr>
          <w:p w14:paraId="0318DBB5" w14:textId="77777777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vAlign w:val="bottom"/>
          </w:tcPr>
          <w:p w14:paraId="6BB16BD1" w14:textId="7D864CB0" w:rsidR="00B80B43" w:rsidRPr="006D6590" w:rsidRDefault="00B80B43" w:rsidP="00B80B43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1082328F" w14:textId="77777777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6DDA4547" w14:textId="6AC0565F" w:rsidR="00B80B43" w:rsidRPr="006D6590" w:rsidRDefault="00B80B43" w:rsidP="00B80B43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69A0B0DF" w14:textId="77777777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vAlign w:val="bottom"/>
          </w:tcPr>
          <w:p w14:paraId="54AE536C" w14:textId="78581E15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457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71</w:t>
            </w:r>
            <w:r w:rsidRPr="00E4457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E4457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99</w:t>
            </w: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6</w:t>
            </w:r>
          </w:p>
        </w:tc>
        <w:tc>
          <w:tcPr>
            <w:tcW w:w="132" w:type="pct"/>
          </w:tcPr>
          <w:p w14:paraId="3EC32C1A" w14:textId="77777777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607FC16D" w14:textId="4256A221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E4457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71,99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</w:t>
            </w:r>
          </w:p>
        </w:tc>
      </w:tr>
      <w:tr w:rsidR="00B80B43" w:rsidRPr="00856760" w14:paraId="0AB64B45" w14:textId="77777777" w:rsidTr="00F22112">
        <w:tc>
          <w:tcPr>
            <w:tcW w:w="1519" w:type="pct"/>
            <w:vAlign w:val="bottom"/>
          </w:tcPr>
          <w:p w14:paraId="62686939" w14:textId="77777777" w:rsidR="00B80B43" w:rsidRPr="00856760" w:rsidRDefault="00B80B43" w:rsidP="00B80B4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A999CA7" w14:textId="78D3D4EF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4457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60,671</w:t>
            </w:r>
          </w:p>
        </w:tc>
        <w:tc>
          <w:tcPr>
            <w:tcW w:w="174" w:type="pct"/>
            <w:vAlign w:val="bottom"/>
          </w:tcPr>
          <w:p w14:paraId="521B908D" w14:textId="77777777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561EB" w14:textId="243907D5" w:rsidR="00B80B43" w:rsidRPr="006D6590" w:rsidRDefault="00B80B43" w:rsidP="00B80B43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</w:tcPr>
          <w:p w14:paraId="460A2F0A" w14:textId="77777777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BB7518" w14:textId="6FBE6954" w:rsidR="00B80B43" w:rsidRPr="00D94953" w:rsidRDefault="00B80B43" w:rsidP="00B80B43">
            <w:pPr>
              <w:tabs>
                <w:tab w:val="decimal" w:pos="48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D94953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9" w:type="pct"/>
            <w:vAlign w:val="bottom"/>
          </w:tcPr>
          <w:p w14:paraId="2587C0C2" w14:textId="77777777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A9E4D" w14:textId="361A3113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B312C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2,820,572</w:t>
            </w:r>
          </w:p>
        </w:tc>
        <w:tc>
          <w:tcPr>
            <w:tcW w:w="132" w:type="pct"/>
          </w:tcPr>
          <w:p w14:paraId="2097E949" w14:textId="77777777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7EDD4BEA" w14:textId="7E9B253A" w:rsidR="00B80B43" w:rsidRPr="006D6590" w:rsidRDefault="00B80B43" w:rsidP="00B80B43">
            <w:pPr>
              <w:tabs>
                <w:tab w:val="decimal" w:pos="871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B312CC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2,881,24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3</w:t>
            </w:r>
          </w:p>
        </w:tc>
      </w:tr>
    </w:tbl>
    <w:p w14:paraId="33DEAA3E" w14:textId="283B36FF" w:rsidR="00486B84" w:rsidRDefault="00486B84" w:rsidP="004A4BA6">
      <w:pPr>
        <w:suppressAutoHyphens/>
        <w:spacing w:after="0" w:line="240" w:lineRule="atLeast"/>
        <w:ind w:left="539" w:right="-28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02B9A93C" w14:textId="77777777" w:rsidR="00486B84" w:rsidRDefault="00486B84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br w:type="page"/>
      </w:r>
    </w:p>
    <w:tbl>
      <w:tblPr>
        <w:tblW w:w="920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745"/>
        <w:gridCol w:w="1086"/>
        <w:gridCol w:w="326"/>
        <w:gridCol w:w="1008"/>
        <w:gridCol w:w="294"/>
        <w:gridCol w:w="1041"/>
        <w:gridCol w:w="294"/>
        <w:gridCol w:w="1040"/>
        <w:gridCol w:w="236"/>
        <w:gridCol w:w="1130"/>
      </w:tblGrid>
      <w:tr w:rsidR="00160BC3" w:rsidRPr="00A1184B" w14:paraId="6F74CB59" w14:textId="77777777" w:rsidTr="00F22112">
        <w:trPr>
          <w:trHeight w:val="85"/>
          <w:tblHeader/>
        </w:trPr>
        <w:tc>
          <w:tcPr>
            <w:tcW w:w="1492" w:type="pct"/>
          </w:tcPr>
          <w:p w14:paraId="40C88E79" w14:textId="77777777" w:rsidR="00160BC3" w:rsidRPr="00A1184B" w:rsidRDefault="00160BC3" w:rsidP="00F22112">
            <w:pPr>
              <w:suppressAutoHyphens/>
              <w:spacing w:after="0" w:line="240" w:lineRule="auto"/>
              <w:ind w:left="2861" w:right="-11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3508" w:type="pct"/>
            <w:gridSpan w:val="9"/>
          </w:tcPr>
          <w:p w14:paraId="690E94F1" w14:textId="77777777" w:rsidR="00160BC3" w:rsidRPr="00A1184B" w:rsidRDefault="00160BC3" w:rsidP="00F22112">
            <w:pPr>
              <w:tabs>
                <w:tab w:val="left" w:pos="5378"/>
                <w:tab w:val="left" w:pos="5648"/>
                <w:tab w:val="center" w:pos="6755"/>
              </w:tabs>
              <w:suppressAutoHyphens/>
              <w:spacing w:after="0" w:line="240" w:lineRule="auto"/>
              <w:ind w:left="606" w:right="-66" w:hanging="62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160BC3" w:rsidRPr="00A1184B" w14:paraId="17C89FB1" w14:textId="77777777" w:rsidTr="00F22112">
        <w:trPr>
          <w:trHeight w:val="59"/>
          <w:tblHeader/>
        </w:trPr>
        <w:tc>
          <w:tcPr>
            <w:tcW w:w="1492" w:type="pct"/>
          </w:tcPr>
          <w:p w14:paraId="6EAA0173" w14:textId="77777777" w:rsidR="00160BC3" w:rsidRPr="00A1184B" w:rsidRDefault="00160BC3" w:rsidP="00F22112">
            <w:pPr>
              <w:tabs>
                <w:tab w:val="left" w:pos="5378"/>
                <w:tab w:val="left" w:pos="5648"/>
                <w:tab w:val="center" w:pos="6755"/>
              </w:tabs>
              <w:suppressAutoHyphens/>
              <w:spacing w:after="0" w:line="240" w:lineRule="auto"/>
              <w:ind w:left="4388" w:right="-66" w:hanging="62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508" w:type="pct"/>
            <w:gridSpan w:val="9"/>
          </w:tcPr>
          <w:p w14:paraId="0B069D2E" w14:textId="1C73ABBA" w:rsidR="00160BC3" w:rsidRPr="00A1184B" w:rsidRDefault="00160BC3" w:rsidP="00F22112">
            <w:pPr>
              <w:tabs>
                <w:tab w:val="left" w:pos="5378"/>
                <w:tab w:val="left" w:pos="5648"/>
                <w:tab w:val="center" w:pos="6755"/>
              </w:tabs>
              <w:suppressAutoHyphens/>
              <w:spacing w:after="0" w:line="240" w:lineRule="auto"/>
              <w:ind w:left="606" w:right="-66" w:hanging="62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256</w:t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4</w:t>
            </w:r>
          </w:p>
        </w:tc>
      </w:tr>
      <w:tr w:rsidR="00900575" w:rsidRPr="00A1184B" w14:paraId="61B5F48D" w14:textId="77777777" w:rsidTr="00F22112">
        <w:trPr>
          <w:trHeight w:val="59"/>
          <w:tblHeader/>
        </w:trPr>
        <w:tc>
          <w:tcPr>
            <w:tcW w:w="1492" w:type="pct"/>
          </w:tcPr>
          <w:p w14:paraId="49AE8669" w14:textId="77777777" w:rsidR="00900575" w:rsidRPr="00A1184B" w:rsidRDefault="00900575" w:rsidP="00F22112">
            <w:pPr>
              <w:tabs>
                <w:tab w:val="left" w:pos="5378"/>
                <w:tab w:val="left" w:pos="5648"/>
                <w:tab w:val="center" w:pos="6755"/>
              </w:tabs>
              <w:suppressAutoHyphens/>
              <w:spacing w:after="0" w:line="240" w:lineRule="auto"/>
              <w:ind w:left="4388" w:right="-66" w:hanging="62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508" w:type="pct"/>
            <w:gridSpan w:val="9"/>
          </w:tcPr>
          <w:p w14:paraId="476751B2" w14:textId="1D9A6FC6" w:rsidR="00900575" w:rsidRPr="00A1184B" w:rsidRDefault="00900575" w:rsidP="00F22112">
            <w:pPr>
              <w:tabs>
                <w:tab w:val="left" w:pos="5378"/>
                <w:tab w:val="left" w:pos="5648"/>
                <w:tab w:val="center" w:pos="6755"/>
              </w:tabs>
              <w:suppressAutoHyphens/>
              <w:spacing w:after="0" w:line="240" w:lineRule="auto"/>
              <w:ind w:left="606" w:right="-66" w:hanging="62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(ก่อนการปรับโครงสร้างกิจการ)</w:t>
            </w:r>
          </w:p>
        </w:tc>
      </w:tr>
      <w:tr w:rsidR="00160BC3" w:rsidRPr="00A1184B" w14:paraId="67A529DD" w14:textId="77777777" w:rsidTr="00F22112">
        <w:trPr>
          <w:trHeight w:val="511"/>
          <w:tblHeader/>
        </w:trPr>
        <w:tc>
          <w:tcPr>
            <w:tcW w:w="1492" w:type="pct"/>
          </w:tcPr>
          <w:p w14:paraId="06A302B3" w14:textId="77777777" w:rsidR="00160BC3" w:rsidRPr="00A1184B" w:rsidRDefault="00160BC3" w:rsidP="00F22112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90" w:type="pct"/>
            <w:vAlign w:val="bottom"/>
          </w:tcPr>
          <w:p w14:paraId="36AB45C0" w14:textId="77777777" w:rsidR="00160BC3" w:rsidRPr="00A1184B" w:rsidRDefault="00160BC3" w:rsidP="00F22112">
            <w:pPr>
              <w:suppressAutoHyphens/>
              <w:spacing w:after="0" w:line="240" w:lineRule="auto"/>
              <w:ind w:left="-118" w:right="-112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br/>
            </w: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ที่วัดมูลค่าด้วยมูลค่ายุติธรรมผ่านกำไร</w:t>
            </w: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br/>
              <w:t>หรือขาดทุน</w:t>
            </w:r>
          </w:p>
        </w:tc>
        <w:tc>
          <w:tcPr>
            <w:tcW w:w="177" w:type="pct"/>
            <w:vAlign w:val="bottom"/>
          </w:tcPr>
          <w:p w14:paraId="639F9D7B" w14:textId="77777777" w:rsidR="00160BC3" w:rsidRPr="00A1184B" w:rsidRDefault="00160BC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48" w:type="pct"/>
            <w:vAlign w:val="bottom"/>
          </w:tcPr>
          <w:p w14:paraId="7D696381" w14:textId="77777777" w:rsidR="00160BC3" w:rsidRPr="00A1184B" w:rsidRDefault="00160BC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br/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</w:t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br/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160" w:type="pct"/>
            <w:vAlign w:val="bottom"/>
          </w:tcPr>
          <w:p w14:paraId="4F1B3450" w14:textId="77777777" w:rsidR="00160BC3" w:rsidRPr="00A1184B" w:rsidRDefault="00160BC3" w:rsidP="00F22112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61B2C2FE" w14:textId="77777777" w:rsidR="00160BC3" w:rsidRPr="00A1184B" w:rsidRDefault="00160BC3" w:rsidP="00F22112">
            <w:pPr>
              <w:tabs>
                <w:tab w:val="decimal" w:pos="-108"/>
              </w:tabs>
              <w:suppressAutoHyphens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x-none" w:eastAsia="zh-CN"/>
              </w:rPr>
              <w:t>เงินลงทุนใน</w:t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x-none" w:eastAsia="zh-CN"/>
              </w:rPr>
              <w:br/>
              <w:t>ตราสารทุนที่กำหนดให้</w:t>
            </w:r>
          </w:p>
          <w:p w14:paraId="21EF73A0" w14:textId="77777777" w:rsidR="00160BC3" w:rsidRPr="00A1184B" w:rsidRDefault="00160BC3" w:rsidP="00F22112">
            <w:pPr>
              <w:tabs>
                <w:tab w:val="decimal" w:pos="-108"/>
              </w:tabs>
              <w:suppressAutoHyphens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x-none" w:eastAsia="zh-CN"/>
              </w:rPr>
              <w:t>วัดมูลค่าด้วย</w:t>
            </w:r>
          </w:p>
          <w:p w14:paraId="7A33836F" w14:textId="77777777" w:rsidR="00160BC3" w:rsidRPr="00A1184B" w:rsidRDefault="00160BC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x-none" w:eastAsia="zh-CN"/>
              </w:rPr>
              <w:t>มูลค่ายุติธรรม</w:t>
            </w:r>
          </w:p>
          <w:p w14:paraId="25463003" w14:textId="77777777" w:rsidR="00160BC3" w:rsidRPr="00A1184B" w:rsidRDefault="00160BC3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x-none" w:eastAsia="zh-CN"/>
              </w:rPr>
              <w:t>ผ่านกำไร</w:t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br/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x-none" w:eastAsia="zh-CN"/>
              </w:rPr>
              <w:t>ขาดทุนเบ็ดเสร็จอื่น</w:t>
            </w:r>
          </w:p>
        </w:tc>
        <w:tc>
          <w:tcPr>
            <w:tcW w:w="160" w:type="pct"/>
            <w:vAlign w:val="bottom"/>
          </w:tcPr>
          <w:p w14:paraId="10ACB224" w14:textId="77777777" w:rsidR="00160BC3" w:rsidRPr="00A1184B" w:rsidRDefault="00160BC3" w:rsidP="00F22112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4C3ADAC1" w14:textId="77777777" w:rsidR="00160BC3" w:rsidRPr="00A1184B" w:rsidRDefault="00160BC3" w:rsidP="00F22112">
            <w:pPr>
              <w:suppressAutoHyphens/>
              <w:spacing w:after="0" w:line="240" w:lineRule="auto"/>
              <w:ind w:left="-145" w:right="-115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A1184B">
              <w:rPr>
                <w:rFonts w:asciiTheme="majorBidi" w:eastAsia="Times New Roman" w:hAnsiTheme="majorBidi" w:cstheme="majorBidi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br/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x-none" w:eastAsia="zh-CN"/>
              </w:rPr>
              <w:br/>
              <w:t>ราคาทุนตัดจำหน่าย</w:t>
            </w:r>
          </w:p>
        </w:tc>
        <w:tc>
          <w:tcPr>
            <w:tcW w:w="128" w:type="pct"/>
            <w:vAlign w:val="bottom"/>
          </w:tcPr>
          <w:p w14:paraId="08E7097D" w14:textId="77777777" w:rsidR="00160BC3" w:rsidRPr="00A1184B" w:rsidRDefault="00160BC3" w:rsidP="00F22112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614" w:type="pct"/>
            <w:vAlign w:val="bottom"/>
          </w:tcPr>
          <w:p w14:paraId="2263BF0D" w14:textId="77777777" w:rsidR="00160BC3" w:rsidRPr="00A1184B" w:rsidRDefault="00160BC3" w:rsidP="00F22112">
            <w:pPr>
              <w:suppressAutoHyphens/>
              <w:spacing w:after="0" w:line="240" w:lineRule="auto"/>
              <w:ind w:left="-108" w:right="-112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160BC3" w:rsidRPr="00A1184B" w14:paraId="6297DA00" w14:textId="77777777" w:rsidTr="00F22112">
        <w:trPr>
          <w:trHeight w:val="68"/>
          <w:tblHeader/>
        </w:trPr>
        <w:tc>
          <w:tcPr>
            <w:tcW w:w="1492" w:type="pct"/>
          </w:tcPr>
          <w:p w14:paraId="464402D0" w14:textId="77777777" w:rsidR="00160BC3" w:rsidRPr="00A1184B" w:rsidRDefault="00160BC3" w:rsidP="00F22112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508" w:type="pct"/>
            <w:gridSpan w:val="9"/>
          </w:tcPr>
          <w:p w14:paraId="3A2CC53F" w14:textId="77777777" w:rsidR="00160BC3" w:rsidRPr="00A1184B" w:rsidRDefault="00160BC3" w:rsidP="00F22112">
            <w:pPr>
              <w:tabs>
                <w:tab w:val="decimal" w:pos="831"/>
              </w:tabs>
              <w:suppressAutoHyphens/>
              <w:spacing w:after="0" w:line="240" w:lineRule="auto"/>
              <w:ind w:left="-107" w:right="-64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val="x-none" w:eastAsia="zh-CN"/>
              </w:rPr>
              <w:t>(</w:t>
            </w:r>
            <w:r w:rsidRPr="00A1184B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x-none" w:eastAsia="zh-CN"/>
              </w:rPr>
              <w:t xml:space="preserve">ล้านบาท) </w:t>
            </w:r>
          </w:p>
        </w:tc>
      </w:tr>
      <w:tr w:rsidR="00160BC3" w:rsidRPr="00A1184B" w14:paraId="395000FE" w14:textId="77777777" w:rsidTr="00F22112">
        <w:trPr>
          <w:trHeight w:val="312"/>
        </w:trPr>
        <w:tc>
          <w:tcPr>
            <w:tcW w:w="1492" w:type="pct"/>
          </w:tcPr>
          <w:p w14:paraId="76932337" w14:textId="77777777" w:rsidR="00160BC3" w:rsidRPr="00A1184B" w:rsidRDefault="00160BC3" w:rsidP="00F22112">
            <w:pPr>
              <w:suppressAutoHyphens/>
              <w:spacing w:after="0" w:line="240" w:lineRule="auto"/>
              <w:ind w:left="75" w:hanging="97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590" w:type="pct"/>
          </w:tcPr>
          <w:p w14:paraId="05BAE06E" w14:textId="77777777" w:rsidR="00160BC3" w:rsidRPr="00A1184B" w:rsidRDefault="00160BC3" w:rsidP="00F22112">
            <w:pPr>
              <w:tabs>
                <w:tab w:val="decimal" w:pos="708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7" w:type="pct"/>
          </w:tcPr>
          <w:p w14:paraId="6D40A1B7" w14:textId="77777777" w:rsidR="00160BC3" w:rsidRPr="00A1184B" w:rsidRDefault="00160BC3" w:rsidP="00F22112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</w:tcPr>
          <w:p w14:paraId="6388EDCD" w14:textId="77777777" w:rsidR="00160BC3" w:rsidRPr="00A1184B" w:rsidRDefault="00160BC3" w:rsidP="00F22112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0" w:type="pct"/>
          </w:tcPr>
          <w:p w14:paraId="1717C949" w14:textId="77777777" w:rsidR="00160BC3" w:rsidRPr="00A1184B" w:rsidRDefault="00160BC3" w:rsidP="00F22112">
            <w:pPr>
              <w:tabs>
                <w:tab w:val="decimal" w:pos="677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</w:tcPr>
          <w:p w14:paraId="0691BA02" w14:textId="77777777" w:rsidR="00160BC3" w:rsidRPr="00A1184B" w:rsidRDefault="00160BC3" w:rsidP="00F22112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60" w:type="pct"/>
          </w:tcPr>
          <w:p w14:paraId="1F9992F4" w14:textId="77777777" w:rsidR="00160BC3" w:rsidRPr="00A1184B" w:rsidRDefault="00160BC3" w:rsidP="00F22112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</w:tcPr>
          <w:p w14:paraId="61A76544" w14:textId="77777777" w:rsidR="00160BC3" w:rsidRPr="00A1184B" w:rsidRDefault="00160BC3" w:rsidP="00F22112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8" w:type="pct"/>
          </w:tcPr>
          <w:p w14:paraId="6DE4DE9B" w14:textId="77777777" w:rsidR="00160BC3" w:rsidRPr="00A1184B" w:rsidRDefault="00160BC3" w:rsidP="00F22112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003CD8A6" w14:textId="77777777" w:rsidR="00160BC3" w:rsidRPr="00A1184B" w:rsidRDefault="00160BC3" w:rsidP="00F22112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A1184B" w:rsidRPr="00A1184B" w14:paraId="417D3C97" w14:textId="77777777" w:rsidTr="00F22112">
        <w:trPr>
          <w:trHeight w:val="312"/>
        </w:trPr>
        <w:tc>
          <w:tcPr>
            <w:tcW w:w="1492" w:type="pct"/>
          </w:tcPr>
          <w:p w14:paraId="4D42DBF4" w14:textId="77777777" w:rsidR="00A1184B" w:rsidRPr="00A1184B" w:rsidRDefault="00A1184B" w:rsidP="00A1184B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เงินสด</w:t>
            </w:r>
          </w:p>
        </w:tc>
        <w:tc>
          <w:tcPr>
            <w:tcW w:w="590" w:type="pct"/>
            <w:vAlign w:val="bottom"/>
          </w:tcPr>
          <w:p w14:paraId="18FCF30A" w14:textId="585F78F8" w:rsidR="00A1184B" w:rsidRPr="00A1184B" w:rsidRDefault="00A1184B" w:rsidP="00A1184B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7" w:type="pct"/>
            <w:vAlign w:val="bottom"/>
          </w:tcPr>
          <w:p w14:paraId="3B04807A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7" w:right="-108"/>
              <w:jc w:val="right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36C1AADA" w14:textId="61B0B029" w:rsidR="00A1184B" w:rsidRPr="00A1184B" w:rsidRDefault="00A1184B" w:rsidP="00A1184B">
            <w:pPr>
              <w:tabs>
                <w:tab w:val="decimal" w:pos="529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</w:tcPr>
          <w:p w14:paraId="3EC44191" w14:textId="77777777" w:rsidR="00A1184B" w:rsidRPr="00A1184B" w:rsidRDefault="00A1184B" w:rsidP="00A1184B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jc w:val="right"/>
              <w:rPr>
                <w:rStyle w:val="normaltextrun"/>
                <w:rFonts w:asciiTheme="majorBidi" w:hAnsiTheme="majorBidi" w:cstheme="majorBid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6" w:type="pct"/>
            <w:vAlign w:val="bottom"/>
          </w:tcPr>
          <w:p w14:paraId="0A141F63" w14:textId="52630E94" w:rsidR="00A1184B" w:rsidRPr="00A1184B" w:rsidRDefault="00A1184B" w:rsidP="00A1184B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  <w:vAlign w:val="bottom"/>
          </w:tcPr>
          <w:p w14:paraId="4104C5EC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6F29C7F9" w14:textId="3D331D01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50,421</w:t>
            </w:r>
          </w:p>
        </w:tc>
        <w:tc>
          <w:tcPr>
            <w:tcW w:w="128" w:type="pct"/>
          </w:tcPr>
          <w:p w14:paraId="30E9821C" w14:textId="77777777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09314052" w14:textId="6CEC9603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50,421</w:t>
            </w:r>
          </w:p>
        </w:tc>
      </w:tr>
      <w:tr w:rsidR="00A1184B" w:rsidRPr="00A1184B" w14:paraId="0768AF9C" w14:textId="77777777" w:rsidTr="00A1184B">
        <w:trPr>
          <w:trHeight w:val="625"/>
        </w:trPr>
        <w:tc>
          <w:tcPr>
            <w:tcW w:w="1492" w:type="pct"/>
          </w:tcPr>
          <w:p w14:paraId="7C8A4C89" w14:textId="77777777" w:rsidR="00A1184B" w:rsidRPr="00A1184B" w:rsidRDefault="00A1184B" w:rsidP="00A1184B">
            <w:pPr>
              <w:suppressAutoHyphens/>
              <w:spacing w:after="0" w:line="240" w:lineRule="auto"/>
              <w:ind w:left="180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  <w:t>ตลาดเงินสุทธิ</w:t>
            </w:r>
          </w:p>
        </w:tc>
        <w:tc>
          <w:tcPr>
            <w:tcW w:w="590" w:type="pct"/>
            <w:vAlign w:val="bottom"/>
          </w:tcPr>
          <w:p w14:paraId="06D9BC1B" w14:textId="4B43EB73" w:rsidR="00A1184B" w:rsidRPr="00A1184B" w:rsidRDefault="00A1184B" w:rsidP="00A1184B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7" w:type="pct"/>
            <w:vAlign w:val="bottom"/>
          </w:tcPr>
          <w:p w14:paraId="6A121CE4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036E8280" w14:textId="07AC6616" w:rsidR="00A1184B" w:rsidRPr="00A1184B" w:rsidRDefault="00A1184B" w:rsidP="00A1184B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  <w:vAlign w:val="bottom"/>
          </w:tcPr>
          <w:p w14:paraId="41911BAD" w14:textId="77777777" w:rsidR="00A1184B" w:rsidRPr="00A1184B" w:rsidRDefault="00A1184B" w:rsidP="00A1184B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rPr>
                <w:rStyle w:val="normaltextrun"/>
                <w:rFonts w:asciiTheme="majorBidi" w:hAnsiTheme="majorBidi" w:cstheme="majorBid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6" w:type="pct"/>
            <w:vAlign w:val="bottom"/>
          </w:tcPr>
          <w:p w14:paraId="7AD76E99" w14:textId="7BD4FC28" w:rsidR="00A1184B" w:rsidRPr="00A1184B" w:rsidRDefault="00A1184B" w:rsidP="00A1184B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  <w:vAlign w:val="bottom"/>
          </w:tcPr>
          <w:p w14:paraId="35BAD6BF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5BCD3E45" w14:textId="34DA8424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618,269</w:t>
            </w:r>
          </w:p>
        </w:tc>
        <w:tc>
          <w:tcPr>
            <w:tcW w:w="128" w:type="pct"/>
            <w:vAlign w:val="bottom"/>
          </w:tcPr>
          <w:p w14:paraId="6BDAB195" w14:textId="77777777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  <w:vAlign w:val="bottom"/>
          </w:tcPr>
          <w:p w14:paraId="672812DE" w14:textId="3E0C2B6D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618,269</w:t>
            </w:r>
          </w:p>
        </w:tc>
      </w:tr>
      <w:tr w:rsidR="00A1184B" w:rsidRPr="00A1184B" w14:paraId="1A37A1C5" w14:textId="77777777" w:rsidTr="00A1184B">
        <w:trPr>
          <w:trHeight w:val="634"/>
        </w:trPr>
        <w:tc>
          <w:tcPr>
            <w:tcW w:w="1492" w:type="pct"/>
          </w:tcPr>
          <w:p w14:paraId="5625A8CC" w14:textId="77777777" w:rsidR="00A1184B" w:rsidRPr="00A1184B" w:rsidRDefault="00A1184B" w:rsidP="00A1184B">
            <w:pPr>
              <w:suppressAutoHyphens/>
              <w:spacing w:after="0" w:line="240" w:lineRule="auto"/>
              <w:ind w:left="180" w:right="-195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สินทรัพย์ทางการเงินที่วัดมูลค่าด้วย</w:t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590" w:type="pct"/>
            <w:vAlign w:val="bottom"/>
          </w:tcPr>
          <w:p w14:paraId="3332F14E" w14:textId="73EABFF9" w:rsidR="00A1184B" w:rsidRPr="00A1184B" w:rsidRDefault="00A1184B" w:rsidP="00A1184B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68,707</w:t>
            </w:r>
          </w:p>
        </w:tc>
        <w:tc>
          <w:tcPr>
            <w:tcW w:w="177" w:type="pct"/>
            <w:vAlign w:val="bottom"/>
          </w:tcPr>
          <w:p w14:paraId="446013E1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2DDBC505" w14:textId="0FD3A953" w:rsidR="00A1184B" w:rsidRPr="00A1184B" w:rsidRDefault="00A1184B" w:rsidP="00A1184B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  <w:vAlign w:val="bottom"/>
          </w:tcPr>
          <w:p w14:paraId="63220E8E" w14:textId="77777777" w:rsidR="00A1184B" w:rsidRPr="00A1184B" w:rsidRDefault="00A1184B" w:rsidP="00A1184B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rPr>
                <w:rStyle w:val="normaltextrun"/>
                <w:rFonts w:asciiTheme="majorBidi" w:hAnsiTheme="majorBidi" w:cstheme="majorBid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6" w:type="pct"/>
            <w:vAlign w:val="bottom"/>
          </w:tcPr>
          <w:p w14:paraId="7758F5C7" w14:textId="46137DFD" w:rsidR="00A1184B" w:rsidRPr="00A1184B" w:rsidRDefault="00A1184B" w:rsidP="00A1184B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  <w:vAlign w:val="bottom"/>
          </w:tcPr>
          <w:p w14:paraId="2AD9D4D8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53B7B07E" w14:textId="74D52C86" w:rsidR="00A1184B" w:rsidRPr="00A1184B" w:rsidRDefault="00A1184B" w:rsidP="00A1184B">
            <w:pPr>
              <w:tabs>
                <w:tab w:val="decimal" w:pos="653"/>
              </w:tabs>
              <w:suppressAutoHyphens/>
              <w:spacing w:after="0" w:line="240" w:lineRule="auto"/>
              <w:ind w:left="-101" w:right="158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  <w:vAlign w:val="bottom"/>
          </w:tcPr>
          <w:p w14:paraId="48FAA2A0" w14:textId="77777777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7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  <w:vAlign w:val="bottom"/>
          </w:tcPr>
          <w:p w14:paraId="20EC0990" w14:textId="3119F3D0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68,707</w:t>
            </w:r>
          </w:p>
        </w:tc>
      </w:tr>
      <w:tr w:rsidR="00A1184B" w:rsidRPr="00A1184B" w14:paraId="5139E545" w14:textId="77777777" w:rsidTr="00F22112">
        <w:trPr>
          <w:trHeight w:val="312"/>
        </w:trPr>
        <w:tc>
          <w:tcPr>
            <w:tcW w:w="1492" w:type="pct"/>
          </w:tcPr>
          <w:p w14:paraId="6345CED7" w14:textId="77777777" w:rsidR="00A1184B" w:rsidRPr="00A1184B" w:rsidRDefault="00A1184B" w:rsidP="00A1184B">
            <w:pPr>
              <w:suppressAutoHyphens/>
              <w:spacing w:after="0" w:line="240" w:lineRule="auto"/>
              <w:ind w:left="90" w:hanging="9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590" w:type="pct"/>
          </w:tcPr>
          <w:p w14:paraId="081D0ADD" w14:textId="4BAB3207" w:rsidR="00A1184B" w:rsidRPr="00A1184B" w:rsidRDefault="00A1184B" w:rsidP="00A1184B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57,579</w:t>
            </w:r>
          </w:p>
        </w:tc>
        <w:tc>
          <w:tcPr>
            <w:tcW w:w="177" w:type="pct"/>
            <w:vAlign w:val="bottom"/>
          </w:tcPr>
          <w:p w14:paraId="5D368452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0F7F14EF" w14:textId="01AB0A9E" w:rsidR="00A1184B" w:rsidRPr="00A1184B" w:rsidRDefault="00A1184B" w:rsidP="00A1184B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</w:tcPr>
          <w:p w14:paraId="1952D1D2" w14:textId="77777777" w:rsidR="00A1184B" w:rsidRPr="00A1184B" w:rsidRDefault="00A1184B" w:rsidP="00A1184B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jc w:val="right"/>
              <w:rPr>
                <w:rStyle w:val="normaltextrun"/>
                <w:rFonts w:asciiTheme="majorBidi" w:hAnsiTheme="majorBidi" w:cstheme="majorBid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6" w:type="pct"/>
            <w:vAlign w:val="bottom"/>
          </w:tcPr>
          <w:p w14:paraId="19481339" w14:textId="19C2FB3C" w:rsidR="00A1184B" w:rsidRPr="00A1184B" w:rsidRDefault="00A1184B" w:rsidP="00A1184B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  <w:vAlign w:val="bottom"/>
          </w:tcPr>
          <w:p w14:paraId="7D163271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579A16DB" w14:textId="682CEA3D" w:rsidR="00A1184B" w:rsidRPr="00A1184B" w:rsidRDefault="00A1184B" w:rsidP="00A1184B">
            <w:pPr>
              <w:tabs>
                <w:tab w:val="decimal" w:pos="653"/>
              </w:tabs>
              <w:suppressAutoHyphens/>
              <w:spacing w:after="0" w:line="240" w:lineRule="auto"/>
              <w:ind w:left="-101" w:right="158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4D6BA87F" w14:textId="77777777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362C0148" w14:textId="1E2314E8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57,579</w:t>
            </w:r>
          </w:p>
        </w:tc>
      </w:tr>
      <w:tr w:rsidR="00A1184B" w:rsidRPr="00A1184B" w14:paraId="0495A523" w14:textId="77777777" w:rsidTr="00F22112">
        <w:trPr>
          <w:trHeight w:val="312"/>
        </w:trPr>
        <w:tc>
          <w:tcPr>
            <w:tcW w:w="1492" w:type="pct"/>
          </w:tcPr>
          <w:p w14:paraId="351D7829" w14:textId="77777777" w:rsidR="00A1184B" w:rsidRPr="00A1184B" w:rsidRDefault="00A1184B" w:rsidP="00A1184B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เงินลงทุนสุทธิ</w:t>
            </w:r>
          </w:p>
        </w:tc>
        <w:tc>
          <w:tcPr>
            <w:tcW w:w="590" w:type="pct"/>
            <w:vAlign w:val="bottom"/>
          </w:tcPr>
          <w:p w14:paraId="46978C8B" w14:textId="42E5CD97" w:rsidR="00A1184B" w:rsidRPr="00A1184B" w:rsidRDefault="00A1184B" w:rsidP="00A1184B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7" w:type="pct"/>
            <w:vAlign w:val="bottom"/>
          </w:tcPr>
          <w:p w14:paraId="3EF78D8F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39FE715B" w14:textId="050CF45F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6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213,450</w:t>
            </w:r>
          </w:p>
        </w:tc>
        <w:tc>
          <w:tcPr>
            <w:tcW w:w="160" w:type="pct"/>
          </w:tcPr>
          <w:p w14:paraId="714F71B1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</w:tcPr>
          <w:p w14:paraId="0FC99801" w14:textId="5D07A42C" w:rsidR="00A1184B" w:rsidRPr="00A1184B" w:rsidRDefault="00A1184B" w:rsidP="00A1184B">
            <w:pPr>
              <w:tabs>
                <w:tab w:val="decimal" w:pos="860"/>
              </w:tabs>
              <w:suppressAutoHyphens/>
              <w:spacing w:after="0" w:line="240" w:lineRule="auto"/>
              <w:ind w:left="-101" w:right="-166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1,636</w:t>
            </w:r>
          </w:p>
        </w:tc>
        <w:tc>
          <w:tcPr>
            <w:tcW w:w="160" w:type="pct"/>
            <w:vAlign w:val="bottom"/>
          </w:tcPr>
          <w:p w14:paraId="43D905DA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77C24B77" w14:textId="093206A7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7,548</w:t>
            </w:r>
          </w:p>
        </w:tc>
        <w:tc>
          <w:tcPr>
            <w:tcW w:w="128" w:type="pct"/>
          </w:tcPr>
          <w:p w14:paraId="73D61B2C" w14:textId="77777777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77DD6C6E" w14:textId="5F35DFE6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222,634</w:t>
            </w:r>
          </w:p>
        </w:tc>
      </w:tr>
      <w:tr w:rsidR="00A1184B" w:rsidRPr="00A1184B" w14:paraId="77236C68" w14:textId="77777777" w:rsidTr="00A1184B">
        <w:trPr>
          <w:trHeight w:val="80"/>
        </w:trPr>
        <w:tc>
          <w:tcPr>
            <w:tcW w:w="1492" w:type="pct"/>
          </w:tcPr>
          <w:p w14:paraId="7BECD5DA" w14:textId="77777777" w:rsidR="00A1184B" w:rsidRPr="00A1184B" w:rsidRDefault="00A1184B" w:rsidP="00A1184B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เงินให้สินเชื่อแก่ลูกหนี้และดอกเบี้ย</w:t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50277ACF" w14:textId="30DB7357" w:rsidR="00A1184B" w:rsidRPr="00A1184B" w:rsidRDefault="00A1184B" w:rsidP="00A1184B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7" w:type="pct"/>
            <w:vAlign w:val="bottom"/>
          </w:tcPr>
          <w:p w14:paraId="159F2F78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13B5C006" w14:textId="774C3604" w:rsidR="00A1184B" w:rsidRPr="00A1184B" w:rsidRDefault="00A1184B" w:rsidP="00A1184B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  <w:vAlign w:val="bottom"/>
          </w:tcPr>
          <w:p w14:paraId="3E946C8A" w14:textId="77777777" w:rsidR="00A1184B" w:rsidRPr="00A1184B" w:rsidRDefault="00A1184B" w:rsidP="00A1184B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rPr>
                <w:rStyle w:val="normaltextrun"/>
                <w:rFonts w:asciiTheme="majorBidi" w:hAnsiTheme="majorBidi" w:cstheme="majorBid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3828363A" w14:textId="2AFA0B5E" w:rsidR="00A1184B" w:rsidRPr="00A1184B" w:rsidRDefault="00A1184B" w:rsidP="00A1184B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  <w:vAlign w:val="bottom"/>
          </w:tcPr>
          <w:p w14:paraId="79B52EFA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36D819D8" w14:textId="5592E685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2,165,456</w:t>
            </w:r>
          </w:p>
        </w:tc>
        <w:tc>
          <w:tcPr>
            <w:tcW w:w="128" w:type="pct"/>
            <w:vAlign w:val="bottom"/>
          </w:tcPr>
          <w:p w14:paraId="1B643209" w14:textId="77777777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517B02B3" w14:textId="13513CE0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2,165,456</w:t>
            </w:r>
          </w:p>
        </w:tc>
      </w:tr>
      <w:tr w:rsidR="00A1184B" w:rsidRPr="00A1184B" w14:paraId="056C46CA" w14:textId="77777777" w:rsidTr="00F22112">
        <w:trPr>
          <w:trHeight w:val="312"/>
        </w:trPr>
        <w:tc>
          <w:tcPr>
            <w:tcW w:w="1492" w:type="pct"/>
          </w:tcPr>
          <w:p w14:paraId="2502DAC1" w14:textId="77777777" w:rsidR="00A1184B" w:rsidRPr="00A1184B" w:rsidRDefault="00A1184B" w:rsidP="00A1184B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98ED316" w14:textId="2E9927A1" w:rsidR="00A1184B" w:rsidRPr="00A1184B" w:rsidRDefault="00A1184B" w:rsidP="00A1184B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126,286</w:t>
            </w:r>
          </w:p>
        </w:tc>
        <w:tc>
          <w:tcPr>
            <w:tcW w:w="177" w:type="pct"/>
            <w:vAlign w:val="bottom"/>
          </w:tcPr>
          <w:p w14:paraId="7744DCF0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CDD66" w14:textId="4492258D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68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213,450</w:t>
            </w:r>
          </w:p>
        </w:tc>
        <w:tc>
          <w:tcPr>
            <w:tcW w:w="160" w:type="pct"/>
          </w:tcPr>
          <w:p w14:paraId="5F264F6B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BC1B301" w14:textId="35B778CD" w:rsidR="00A1184B" w:rsidRPr="00A1184B" w:rsidRDefault="00A1184B" w:rsidP="00A1184B">
            <w:pPr>
              <w:tabs>
                <w:tab w:val="decimal" w:pos="860"/>
              </w:tabs>
              <w:suppressAutoHyphens/>
              <w:spacing w:after="0" w:line="240" w:lineRule="auto"/>
              <w:ind w:left="-101" w:right="-166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1,636</w:t>
            </w:r>
          </w:p>
        </w:tc>
        <w:tc>
          <w:tcPr>
            <w:tcW w:w="160" w:type="pct"/>
            <w:vAlign w:val="bottom"/>
          </w:tcPr>
          <w:p w14:paraId="30FD2639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03205" w14:textId="5AA21D7F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2,841,694</w:t>
            </w:r>
          </w:p>
        </w:tc>
        <w:tc>
          <w:tcPr>
            <w:tcW w:w="128" w:type="pct"/>
          </w:tcPr>
          <w:p w14:paraId="547BD770" w14:textId="77777777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2E04B3A3" w14:textId="185286DA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3,183,066</w:t>
            </w:r>
          </w:p>
        </w:tc>
      </w:tr>
      <w:tr w:rsidR="00160BC3" w:rsidRPr="00A1184B" w14:paraId="36D4359A" w14:textId="77777777" w:rsidTr="00F22112">
        <w:trPr>
          <w:trHeight w:val="68"/>
        </w:trPr>
        <w:tc>
          <w:tcPr>
            <w:tcW w:w="1492" w:type="pct"/>
          </w:tcPr>
          <w:p w14:paraId="25E46D4E" w14:textId="77777777" w:rsidR="00160BC3" w:rsidRPr="00A1184B" w:rsidRDefault="00160BC3" w:rsidP="00F22112">
            <w:pPr>
              <w:suppressAutoHyphens/>
              <w:spacing w:after="0" w:line="240" w:lineRule="auto"/>
              <w:ind w:left="80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vAlign w:val="bottom"/>
          </w:tcPr>
          <w:p w14:paraId="47420C79" w14:textId="77777777" w:rsidR="00160BC3" w:rsidRPr="00A1184B" w:rsidRDefault="00160BC3" w:rsidP="00F22112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7" w:type="pct"/>
          </w:tcPr>
          <w:p w14:paraId="4BE54E34" w14:textId="77777777" w:rsidR="00160BC3" w:rsidRPr="00A1184B" w:rsidRDefault="00160BC3" w:rsidP="00F22112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tcBorders>
              <w:top w:val="double" w:sz="4" w:space="0" w:color="auto"/>
            </w:tcBorders>
            <w:vAlign w:val="bottom"/>
          </w:tcPr>
          <w:p w14:paraId="36F60F56" w14:textId="77777777" w:rsidR="00160BC3" w:rsidRPr="00A1184B" w:rsidRDefault="00160BC3" w:rsidP="00F22112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0" w:type="pct"/>
            <w:vAlign w:val="bottom"/>
          </w:tcPr>
          <w:p w14:paraId="18B7260B" w14:textId="77777777" w:rsidR="00160BC3" w:rsidRPr="00A1184B" w:rsidRDefault="00160BC3" w:rsidP="00F22112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tcBorders>
              <w:top w:val="double" w:sz="4" w:space="0" w:color="auto"/>
            </w:tcBorders>
          </w:tcPr>
          <w:p w14:paraId="453B38A1" w14:textId="77777777" w:rsidR="00160BC3" w:rsidRPr="00A1184B" w:rsidRDefault="00160BC3" w:rsidP="00F22112">
            <w:pPr>
              <w:tabs>
                <w:tab w:val="decimal" w:pos="860"/>
              </w:tabs>
              <w:suppressAutoHyphens/>
              <w:spacing w:after="0" w:line="240" w:lineRule="auto"/>
              <w:ind w:left="-101" w:right="-16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60" w:type="pct"/>
            <w:vAlign w:val="bottom"/>
          </w:tcPr>
          <w:p w14:paraId="0BF86104" w14:textId="77777777" w:rsidR="00160BC3" w:rsidRPr="00A1184B" w:rsidRDefault="00160BC3" w:rsidP="00F22112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  <w:vAlign w:val="bottom"/>
          </w:tcPr>
          <w:p w14:paraId="52AE98D7" w14:textId="77777777" w:rsidR="00160BC3" w:rsidRPr="00A1184B" w:rsidRDefault="00160BC3" w:rsidP="00F22112">
            <w:pPr>
              <w:tabs>
                <w:tab w:val="decimal" w:pos="1177"/>
              </w:tabs>
              <w:suppressAutoHyphens/>
              <w:spacing w:after="0" w:line="240" w:lineRule="auto"/>
              <w:ind w:left="-101" w:right="6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8" w:type="pct"/>
            <w:vAlign w:val="bottom"/>
          </w:tcPr>
          <w:p w14:paraId="0F2A4766" w14:textId="77777777" w:rsidR="00160BC3" w:rsidRPr="00A1184B" w:rsidRDefault="00160BC3" w:rsidP="00F22112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  <w:tcBorders>
              <w:top w:val="double" w:sz="4" w:space="0" w:color="auto"/>
            </w:tcBorders>
          </w:tcPr>
          <w:p w14:paraId="6401DEFB" w14:textId="77777777" w:rsidR="00160BC3" w:rsidRPr="00A1184B" w:rsidRDefault="00160BC3" w:rsidP="00F22112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A1184B" w:rsidRPr="00A1184B" w14:paraId="7C33D763" w14:textId="77777777" w:rsidTr="00F22112">
        <w:trPr>
          <w:trHeight w:val="345"/>
        </w:trPr>
        <w:tc>
          <w:tcPr>
            <w:tcW w:w="1492" w:type="pct"/>
          </w:tcPr>
          <w:p w14:paraId="06191670" w14:textId="77777777" w:rsidR="00A1184B" w:rsidRPr="00A1184B" w:rsidRDefault="00A1184B" w:rsidP="00A1184B">
            <w:pPr>
              <w:suppressAutoHyphens/>
              <w:spacing w:after="0" w:line="240" w:lineRule="auto"/>
              <w:ind w:left="80" w:hanging="90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590" w:type="pct"/>
            <w:vAlign w:val="bottom"/>
          </w:tcPr>
          <w:p w14:paraId="0B7E70BA" w14:textId="77777777" w:rsidR="00A1184B" w:rsidRPr="00A1184B" w:rsidRDefault="00A1184B" w:rsidP="00A1184B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7" w:type="pct"/>
            <w:vAlign w:val="bottom"/>
          </w:tcPr>
          <w:p w14:paraId="0CB73F3A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6D015BA0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60" w:type="pct"/>
          </w:tcPr>
          <w:p w14:paraId="6824F4DF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</w:tcPr>
          <w:p w14:paraId="6CD2F0A4" w14:textId="77777777" w:rsidR="00A1184B" w:rsidRPr="00A1184B" w:rsidRDefault="00A1184B" w:rsidP="00A1184B">
            <w:pPr>
              <w:tabs>
                <w:tab w:val="decimal" w:pos="860"/>
              </w:tabs>
              <w:suppressAutoHyphens/>
              <w:spacing w:after="0" w:line="240" w:lineRule="auto"/>
              <w:ind w:left="-101" w:right="-16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60" w:type="pct"/>
            <w:vAlign w:val="bottom"/>
          </w:tcPr>
          <w:p w14:paraId="7366B76A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469756D1" w14:textId="77777777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8" w:type="pct"/>
          </w:tcPr>
          <w:p w14:paraId="36EA6CC3" w14:textId="77777777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5A5B50B3" w14:textId="77777777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A1184B" w:rsidRPr="00A1184B" w14:paraId="5747918C" w14:textId="77777777" w:rsidTr="00F22112">
        <w:trPr>
          <w:trHeight w:val="345"/>
        </w:trPr>
        <w:tc>
          <w:tcPr>
            <w:tcW w:w="1492" w:type="pct"/>
          </w:tcPr>
          <w:p w14:paraId="6BDAF489" w14:textId="77777777" w:rsidR="00A1184B" w:rsidRPr="00A1184B" w:rsidRDefault="00A1184B" w:rsidP="00A1184B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590" w:type="pct"/>
            <w:vAlign w:val="bottom"/>
          </w:tcPr>
          <w:p w14:paraId="49E42A79" w14:textId="19213FA6" w:rsidR="00A1184B" w:rsidRPr="00A1184B" w:rsidRDefault="00A1184B" w:rsidP="00A1184B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7" w:type="pct"/>
            <w:vAlign w:val="bottom"/>
          </w:tcPr>
          <w:p w14:paraId="513E43CA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5CBB826F" w14:textId="2B9385FE" w:rsidR="00A1184B" w:rsidRPr="00A1184B" w:rsidRDefault="00A1184B" w:rsidP="00A1184B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</w:tcPr>
          <w:p w14:paraId="2087C54D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13A8E0CF" w14:textId="55882E13" w:rsidR="00A1184B" w:rsidRPr="00A1184B" w:rsidRDefault="00A1184B" w:rsidP="00A1184B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  <w:vAlign w:val="bottom"/>
          </w:tcPr>
          <w:p w14:paraId="50C523C3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35F9E361" w14:textId="645C6FB5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2,467,495</w:t>
            </w:r>
          </w:p>
        </w:tc>
        <w:tc>
          <w:tcPr>
            <w:tcW w:w="128" w:type="pct"/>
          </w:tcPr>
          <w:p w14:paraId="4E94DD86" w14:textId="77777777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40033CFD" w14:textId="493666AB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2,467,495</w:t>
            </w:r>
          </w:p>
        </w:tc>
      </w:tr>
      <w:tr w:rsidR="00A1184B" w:rsidRPr="00A1184B" w14:paraId="34273F62" w14:textId="77777777" w:rsidTr="00F22112">
        <w:trPr>
          <w:trHeight w:val="345"/>
        </w:trPr>
        <w:tc>
          <w:tcPr>
            <w:tcW w:w="1492" w:type="pct"/>
          </w:tcPr>
          <w:p w14:paraId="6FA78751" w14:textId="77777777" w:rsidR="00A1184B" w:rsidRPr="00A1184B" w:rsidRDefault="00A1184B" w:rsidP="00A1184B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590" w:type="pct"/>
            <w:vAlign w:val="bottom"/>
          </w:tcPr>
          <w:p w14:paraId="08FF1801" w14:textId="470D87E3" w:rsidR="00A1184B" w:rsidRPr="00A1184B" w:rsidRDefault="00A1184B" w:rsidP="00A1184B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7" w:type="pct"/>
            <w:vAlign w:val="bottom"/>
          </w:tcPr>
          <w:p w14:paraId="3D488F4B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23ADFB2D" w14:textId="6D22DA2A" w:rsidR="00A1184B" w:rsidRPr="00A1184B" w:rsidRDefault="00A1184B" w:rsidP="00A1184B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</w:tcPr>
          <w:p w14:paraId="6489B966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129A65E9" w14:textId="6D188121" w:rsidR="00A1184B" w:rsidRPr="00A1184B" w:rsidRDefault="00A1184B" w:rsidP="00A1184B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  <w:vAlign w:val="bottom"/>
          </w:tcPr>
          <w:p w14:paraId="484445AE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7E31FA3A" w14:textId="601EC333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180,961</w:t>
            </w:r>
          </w:p>
        </w:tc>
        <w:tc>
          <w:tcPr>
            <w:tcW w:w="128" w:type="pct"/>
          </w:tcPr>
          <w:p w14:paraId="5E5970FD" w14:textId="77777777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285085BC" w14:textId="1733713E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180,961</w:t>
            </w:r>
          </w:p>
        </w:tc>
      </w:tr>
      <w:tr w:rsidR="00A1184B" w:rsidRPr="00A1184B" w14:paraId="391BD26F" w14:textId="77777777" w:rsidTr="00F22112">
        <w:trPr>
          <w:trHeight w:val="345"/>
        </w:trPr>
        <w:tc>
          <w:tcPr>
            <w:tcW w:w="1492" w:type="pct"/>
          </w:tcPr>
          <w:p w14:paraId="60B77462" w14:textId="77777777" w:rsidR="00A1184B" w:rsidRPr="00A1184B" w:rsidRDefault="00A1184B" w:rsidP="00A1184B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90" w:type="pct"/>
            <w:vAlign w:val="bottom"/>
          </w:tcPr>
          <w:p w14:paraId="78F8AF03" w14:textId="2B8C18B6" w:rsidR="00A1184B" w:rsidRPr="00A1184B" w:rsidRDefault="00A1184B" w:rsidP="00A1184B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7" w:type="pct"/>
            <w:vAlign w:val="bottom"/>
          </w:tcPr>
          <w:p w14:paraId="775EF701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1136D761" w14:textId="389CD902" w:rsidR="00A1184B" w:rsidRPr="00A1184B" w:rsidRDefault="00A1184B" w:rsidP="00A1184B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</w:tcPr>
          <w:p w14:paraId="7FF15B02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693D5376" w14:textId="743DE1DD" w:rsidR="00A1184B" w:rsidRPr="00A1184B" w:rsidRDefault="00A1184B" w:rsidP="00A1184B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  <w:vAlign w:val="bottom"/>
          </w:tcPr>
          <w:p w14:paraId="70B7B9E5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536372D6" w14:textId="050EC7B6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10,539</w:t>
            </w:r>
          </w:p>
        </w:tc>
        <w:tc>
          <w:tcPr>
            <w:tcW w:w="128" w:type="pct"/>
          </w:tcPr>
          <w:p w14:paraId="29396445" w14:textId="77777777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19C86D75" w14:textId="23103E4D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10,539</w:t>
            </w:r>
          </w:p>
        </w:tc>
      </w:tr>
      <w:tr w:rsidR="00A1184B" w:rsidRPr="00A1184B" w14:paraId="708EEEED" w14:textId="77777777" w:rsidTr="00F22112">
        <w:trPr>
          <w:trHeight w:val="345"/>
        </w:trPr>
        <w:tc>
          <w:tcPr>
            <w:tcW w:w="1492" w:type="pct"/>
          </w:tcPr>
          <w:p w14:paraId="7B64B740" w14:textId="77777777" w:rsidR="00A1184B" w:rsidRPr="00A1184B" w:rsidRDefault="00A1184B" w:rsidP="00A1184B">
            <w:pPr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หนี้สินทางการเงินที่วัดมูลค่าด้วย</w:t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br/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590" w:type="pct"/>
            <w:vAlign w:val="bottom"/>
          </w:tcPr>
          <w:p w14:paraId="61D704AA" w14:textId="4132D7C1" w:rsidR="00A1184B" w:rsidRPr="00A1184B" w:rsidRDefault="00A1184B" w:rsidP="00A1184B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6</w:t>
            </w:r>
          </w:p>
        </w:tc>
        <w:tc>
          <w:tcPr>
            <w:tcW w:w="177" w:type="pct"/>
            <w:vAlign w:val="bottom"/>
          </w:tcPr>
          <w:p w14:paraId="10DAD5B0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364471F1" w14:textId="568BE167" w:rsidR="00A1184B" w:rsidRPr="00A1184B" w:rsidRDefault="00A1184B" w:rsidP="00A1184B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  <w:vAlign w:val="bottom"/>
          </w:tcPr>
          <w:p w14:paraId="7AD3FC72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6" w:type="pct"/>
            <w:vAlign w:val="bottom"/>
          </w:tcPr>
          <w:p w14:paraId="5EFDFAFA" w14:textId="4F530189" w:rsidR="00A1184B" w:rsidRPr="00A1184B" w:rsidRDefault="00A1184B" w:rsidP="00A1184B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</w:tcPr>
          <w:p w14:paraId="50923C0F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</w:tcPr>
          <w:p w14:paraId="5B6951DE" w14:textId="77777777" w:rsidR="00E868C4" w:rsidRDefault="00E868C4" w:rsidP="00A1184B">
            <w:pPr>
              <w:tabs>
                <w:tab w:val="decimal" w:pos="653"/>
              </w:tabs>
              <w:suppressAutoHyphens/>
              <w:spacing w:after="0" w:line="240" w:lineRule="auto"/>
              <w:ind w:left="-101" w:right="158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  <w:p w14:paraId="2C7DC180" w14:textId="6766521F" w:rsidR="00A1184B" w:rsidRPr="00A1184B" w:rsidRDefault="00A1184B" w:rsidP="00A1184B">
            <w:pPr>
              <w:tabs>
                <w:tab w:val="decimal" w:pos="653"/>
              </w:tabs>
              <w:suppressAutoHyphens/>
              <w:spacing w:after="0" w:line="240" w:lineRule="auto"/>
              <w:ind w:left="-101" w:right="15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6F7525A3" w14:textId="77777777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1E16BE44" w14:textId="77777777" w:rsidR="00A5457A" w:rsidRDefault="00A5457A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</w:pPr>
          </w:p>
          <w:p w14:paraId="1D62C0E6" w14:textId="0C7921EA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6</w:t>
            </w:r>
          </w:p>
        </w:tc>
      </w:tr>
      <w:tr w:rsidR="00A1184B" w:rsidRPr="00A1184B" w14:paraId="2C41C11D" w14:textId="77777777" w:rsidTr="00F22112">
        <w:trPr>
          <w:trHeight w:val="345"/>
        </w:trPr>
        <w:tc>
          <w:tcPr>
            <w:tcW w:w="1492" w:type="pct"/>
          </w:tcPr>
          <w:p w14:paraId="3670DCDB" w14:textId="77777777" w:rsidR="00A1184B" w:rsidRPr="00A1184B" w:rsidRDefault="00A1184B" w:rsidP="00A1184B">
            <w:pPr>
              <w:suppressAutoHyphens/>
              <w:spacing w:after="0" w:line="240" w:lineRule="auto"/>
              <w:ind w:left="75" w:hanging="9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หนี้สินอนุพันธ์</w:t>
            </w:r>
          </w:p>
        </w:tc>
        <w:tc>
          <w:tcPr>
            <w:tcW w:w="590" w:type="pct"/>
            <w:vAlign w:val="bottom"/>
          </w:tcPr>
          <w:p w14:paraId="22D5809F" w14:textId="304E2E1E" w:rsidR="00A1184B" w:rsidRPr="00A1184B" w:rsidRDefault="00A1184B" w:rsidP="00A1184B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49,200</w:t>
            </w:r>
          </w:p>
        </w:tc>
        <w:tc>
          <w:tcPr>
            <w:tcW w:w="177" w:type="pct"/>
            <w:vAlign w:val="bottom"/>
          </w:tcPr>
          <w:p w14:paraId="73B41D0A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vAlign w:val="bottom"/>
          </w:tcPr>
          <w:p w14:paraId="5FCAFB32" w14:textId="424BF856" w:rsidR="00A1184B" w:rsidRPr="00A1184B" w:rsidRDefault="00A1184B" w:rsidP="00A1184B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</w:tcPr>
          <w:p w14:paraId="0913A308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566" w:type="pct"/>
            <w:vAlign w:val="bottom"/>
          </w:tcPr>
          <w:p w14:paraId="516212AB" w14:textId="7782C0FF" w:rsidR="00A1184B" w:rsidRPr="00A1184B" w:rsidRDefault="00A1184B" w:rsidP="00A1184B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  <w:vAlign w:val="bottom"/>
          </w:tcPr>
          <w:p w14:paraId="3A72FCC5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vAlign w:val="bottom"/>
          </w:tcPr>
          <w:p w14:paraId="6857D274" w14:textId="6E32FAF5" w:rsidR="00A1184B" w:rsidRPr="00A1184B" w:rsidRDefault="00A1184B" w:rsidP="00A1184B">
            <w:pPr>
              <w:tabs>
                <w:tab w:val="decimal" w:pos="653"/>
              </w:tabs>
              <w:suppressAutoHyphens/>
              <w:spacing w:after="0" w:line="240" w:lineRule="auto"/>
              <w:ind w:left="-101" w:right="15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0C319186" w14:textId="77777777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</w:tcPr>
          <w:p w14:paraId="64A86BF0" w14:textId="34D280D1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49,200</w:t>
            </w:r>
          </w:p>
        </w:tc>
      </w:tr>
      <w:tr w:rsidR="00A1184B" w:rsidRPr="00A1184B" w14:paraId="2699AB80" w14:textId="77777777" w:rsidTr="00F22112">
        <w:trPr>
          <w:trHeight w:val="345"/>
        </w:trPr>
        <w:tc>
          <w:tcPr>
            <w:tcW w:w="1492" w:type="pct"/>
          </w:tcPr>
          <w:p w14:paraId="719A30BA" w14:textId="77777777" w:rsidR="00A1184B" w:rsidRPr="00A1184B" w:rsidRDefault="00A1184B" w:rsidP="00A1184B">
            <w:pPr>
              <w:tabs>
                <w:tab w:val="decimal" w:pos="1044"/>
              </w:tabs>
              <w:suppressAutoHyphens/>
              <w:spacing w:after="0" w:line="240" w:lineRule="auto"/>
              <w:ind w:left="180" w:right="-104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ตราสารหนี้ที่ออกและเงินกู้ยืม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434C3C71" w14:textId="0AA4967D" w:rsidR="00A1184B" w:rsidRPr="00A1184B" w:rsidRDefault="00A1184B" w:rsidP="00A1184B">
            <w:pPr>
              <w:tabs>
                <w:tab w:val="decimal" w:pos="640"/>
              </w:tabs>
              <w:suppressAutoHyphens/>
              <w:spacing w:after="0" w:line="240" w:lineRule="auto"/>
              <w:ind w:left="-101" w:right="-103"/>
              <w:rPr>
                <w:rStyle w:val="normaltextrun"/>
                <w:rFonts w:asciiTheme="majorBidi" w:hAnsiTheme="majorBidi" w:cstheme="majorBidi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77" w:type="pct"/>
            <w:vAlign w:val="bottom"/>
          </w:tcPr>
          <w:p w14:paraId="5EB7920A" w14:textId="77777777" w:rsidR="00A1184B" w:rsidRPr="00A1184B" w:rsidRDefault="00A1184B" w:rsidP="00A1184B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jc w:val="right"/>
              <w:rPr>
                <w:rStyle w:val="normaltextrun"/>
                <w:rFonts w:asciiTheme="majorBidi" w:hAnsiTheme="majorBidi" w:cstheme="majorBid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vAlign w:val="bottom"/>
          </w:tcPr>
          <w:p w14:paraId="436A856A" w14:textId="672DF49A" w:rsidR="00A1184B" w:rsidRPr="00A1184B" w:rsidRDefault="00A1184B" w:rsidP="00A1184B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</w:tcPr>
          <w:p w14:paraId="688D100B" w14:textId="77777777" w:rsidR="00A1184B" w:rsidRPr="00A1184B" w:rsidRDefault="00A1184B" w:rsidP="00A1184B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jc w:val="right"/>
              <w:rPr>
                <w:rStyle w:val="normaltextrun"/>
                <w:rFonts w:asciiTheme="majorBidi" w:hAnsiTheme="majorBidi" w:cstheme="majorBidi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vAlign w:val="bottom"/>
          </w:tcPr>
          <w:p w14:paraId="06AD5C5A" w14:textId="690DA4D0" w:rsidR="00A1184B" w:rsidRPr="00A1184B" w:rsidRDefault="00A1184B" w:rsidP="00A1184B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  <w:vAlign w:val="bottom"/>
          </w:tcPr>
          <w:p w14:paraId="43BCA0D1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vAlign w:val="bottom"/>
          </w:tcPr>
          <w:p w14:paraId="36724DA4" w14:textId="4B78BCD8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3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74,922</w:t>
            </w:r>
          </w:p>
        </w:tc>
        <w:tc>
          <w:tcPr>
            <w:tcW w:w="128" w:type="pct"/>
          </w:tcPr>
          <w:p w14:paraId="5A194CA4" w14:textId="77777777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179E1509" w14:textId="71F178EA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74,922</w:t>
            </w:r>
          </w:p>
        </w:tc>
      </w:tr>
      <w:tr w:rsidR="00A1184B" w:rsidRPr="00A1184B" w14:paraId="5FE60E10" w14:textId="77777777" w:rsidTr="00F22112">
        <w:trPr>
          <w:trHeight w:val="345"/>
        </w:trPr>
        <w:tc>
          <w:tcPr>
            <w:tcW w:w="1492" w:type="pct"/>
            <w:vAlign w:val="bottom"/>
          </w:tcPr>
          <w:p w14:paraId="70550DF0" w14:textId="77777777" w:rsidR="00A1184B" w:rsidRPr="00A1184B" w:rsidRDefault="00A1184B" w:rsidP="00A1184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A04921F" w14:textId="57B8B007" w:rsidR="00A1184B" w:rsidRPr="00A1184B" w:rsidRDefault="00A1184B" w:rsidP="00A1184B">
            <w:pPr>
              <w:tabs>
                <w:tab w:val="decimal" w:pos="876"/>
              </w:tabs>
              <w:suppressAutoHyphens/>
              <w:spacing w:after="0" w:line="240" w:lineRule="auto"/>
              <w:ind w:left="-101" w:right="-103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49,206</w:t>
            </w:r>
          </w:p>
        </w:tc>
        <w:tc>
          <w:tcPr>
            <w:tcW w:w="177" w:type="pct"/>
            <w:vAlign w:val="bottom"/>
          </w:tcPr>
          <w:p w14:paraId="6C667252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CA36F" w14:textId="6345E2AB" w:rsidR="00A1184B" w:rsidRPr="00A1184B" w:rsidRDefault="00A1184B" w:rsidP="00A1184B">
            <w:pPr>
              <w:tabs>
                <w:tab w:val="decimal" w:pos="523"/>
              </w:tabs>
              <w:suppressAutoHyphens/>
              <w:spacing w:after="0" w:line="240" w:lineRule="auto"/>
              <w:ind w:left="-101" w:right="248"/>
              <w:jc w:val="right"/>
              <w:rPr>
                <w:rStyle w:val="normaltextrun"/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</w:tcPr>
          <w:p w14:paraId="7E56A5AC" w14:textId="77777777" w:rsidR="00A1184B" w:rsidRPr="00A1184B" w:rsidRDefault="00A1184B" w:rsidP="00A1184B">
            <w:pPr>
              <w:tabs>
                <w:tab w:val="decimal" w:pos="613"/>
              </w:tabs>
              <w:suppressAutoHyphens/>
              <w:spacing w:after="0" w:line="240" w:lineRule="auto"/>
              <w:ind w:left="-101" w:right="226"/>
              <w:jc w:val="right"/>
              <w:rPr>
                <w:rStyle w:val="normaltextrun"/>
                <w:rFonts w:asciiTheme="majorBidi" w:hAnsiTheme="majorBidi" w:cstheme="majorBidi"/>
                <w:color w:val="00000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1EBB35" w14:textId="0B15AA11" w:rsidR="00A1184B" w:rsidRPr="00A1184B" w:rsidRDefault="00A1184B" w:rsidP="00A1184B">
            <w:pPr>
              <w:tabs>
                <w:tab w:val="decimal" w:pos="635"/>
              </w:tabs>
              <w:suppressAutoHyphens/>
              <w:spacing w:after="0" w:line="240" w:lineRule="auto"/>
              <w:ind w:left="-101" w:right="-166"/>
              <w:rPr>
                <w:rStyle w:val="normaltextrun"/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shd w:val="clear" w:color="auto" w:fill="FFFFFF"/>
              </w:rPr>
            </w:pPr>
            <w:r w:rsidRPr="00A1184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60" w:type="pct"/>
            <w:vAlign w:val="bottom"/>
          </w:tcPr>
          <w:p w14:paraId="7F00C6AD" w14:textId="77777777" w:rsidR="00A1184B" w:rsidRPr="00A1184B" w:rsidRDefault="00A1184B" w:rsidP="00A1184B">
            <w:pPr>
              <w:tabs>
                <w:tab w:val="decimal" w:pos="1433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2E6AA" w14:textId="592A0FE3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30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2,733,917</w:t>
            </w:r>
          </w:p>
        </w:tc>
        <w:tc>
          <w:tcPr>
            <w:tcW w:w="128" w:type="pct"/>
          </w:tcPr>
          <w:p w14:paraId="44E7DF80" w14:textId="77777777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0E75FFE1" w14:textId="31E3BB39" w:rsidR="00A1184B" w:rsidRPr="00A1184B" w:rsidRDefault="00A1184B" w:rsidP="00A1184B">
            <w:pPr>
              <w:tabs>
                <w:tab w:val="decimal" w:pos="1177"/>
              </w:tabs>
              <w:suppressAutoHyphens/>
              <w:spacing w:after="0" w:line="240" w:lineRule="auto"/>
              <w:ind w:left="-101" w:right="79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A1184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2,783,123</w:t>
            </w:r>
          </w:p>
        </w:tc>
      </w:tr>
    </w:tbl>
    <w:p w14:paraId="2DB2D600" w14:textId="1BC582AA" w:rsidR="006132A7" w:rsidRDefault="006132A7" w:rsidP="00900575">
      <w:pPr>
        <w:suppressAutoHyphens/>
        <w:spacing w:after="0" w:line="240" w:lineRule="atLeast"/>
        <w:ind w:right="-28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</w:p>
    <w:p w14:paraId="12C58FFE" w14:textId="77777777" w:rsidR="00873A0E" w:rsidRDefault="006132A7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tbl>
      <w:tblPr>
        <w:tblW w:w="9382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861"/>
        <w:gridCol w:w="9"/>
        <w:gridCol w:w="1090"/>
        <w:gridCol w:w="325"/>
        <w:gridCol w:w="1026"/>
        <w:gridCol w:w="295"/>
        <w:gridCol w:w="1055"/>
        <w:gridCol w:w="295"/>
        <w:gridCol w:w="1055"/>
        <w:gridCol w:w="236"/>
        <w:gridCol w:w="1124"/>
        <w:gridCol w:w="11"/>
      </w:tblGrid>
      <w:tr w:rsidR="00873A0E" w:rsidRPr="00856760" w14:paraId="07DA331F" w14:textId="77777777" w:rsidTr="00F22112">
        <w:trPr>
          <w:trHeight w:val="85"/>
          <w:tblHeader/>
        </w:trPr>
        <w:tc>
          <w:tcPr>
            <w:tcW w:w="1525" w:type="pct"/>
          </w:tcPr>
          <w:p w14:paraId="7A5534AF" w14:textId="77777777" w:rsidR="00873A0E" w:rsidRPr="00856760" w:rsidRDefault="00873A0E" w:rsidP="00F22112">
            <w:pPr>
              <w:suppressAutoHyphens/>
              <w:spacing w:after="0" w:line="240" w:lineRule="auto"/>
              <w:ind w:left="2967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3475" w:type="pct"/>
            <w:gridSpan w:val="11"/>
          </w:tcPr>
          <w:p w14:paraId="31D307AD" w14:textId="5636B4C8" w:rsidR="00873A0E" w:rsidRPr="00856760" w:rsidRDefault="00873A0E" w:rsidP="00F22112">
            <w:pPr>
              <w:suppressAutoHyphens/>
              <w:spacing w:after="0" w:line="240" w:lineRule="auto"/>
              <w:ind w:left="-110" w:right="-115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  <w:t>งบการเงินเฉพาะ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  <w:t>กิจการ</w:t>
            </w:r>
          </w:p>
        </w:tc>
      </w:tr>
      <w:tr w:rsidR="00873A0E" w:rsidRPr="00856760" w14:paraId="5FB2814F" w14:textId="77777777" w:rsidTr="00F22112">
        <w:trPr>
          <w:trHeight w:val="61"/>
          <w:tblHeader/>
        </w:trPr>
        <w:tc>
          <w:tcPr>
            <w:tcW w:w="1525" w:type="pct"/>
          </w:tcPr>
          <w:p w14:paraId="58E7D360" w14:textId="77777777" w:rsidR="00873A0E" w:rsidRPr="00856760" w:rsidRDefault="00873A0E" w:rsidP="00F22112">
            <w:pPr>
              <w:tabs>
                <w:tab w:val="left" w:pos="5106"/>
                <w:tab w:val="left" w:pos="5671"/>
              </w:tabs>
              <w:suppressAutoHyphens/>
              <w:spacing w:after="0" w:line="240" w:lineRule="auto"/>
              <w:ind w:left="3396" w:right="-115" w:hanging="450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75" w:type="pct"/>
            <w:gridSpan w:val="11"/>
          </w:tcPr>
          <w:p w14:paraId="50A4DCAC" w14:textId="0D99F70A" w:rsidR="00873A0E" w:rsidRPr="00856760" w:rsidRDefault="00873A0E" w:rsidP="00F22112">
            <w:pPr>
              <w:tabs>
                <w:tab w:val="left" w:pos="5106"/>
                <w:tab w:val="left" w:pos="5671"/>
              </w:tabs>
              <w:suppressAutoHyphens/>
              <w:spacing w:after="0" w:line="240" w:lineRule="auto"/>
              <w:ind w:left="-110" w:right="-115" w:hanging="4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t>256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5</w:t>
            </w:r>
          </w:p>
        </w:tc>
      </w:tr>
      <w:tr w:rsidR="00873A0E" w:rsidRPr="00856760" w14:paraId="53041D4F" w14:textId="77777777" w:rsidTr="00F22112">
        <w:trPr>
          <w:gridAfter w:val="1"/>
          <w:wAfter w:w="6" w:type="pct"/>
          <w:trHeight w:val="526"/>
          <w:tblHeader/>
        </w:trPr>
        <w:tc>
          <w:tcPr>
            <w:tcW w:w="1530" w:type="pct"/>
            <w:gridSpan w:val="2"/>
          </w:tcPr>
          <w:p w14:paraId="5E1790D5" w14:textId="77777777" w:rsidR="00873A0E" w:rsidRPr="00856760" w:rsidRDefault="00873A0E" w:rsidP="00F22112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81" w:type="pct"/>
            <w:vAlign w:val="bottom"/>
          </w:tcPr>
          <w:p w14:paraId="491C331D" w14:textId="77777777" w:rsidR="00873A0E" w:rsidRPr="00856760" w:rsidRDefault="00873A0E" w:rsidP="00F22112">
            <w:pPr>
              <w:suppressAutoHyphens/>
              <w:spacing w:after="0" w:line="240" w:lineRule="auto"/>
              <w:ind w:left="-118" w:right="-112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ที่วัดมูลค่าด้วยมูลค่ายุติธรรมผ่านกำไร</w:t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zh-CN"/>
              </w:rPr>
              <w:t>หรือขาดทุน</w:t>
            </w:r>
          </w:p>
        </w:tc>
        <w:tc>
          <w:tcPr>
            <w:tcW w:w="173" w:type="pct"/>
            <w:vAlign w:val="bottom"/>
          </w:tcPr>
          <w:p w14:paraId="59E1C36A" w14:textId="77777777" w:rsidR="00873A0E" w:rsidRPr="00856760" w:rsidRDefault="00873A0E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47" w:type="pct"/>
            <w:vAlign w:val="bottom"/>
          </w:tcPr>
          <w:p w14:paraId="45129838" w14:textId="77777777" w:rsidR="00873A0E" w:rsidRPr="00856760" w:rsidRDefault="00873A0E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7" w:type="pct"/>
            <w:vAlign w:val="bottom"/>
          </w:tcPr>
          <w:p w14:paraId="75666698" w14:textId="77777777" w:rsidR="00873A0E" w:rsidRPr="00856760" w:rsidRDefault="00873A0E" w:rsidP="00F22112">
            <w:pPr>
              <w:tabs>
                <w:tab w:val="decimal" w:pos="677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747AD5A5" w14:textId="77777777" w:rsidR="00873A0E" w:rsidRPr="00856760" w:rsidRDefault="00873A0E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เงินลงทุนใน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ตราสารทุนที่กำหนดให้</w:t>
            </w:r>
          </w:p>
          <w:p w14:paraId="276301AC" w14:textId="77777777" w:rsidR="00873A0E" w:rsidRPr="00856760" w:rsidRDefault="00873A0E" w:rsidP="00F22112">
            <w:pPr>
              <w:tabs>
                <w:tab w:val="decimal" w:pos="-110"/>
              </w:tabs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มูลค่ายุติธรรมผ่านกำไร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lang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ขาดทุนเบ็ดเสร็จอื่น</w:t>
            </w:r>
          </w:p>
        </w:tc>
        <w:tc>
          <w:tcPr>
            <w:tcW w:w="157" w:type="pct"/>
            <w:vAlign w:val="bottom"/>
          </w:tcPr>
          <w:p w14:paraId="1C43D829" w14:textId="77777777" w:rsidR="00873A0E" w:rsidRPr="00856760" w:rsidRDefault="00873A0E" w:rsidP="00F22112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71C86AF8" w14:textId="77777777" w:rsidR="00873A0E" w:rsidRPr="00856760" w:rsidRDefault="00873A0E" w:rsidP="00F22112">
            <w:pPr>
              <w:suppressAutoHyphens/>
              <w:spacing w:after="0" w:line="240" w:lineRule="auto"/>
              <w:ind w:left="-145" w:right="-115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t>เครื่องมือทางการเงิน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val="x-none" w:eastAsia="zh-CN"/>
              </w:rPr>
              <w:br/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t>ที่วัดมูลค่าด้วย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x-none" w:eastAsia="zh-CN"/>
              </w:rPr>
              <w:br/>
              <w:t>ราคาทุนตัดจำหน่าย</w:t>
            </w:r>
          </w:p>
        </w:tc>
        <w:tc>
          <w:tcPr>
            <w:tcW w:w="126" w:type="pct"/>
            <w:vAlign w:val="bottom"/>
          </w:tcPr>
          <w:p w14:paraId="30BC9046" w14:textId="77777777" w:rsidR="00873A0E" w:rsidRPr="00856760" w:rsidRDefault="00873A0E" w:rsidP="00F22112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x-none" w:eastAsia="zh-CN"/>
              </w:rPr>
            </w:pPr>
          </w:p>
        </w:tc>
        <w:tc>
          <w:tcPr>
            <w:tcW w:w="599" w:type="pct"/>
            <w:vAlign w:val="bottom"/>
          </w:tcPr>
          <w:p w14:paraId="4CF7A1B9" w14:textId="77777777" w:rsidR="00873A0E" w:rsidRPr="00856760" w:rsidRDefault="00873A0E" w:rsidP="00F22112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873A0E" w:rsidRPr="00856760" w14:paraId="33725FBA" w14:textId="77777777" w:rsidTr="00F22112">
        <w:trPr>
          <w:trHeight w:val="338"/>
          <w:tblHeader/>
        </w:trPr>
        <w:tc>
          <w:tcPr>
            <w:tcW w:w="1530" w:type="pct"/>
            <w:gridSpan w:val="2"/>
          </w:tcPr>
          <w:p w14:paraId="5FE53724" w14:textId="77777777" w:rsidR="00873A0E" w:rsidRPr="00856760" w:rsidRDefault="00873A0E" w:rsidP="00F22112">
            <w:pPr>
              <w:tabs>
                <w:tab w:val="left" w:pos="342"/>
              </w:tabs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470" w:type="pct"/>
            <w:gridSpan w:val="10"/>
            <w:vAlign w:val="bottom"/>
          </w:tcPr>
          <w:p w14:paraId="778138F1" w14:textId="77777777" w:rsidR="00873A0E" w:rsidRPr="00856760" w:rsidRDefault="00873A0E" w:rsidP="00F22112">
            <w:pPr>
              <w:suppressAutoHyphens/>
              <w:spacing w:after="0" w:line="240" w:lineRule="auto"/>
              <w:ind w:left="-108" w:right="-112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lang w:val="x-none" w:eastAsia="zh-CN"/>
              </w:rPr>
              <w:t>(</w:t>
            </w:r>
            <w:r w:rsidRPr="00856760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val="x-none" w:eastAsia="zh-CN"/>
              </w:rPr>
              <w:t>ล้านบาท)</w:t>
            </w:r>
          </w:p>
        </w:tc>
      </w:tr>
      <w:tr w:rsidR="00873A0E" w:rsidRPr="00856760" w14:paraId="43277867" w14:textId="77777777" w:rsidTr="00F22112">
        <w:trPr>
          <w:gridAfter w:val="1"/>
          <w:wAfter w:w="6" w:type="pct"/>
          <w:trHeight w:val="233"/>
        </w:trPr>
        <w:tc>
          <w:tcPr>
            <w:tcW w:w="1530" w:type="pct"/>
            <w:gridSpan w:val="2"/>
          </w:tcPr>
          <w:p w14:paraId="45CF24E2" w14:textId="77777777" w:rsidR="00873A0E" w:rsidRPr="00856760" w:rsidRDefault="00873A0E" w:rsidP="00F22112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581" w:type="pct"/>
          </w:tcPr>
          <w:p w14:paraId="36C6C26D" w14:textId="77777777" w:rsidR="00873A0E" w:rsidRPr="00856760" w:rsidRDefault="00873A0E" w:rsidP="00F22112">
            <w:pPr>
              <w:tabs>
                <w:tab w:val="decimal" w:pos="708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3" w:type="pct"/>
          </w:tcPr>
          <w:p w14:paraId="021D9EA7" w14:textId="77777777" w:rsidR="00873A0E" w:rsidRPr="00856760" w:rsidRDefault="00873A0E" w:rsidP="00F22112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</w:tcPr>
          <w:p w14:paraId="455C11FB" w14:textId="77777777" w:rsidR="00873A0E" w:rsidRPr="00856760" w:rsidRDefault="00873A0E" w:rsidP="00F22112">
            <w:pPr>
              <w:tabs>
                <w:tab w:val="decimal" w:pos="709"/>
              </w:tabs>
              <w:suppressAutoHyphens/>
              <w:spacing w:after="0" w:line="240" w:lineRule="auto"/>
              <w:ind w:left="-107"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7" w:type="pct"/>
          </w:tcPr>
          <w:p w14:paraId="782AB58E" w14:textId="77777777" w:rsidR="00873A0E" w:rsidRPr="00856760" w:rsidRDefault="00873A0E" w:rsidP="00F22112">
            <w:pPr>
              <w:tabs>
                <w:tab w:val="decimal" w:pos="677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</w:tcPr>
          <w:p w14:paraId="19840498" w14:textId="77777777" w:rsidR="00873A0E" w:rsidRPr="00856760" w:rsidRDefault="00873A0E" w:rsidP="00F22112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7" w:type="pct"/>
          </w:tcPr>
          <w:p w14:paraId="78B1065E" w14:textId="77777777" w:rsidR="00873A0E" w:rsidRPr="00856760" w:rsidRDefault="00873A0E" w:rsidP="00F22112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</w:tcPr>
          <w:p w14:paraId="3A4E4B78" w14:textId="77777777" w:rsidR="00873A0E" w:rsidRPr="00856760" w:rsidRDefault="00873A0E" w:rsidP="00F22112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6" w:type="pct"/>
          </w:tcPr>
          <w:p w14:paraId="68B2163B" w14:textId="77777777" w:rsidR="00873A0E" w:rsidRPr="00856760" w:rsidRDefault="00873A0E" w:rsidP="00F22112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130BB4E5" w14:textId="77777777" w:rsidR="00873A0E" w:rsidRPr="00856760" w:rsidRDefault="00873A0E" w:rsidP="00F22112">
            <w:pPr>
              <w:tabs>
                <w:tab w:val="decimal" w:pos="831"/>
              </w:tabs>
              <w:suppressAutoHyphens/>
              <w:spacing w:after="0" w:line="240" w:lineRule="auto"/>
              <w:ind w:left="-107" w:right="-10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4539DE" w:rsidRPr="00856760" w14:paraId="3C2300DA" w14:textId="77777777" w:rsidTr="00F22112">
        <w:trPr>
          <w:gridAfter w:val="1"/>
          <w:wAfter w:w="6" w:type="pct"/>
          <w:trHeight w:val="274"/>
        </w:trPr>
        <w:tc>
          <w:tcPr>
            <w:tcW w:w="1530" w:type="pct"/>
            <w:gridSpan w:val="2"/>
          </w:tcPr>
          <w:p w14:paraId="5C42DEA2" w14:textId="77777777" w:rsidR="004539DE" w:rsidRPr="00856760" w:rsidRDefault="004539DE" w:rsidP="004539DE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เงินสด</w:t>
            </w:r>
          </w:p>
        </w:tc>
        <w:tc>
          <w:tcPr>
            <w:tcW w:w="581" w:type="pct"/>
            <w:vAlign w:val="bottom"/>
          </w:tcPr>
          <w:p w14:paraId="0C63D72E" w14:textId="1E1EBEEE" w:rsidR="004539DE" w:rsidRPr="00E66EA4" w:rsidRDefault="004539DE" w:rsidP="004539DE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6D42A985" w14:textId="77777777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316E3ACB" w14:textId="62F89AE3" w:rsidR="004539DE" w:rsidRPr="00E66EA4" w:rsidRDefault="004539DE" w:rsidP="004539DE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6CD251BD" w14:textId="77777777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5B96B140" w14:textId="64CA9D37" w:rsidR="004539DE" w:rsidRPr="00E66EA4" w:rsidRDefault="004539DE" w:rsidP="004539DE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3F1ACC2D" w14:textId="77777777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0217B1B8" w14:textId="423066B7" w:rsidR="004539DE" w:rsidRPr="00E66EA4" w:rsidRDefault="0029493C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1</w:t>
            </w:r>
          </w:p>
        </w:tc>
        <w:tc>
          <w:tcPr>
            <w:tcW w:w="126" w:type="pct"/>
          </w:tcPr>
          <w:p w14:paraId="62098B60" w14:textId="77777777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2334D02D" w14:textId="3E1C7A1A" w:rsidR="004539DE" w:rsidRPr="00E66EA4" w:rsidRDefault="0029493C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val="x-none" w:eastAsia="zh-CN"/>
              </w:rPr>
              <w:t>1</w:t>
            </w:r>
          </w:p>
        </w:tc>
      </w:tr>
      <w:tr w:rsidR="004539DE" w:rsidRPr="00856760" w14:paraId="1D7CA586" w14:textId="77777777" w:rsidTr="00F22112">
        <w:trPr>
          <w:gridAfter w:val="1"/>
          <w:wAfter w:w="6" w:type="pct"/>
          <w:trHeight w:val="266"/>
        </w:trPr>
        <w:tc>
          <w:tcPr>
            <w:tcW w:w="1530" w:type="pct"/>
            <w:gridSpan w:val="2"/>
          </w:tcPr>
          <w:p w14:paraId="25E46F02" w14:textId="77777777" w:rsidR="004539DE" w:rsidRPr="00856760" w:rsidRDefault="004539DE" w:rsidP="004539DE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</w:t>
            </w: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br/>
              <w:t>ตลาดเงินสุทธิ</w:t>
            </w:r>
          </w:p>
        </w:tc>
        <w:tc>
          <w:tcPr>
            <w:tcW w:w="581" w:type="pct"/>
            <w:vAlign w:val="bottom"/>
          </w:tcPr>
          <w:p w14:paraId="478361F7" w14:textId="1C8F6FED" w:rsidR="004539DE" w:rsidRPr="00E66EA4" w:rsidRDefault="004539DE" w:rsidP="004539DE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16520A17" w14:textId="77777777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6459C129" w14:textId="765AEE46" w:rsidR="004539DE" w:rsidRPr="00E66EA4" w:rsidRDefault="004539DE" w:rsidP="004539DE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6254338F" w14:textId="77777777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534AE3D8" w14:textId="4BFE2F35" w:rsidR="004539DE" w:rsidRPr="00E66EA4" w:rsidRDefault="004539DE" w:rsidP="004539DE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7B13A8B6" w14:textId="77777777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3C3C46C1" w14:textId="388F01BA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4539D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7,412</w:t>
            </w:r>
          </w:p>
        </w:tc>
        <w:tc>
          <w:tcPr>
            <w:tcW w:w="126" w:type="pct"/>
          </w:tcPr>
          <w:p w14:paraId="6F731EAC" w14:textId="77777777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40346260" w14:textId="77777777" w:rsidR="004539DE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  <w:p w14:paraId="159202A8" w14:textId="0D9928C3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4539D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7,412</w:t>
            </w:r>
          </w:p>
        </w:tc>
      </w:tr>
      <w:tr w:rsidR="004539DE" w:rsidRPr="00856760" w14:paraId="6B271424" w14:textId="77777777" w:rsidTr="00F22112">
        <w:trPr>
          <w:gridAfter w:val="1"/>
          <w:wAfter w:w="6" w:type="pct"/>
          <w:trHeight w:val="266"/>
        </w:trPr>
        <w:tc>
          <w:tcPr>
            <w:tcW w:w="1530" w:type="pct"/>
            <w:gridSpan w:val="2"/>
          </w:tcPr>
          <w:p w14:paraId="5F5EFE3F" w14:textId="126AEA03" w:rsidR="004539DE" w:rsidRPr="00856760" w:rsidRDefault="004539DE" w:rsidP="004539DE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เงินลงทุนสุทธิ</w:t>
            </w:r>
          </w:p>
        </w:tc>
        <w:tc>
          <w:tcPr>
            <w:tcW w:w="581" w:type="pct"/>
            <w:vAlign w:val="bottom"/>
          </w:tcPr>
          <w:p w14:paraId="5A4CA840" w14:textId="45C5AB2B" w:rsidR="004539DE" w:rsidRPr="00E66EA4" w:rsidRDefault="004539DE" w:rsidP="004539DE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49DF98A2" w14:textId="77777777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21EF6295" w14:textId="1973DE48" w:rsidR="004539DE" w:rsidRPr="00E66EA4" w:rsidRDefault="004539DE" w:rsidP="004539DE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77A5BEE6" w14:textId="77777777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2C99766A" w14:textId="7165D121" w:rsidR="004539DE" w:rsidRPr="00E66EA4" w:rsidRDefault="004539DE" w:rsidP="004539DE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166099E6" w14:textId="77777777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12FCDAC8" w14:textId="4CEF9EFE" w:rsidR="004539DE" w:rsidRPr="004539DE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4539D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x-none" w:eastAsia="zh-CN"/>
              </w:rPr>
              <w:t>1</w:t>
            </w:r>
            <w:r w:rsidRPr="004539D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,</w:t>
            </w:r>
            <w:r w:rsidRPr="004539D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x-none" w:eastAsia="zh-CN"/>
              </w:rPr>
              <w:t>472</w:t>
            </w:r>
          </w:p>
        </w:tc>
        <w:tc>
          <w:tcPr>
            <w:tcW w:w="126" w:type="pct"/>
          </w:tcPr>
          <w:p w14:paraId="0961F66A" w14:textId="77777777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0E36E620" w14:textId="5AC481EA" w:rsidR="004539DE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4539D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x-none" w:eastAsia="zh-CN"/>
              </w:rPr>
              <w:t>1</w:t>
            </w:r>
            <w:r w:rsidRPr="004539D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,</w:t>
            </w:r>
            <w:r w:rsidRPr="004539D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x-none" w:eastAsia="zh-CN"/>
              </w:rPr>
              <w:t>472</w:t>
            </w:r>
          </w:p>
        </w:tc>
      </w:tr>
      <w:tr w:rsidR="004539DE" w:rsidRPr="00856760" w14:paraId="40F4092F" w14:textId="77777777" w:rsidTr="00F22112">
        <w:trPr>
          <w:gridAfter w:val="1"/>
          <w:wAfter w:w="6" w:type="pct"/>
          <w:trHeight w:val="266"/>
        </w:trPr>
        <w:tc>
          <w:tcPr>
            <w:tcW w:w="1530" w:type="pct"/>
            <w:gridSpan w:val="2"/>
          </w:tcPr>
          <w:p w14:paraId="7A77021A" w14:textId="1568FE4E" w:rsidR="004539DE" w:rsidRPr="00856760" w:rsidRDefault="004539DE" w:rsidP="004539DE">
            <w:pPr>
              <w:suppressAutoHyphens/>
              <w:spacing w:after="0" w:line="240" w:lineRule="auto"/>
              <w:ind w:left="180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เงินให้สินเชื่อแก่ลูกหนี้และดอกเบี้ย</w:t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br/>
              <w:t>ค้างรับสุทธิ</w:t>
            </w:r>
          </w:p>
        </w:tc>
        <w:tc>
          <w:tcPr>
            <w:tcW w:w="581" w:type="pct"/>
            <w:vAlign w:val="bottom"/>
          </w:tcPr>
          <w:p w14:paraId="42988E6A" w14:textId="4B4462D1" w:rsidR="004539DE" w:rsidRPr="00E66EA4" w:rsidRDefault="004539DE" w:rsidP="004539DE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719C52CB" w14:textId="77777777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1521313B" w14:textId="0D232489" w:rsidR="004539DE" w:rsidRPr="00E66EA4" w:rsidRDefault="004539DE" w:rsidP="004539DE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356A6519" w14:textId="77777777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4DB5408E" w14:textId="6A14C6C3" w:rsidR="004539DE" w:rsidRPr="00E66EA4" w:rsidRDefault="004539DE" w:rsidP="004539DE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3D7A6493" w14:textId="77777777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1B711ED7" w14:textId="6B8FAE8F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4539D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x-none" w:eastAsia="zh-CN"/>
              </w:rPr>
              <w:t>26</w:t>
            </w:r>
            <w:r w:rsidRPr="004539D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,</w:t>
            </w:r>
            <w:r w:rsidRPr="004539D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x-none" w:eastAsia="zh-CN"/>
              </w:rPr>
              <w:t>329</w:t>
            </w:r>
          </w:p>
        </w:tc>
        <w:tc>
          <w:tcPr>
            <w:tcW w:w="126" w:type="pct"/>
          </w:tcPr>
          <w:p w14:paraId="5DB8E3DD" w14:textId="77777777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690F21DD" w14:textId="77777777" w:rsidR="004539DE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  <w:p w14:paraId="190A733F" w14:textId="412D27FE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4539D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x-none" w:eastAsia="zh-CN"/>
              </w:rPr>
              <w:t>26</w:t>
            </w:r>
            <w:r w:rsidRPr="004539D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,</w:t>
            </w:r>
            <w:r w:rsidRPr="004539D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val="x-none" w:eastAsia="zh-CN"/>
              </w:rPr>
              <w:t>329</w:t>
            </w:r>
          </w:p>
        </w:tc>
      </w:tr>
      <w:tr w:rsidR="004539DE" w:rsidRPr="00856760" w14:paraId="7AAA8749" w14:textId="77777777" w:rsidTr="00F22112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464AB5E6" w14:textId="77777777" w:rsidR="004539DE" w:rsidRPr="00856760" w:rsidRDefault="004539DE" w:rsidP="004539DE">
            <w:pPr>
              <w:suppressAutoHyphens/>
              <w:spacing w:after="0" w:line="240" w:lineRule="auto"/>
              <w:ind w:left="75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3B3103C9" w14:textId="198FCFBC" w:rsidR="004539DE" w:rsidRPr="004539DE" w:rsidRDefault="004539DE" w:rsidP="004539DE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4539DE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626AF794" w14:textId="77777777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3CA8E67F" w14:textId="183D4DF9" w:rsidR="004539DE" w:rsidRPr="00865B22" w:rsidRDefault="004539DE" w:rsidP="004539DE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5B2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369F6809" w14:textId="77777777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</w:tcPr>
          <w:p w14:paraId="1C66E934" w14:textId="3A1A16B5" w:rsidR="004539DE" w:rsidRPr="00865B22" w:rsidRDefault="004539DE" w:rsidP="004539DE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5B2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330D31C1" w14:textId="77777777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3A85FE" w14:textId="38556631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4539DE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35</w:t>
            </w:r>
            <w:r w:rsidRPr="004539DE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,</w:t>
            </w:r>
            <w:r w:rsidRPr="004539DE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21</w:t>
            </w:r>
            <w:r w:rsidR="0029493C">
              <w:rPr>
                <w:rFonts w:asciiTheme="majorBidi" w:eastAsia="Times New Roman" w:hAnsiTheme="majorBidi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4</w:t>
            </w:r>
          </w:p>
        </w:tc>
        <w:tc>
          <w:tcPr>
            <w:tcW w:w="126" w:type="pct"/>
          </w:tcPr>
          <w:p w14:paraId="0C3322B0" w14:textId="77777777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0C6835F" w14:textId="3DA1676F" w:rsidR="004539DE" w:rsidRPr="00E66EA4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4539DE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  <w:t>35,21</w:t>
            </w:r>
            <w:r w:rsidR="0029493C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  <w:lang w:val="x-none" w:eastAsia="zh-CN"/>
              </w:rPr>
              <w:t>4</w:t>
            </w:r>
          </w:p>
        </w:tc>
      </w:tr>
      <w:tr w:rsidR="004539DE" w:rsidRPr="00856760" w14:paraId="130643AD" w14:textId="77777777" w:rsidTr="00F22112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7B14E910" w14:textId="77777777" w:rsidR="004539DE" w:rsidRPr="00856760" w:rsidRDefault="004539DE" w:rsidP="004539DE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vAlign w:val="bottom"/>
          </w:tcPr>
          <w:p w14:paraId="6C3DFA3A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3" w:type="pct"/>
          </w:tcPr>
          <w:p w14:paraId="20B5872C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tcBorders>
              <w:top w:val="double" w:sz="4" w:space="0" w:color="auto"/>
            </w:tcBorders>
            <w:vAlign w:val="bottom"/>
          </w:tcPr>
          <w:p w14:paraId="6F0F5F73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7" w:type="pct"/>
            <w:vAlign w:val="bottom"/>
          </w:tcPr>
          <w:p w14:paraId="3BCDAF05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</w:tcPr>
          <w:p w14:paraId="5CC0308D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7" w:type="pct"/>
            <w:vAlign w:val="bottom"/>
          </w:tcPr>
          <w:p w14:paraId="541373FA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  <w:vAlign w:val="bottom"/>
          </w:tcPr>
          <w:p w14:paraId="09552719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6" w:type="pct"/>
            <w:vAlign w:val="bottom"/>
          </w:tcPr>
          <w:p w14:paraId="22C9A56D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2CDC1B0B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4539DE" w:rsidRPr="00856760" w14:paraId="423C6F48" w14:textId="77777777" w:rsidTr="00F22112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725EECAE" w14:textId="77777777" w:rsidR="004539DE" w:rsidRPr="00856760" w:rsidRDefault="004539DE" w:rsidP="004539DE">
            <w:pPr>
              <w:suppressAutoHyphens/>
              <w:spacing w:after="0" w:line="240" w:lineRule="auto"/>
              <w:ind w:left="80" w:hanging="90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581" w:type="pct"/>
            <w:vAlign w:val="bottom"/>
          </w:tcPr>
          <w:p w14:paraId="3EAACF30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73" w:type="pct"/>
          </w:tcPr>
          <w:p w14:paraId="39DB4791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2C556B6E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7" w:type="pct"/>
            <w:vAlign w:val="bottom"/>
          </w:tcPr>
          <w:p w14:paraId="6407280F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</w:tcPr>
          <w:p w14:paraId="0198C422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57" w:type="pct"/>
            <w:vAlign w:val="bottom"/>
          </w:tcPr>
          <w:p w14:paraId="5CA9096B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5BDB2922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126" w:type="pct"/>
            <w:vAlign w:val="bottom"/>
          </w:tcPr>
          <w:p w14:paraId="01C5EBCD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20F3C0E9" w14:textId="77777777" w:rsidR="004539DE" w:rsidRPr="00856760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x-none" w:eastAsia="zh-CN"/>
              </w:rPr>
            </w:pPr>
          </w:p>
        </w:tc>
      </w:tr>
      <w:tr w:rsidR="004539DE" w:rsidRPr="003F05DF" w14:paraId="33FE5FBC" w14:textId="77777777" w:rsidTr="00F22112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4740675A" w14:textId="77777777" w:rsidR="004539DE" w:rsidRPr="00856760" w:rsidRDefault="004539DE" w:rsidP="004539DE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581" w:type="pct"/>
            <w:vAlign w:val="bottom"/>
          </w:tcPr>
          <w:p w14:paraId="0CC9B95F" w14:textId="4B0E2597" w:rsidR="004539DE" w:rsidRPr="003F05DF" w:rsidRDefault="00B36721" w:rsidP="00B36721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73" w:type="pct"/>
            <w:vAlign w:val="bottom"/>
          </w:tcPr>
          <w:p w14:paraId="31D9248A" w14:textId="77777777" w:rsidR="004539DE" w:rsidRPr="003F05DF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725B905B" w14:textId="621FE9B1" w:rsidR="004539DE" w:rsidRPr="00B36721" w:rsidRDefault="00B36721" w:rsidP="00B36721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3672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3DBDE52D" w14:textId="77777777" w:rsidR="004539DE" w:rsidRPr="003F05DF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390DBB67" w14:textId="025D5E94" w:rsidR="004539DE" w:rsidRPr="00B36721" w:rsidRDefault="00B36721" w:rsidP="00B36721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3672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5EDB1FE7" w14:textId="77777777" w:rsidR="004539DE" w:rsidRPr="003F05DF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1763D7AF" w14:textId="08973799" w:rsidR="004539DE" w:rsidRPr="003F05DF" w:rsidRDefault="00B36721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3672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42</w:t>
            </w:r>
            <w:r w:rsidRPr="00B3672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B3672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935</w:t>
            </w:r>
          </w:p>
        </w:tc>
        <w:tc>
          <w:tcPr>
            <w:tcW w:w="126" w:type="pct"/>
          </w:tcPr>
          <w:p w14:paraId="6C56043A" w14:textId="77777777" w:rsidR="004539DE" w:rsidRPr="003F05DF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3AED12FE" w14:textId="36317550" w:rsidR="004539DE" w:rsidRPr="003F05DF" w:rsidRDefault="00B36721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B3672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42,935</w:t>
            </w:r>
          </w:p>
        </w:tc>
      </w:tr>
      <w:tr w:rsidR="004539DE" w:rsidRPr="003F05DF" w14:paraId="3F810D01" w14:textId="77777777" w:rsidTr="00F22112">
        <w:trPr>
          <w:gridAfter w:val="1"/>
          <w:wAfter w:w="6" w:type="pct"/>
          <w:trHeight w:val="354"/>
        </w:trPr>
        <w:tc>
          <w:tcPr>
            <w:tcW w:w="1530" w:type="pct"/>
            <w:gridSpan w:val="2"/>
          </w:tcPr>
          <w:p w14:paraId="185935B6" w14:textId="3B652E7E" w:rsidR="004539DE" w:rsidRPr="00856760" w:rsidRDefault="00B36721" w:rsidP="00B36721">
            <w:pPr>
              <w:suppressAutoHyphens/>
              <w:spacing w:after="0" w:line="240" w:lineRule="auto"/>
              <w:ind w:left="180" w:right="-104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B36721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หนี้สิน</w:t>
            </w:r>
            <w:r w:rsidRPr="00A1184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อนุพันธ์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316E3CFE" w14:textId="615DB848" w:rsidR="004539DE" w:rsidRPr="003F05DF" w:rsidRDefault="00B36721" w:rsidP="00B36721">
            <w:pPr>
              <w:tabs>
                <w:tab w:val="decimal" w:pos="849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3672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639</w:t>
            </w:r>
          </w:p>
        </w:tc>
        <w:tc>
          <w:tcPr>
            <w:tcW w:w="173" w:type="pct"/>
            <w:vAlign w:val="bottom"/>
          </w:tcPr>
          <w:p w14:paraId="6D26A6C0" w14:textId="77777777" w:rsidR="004539DE" w:rsidRPr="003F05DF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vAlign w:val="bottom"/>
          </w:tcPr>
          <w:p w14:paraId="7ED802B7" w14:textId="7D550643" w:rsidR="004539DE" w:rsidRPr="00B36721" w:rsidRDefault="00B36721" w:rsidP="00B36721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3672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3FED2722" w14:textId="77777777" w:rsidR="004539DE" w:rsidRPr="003F05DF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0803188C" w14:textId="53020837" w:rsidR="004539DE" w:rsidRPr="00B36721" w:rsidRDefault="00B36721" w:rsidP="00B36721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B3672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79D17A7D" w14:textId="77777777" w:rsidR="004539DE" w:rsidRPr="003F05DF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vAlign w:val="bottom"/>
          </w:tcPr>
          <w:p w14:paraId="7455001F" w14:textId="6ADEB08A" w:rsidR="004539DE" w:rsidRPr="003F05DF" w:rsidRDefault="00B36721" w:rsidP="00B36721">
            <w:pPr>
              <w:tabs>
                <w:tab w:val="decimal" w:pos="597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val="x-none" w:eastAsia="zh-CN"/>
              </w:rPr>
              <w:t xml:space="preserve">  -</w:t>
            </w:r>
          </w:p>
        </w:tc>
        <w:tc>
          <w:tcPr>
            <w:tcW w:w="126" w:type="pct"/>
          </w:tcPr>
          <w:p w14:paraId="7BF2A90F" w14:textId="77777777" w:rsidR="004539DE" w:rsidRPr="003F05DF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</w:tcPr>
          <w:p w14:paraId="274C91C5" w14:textId="61322687" w:rsidR="004539DE" w:rsidRPr="003F05DF" w:rsidRDefault="00B36721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</w:pPr>
            <w:r w:rsidRPr="00B3672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x-none" w:eastAsia="zh-CN"/>
              </w:rPr>
              <w:t>639</w:t>
            </w:r>
          </w:p>
        </w:tc>
      </w:tr>
      <w:tr w:rsidR="004539DE" w:rsidRPr="003F05DF" w14:paraId="278920BD" w14:textId="77777777" w:rsidTr="00F22112">
        <w:trPr>
          <w:gridAfter w:val="1"/>
          <w:wAfter w:w="6" w:type="pct"/>
          <w:trHeight w:val="354"/>
        </w:trPr>
        <w:tc>
          <w:tcPr>
            <w:tcW w:w="1530" w:type="pct"/>
            <w:gridSpan w:val="2"/>
            <w:vAlign w:val="bottom"/>
          </w:tcPr>
          <w:p w14:paraId="54DCC26B" w14:textId="77777777" w:rsidR="004539DE" w:rsidRPr="00856760" w:rsidRDefault="004539DE" w:rsidP="004539DE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</w:pPr>
            <w:r w:rsidRPr="00856760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B61A8" w14:textId="46127BCF" w:rsidR="004539DE" w:rsidRPr="00CD2637" w:rsidRDefault="00B36721" w:rsidP="00B36721">
            <w:pPr>
              <w:tabs>
                <w:tab w:val="decimal" w:pos="849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CD2637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639</w:t>
            </w:r>
          </w:p>
        </w:tc>
        <w:tc>
          <w:tcPr>
            <w:tcW w:w="173" w:type="pct"/>
            <w:vAlign w:val="bottom"/>
          </w:tcPr>
          <w:p w14:paraId="197E3B42" w14:textId="77777777" w:rsidR="004539DE" w:rsidRPr="003F05DF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B4028F" w14:textId="41DE25CF" w:rsidR="004539DE" w:rsidRPr="00865B22" w:rsidRDefault="00B36721" w:rsidP="00B36721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5B2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</w:tcPr>
          <w:p w14:paraId="06D2E88B" w14:textId="77777777" w:rsidR="004539DE" w:rsidRPr="003F05DF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FBFA3" w14:textId="10020585" w:rsidR="004539DE" w:rsidRPr="00865B22" w:rsidRDefault="00B36721" w:rsidP="00B36721">
            <w:pPr>
              <w:tabs>
                <w:tab w:val="decimal" w:pos="571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865B22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57" w:type="pct"/>
            <w:vAlign w:val="bottom"/>
          </w:tcPr>
          <w:p w14:paraId="16D7B153" w14:textId="77777777" w:rsidR="004539DE" w:rsidRPr="003F05DF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BA8036" w14:textId="1ED81164" w:rsidR="004539DE" w:rsidRPr="003F05DF" w:rsidRDefault="00B36721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  <w:r w:rsidRPr="00B36721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  <w:t>42,935</w:t>
            </w:r>
          </w:p>
        </w:tc>
        <w:tc>
          <w:tcPr>
            <w:tcW w:w="126" w:type="pct"/>
          </w:tcPr>
          <w:p w14:paraId="6CD58742" w14:textId="77777777" w:rsidR="004539DE" w:rsidRPr="003F05DF" w:rsidRDefault="004539DE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val="x-none" w:eastAsia="zh-C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56B2E1B1" w14:textId="23A20956" w:rsidR="004539DE" w:rsidRPr="00B312CC" w:rsidRDefault="00B312CC" w:rsidP="004539DE">
            <w:pPr>
              <w:tabs>
                <w:tab w:val="decimal" w:pos="902"/>
              </w:tabs>
              <w:suppressAutoHyphens/>
              <w:spacing w:after="0" w:line="240" w:lineRule="auto"/>
              <w:ind w:left="-88" w:right="-112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  <w:t>43,574</w:t>
            </w:r>
          </w:p>
        </w:tc>
      </w:tr>
    </w:tbl>
    <w:p w14:paraId="4DEC390B" w14:textId="20A17D2A" w:rsidR="003D3371" w:rsidRDefault="003D3371">
      <w:pPr>
        <w:rPr>
          <w:rFonts w:ascii="Angsana New" w:eastAsia="Times New Roman" w:hAnsi="Angsana New" w:cs="Angsana New"/>
          <w:b/>
          <w:bCs/>
          <w:color w:val="000000"/>
          <w:sz w:val="12"/>
          <w:szCs w:val="12"/>
          <w:cs/>
          <w:lang w:eastAsia="zh-CN"/>
        </w:rPr>
      </w:pPr>
    </w:p>
    <w:p w14:paraId="6E4B7A9D" w14:textId="77777777" w:rsidR="003D3371" w:rsidRDefault="003D3371">
      <w:pPr>
        <w:rPr>
          <w:rFonts w:ascii="Angsana New" w:eastAsia="Times New Roman" w:hAnsi="Angsana New" w:cs="Angsana New"/>
          <w:b/>
          <w:bCs/>
          <w:color w:val="000000"/>
          <w:sz w:val="12"/>
          <w:szCs w:val="12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12"/>
          <w:szCs w:val="12"/>
          <w:cs/>
          <w:lang w:eastAsia="zh-CN"/>
        </w:rPr>
        <w:br w:type="page"/>
      </w:r>
    </w:p>
    <w:p w14:paraId="23CA2744" w14:textId="451EA962" w:rsidR="00873A0E" w:rsidRDefault="003F61A3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3F61A3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รายการระหว่างธนาคารและตลาดเงินสุทธิ (สินทรัพย์)</w:t>
      </w:r>
    </w:p>
    <w:p w14:paraId="4454ECCB" w14:textId="090CF992" w:rsidR="003F61A3" w:rsidRPr="001E7F92" w:rsidRDefault="003F61A3" w:rsidP="003F61A3">
      <w:pPr>
        <w:suppressAutoHyphens/>
        <w:spacing w:after="0" w:line="240" w:lineRule="atLeast"/>
        <w:ind w:right="-28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10"/>
          <w:szCs w:val="10"/>
          <w:lang w:eastAsia="zh-CN"/>
        </w:rPr>
      </w:pPr>
    </w:p>
    <w:tbl>
      <w:tblPr>
        <w:tblW w:w="9309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3810"/>
        <w:gridCol w:w="1626"/>
        <w:gridCol w:w="239"/>
        <w:gridCol w:w="1561"/>
        <w:gridCol w:w="239"/>
        <w:gridCol w:w="1826"/>
        <w:gridCol w:w="8"/>
      </w:tblGrid>
      <w:tr w:rsidR="004515FD" w:rsidRPr="00D062CC" w14:paraId="1B3530EC" w14:textId="77777777" w:rsidTr="004515FD">
        <w:trPr>
          <w:trHeight w:val="288"/>
        </w:trPr>
        <w:tc>
          <w:tcPr>
            <w:tcW w:w="3810" w:type="dxa"/>
            <w:shd w:val="clear" w:color="auto" w:fill="auto"/>
            <w:vAlign w:val="bottom"/>
          </w:tcPr>
          <w:p w14:paraId="2D86F952" w14:textId="77777777" w:rsidR="004515FD" w:rsidRPr="005E5668" w:rsidRDefault="004515FD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3426" w:type="dxa"/>
            <w:gridSpan w:val="3"/>
            <w:shd w:val="clear" w:color="auto" w:fill="auto"/>
          </w:tcPr>
          <w:p w14:paraId="2E1787B2" w14:textId="77777777" w:rsidR="004515FD" w:rsidRPr="005E5668" w:rsidRDefault="004515FD" w:rsidP="00F22112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  <w:r w:rsidRPr="005E5668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57BD8763" w14:textId="77777777" w:rsidR="004515FD" w:rsidRPr="005E5668" w:rsidRDefault="004515FD" w:rsidP="00F22112">
            <w:pPr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834" w:type="dxa"/>
            <w:gridSpan w:val="2"/>
            <w:shd w:val="clear" w:color="auto" w:fill="auto"/>
          </w:tcPr>
          <w:p w14:paraId="7EF6A0DC" w14:textId="071F3776" w:rsidR="004515FD" w:rsidRPr="005E5668" w:rsidRDefault="004515FD" w:rsidP="00F22112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eastAsia="zh-CN"/>
              </w:rPr>
              <w:t>งบการเงินเฉพาะกิจการ</w:t>
            </w:r>
          </w:p>
        </w:tc>
      </w:tr>
      <w:tr w:rsidR="004515FD" w:rsidRPr="00D062CC" w14:paraId="0F9BE375" w14:textId="77777777" w:rsidTr="004515FD">
        <w:trPr>
          <w:trHeight w:val="288"/>
        </w:trPr>
        <w:tc>
          <w:tcPr>
            <w:tcW w:w="3810" w:type="dxa"/>
            <w:shd w:val="clear" w:color="auto" w:fill="auto"/>
            <w:vAlign w:val="bottom"/>
          </w:tcPr>
          <w:p w14:paraId="6AD8DA29" w14:textId="77777777" w:rsidR="004515FD" w:rsidRPr="005E5668" w:rsidRDefault="004515FD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626" w:type="dxa"/>
            <w:shd w:val="clear" w:color="auto" w:fill="auto"/>
          </w:tcPr>
          <w:p w14:paraId="1C364F75" w14:textId="77777777" w:rsidR="004515FD" w:rsidRPr="005E5668" w:rsidRDefault="004515FD" w:rsidP="00F22112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lang w:eastAsia="zh-CN"/>
              </w:rPr>
              <w:t>2565</w:t>
            </w:r>
          </w:p>
        </w:tc>
        <w:tc>
          <w:tcPr>
            <w:tcW w:w="239" w:type="dxa"/>
            <w:shd w:val="clear" w:color="auto" w:fill="auto"/>
          </w:tcPr>
          <w:p w14:paraId="6A92F905" w14:textId="77777777" w:rsidR="004515FD" w:rsidRPr="005E5668" w:rsidRDefault="004515FD" w:rsidP="00F22112">
            <w:pPr>
              <w:suppressAutoHyphens/>
              <w:snapToGrid w:val="0"/>
              <w:spacing w:after="0" w:line="240" w:lineRule="auto"/>
              <w:ind w:left="-126" w:right="-106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561" w:type="dxa"/>
            <w:shd w:val="clear" w:color="auto" w:fill="auto"/>
          </w:tcPr>
          <w:p w14:paraId="23681387" w14:textId="77777777" w:rsidR="004515FD" w:rsidRPr="005E5668" w:rsidRDefault="004515FD" w:rsidP="00F22112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</w:tcPr>
          <w:p w14:paraId="6AC1EC4B" w14:textId="77777777" w:rsidR="004515FD" w:rsidRPr="005E5668" w:rsidRDefault="004515FD" w:rsidP="00F2211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834" w:type="dxa"/>
            <w:gridSpan w:val="2"/>
            <w:shd w:val="clear" w:color="auto" w:fill="auto"/>
          </w:tcPr>
          <w:p w14:paraId="2C92F9AD" w14:textId="77777777" w:rsidR="004515FD" w:rsidRPr="005E5668" w:rsidRDefault="004515FD" w:rsidP="00F22112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lang w:eastAsia="zh-CN"/>
              </w:rPr>
              <w:t>2565</w:t>
            </w:r>
          </w:p>
        </w:tc>
      </w:tr>
      <w:tr w:rsidR="004515FD" w:rsidRPr="00D062CC" w14:paraId="3418F8AA" w14:textId="77777777" w:rsidTr="004515FD">
        <w:trPr>
          <w:trHeight w:val="288"/>
        </w:trPr>
        <w:tc>
          <w:tcPr>
            <w:tcW w:w="3810" w:type="dxa"/>
            <w:shd w:val="clear" w:color="auto" w:fill="auto"/>
            <w:vAlign w:val="bottom"/>
          </w:tcPr>
          <w:p w14:paraId="0876131E" w14:textId="77777777" w:rsidR="004515FD" w:rsidRPr="005E5668" w:rsidRDefault="004515FD" w:rsidP="004515FD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626" w:type="dxa"/>
            <w:shd w:val="clear" w:color="auto" w:fill="auto"/>
            <w:vAlign w:val="bottom"/>
          </w:tcPr>
          <w:p w14:paraId="34C80CCA" w14:textId="7F48A132" w:rsidR="004515FD" w:rsidRPr="005E5668" w:rsidRDefault="004515FD" w:rsidP="004515FD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(หลังการปรับโครงสร้างกิจการ)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99F5F45" w14:textId="77777777" w:rsidR="004515FD" w:rsidRPr="005E5668" w:rsidRDefault="004515FD" w:rsidP="004515FD">
            <w:pPr>
              <w:suppressAutoHyphens/>
              <w:snapToGrid w:val="0"/>
              <w:spacing w:after="0" w:line="240" w:lineRule="auto"/>
              <w:ind w:left="-126" w:right="-106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05CE856" w14:textId="77777777" w:rsidR="004515FD" w:rsidRPr="005E5668" w:rsidRDefault="004515FD" w:rsidP="004515FD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(ก่อนการปรับ</w:t>
            </w:r>
          </w:p>
          <w:p w14:paraId="7216DB9D" w14:textId="2749F7BF" w:rsidR="004515FD" w:rsidRPr="005E5668" w:rsidRDefault="004515FD" w:rsidP="004515FD">
            <w:pPr>
              <w:suppressAutoHyphens/>
              <w:snapToGrid w:val="0"/>
              <w:spacing w:after="0" w:line="240" w:lineRule="auto"/>
              <w:ind w:left="-113" w:right="-10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  <w:lang w:eastAsia="zh-CN"/>
              </w:rPr>
              <w:t>โครงสร้างกิจการ)</w:t>
            </w:r>
          </w:p>
        </w:tc>
        <w:tc>
          <w:tcPr>
            <w:tcW w:w="239" w:type="dxa"/>
            <w:shd w:val="clear" w:color="auto" w:fill="auto"/>
          </w:tcPr>
          <w:p w14:paraId="71F4187C" w14:textId="77777777" w:rsidR="004515FD" w:rsidRPr="005E5668" w:rsidRDefault="004515FD" w:rsidP="004515FD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834" w:type="dxa"/>
            <w:gridSpan w:val="2"/>
            <w:shd w:val="clear" w:color="auto" w:fill="auto"/>
          </w:tcPr>
          <w:p w14:paraId="3C5C3007" w14:textId="77777777" w:rsidR="004515FD" w:rsidRPr="005E5668" w:rsidRDefault="004515FD" w:rsidP="004515FD">
            <w:pPr>
              <w:suppressAutoHyphens/>
              <w:snapToGrid w:val="0"/>
              <w:spacing w:after="0" w:line="240" w:lineRule="auto"/>
              <w:ind w:left="-70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4515FD" w:rsidRPr="005E5668" w14:paraId="0D1E7ED5" w14:textId="77777777" w:rsidTr="004515FD">
        <w:trPr>
          <w:gridAfter w:val="1"/>
          <w:wAfter w:w="8" w:type="dxa"/>
          <w:trHeight w:val="288"/>
        </w:trPr>
        <w:tc>
          <w:tcPr>
            <w:tcW w:w="3810" w:type="dxa"/>
            <w:shd w:val="clear" w:color="auto" w:fill="auto"/>
            <w:vAlign w:val="bottom"/>
          </w:tcPr>
          <w:p w14:paraId="6A71C0C4" w14:textId="77777777" w:rsidR="004515FD" w:rsidRPr="005E5668" w:rsidRDefault="004515FD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5491" w:type="dxa"/>
            <w:gridSpan w:val="5"/>
            <w:shd w:val="clear" w:color="auto" w:fill="auto"/>
          </w:tcPr>
          <w:p w14:paraId="57B07168" w14:textId="77777777" w:rsidR="004515FD" w:rsidRPr="005E5668" w:rsidRDefault="004515FD" w:rsidP="00F22112">
            <w:pPr>
              <w:suppressAutoHyphens/>
              <w:snapToGrid w:val="0"/>
              <w:spacing w:after="0" w:line="240" w:lineRule="auto"/>
              <w:ind w:left="-183" w:right="-106" w:firstLine="9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4515FD" w:rsidRPr="00D062CC" w14:paraId="7B959AD1" w14:textId="77777777" w:rsidTr="004515FD">
        <w:trPr>
          <w:trHeight w:val="288"/>
        </w:trPr>
        <w:tc>
          <w:tcPr>
            <w:tcW w:w="3810" w:type="dxa"/>
            <w:shd w:val="clear" w:color="auto" w:fill="auto"/>
            <w:vAlign w:val="bottom"/>
          </w:tcPr>
          <w:p w14:paraId="65F477CF" w14:textId="77777777" w:rsidR="004515FD" w:rsidRPr="005E5668" w:rsidRDefault="004515FD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4"/>
                <w:szCs w:val="24"/>
                <w:cs/>
                <w:lang w:eastAsia="zh-CN"/>
              </w:rPr>
              <w:t>ในประเทศ</w:t>
            </w:r>
          </w:p>
        </w:tc>
        <w:tc>
          <w:tcPr>
            <w:tcW w:w="1626" w:type="dxa"/>
            <w:shd w:val="clear" w:color="auto" w:fill="auto"/>
          </w:tcPr>
          <w:p w14:paraId="6EA53682" w14:textId="77777777" w:rsidR="004515FD" w:rsidRPr="005E5668" w:rsidRDefault="004515FD" w:rsidP="00F2211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53291229" w14:textId="77777777" w:rsidR="004515FD" w:rsidRPr="005E5668" w:rsidRDefault="004515FD" w:rsidP="00F2211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left="-126"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561" w:type="dxa"/>
            <w:shd w:val="clear" w:color="auto" w:fill="auto"/>
          </w:tcPr>
          <w:p w14:paraId="69AA8F53" w14:textId="77777777" w:rsidR="004515FD" w:rsidRPr="005E5668" w:rsidRDefault="004515FD" w:rsidP="00F22112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F495A96" w14:textId="77777777" w:rsidR="004515FD" w:rsidRPr="005E5668" w:rsidRDefault="004515FD" w:rsidP="00F2211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834" w:type="dxa"/>
            <w:gridSpan w:val="2"/>
            <w:shd w:val="clear" w:color="auto" w:fill="auto"/>
          </w:tcPr>
          <w:p w14:paraId="4C251ADC" w14:textId="77777777" w:rsidR="004515FD" w:rsidRPr="005E5668" w:rsidRDefault="004515FD" w:rsidP="00F2211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4515FD" w:rsidRPr="00D062CC" w14:paraId="41553340" w14:textId="77777777" w:rsidTr="004515FD">
        <w:trPr>
          <w:trHeight w:val="288"/>
        </w:trPr>
        <w:tc>
          <w:tcPr>
            <w:tcW w:w="3810" w:type="dxa"/>
            <w:shd w:val="clear" w:color="auto" w:fill="auto"/>
            <w:vAlign w:val="bottom"/>
          </w:tcPr>
          <w:p w14:paraId="35613033" w14:textId="77777777" w:rsidR="004515FD" w:rsidRPr="005E5668" w:rsidRDefault="004515FD" w:rsidP="00F22112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ธปท.และกองทุนเพื่อการฟื้นฟูและพัฒนา</w:t>
            </w:r>
          </w:p>
        </w:tc>
        <w:tc>
          <w:tcPr>
            <w:tcW w:w="1626" w:type="dxa"/>
            <w:shd w:val="clear" w:color="auto" w:fill="auto"/>
            <w:vAlign w:val="bottom"/>
          </w:tcPr>
          <w:p w14:paraId="6C82DA22" w14:textId="77777777" w:rsidR="004515FD" w:rsidRPr="005E5668" w:rsidRDefault="004515FD" w:rsidP="00F22112">
            <w:pPr>
              <w:tabs>
                <w:tab w:val="decimal" w:pos="477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72F740BC" w14:textId="77777777" w:rsidR="004515FD" w:rsidRPr="005E5668" w:rsidRDefault="004515FD" w:rsidP="00F2211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561" w:type="dxa"/>
            <w:shd w:val="clear" w:color="auto" w:fill="auto"/>
          </w:tcPr>
          <w:p w14:paraId="127B6C34" w14:textId="77777777" w:rsidR="004515FD" w:rsidRPr="005E5668" w:rsidRDefault="004515FD" w:rsidP="00F22112">
            <w:pPr>
              <w:tabs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3F2BCC4" w14:textId="77777777" w:rsidR="004515FD" w:rsidRPr="005E5668" w:rsidRDefault="004515FD" w:rsidP="00F22112">
            <w:pPr>
              <w:tabs>
                <w:tab w:val="decimal" w:pos="684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834" w:type="dxa"/>
            <w:gridSpan w:val="2"/>
            <w:shd w:val="clear" w:color="auto" w:fill="auto"/>
          </w:tcPr>
          <w:p w14:paraId="324075AF" w14:textId="77777777" w:rsidR="004515FD" w:rsidRPr="005E5668" w:rsidRDefault="004515FD" w:rsidP="00F22112">
            <w:pPr>
              <w:tabs>
                <w:tab w:val="decimal" w:pos="612"/>
              </w:tabs>
              <w:suppressAutoHyphens/>
              <w:snapToGrid w:val="0"/>
              <w:spacing w:after="0" w:line="240" w:lineRule="auto"/>
              <w:ind w:left="-183" w:right="-106" w:firstLine="90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431DA3" w:rsidRPr="00D062CC" w14:paraId="081D89A4" w14:textId="77777777" w:rsidTr="00F22112">
        <w:trPr>
          <w:trHeight w:val="288"/>
        </w:trPr>
        <w:tc>
          <w:tcPr>
            <w:tcW w:w="3810" w:type="dxa"/>
            <w:shd w:val="clear" w:color="auto" w:fill="auto"/>
            <w:vAlign w:val="bottom"/>
          </w:tcPr>
          <w:p w14:paraId="7C9BE308" w14:textId="77777777" w:rsidR="00431DA3" w:rsidRPr="005E5668" w:rsidRDefault="00431DA3" w:rsidP="00431DA3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lang w:eastAsia="zh-CN"/>
              </w:rPr>
              <w:tab/>
            </w: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ระบบสถาบันการเงิน</w:t>
            </w:r>
          </w:p>
        </w:tc>
        <w:tc>
          <w:tcPr>
            <w:tcW w:w="1626" w:type="dxa"/>
            <w:shd w:val="clear" w:color="auto" w:fill="auto"/>
          </w:tcPr>
          <w:p w14:paraId="0361A05F" w14:textId="346AAAF5" w:rsidR="00431DA3" w:rsidRPr="005E5668" w:rsidRDefault="00560E04" w:rsidP="00560E04">
            <w:pPr>
              <w:tabs>
                <w:tab w:val="left" w:pos="1092"/>
              </w:tabs>
              <w:suppressAutoHyphens/>
              <w:snapToGrid w:val="0"/>
              <w:spacing w:after="0" w:line="240" w:lineRule="auto"/>
              <w:ind w:left="539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 xml:space="preserve"> </w:t>
            </w:r>
            <w:r w:rsidRPr="00560E0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462</w:t>
            </w:r>
            <w:r w:rsidRPr="00560E0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,</w:t>
            </w:r>
            <w:r w:rsidRPr="00560E04"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  <w:t>462</w:t>
            </w:r>
          </w:p>
        </w:tc>
        <w:tc>
          <w:tcPr>
            <w:tcW w:w="239" w:type="dxa"/>
            <w:shd w:val="clear" w:color="auto" w:fill="auto"/>
          </w:tcPr>
          <w:p w14:paraId="535216BB" w14:textId="77777777" w:rsidR="00431DA3" w:rsidRPr="005E5668" w:rsidRDefault="00431DA3" w:rsidP="00431DA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0F3EE2F2" w14:textId="6A600975" w:rsidR="00431DA3" w:rsidRPr="005E5668" w:rsidRDefault="00431DA3" w:rsidP="00431DA3">
            <w:pPr>
              <w:tabs>
                <w:tab w:val="decimal" w:pos="1086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6507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550,843</w:t>
            </w:r>
          </w:p>
        </w:tc>
        <w:tc>
          <w:tcPr>
            <w:tcW w:w="239" w:type="dxa"/>
            <w:shd w:val="clear" w:color="auto" w:fill="auto"/>
          </w:tcPr>
          <w:p w14:paraId="7A951DAD" w14:textId="77777777" w:rsidR="00431DA3" w:rsidRPr="005E5668" w:rsidRDefault="00431DA3" w:rsidP="00431DA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834" w:type="dxa"/>
            <w:gridSpan w:val="2"/>
            <w:shd w:val="clear" w:color="auto" w:fill="auto"/>
          </w:tcPr>
          <w:p w14:paraId="45A065CA" w14:textId="0819C1F2" w:rsidR="00431DA3" w:rsidRPr="005E5668" w:rsidRDefault="00560E04" w:rsidP="00560E04">
            <w:pPr>
              <w:suppressAutoHyphens/>
              <w:snapToGrid w:val="0"/>
              <w:spacing w:after="0" w:line="240" w:lineRule="auto"/>
              <w:ind w:right="-10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                </w:t>
            </w:r>
            <w:r w:rsidR="00C2773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       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-</w:t>
            </w:r>
          </w:p>
        </w:tc>
      </w:tr>
      <w:tr w:rsidR="00431DA3" w:rsidRPr="00D062CC" w14:paraId="20AE53A9" w14:textId="77777777" w:rsidTr="00F22112">
        <w:trPr>
          <w:trHeight w:val="288"/>
        </w:trPr>
        <w:tc>
          <w:tcPr>
            <w:tcW w:w="3810" w:type="dxa"/>
            <w:shd w:val="clear" w:color="auto" w:fill="auto"/>
            <w:vAlign w:val="bottom"/>
          </w:tcPr>
          <w:p w14:paraId="7035FBA4" w14:textId="77777777" w:rsidR="00431DA3" w:rsidRPr="005E5668" w:rsidRDefault="00431DA3" w:rsidP="00431DA3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ธนาคารพาณิชย์</w:t>
            </w:r>
          </w:p>
        </w:tc>
        <w:tc>
          <w:tcPr>
            <w:tcW w:w="1626" w:type="dxa"/>
            <w:shd w:val="clear" w:color="auto" w:fill="auto"/>
          </w:tcPr>
          <w:p w14:paraId="6203C314" w14:textId="362FEEDF" w:rsidR="00431DA3" w:rsidRPr="005E5668" w:rsidRDefault="00560E04" w:rsidP="00560E04">
            <w:pPr>
              <w:tabs>
                <w:tab w:val="decimal" w:pos="1106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60E0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24,204</w:t>
            </w:r>
          </w:p>
        </w:tc>
        <w:tc>
          <w:tcPr>
            <w:tcW w:w="239" w:type="dxa"/>
            <w:shd w:val="clear" w:color="auto" w:fill="auto"/>
          </w:tcPr>
          <w:p w14:paraId="455FC3E3" w14:textId="77777777" w:rsidR="00431DA3" w:rsidRPr="005E5668" w:rsidRDefault="00431DA3" w:rsidP="00431DA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05EAAB58" w14:textId="0157BD87" w:rsidR="00431DA3" w:rsidRPr="005E5668" w:rsidRDefault="00431DA3" w:rsidP="00431DA3">
            <w:pPr>
              <w:tabs>
                <w:tab w:val="decimal" w:pos="1086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6507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29,138</w:t>
            </w:r>
          </w:p>
        </w:tc>
        <w:tc>
          <w:tcPr>
            <w:tcW w:w="239" w:type="dxa"/>
            <w:shd w:val="clear" w:color="auto" w:fill="auto"/>
          </w:tcPr>
          <w:p w14:paraId="16BBF436" w14:textId="77777777" w:rsidR="00431DA3" w:rsidRPr="005E5668" w:rsidRDefault="00431DA3" w:rsidP="00431DA3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834" w:type="dxa"/>
            <w:gridSpan w:val="2"/>
            <w:shd w:val="clear" w:color="auto" w:fill="auto"/>
          </w:tcPr>
          <w:p w14:paraId="439479A8" w14:textId="30F6C7D0" w:rsidR="00431DA3" w:rsidRPr="005E5668" w:rsidRDefault="00560E04" w:rsidP="00560E04">
            <w:pPr>
              <w:tabs>
                <w:tab w:val="decimal" w:pos="1266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60E0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7,411</w:t>
            </w:r>
          </w:p>
        </w:tc>
      </w:tr>
      <w:tr w:rsidR="00C27734" w:rsidRPr="00D062CC" w14:paraId="56AFE387" w14:textId="77777777" w:rsidTr="00F22112">
        <w:trPr>
          <w:trHeight w:val="288"/>
        </w:trPr>
        <w:tc>
          <w:tcPr>
            <w:tcW w:w="3810" w:type="dxa"/>
            <w:shd w:val="clear" w:color="auto" w:fill="auto"/>
            <w:vAlign w:val="bottom"/>
          </w:tcPr>
          <w:p w14:paraId="5ACC4852" w14:textId="77777777" w:rsidR="00C27734" w:rsidRPr="005E5668" w:rsidRDefault="00C27734" w:rsidP="00C2773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  <w:r w:rsidRPr="005E5668">
              <w:rPr>
                <w:rFonts w:ascii="Angsana New" w:hAnsi="Angsana New" w:cs="Angsana New" w:hint="cs"/>
                <w:sz w:val="24"/>
                <w:szCs w:val="24"/>
                <w:cs/>
                <w:lang w:eastAsia="zh-CN"/>
              </w:rPr>
              <w:t xml:space="preserve">สถาบันการเงินเฉพาะกิจ </w:t>
            </w:r>
            <w:r w:rsidRPr="005E5668">
              <w:rPr>
                <w:rFonts w:ascii="Angsana New" w:hAnsi="Angsana New" w:cs="Angsana New" w:hint="cs"/>
                <w:sz w:val="24"/>
                <w:szCs w:val="24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626" w:type="dxa"/>
            <w:shd w:val="clear" w:color="auto" w:fill="auto"/>
          </w:tcPr>
          <w:p w14:paraId="69FF4807" w14:textId="71EC1521" w:rsidR="00C27734" w:rsidRPr="005E5668" w:rsidRDefault="00C27734" w:rsidP="00C27734">
            <w:pPr>
              <w:tabs>
                <w:tab w:val="decimal" w:pos="542"/>
                <w:tab w:val="decimal" w:pos="1106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                      -</w:t>
            </w:r>
          </w:p>
        </w:tc>
        <w:tc>
          <w:tcPr>
            <w:tcW w:w="239" w:type="dxa"/>
            <w:shd w:val="clear" w:color="auto" w:fill="auto"/>
          </w:tcPr>
          <w:p w14:paraId="017B375F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6F07F088" w14:textId="1E0E865D" w:rsidR="00C27734" w:rsidRPr="005E5668" w:rsidRDefault="00C27734" w:rsidP="00C27734">
            <w:pPr>
              <w:tabs>
                <w:tab w:val="decimal" w:pos="1086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6507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3,000</w:t>
            </w:r>
          </w:p>
        </w:tc>
        <w:tc>
          <w:tcPr>
            <w:tcW w:w="239" w:type="dxa"/>
            <w:shd w:val="clear" w:color="auto" w:fill="auto"/>
          </w:tcPr>
          <w:p w14:paraId="1EA37404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834" w:type="dxa"/>
            <w:gridSpan w:val="2"/>
            <w:shd w:val="clear" w:color="auto" w:fill="auto"/>
          </w:tcPr>
          <w:p w14:paraId="7FA67DF6" w14:textId="66BC8E39" w:rsidR="00C27734" w:rsidRPr="005E5668" w:rsidRDefault="00C27734" w:rsidP="00C27734">
            <w:pPr>
              <w:suppressAutoHyphens/>
              <w:snapToGrid w:val="0"/>
              <w:spacing w:after="0" w:line="240" w:lineRule="auto"/>
              <w:ind w:right="-10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                        -</w:t>
            </w:r>
          </w:p>
        </w:tc>
      </w:tr>
      <w:tr w:rsidR="00C27734" w:rsidRPr="00D062CC" w14:paraId="765AD538" w14:textId="77777777" w:rsidTr="00F22112">
        <w:trPr>
          <w:trHeight w:val="288"/>
        </w:trPr>
        <w:tc>
          <w:tcPr>
            <w:tcW w:w="3810" w:type="dxa"/>
            <w:shd w:val="clear" w:color="auto" w:fill="auto"/>
            <w:vAlign w:val="bottom"/>
          </w:tcPr>
          <w:p w14:paraId="34B8A535" w14:textId="77777777" w:rsidR="00C27734" w:rsidRPr="005E5668" w:rsidRDefault="00C27734" w:rsidP="00C2773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 xml:space="preserve">สถาบันการเงินอื่น </w:t>
            </w:r>
            <w:r w:rsidRPr="005E5668">
              <w:rPr>
                <w:rFonts w:ascii="Angsana New" w:hAnsi="Angsana New" w:cs="Angsana New" w:hint="cs"/>
                <w:sz w:val="24"/>
                <w:szCs w:val="24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1626" w:type="dxa"/>
            <w:tcBorders>
              <w:bottom w:val="single" w:sz="4" w:space="0" w:color="000000"/>
            </w:tcBorders>
            <w:shd w:val="clear" w:color="auto" w:fill="auto"/>
          </w:tcPr>
          <w:p w14:paraId="2AA6C310" w14:textId="0146DA18" w:rsidR="00C27734" w:rsidRPr="005E5668" w:rsidRDefault="00C27734" w:rsidP="00C27734">
            <w:pPr>
              <w:tabs>
                <w:tab w:val="decimal" w:pos="1106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60E0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4,749</w:t>
            </w:r>
          </w:p>
        </w:tc>
        <w:tc>
          <w:tcPr>
            <w:tcW w:w="239" w:type="dxa"/>
            <w:shd w:val="clear" w:color="auto" w:fill="auto"/>
          </w:tcPr>
          <w:p w14:paraId="5A960A5D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56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186B8D" w14:textId="2E45589B" w:rsidR="00C27734" w:rsidRPr="005E5668" w:rsidRDefault="00C27734" w:rsidP="00C27734">
            <w:pPr>
              <w:tabs>
                <w:tab w:val="decimal" w:pos="1086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6507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1,419</w:t>
            </w:r>
          </w:p>
        </w:tc>
        <w:tc>
          <w:tcPr>
            <w:tcW w:w="239" w:type="dxa"/>
            <w:shd w:val="clear" w:color="auto" w:fill="auto"/>
          </w:tcPr>
          <w:p w14:paraId="48E2CAED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183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F8FC39C" w14:textId="58ABCF81" w:rsidR="00C27734" w:rsidRPr="005E5668" w:rsidRDefault="00C27734" w:rsidP="00C27734">
            <w:pPr>
              <w:suppressAutoHyphens/>
              <w:snapToGrid w:val="0"/>
              <w:spacing w:after="0" w:line="240" w:lineRule="auto"/>
              <w:ind w:right="-10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                        -</w:t>
            </w:r>
          </w:p>
        </w:tc>
      </w:tr>
      <w:tr w:rsidR="00C27734" w:rsidRPr="00D062CC" w14:paraId="1CDD1186" w14:textId="77777777" w:rsidTr="00F22112">
        <w:trPr>
          <w:trHeight w:val="288"/>
        </w:trPr>
        <w:tc>
          <w:tcPr>
            <w:tcW w:w="3810" w:type="dxa"/>
            <w:shd w:val="clear" w:color="auto" w:fill="auto"/>
            <w:vAlign w:val="bottom"/>
          </w:tcPr>
          <w:p w14:paraId="15B2CAB8" w14:textId="77777777" w:rsidR="00C27734" w:rsidRPr="005E5668" w:rsidRDefault="00C27734" w:rsidP="00C2773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626" w:type="dxa"/>
            <w:tcBorders>
              <w:top w:val="single" w:sz="4" w:space="0" w:color="000000"/>
            </w:tcBorders>
            <w:shd w:val="clear" w:color="auto" w:fill="auto"/>
          </w:tcPr>
          <w:p w14:paraId="0717B49D" w14:textId="276DE651" w:rsidR="00C27734" w:rsidRPr="005E5668" w:rsidRDefault="00C27734" w:rsidP="00C27734">
            <w:pPr>
              <w:tabs>
                <w:tab w:val="decimal" w:pos="110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60E0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491,415</w:t>
            </w:r>
          </w:p>
        </w:tc>
        <w:tc>
          <w:tcPr>
            <w:tcW w:w="239" w:type="dxa"/>
            <w:shd w:val="clear" w:color="auto" w:fill="auto"/>
          </w:tcPr>
          <w:p w14:paraId="33788E41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56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F61554" w14:textId="356507D7" w:rsidR="00C27734" w:rsidRPr="005E5668" w:rsidRDefault="00C27734" w:rsidP="00C27734">
            <w:pPr>
              <w:tabs>
                <w:tab w:val="decimal" w:pos="1086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6507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584,400</w:t>
            </w:r>
          </w:p>
        </w:tc>
        <w:tc>
          <w:tcPr>
            <w:tcW w:w="239" w:type="dxa"/>
            <w:shd w:val="clear" w:color="auto" w:fill="auto"/>
          </w:tcPr>
          <w:p w14:paraId="259CF675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11A7B029" w14:textId="51799C7E" w:rsidR="00C27734" w:rsidRPr="005E5668" w:rsidRDefault="00C27734" w:rsidP="00C27734">
            <w:pPr>
              <w:tabs>
                <w:tab w:val="decimal" w:pos="1266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C2773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7,411</w:t>
            </w:r>
          </w:p>
        </w:tc>
      </w:tr>
      <w:tr w:rsidR="00C27734" w:rsidRPr="00D062CC" w14:paraId="4FBB1B18" w14:textId="77777777" w:rsidTr="00F22112">
        <w:trPr>
          <w:trHeight w:val="288"/>
        </w:trPr>
        <w:tc>
          <w:tcPr>
            <w:tcW w:w="3810" w:type="dxa"/>
            <w:shd w:val="clear" w:color="auto" w:fill="auto"/>
            <w:vAlign w:val="bottom"/>
          </w:tcPr>
          <w:p w14:paraId="67F606D6" w14:textId="77777777" w:rsidR="00C27734" w:rsidRPr="005E5668" w:rsidRDefault="00C27734" w:rsidP="00C27734">
            <w:pPr>
              <w:tabs>
                <w:tab w:val="left" w:pos="407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บวก</w:t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5E5668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ดอกเบี้ยค้างรับและรายได้ </w:t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  <w:t xml:space="preserve">  </w:t>
            </w:r>
            <w:r w:rsidRPr="005E5668">
              <w:rPr>
                <w:rFonts w:ascii="Angsana New" w:hAnsi="Angsana New" w:cs="Angsana New" w:hint="cs"/>
                <w:sz w:val="24"/>
                <w:szCs w:val="24"/>
              </w:rPr>
              <w:t xml:space="preserve">     </w:t>
            </w:r>
            <w:r w:rsidRPr="005E5668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ดอกเบี้ยที่ยังไม่ถึงกำหนดชำระ</w:t>
            </w:r>
          </w:p>
        </w:tc>
        <w:tc>
          <w:tcPr>
            <w:tcW w:w="1626" w:type="dxa"/>
            <w:shd w:val="clear" w:color="auto" w:fill="auto"/>
          </w:tcPr>
          <w:p w14:paraId="13B55AD1" w14:textId="77777777" w:rsidR="00C27734" w:rsidRDefault="00C27734" w:rsidP="00C27734">
            <w:pPr>
              <w:tabs>
                <w:tab w:val="decimal" w:pos="110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  <w:p w14:paraId="65B22F79" w14:textId="3086F86A" w:rsidR="00C27734" w:rsidRPr="005E5668" w:rsidRDefault="00C27734" w:rsidP="00C27734">
            <w:pPr>
              <w:tabs>
                <w:tab w:val="decimal" w:pos="110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60E0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17</w:t>
            </w:r>
            <w:r w:rsidR="0089622A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9" w:type="dxa"/>
            <w:shd w:val="clear" w:color="auto" w:fill="auto"/>
          </w:tcPr>
          <w:p w14:paraId="7FD4353B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438EF908" w14:textId="7FEA96E9" w:rsidR="00C27734" w:rsidRPr="005E5668" w:rsidRDefault="00C27734" w:rsidP="00C27734">
            <w:pPr>
              <w:tabs>
                <w:tab w:val="decimal" w:pos="1086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6507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79</w:t>
            </w:r>
          </w:p>
        </w:tc>
        <w:tc>
          <w:tcPr>
            <w:tcW w:w="239" w:type="dxa"/>
            <w:shd w:val="clear" w:color="auto" w:fill="auto"/>
          </w:tcPr>
          <w:p w14:paraId="5EF47D79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834" w:type="dxa"/>
            <w:gridSpan w:val="2"/>
            <w:shd w:val="clear" w:color="auto" w:fill="auto"/>
          </w:tcPr>
          <w:p w14:paraId="3A906F2A" w14:textId="77777777" w:rsidR="00C27734" w:rsidRDefault="00C27734" w:rsidP="00C27734">
            <w:pPr>
              <w:tabs>
                <w:tab w:val="decimal" w:pos="1266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  <w:p w14:paraId="626BDB12" w14:textId="3CD9B2B4" w:rsidR="00C27734" w:rsidRPr="005E5668" w:rsidRDefault="00C27734" w:rsidP="00C27734">
            <w:pPr>
              <w:tabs>
                <w:tab w:val="decimal" w:pos="1266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1</w:t>
            </w:r>
          </w:p>
        </w:tc>
      </w:tr>
      <w:tr w:rsidR="00C27734" w:rsidRPr="00D062CC" w14:paraId="0C816CEF" w14:textId="77777777" w:rsidTr="00F22112">
        <w:trPr>
          <w:trHeight w:val="288"/>
        </w:trPr>
        <w:tc>
          <w:tcPr>
            <w:tcW w:w="3810" w:type="dxa"/>
            <w:shd w:val="clear" w:color="auto" w:fill="auto"/>
            <w:vAlign w:val="bottom"/>
          </w:tcPr>
          <w:p w14:paraId="580B4275" w14:textId="77777777" w:rsidR="00C27734" w:rsidRPr="005E5668" w:rsidRDefault="00C27734" w:rsidP="00C27734">
            <w:pPr>
              <w:tabs>
                <w:tab w:val="left" w:pos="407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5E5668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ค่าเผื่อผลขาดทุนด้านเครดิตที่คาดว่า</w:t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</w:r>
            <w:r w:rsidRPr="005E5668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62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015B12" w14:textId="0FC946C8" w:rsidR="00C27734" w:rsidRPr="005E5668" w:rsidRDefault="00C27734" w:rsidP="00C27734">
            <w:pPr>
              <w:tabs>
                <w:tab w:val="decimal" w:pos="110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60E0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(5</w:t>
            </w:r>
            <w:r w:rsidR="00BA6EC9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7</w:t>
            </w:r>
            <w:r w:rsidRPr="00560E0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260F8FD7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val="th-TH" w:eastAsia="zh-CN"/>
              </w:rPr>
            </w:pPr>
          </w:p>
        </w:tc>
        <w:tc>
          <w:tcPr>
            <w:tcW w:w="156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0DFDD4" w14:textId="65AC5C08" w:rsidR="00C27734" w:rsidRPr="005E5668" w:rsidRDefault="00C27734" w:rsidP="00C27734">
            <w:pPr>
              <w:tabs>
                <w:tab w:val="decimal" w:pos="1086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6507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(84)</w:t>
            </w:r>
          </w:p>
        </w:tc>
        <w:tc>
          <w:tcPr>
            <w:tcW w:w="239" w:type="dxa"/>
            <w:shd w:val="clear" w:color="auto" w:fill="auto"/>
          </w:tcPr>
          <w:p w14:paraId="39CF75DF" w14:textId="77777777" w:rsidR="00C27734" w:rsidRPr="005E5668" w:rsidRDefault="00C27734" w:rsidP="00C27734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83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54008F2" w14:textId="77777777" w:rsidR="00C27734" w:rsidRDefault="00C27734" w:rsidP="00C27734">
            <w:pPr>
              <w:suppressAutoHyphens/>
              <w:snapToGrid w:val="0"/>
              <w:spacing w:after="0" w:line="240" w:lineRule="auto"/>
              <w:ind w:right="-10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  <w:p w14:paraId="66E9CD44" w14:textId="560B942B" w:rsidR="00C27734" w:rsidRPr="005E5668" w:rsidRDefault="00C27734" w:rsidP="00C27734">
            <w:pPr>
              <w:suppressAutoHyphens/>
              <w:snapToGrid w:val="0"/>
              <w:spacing w:after="0" w:line="240" w:lineRule="auto"/>
              <w:ind w:right="-10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                        -</w:t>
            </w:r>
          </w:p>
        </w:tc>
      </w:tr>
      <w:tr w:rsidR="00C27734" w:rsidRPr="00D062CC" w14:paraId="6F3D5AB4" w14:textId="77777777" w:rsidTr="004515FD">
        <w:trPr>
          <w:trHeight w:val="288"/>
        </w:trPr>
        <w:tc>
          <w:tcPr>
            <w:tcW w:w="3810" w:type="dxa"/>
            <w:shd w:val="clear" w:color="auto" w:fill="auto"/>
            <w:vAlign w:val="bottom"/>
          </w:tcPr>
          <w:p w14:paraId="5C3CD534" w14:textId="77777777" w:rsidR="00C27734" w:rsidRPr="005E5668" w:rsidRDefault="00C27734" w:rsidP="00C2773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eastAsia="zh-CN"/>
              </w:rPr>
              <w:t>รวมในประเทศ</w:t>
            </w:r>
          </w:p>
        </w:tc>
        <w:tc>
          <w:tcPr>
            <w:tcW w:w="16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4CC1791" w14:textId="37D2D2FF" w:rsidR="00C27734" w:rsidRPr="005E5668" w:rsidRDefault="00C27734" w:rsidP="00C27734">
            <w:pPr>
              <w:tabs>
                <w:tab w:val="decimal" w:pos="1109"/>
              </w:tabs>
              <w:suppressAutoHyphens/>
              <w:spacing w:after="0" w:line="240" w:lineRule="auto"/>
              <w:ind w:left="-20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 w:rsidRPr="00560E0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  <w:t>491,529</w:t>
            </w:r>
          </w:p>
        </w:tc>
        <w:tc>
          <w:tcPr>
            <w:tcW w:w="239" w:type="dxa"/>
            <w:shd w:val="clear" w:color="auto" w:fill="auto"/>
          </w:tcPr>
          <w:p w14:paraId="44B0C9D3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pacing w:after="0" w:line="240" w:lineRule="auto"/>
              <w:ind w:right="-106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4D3B8DAD" w14:textId="2053949F" w:rsidR="00C27734" w:rsidRPr="005E5668" w:rsidRDefault="00C27734" w:rsidP="00C27734">
            <w:pPr>
              <w:tabs>
                <w:tab w:val="decimal" w:pos="1086"/>
              </w:tabs>
              <w:suppressAutoHyphens/>
              <w:spacing w:after="0" w:line="240" w:lineRule="auto"/>
              <w:ind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 w:rsidRPr="0076507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584,395</w:t>
            </w:r>
          </w:p>
        </w:tc>
        <w:tc>
          <w:tcPr>
            <w:tcW w:w="239" w:type="dxa"/>
            <w:shd w:val="clear" w:color="auto" w:fill="auto"/>
          </w:tcPr>
          <w:p w14:paraId="00B70084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pacing w:after="0" w:line="240" w:lineRule="auto"/>
              <w:ind w:right="-106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9B7331" w14:textId="4D0047DD" w:rsidR="00C27734" w:rsidRPr="005E5668" w:rsidRDefault="00C27734" w:rsidP="00C27734">
            <w:pPr>
              <w:tabs>
                <w:tab w:val="decimal" w:pos="1266"/>
              </w:tabs>
              <w:suppressAutoHyphens/>
              <w:spacing w:after="0" w:line="240" w:lineRule="auto"/>
              <w:ind w:right="-10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eastAsia="zh-CN"/>
              </w:rPr>
            </w:pPr>
            <w:r w:rsidRPr="00C2773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eastAsia="zh-CN"/>
              </w:rPr>
              <w:t>7,412</w:t>
            </w:r>
          </w:p>
        </w:tc>
      </w:tr>
      <w:tr w:rsidR="00C27734" w:rsidRPr="00654165" w14:paraId="265E47D8" w14:textId="77777777" w:rsidTr="004515FD">
        <w:trPr>
          <w:trHeight w:val="20"/>
        </w:trPr>
        <w:tc>
          <w:tcPr>
            <w:tcW w:w="3810" w:type="dxa"/>
            <w:shd w:val="clear" w:color="auto" w:fill="auto"/>
            <w:vAlign w:val="bottom"/>
          </w:tcPr>
          <w:p w14:paraId="1FCD9903" w14:textId="77777777" w:rsidR="00C27734" w:rsidRPr="005E5668" w:rsidRDefault="00C27734" w:rsidP="00C27734">
            <w:pPr>
              <w:tabs>
                <w:tab w:val="left" w:pos="162"/>
                <w:tab w:val="left" w:pos="342"/>
              </w:tabs>
              <w:suppressAutoHyphens/>
              <w:snapToGrid w:val="0"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2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D73D80A" w14:textId="77777777" w:rsidR="00C27734" w:rsidRPr="005E5668" w:rsidRDefault="00C27734" w:rsidP="00C27734">
            <w:pPr>
              <w:tabs>
                <w:tab w:val="decimal" w:pos="110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033CA34" w14:textId="77777777" w:rsidR="00C27734" w:rsidRPr="005E5668" w:rsidRDefault="00C27734" w:rsidP="00C27734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56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DE10D2C" w14:textId="77777777" w:rsidR="00C27734" w:rsidRPr="005E5668" w:rsidRDefault="00C27734" w:rsidP="00C27734">
            <w:pPr>
              <w:tabs>
                <w:tab w:val="decimal" w:pos="1086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DC33A7B" w14:textId="77777777" w:rsidR="00C27734" w:rsidRPr="005E5668" w:rsidRDefault="00C27734" w:rsidP="00C27734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A7774B" w14:textId="77777777" w:rsidR="00C27734" w:rsidRPr="005E5668" w:rsidRDefault="00C27734" w:rsidP="00C27734">
            <w:pPr>
              <w:tabs>
                <w:tab w:val="decimal" w:pos="1266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C27734" w:rsidRPr="00D062CC" w14:paraId="7FD4F719" w14:textId="77777777" w:rsidTr="00F22112">
        <w:tc>
          <w:tcPr>
            <w:tcW w:w="3810" w:type="dxa"/>
            <w:shd w:val="clear" w:color="auto" w:fill="auto"/>
            <w:vAlign w:val="bottom"/>
          </w:tcPr>
          <w:p w14:paraId="09F6E7E3" w14:textId="77777777" w:rsidR="00C27734" w:rsidRPr="005E5668" w:rsidRDefault="00C27734" w:rsidP="00C2773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4"/>
                <w:szCs w:val="24"/>
                <w:cs/>
                <w:lang w:eastAsia="zh-CN"/>
              </w:rPr>
              <w:t>ต่างประเทศ</w:t>
            </w:r>
            <w:r w:rsidRPr="005E566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4"/>
                <w:szCs w:val="24"/>
                <w:vertAlign w:val="superscript"/>
                <w:lang w:eastAsia="zh-CN"/>
              </w:rPr>
              <w:t xml:space="preserve"> </w:t>
            </w:r>
            <w:r w:rsidRPr="005E5668">
              <w:rPr>
                <w:rFonts w:ascii="Angsana New" w:eastAsia="Times New Roman" w:hAnsi="Angsana New" w:cs="Angsana New" w:hint="cs"/>
                <w:spacing w:val="-4"/>
                <w:sz w:val="24"/>
                <w:szCs w:val="24"/>
                <w:vertAlign w:val="superscript"/>
                <w:cs/>
                <w:lang w:eastAsia="zh-CN"/>
              </w:rPr>
              <w:t>***</w:t>
            </w:r>
          </w:p>
        </w:tc>
        <w:tc>
          <w:tcPr>
            <w:tcW w:w="1626" w:type="dxa"/>
            <w:shd w:val="clear" w:color="auto" w:fill="auto"/>
          </w:tcPr>
          <w:p w14:paraId="602AAEB4" w14:textId="77777777" w:rsidR="00C27734" w:rsidRPr="005E5668" w:rsidRDefault="00C27734" w:rsidP="00C27734">
            <w:pPr>
              <w:tabs>
                <w:tab w:val="decimal" w:pos="110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07D14EB" w14:textId="77777777" w:rsidR="00C27734" w:rsidRPr="005E5668" w:rsidRDefault="00C27734" w:rsidP="00C27734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399859EE" w14:textId="77777777" w:rsidR="00C27734" w:rsidRPr="005E5668" w:rsidRDefault="00C27734" w:rsidP="00C27734">
            <w:pPr>
              <w:tabs>
                <w:tab w:val="decimal" w:pos="1086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24BEE225" w14:textId="77777777" w:rsidR="00C27734" w:rsidRPr="005E5668" w:rsidRDefault="00C27734" w:rsidP="00C27734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right="-106"/>
              <w:rPr>
                <w:rFonts w:ascii="Angsana New" w:eastAsia="Times New Roman" w:hAnsi="Angsana New" w:cs="Angsana New"/>
                <w:color w:val="000000"/>
                <w:sz w:val="24"/>
                <w:szCs w:val="24"/>
                <w:lang w:val="x-none" w:eastAsia="zh-CN"/>
              </w:rPr>
            </w:pPr>
          </w:p>
        </w:tc>
        <w:tc>
          <w:tcPr>
            <w:tcW w:w="1834" w:type="dxa"/>
            <w:gridSpan w:val="2"/>
            <w:shd w:val="clear" w:color="auto" w:fill="auto"/>
          </w:tcPr>
          <w:p w14:paraId="49F66162" w14:textId="77777777" w:rsidR="00C27734" w:rsidRPr="005E5668" w:rsidRDefault="00C27734" w:rsidP="00C27734">
            <w:pPr>
              <w:tabs>
                <w:tab w:val="decimal" w:pos="1266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C27734" w:rsidRPr="00D062CC" w14:paraId="3D881156" w14:textId="77777777" w:rsidTr="00F22112">
        <w:tc>
          <w:tcPr>
            <w:tcW w:w="3810" w:type="dxa"/>
            <w:shd w:val="clear" w:color="auto" w:fill="auto"/>
            <w:vAlign w:val="bottom"/>
          </w:tcPr>
          <w:p w14:paraId="28188440" w14:textId="77777777" w:rsidR="00C27734" w:rsidRPr="005E5668" w:rsidRDefault="00C27734" w:rsidP="00C2773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 xml:space="preserve">เงินดอลลาร์สหรัฐฯ </w:t>
            </w:r>
            <w:r w:rsidRPr="005E5668">
              <w:rPr>
                <w:rFonts w:ascii="Angsana New" w:eastAsia="Times New Roman" w:hAnsi="Angsana New" w:cs="Angsana New" w:hint="cs"/>
                <w:spacing w:val="-4"/>
                <w:sz w:val="24"/>
                <w:szCs w:val="24"/>
                <w:vertAlign w:val="superscript"/>
                <w:cs/>
                <w:lang w:eastAsia="zh-CN"/>
              </w:rPr>
              <w:t xml:space="preserve"> </w:t>
            </w:r>
          </w:p>
        </w:tc>
        <w:tc>
          <w:tcPr>
            <w:tcW w:w="1626" w:type="dxa"/>
            <w:shd w:val="clear" w:color="auto" w:fill="auto"/>
          </w:tcPr>
          <w:p w14:paraId="4F9662FE" w14:textId="41134585" w:rsidR="00C27734" w:rsidRPr="005E5668" w:rsidRDefault="00C27734" w:rsidP="00C27734">
            <w:pPr>
              <w:tabs>
                <w:tab w:val="decimal" w:pos="110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60E0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25,839</w:t>
            </w:r>
          </w:p>
        </w:tc>
        <w:tc>
          <w:tcPr>
            <w:tcW w:w="239" w:type="dxa"/>
            <w:shd w:val="clear" w:color="auto" w:fill="auto"/>
          </w:tcPr>
          <w:p w14:paraId="576078A6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B0151FF" w14:textId="417958F3" w:rsidR="00C27734" w:rsidRPr="005E5668" w:rsidRDefault="00C27734" w:rsidP="00C27734">
            <w:pPr>
              <w:tabs>
                <w:tab w:val="decimal" w:pos="1086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6507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28,587</w:t>
            </w:r>
          </w:p>
        </w:tc>
        <w:tc>
          <w:tcPr>
            <w:tcW w:w="239" w:type="dxa"/>
            <w:shd w:val="clear" w:color="auto" w:fill="auto"/>
          </w:tcPr>
          <w:p w14:paraId="6CB3675F" w14:textId="77777777" w:rsidR="00C27734" w:rsidRPr="005E5668" w:rsidRDefault="00C27734" w:rsidP="00C27734">
            <w:pPr>
              <w:tabs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val="x-none" w:eastAsia="zh-CN"/>
              </w:rPr>
            </w:pPr>
          </w:p>
        </w:tc>
        <w:tc>
          <w:tcPr>
            <w:tcW w:w="1834" w:type="dxa"/>
            <w:gridSpan w:val="2"/>
            <w:shd w:val="clear" w:color="auto" w:fill="auto"/>
          </w:tcPr>
          <w:p w14:paraId="39918925" w14:textId="377BFE96" w:rsidR="00C27734" w:rsidRPr="005E5668" w:rsidRDefault="00C27734" w:rsidP="00C27734">
            <w:pPr>
              <w:suppressAutoHyphens/>
              <w:snapToGrid w:val="0"/>
              <w:spacing w:after="0" w:line="240" w:lineRule="auto"/>
              <w:ind w:right="-10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                        -</w:t>
            </w:r>
          </w:p>
        </w:tc>
      </w:tr>
      <w:tr w:rsidR="00C27734" w:rsidRPr="00D062CC" w14:paraId="60AAF97C" w14:textId="77777777" w:rsidTr="00F22112">
        <w:tc>
          <w:tcPr>
            <w:tcW w:w="3810" w:type="dxa"/>
            <w:shd w:val="clear" w:color="auto" w:fill="auto"/>
            <w:vAlign w:val="bottom"/>
          </w:tcPr>
          <w:p w14:paraId="280DEDC1" w14:textId="77777777" w:rsidR="00C27734" w:rsidRPr="005E5668" w:rsidRDefault="00C27734" w:rsidP="00C2773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เงินเยนญี่ปุ่น</w:t>
            </w:r>
          </w:p>
        </w:tc>
        <w:tc>
          <w:tcPr>
            <w:tcW w:w="1626" w:type="dxa"/>
            <w:shd w:val="clear" w:color="auto" w:fill="auto"/>
          </w:tcPr>
          <w:p w14:paraId="3966D2F7" w14:textId="736DBE76" w:rsidR="00C27734" w:rsidRPr="005E5668" w:rsidRDefault="00C27734" w:rsidP="00C27734">
            <w:pPr>
              <w:tabs>
                <w:tab w:val="decimal" w:pos="110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60E0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468</w:t>
            </w:r>
          </w:p>
        </w:tc>
        <w:tc>
          <w:tcPr>
            <w:tcW w:w="239" w:type="dxa"/>
            <w:shd w:val="clear" w:color="auto" w:fill="auto"/>
          </w:tcPr>
          <w:p w14:paraId="38B81D01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0A3D8FF3" w14:textId="67563D2A" w:rsidR="00C27734" w:rsidRPr="005E5668" w:rsidRDefault="00C27734" w:rsidP="00C27734">
            <w:pPr>
              <w:tabs>
                <w:tab w:val="decimal" w:pos="1086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6507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455</w:t>
            </w:r>
          </w:p>
        </w:tc>
        <w:tc>
          <w:tcPr>
            <w:tcW w:w="239" w:type="dxa"/>
            <w:shd w:val="clear" w:color="auto" w:fill="auto"/>
          </w:tcPr>
          <w:p w14:paraId="76C815EC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34" w:type="dxa"/>
            <w:gridSpan w:val="2"/>
            <w:shd w:val="clear" w:color="auto" w:fill="auto"/>
          </w:tcPr>
          <w:p w14:paraId="74FDE4DC" w14:textId="2AE29F5A" w:rsidR="00C27734" w:rsidRPr="005E5668" w:rsidRDefault="00C27734" w:rsidP="00C27734">
            <w:pPr>
              <w:suppressAutoHyphens/>
              <w:snapToGrid w:val="0"/>
              <w:spacing w:after="0" w:line="240" w:lineRule="auto"/>
              <w:ind w:right="-10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                        -</w:t>
            </w:r>
          </w:p>
        </w:tc>
      </w:tr>
      <w:tr w:rsidR="00C27734" w:rsidRPr="00D062CC" w14:paraId="232EC0A8" w14:textId="77777777" w:rsidTr="00F22112">
        <w:tc>
          <w:tcPr>
            <w:tcW w:w="3810" w:type="dxa"/>
            <w:shd w:val="clear" w:color="auto" w:fill="auto"/>
            <w:vAlign w:val="bottom"/>
          </w:tcPr>
          <w:p w14:paraId="1A31F652" w14:textId="77777777" w:rsidR="00C27734" w:rsidRPr="005E5668" w:rsidRDefault="00C27734" w:rsidP="00C2773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เงินยูโร</w:t>
            </w:r>
          </w:p>
        </w:tc>
        <w:tc>
          <w:tcPr>
            <w:tcW w:w="1626" w:type="dxa"/>
            <w:shd w:val="clear" w:color="auto" w:fill="auto"/>
          </w:tcPr>
          <w:p w14:paraId="09C36D53" w14:textId="2F3D594F" w:rsidR="00C27734" w:rsidRPr="005E5668" w:rsidRDefault="00C27734" w:rsidP="00C27734">
            <w:pPr>
              <w:tabs>
                <w:tab w:val="decimal" w:pos="110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60E0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239" w:type="dxa"/>
            <w:shd w:val="clear" w:color="auto" w:fill="auto"/>
          </w:tcPr>
          <w:p w14:paraId="2945D236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769E18E9" w14:textId="72755AC2" w:rsidR="00C27734" w:rsidRPr="005E5668" w:rsidRDefault="00C27734" w:rsidP="00C27734">
            <w:pPr>
              <w:tabs>
                <w:tab w:val="decimal" w:pos="1086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6507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157</w:t>
            </w:r>
          </w:p>
        </w:tc>
        <w:tc>
          <w:tcPr>
            <w:tcW w:w="239" w:type="dxa"/>
            <w:shd w:val="clear" w:color="auto" w:fill="auto"/>
          </w:tcPr>
          <w:p w14:paraId="2A2EA4CC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34" w:type="dxa"/>
            <w:gridSpan w:val="2"/>
            <w:shd w:val="clear" w:color="auto" w:fill="auto"/>
          </w:tcPr>
          <w:p w14:paraId="5A74ED37" w14:textId="530817E3" w:rsidR="00C27734" w:rsidRPr="005E5668" w:rsidRDefault="00C27734" w:rsidP="00C27734">
            <w:pPr>
              <w:suppressAutoHyphens/>
              <w:snapToGrid w:val="0"/>
              <w:spacing w:after="0" w:line="240" w:lineRule="auto"/>
              <w:ind w:right="-10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                        -</w:t>
            </w:r>
          </w:p>
        </w:tc>
      </w:tr>
      <w:tr w:rsidR="00C27734" w:rsidRPr="00D062CC" w14:paraId="1FC7506A" w14:textId="77777777" w:rsidTr="00F22112">
        <w:tc>
          <w:tcPr>
            <w:tcW w:w="3810" w:type="dxa"/>
            <w:shd w:val="clear" w:color="auto" w:fill="auto"/>
            <w:vAlign w:val="bottom"/>
          </w:tcPr>
          <w:p w14:paraId="53A1B6D6" w14:textId="77777777" w:rsidR="00C27734" w:rsidRPr="005E5668" w:rsidRDefault="00C27734" w:rsidP="00C2773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เงินสกุลอื่น</w:t>
            </w:r>
          </w:p>
        </w:tc>
        <w:tc>
          <w:tcPr>
            <w:tcW w:w="1626" w:type="dxa"/>
            <w:tcBorders>
              <w:bottom w:val="single" w:sz="4" w:space="0" w:color="000000"/>
            </w:tcBorders>
            <w:shd w:val="clear" w:color="auto" w:fill="auto"/>
          </w:tcPr>
          <w:p w14:paraId="7DF0065B" w14:textId="0556A044" w:rsidR="00C27734" w:rsidRPr="005E5668" w:rsidRDefault="00C27734" w:rsidP="00C27734">
            <w:pPr>
              <w:tabs>
                <w:tab w:val="decimal" w:pos="110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60E0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4,150</w:t>
            </w:r>
          </w:p>
        </w:tc>
        <w:tc>
          <w:tcPr>
            <w:tcW w:w="239" w:type="dxa"/>
            <w:shd w:val="clear" w:color="auto" w:fill="auto"/>
          </w:tcPr>
          <w:p w14:paraId="7C30D05C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7B64AA3" w14:textId="1B27B0E6" w:rsidR="00C27734" w:rsidRPr="005E5668" w:rsidRDefault="00C27734" w:rsidP="00C27734">
            <w:pPr>
              <w:tabs>
                <w:tab w:val="decimal" w:pos="1086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6507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4,753</w:t>
            </w:r>
          </w:p>
        </w:tc>
        <w:tc>
          <w:tcPr>
            <w:tcW w:w="239" w:type="dxa"/>
            <w:shd w:val="clear" w:color="auto" w:fill="auto"/>
          </w:tcPr>
          <w:p w14:paraId="275A3ABD" w14:textId="77777777" w:rsidR="00C27734" w:rsidRPr="005E5668" w:rsidRDefault="00C27734" w:rsidP="00C27734">
            <w:pPr>
              <w:tabs>
                <w:tab w:val="decimal" w:pos="-86"/>
                <w:tab w:val="decimal" w:pos="580"/>
                <w:tab w:val="decimal" w:pos="665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3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B8C3150" w14:textId="78893149" w:rsidR="00C27734" w:rsidRPr="005E5668" w:rsidRDefault="00C27734" w:rsidP="00C27734">
            <w:pPr>
              <w:suppressAutoHyphens/>
              <w:snapToGrid w:val="0"/>
              <w:spacing w:after="0" w:line="240" w:lineRule="auto"/>
              <w:ind w:right="-10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                        -</w:t>
            </w:r>
          </w:p>
        </w:tc>
      </w:tr>
      <w:tr w:rsidR="00C27734" w:rsidRPr="00D062CC" w14:paraId="7A878514" w14:textId="77777777" w:rsidTr="00F22112">
        <w:tc>
          <w:tcPr>
            <w:tcW w:w="3810" w:type="dxa"/>
            <w:shd w:val="clear" w:color="auto" w:fill="auto"/>
            <w:vAlign w:val="bottom"/>
          </w:tcPr>
          <w:p w14:paraId="3C64C442" w14:textId="77777777" w:rsidR="00C27734" w:rsidRPr="005E5668" w:rsidRDefault="00C27734" w:rsidP="00C2773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1626" w:type="dxa"/>
            <w:tcBorders>
              <w:top w:val="single" w:sz="4" w:space="0" w:color="000000"/>
            </w:tcBorders>
            <w:shd w:val="clear" w:color="auto" w:fill="auto"/>
          </w:tcPr>
          <w:p w14:paraId="00C9E8FA" w14:textId="0DE50DA5" w:rsidR="00C27734" w:rsidRPr="005E5668" w:rsidRDefault="00C27734" w:rsidP="00C27734">
            <w:pPr>
              <w:tabs>
                <w:tab w:val="decimal" w:pos="110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60E0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30,546</w:t>
            </w:r>
          </w:p>
        </w:tc>
        <w:tc>
          <w:tcPr>
            <w:tcW w:w="239" w:type="dxa"/>
            <w:shd w:val="clear" w:color="auto" w:fill="auto"/>
          </w:tcPr>
          <w:p w14:paraId="5CFB7FDB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64E7E0" w14:textId="5CBA3B19" w:rsidR="00C27734" w:rsidRPr="005E5668" w:rsidRDefault="00C27734" w:rsidP="00C27734">
            <w:pPr>
              <w:tabs>
                <w:tab w:val="decimal" w:pos="1086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6507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33,952</w:t>
            </w:r>
          </w:p>
        </w:tc>
        <w:tc>
          <w:tcPr>
            <w:tcW w:w="239" w:type="dxa"/>
            <w:shd w:val="clear" w:color="auto" w:fill="auto"/>
          </w:tcPr>
          <w:p w14:paraId="35205039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3B25800" w14:textId="02B10848" w:rsidR="00C27734" w:rsidRPr="005E5668" w:rsidRDefault="00C27734" w:rsidP="00C27734">
            <w:pPr>
              <w:suppressAutoHyphens/>
              <w:snapToGrid w:val="0"/>
              <w:spacing w:after="0" w:line="240" w:lineRule="auto"/>
              <w:ind w:right="-10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                        -</w:t>
            </w:r>
          </w:p>
        </w:tc>
      </w:tr>
      <w:tr w:rsidR="00C27734" w:rsidRPr="00D062CC" w14:paraId="0A2FB071" w14:textId="77777777" w:rsidTr="00F22112">
        <w:tc>
          <w:tcPr>
            <w:tcW w:w="3810" w:type="dxa"/>
            <w:shd w:val="clear" w:color="auto" w:fill="auto"/>
            <w:vAlign w:val="bottom"/>
          </w:tcPr>
          <w:p w14:paraId="3C094168" w14:textId="77777777" w:rsidR="00C27734" w:rsidRPr="005E5668" w:rsidRDefault="00C27734" w:rsidP="00C27734">
            <w:pPr>
              <w:tabs>
                <w:tab w:val="left" w:pos="416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บวก</w:t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5E5668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ดอกเบี้ยค้างรับและรายได้ </w:t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</w:r>
            <w:r w:rsidRPr="005E5668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ดอกเบี้ยที่ยังไม่ถึงกำหนดชำระ</w:t>
            </w:r>
          </w:p>
        </w:tc>
        <w:tc>
          <w:tcPr>
            <w:tcW w:w="1626" w:type="dxa"/>
            <w:shd w:val="clear" w:color="auto" w:fill="auto"/>
          </w:tcPr>
          <w:p w14:paraId="3DA9B927" w14:textId="77777777" w:rsidR="00C27734" w:rsidRDefault="00C27734" w:rsidP="00C27734">
            <w:pPr>
              <w:tabs>
                <w:tab w:val="decimal" w:pos="110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  <w:p w14:paraId="25D1EED0" w14:textId="7F4E8343" w:rsidR="00C27734" w:rsidRPr="005E5668" w:rsidRDefault="00C27734" w:rsidP="00C27734">
            <w:pPr>
              <w:tabs>
                <w:tab w:val="decimal" w:pos="110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60E0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239" w:type="dxa"/>
            <w:shd w:val="clear" w:color="auto" w:fill="auto"/>
          </w:tcPr>
          <w:p w14:paraId="01C368F9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1" w:type="dxa"/>
            <w:shd w:val="clear" w:color="auto" w:fill="auto"/>
            <w:vAlign w:val="bottom"/>
          </w:tcPr>
          <w:p w14:paraId="279ABAA5" w14:textId="6F7A1C39" w:rsidR="00C27734" w:rsidRPr="005E5668" w:rsidRDefault="00C27734" w:rsidP="00C27734">
            <w:pPr>
              <w:tabs>
                <w:tab w:val="decimal" w:pos="1086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6507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10</w:t>
            </w:r>
          </w:p>
        </w:tc>
        <w:tc>
          <w:tcPr>
            <w:tcW w:w="239" w:type="dxa"/>
            <w:shd w:val="clear" w:color="auto" w:fill="auto"/>
          </w:tcPr>
          <w:p w14:paraId="75F721BB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34" w:type="dxa"/>
            <w:gridSpan w:val="2"/>
            <w:shd w:val="clear" w:color="auto" w:fill="auto"/>
          </w:tcPr>
          <w:p w14:paraId="1250970F" w14:textId="77777777" w:rsidR="00C27734" w:rsidRDefault="00C27734" w:rsidP="00C27734">
            <w:pPr>
              <w:suppressAutoHyphens/>
              <w:snapToGrid w:val="0"/>
              <w:spacing w:after="0" w:line="240" w:lineRule="auto"/>
              <w:ind w:right="-10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 </w:t>
            </w:r>
          </w:p>
          <w:p w14:paraId="412388CF" w14:textId="7F53DBBF" w:rsidR="00C27734" w:rsidRPr="005E5668" w:rsidRDefault="00C27734" w:rsidP="00C27734">
            <w:pPr>
              <w:suppressAutoHyphens/>
              <w:snapToGrid w:val="0"/>
              <w:spacing w:after="0" w:line="240" w:lineRule="auto"/>
              <w:ind w:right="-10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                        -</w:t>
            </w:r>
          </w:p>
        </w:tc>
      </w:tr>
      <w:tr w:rsidR="00C27734" w:rsidRPr="00D062CC" w14:paraId="00CC413D" w14:textId="77777777" w:rsidTr="00F22112">
        <w:tc>
          <w:tcPr>
            <w:tcW w:w="3810" w:type="dxa"/>
            <w:shd w:val="clear" w:color="auto" w:fill="auto"/>
            <w:vAlign w:val="bottom"/>
          </w:tcPr>
          <w:p w14:paraId="629084F6" w14:textId="77777777" w:rsidR="00C27734" w:rsidRPr="005E5668" w:rsidRDefault="00C27734" w:rsidP="00C27734">
            <w:pPr>
              <w:tabs>
                <w:tab w:val="left" w:pos="416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E5668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หัก</w:t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5E5668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ค่าเผื่อผลขาดทุนด้านเครดิตที่คาดว่า</w:t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</w:r>
            <w:r w:rsidRPr="005E5668">
              <w:rPr>
                <w:rFonts w:ascii="Angsana New" w:hAnsi="Angsana New" w:cs="Angsana New" w:hint="cs"/>
                <w:sz w:val="24"/>
                <w:szCs w:val="24"/>
              </w:rPr>
              <w:tab/>
            </w:r>
            <w:r w:rsidRPr="005E5668">
              <w:rPr>
                <w:rFonts w:ascii="Angsana New" w:hAnsi="Angsana New" w:cs="Angsana New" w:hint="cs"/>
                <w:sz w:val="24"/>
                <w:szCs w:val="24"/>
                <w:cs/>
              </w:rPr>
              <w:t>จะเกิดขึ้น</w:t>
            </w:r>
          </w:p>
        </w:tc>
        <w:tc>
          <w:tcPr>
            <w:tcW w:w="162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D49CE1F" w14:textId="0D12DD91" w:rsidR="00C27734" w:rsidRPr="005E5668" w:rsidRDefault="00C27734" w:rsidP="00C27734">
            <w:pPr>
              <w:tabs>
                <w:tab w:val="decimal" w:pos="110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560E04"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>(54)</w:t>
            </w:r>
          </w:p>
        </w:tc>
        <w:tc>
          <w:tcPr>
            <w:tcW w:w="239" w:type="dxa"/>
            <w:shd w:val="clear" w:color="auto" w:fill="auto"/>
          </w:tcPr>
          <w:p w14:paraId="737565A8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9C9DB88" w14:textId="3A99B75C" w:rsidR="00C27734" w:rsidRPr="005E5668" w:rsidRDefault="00C27734" w:rsidP="00C27734">
            <w:pPr>
              <w:tabs>
                <w:tab w:val="decimal" w:pos="1086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 w:rsidRPr="0076507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(88)</w:t>
            </w:r>
          </w:p>
        </w:tc>
        <w:tc>
          <w:tcPr>
            <w:tcW w:w="239" w:type="dxa"/>
            <w:shd w:val="clear" w:color="auto" w:fill="auto"/>
          </w:tcPr>
          <w:p w14:paraId="4FF7FA33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34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95BC17B" w14:textId="77777777" w:rsidR="00C27734" w:rsidRDefault="00C27734" w:rsidP="00C27734">
            <w:pPr>
              <w:suppressAutoHyphens/>
              <w:snapToGrid w:val="0"/>
              <w:spacing w:after="0" w:line="240" w:lineRule="auto"/>
              <w:ind w:right="-10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  <w:p w14:paraId="774651DD" w14:textId="4FE9D9F7" w:rsidR="00C27734" w:rsidRPr="005E5668" w:rsidRDefault="00C27734" w:rsidP="00C27734">
            <w:pPr>
              <w:suppressAutoHyphens/>
              <w:snapToGrid w:val="0"/>
              <w:spacing w:after="0" w:line="240" w:lineRule="auto"/>
              <w:ind w:right="-10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                        -</w:t>
            </w:r>
          </w:p>
        </w:tc>
      </w:tr>
      <w:tr w:rsidR="00C27734" w:rsidRPr="00D062CC" w14:paraId="3EE76244" w14:textId="77777777" w:rsidTr="00F22112">
        <w:tc>
          <w:tcPr>
            <w:tcW w:w="3810" w:type="dxa"/>
            <w:shd w:val="clear" w:color="auto" w:fill="auto"/>
            <w:vAlign w:val="bottom"/>
          </w:tcPr>
          <w:p w14:paraId="36EF649A" w14:textId="77777777" w:rsidR="00C27734" w:rsidRPr="005E5668" w:rsidRDefault="00C27734" w:rsidP="00C2773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eastAsia="zh-CN"/>
              </w:rPr>
              <w:t>รวมต่างประเทศ</w:t>
            </w:r>
          </w:p>
        </w:tc>
        <w:tc>
          <w:tcPr>
            <w:tcW w:w="162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8F33E91" w14:textId="429EA249" w:rsidR="00C27734" w:rsidRPr="005E5668" w:rsidRDefault="00C27734" w:rsidP="00C27734">
            <w:pPr>
              <w:tabs>
                <w:tab w:val="decimal" w:pos="110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 w:rsidRPr="00560E0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  <w:t>30,527</w:t>
            </w:r>
          </w:p>
        </w:tc>
        <w:tc>
          <w:tcPr>
            <w:tcW w:w="239" w:type="dxa"/>
            <w:shd w:val="clear" w:color="auto" w:fill="auto"/>
          </w:tcPr>
          <w:p w14:paraId="46B3FEB7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23F9B9C" w14:textId="361C199E" w:rsidR="00C27734" w:rsidRPr="005E5668" w:rsidRDefault="00C27734" w:rsidP="00C27734">
            <w:pPr>
              <w:tabs>
                <w:tab w:val="decimal" w:pos="1086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 w:rsidRPr="00DA3A1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33,874</w:t>
            </w:r>
          </w:p>
        </w:tc>
        <w:tc>
          <w:tcPr>
            <w:tcW w:w="239" w:type="dxa"/>
            <w:shd w:val="clear" w:color="auto" w:fill="auto"/>
          </w:tcPr>
          <w:p w14:paraId="5D415D14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F9CA4F5" w14:textId="17D93BE4" w:rsidR="00C27734" w:rsidRPr="00C27734" w:rsidRDefault="00C27734" w:rsidP="00C27734">
            <w:pPr>
              <w:suppressAutoHyphens/>
              <w:snapToGrid w:val="0"/>
              <w:spacing w:after="0" w:line="240" w:lineRule="auto"/>
              <w:ind w:right="-10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  <w:t xml:space="preserve">                         -</w:t>
            </w:r>
          </w:p>
        </w:tc>
      </w:tr>
      <w:tr w:rsidR="00C27734" w:rsidRPr="00654165" w14:paraId="29690F29" w14:textId="77777777" w:rsidTr="00F22112">
        <w:tc>
          <w:tcPr>
            <w:tcW w:w="3810" w:type="dxa"/>
            <w:shd w:val="clear" w:color="auto" w:fill="auto"/>
            <w:vAlign w:val="bottom"/>
          </w:tcPr>
          <w:p w14:paraId="4DB1AA03" w14:textId="77777777" w:rsidR="00C27734" w:rsidRPr="005E5668" w:rsidRDefault="00C27734" w:rsidP="00C27734">
            <w:pPr>
              <w:tabs>
                <w:tab w:val="left" w:pos="162"/>
                <w:tab w:val="left" w:pos="342"/>
              </w:tabs>
              <w:suppressAutoHyphens/>
              <w:snapToGrid w:val="0"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626" w:type="dxa"/>
            <w:tcBorders>
              <w:top w:val="single" w:sz="4" w:space="0" w:color="000000"/>
            </w:tcBorders>
            <w:shd w:val="clear" w:color="auto" w:fill="auto"/>
          </w:tcPr>
          <w:p w14:paraId="33D410BA" w14:textId="77777777" w:rsidR="00C27734" w:rsidRPr="005E5668" w:rsidRDefault="00C27734" w:rsidP="00C27734">
            <w:pPr>
              <w:tabs>
                <w:tab w:val="decimal" w:pos="110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69928F07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20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85E91E" w14:textId="77777777" w:rsidR="00C27734" w:rsidRPr="005E5668" w:rsidRDefault="00C27734" w:rsidP="00C27734">
            <w:pPr>
              <w:tabs>
                <w:tab w:val="decimal" w:pos="1086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  <w:tc>
          <w:tcPr>
            <w:tcW w:w="239" w:type="dxa"/>
            <w:shd w:val="clear" w:color="auto" w:fill="auto"/>
          </w:tcPr>
          <w:p w14:paraId="4A4CFB1D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34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064A71DD" w14:textId="77777777" w:rsidR="00C27734" w:rsidRPr="005E5668" w:rsidRDefault="00C27734" w:rsidP="00C27734">
            <w:pPr>
              <w:tabs>
                <w:tab w:val="decimal" w:pos="1266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="Angsana New" w:eastAsia="Times New Roman" w:hAnsi="Angsana New" w:cs="Angsana New"/>
                <w:sz w:val="24"/>
                <w:szCs w:val="24"/>
                <w:lang w:eastAsia="zh-CN"/>
              </w:rPr>
            </w:pPr>
          </w:p>
        </w:tc>
      </w:tr>
      <w:tr w:rsidR="00C27734" w:rsidRPr="00D062CC" w14:paraId="5A621728" w14:textId="77777777" w:rsidTr="00F22112">
        <w:tc>
          <w:tcPr>
            <w:tcW w:w="3810" w:type="dxa"/>
            <w:shd w:val="clear" w:color="auto" w:fill="auto"/>
            <w:vAlign w:val="bottom"/>
          </w:tcPr>
          <w:p w14:paraId="3E776333" w14:textId="77777777" w:rsidR="00C27734" w:rsidRPr="005E5668" w:rsidRDefault="00C27734" w:rsidP="00C27734">
            <w:pPr>
              <w:tabs>
                <w:tab w:val="left" w:pos="162"/>
                <w:tab w:val="left" w:pos="342"/>
              </w:tabs>
              <w:suppressAutoHyphens/>
              <w:spacing w:after="0" w:line="240" w:lineRule="auto"/>
              <w:ind w:left="-18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 w:rsidRPr="005E5668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eastAsia="zh-CN"/>
              </w:rPr>
              <w:t>รวมในประเทศและต่างประเทศ</w:t>
            </w:r>
          </w:p>
        </w:tc>
        <w:tc>
          <w:tcPr>
            <w:tcW w:w="1626" w:type="dxa"/>
            <w:tcBorders>
              <w:bottom w:val="double" w:sz="4" w:space="0" w:color="000000"/>
            </w:tcBorders>
            <w:shd w:val="clear" w:color="auto" w:fill="auto"/>
          </w:tcPr>
          <w:p w14:paraId="05256410" w14:textId="185FE99A" w:rsidR="00C27734" w:rsidRPr="005E5668" w:rsidRDefault="00C27734" w:rsidP="00C27734">
            <w:pPr>
              <w:tabs>
                <w:tab w:val="decimal" w:pos="1109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 w:rsidRPr="00560E0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  <w:t>522,056</w:t>
            </w:r>
          </w:p>
        </w:tc>
        <w:tc>
          <w:tcPr>
            <w:tcW w:w="239" w:type="dxa"/>
            <w:shd w:val="clear" w:color="auto" w:fill="auto"/>
          </w:tcPr>
          <w:p w14:paraId="067C66B3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1" w:type="dxa"/>
            <w:tcBorders>
              <w:bottom w:val="double" w:sz="4" w:space="0" w:color="000000"/>
            </w:tcBorders>
            <w:shd w:val="clear" w:color="auto" w:fill="auto"/>
            <w:vAlign w:val="bottom"/>
          </w:tcPr>
          <w:p w14:paraId="6D7C8CEF" w14:textId="422F2142" w:rsidR="00C27734" w:rsidRPr="005E5668" w:rsidRDefault="00C27734" w:rsidP="00C27734">
            <w:pPr>
              <w:tabs>
                <w:tab w:val="decimal" w:pos="1086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 w:rsidRPr="00DA3A1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618,</w:t>
            </w:r>
            <w:r w:rsidRPr="00DA3A1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  <w:t>269</w:t>
            </w:r>
          </w:p>
        </w:tc>
        <w:tc>
          <w:tcPr>
            <w:tcW w:w="239" w:type="dxa"/>
            <w:shd w:val="clear" w:color="auto" w:fill="auto"/>
          </w:tcPr>
          <w:p w14:paraId="5E379798" w14:textId="77777777" w:rsidR="00C27734" w:rsidRPr="005E5668" w:rsidRDefault="00C27734" w:rsidP="00C27734">
            <w:pPr>
              <w:tabs>
                <w:tab w:val="decimal" w:pos="-86"/>
                <w:tab w:val="decimal" w:pos="580"/>
              </w:tabs>
              <w:suppressAutoHyphens/>
              <w:snapToGrid w:val="0"/>
              <w:spacing w:after="0" w:line="240" w:lineRule="auto"/>
              <w:ind w:left="-113" w:right="-106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834" w:type="dxa"/>
            <w:gridSpan w:val="2"/>
            <w:tcBorders>
              <w:bottom w:val="double" w:sz="4" w:space="0" w:color="000000"/>
            </w:tcBorders>
            <w:shd w:val="clear" w:color="auto" w:fill="auto"/>
          </w:tcPr>
          <w:p w14:paraId="15BF9C48" w14:textId="61E1F99F" w:rsidR="00C27734" w:rsidRPr="005E5668" w:rsidRDefault="00C27734" w:rsidP="00C27734">
            <w:pPr>
              <w:tabs>
                <w:tab w:val="decimal" w:pos="1266"/>
              </w:tabs>
              <w:suppressAutoHyphens/>
              <w:snapToGrid w:val="0"/>
              <w:spacing w:after="0" w:line="240" w:lineRule="auto"/>
              <w:ind w:left="-113" w:right="-10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</w:pPr>
            <w:r w:rsidRPr="00C2773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eastAsia="zh-CN"/>
              </w:rPr>
              <w:t>7,412</w:t>
            </w:r>
          </w:p>
        </w:tc>
      </w:tr>
    </w:tbl>
    <w:p w14:paraId="51CF1700" w14:textId="10B24759" w:rsidR="003F61A3" w:rsidRPr="001E7F92" w:rsidRDefault="003F61A3" w:rsidP="003F61A3">
      <w:pPr>
        <w:suppressAutoHyphens/>
        <w:spacing w:after="0" w:line="240" w:lineRule="atLeast"/>
        <w:ind w:right="-28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10"/>
          <w:szCs w:val="10"/>
          <w:lang w:eastAsia="zh-CN"/>
        </w:rPr>
      </w:pPr>
    </w:p>
    <w:p w14:paraId="0C472C94" w14:textId="77777777" w:rsidR="009446B7" w:rsidRPr="005D248C" w:rsidRDefault="009446B7" w:rsidP="009446B7">
      <w:pPr>
        <w:tabs>
          <w:tab w:val="left" w:pos="900"/>
        </w:tabs>
        <w:suppressAutoHyphens/>
        <w:spacing w:after="0" w:line="240" w:lineRule="auto"/>
        <w:ind w:left="900" w:right="-25" w:hanging="324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tab/>
      </w:r>
      <w:r w:rsidRPr="005D248C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สถาบันการเงินเฉพาะกิจ หมายถึง สถาบันการเงินที่กฎหมายเฉพาะจัดตั้งขึ้น ได้แก่ </w:t>
      </w:r>
      <w:r w:rsidRPr="005D248C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Pr="005D248C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ออมสิน </w:t>
      </w:r>
      <w:r w:rsidRPr="005D248C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Pr="005D248C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เพื่อการเกษตรและสหกรณ์การเกษตร </w:t>
      </w:r>
      <w:r w:rsidRPr="005D248C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Pr="005D248C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อาคารสงเคราะห์ </w:t>
      </w:r>
      <w:r w:rsidRPr="005D248C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Pr="005D248C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พัฒนาวิสาหกิจขนาดกลางและขนาดย่อมแห่งประเทศไทย </w:t>
      </w:r>
      <w:r w:rsidRPr="005D248C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Pr="005D248C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อิสลามแห่งประเทศไทย </w:t>
      </w:r>
      <w:r w:rsidRPr="005D248C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ธนาคาร</w:t>
      </w:r>
      <w:r w:rsidRPr="005D248C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เพื่อการส่งออกและนำเข้าแห่งประเทศไทย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</w:r>
    </w:p>
    <w:p w14:paraId="2185D779" w14:textId="77777777" w:rsidR="009446B7" w:rsidRDefault="009446B7" w:rsidP="009446B7">
      <w:pPr>
        <w:tabs>
          <w:tab w:val="left" w:pos="900"/>
        </w:tabs>
        <w:suppressAutoHyphens/>
        <w:spacing w:after="0" w:line="240" w:lineRule="auto"/>
        <w:ind w:left="900" w:right="-25" w:hanging="324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**</w:t>
      </w:r>
      <w:r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tab/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สถาบันการเงินอื่น หมายถึง สถาบันการเงินที่นอกเหนือจากรายการที่ปรากฏข้างต้น </w:t>
      </w:r>
      <w:r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ได้แก่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 xml:space="preserve"> บริษัทเงินทุน บริษัทหลักทรัพย์ บริษัทเครดิตฟองซิเอร์ บริษัทประกันชีวิต สหกรณ์ออมทรัพย์ ชุ</w:t>
      </w:r>
      <w:r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>มนุม</w:t>
      </w:r>
      <w:r w:rsidRPr="007A5235">
        <w:rPr>
          <w:rFonts w:asciiTheme="majorBidi" w:eastAsia="Times New Roman" w:hAnsiTheme="majorBidi" w:cstheme="majorBidi"/>
          <w:spacing w:val="-4"/>
          <w:sz w:val="20"/>
          <w:szCs w:val="20"/>
          <w:cs/>
          <w:lang w:eastAsia="zh-CN"/>
        </w:rPr>
        <w:t>สหกรณ์ออมทรัพย์แห่งประเทศไทย และสหกรณ์เครดิตยูเนี่ยน</w:t>
      </w:r>
    </w:p>
    <w:p w14:paraId="26A80F28" w14:textId="77777777" w:rsidR="009446B7" w:rsidRPr="007A5235" w:rsidRDefault="009446B7" w:rsidP="009446B7">
      <w:pPr>
        <w:spacing w:after="0" w:line="240" w:lineRule="auto"/>
        <w:rPr>
          <w:rFonts w:asciiTheme="majorBidi" w:eastAsia="Times New Roman" w:hAnsiTheme="majorBidi" w:cstheme="majorBidi"/>
          <w:spacing w:val="-4"/>
          <w:sz w:val="2"/>
          <w:szCs w:val="2"/>
          <w:lang w:eastAsia="zh-CN"/>
        </w:rPr>
      </w:pPr>
    </w:p>
    <w:p w14:paraId="2267EDD6" w14:textId="529027E4" w:rsidR="003F61A3" w:rsidRDefault="003E659A" w:rsidP="008B697B">
      <w:pPr>
        <w:suppressAutoHyphens/>
        <w:spacing w:after="0" w:line="240" w:lineRule="atLeast"/>
        <w:ind w:left="900" w:right="-28" w:hanging="360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lang w:eastAsia="zh-CN"/>
        </w:rPr>
        <w:t xml:space="preserve">  </w:t>
      </w:r>
      <w:r w:rsidR="009446B7" w:rsidRPr="007A5235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>***</w:t>
      </w:r>
      <w:r w:rsidR="008B697B">
        <w:rPr>
          <w:rFonts w:asciiTheme="majorBidi" w:eastAsia="Times New Roman" w:hAnsiTheme="majorBidi" w:cstheme="majorBidi"/>
          <w:spacing w:val="-4"/>
          <w:sz w:val="20"/>
          <w:szCs w:val="20"/>
          <w:vertAlign w:val="superscript"/>
          <w:cs/>
          <w:lang w:eastAsia="zh-CN"/>
        </w:rPr>
        <w:tab/>
      </w:r>
      <w:r w:rsidR="009446B7" w:rsidRPr="00CF6FD1">
        <w:rPr>
          <w:rFonts w:asciiTheme="majorBidi" w:eastAsia="Times New Roman" w:hAnsiTheme="majorBidi" w:cstheme="majorBidi" w:hint="cs"/>
          <w:spacing w:val="-4"/>
          <w:sz w:val="20"/>
          <w:szCs w:val="20"/>
          <w:cs/>
          <w:lang w:eastAsia="zh-CN"/>
        </w:rPr>
        <w:t xml:space="preserve">ส่วนหนึ่งของจำนวนเงินดังกล่าวมีข้อจำกัดในการใช้ตามที่เปิดเผยในหมายเหตุข้อ </w:t>
      </w:r>
      <w:r w:rsidR="009446B7" w:rsidRPr="00CF6FD1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>3</w:t>
      </w:r>
      <w:r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>0</w:t>
      </w:r>
    </w:p>
    <w:p w14:paraId="32C69DE2" w14:textId="77777777" w:rsidR="003F61A3" w:rsidRDefault="003F61A3" w:rsidP="008B697B">
      <w:pPr>
        <w:suppressAutoHyphens/>
        <w:spacing w:after="0" w:line="240" w:lineRule="atLeast"/>
        <w:ind w:left="630" w:right="-28" w:hanging="90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36E536D9" w14:textId="3990B17E" w:rsidR="00B742E5" w:rsidRPr="00E275F0" w:rsidRDefault="00B742E5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30B1368A" w14:textId="21AC9D8B" w:rsidR="0024676E" w:rsidRPr="009A6E44" w:rsidRDefault="0024676E" w:rsidP="0031175D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 w:val="28"/>
          <w:lang w:eastAsia="zh-CN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980"/>
        <w:gridCol w:w="7"/>
        <w:gridCol w:w="229"/>
        <w:gridCol w:w="34"/>
        <w:gridCol w:w="1809"/>
      </w:tblGrid>
      <w:tr w:rsidR="00516B7B" w:rsidRPr="00E275F0" w14:paraId="44E115E7" w14:textId="77777777" w:rsidTr="00431DA3">
        <w:trPr>
          <w:trHeight w:val="377"/>
        </w:trPr>
        <w:tc>
          <w:tcPr>
            <w:tcW w:w="5130" w:type="dxa"/>
            <w:shd w:val="clear" w:color="auto" w:fill="auto"/>
            <w:vAlign w:val="bottom"/>
          </w:tcPr>
          <w:p w14:paraId="228990C5" w14:textId="77777777" w:rsidR="00516B7B" w:rsidRPr="00E275F0" w:rsidRDefault="00516B7B" w:rsidP="0024676E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059" w:type="dxa"/>
            <w:gridSpan w:val="5"/>
            <w:shd w:val="clear" w:color="auto" w:fill="auto"/>
            <w:vAlign w:val="bottom"/>
          </w:tcPr>
          <w:p w14:paraId="128390D6" w14:textId="77777777" w:rsidR="00516B7B" w:rsidRPr="00E275F0" w:rsidRDefault="00516B7B" w:rsidP="0024676E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516B7B" w:rsidRPr="00E275F0" w14:paraId="42CF30F8" w14:textId="77777777" w:rsidTr="00431DA3">
        <w:trPr>
          <w:trHeight w:val="377"/>
        </w:trPr>
        <w:tc>
          <w:tcPr>
            <w:tcW w:w="5130" w:type="dxa"/>
            <w:shd w:val="clear" w:color="auto" w:fill="auto"/>
            <w:vAlign w:val="bottom"/>
          </w:tcPr>
          <w:p w14:paraId="41EF1A70" w14:textId="77777777" w:rsidR="00516B7B" w:rsidRPr="00E275F0" w:rsidRDefault="00516B7B" w:rsidP="00847920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87" w:type="dxa"/>
            <w:gridSpan w:val="2"/>
            <w:shd w:val="clear" w:color="auto" w:fill="auto"/>
            <w:vAlign w:val="bottom"/>
          </w:tcPr>
          <w:p w14:paraId="0CD62311" w14:textId="00C08171" w:rsidR="00516B7B" w:rsidRPr="00E275F0" w:rsidRDefault="00516B7B" w:rsidP="00847920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0E0BF7A1" w14:textId="77777777" w:rsidR="00516B7B" w:rsidRPr="00E275F0" w:rsidRDefault="00516B7B" w:rsidP="00847920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7C2794A8" w14:textId="6D382FEE" w:rsidR="00516B7B" w:rsidRPr="00E275F0" w:rsidRDefault="00516B7B" w:rsidP="00847920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516B7B" w:rsidRPr="00E275F0" w14:paraId="12B8927A" w14:textId="77777777" w:rsidTr="00431DA3">
        <w:trPr>
          <w:trHeight w:val="377"/>
        </w:trPr>
        <w:tc>
          <w:tcPr>
            <w:tcW w:w="5130" w:type="dxa"/>
            <w:shd w:val="clear" w:color="auto" w:fill="auto"/>
            <w:vAlign w:val="bottom"/>
          </w:tcPr>
          <w:p w14:paraId="27AAEFBA" w14:textId="77777777" w:rsidR="00516B7B" w:rsidRPr="00E275F0" w:rsidRDefault="00516B7B" w:rsidP="00847920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87" w:type="dxa"/>
            <w:gridSpan w:val="2"/>
            <w:shd w:val="clear" w:color="auto" w:fill="auto"/>
            <w:vAlign w:val="bottom"/>
          </w:tcPr>
          <w:p w14:paraId="63BB6AD7" w14:textId="1C8E4332" w:rsidR="00516B7B" w:rsidRPr="008E028F" w:rsidRDefault="00516B7B" w:rsidP="00847920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8E02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(หลัง</w:t>
            </w:r>
            <w:r w:rsidRPr="008E02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การ</w:t>
            </w:r>
            <w:r w:rsidRPr="008E02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27FEA3C2" w14:textId="77777777" w:rsidR="00516B7B" w:rsidRPr="008E028F" w:rsidRDefault="00516B7B" w:rsidP="00847920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693EB554" w14:textId="2A35581B" w:rsidR="00516B7B" w:rsidRPr="008E028F" w:rsidRDefault="00516B7B" w:rsidP="00847920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8E02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(</w:t>
            </w:r>
            <w:r w:rsidRPr="008E02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ก่อนการ</w:t>
            </w:r>
            <w:r w:rsidRPr="008E02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ปรับ</w:t>
            </w:r>
          </w:p>
          <w:p w14:paraId="6EDD014C" w14:textId="7C872FB9" w:rsidR="00516B7B" w:rsidRPr="008E028F" w:rsidRDefault="00516B7B" w:rsidP="00847920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8E028F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โครงสร้างกิจการ)</w:t>
            </w:r>
          </w:p>
        </w:tc>
      </w:tr>
      <w:tr w:rsidR="00516B7B" w:rsidRPr="00E275F0" w14:paraId="28DD7BA8" w14:textId="77777777" w:rsidTr="00431DA3">
        <w:trPr>
          <w:trHeight w:val="377"/>
        </w:trPr>
        <w:tc>
          <w:tcPr>
            <w:tcW w:w="5130" w:type="dxa"/>
            <w:shd w:val="clear" w:color="auto" w:fill="auto"/>
            <w:vAlign w:val="bottom"/>
          </w:tcPr>
          <w:p w14:paraId="219668D8" w14:textId="77777777" w:rsidR="00516B7B" w:rsidRPr="00E275F0" w:rsidRDefault="00516B7B" w:rsidP="00847920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87" w:type="dxa"/>
            <w:gridSpan w:val="2"/>
            <w:shd w:val="clear" w:color="auto" w:fill="auto"/>
            <w:vAlign w:val="bottom"/>
          </w:tcPr>
          <w:p w14:paraId="2240FCA3" w14:textId="4836C669" w:rsidR="00516B7B" w:rsidRPr="008E028F" w:rsidRDefault="00516B7B" w:rsidP="00847920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8E02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3228CEB6" w14:textId="77777777" w:rsidR="00516B7B" w:rsidRPr="008E028F" w:rsidRDefault="00516B7B" w:rsidP="00847920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09" w:type="dxa"/>
            <w:shd w:val="clear" w:color="auto" w:fill="auto"/>
            <w:vAlign w:val="bottom"/>
          </w:tcPr>
          <w:p w14:paraId="628ED942" w14:textId="67FA0163" w:rsidR="00516B7B" w:rsidRPr="008E028F" w:rsidRDefault="00516B7B" w:rsidP="00847920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8E028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</w:tr>
      <w:tr w:rsidR="00594FDE" w:rsidRPr="00E275F0" w14:paraId="43AB5EF0" w14:textId="77777777" w:rsidTr="00431DA3">
        <w:trPr>
          <w:trHeight w:val="377"/>
        </w:trPr>
        <w:tc>
          <w:tcPr>
            <w:tcW w:w="5130" w:type="dxa"/>
            <w:shd w:val="clear" w:color="auto" w:fill="auto"/>
          </w:tcPr>
          <w:p w14:paraId="53DDA203" w14:textId="77777777" w:rsidR="00594FDE" w:rsidRPr="00E275F0" w:rsidRDefault="00594FDE" w:rsidP="00847920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059" w:type="dxa"/>
            <w:gridSpan w:val="5"/>
            <w:shd w:val="clear" w:color="auto" w:fill="auto"/>
          </w:tcPr>
          <w:p w14:paraId="015385B2" w14:textId="77777777" w:rsidR="00594FDE" w:rsidRPr="00E275F0" w:rsidRDefault="00594FDE" w:rsidP="00847920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E275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E275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eastAsia="zh-CN"/>
              </w:rPr>
              <w:t>)</w:t>
            </w:r>
          </w:p>
        </w:tc>
      </w:tr>
      <w:tr w:rsidR="00516B7B" w:rsidRPr="00E275F0" w14:paraId="655A4C81" w14:textId="77777777" w:rsidTr="00431DA3">
        <w:trPr>
          <w:trHeight w:val="377"/>
        </w:trPr>
        <w:tc>
          <w:tcPr>
            <w:tcW w:w="5130" w:type="dxa"/>
            <w:shd w:val="clear" w:color="auto" w:fill="auto"/>
          </w:tcPr>
          <w:p w14:paraId="2065FB3A" w14:textId="7DECA3DB" w:rsidR="00516B7B" w:rsidRPr="00C3781F" w:rsidRDefault="00516B7B" w:rsidP="00847920">
            <w:pPr>
              <w:suppressAutoHyphens/>
              <w:spacing w:after="0" w:line="240" w:lineRule="auto"/>
              <w:ind w:left="12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C3781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สินทรัพย์ทางการเงินเพื่อค้า</w:t>
            </w:r>
          </w:p>
        </w:tc>
        <w:tc>
          <w:tcPr>
            <w:tcW w:w="1987" w:type="dxa"/>
            <w:gridSpan w:val="2"/>
            <w:shd w:val="clear" w:color="auto" w:fill="auto"/>
          </w:tcPr>
          <w:p w14:paraId="036391FA" w14:textId="51DCD62D" w:rsidR="00516B7B" w:rsidRPr="006A2D8B" w:rsidRDefault="00516B7B" w:rsidP="00847920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1DE3D640" w14:textId="77777777" w:rsidR="00516B7B" w:rsidRPr="006A2D8B" w:rsidRDefault="00516B7B" w:rsidP="00847920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809" w:type="dxa"/>
            <w:vAlign w:val="bottom"/>
          </w:tcPr>
          <w:p w14:paraId="489F1217" w14:textId="2A93424E" w:rsidR="00516B7B" w:rsidRPr="00516B7B" w:rsidRDefault="00516B7B" w:rsidP="00847920">
            <w:pPr>
              <w:tabs>
                <w:tab w:val="decimal" w:pos="114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</w:tr>
      <w:tr w:rsidR="00431DA3" w:rsidRPr="00E275F0" w14:paraId="3ABF82BA" w14:textId="77777777" w:rsidTr="00431DA3">
        <w:trPr>
          <w:trHeight w:val="377"/>
        </w:trPr>
        <w:tc>
          <w:tcPr>
            <w:tcW w:w="5130" w:type="dxa"/>
            <w:shd w:val="clear" w:color="auto" w:fill="auto"/>
          </w:tcPr>
          <w:p w14:paraId="1EC7C12E" w14:textId="4E4B1C8A" w:rsidR="00431DA3" w:rsidRPr="00E275F0" w:rsidRDefault="00431DA3" w:rsidP="00431DA3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987" w:type="dxa"/>
            <w:gridSpan w:val="2"/>
            <w:shd w:val="clear" w:color="auto" w:fill="auto"/>
          </w:tcPr>
          <w:p w14:paraId="704AC392" w14:textId="44357C2C" w:rsidR="00431DA3" w:rsidRPr="004A20A8" w:rsidRDefault="00D65F00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D65F00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4</w:t>
            </w:r>
            <w:r w:rsidRPr="00D65F00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,</w:t>
            </w:r>
            <w:r w:rsidRPr="00D65F00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754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7F3DAB46" w14:textId="77777777" w:rsidR="00431DA3" w:rsidRPr="006A2D8B" w:rsidRDefault="00431DA3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809" w:type="dxa"/>
            <w:vAlign w:val="bottom"/>
          </w:tcPr>
          <w:p w14:paraId="7BE0AAB7" w14:textId="3EFFCA9C" w:rsidR="00431DA3" w:rsidRPr="006A0D72" w:rsidRDefault="00431DA3" w:rsidP="00431DA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24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503C2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4,886</w:t>
            </w:r>
          </w:p>
        </w:tc>
      </w:tr>
      <w:tr w:rsidR="00431DA3" w:rsidRPr="00E275F0" w14:paraId="08D313E9" w14:textId="77777777" w:rsidTr="00431DA3">
        <w:trPr>
          <w:trHeight w:val="377"/>
        </w:trPr>
        <w:tc>
          <w:tcPr>
            <w:tcW w:w="5130" w:type="dxa"/>
            <w:shd w:val="clear" w:color="auto" w:fill="auto"/>
          </w:tcPr>
          <w:p w14:paraId="5435D5B7" w14:textId="357FF170" w:rsidR="00431DA3" w:rsidRPr="00E275F0" w:rsidRDefault="00431DA3" w:rsidP="00431DA3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987" w:type="dxa"/>
            <w:gridSpan w:val="2"/>
            <w:shd w:val="clear" w:color="auto" w:fill="auto"/>
            <w:vAlign w:val="bottom"/>
          </w:tcPr>
          <w:p w14:paraId="3054BA0E" w14:textId="130F702D" w:rsidR="00431DA3" w:rsidRPr="004A20A8" w:rsidRDefault="00D65F00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D65F00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5,655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3D726621" w14:textId="77777777" w:rsidR="00431DA3" w:rsidRPr="006A2D8B" w:rsidRDefault="00431DA3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809" w:type="dxa"/>
            <w:vAlign w:val="bottom"/>
          </w:tcPr>
          <w:p w14:paraId="68C4DEEC" w14:textId="760CA5A6" w:rsidR="00431DA3" w:rsidRPr="006A0D72" w:rsidRDefault="00431DA3" w:rsidP="00431DA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18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F503C2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6,521</w:t>
            </w:r>
          </w:p>
        </w:tc>
      </w:tr>
      <w:tr w:rsidR="00431DA3" w:rsidRPr="00E275F0" w14:paraId="65D5C96D" w14:textId="77777777" w:rsidTr="00431DA3">
        <w:trPr>
          <w:trHeight w:val="377"/>
        </w:trPr>
        <w:tc>
          <w:tcPr>
            <w:tcW w:w="5130" w:type="dxa"/>
            <w:shd w:val="clear" w:color="auto" w:fill="auto"/>
          </w:tcPr>
          <w:p w14:paraId="24AF9874" w14:textId="085E2ACF" w:rsidR="00431DA3" w:rsidRPr="00E275F0" w:rsidRDefault="00431DA3" w:rsidP="00431DA3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987" w:type="dxa"/>
            <w:gridSpan w:val="2"/>
            <w:shd w:val="clear" w:color="auto" w:fill="auto"/>
            <w:vAlign w:val="bottom"/>
          </w:tcPr>
          <w:p w14:paraId="7F786690" w14:textId="3B3ACB55" w:rsidR="00431DA3" w:rsidRPr="004A20A8" w:rsidRDefault="00D65F00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D65F00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26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4903AD01" w14:textId="77777777" w:rsidR="00431DA3" w:rsidRPr="006A2D8B" w:rsidRDefault="00431DA3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809" w:type="dxa"/>
            <w:vAlign w:val="bottom"/>
          </w:tcPr>
          <w:p w14:paraId="2D10E199" w14:textId="5E3BCF7B" w:rsidR="00431DA3" w:rsidRPr="006A0D72" w:rsidRDefault="00431DA3" w:rsidP="00431DA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183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F503C2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17</w:t>
            </w:r>
          </w:p>
        </w:tc>
      </w:tr>
      <w:tr w:rsidR="00D65F00" w:rsidRPr="00E275F0" w14:paraId="643CE869" w14:textId="77777777" w:rsidTr="00431DA3">
        <w:trPr>
          <w:trHeight w:val="377"/>
        </w:trPr>
        <w:tc>
          <w:tcPr>
            <w:tcW w:w="5130" w:type="dxa"/>
            <w:shd w:val="clear" w:color="auto" w:fill="auto"/>
          </w:tcPr>
          <w:p w14:paraId="1A2DC894" w14:textId="75EF5CAA" w:rsidR="00D65F00" w:rsidRPr="00E275F0" w:rsidRDefault="00D65F00" w:rsidP="00431DA3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987" w:type="dxa"/>
            <w:gridSpan w:val="2"/>
            <w:shd w:val="clear" w:color="auto" w:fill="auto"/>
            <w:vAlign w:val="bottom"/>
          </w:tcPr>
          <w:p w14:paraId="69748EA2" w14:textId="40FA7D58" w:rsidR="00D65F00" w:rsidRPr="00D65F00" w:rsidRDefault="00D65F00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D65F00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3</w:t>
            </w:r>
            <w:r w:rsidRPr="00D65F00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,</w:t>
            </w:r>
            <w:r w:rsidRPr="00D65F00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903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3790D7E2" w14:textId="77777777" w:rsidR="00D65F00" w:rsidRPr="006A2D8B" w:rsidRDefault="00D65F00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809" w:type="dxa"/>
            <w:vAlign w:val="bottom"/>
          </w:tcPr>
          <w:p w14:paraId="4AB6DCAE" w14:textId="29E5A818" w:rsidR="00D65F00" w:rsidRPr="00F503C2" w:rsidRDefault="00D65F00" w:rsidP="00431DA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183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D65F00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/>
              </w:rPr>
              <w:t>4</w:t>
            </w:r>
            <w:r w:rsidRPr="00D65F00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D65F00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/>
              </w:rPr>
              <w:t>895</w:t>
            </w:r>
          </w:p>
        </w:tc>
      </w:tr>
      <w:tr w:rsidR="00431DA3" w:rsidRPr="00E275F0" w14:paraId="3F783D64" w14:textId="77777777" w:rsidTr="00431DA3">
        <w:trPr>
          <w:trHeight w:val="377"/>
        </w:trPr>
        <w:tc>
          <w:tcPr>
            <w:tcW w:w="5130" w:type="dxa"/>
            <w:shd w:val="clear" w:color="auto" w:fill="auto"/>
            <w:vAlign w:val="bottom"/>
          </w:tcPr>
          <w:p w14:paraId="559D49B7" w14:textId="644869BA" w:rsidR="00431DA3" w:rsidRPr="00E275F0" w:rsidRDefault="00431DA3" w:rsidP="00431DA3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</w:t>
            </w:r>
            <w:r w:rsidR="00D65F00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ต่าง</w:t>
            </w: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ประเทศ</w:t>
            </w:r>
          </w:p>
        </w:tc>
        <w:tc>
          <w:tcPr>
            <w:tcW w:w="19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1D9A2" w14:textId="62AD5E93" w:rsidR="00431DA3" w:rsidRPr="004A20A8" w:rsidRDefault="00D65F00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8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43A6E1C2" w14:textId="77777777" w:rsidR="00431DA3" w:rsidRPr="006A2D8B" w:rsidRDefault="00431DA3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809" w:type="dxa"/>
            <w:tcBorders>
              <w:bottom w:val="single" w:sz="4" w:space="0" w:color="000000"/>
            </w:tcBorders>
            <w:vAlign w:val="bottom"/>
          </w:tcPr>
          <w:p w14:paraId="742FBB5F" w14:textId="26E88518" w:rsidR="00431DA3" w:rsidRPr="006A0D72" w:rsidRDefault="00D65F00" w:rsidP="00D65F00">
            <w:pPr>
              <w:suppressAutoHyphens/>
              <w:snapToGrid w:val="0"/>
              <w:spacing w:after="0" w:line="240" w:lineRule="atLeast"/>
              <w:ind w:right="462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</w:tr>
      <w:tr w:rsidR="00431DA3" w:rsidRPr="00E275F0" w14:paraId="51D0F9C1" w14:textId="77777777" w:rsidTr="00431DA3">
        <w:trPr>
          <w:trHeight w:val="377"/>
        </w:trPr>
        <w:tc>
          <w:tcPr>
            <w:tcW w:w="5130" w:type="dxa"/>
            <w:shd w:val="clear" w:color="auto" w:fill="auto"/>
            <w:vAlign w:val="bottom"/>
          </w:tcPr>
          <w:p w14:paraId="14849CF5" w14:textId="55DCFB6C" w:rsidR="00431DA3" w:rsidRPr="00E275F0" w:rsidRDefault="00431DA3" w:rsidP="00431DA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8625B1" w14:textId="3608C1BD" w:rsidR="00431DA3" w:rsidRPr="004A20A8" w:rsidRDefault="00D65F00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241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D65F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14</w:t>
            </w:r>
            <w:r w:rsidRPr="00D65F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,</w:t>
            </w:r>
            <w:r w:rsidRPr="00D65F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346</w:t>
            </w:r>
          </w:p>
        </w:tc>
        <w:tc>
          <w:tcPr>
            <w:tcW w:w="263" w:type="dxa"/>
            <w:gridSpan w:val="2"/>
            <w:shd w:val="clear" w:color="auto" w:fill="auto"/>
            <w:vAlign w:val="bottom"/>
          </w:tcPr>
          <w:p w14:paraId="3B60C41A" w14:textId="77777777" w:rsidR="00431DA3" w:rsidRPr="006A2D8B" w:rsidRDefault="00431DA3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A4FFA42" w14:textId="3509DAE6" w:rsidR="00431DA3" w:rsidRPr="006A0D72" w:rsidRDefault="00431DA3" w:rsidP="00431DA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183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F503C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16,319</w:t>
            </w:r>
          </w:p>
        </w:tc>
      </w:tr>
      <w:tr w:rsidR="00431DA3" w:rsidRPr="00E275F0" w14:paraId="15AA27B6" w14:textId="77777777" w:rsidTr="00431DA3">
        <w:trPr>
          <w:trHeight w:val="366"/>
        </w:trPr>
        <w:tc>
          <w:tcPr>
            <w:tcW w:w="5130" w:type="dxa"/>
            <w:shd w:val="clear" w:color="auto" w:fill="auto"/>
          </w:tcPr>
          <w:p w14:paraId="228C94C5" w14:textId="77777777" w:rsidR="00431DA3" w:rsidRPr="00E275F0" w:rsidRDefault="00431DA3" w:rsidP="00431DA3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059" w:type="dxa"/>
            <w:gridSpan w:val="5"/>
            <w:shd w:val="clear" w:color="auto" w:fill="auto"/>
          </w:tcPr>
          <w:p w14:paraId="3011EFCB" w14:textId="0B393D48" w:rsidR="00431DA3" w:rsidRPr="00E275F0" w:rsidRDefault="00431DA3" w:rsidP="00431DA3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</w:tr>
      <w:tr w:rsidR="00431DA3" w:rsidRPr="006A2D8B" w14:paraId="7F7B32E2" w14:textId="77777777" w:rsidTr="00431DA3">
        <w:trPr>
          <w:trHeight w:val="366"/>
        </w:trPr>
        <w:tc>
          <w:tcPr>
            <w:tcW w:w="5130" w:type="dxa"/>
            <w:shd w:val="clear" w:color="auto" w:fill="auto"/>
          </w:tcPr>
          <w:p w14:paraId="2DF397F7" w14:textId="77777777" w:rsidR="00431DA3" w:rsidRPr="00E275F0" w:rsidRDefault="00431DA3" w:rsidP="00431DA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C3781F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สินทรัพย์ทางการเงิน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980" w:type="dxa"/>
            <w:shd w:val="clear" w:color="auto" w:fill="auto"/>
          </w:tcPr>
          <w:p w14:paraId="7519B08D" w14:textId="77777777" w:rsidR="00431DA3" w:rsidRPr="006A2D8B" w:rsidRDefault="00431DA3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596F88C" w14:textId="77777777" w:rsidR="00431DA3" w:rsidRPr="006A2D8B" w:rsidRDefault="00431DA3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3BC9FF48" w14:textId="77777777" w:rsidR="00431DA3" w:rsidRPr="00516B7B" w:rsidRDefault="00431DA3" w:rsidP="00431DA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</w:tr>
      <w:tr w:rsidR="00431DA3" w:rsidRPr="006A2D8B" w14:paraId="473FEF08" w14:textId="77777777" w:rsidTr="00431DA3">
        <w:trPr>
          <w:trHeight w:val="366"/>
        </w:trPr>
        <w:tc>
          <w:tcPr>
            <w:tcW w:w="5130" w:type="dxa"/>
            <w:shd w:val="clear" w:color="auto" w:fill="auto"/>
          </w:tcPr>
          <w:p w14:paraId="345BFEF0" w14:textId="77777777" w:rsidR="00431DA3" w:rsidRPr="00E275F0" w:rsidRDefault="00431DA3" w:rsidP="00431DA3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ตราสารหนี้ภาคเอกชน</w:t>
            </w:r>
          </w:p>
        </w:tc>
        <w:tc>
          <w:tcPr>
            <w:tcW w:w="1980" w:type="dxa"/>
            <w:shd w:val="clear" w:color="auto" w:fill="auto"/>
          </w:tcPr>
          <w:p w14:paraId="48501A53" w14:textId="7DACCDB0" w:rsidR="00431DA3" w:rsidRPr="006A2D8B" w:rsidRDefault="00D65F00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D65F00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386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40EB386" w14:textId="77777777" w:rsidR="00431DA3" w:rsidRPr="006A2D8B" w:rsidRDefault="00431DA3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gridSpan w:val="2"/>
          </w:tcPr>
          <w:p w14:paraId="0309FF90" w14:textId="561F6DAA" w:rsidR="00431DA3" w:rsidRPr="006A0D72" w:rsidRDefault="00431DA3" w:rsidP="00431DA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F503C2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496</w:t>
            </w:r>
          </w:p>
        </w:tc>
      </w:tr>
      <w:tr w:rsidR="00431DA3" w:rsidRPr="006A2D8B" w14:paraId="7979151C" w14:textId="77777777" w:rsidTr="00431DA3">
        <w:trPr>
          <w:trHeight w:val="366"/>
        </w:trPr>
        <w:tc>
          <w:tcPr>
            <w:tcW w:w="5130" w:type="dxa"/>
            <w:shd w:val="clear" w:color="auto" w:fill="auto"/>
          </w:tcPr>
          <w:p w14:paraId="7AC1D52D" w14:textId="77777777" w:rsidR="00431DA3" w:rsidRPr="00E275F0" w:rsidRDefault="00431DA3" w:rsidP="00431DA3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91C264A" w14:textId="1DB57F2B" w:rsidR="00431DA3" w:rsidRPr="006A2D8B" w:rsidRDefault="00D65F00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D65F00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19,864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7F5EA54" w14:textId="77777777" w:rsidR="00431DA3" w:rsidRPr="006A2D8B" w:rsidRDefault="00431DA3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gridSpan w:val="2"/>
          </w:tcPr>
          <w:p w14:paraId="402B85B0" w14:textId="0EBEF0DF" w:rsidR="00431DA3" w:rsidRPr="006A0D72" w:rsidRDefault="00431DA3" w:rsidP="00431DA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F503C2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30,149</w:t>
            </w:r>
          </w:p>
        </w:tc>
      </w:tr>
      <w:tr w:rsidR="00431DA3" w:rsidRPr="006A2D8B" w14:paraId="288B5D2E" w14:textId="77777777" w:rsidTr="00431DA3">
        <w:trPr>
          <w:trHeight w:val="366"/>
        </w:trPr>
        <w:tc>
          <w:tcPr>
            <w:tcW w:w="5130" w:type="dxa"/>
            <w:shd w:val="clear" w:color="auto" w:fill="auto"/>
            <w:vAlign w:val="bottom"/>
          </w:tcPr>
          <w:p w14:paraId="352BCAFC" w14:textId="3EF01FF5" w:rsidR="00431DA3" w:rsidRPr="004712AB" w:rsidRDefault="00431DA3" w:rsidP="00431DA3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C16EA1B" w14:textId="0F965941" w:rsidR="00431DA3" w:rsidRPr="004712AB" w:rsidRDefault="00D65F00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D65F00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791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61FEF5D" w14:textId="77777777" w:rsidR="00431DA3" w:rsidRPr="006A2D8B" w:rsidRDefault="00431DA3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gridSpan w:val="2"/>
          </w:tcPr>
          <w:p w14:paraId="522EAFCE" w14:textId="4E2B53E2" w:rsidR="00431DA3" w:rsidRPr="006A0D72" w:rsidRDefault="00431DA3" w:rsidP="00431DA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F503C2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1,396</w:t>
            </w:r>
          </w:p>
        </w:tc>
      </w:tr>
      <w:tr w:rsidR="00431DA3" w:rsidRPr="00AF5984" w14:paraId="4F805698" w14:textId="77777777" w:rsidTr="00431DA3">
        <w:trPr>
          <w:trHeight w:val="20"/>
        </w:trPr>
        <w:tc>
          <w:tcPr>
            <w:tcW w:w="5130" w:type="dxa"/>
            <w:shd w:val="clear" w:color="auto" w:fill="auto"/>
            <w:vAlign w:val="bottom"/>
          </w:tcPr>
          <w:p w14:paraId="05827B91" w14:textId="77777777" w:rsidR="00431DA3" w:rsidRPr="004712AB" w:rsidRDefault="00431DA3" w:rsidP="00431DA3">
            <w:pPr>
              <w:suppressAutoHyphens/>
              <w:spacing w:after="0" w:line="240" w:lineRule="auto"/>
              <w:ind w:left="102" w:right="-108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ตราสารทุน</w:t>
            </w: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ต่าง</w:t>
            </w:r>
            <w:r w:rsidRPr="00E275F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ประเทศ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CB1295" w14:textId="3538E2C9" w:rsidR="00431DA3" w:rsidRPr="004712AB" w:rsidRDefault="00D65F00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D65F00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26,940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E94E512" w14:textId="77777777" w:rsidR="00431DA3" w:rsidRPr="00176FF2" w:rsidRDefault="00431DA3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000000"/>
            </w:tcBorders>
          </w:tcPr>
          <w:p w14:paraId="3124E8FD" w14:textId="6F3DD9C5" w:rsidR="00431DA3" w:rsidRPr="006A0D72" w:rsidRDefault="00431DA3" w:rsidP="00431DA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174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  <w:r w:rsidRPr="00F503C2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20,347</w:t>
            </w:r>
          </w:p>
        </w:tc>
      </w:tr>
      <w:tr w:rsidR="00431DA3" w:rsidRPr="001F62F1" w14:paraId="7D4FD53F" w14:textId="77777777" w:rsidTr="00431DA3">
        <w:trPr>
          <w:trHeight w:val="366"/>
        </w:trPr>
        <w:tc>
          <w:tcPr>
            <w:tcW w:w="5130" w:type="dxa"/>
            <w:shd w:val="clear" w:color="auto" w:fill="auto"/>
            <w:vAlign w:val="bottom"/>
          </w:tcPr>
          <w:p w14:paraId="0986DD6A" w14:textId="77777777" w:rsidR="00431DA3" w:rsidRPr="001F62F1" w:rsidRDefault="00431DA3" w:rsidP="00431DA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E275F0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8D6F8" w14:textId="7A911135" w:rsidR="00431DA3" w:rsidRPr="001F62F1" w:rsidRDefault="00D65F00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D65F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47,981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08BA90F" w14:textId="77777777" w:rsidR="00431DA3" w:rsidRPr="001F62F1" w:rsidRDefault="00431DA3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28E16A6F" w14:textId="7FB21D4F" w:rsidR="00431DA3" w:rsidRPr="006A0D72" w:rsidRDefault="00D65F00" w:rsidP="00431DA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52</w:t>
            </w:r>
            <w:r w:rsidR="002A7A94" w:rsidRPr="00F503C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,3</w:t>
            </w:r>
            <w:r w:rsidR="002A7A9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88</w:t>
            </w:r>
          </w:p>
        </w:tc>
      </w:tr>
      <w:tr w:rsidR="00431DA3" w:rsidRPr="001F62F1" w14:paraId="125FB7F1" w14:textId="77777777" w:rsidTr="00431DA3">
        <w:trPr>
          <w:trHeight w:val="366"/>
        </w:trPr>
        <w:tc>
          <w:tcPr>
            <w:tcW w:w="5130" w:type="dxa"/>
            <w:shd w:val="clear" w:color="auto" w:fill="auto"/>
            <w:vAlign w:val="bottom"/>
          </w:tcPr>
          <w:p w14:paraId="7AB4DE4D" w14:textId="77777777" w:rsidR="00431DA3" w:rsidRPr="001F62F1" w:rsidRDefault="00431DA3" w:rsidP="00431DA3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1191A" w14:textId="77777777" w:rsidR="00431DA3" w:rsidRPr="001F62F1" w:rsidRDefault="00431DA3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5ECA7EE" w14:textId="77777777" w:rsidR="00431DA3" w:rsidRPr="001F62F1" w:rsidRDefault="00431DA3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F312C1" w14:textId="77777777" w:rsidR="00431DA3" w:rsidRPr="006A0D72" w:rsidRDefault="00431DA3" w:rsidP="00431DA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31DA3" w:rsidRPr="001F62F1" w14:paraId="5E7E727B" w14:textId="77777777" w:rsidTr="00431DA3">
        <w:trPr>
          <w:trHeight w:val="366"/>
        </w:trPr>
        <w:tc>
          <w:tcPr>
            <w:tcW w:w="5130" w:type="dxa"/>
            <w:shd w:val="clear" w:color="auto" w:fill="auto"/>
            <w:vAlign w:val="bottom"/>
          </w:tcPr>
          <w:p w14:paraId="7D2052EB" w14:textId="77777777" w:rsidR="00431DA3" w:rsidRDefault="00431DA3" w:rsidP="00431DA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รวมสินทรัพย์ทางการเงินที่วัดมูลค่าด้วย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C19EE51" w14:textId="77777777" w:rsidR="00431DA3" w:rsidRPr="001F62F1" w:rsidRDefault="00431DA3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9D87775" w14:textId="77777777" w:rsidR="00431DA3" w:rsidRPr="001F62F1" w:rsidRDefault="00431DA3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14:paraId="306BC222" w14:textId="77777777" w:rsidR="00431DA3" w:rsidRPr="006A0D72" w:rsidRDefault="00431DA3" w:rsidP="00431DA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31DA3" w:rsidRPr="001F62F1" w14:paraId="431AECA4" w14:textId="77777777" w:rsidTr="00431DA3">
        <w:trPr>
          <w:trHeight w:val="366"/>
        </w:trPr>
        <w:tc>
          <w:tcPr>
            <w:tcW w:w="5130" w:type="dxa"/>
            <w:shd w:val="clear" w:color="auto" w:fill="auto"/>
            <w:vAlign w:val="bottom"/>
          </w:tcPr>
          <w:p w14:paraId="33FABB71" w14:textId="77777777" w:rsidR="00431DA3" w:rsidRDefault="00431DA3" w:rsidP="00431DA3">
            <w:pPr>
              <w:suppressAutoHyphens/>
              <w:spacing w:after="0" w:line="240" w:lineRule="auto"/>
              <w:ind w:left="102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F5A0F6" w14:textId="20CCB745" w:rsidR="00431DA3" w:rsidRPr="001F62F1" w:rsidRDefault="00D65F00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tLeast"/>
              <w:ind w:right="334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D65F0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62,327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E2CDF13" w14:textId="77777777" w:rsidR="00431DA3" w:rsidRPr="001F62F1" w:rsidRDefault="00431DA3" w:rsidP="00431DA3">
            <w:pPr>
              <w:tabs>
                <w:tab w:val="decimal" w:pos="1060"/>
              </w:tabs>
              <w:suppressAutoHyphens/>
              <w:snapToGrid w:val="0"/>
              <w:spacing w:after="0" w:line="240" w:lineRule="auto"/>
              <w:ind w:right="-11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A76B059" w14:textId="32D83E26" w:rsidR="00431DA3" w:rsidRPr="006A0D72" w:rsidRDefault="00431DA3" w:rsidP="00431DA3">
            <w:pPr>
              <w:tabs>
                <w:tab w:val="decimal" w:pos="1140"/>
              </w:tabs>
              <w:suppressAutoHyphens/>
              <w:snapToGrid w:val="0"/>
              <w:spacing w:after="0" w:line="240" w:lineRule="atLeast"/>
              <w:ind w:right="21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503C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68,707</w:t>
            </w:r>
          </w:p>
        </w:tc>
      </w:tr>
    </w:tbl>
    <w:p w14:paraId="0E272CA4" w14:textId="77777777" w:rsidR="00C67337" w:rsidRDefault="00C67337" w:rsidP="00B5449C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24ED77A1" w14:textId="0EDD20D6" w:rsidR="00847920" w:rsidRPr="00B5449C" w:rsidRDefault="003D059D" w:rsidP="00D152F6">
      <w:pPr>
        <w:tabs>
          <w:tab w:val="left" w:pos="2100"/>
        </w:tabs>
        <w:spacing w:after="0" w:line="240" w:lineRule="auto"/>
        <w:ind w:left="56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275F0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สินทรัพย์ทางการเงินที่วัดมูลค่าด้วย</w:t>
      </w:r>
      <w:r w:rsidRPr="008F6C89">
        <w:rPr>
          <w:rFonts w:asciiTheme="majorBidi" w:hAnsiTheme="majorBidi" w:cstheme="majorBidi"/>
          <w:sz w:val="30"/>
          <w:szCs w:val="30"/>
          <w:cs/>
        </w:rPr>
        <w:t>มูลค่ายุติธรรมผ่านกำไรหรือขาดทุนรวมถึงตราสารทุนในกิจการกลุ่มหนึ่ง</w:t>
      </w:r>
      <w:r w:rsidR="00972A6E" w:rsidRPr="008F6C89">
        <w:rPr>
          <w:rFonts w:asciiTheme="majorBidi" w:hAnsiTheme="majorBidi" w:cstheme="majorBidi"/>
          <w:sz w:val="30"/>
          <w:szCs w:val="30"/>
          <w:cs/>
        </w:rPr>
        <w:br/>
      </w:r>
      <w:r w:rsidRPr="008F6C89">
        <w:rPr>
          <w:rFonts w:asciiTheme="majorBidi" w:hAnsiTheme="majorBidi" w:cstheme="majorBidi"/>
          <w:sz w:val="30"/>
          <w:szCs w:val="30"/>
          <w:cs/>
        </w:rPr>
        <w:t>ที</w:t>
      </w:r>
      <w:r w:rsidR="00572CFA" w:rsidRPr="008F6C89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8F6C89">
        <w:rPr>
          <w:rFonts w:asciiTheme="majorBidi" w:hAnsiTheme="majorBidi" w:cstheme="majorBidi"/>
          <w:sz w:val="30"/>
          <w:szCs w:val="30"/>
          <w:cs/>
        </w:rPr>
        <w:t>ลงทุนโดยบริษัทย่อยที่ดำเนินธุรกิจเงินร่วมลงทุ</w:t>
      </w:r>
      <w:r w:rsidR="0041137C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8F6C89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8F6C89">
        <w:rPr>
          <w:rFonts w:asciiTheme="majorBidi" w:hAnsiTheme="majorBidi" w:cstheme="majorBidi"/>
          <w:sz w:val="30"/>
          <w:szCs w:val="30"/>
        </w:rPr>
        <w:t>Venture Capital)</w:t>
      </w:r>
      <w:r w:rsidRPr="008F6C89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6A0D72" w:rsidRPr="008F6C89">
        <w:rPr>
          <w:rFonts w:asciiTheme="majorBidi" w:hAnsiTheme="majorBidi" w:cstheme="majorBidi"/>
          <w:sz w:val="30"/>
          <w:szCs w:val="30"/>
        </w:rPr>
        <w:t>3</w:t>
      </w:r>
      <w:r w:rsidR="00813DA4">
        <w:rPr>
          <w:rFonts w:asciiTheme="majorBidi" w:hAnsiTheme="majorBidi" w:cstheme="majorBidi"/>
          <w:sz w:val="30"/>
          <w:szCs w:val="30"/>
        </w:rPr>
        <w:t xml:space="preserve">1 </w:t>
      </w:r>
      <w:r w:rsidR="00813DA4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77FC0" w:rsidRPr="008F6C89">
        <w:rPr>
          <w:rFonts w:ascii="Angsana New" w:hAnsi="Angsana New" w:cs="Angsana New"/>
          <w:color w:val="000000"/>
          <w:sz w:val="30"/>
          <w:szCs w:val="30"/>
        </w:rPr>
        <w:t>2</w:t>
      </w:r>
      <w:r w:rsidRPr="008F6C89">
        <w:rPr>
          <w:rFonts w:asciiTheme="majorBidi" w:hAnsiTheme="majorBidi" w:cstheme="majorBidi"/>
          <w:sz w:val="30"/>
          <w:szCs w:val="30"/>
        </w:rPr>
        <w:t>56</w:t>
      </w:r>
      <w:r w:rsidR="006A0D72" w:rsidRPr="008F6C89">
        <w:rPr>
          <w:rFonts w:asciiTheme="majorBidi" w:hAnsiTheme="majorBidi" w:cstheme="majorBidi"/>
          <w:sz w:val="30"/>
          <w:szCs w:val="30"/>
        </w:rPr>
        <w:t>5</w:t>
      </w:r>
      <w:r w:rsidRPr="008F6C89">
        <w:rPr>
          <w:rFonts w:asciiTheme="majorBidi" w:hAnsiTheme="majorBidi" w:cstheme="majorBidi"/>
          <w:sz w:val="30"/>
          <w:szCs w:val="30"/>
          <w:cs/>
        </w:rPr>
        <w:t xml:space="preserve"> บริษัทย่อยมี</w:t>
      </w:r>
      <w:r w:rsidR="002A4114" w:rsidRPr="008F6C89">
        <w:rPr>
          <w:rFonts w:asciiTheme="majorBidi" w:hAnsiTheme="majorBidi" w:cstheme="majorBidi"/>
          <w:sz w:val="30"/>
          <w:szCs w:val="30"/>
          <w:cs/>
        </w:rPr>
        <w:br/>
      </w:r>
      <w:r w:rsidRPr="008F6C89">
        <w:rPr>
          <w:rFonts w:asciiTheme="majorBidi" w:hAnsiTheme="majorBidi" w:cstheme="majorBidi"/>
          <w:sz w:val="30"/>
          <w:szCs w:val="30"/>
          <w:cs/>
        </w:rPr>
        <w:t>ตราสารทุนในกิจการต่าง ๆ ที่ได้ลงทุน</w:t>
      </w:r>
      <w:r w:rsidR="005553B3" w:rsidRPr="008F6C89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8F6C89">
        <w:rPr>
          <w:rFonts w:asciiTheme="majorBidi" w:hAnsiTheme="majorBidi" w:cstheme="majorBidi"/>
          <w:sz w:val="30"/>
          <w:szCs w:val="30"/>
          <w:cs/>
        </w:rPr>
        <w:t>จำนวน</w:t>
      </w:r>
      <w:r w:rsidR="006913A0" w:rsidRPr="008F6C8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152F6">
        <w:rPr>
          <w:rFonts w:asciiTheme="majorBidi" w:hAnsiTheme="majorBidi" w:cstheme="majorBidi"/>
          <w:sz w:val="30"/>
          <w:szCs w:val="30"/>
        </w:rPr>
        <w:t xml:space="preserve">3,534 </w:t>
      </w:r>
      <w:r w:rsidRPr="008F6C89">
        <w:rPr>
          <w:rFonts w:asciiTheme="majorBidi" w:hAnsiTheme="majorBidi" w:cstheme="majorBidi"/>
          <w:sz w:val="30"/>
          <w:szCs w:val="30"/>
          <w:cs/>
        </w:rPr>
        <w:t>ล้านบาท โดยบริษัทย่อยมีสิทธิในการออกเสียงระหว่าง</w:t>
      </w:r>
      <w:r w:rsidR="00CD369D" w:rsidRPr="008F6C89">
        <w:rPr>
          <w:rFonts w:asciiTheme="majorBidi" w:hAnsiTheme="majorBidi" w:cstheme="majorBidi"/>
          <w:sz w:val="30"/>
          <w:szCs w:val="30"/>
        </w:rPr>
        <w:br/>
      </w:r>
      <w:r w:rsidRPr="008F6C89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6A0D72" w:rsidRPr="008F6C89">
        <w:rPr>
          <w:rFonts w:asciiTheme="majorBidi" w:hAnsiTheme="majorBidi" w:cstheme="majorBidi"/>
          <w:sz w:val="30"/>
          <w:szCs w:val="30"/>
        </w:rPr>
        <w:t xml:space="preserve"> </w:t>
      </w:r>
      <w:r w:rsidR="00C42426">
        <w:rPr>
          <w:rFonts w:asciiTheme="majorBidi" w:hAnsiTheme="majorBidi" w:cstheme="majorBidi"/>
          <w:sz w:val="30"/>
          <w:szCs w:val="30"/>
        </w:rPr>
        <w:t xml:space="preserve">16.67 </w:t>
      </w:r>
      <w:r w:rsidRPr="008F6C89">
        <w:rPr>
          <w:rFonts w:asciiTheme="majorBidi" w:hAnsiTheme="majorBidi" w:cstheme="majorBidi"/>
          <w:sz w:val="30"/>
          <w:szCs w:val="30"/>
          <w:cs/>
        </w:rPr>
        <w:t>ถึง</w:t>
      </w:r>
      <w:r w:rsidR="00C4242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42426">
        <w:rPr>
          <w:rFonts w:asciiTheme="majorBidi" w:hAnsiTheme="majorBidi" w:cstheme="majorBidi"/>
          <w:sz w:val="30"/>
          <w:szCs w:val="30"/>
        </w:rPr>
        <w:t>40.00</w:t>
      </w:r>
      <w:r w:rsidR="00C424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B4561" w:rsidRPr="008F6C89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DB4561" w:rsidRPr="008F6C8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DB4561" w:rsidRPr="008F6C89">
        <w:rPr>
          <w:rFonts w:asciiTheme="majorBidi" w:hAnsiTheme="majorBidi" w:cstheme="majorBidi"/>
          <w:i/>
          <w:iCs/>
          <w:sz w:val="30"/>
          <w:szCs w:val="30"/>
        </w:rPr>
        <w:t xml:space="preserve">2564: 2,203 </w:t>
      </w:r>
      <w:r w:rsidR="00DB4561" w:rsidRPr="008F6C8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โดยมีสิทธิในการออกเสียงระหว่างร้อยละ </w:t>
      </w:r>
      <w:r w:rsidR="00DB4561" w:rsidRPr="008F6C89">
        <w:rPr>
          <w:rFonts w:asciiTheme="majorBidi" w:hAnsiTheme="majorBidi" w:cstheme="majorBidi"/>
          <w:i/>
          <w:iCs/>
          <w:sz w:val="30"/>
          <w:szCs w:val="30"/>
        </w:rPr>
        <w:t xml:space="preserve">16.67 </w:t>
      </w:r>
      <w:r w:rsidR="00DB4561" w:rsidRPr="008F6C8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DB4561" w:rsidRPr="008F6C89">
        <w:rPr>
          <w:rFonts w:asciiTheme="majorBidi" w:hAnsiTheme="majorBidi" w:cstheme="majorBidi"/>
          <w:i/>
          <w:iCs/>
          <w:sz w:val="30"/>
          <w:szCs w:val="30"/>
        </w:rPr>
        <w:t xml:space="preserve">40.00) </w:t>
      </w:r>
      <w:r w:rsidRPr="008F6C89">
        <w:rPr>
          <w:rFonts w:asciiTheme="majorBidi" w:hAnsiTheme="majorBidi" w:cstheme="majorBidi"/>
          <w:sz w:val="30"/>
          <w:szCs w:val="30"/>
          <w:cs/>
        </w:rPr>
        <w:t>นอกจากนี้บริษัทย่อยที่ดำเนินธุรกิจเงินร่วมลงทุน (</w:t>
      </w:r>
      <w:r w:rsidRPr="008F6C89">
        <w:rPr>
          <w:rFonts w:asciiTheme="majorBidi" w:hAnsiTheme="majorBidi" w:cstheme="majorBidi"/>
          <w:sz w:val="30"/>
          <w:szCs w:val="30"/>
        </w:rPr>
        <w:t xml:space="preserve">Venture Capital) </w:t>
      </w:r>
      <w:r w:rsidRPr="008F6C89">
        <w:rPr>
          <w:rFonts w:asciiTheme="majorBidi" w:hAnsiTheme="majorBidi" w:cstheme="majorBidi"/>
          <w:sz w:val="30"/>
          <w:szCs w:val="30"/>
          <w:cs/>
        </w:rPr>
        <w:t>บริหารและควบคุมเงินลงทุนดังกล่าวด้วยวิธีมูลค่ายุติธรรมเช่นเดียวกัน</w:t>
      </w:r>
    </w:p>
    <w:p w14:paraId="50A8B9B2" w14:textId="1ACFE4BA" w:rsidR="00923DE1" w:rsidRDefault="00A93E1A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A93E1A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อนุพันธ์</w:t>
      </w:r>
    </w:p>
    <w:p w14:paraId="34867549" w14:textId="254E3076" w:rsidR="00A93E1A" w:rsidRDefault="00A93E1A" w:rsidP="00A93E1A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3CEE9351" w14:textId="1989D1CE" w:rsidR="003600CC" w:rsidRPr="00E26445" w:rsidRDefault="003600CC" w:rsidP="003600CC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นุพันธ์เป็นเครื่องมือทางการเงินซึ่งมีมูลค่าเปลี่ยนแปลงไปตามการเปลี่ยนแปลงของมูลค่ายุติธรรมของสินทรัพย์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อ้างอิง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หรือ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จาก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อัตราดอกเบี้ย 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อัตราแลกเปลี่ยนเงินตราต่างประเทศ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หรือดัชนีราคา อนุพันธ์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ที่</w:t>
      </w:r>
      <w:r w:rsidR="003C4A80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ใช้และมีมูลค่าอยู่ ณ วันสิ้นรอบระยะเวลารายงาน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มีดังนี้</w:t>
      </w:r>
    </w:p>
    <w:p w14:paraId="279666D1" w14:textId="77777777" w:rsidR="003600CC" w:rsidRPr="00E26445" w:rsidRDefault="003600C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FF31D71" w14:textId="77777777" w:rsidR="003600CC" w:rsidRPr="00E26445" w:rsidRDefault="003600CC" w:rsidP="003C4A80">
      <w:pPr>
        <w:numPr>
          <w:ilvl w:val="0"/>
          <w:numId w:val="34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สัญญาซื้อขายเงินตราต่างประเทศล่วงหน้า (</w:t>
      </w:r>
      <w:r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t>Forward exchange contracts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เป็นข้อตกลงในการซื้อหรือขายเงินตราต่างประเทศตามอัตราแลกเปลี่ยนที่ตกลงกัน ณ วันที่ในอนาคตที่ระบุไว้</w:t>
      </w:r>
    </w:p>
    <w:p w14:paraId="3CBD56C3" w14:textId="77777777" w:rsidR="003600CC" w:rsidRPr="00E26445" w:rsidRDefault="003600CC" w:rsidP="003600CC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6B64118" w14:textId="77777777" w:rsidR="003600CC" w:rsidRPr="00E26445" w:rsidRDefault="003600CC" w:rsidP="003600CC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สัญญาแลกเปลี่ยนเงินตราต่างประเทศและอัตราดอกเบี้ย </w:t>
      </w:r>
      <w:r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(Currency and interest rate swaps) 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เป็นข้อตกลงในการแลกเปลี่ยนเงินต้นในสกุลเงินที่แตกต่างกัน และแลกเปลี่ยนคืนเมื่อสัญญาครบกำหนด โดยมีการแลกเปลี่ยนการจ่ายชำระดอกเบี้ยที่เกี่ยวข้องด้วย</w:t>
      </w:r>
    </w:p>
    <w:p w14:paraId="58EC0FC8" w14:textId="77777777" w:rsidR="003600CC" w:rsidRPr="00E26445" w:rsidRDefault="003600CC" w:rsidP="003600CC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7326523B" w14:textId="77777777" w:rsidR="003600CC" w:rsidRPr="00E26445" w:rsidRDefault="003600CC" w:rsidP="003C4A80">
      <w:pPr>
        <w:numPr>
          <w:ilvl w:val="0"/>
          <w:numId w:val="34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สัญญาแลกเปลี่ยนอัตราดอกเบี้ย (</w:t>
      </w:r>
      <w:r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t>Interest rate swaps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เป็นข้อตกลงในการแลกเปลี่ยน การจ่ายชำระดอกเบี้ยสำหรับระยะเวลาที่ตกลงกัน โดยไม่มีการแลกเปลี่ยนเงินต้น</w:t>
      </w:r>
    </w:p>
    <w:p w14:paraId="202D94D3" w14:textId="77777777" w:rsidR="003600CC" w:rsidRPr="00E26445" w:rsidRDefault="003600CC" w:rsidP="003600CC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FB33201" w14:textId="77777777" w:rsidR="003600CC" w:rsidRPr="00E26445" w:rsidRDefault="003600CC" w:rsidP="003C4A80">
      <w:pPr>
        <w:numPr>
          <w:ilvl w:val="0"/>
          <w:numId w:val="34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อนุพันธ์ทางการเงินด้านตราสารทุน (</w:t>
      </w:r>
      <w:r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t>Equity derivatives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) 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ข้อตกลงที่มูลค่าขึ้นอยู่กับระดับราคาของ</w:t>
      </w:r>
      <w:r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ตราสารทุน หรือราคาของกลุ่มตราสารทุน หรือดัชนีราคาตราสารทุน (</w:t>
      </w:r>
      <w:r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t>Equity index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ที่ใช้อ้างอิงในการทำธุรกรรมนั้น</w:t>
      </w:r>
    </w:p>
    <w:p w14:paraId="6892118C" w14:textId="77777777" w:rsidR="003600CC" w:rsidRPr="00E26445" w:rsidRDefault="003600CC" w:rsidP="003600CC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6B8291C" w14:textId="77777777" w:rsidR="003600CC" w:rsidRPr="00E26445" w:rsidRDefault="003600CC" w:rsidP="003C4A80">
      <w:pPr>
        <w:numPr>
          <w:ilvl w:val="0"/>
          <w:numId w:val="34"/>
        </w:num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อนุพันธ์ทางการเงินด้านโภคภัณฑ์ (</w:t>
      </w:r>
      <w:r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t>Commodity derivatives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) 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ธุรกรรมการซื้อหรือขายสินค้าอ้างอิง 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  <w:t>หรือ การแลกเปลี่ยนกระแสเงินสด ซึ่งคำนวณจากปริมาณสินค้าอ้างอิงคูณด้วยราคาสินค้าที่ตกลงกันภายในระยะเวลาและเงื่อนไขตามที่ตกลงกันไว้ในสัญญา</w:t>
      </w:r>
    </w:p>
    <w:p w14:paraId="220DFDAD" w14:textId="77777777" w:rsidR="003600CC" w:rsidRPr="00E26445" w:rsidRDefault="003600CC" w:rsidP="003600CC">
      <w:pPr>
        <w:tabs>
          <w:tab w:val="left" w:pos="900"/>
        </w:tabs>
        <w:suppressAutoHyphens/>
        <w:spacing w:after="0" w:line="240" w:lineRule="auto"/>
        <w:ind w:left="900" w:right="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DC99BE9" w14:textId="77777777" w:rsidR="003600CC" w:rsidRPr="00E26445" w:rsidRDefault="003600CC" w:rsidP="003600C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จำนวนเงินตามสัญญาของอนุพันธ์ (</w:t>
      </w:r>
      <w:r w:rsidRPr="00E26445">
        <w:rPr>
          <w:rFonts w:asciiTheme="majorBidi" w:eastAsia="Times New Roman" w:hAnsiTheme="majorBidi" w:cstheme="majorBidi"/>
          <w:sz w:val="30"/>
          <w:szCs w:val="30"/>
          <w:lang w:eastAsia="zh-CN"/>
        </w:rPr>
        <w:t>Notional amount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) ณ วันสิ้น</w:t>
      </w:r>
      <w:r w:rsidRPr="00E26445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E2644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ไม่ได้แสดงถึงระดับความเสี่ยงที่เกิดขึ้นแล้วจากรายการอนุพันธ์ ความเสี่ยงที่จะเกิดขึ้นตามสัญญาของอนุพันธ์จะขึ้นอยู่กับการเปลี่ยนแปลงทางด้านราคาของอนุพันธ์แต่ละประเภทก่อนถึงวันครบกำหนดตามสัญญา</w:t>
      </w:r>
    </w:p>
    <w:p w14:paraId="0A6EE6C1" w14:textId="77777777" w:rsidR="003600CC" w:rsidRPr="00E26445" w:rsidRDefault="003600CC" w:rsidP="003600C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5B973AED" w14:textId="77777777" w:rsidR="003600CC" w:rsidRDefault="003600CC" w:rsidP="003600C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 w:type="page"/>
      </w:r>
    </w:p>
    <w:p w14:paraId="53BC7482" w14:textId="5720C875" w:rsidR="003600CC" w:rsidRPr="00E26445" w:rsidRDefault="003600C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 xml:space="preserve">ณ วันที่ </w:t>
      </w:r>
      <w:r w:rsidRPr="00C86C84">
        <w:rPr>
          <w:rFonts w:asciiTheme="majorBidi" w:eastAsia="Times New Roman" w:hAnsiTheme="majorBidi" w:cstheme="majorBidi"/>
          <w:sz w:val="30"/>
          <w:szCs w:val="30"/>
        </w:rPr>
        <w:t>3</w:t>
      </w:r>
      <w:r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="007E1822">
        <w:rPr>
          <w:rFonts w:asciiTheme="majorBidi" w:eastAsia="Times New Roman" w:hAnsiTheme="majorBidi" w:cstheme="majorBidi"/>
          <w:sz w:val="30"/>
          <w:szCs w:val="30"/>
        </w:rPr>
        <w:t xml:space="preserve">2565 </w:t>
      </w:r>
      <w:r w:rsidR="007E182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 </w:t>
      </w:r>
      <w:r w:rsidRPr="00C86C84">
        <w:rPr>
          <w:rFonts w:asciiTheme="majorBidi" w:eastAsia="Times New Roman" w:hAnsiTheme="majorBidi" w:cstheme="majorBidi"/>
          <w:sz w:val="30"/>
          <w:szCs w:val="30"/>
        </w:rPr>
        <w:t>2564</w:t>
      </w:r>
      <w:r w:rsidRPr="00C86C84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ร้อยล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ะ 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>100</w:t>
      </w:r>
      <w:r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>100</w:t>
      </w:r>
      <w:r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ของอนุพันธ์ในงบการเงินรวมเป็นการซื้อขายเองโดยไม่ผ่านตลาดหลักทรัพย์ </w:t>
      </w:r>
      <w:r w:rsidRPr="00C86C84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(Over-the-counter) </w:t>
      </w:r>
      <w:r w:rsidRPr="00C86C84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โดยจำนวนเงิน</w:t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ตามสัญญาของอนุพันธ์มีดังนี้</w:t>
      </w:r>
    </w:p>
    <w:p w14:paraId="7FCE73F8" w14:textId="77777777" w:rsidR="003600CC" w:rsidRPr="0097323F" w:rsidRDefault="003600C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4"/>
          <w:szCs w:val="14"/>
          <w:cs/>
          <w:lang w:eastAsia="zh-CN"/>
        </w:rPr>
      </w:pPr>
    </w:p>
    <w:tbl>
      <w:tblPr>
        <w:tblW w:w="946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417"/>
        <w:gridCol w:w="1417"/>
        <w:gridCol w:w="1381"/>
        <w:gridCol w:w="1475"/>
      </w:tblGrid>
      <w:tr w:rsidR="003600CC" w:rsidRPr="00EE6E70" w14:paraId="588E52E2" w14:textId="77777777" w:rsidTr="00F22112">
        <w:trPr>
          <w:cantSplit/>
          <w:trHeight w:val="351"/>
        </w:trPr>
        <w:tc>
          <w:tcPr>
            <w:tcW w:w="3771" w:type="dxa"/>
            <w:shd w:val="clear" w:color="auto" w:fill="auto"/>
            <w:vAlign w:val="bottom"/>
          </w:tcPr>
          <w:p w14:paraId="2E43DBA5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7C4E07CE" w14:textId="77777777" w:rsidR="003600CC" w:rsidRPr="00EE6E70" w:rsidRDefault="003600CC" w:rsidP="00F22112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3600CC" w:rsidRPr="00EE6E70" w14:paraId="137B22ED" w14:textId="77777777" w:rsidTr="00F22112">
        <w:trPr>
          <w:cantSplit/>
          <w:trHeight w:val="350"/>
        </w:trPr>
        <w:tc>
          <w:tcPr>
            <w:tcW w:w="3771" w:type="dxa"/>
            <w:shd w:val="clear" w:color="auto" w:fill="auto"/>
            <w:vAlign w:val="bottom"/>
          </w:tcPr>
          <w:p w14:paraId="670E9B6A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366D2041" w14:textId="6F559563" w:rsidR="003600CC" w:rsidRPr="00277F88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</w:tr>
      <w:tr w:rsidR="00B00DE9" w:rsidRPr="00EE6E70" w14:paraId="725064D2" w14:textId="77777777" w:rsidTr="00F22112">
        <w:trPr>
          <w:cantSplit/>
          <w:trHeight w:val="350"/>
        </w:trPr>
        <w:tc>
          <w:tcPr>
            <w:tcW w:w="3771" w:type="dxa"/>
            <w:shd w:val="clear" w:color="auto" w:fill="auto"/>
            <w:vAlign w:val="bottom"/>
          </w:tcPr>
          <w:p w14:paraId="396721BF" w14:textId="77777777" w:rsidR="00B00DE9" w:rsidRPr="00EE6E70" w:rsidRDefault="00B00DE9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44866152" w14:textId="1138CAEC" w:rsidR="00B00DE9" w:rsidRPr="00B00DE9" w:rsidRDefault="00B00DE9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0DE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(หลัง</w:t>
            </w:r>
            <w:r w:rsidRPr="00B00DE9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B00DE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</w:tr>
      <w:tr w:rsidR="003600CC" w:rsidRPr="00EE6E70" w14:paraId="17D61963" w14:textId="77777777" w:rsidTr="00F22112">
        <w:trPr>
          <w:cantSplit/>
        </w:trPr>
        <w:tc>
          <w:tcPr>
            <w:tcW w:w="3771" w:type="dxa"/>
            <w:shd w:val="clear" w:color="auto" w:fill="auto"/>
            <w:vAlign w:val="bottom"/>
          </w:tcPr>
          <w:p w14:paraId="75F7923F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35B264E9" w14:textId="77777777" w:rsidR="003600CC" w:rsidRPr="00EE6E70" w:rsidRDefault="003600CC" w:rsidP="00F22112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3600CC" w:rsidRPr="00EE6E70" w14:paraId="41052E5C" w14:textId="77777777" w:rsidTr="00F22112">
        <w:tc>
          <w:tcPr>
            <w:tcW w:w="3771" w:type="dxa"/>
            <w:shd w:val="clear" w:color="auto" w:fill="auto"/>
            <w:vAlign w:val="bottom"/>
          </w:tcPr>
          <w:p w14:paraId="0B989D2C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D248EB" w14:textId="77777777" w:rsidR="003600CC" w:rsidRPr="00EE6E70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445875" w14:textId="77777777" w:rsidR="003600CC" w:rsidRPr="00EE6E70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7702485B" w14:textId="77777777" w:rsidR="003600CC" w:rsidRPr="00EE6E70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2D9ED2AE" w14:textId="77777777" w:rsidR="003600CC" w:rsidRPr="00EE6E70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3600CC" w:rsidRPr="00EE6E70" w14:paraId="2B6C1F69" w14:textId="77777777" w:rsidTr="00F22112">
        <w:tc>
          <w:tcPr>
            <w:tcW w:w="3771" w:type="dxa"/>
            <w:shd w:val="clear" w:color="auto" w:fill="auto"/>
            <w:vAlign w:val="bottom"/>
          </w:tcPr>
          <w:p w14:paraId="7ED04E65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185C63C4" w14:textId="77777777" w:rsidR="003600CC" w:rsidRPr="00EE6E70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3600CC" w:rsidRPr="00EE6E70" w14:paraId="517716F9" w14:textId="77777777" w:rsidTr="00F22112">
        <w:tc>
          <w:tcPr>
            <w:tcW w:w="3771" w:type="dxa"/>
            <w:shd w:val="clear" w:color="auto" w:fill="auto"/>
            <w:vAlign w:val="bottom"/>
          </w:tcPr>
          <w:p w14:paraId="6DFDC460" w14:textId="77777777" w:rsidR="003600CC" w:rsidRPr="00EE6E70" w:rsidRDefault="003600CC" w:rsidP="00F22112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3B6390C9" w14:textId="63899759" w:rsidR="003600CC" w:rsidRPr="00F96E7D" w:rsidRDefault="00890B97" w:rsidP="00F22112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0B9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1,485,824</w:t>
            </w:r>
          </w:p>
        </w:tc>
        <w:tc>
          <w:tcPr>
            <w:tcW w:w="1417" w:type="dxa"/>
            <w:shd w:val="clear" w:color="auto" w:fill="auto"/>
          </w:tcPr>
          <w:p w14:paraId="75B636DF" w14:textId="74492FE3" w:rsidR="003600CC" w:rsidRPr="00F96E7D" w:rsidRDefault="007627BE" w:rsidP="00F22112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27B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4,760</w:t>
            </w:r>
          </w:p>
        </w:tc>
        <w:tc>
          <w:tcPr>
            <w:tcW w:w="1381" w:type="dxa"/>
            <w:shd w:val="clear" w:color="auto" w:fill="auto"/>
          </w:tcPr>
          <w:p w14:paraId="6A6410A1" w14:textId="36BF06F6" w:rsidR="003600CC" w:rsidRPr="00F96E7D" w:rsidRDefault="007627BE" w:rsidP="00F22112">
            <w:pPr>
              <w:tabs>
                <w:tab w:val="decimal" w:pos="94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1BDEE800" w14:textId="70C9823F" w:rsidR="003600CC" w:rsidRPr="00F96E7D" w:rsidRDefault="00890B97" w:rsidP="00F22112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0B9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1,490,584</w:t>
            </w:r>
          </w:p>
        </w:tc>
      </w:tr>
      <w:tr w:rsidR="003600CC" w:rsidRPr="00EE6E70" w14:paraId="1DE62FD9" w14:textId="77777777" w:rsidTr="00F22112">
        <w:tc>
          <w:tcPr>
            <w:tcW w:w="3771" w:type="dxa"/>
            <w:shd w:val="clear" w:color="auto" w:fill="auto"/>
            <w:vAlign w:val="bottom"/>
          </w:tcPr>
          <w:p w14:paraId="60B93987" w14:textId="77777777" w:rsidR="003600CC" w:rsidRPr="00EE6E70" w:rsidRDefault="003600CC" w:rsidP="00F22112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14:paraId="3CE0DF89" w14:textId="5DE9814A" w:rsidR="003600CC" w:rsidRPr="00F96E7D" w:rsidRDefault="00890B97" w:rsidP="00F22112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890B9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787,172</w:t>
            </w:r>
          </w:p>
        </w:tc>
        <w:tc>
          <w:tcPr>
            <w:tcW w:w="1417" w:type="dxa"/>
            <w:shd w:val="clear" w:color="auto" w:fill="auto"/>
          </w:tcPr>
          <w:p w14:paraId="19EC6F67" w14:textId="7A9C4D27" w:rsidR="003600CC" w:rsidRPr="00F96E7D" w:rsidRDefault="007627BE" w:rsidP="00F22112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27B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966,640</w:t>
            </w:r>
          </w:p>
        </w:tc>
        <w:tc>
          <w:tcPr>
            <w:tcW w:w="1381" w:type="dxa"/>
            <w:shd w:val="clear" w:color="auto" w:fill="auto"/>
          </w:tcPr>
          <w:p w14:paraId="1E7A73B9" w14:textId="442FECAC" w:rsidR="003600CC" w:rsidRPr="00F96E7D" w:rsidRDefault="007627BE" w:rsidP="00F22112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27B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439,557</w:t>
            </w:r>
          </w:p>
        </w:tc>
        <w:tc>
          <w:tcPr>
            <w:tcW w:w="1475" w:type="dxa"/>
            <w:shd w:val="clear" w:color="auto" w:fill="auto"/>
          </w:tcPr>
          <w:p w14:paraId="5AB6479D" w14:textId="4E5781AE" w:rsidR="003600CC" w:rsidRPr="00F96E7D" w:rsidRDefault="00890B97" w:rsidP="00F22112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890B97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2,193,369</w:t>
            </w:r>
          </w:p>
        </w:tc>
      </w:tr>
      <w:tr w:rsidR="003600CC" w:rsidRPr="00EE6E70" w14:paraId="619F1961" w14:textId="77777777" w:rsidTr="00F22112">
        <w:tc>
          <w:tcPr>
            <w:tcW w:w="3771" w:type="dxa"/>
            <w:shd w:val="clear" w:color="auto" w:fill="auto"/>
            <w:vAlign w:val="bottom"/>
          </w:tcPr>
          <w:p w14:paraId="22C65B32" w14:textId="77777777" w:rsidR="003600CC" w:rsidRPr="00EE6E70" w:rsidRDefault="003600CC" w:rsidP="00F22112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14:paraId="2EA54BF5" w14:textId="2A9364A0" w:rsidR="003600CC" w:rsidRPr="00F96E7D" w:rsidRDefault="007627BE" w:rsidP="00F22112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27B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8,813</w:t>
            </w:r>
          </w:p>
        </w:tc>
        <w:tc>
          <w:tcPr>
            <w:tcW w:w="1417" w:type="dxa"/>
            <w:shd w:val="clear" w:color="auto" w:fill="auto"/>
          </w:tcPr>
          <w:p w14:paraId="165FB1BA" w14:textId="4677B878" w:rsidR="003600CC" w:rsidRPr="00F96E7D" w:rsidRDefault="007627BE" w:rsidP="00F22112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27B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5,518</w:t>
            </w:r>
          </w:p>
        </w:tc>
        <w:tc>
          <w:tcPr>
            <w:tcW w:w="1381" w:type="dxa"/>
            <w:shd w:val="clear" w:color="auto" w:fill="auto"/>
          </w:tcPr>
          <w:p w14:paraId="7031D721" w14:textId="79ECA543" w:rsidR="003600CC" w:rsidRPr="00F96E7D" w:rsidRDefault="007627BE" w:rsidP="007627BE">
            <w:pPr>
              <w:tabs>
                <w:tab w:val="decimal" w:pos="928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4316ED6C" w14:textId="3E042B6F" w:rsidR="003600CC" w:rsidRPr="00F96E7D" w:rsidRDefault="007627BE" w:rsidP="00F22112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27BE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14</w:t>
            </w:r>
            <w:r w:rsidRPr="007627B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,</w:t>
            </w:r>
            <w:r w:rsidRPr="007627BE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331</w:t>
            </w:r>
          </w:p>
        </w:tc>
      </w:tr>
    </w:tbl>
    <w:p w14:paraId="08ED3AA1" w14:textId="77777777" w:rsidR="003600CC" w:rsidRPr="0097323F" w:rsidRDefault="003600C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tbl>
      <w:tblPr>
        <w:tblW w:w="946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417"/>
        <w:gridCol w:w="1417"/>
        <w:gridCol w:w="1381"/>
        <w:gridCol w:w="1475"/>
      </w:tblGrid>
      <w:tr w:rsidR="003600CC" w:rsidRPr="00EE6E70" w14:paraId="0E85A7A9" w14:textId="77777777" w:rsidTr="00F22112">
        <w:trPr>
          <w:cantSplit/>
          <w:trHeight w:val="351"/>
        </w:trPr>
        <w:tc>
          <w:tcPr>
            <w:tcW w:w="3771" w:type="dxa"/>
            <w:shd w:val="clear" w:color="auto" w:fill="auto"/>
            <w:vAlign w:val="bottom"/>
          </w:tcPr>
          <w:p w14:paraId="0FEEED9C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5C1E3936" w14:textId="77777777" w:rsidR="003600CC" w:rsidRPr="00EE6E70" w:rsidRDefault="003600CC" w:rsidP="00F22112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3600CC" w:rsidRPr="00EE6E70" w14:paraId="6C08E721" w14:textId="77777777" w:rsidTr="00F22112">
        <w:trPr>
          <w:cantSplit/>
          <w:trHeight w:val="350"/>
        </w:trPr>
        <w:tc>
          <w:tcPr>
            <w:tcW w:w="3771" w:type="dxa"/>
            <w:shd w:val="clear" w:color="auto" w:fill="auto"/>
            <w:vAlign w:val="bottom"/>
          </w:tcPr>
          <w:p w14:paraId="387DA61B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475A3DFD" w14:textId="47C518CF" w:rsidR="003600CC" w:rsidRPr="00277F88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</w:tr>
      <w:tr w:rsidR="00B00DE9" w:rsidRPr="00EE6E70" w14:paraId="3AEBA1E9" w14:textId="77777777" w:rsidTr="00F22112">
        <w:trPr>
          <w:cantSplit/>
          <w:trHeight w:val="350"/>
        </w:trPr>
        <w:tc>
          <w:tcPr>
            <w:tcW w:w="3771" w:type="dxa"/>
            <w:shd w:val="clear" w:color="auto" w:fill="auto"/>
            <w:vAlign w:val="bottom"/>
          </w:tcPr>
          <w:p w14:paraId="45E103D0" w14:textId="77777777" w:rsidR="00B00DE9" w:rsidRPr="00EE6E70" w:rsidRDefault="00B00DE9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645C1056" w14:textId="415BC21A" w:rsidR="00B00DE9" w:rsidRPr="00277F88" w:rsidRDefault="00B00DE9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0DE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(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ก่อน</w:t>
            </w:r>
            <w:r w:rsidRPr="00B00DE9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B00DE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</w:tr>
      <w:tr w:rsidR="003600CC" w:rsidRPr="00EE6E70" w14:paraId="16373C04" w14:textId="77777777" w:rsidTr="00F22112">
        <w:trPr>
          <w:cantSplit/>
        </w:trPr>
        <w:tc>
          <w:tcPr>
            <w:tcW w:w="3771" w:type="dxa"/>
            <w:shd w:val="clear" w:color="auto" w:fill="auto"/>
            <w:vAlign w:val="bottom"/>
          </w:tcPr>
          <w:p w14:paraId="2C97BD1F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543F29E6" w14:textId="77777777" w:rsidR="003600CC" w:rsidRPr="00EE6E70" w:rsidRDefault="003600CC" w:rsidP="00F22112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3600CC" w:rsidRPr="00EE6E70" w14:paraId="00FC7370" w14:textId="77777777" w:rsidTr="00F22112">
        <w:tc>
          <w:tcPr>
            <w:tcW w:w="3771" w:type="dxa"/>
            <w:shd w:val="clear" w:color="auto" w:fill="auto"/>
            <w:vAlign w:val="bottom"/>
          </w:tcPr>
          <w:p w14:paraId="600628AA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52D8F9" w14:textId="77777777" w:rsidR="003600CC" w:rsidRPr="00EE6E70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5AB2C7" w14:textId="77777777" w:rsidR="003600CC" w:rsidRPr="00EE6E70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628972D4" w14:textId="77777777" w:rsidR="003600CC" w:rsidRPr="00EE6E70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E0716A4" w14:textId="77777777" w:rsidR="003600CC" w:rsidRPr="00EE6E70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3600CC" w:rsidRPr="00EE6E70" w14:paraId="7D1D7DEC" w14:textId="77777777" w:rsidTr="00F22112">
        <w:tc>
          <w:tcPr>
            <w:tcW w:w="3771" w:type="dxa"/>
            <w:shd w:val="clear" w:color="auto" w:fill="auto"/>
            <w:vAlign w:val="bottom"/>
          </w:tcPr>
          <w:p w14:paraId="6FE54BB4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4A962530" w14:textId="77777777" w:rsidR="003600CC" w:rsidRPr="00EE6E70" w:rsidRDefault="003600C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431DA3" w:rsidRPr="00EE6E70" w14:paraId="02EC18AD" w14:textId="77777777" w:rsidTr="00F22112">
        <w:tc>
          <w:tcPr>
            <w:tcW w:w="3771" w:type="dxa"/>
            <w:shd w:val="clear" w:color="auto" w:fill="auto"/>
            <w:vAlign w:val="bottom"/>
          </w:tcPr>
          <w:p w14:paraId="6F74BE9E" w14:textId="77777777" w:rsidR="00431DA3" w:rsidRPr="00EE6E70" w:rsidRDefault="00431DA3" w:rsidP="00431DA3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สัญญาซื้อขายเงินตราต่างประเทศล่วงหน้า</w:t>
            </w:r>
          </w:p>
        </w:tc>
        <w:tc>
          <w:tcPr>
            <w:tcW w:w="1417" w:type="dxa"/>
            <w:shd w:val="clear" w:color="auto" w:fill="auto"/>
          </w:tcPr>
          <w:p w14:paraId="6CC1A536" w14:textId="5BAF6E50" w:rsidR="00431DA3" w:rsidRPr="00FF5AC8" w:rsidRDefault="00431DA3" w:rsidP="00431DA3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D264F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1,422,086</w:t>
            </w:r>
          </w:p>
        </w:tc>
        <w:tc>
          <w:tcPr>
            <w:tcW w:w="1417" w:type="dxa"/>
            <w:shd w:val="clear" w:color="auto" w:fill="auto"/>
          </w:tcPr>
          <w:p w14:paraId="5BEC0585" w14:textId="7427D717" w:rsidR="00431DA3" w:rsidRPr="00FF5AC8" w:rsidRDefault="00431DA3" w:rsidP="00431DA3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D264F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8,909</w:t>
            </w:r>
          </w:p>
        </w:tc>
        <w:tc>
          <w:tcPr>
            <w:tcW w:w="1381" w:type="dxa"/>
            <w:shd w:val="clear" w:color="auto" w:fill="auto"/>
          </w:tcPr>
          <w:p w14:paraId="089CB7BB" w14:textId="37737A01" w:rsidR="00431DA3" w:rsidRPr="00FF5AC8" w:rsidRDefault="00431DA3" w:rsidP="00431DA3">
            <w:pPr>
              <w:tabs>
                <w:tab w:val="decimal" w:pos="94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D264F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7F41306F" w14:textId="641C3A86" w:rsidR="00431DA3" w:rsidRPr="00FF5AC8" w:rsidRDefault="00431DA3" w:rsidP="00431DA3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D264F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1,430,995</w:t>
            </w:r>
          </w:p>
        </w:tc>
      </w:tr>
      <w:tr w:rsidR="00431DA3" w:rsidRPr="00EE6E70" w14:paraId="21A18541" w14:textId="77777777" w:rsidTr="00F22112">
        <w:tc>
          <w:tcPr>
            <w:tcW w:w="3771" w:type="dxa"/>
            <w:shd w:val="clear" w:color="auto" w:fill="auto"/>
            <w:vAlign w:val="bottom"/>
          </w:tcPr>
          <w:p w14:paraId="367B4C30" w14:textId="77777777" w:rsidR="00431DA3" w:rsidRPr="00EE6E70" w:rsidRDefault="00431DA3" w:rsidP="00431DA3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14:paraId="33268EC7" w14:textId="29FE0F6E" w:rsidR="00431DA3" w:rsidRPr="00FF5AC8" w:rsidRDefault="00431DA3" w:rsidP="00431DA3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D264F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590,306</w:t>
            </w:r>
          </w:p>
        </w:tc>
        <w:tc>
          <w:tcPr>
            <w:tcW w:w="1417" w:type="dxa"/>
            <w:shd w:val="clear" w:color="auto" w:fill="auto"/>
          </w:tcPr>
          <w:p w14:paraId="694041C1" w14:textId="12A2C641" w:rsidR="00431DA3" w:rsidRPr="00FF5AC8" w:rsidRDefault="00431DA3" w:rsidP="00431DA3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D264F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1,011,455</w:t>
            </w:r>
          </w:p>
        </w:tc>
        <w:tc>
          <w:tcPr>
            <w:tcW w:w="1381" w:type="dxa"/>
            <w:shd w:val="clear" w:color="auto" w:fill="auto"/>
          </w:tcPr>
          <w:p w14:paraId="612784AB" w14:textId="099C768C" w:rsidR="00431DA3" w:rsidRPr="00FF5AC8" w:rsidRDefault="00431DA3" w:rsidP="00431DA3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D264F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504,492</w:t>
            </w:r>
          </w:p>
        </w:tc>
        <w:tc>
          <w:tcPr>
            <w:tcW w:w="1475" w:type="dxa"/>
            <w:shd w:val="clear" w:color="auto" w:fill="auto"/>
          </w:tcPr>
          <w:p w14:paraId="4419821E" w14:textId="527C7E8C" w:rsidR="00431DA3" w:rsidRPr="00FF5AC8" w:rsidRDefault="00431DA3" w:rsidP="00431DA3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DD264F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2,106,253</w:t>
            </w:r>
          </w:p>
        </w:tc>
      </w:tr>
      <w:tr w:rsidR="00431DA3" w:rsidRPr="00EE6E70" w14:paraId="096DD0E7" w14:textId="77777777" w:rsidTr="00F22112">
        <w:tc>
          <w:tcPr>
            <w:tcW w:w="3771" w:type="dxa"/>
            <w:shd w:val="clear" w:color="auto" w:fill="auto"/>
            <w:vAlign w:val="bottom"/>
          </w:tcPr>
          <w:p w14:paraId="4C81C59C" w14:textId="77777777" w:rsidR="00431DA3" w:rsidRPr="00EE6E70" w:rsidRDefault="00431DA3" w:rsidP="00431DA3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417" w:type="dxa"/>
            <w:shd w:val="clear" w:color="auto" w:fill="auto"/>
          </w:tcPr>
          <w:p w14:paraId="2986D7F3" w14:textId="0D0FA8B7" w:rsidR="00431DA3" w:rsidRPr="00FF5AC8" w:rsidRDefault="00431DA3" w:rsidP="00431DA3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D264F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12,819</w:t>
            </w:r>
          </w:p>
        </w:tc>
        <w:tc>
          <w:tcPr>
            <w:tcW w:w="1417" w:type="dxa"/>
            <w:shd w:val="clear" w:color="auto" w:fill="auto"/>
          </w:tcPr>
          <w:p w14:paraId="35175CCB" w14:textId="2CC81E84" w:rsidR="00431DA3" w:rsidRPr="00FF5AC8" w:rsidRDefault="00431DA3" w:rsidP="00431DA3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D264F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3,419</w:t>
            </w:r>
          </w:p>
        </w:tc>
        <w:tc>
          <w:tcPr>
            <w:tcW w:w="1381" w:type="dxa"/>
            <w:shd w:val="clear" w:color="auto" w:fill="auto"/>
          </w:tcPr>
          <w:p w14:paraId="5C4FB794" w14:textId="144783F9" w:rsidR="00431DA3" w:rsidRPr="00FF5AC8" w:rsidRDefault="00431DA3" w:rsidP="00431DA3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D264F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75" w:type="dxa"/>
            <w:shd w:val="clear" w:color="auto" w:fill="auto"/>
          </w:tcPr>
          <w:p w14:paraId="79428ED1" w14:textId="60ACF1D6" w:rsidR="00431DA3" w:rsidRPr="00FF5AC8" w:rsidRDefault="00431DA3" w:rsidP="00431DA3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D264F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16,800</w:t>
            </w:r>
          </w:p>
        </w:tc>
      </w:tr>
    </w:tbl>
    <w:p w14:paraId="54F3F3D3" w14:textId="53790057" w:rsidR="0018031A" w:rsidRDefault="0018031A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tbl>
      <w:tblPr>
        <w:tblW w:w="946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71"/>
        <w:gridCol w:w="1417"/>
        <w:gridCol w:w="1417"/>
        <w:gridCol w:w="1381"/>
        <w:gridCol w:w="1475"/>
      </w:tblGrid>
      <w:tr w:rsidR="00A62B5C" w:rsidRPr="00EE6E70" w14:paraId="5252CB6F" w14:textId="77777777" w:rsidTr="00F22112">
        <w:trPr>
          <w:cantSplit/>
          <w:trHeight w:val="351"/>
        </w:trPr>
        <w:tc>
          <w:tcPr>
            <w:tcW w:w="3771" w:type="dxa"/>
            <w:shd w:val="clear" w:color="auto" w:fill="auto"/>
            <w:vAlign w:val="bottom"/>
          </w:tcPr>
          <w:p w14:paraId="69C01EE8" w14:textId="77777777" w:rsidR="00A62B5C" w:rsidRPr="00EE6E70" w:rsidRDefault="00A62B5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0A6EA8EA" w14:textId="07741DDD" w:rsidR="00A62B5C" w:rsidRPr="00EE6E70" w:rsidRDefault="00A62B5C" w:rsidP="00F22112">
            <w:pPr>
              <w:tabs>
                <w:tab w:val="left" w:pos="6570"/>
              </w:tabs>
              <w:suppressAutoHyphens/>
              <w:spacing w:after="0" w:line="240" w:lineRule="auto"/>
              <w:ind w:left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  <w:lang w:eastAsia="zh-CN"/>
              </w:rPr>
              <w:t>เฉพาะกิจการ</w:t>
            </w:r>
          </w:p>
        </w:tc>
      </w:tr>
      <w:tr w:rsidR="00A62B5C" w:rsidRPr="00277F88" w14:paraId="4D93B72F" w14:textId="77777777" w:rsidTr="00F22112">
        <w:trPr>
          <w:cantSplit/>
          <w:trHeight w:val="350"/>
        </w:trPr>
        <w:tc>
          <w:tcPr>
            <w:tcW w:w="3771" w:type="dxa"/>
            <w:shd w:val="clear" w:color="auto" w:fill="auto"/>
            <w:vAlign w:val="bottom"/>
          </w:tcPr>
          <w:p w14:paraId="4D534487" w14:textId="77777777" w:rsidR="00A62B5C" w:rsidRPr="00EE6E70" w:rsidRDefault="00A62B5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0E78DBC4" w14:textId="7F2C33B7" w:rsidR="00A62B5C" w:rsidRPr="00277F88" w:rsidRDefault="00A62B5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</w:tr>
      <w:tr w:rsidR="00A62B5C" w:rsidRPr="00EE6E70" w14:paraId="56449E91" w14:textId="77777777" w:rsidTr="00F22112">
        <w:trPr>
          <w:cantSplit/>
        </w:trPr>
        <w:tc>
          <w:tcPr>
            <w:tcW w:w="3771" w:type="dxa"/>
            <w:shd w:val="clear" w:color="auto" w:fill="auto"/>
            <w:vAlign w:val="bottom"/>
          </w:tcPr>
          <w:p w14:paraId="26F9C2A8" w14:textId="77777777" w:rsidR="00A62B5C" w:rsidRPr="00EE6E70" w:rsidRDefault="00A62B5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56AD6D3D" w14:textId="77777777" w:rsidR="00A62B5C" w:rsidRPr="00EE6E70" w:rsidRDefault="00A62B5C" w:rsidP="00F22112">
            <w:pPr>
              <w:tabs>
                <w:tab w:val="left" w:pos="6570"/>
              </w:tabs>
              <w:suppressAutoHyphens/>
              <w:spacing w:after="0" w:line="240" w:lineRule="auto"/>
              <w:ind w:left="13" w:hanging="13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จำนวนเงินตามสัญญา</w:t>
            </w:r>
          </w:p>
        </w:tc>
      </w:tr>
      <w:tr w:rsidR="00A62B5C" w:rsidRPr="00EE6E70" w14:paraId="556596D8" w14:textId="77777777" w:rsidTr="00F22112">
        <w:tc>
          <w:tcPr>
            <w:tcW w:w="3771" w:type="dxa"/>
            <w:shd w:val="clear" w:color="auto" w:fill="auto"/>
            <w:vAlign w:val="bottom"/>
          </w:tcPr>
          <w:p w14:paraId="2183FF9D" w14:textId="77777777" w:rsidR="00A62B5C" w:rsidRPr="00EE6E70" w:rsidRDefault="00A62B5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F1E2D4" w14:textId="77777777" w:rsidR="00A62B5C" w:rsidRPr="00EE6E70" w:rsidRDefault="00A62B5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ไม่เกิน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7D314" w14:textId="77777777" w:rsidR="00A62B5C" w:rsidRPr="00EE6E70" w:rsidRDefault="00A62B5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24898DF8" w14:textId="77777777" w:rsidR="00A62B5C" w:rsidRPr="00EE6E70" w:rsidRDefault="00A62B5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มากกว่า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C18258E" w14:textId="77777777" w:rsidR="00A62B5C" w:rsidRPr="00EE6E70" w:rsidRDefault="00A62B5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A62B5C" w:rsidRPr="00EE6E70" w14:paraId="69FBBBB1" w14:textId="77777777" w:rsidTr="00F22112">
        <w:tc>
          <w:tcPr>
            <w:tcW w:w="3771" w:type="dxa"/>
            <w:shd w:val="clear" w:color="auto" w:fill="auto"/>
            <w:vAlign w:val="bottom"/>
          </w:tcPr>
          <w:p w14:paraId="3558C9A4" w14:textId="77777777" w:rsidR="00A62B5C" w:rsidRPr="00EE6E70" w:rsidRDefault="00A62B5C" w:rsidP="00F22112">
            <w:pPr>
              <w:suppressAutoHyphens/>
              <w:snapToGrid w:val="0"/>
              <w:spacing w:after="0" w:line="240" w:lineRule="auto"/>
              <w:ind w:left="90" w:hanging="18"/>
              <w:jc w:val="center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  <w:lang w:eastAsia="zh-CN"/>
              </w:rPr>
            </w:pPr>
          </w:p>
        </w:tc>
        <w:tc>
          <w:tcPr>
            <w:tcW w:w="5690" w:type="dxa"/>
            <w:gridSpan w:val="4"/>
            <w:shd w:val="clear" w:color="auto" w:fill="auto"/>
            <w:vAlign w:val="bottom"/>
          </w:tcPr>
          <w:p w14:paraId="2A3C6502" w14:textId="77777777" w:rsidR="00A62B5C" w:rsidRPr="00EE6E70" w:rsidRDefault="00A62B5C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A62B5C" w:rsidRPr="00FF5AC8" w14:paraId="580AFC26" w14:textId="77777777" w:rsidTr="00F22112">
        <w:tc>
          <w:tcPr>
            <w:tcW w:w="3771" w:type="dxa"/>
            <w:shd w:val="clear" w:color="auto" w:fill="auto"/>
            <w:vAlign w:val="bottom"/>
          </w:tcPr>
          <w:p w14:paraId="795C5774" w14:textId="67C19BAD" w:rsidR="00A62B5C" w:rsidRPr="00EE6E70" w:rsidRDefault="00A62B5C" w:rsidP="00F22112">
            <w:pPr>
              <w:suppressAutoHyphens/>
              <w:spacing w:after="0" w:line="240" w:lineRule="auto"/>
              <w:ind w:left="8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62B5C">
              <w:rPr>
                <w:rFonts w:asciiTheme="majorBidi" w:eastAsia="Times New Roman" w:hAnsiTheme="majorBidi" w:cs="Angsana New"/>
                <w:sz w:val="26"/>
                <w:szCs w:val="26"/>
                <w:cs/>
                <w:lang w:eastAsia="zh-CN"/>
              </w:rPr>
              <w:t>สัญญาแลกเปลี่ยนอัตราดอกเบี้ย</w:t>
            </w:r>
          </w:p>
        </w:tc>
        <w:tc>
          <w:tcPr>
            <w:tcW w:w="1417" w:type="dxa"/>
            <w:shd w:val="clear" w:color="auto" w:fill="auto"/>
          </w:tcPr>
          <w:p w14:paraId="6693FB65" w14:textId="0DA0AE39" w:rsidR="00A62B5C" w:rsidRPr="00FF5AC8" w:rsidRDefault="00A62B5C" w:rsidP="00F22112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42,108</w:t>
            </w:r>
          </w:p>
        </w:tc>
        <w:tc>
          <w:tcPr>
            <w:tcW w:w="1417" w:type="dxa"/>
            <w:shd w:val="clear" w:color="auto" w:fill="auto"/>
          </w:tcPr>
          <w:p w14:paraId="56202E14" w14:textId="4024EF28" w:rsidR="00A62B5C" w:rsidRPr="00FF5AC8" w:rsidRDefault="00A62B5C" w:rsidP="00A62B5C">
            <w:pPr>
              <w:tabs>
                <w:tab w:val="decimal" w:pos="94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381" w:type="dxa"/>
            <w:shd w:val="clear" w:color="auto" w:fill="auto"/>
          </w:tcPr>
          <w:p w14:paraId="2B948DAF" w14:textId="77777777" w:rsidR="00A62B5C" w:rsidRPr="00FF5AC8" w:rsidRDefault="00A62B5C" w:rsidP="00F22112">
            <w:pPr>
              <w:tabs>
                <w:tab w:val="decimal" w:pos="947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D264F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475" w:type="dxa"/>
            <w:shd w:val="clear" w:color="auto" w:fill="auto"/>
          </w:tcPr>
          <w:p w14:paraId="7D0C32EF" w14:textId="4295D39F" w:rsidR="00A62B5C" w:rsidRPr="00FF5AC8" w:rsidRDefault="00A62B5C" w:rsidP="00F22112">
            <w:pPr>
              <w:tabs>
                <w:tab w:val="decimal" w:pos="1189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42,108</w:t>
            </w:r>
          </w:p>
        </w:tc>
      </w:tr>
    </w:tbl>
    <w:p w14:paraId="356E7660" w14:textId="1865CF94" w:rsidR="00A62B5C" w:rsidRDefault="00A62B5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p w14:paraId="14D9318B" w14:textId="6B4E4DA0" w:rsidR="00A65E6C" w:rsidRDefault="00A65E6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p w14:paraId="3604F2CE" w14:textId="76E39017" w:rsidR="00A65E6C" w:rsidRDefault="00A65E6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p w14:paraId="131BB898" w14:textId="29856AF9" w:rsidR="00A65E6C" w:rsidRDefault="00A65E6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p w14:paraId="7E659E6E" w14:textId="1B7BE936" w:rsidR="00A65E6C" w:rsidRDefault="00A65E6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p w14:paraId="7BAE6AD8" w14:textId="6D45E371" w:rsidR="00A65E6C" w:rsidRDefault="00A65E6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p w14:paraId="2D33535F" w14:textId="25123DF4" w:rsidR="00A65E6C" w:rsidRDefault="00A65E6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p w14:paraId="47DF7655" w14:textId="62CB79A9" w:rsidR="00A65E6C" w:rsidRDefault="00A65E6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p w14:paraId="33073FFB" w14:textId="382E5621" w:rsidR="00A65E6C" w:rsidRDefault="00A65E6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p w14:paraId="64AAF093" w14:textId="0CDC2746" w:rsidR="00A65E6C" w:rsidRDefault="00A65E6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p w14:paraId="74DB632C" w14:textId="1F787869" w:rsidR="00A65E6C" w:rsidRDefault="00A65E6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p w14:paraId="6BB01D7F" w14:textId="5E688AAB" w:rsidR="00A65E6C" w:rsidRDefault="00A65E6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4"/>
          <w:szCs w:val="14"/>
          <w:lang w:eastAsia="zh-CN"/>
        </w:rPr>
      </w:pPr>
    </w:p>
    <w:p w14:paraId="6B9CB3EF" w14:textId="77777777" w:rsidR="00A65E6C" w:rsidRPr="0097323F" w:rsidRDefault="00A65E6C" w:rsidP="003600CC">
      <w:pPr>
        <w:suppressAutoHyphens/>
        <w:spacing w:after="0" w:line="240" w:lineRule="auto"/>
        <w:ind w:left="540" w:right="-23"/>
        <w:jc w:val="thaiDistribute"/>
        <w:rPr>
          <w:rFonts w:asciiTheme="majorBidi" w:eastAsia="Times New Roman" w:hAnsiTheme="majorBidi" w:cstheme="majorBidi"/>
          <w:sz w:val="14"/>
          <w:szCs w:val="14"/>
          <w:cs/>
          <w:lang w:eastAsia="zh-CN"/>
        </w:rPr>
      </w:pPr>
    </w:p>
    <w:p w14:paraId="20913C40" w14:textId="77777777" w:rsidR="00892E62" w:rsidRDefault="00892E62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br w:type="page"/>
      </w:r>
    </w:p>
    <w:p w14:paraId="7684835E" w14:textId="15C7799D" w:rsidR="003600CC" w:rsidRPr="00E26445" w:rsidRDefault="003600CC" w:rsidP="003C4A80">
      <w:pPr>
        <w:numPr>
          <w:ilvl w:val="0"/>
          <w:numId w:val="30"/>
        </w:numPr>
        <w:suppressAutoHyphens/>
        <w:spacing w:after="0" w:line="240" w:lineRule="auto"/>
        <w:ind w:left="540" w:hanging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E2644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lastRenderedPageBreak/>
        <w:t>อนุพันธ์เพื่อค้า</w:t>
      </w:r>
    </w:p>
    <w:p w14:paraId="54B0A389" w14:textId="77777777" w:rsidR="003600CC" w:rsidRPr="0097323F" w:rsidRDefault="003600CC" w:rsidP="003600CC">
      <w:pPr>
        <w:suppressAutoHyphens/>
        <w:spacing w:after="0" w:line="240" w:lineRule="auto"/>
        <w:ind w:left="1080"/>
        <w:rPr>
          <w:rFonts w:asciiTheme="majorBidi" w:eastAsia="Times New Roman" w:hAnsiTheme="majorBidi" w:cstheme="majorBidi"/>
          <w:sz w:val="10"/>
          <w:szCs w:val="10"/>
          <w:cs/>
          <w:lang w:eastAsia="zh-CN"/>
        </w:rPr>
      </w:pPr>
    </w:p>
    <w:tbl>
      <w:tblPr>
        <w:tblW w:w="949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420"/>
        <w:gridCol w:w="1010"/>
        <w:gridCol w:w="1011"/>
        <w:gridCol w:w="1011"/>
        <w:gridCol w:w="1011"/>
        <w:gridCol w:w="1011"/>
        <w:gridCol w:w="1016"/>
      </w:tblGrid>
      <w:tr w:rsidR="003600CC" w:rsidRPr="00EE6E70" w14:paraId="6E2FE3CB" w14:textId="77777777" w:rsidTr="00052FC1">
        <w:tc>
          <w:tcPr>
            <w:tcW w:w="3420" w:type="dxa"/>
            <w:shd w:val="clear" w:color="auto" w:fill="auto"/>
            <w:vAlign w:val="bottom"/>
          </w:tcPr>
          <w:p w14:paraId="177E9850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60"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070" w:type="dxa"/>
            <w:gridSpan w:val="6"/>
            <w:shd w:val="clear" w:color="auto" w:fill="auto"/>
            <w:vAlign w:val="bottom"/>
          </w:tcPr>
          <w:p w14:paraId="6EA5EADC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3600CC" w:rsidRPr="00EE6E70" w14:paraId="717A68F4" w14:textId="77777777" w:rsidTr="00052FC1">
        <w:tc>
          <w:tcPr>
            <w:tcW w:w="3420" w:type="dxa"/>
            <w:shd w:val="clear" w:color="auto" w:fill="auto"/>
            <w:vAlign w:val="bottom"/>
          </w:tcPr>
          <w:p w14:paraId="3E42D5E9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25152C87" w14:textId="0A7D03A7" w:rsidR="003600CC" w:rsidRPr="00EE6E70" w:rsidRDefault="003600CC" w:rsidP="00F22112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3038" w:type="dxa"/>
            <w:gridSpan w:val="3"/>
            <w:shd w:val="clear" w:color="auto" w:fill="auto"/>
            <w:vAlign w:val="bottom"/>
          </w:tcPr>
          <w:p w14:paraId="385A0B90" w14:textId="7901CBBF" w:rsidR="003600CC" w:rsidRPr="00EE6E70" w:rsidRDefault="003600CC" w:rsidP="00F22112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</w:tr>
      <w:tr w:rsidR="0018031A" w:rsidRPr="00EE6E70" w14:paraId="6B6E88A5" w14:textId="77777777" w:rsidTr="00052FC1">
        <w:tc>
          <w:tcPr>
            <w:tcW w:w="3420" w:type="dxa"/>
            <w:shd w:val="clear" w:color="auto" w:fill="auto"/>
            <w:vAlign w:val="bottom"/>
          </w:tcPr>
          <w:p w14:paraId="299DC0EF" w14:textId="77777777" w:rsidR="0018031A" w:rsidRPr="00EE6E70" w:rsidRDefault="0018031A" w:rsidP="00F22112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23FF4833" w14:textId="4EA96A77" w:rsidR="0018031A" w:rsidRDefault="0018031A" w:rsidP="00F22112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0DE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(หลัง</w:t>
            </w:r>
            <w:r w:rsidRPr="00B00DE9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B00DE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3038" w:type="dxa"/>
            <w:gridSpan w:val="3"/>
            <w:shd w:val="clear" w:color="auto" w:fill="auto"/>
            <w:vAlign w:val="bottom"/>
          </w:tcPr>
          <w:p w14:paraId="138188EC" w14:textId="671FFC41" w:rsidR="0018031A" w:rsidRDefault="0018031A" w:rsidP="00F22112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0DE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(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ก่อน</w:t>
            </w:r>
            <w:r w:rsidRPr="00B00DE9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B00DE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</w:tr>
      <w:tr w:rsidR="003600CC" w:rsidRPr="00EE6E70" w14:paraId="09814F3F" w14:textId="77777777" w:rsidTr="00052FC1">
        <w:trPr>
          <w:trHeight w:val="374"/>
        </w:trPr>
        <w:tc>
          <w:tcPr>
            <w:tcW w:w="3420" w:type="dxa"/>
            <w:shd w:val="clear" w:color="auto" w:fill="auto"/>
            <w:vAlign w:val="bottom"/>
          </w:tcPr>
          <w:p w14:paraId="00194A16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653BE1C4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55109C0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50EFE14B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DA2CC38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3600CC" w:rsidRPr="00EE6E70" w14:paraId="32D81580" w14:textId="77777777" w:rsidTr="00052FC1">
        <w:trPr>
          <w:trHeight w:val="374"/>
        </w:trPr>
        <w:tc>
          <w:tcPr>
            <w:tcW w:w="3420" w:type="dxa"/>
            <w:shd w:val="clear" w:color="auto" w:fill="auto"/>
            <w:vAlign w:val="bottom"/>
          </w:tcPr>
          <w:p w14:paraId="40C9E1A1" w14:textId="77777777" w:rsidR="003600CC" w:rsidRPr="00EE6E70" w:rsidRDefault="003600CC" w:rsidP="00F22112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1BE1AABE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B5FF8EA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BDD0431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8F6CE2E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F507049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BF0757D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3600CC" w:rsidRPr="00EE6E70" w14:paraId="5B8C88D2" w14:textId="77777777" w:rsidTr="00052FC1">
        <w:trPr>
          <w:trHeight w:val="374"/>
        </w:trPr>
        <w:tc>
          <w:tcPr>
            <w:tcW w:w="3420" w:type="dxa"/>
            <w:shd w:val="clear" w:color="auto" w:fill="auto"/>
            <w:vAlign w:val="bottom"/>
          </w:tcPr>
          <w:p w14:paraId="26BDA838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6070" w:type="dxa"/>
            <w:gridSpan w:val="6"/>
            <w:shd w:val="clear" w:color="auto" w:fill="auto"/>
            <w:vAlign w:val="bottom"/>
          </w:tcPr>
          <w:p w14:paraId="54EB2237" w14:textId="77777777" w:rsidR="003600CC" w:rsidRPr="00EE6E70" w:rsidRDefault="003600CC" w:rsidP="00F22112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431DA3" w:rsidRPr="00EE6E70" w14:paraId="3F69BDD5" w14:textId="77777777" w:rsidTr="00052FC1">
        <w:trPr>
          <w:trHeight w:val="374"/>
        </w:trPr>
        <w:tc>
          <w:tcPr>
            <w:tcW w:w="3420" w:type="dxa"/>
            <w:shd w:val="clear" w:color="auto" w:fill="auto"/>
            <w:vAlign w:val="bottom"/>
          </w:tcPr>
          <w:p w14:paraId="3969CF42" w14:textId="77777777" w:rsidR="00431DA3" w:rsidRPr="00EE6E70" w:rsidRDefault="00431DA3" w:rsidP="00431DA3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B40F131" w14:textId="18C4C24C" w:rsidR="00431DA3" w:rsidRPr="00AB62D1" w:rsidRDefault="007627BE" w:rsidP="00431DA3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27B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24,322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571B2F3" w14:textId="09445753" w:rsidR="00431DA3" w:rsidRPr="00AB62D1" w:rsidRDefault="00DB7B35" w:rsidP="00431DA3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21</w:t>
            </w:r>
            <w:r w:rsidR="00A57C07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,947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5EAFF6D" w14:textId="6507B1AD" w:rsidR="00431DA3" w:rsidRPr="00AB62D1" w:rsidRDefault="00B06322" w:rsidP="00431DA3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>1,396</w:t>
            </w:r>
            <w:r w:rsidR="00C437EE"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>,589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355C8D9" w14:textId="715CE20D" w:rsidR="00431DA3" w:rsidRPr="00EE6E70" w:rsidRDefault="00431DA3" w:rsidP="00431DA3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2799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14,778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D06F4EA" w14:textId="1358EFDB" w:rsidR="00431DA3" w:rsidRPr="00EE6E70" w:rsidRDefault="00431DA3" w:rsidP="00431DA3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972799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13,436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EEE84CF" w14:textId="55F66406" w:rsidR="00431DA3" w:rsidRPr="00EE6E70" w:rsidRDefault="00431DA3" w:rsidP="00431DA3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2799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1,317,873</w:t>
            </w:r>
          </w:p>
        </w:tc>
      </w:tr>
      <w:tr w:rsidR="00431DA3" w:rsidRPr="00EE6E70" w14:paraId="4611BC4C" w14:textId="77777777" w:rsidTr="00052FC1">
        <w:trPr>
          <w:trHeight w:val="374"/>
        </w:trPr>
        <w:tc>
          <w:tcPr>
            <w:tcW w:w="3420" w:type="dxa"/>
            <w:shd w:val="clear" w:color="auto" w:fill="auto"/>
            <w:vAlign w:val="bottom"/>
          </w:tcPr>
          <w:p w14:paraId="56A47CE7" w14:textId="77777777" w:rsidR="00431DA3" w:rsidRPr="00EE6E70" w:rsidRDefault="00431DA3" w:rsidP="00431DA3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อัตราดอกเบี้ย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F5892AA" w14:textId="369A119A" w:rsidR="00431DA3" w:rsidRPr="00AB62D1" w:rsidRDefault="007627BE" w:rsidP="00431DA3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7627BE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38,378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3FF816B" w14:textId="6AFB861C" w:rsidR="00431DA3" w:rsidRPr="00AB62D1" w:rsidRDefault="007627BE" w:rsidP="00431DA3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7627BE">
              <w:rPr>
                <w:rFonts w:asciiTheme="majorBidi" w:eastAsia="Times New Roman" w:hAnsiTheme="majorBidi" w:cs="Angsana New"/>
                <w:sz w:val="26"/>
                <w:szCs w:val="26"/>
                <w:cs/>
                <w:lang w:val="en-GB" w:eastAsia="zh-CN"/>
              </w:rPr>
              <w:t>35</w:t>
            </w:r>
            <w:r>
              <w:rPr>
                <w:rFonts w:asciiTheme="majorBidi" w:eastAsia="Times New Roman" w:hAnsiTheme="majorBidi" w:cs="Angsana New"/>
                <w:sz w:val="26"/>
                <w:szCs w:val="26"/>
                <w:lang w:val="en-GB" w:eastAsia="zh-CN"/>
              </w:rPr>
              <w:t>,</w:t>
            </w:r>
            <w:r w:rsidR="00DF5B11">
              <w:rPr>
                <w:rFonts w:asciiTheme="majorBidi" w:eastAsia="Times New Roman" w:hAnsiTheme="majorBidi" w:cs="Angsana New"/>
                <w:sz w:val="26"/>
                <w:szCs w:val="26"/>
                <w:lang w:val="en-GB" w:eastAsia="zh-CN"/>
              </w:rPr>
              <w:t>764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C148A82" w14:textId="211B5564" w:rsidR="00431DA3" w:rsidRPr="00AB62D1" w:rsidRDefault="00F24EF4" w:rsidP="00431DA3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  <w:lang w:val="en-GB" w:eastAsia="zh-CN"/>
              </w:rPr>
              <w:t>2,111</w:t>
            </w:r>
            <w:r w:rsidR="00E67EE5">
              <w:rPr>
                <w:rFonts w:asciiTheme="majorBidi" w:eastAsia="Times New Roman" w:hAnsiTheme="majorBidi" w:cs="Angsana New"/>
                <w:sz w:val="26"/>
                <w:szCs w:val="26"/>
                <w:lang w:val="en-GB" w:eastAsia="zh-CN"/>
              </w:rPr>
              <w:t>,097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B12969C" w14:textId="68680E3F" w:rsidR="00431DA3" w:rsidRPr="00EE6E70" w:rsidRDefault="00431DA3" w:rsidP="00431DA3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972799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38,432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328C267" w14:textId="7AF77F71" w:rsidR="00431DA3" w:rsidRPr="00A0657D" w:rsidRDefault="00431DA3" w:rsidP="00431DA3">
            <w:pP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972799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34,415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5DB6BA30" w14:textId="03E11C39" w:rsidR="00431DA3" w:rsidRPr="00EE6E70" w:rsidRDefault="00431DA3" w:rsidP="00431DA3">
            <w:pP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972799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2,042,755</w:t>
            </w:r>
          </w:p>
        </w:tc>
      </w:tr>
      <w:tr w:rsidR="00431DA3" w:rsidRPr="00EE6E70" w14:paraId="15FEE51E" w14:textId="77777777" w:rsidTr="00052FC1">
        <w:trPr>
          <w:trHeight w:val="374"/>
        </w:trPr>
        <w:tc>
          <w:tcPr>
            <w:tcW w:w="3420" w:type="dxa"/>
            <w:shd w:val="clear" w:color="auto" w:fill="auto"/>
            <w:vAlign w:val="bottom"/>
          </w:tcPr>
          <w:p w14:paraId="317188ED" w14:textId="77777777" w:rsidR="00431DA3" w:rsidRPr="00EE6E70" w:rsidRDefault="00431DA3" w:rsidP="00431DA3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อนุพันธ์ทางการเงินด้านตราสารทุน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B9EB35A" w14:textId="00627ADA" w:rsidR="00431DA3" w:rsidRPr="00AB62D1" w:rsidRDefault="007627BE" w:rsidP="00FB080A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627B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1,319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25379EF" w14:textId="68DFACBD" w:rsidR="00431DA3" w:rsidRPr="00AB62D1" w:rsidRDefault="007627BE" w:rsidP="001F5131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7627BE">
              <w:rPr>
                <w:rFonts w:asciiTheme="majorBidi" w:eastAsia="Times New Roman" w:hAnsiTheme="majorBidi" w:cs="Angsana New"/>
                <w:sz w:val="26"/>
                <w:szCs w:val="26"/>
                <w:cs/>
                <w:lang w:val="en-GB" w:eastAsia="zh-CN"/>
              </w:rPr>
              <w:t>840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7799194" w14:textId="3DE21DB8" w:rsidR="00431DA3" w:rsidRPr="00AB62D1" w:rsidRDefault="007627BE" w:rsidP="001F5131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7627BE">
              <w:rPr>
                <w:rFonts w:asciiTheme="majorBidi" w:eastAsia="Times New Roman" w:hAnsiTheme="majorBidi" w:cs="Angsana New"/>
                <w:sz w:val="26"/>
                <w:szCs w:val="26"/>
                <w:cs/>
                <w:lang w:val="en-GB" w:eastAsia="zh-CN"/>
              </w:rPr>
              <w:t>14</w:t>
            </w:r>
            <w:r w:rsidRPr="007627B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,</w:t>
            </w:r>
            <w:r w:rsidRPr="007627BE">
              <w:rPr>
                <w:rFonts w:asciiTheme="majorBidi" w:eastAsia="Times New Roman" w:hAnsiTheme="majorBidi" w:cs="Angsana New"/>
                <w:sz w:val="26"/>
                <w:szCs w:val="26"/>
                <w:cs/>
                <w:lang w:val="en-GB" w:eastAsia="zh-CN"/>
              </w:rPr>
              <w:t>331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DD2A6BF" w14:textId="6E046815" w:rsidR="00431DA3" w:rsidRPr="00EE6E70" w:rsidRDefault="00431DA3" w:rsidP="001F5131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972799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771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553A7E9" w14:textId="3A19E25E" w:rsidR="00431DA3" w:rsidRPr="00EE6E70" w:rsidRDefault="00431DA3" w:rsidP="001F5131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972799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496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755D43CC" w14:textId="0E0E09FE" w:rsidR="00431DA3" w:rsidRPr="00EE6E70" w:rsidRDefault="00431DA3" w:rsidP="001F5131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97279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16</w:t>
            </w:r>
            <w:r w:rsidRPr="00972799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,</w:t>
            </w:r>
            <w:r w:rsidRPr="00972799"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/>
              </w:rPr>
              <w:t>80</w:t>
            </w:r>
            <w:r w:rsidRPr="00972799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0</w:t>
            </w:r>
          </w:p>
        </w:tc>
      </w:tr>
      <w:tr w:rsidR="00431DA3" w:rsidRPr="00EE6E70" w14:paraId="513829B7" w14:textId="77777777" w:rsidTr="00052FC1">
        <w:trPr>
          <w:trHeight w:val="374"/>
        </w:trPr>
        <w:tc>
          <w:tcPr>
            <w:tcW w:w="3420" w:type="dxa"/>
            <w:shd w:val="clear" w:color="auto" w:fill="auto"/>
            <w:vAlign w:val="bottom"/>
          </w:tcPr>
          <w:p w14:paraId="4EFF6C39" w14:textId="77777777" w:rsidR="00431DA3" w:rsidRPr="00EE6E70" w:rsidRDefault="00431DA3" w:rsidP="00431DA3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37E79AA1" w14:textId="04EDF243" w:rsidR="00431DA3" w:rsidRPr="00AB62D1" w:rsidRDefault="007627BE" w:rsidP="00431DA3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7627B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64,019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4B23D6BF" w14:textId="2CBEA674" w:rsidR="00431DA3" w:rsidRPr="00AB62D1" w:rsidRDefault="007627BE" w:rsidP="00431DA3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627BE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cs/>
                <w:lang w:val="en-GB" w:eastAsia="zh-CN"/>
              </w:rPr>
              <w:t>58</w:t>
            </w:r>
            <w:r w:rsidRPr="007627B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,</w:t>
            </w:r>
            <w:r w:rsidRPr="007627BE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cs/>
                <w:lang w:val="en-GB" w:eastAsia="zh-CN"/>
              </w:rPr>
              <w:t>551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38F2496F" w14:textId="2F5E2A61" w:rsidR="00431DA3" w:rsidRPr="00AB62D1" w:rsidRDefault="007627BE" w:rsidP="00431DA3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7627BE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cs/>
                <w:lang w:val="en-GB" w:eastAsia="zh-CN"/>
              </w:rPr>
              <w:t>3</w:t>
            </w:r>
            <w:r w:rsidRPr="007627B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,</w:t>
            </w:r>
            <w:r w:rsidRPr="007627BE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cs/>
                <w:lang w:val="en-GB" w:eastAsia="zh-CN"/>
              </w:rPr>
              <w:t>522</w:t>
            </w:r>
            <w:r w:rsidRPr="007627B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,</w:t>
            </w:r>
            <w:r w:rsidRPr="007627BE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cs/>
                <w:lang w:val="en-GB" w:eastAsia="zh-CN"/>
              </w:rPr>
              <w:t>017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41F7FE51" w14:textId="35EF4140" w:rsidR="00431DA3" w:rsidRPr="00EE6E70" w:rsidRDefault="00431DA3" w:rsidP="00431DA3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97279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  <w:t>53,981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1E43ED8" w14:textId="36A7003A" w:rsidR="00431DA3" w:rsidRPr="00EE6E70" w:rsidRDefault="00431DA3" w:rsidP="00431DA3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97279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48,347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C4BC102" w14:textId="59AC1229" w:rsidR="00431DA3" w:rsidRPr="00EE6E70" w:rsidRDefault="00431DA3" w:rsidP="00431DA3">
            <w:pPr>
              <w:pBdr>
                <w:bottom w:val="double" w:sz="4" w:space="1" w:color="000000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97279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  <w:t>3,377,428</w:t>
            </w:r>
          </w:p>
        </w:tc>
      </w:tr>
    </w:tbl>
    <w:p w14:paraId="6BCA8C0C" w14:textId="546B9D65" w:rsidR="00A65E6C" w:rsidRDefault="00A65E6C" w:rsidP="00D24A03">
      <w:pPr>
        <w:tabs>
          <w:tab w:val="left" w:pos="450"/>
        </w:tabs>
        <w:ind w:left="270" w:hanging="18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tbl>
      <w:tblPr>
        <w:tblStyle w:val="TableGrid"/>
        <w:tblW w:w="949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842"/>
        <w:gridCol w:w="284"/>
        <w:gridCol w:w="1848"/>
        <w:gridCol w:w="278"/>
        <w:gridCol w:w="1843"/>
      </w:tblGrid>
      <w:tr w:rsidR="00A65E6C" w14:paraId="7F4137F3" w14:textId="77777777" w:rsidTr="009B46BE">
        <w:tc>
          <w:tcPr>
            <w:tcW w:w="3397" w:type="dxa"/>
          </w:tcPr>
          <w:p w14:paraId="7E29EB17" w14:textId="77777777" w:rsidR="00A65E6C" w:rsidRDefault="00A65E6C" w:rsidP="00D24A03">
            <w:pPr>
              <w:tabs>
                <w:tab w:val="left" w:pos="45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95" w:type="dxa"/>
            <w:gridSpan w:val="5"/>
          </w:tcPr>
          <w:p w14:paraId="763C381A" w14:textId="5C6665A3" w:rsidR="00A65E6C" w:rsidRDefault="00A65E6C" w:rsidP="000C4B4B">
            <w:pPr>
              <w:tabs>
                <w:tab w:val="left" w:pos="45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 w:bidi="th-TH"/>
              </w:rPr>
            </w:pPr>
            <w:r w:rsidRPr="00EE6E7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</w:t>
            </w:r>
            <w:r w:rsidR="000C4B4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eastAsia="zh-CN" w:bidi="th-TH"/>
              </w:rPr>
              <w:t>เฉพาะกิจการ</w:t>
            </w:r>
          </w:p>
        </w:tc>
      </w:tr>
      <w:tr w:rsidR="000C4B4B" w14:paraId="502422ED" w14:textId="77777777" w:rsidTr="009B46BE">
        <w:tc>
          <w:tcPr>
            <w:tcW w:w="3397" w:type="dxa"/>
          </w:tcPr>
          <w:p w14:paraId="040C64E2" w14:textId="77777777" w:rsidR="000C4B4B" w:rsidRDefault="000C4B4B" w:rsidP="00D24A03">
            <w:pPr>
              <w:tabs>
                <w:tab w:val="left" w:pos="45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95" w:type="dxa"/>
            <w:gridSpan w:val="5"/>
          </w:tcPr>
          <w:p w14:paraId="2F64FBFF" w14:textId="5242A4F7" w:rsidR="000C4B4B" w:rsidRDefault="000C4B4B" w:rsidP="000C4B4B">
            <w:pPr>
              <w:suppressAutoHyphens/>
              <w:ind w:left="-111" w:right="-113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  <w:r w:rsidRPr="000C4B4B">
              <w:rPr>
                <w:rFonts w:asciiTheme="majorBidi" w:eastAsia="Times New Roman" w:hAnsiTheme="majorBidi" w:cstheme="majorBidi"/>
                <w:sz w:val="26"/>
                <w:szCs w:val="26"/>
              </w:rPr>
              <w:t>2565</w:t>
            </w:r>
          </w:p>
        </w:tc>
      </w:tr>
      <w:tr w:rsidR="000C4B4B" w14:paraId="2D2BACB6" w14:textId="77777777" w:rsidTr="009B46BE">
        <w:tc>
          <w:tcPr>
            <w:tcW w:w="3397" w:type="dxa"/>
          </w:tcPr>
          <w:p w14:paraId="155CCE45" w14:textId="77777777" w:rsidR="000C4B4B" w:rsidRDefault="000C4B4B" w:rsidP="000C4B4B">
            <w:pPr>
              <w:tabs>
                <w:tab w:val="left" w:pos="45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3974" w:type="dxa"/>
            <w:gridSpan w:val="3"/>
          </w:tcPr>
          <w:p w14:paraId="6255AFB6" w14:textId="26E9993C" w:rsidR="000C4B4B" w:rsidRPr="000C4B4B" w:rsidRDefault="000C4B4B" w:rsidP="000C4B4B">
            <w:pPr>
              <w:suppressAutoHyphens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278" w:type="dxa"/>
          </w:tcPr>
          <w:p w14:paraId="0C42BD99" w14:textId="77777777" w:rsidR="000C4B4B" w:rsidRPr="000C4B4B" w:rsidRDefault="000C4B4B" w:rsidP="000C4B4B">
            <w:pPr>
              <w:suppressAutoHyphens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43" w:type="dxa"/>
            <w:vAlign w:val="bottom"/>
          </w:tcPr>
          <w:p w14:paraId="7770604F" w14:textId="3549B8FB" w:rsidR="000C4B4B" w:rsidRPr="000C4B4B" w:rsidRDefault="000C4B4B" w:rsidP="000C4B4B">
            <w:pPr>
              <w:suppressAutoHyphens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0C4B4B" w14:paraId="29C658E9" w14:textId="77777777" w:rsidTr="009B46BE">
        <w:tc>
          <w:tcPr>
            <w:tcW w:w="3397" w:type="dxa"/>
          </w:tcPr>
          <w:p w14:paraId="7F8D9F40" w14:textId="458FE3E8" w:rsidR="000C4B4B" w:rsidRDefault="000C4B4B" w:rsidP="000C4B4B">
            <w:pPr>
              <w:tabs>
                <w:tab w:val="left" w:pos="45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842" w:type="dxa"/>
            <w:vAlign w:val="bottom"/>
          </w:tcPr>
          <w:p w14:paraId="772351FB" w14:textId="5B7D11E1" w:rsidR="000C4B4B" w:rsidRPr="000C4B4B" w:rsidRDefault="000C4B4B" w:rsidP="000C4B4B">
            <w:pPr>
              <w:suppressAutoHyphens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284" w:type="dxa"/>
            <w:vAlign w:val="bottom"/>
          </w:tcPr>
          <w:p w14:paraId="210D1494" w14:textId="48A61437" w:rsidR="000C4B4B" w:rsidRPr="000C4B4B" w:rsidRDefault="000C4B4B" w:rsidP="000C4B4B">
            <w:pPr>
              <w:suppressAutoHyphens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48" w:type="dxa"/>
            <w:vAlign w:val="bottom"/>
          </w:tcPr>
          <w:p w14:paraId="0DDB3820" w14:textId="2969531C" w:rsidR="000C4B4B" w:rsidRPr="000C4B4B" w:rsidRDefault="000C4B4B" w:rsidP="000C4B4B">
            <w:pPr>
              <w:suppressAutoHyphens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278" w:type="dxa"/>
          </w:tcPr>
          <w:p w14:paraId="2E04EC9B" w14:textId="77777777" w:rsidR="000C4B4B" w:rsidRPr="000C4B4B" w:rsidRDefault="000C4B4B" w:rsidP="000C4B4B">
            <w:pPr>
              <w:suppressAutoHyphens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43" w:type="dxa"/>
          </w:tcPr>
          <w:p w14:paraId="0DF5CD01" w14:textId="2D76A827" w:rsidR="000C4B4B" w:rsidRPr="000C4B4B" w:rsidRDefault="000C4B4B" w:rsidP="000C4B4B">
            <w:pPr>
              <w:suppressAutoHyphens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0C4B4B" w14:paraId="06CDC2E9" w14:textId="77777777" w:rsidTr="009B46BE">
        <w:tc>
          <w:tcPr>
            <w:tcW w:w="3397" w:type="dxa"/>
          </w:tcPr>
          <w:p w14:paraId="394DA94D" w14:textId="77777777" w:rsidR="000C4B4B" w:rsidRDefault="000C4B4B" w:rsidP="000C4B4B">
            <w:pPr>
              <w:tabs>
                <w:tab w:val="left" w:pos="45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95" w:type="dxa"/>
            <w:gridSpan w:val="5"/>
          </w:tcPr>
          <w:p w14:paraId="210CE584" w14:textId="25C5A32D" w:rsidR="000C4B4B" w:rsidRPr="000C4B4B" w:rsidRDefault="000C4B4B" w:rsidP="000C4B4B">
            <w:pPr>
              <w:tabs>
                <w:tab w:val="left" w:pos="45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CF088C" w14:paraId="2C63E95D" w14:textId="77777777" w:rsidTr="009B46BE">
        <w:tc>
          <w:tcPr>
            <w:tcW w:w="3397" w:type="dxa"/>
          </w:tcPr>
          <w:p w14:paraId="1EBB22D6" w14:textId="0E188B28" w:rsidR="000C4B4B" w:rsidRDefault="000C4B4B" w:rsidP="000C4B4B">
            <w:pPr>
              <w:tabs>
                <w:tab w:val="left" w:pos="45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อัตราดอกเบี้ย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0C343C72" w14:textId="0E80DFAD" w:rsidR="000C4B4B" w:rsidRPr="00CF088C" w:rsidRDefault="00CF088C" w:rsidP="00CF088C">
            <w:pPr>
              <w:tabs>
                <w:tab w:val="left" w:pos="468"/>
              </w:tabs>
              <w:ind w:left="468" w:right="309" w:firstLine="3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 xml:space="preserve">       </w:t>
            </w:r>
            <w:r w:rsidRPr="00CF088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84" w:type="dxa"/>
          </w:tcPr>
          <w:p w14:paraId="4AFF8694" w14:textId="77777777" w:rsidR="000C4B4B" w:rsidRPr="000C4B4B" w:rsidRDefault="000C4B4B" w:rsidP="000C4B4B">
            <w:pPr>
              <w:tabs>
                <w:tab w:val="left" w:pos="45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47DAB933" w14:textId="177CC552" w:rsidR="000C4B4B" w:rsidRPr="00CF088C" w:rsidRDefault="00CF088C" w:rsidP="00CF088C">
            <w:pPr>
              <w:tabs>
                <w:tab w:val="left" w:pos="450"/>
              </w:tabs>
              <w:ind w:firstLine="604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F088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639</w:t>
            </w:r>
          </w:p>
        </w:tc>
        <w:tc>
          <w:tcPr>
            <w:tcW w:w="278" w:type="dxa"/>
          </w:tcPr>
          <w:p w14:paraId="2CFFC6C6" w14:textId="77777777" w:rsidR="000C4B4B" w:rsidRPr="000C4B4B" w:rsidRDefault="000C4B4B" w:rsidP="000C4B4B">
            <w:pPr>
              <w:tabs>
                <w:tab w:val="left" w:pos="45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6B796D53" w14:textId="280BDEAC" w:rsidR="000C4B4B" w:rsidRPr="00CF088C" w:rsidRDefault="00CF088C" w:rsidP="00CF088C">
            <w:pPr>
              <w:tabs>
                <w:tab w:val="left" w:pos="450"/>
              </w:tabs>
              <w:ind w:firstLine="604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F088C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42,108</w:t>
            </w:r>
          </w:p>
        </w:tc>
      </w:tr>
      <w:tr w:rsidR="00CF088C" w14:paraId="6A657893" w14:textId="77777777" w:rsidTr="009B46BE">
        <w:tc>
          <w:tcPr>
            <w:tcW w:w="3397" w:type="dxa"/>
          </w:tcPr>
          <w:p w14:paraId="0FFC50F5" w14:textId="286EAC71" w:rsidR="000C4B4B" w:rsidRDefault="000C4B4B" w:rsidP="000C4B4B">
            <w:pPr>
              <w:tabs>
                <w:tab w:val="left" w:pos="45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5DBA7502" w14:textId="4A534F3F" w:rsidR="000C4B4B" w:rsidRPr="00CF088C" w:rsidRDefault="00CF088C" w:rsidP="00CF088C">
            <w:pPr>
              <w:tabs>
                <w:tab w:val="left" w:pos="468"/>
              </w:tabs>
              <w:ind w:left="468" w:right="309" w:firstLine="3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   </w:t>
            </w:r>
            <w:r w:rsidRPr="00CF088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 xml:space="preserve"> -</w:t>
            </w:r>
          </w:p>
        </w:tc>
        <w:tc>
          <w:tcPr>
            <w:tcW w:w="284" w:type="dxa"/>
          </w:tcPr>
          <w:p w14:paraId="5527BBCC" w14:textId="77777777" w:rsidR="000C4B4B" w:rsidRPr="000C4B4B" w:rsidRDefault="000C4B4B" w:rsidP="000C4B4B">
            <w:pPr>
              <w:tabs>
                <w:tab w:val="left" w:pos="45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705C546D" w14:textId="369C7F29" w:rsidR="000C4B4B" w:rsidRPr="000C4B4B" w:rsidRDefault="00CF088C" w:rsidP="00CF088C">
            <w:pPr>
              <w:tabs>
                <w:tab w:val="left" w:pos="450"/>
              </w:tabs>
              <w:ind w:firstLine="6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639</w:t>
            </w:r>
          </w:p>
        </w:tc>
        <w:tc>
          <w:tcPr>
            <w:tcW w:w="278" w:type="dxa"/>
          </w:tcPr>
          <w:p w14:paraId="211FD934" w14:textId="77777777" w:rsidR="000C4B4B" w:rsidRPr="000C4B4B" w:rsidRDefault="000C4B4B" w:rsidP="000C4B4B">
            <w:pPr>
              <w:tabs>
                <w:tab w:val="left" w:pos="45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5DDC6041" w14:textId="7A9FE7D4" w:rsidR="000C4B4B" w:rsidRPr="000C4B4B" w:rsidRDefault="00CF088C" w:rsidP="00CF088C">
            <w:pPr>
              <w:tabs>
                <w:tab w:val="left" w:pos="450"/>
              </w:tabs>
              <w:ind w:firstLine="6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42,108</w:t>
            </w:r>
          </w:p>
        </w:tc>
      </w:tr>
    </w:tbl>
    <w:p w14:paraId="6503516C" w14:textId="17A8E915" w:rsidR="00680AAE" w:rsidRDefault="00680AAE" w:rsidP="00012752">
      <w:pPr>
        <w:tabs>
          <w:tab w:val="left" w:pos="450"/>
        </w:tabs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46027AA8" w14:textId="77777777" w:rsidR="00226897" w:rsidRDefault="00226897">
      <w:pP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br w:type="page"/>
      </w:r>
    </w:p>
    <w:p w14:paraId="216B1839" w14:textId="2D4C8657" w:rsidR="003600CC" w:rsidRPr="007F0DE8" w:rsidRDefault="003600CC" w:rsidP="00DB5C92">
      <w:pPr>
        <w:tabs>
          <w:tab w:val="left" w:pos="630"/>
        </w:tabs>
        <w:ind w:left="270" w:hanging="18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</w:pPr>
      <w:r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lastRenderedPageBreak/>
        <w:t xml:space="preserve">9.2 </w:t>
      </w:r>
      <w:r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  </w:t>
      </w:r>
      <w:r w:rsidRPr="007F0DE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อนุพันธ์เพื่อการป้องกันความเสี่ยง</w:t>
      </w:r>
      <w:r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ที่กำหนดให้มีความสัมพันธ์ของการป้องกันความเสี่ยง</w:t>
      </w:r>
    </w:p>
    <w:p w14:paraId="248D14C1" w14:textId="77777777" w:rsidR="003600CC" w:rsidRPr="00350879" w:rsidRDefault="003600CC" w:rsidP="003600CC">
      <w:pPr>
        <w:suppressAutoHyphens/>
        <w:spacing w:after="0" w:line="240" w:lineRule="auto"/>
        <w:ind w:left="1080"/>
        <w:rPr>
          <w:rFonts w:asciiTheme="majorBidi" w:eastAsia="Times New Roman" w:hAnsiTheme="majorBidi" w:cstheme="majorBidi"/>
          <w:sz w:val="24"/>
          <w:szCs w:val="24"/>
          <w:lang w:eastAsia="zh-CN"/>
        </w:rPr>
      </w:pPr>
    </w:p>
    <w:p w14:paraId="003386EA" w14:textId="385DBEDB" w:rsidR="00762139" w:rsidRDefault="003600CC" w:rsidP="003600CC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C86C84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อนุพันธ์เพื่อการป้องกัน</w:t>
      </w:r>
      <w:r w:rsidRPr="00C86C84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ความเสี่ยง</w:t>
      </w:r>
      <w:r w:rsidRPr="00C86C84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ใน</w:t>
      </w:r>
      <w:r w:rsidRPr="00C86C84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มูลค่ายุติธรรม</w:t>
      </w:r>
    </w:p>
    <w:p w14:paraId="7F6FAA33" w14:textId="02C6F77B" w:rsidR="00680AAE" w:rsidRDefault="00680AAE" w:rsidP="003600CC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</w:p>
    <w:p w14:paraId="7B8E1C21" w14:textId="5DD2919A" w:rsidR="006E6B29" w:rsidRPr="00F84F83" w:rsidRDefault="006E6B29" w:rsidP="006E6B29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F84F8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ใช้สัญญาแลกเปลี่ยนอัตราดอกเบี้ยเพื่อป้องกันความเสี่ยงจากการเปลี่ยนแปลงในมูลค่ายุติธรรมของ</w:t>
      </w:r>
      <w:r w:rsidR="00C572C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F84F8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เงินกู้ยืมที่มีอัตราดอกเบี้ยคงที่ ความเสี่ยงที่ถูกกำหนดไว้ให้ป้องกัน</w:t>
      </w:r>
      <w:r w:rsidRPr="00F84F8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เป็น</w:t>
      </w:r>
      <w:r w:rsidRPr="00F84F8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ความเสี่ยงจากการเปลี่ยนแปลง</w:t>
      </w:r>
      <w:r w:rsidRPr="00F84F8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ของ</w:t>
      </w:r>
      <w:r w:rsidRPr="00F84F8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อัตราดอกเบี้ยแบบคงที่เป็นอัตราดอกเบี้ยผันแปรอิงตาม </w:t>
      </w:r>
      <w:r w:rsidRPr="00F84F83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USD LIBOR </w:t>
      </w:r>
      <w:r w:rsidRPr="007E6956"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  <w:r w:rsidRPr="00F84F83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F84F8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เดือน</w:t>
      </w:r>
      <w:r w:rsidRPr="00F84F83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F84F8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Pr="007E6956">
        <w:rPr>
          <w:rFonts w:asciiTheme="majorBidi" w:eastAsia="Times New Roman" w:hAnsiTheme="majorBidi" w:cstheme="majorBidi"/>
          <w:sz w:val="30"/>
          <w:szCs w:val="30"/>
        </w:rPr>
        <w:t>3</w:t>
      </w:r>
      <w:r w:rsidRPr="00A07563">
        <w:rPr>
          <w:rFonts w:asciiTheme="majorBidi" w:eastAsia="Times New Roman" w:hAnsiTheme="majorBidi" w:cstheme="majorBidi"/>
          <w:sz w:val="30"/>
          <w:szCs w:val="30"/>
        </w:rPr>
        <w:t>1</w:t>
      </w:r>
      <w:r w:rsidRPr="00F84F8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F84F8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Pr="007E6956">
        <w:rPr>
          <w:rFonts w:asciiTheme="majorBidi" w:eastAsia="Times New Roman" w:hAnsiTheme="majorBidi" w:cstheme="majorBidi"/>
          <w:sz w:val="30"/>
          <w:szCs w:val="30"/>
        </w:rPr>
        <w:t>2565</w:t>
      </w:r>
      <w:r w:rsidRPr="00F84F8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F84F8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 </w:t>
      </w:r>
      <w:r w:rsidRPr="007E695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2564</w:t>
      </w:r>
      <w:r w:rsidRPr="00F84F8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="00C572C8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br/>
      </w:r>
      <w:r w:rsidRPr="00F84F8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ไม่มีความสัมพันธ์จากการ</w:t>
      </w:r>
      <w:r w:rsidRPr="00F84F8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ป้องกันความเสี่ยงที่ไม่มีประสิทธิผลที่มีนัยสำคัญและไม่มีผลกำไร (ขาดทุน) </w:t>
      </w:r>
      <w:r w:rsidR="00C572C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F84F8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จา</w:t>
      </w:r>
      <w:r w:rsidR="00C572C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</w:t>
      </w:r>
      <w:r w:rsidRPr="00F84F8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การป้องกันความเสี่ยง</w:t>
      </w:r>
    </w:p>
    <w:p w14:paraId="15DA1C52" w14:textId="77777777" w:rsidR="006E6B29" w:rsidRPr="00F84F83" w:rsidRDefault="006E6B29" w:rsidP="006E6B29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</w:p>
    <w:p w14:paraId="70155EA9" w14:textId="6B7D32DA" w:rsidR="006E6B29" w:rsidRDefault="006E6B29" w:rsidP="006E6B29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F84F8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มูลค่ายุติธรรมและจำนวนเงินตามสัญญาแบ่งตามประเภทความเสี่ยงดังนี้</w:t>
      </w:r>
    </w:p>
    <w:p w14:paraId="109D3F32" w14:textId="77777777" w:rsidR="006E6B29" w:rsidRDefault="006E6B29" w:rsidP="003600CC">
      <w:pPr>
        <w:suppressAutoHyphens/>
        <w:spacing w:after="0" w:line="240" w:lineRule="auto"/>
        <w:ind w:left="540" w:right="15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</w:p>
    <w:tbl>
      <w:tblPr>
        <w:tblW w:w="949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420"/>
        <w:gridCol w:w="1010"/>
        <w:gridCol w:w="1011"/>
        <w:gridCol w:w="1011"/>
        <w:gridCol w:w="1011"/>
        <w:gridCol w:w="1011"/>
        <w:gridCol w:w="1016"/>
      </w:tblGrid>
      <w:tr w:rsidR="00762139" w:rsidRPr="00EE6E70" w14:paraId="388D26CB" w14:textId="77777777" w:rsidTr="00F22112">
        <w:tc>
          <w:tcPr>
            <w:tcW w:w="3420" w:type="dxa"/>
            <w:shd w:val="clear" w:color="auto" w:fill="auto"/>
            <w:vAlign w:val="bottom"/>
          </w:tcPr>
          <w:p w14:paraId="0766FF3A" w14:textId="77777777" w:rsidR="00762139" w:rsidRPr="00EE6E70" w:rsidRDefault="00762139" w:rsidP="00680AAE">
            <w:pPr>
              <w:suppressAutoHyphens/>
              <w:snapToGrid w:val="0"/>
              <w:spacing w:after="0" w:line="240" w:lineRule="auto"/>
              <w:ind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070" w:type="dxa"/>
            <w:gridSpan w:val="6"/>
            <w:shd w:val="clear" w:color="auto" w:fill="auto"/>
            <w:vAlign w:val="bottom"/>
          </w:tcPr>
          <w:p w14:paraId="1559FEB5" w14:textId="77777777" w:rsidR="00762139" w:rsidRPr="00EE6E70" w:rsidRDefault="00762139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762139" w:rsidRPr="00EE6E70" w14:paraId="0D44EAA8" w14:textId="77777777" w:rsidTr="00F22112">
        <w:tc>
          <w:tcPr>
            <w:tcW w:w="3420" w:type="dxa"/>
            <w:shd w:val="clear" w:color="auto" w:fill="auto"/>
            <w:vAlign w:val="bottom"/>
          </w:tcPr>
          <w:p w14:paraId="1A1606B3" w14:textId="77777777" w:rsidR="00762139" w:rsidRPr="00EE6E70" w:rsidRDefault="00762139" w:rsidP="00F22112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5A0BC968" w14:textId="77777777" w:rsidR="00762139" w:rsidRPr="00EE6E70" w:rsidRDefault="00762139" w:rsidP="00F22112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3038" w:type="dxa"/>
            <w:gridSpan w:val="3"/>
            <w:shd w:val="clear" w:color="auto" w:fill="auto"/>
            <w:vAlign w:val="bottom"/>
          </w:tcPr>
          <w:p w14:paraId="113A8675" w14:textId="77777777" w:rsidR="00762139" w:rsidRPr="00EE6E70" w:rsidRDefault="00762139" w:rsidP="00F22112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</w:tr>
      <w:tr w:rsidR="00762139" w14:paraId="3042E403" w14:textId="77777777" w:rsidTr="00F22112">
        <w:tc>
          <w:tcPr>
            <w:tcW w:w="3420" w:type="dxa"/>
            <w:shd w:val="clear" w:color="auto" w:fill="auto"/>
            <w:vAlign w:val="bottom"/>
          </w:tcPr>
          <w:p w14:paraId="27EAF2B1" w14:textId="77777777" w:rsidR="00762139" w:rsidRPr="00EE6E70" w:rsidRDefault="00762139" w:rsidP="00F22112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7B6D4AF6" w14:textId="77777777" w:rsidR="00762139" w:rsidRDefault="00762139" w:rsidP="00F22112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0DE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(หลัง</w:t>
            </w:r>
            <w:r w:rsidRPr="00B00DE9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B00DE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3038" w:type="dxa"/>
            <w:gridSpan w:val="3"/>
            <w:shd w:val="clear" w:color="auto" w:fill="auto"/>
            <w:vAlign w:val="bottom"/>
          </w:tcPr>
          <w:p w14:paraId="2AE1B754" w14:textId="77777777" w:rsidR="00762139" w:rsidRDefault="00762139" w:rsidP="00F22112">
            <w:pPr>
              <w:suppressAutoHyphens/>
              <w:spacing w:after="0" w:line="240" w:lineRule="auto"/>
              <w:ind w:left="-111" w:right="-113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0DE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(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ก่อน</w:t>
            </w:r>
            <w:r w:rsidRPr="00B00DE9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B00DE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</w:tr>
      <w:tr w:rsidR="00762139" w:rsidRPr="00EE6E70" w14:paraId="6DEB64FE" w14:textId="77777777" w:rsidTr="00F22112">
        <w:trPr>
          <w:trHeight w:val="374"/>
        </w:trPr>
        <w:tc>
          <w:tcPr>
            <w:tcW w:w="3420" w:type="dxa"/>
            <w:shd w:val="clear" w:color="auto" w:fill="auto"/>
            <w:vAlign w:val="bottom"/>
          </w:tcPr>
          <w:p w14:paraId="11322068" w14:textId="77777777" w:rsidR="00762139" w:rsidRPr="00EE6E70" w:rsidRDefault="00762139" w:rsidP="00F22112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4B11FD0A" w14:textId="77777777" w:rsidR="00762139" w:rsidRPr="00EE6E70" w:rsidRDefault="00762139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C253883" w14:textId="77777777" w:rsidR="00762139" w:rsidRPr="00EE6E70" w:rsidRDefault="00762139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0AF59ED5" w14:textId="77777777" w:rsidR="00762139" w:rsidRPr="00EE6E70" w:rsidRDefault="00762139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0BDB0F6C" w14:textId="77777777" w:rsidR="00762139" w:rsidRPr="00EE6E70" w:rsidRDefault="00762139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762139" w:rsidRPr="00EE6E70" w14:paraId="1E3A1DDC" w14:textId="77777777" w:rsidTr="00F22112">
        <w:trPr>
          <w:trHeight w:val="374"/>
        </w:trPr>
        <w:tc>
          <w:tcPr>
            <w:tcW w:w="3420" w:type="dxa"/>
            <w:shd w:val="clear" w:color="auto" w:fill="auto"/>
            <w:vAlign w:val="bottom"/>
          </w:tcPr>
          <w:p w14:paraId="7A8E5E67" w14:textId="77777777" w:rsidR="00762139" w:rsidRPr="00EE6E70" w:rsidRDefault="00762139" w:rsidP="00F22112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42C8989E" w14:textId="77777777" w:rsidR="00762139" w:rsidRPr="00EE6E70" w:rsidRDefault="00762139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493C156" w14:textId="77777777" w:rsidR="00762139" w:rsidRPr="00EE6E70" w:rsidRDefault="00762139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36CD536" w14:textId="77777777" w:rsidR="00762139" w:rsidRPr="00EE6E70" w:rsidRDefault="00762139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13C51B6" w14:textId="77777777" w:rsidR="00762139" w:rsidRPr="00EE6E70" w:rsidRDefault="00762139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2176578" w14:textId="77777777" w:rsidR="00762139" w:rsidRPr="00EE6E70" w:rsidRDefault="00762139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69C88D4" w14:textId="77777777" w:rsidR="00762139" w:rsidRPr="00EE6E70" w:rsidRDefault="00762139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762139" w:rsidRPr="00EE6E70" w14:paraId="21AFA421" w14:textId="77777777" w:rsidTr="00F22112">
        <w:trPr>
          <w:trHeight w:val="374"/>
        </w:trPr>
        <w:tc>
          <w:tcPr>
            <w:tcW w:w="3420" w:type="dxa"/>
            <w:shd w:val="clear" w:color="auto" w:fill="auto"/>
            <w:vAlign w:val="bottom"/>
          </w:tcPr>
          <w:p w14:paraId="36984987" w14:textId="77777777" w:rsidR="00762139" w:rsidRPr="00EE6E70" w:rsidRDefault="00762139" w:rsidP="00F22112">
            <w:pPr>
              <w:suppressAutoHyphens/>
              <w:snapToGrid w:val="0"/>
              <w:spacing w:after="0" w:line="240" w:lineRule="auto"/>
              <w:ind w:left="60" w:right="-132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6070" w:type="dxa"/>
            <w:gridSpan w:val="6"/>
            <w:shd w:val="clear" w:color="auto" w:fill="auto"/>
            <w:vAlign w:val="bottom"/>
          </w:tcPr>
          <w:p w14:paraId="0B499A43" w14:textId="77777777" w:rsidR="00762139" w:rsidRPr="00EE6E70" w:rsidRDefault="00762139" w:rsidP="00F22112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762139" w:rsidRPr="00EE6E70" w14:paraId="6CED5373" w14:textId="77777777" w:rsidTr="00090DE9">
        <w:trPr>
          <w:trHeight w:val="374"/>
        </w:trPr>
        <w:tc>
          <w:tcPr>
            <w:tcW w:w="3420" w:type="dxa"/>
            <w:shd w:val="clear" w:color="auto" w:fill="auto"/>
            <w:vAlign w:val="bottom"/>
          </w:tcPr>
          <w:p w14:paraId="11B682EF" w14:textId="77777777" w:rsidR="00762139" w:rsidRPr="00EE6E70" w:rsidRDefault="00762139" w:rsidP="00F22112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อัตราดอกเบี้ย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1C9D096" w14:textId="71BE4358" w:rsidR="00762139" w:rsidRPr="00AB62D1" w:rsidRDefault="00762139" w:rsidP="00730740">
            <w:pPr>
              <w:pBdr>
                <w:bottom w:val="single" w:sz="4" w:space="1" w:color="auto"/>
              </w:pBdr>
              <w:tabs>
                <w:tab w:val="decimal" w:pos="55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653C217" w14:textId="4F139A38" w:rsidR="00762139" w:rsidRPr="00762139" w:rsidRDefault="00762139" w:rsidP="00037E80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>1,506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6649BDA7" w14:textId="060647D1" w:rsidR="00762139" w:rsidRPr="00762139" w:rsidRDefault="00762139" w:rsidP="00037E80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6"/>
                <w:szCs w:val="26"/>
                <w:cs/>
                <w:lang w:val="en-GB" w:eastAsia="zh-CN"/>
              </w:rPr>
              <w:t>51</w:t>
            </w:r>
            <w:r>
              <w:rPr>
                <w:rFonts w:asciiTheme="majorBidi" w:eastAsia="Times New Roman" w:hAnsiTheme="majorBidi" w:cs="Angsana New"/>
                <w:sz w:val="26"/>
                <w:szCs w:val="26"/>
                <w:lang w:eastAsia="zh-CN"/>
              </w:rPr>
              <w:t>,843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5FD8C94" w14:textId="3F747F90" w:rsidR="00762139" w:rsidRPr="00EE6E70" w:rsidRDefault="00762139" w:rsidP="00037E80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3,150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5B06EC98" w14:textId="4B4349F5" w:rsidR="00762139" w:rsidRPr="00A0657D" w:rsidRDefault="00762139" w:rsidP="00037E80">
            <w:pPr>
              <w:pBdr>
                <w:bottom w:val="single" w:sz="4" w:space="1" w:color="auto"/>
              </w:pBdr>
              <w:tabs>
                <w:tab w:val="decimal" w:pos="47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33AF7376" w14:textId="408FFC0D" w:rsidR="00762139" w:rsidRPr="00EE6E70" w:rsidRDefault="00D240D0" w:rsidP="00037E80">
            <w:pPr>
              <w:pBdr>
                <w:bottom w:val="single" w:sz="4" w:space="1" w:color="auto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63,498</w:t>
            </w:r>
          </w:p>
        </w:tc>
      </w:tr>
      <w:tr w:rsidR="00762139" w:rsidRPr="00EE6E70" w14:paraId="42DF599D" w14:textId="77777777" w:rsidTr="00090DE9">
        <w:trPr>
          <w:trHeight w:val="374"/>
        </w:trPr>
        <w:tc>
          <w:tcPr>
            <w:tcW w:w="3420" w:type="dxa"/>
            <w:shd w:val="clear" w:color="auto" w:fill="auto"/>
            <w:vAlign w:val="bottom"/>
          </w:tcPr>
          <w:p w14:paraId="2CF78C7C" w14:textId="77777777" w:rsidR="00762139" w:rsidRPr="00EE6E70" w:rsidRDefault="00762139" w:rsidP="00F22112">
            <w:pPr>
              <w:tabs>
                <w:tab w:val="left" w:pos="0"/>
              </w:tabs>
              <w:suppressAutoHyphens/>
              <w:spacing w:after="0" w:line="240" w:lineRule="auto"/>
              <w:ind w:left="60" w:right="-145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2FD5342F" w14:textId="1EF70149" w:rsidR="00762139" w:rsidRPr="00AB62D1" w:rsidRDefault="00762139" w:rsidP="00762139">
            <w:pPr>
              <w:pBdr>
                <w:bottom w:val="double" w:sz="4" w:space="1" w:color="000000"/>
              </w:pBdr>
              <w:tabs>
                <w:tab w:val="decimal" w:pos="554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213FBF53" w14:textId="2AAE0EAD" w:rsidR="00762139" w:rsidRPr="00AB62D1" w:rsidRDefault="00762139" w:rsidP="00F22112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762139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cs/>
                <w:lang w:val="en-GB" w:eastAsia="zh-CN"/>
              </w:rPr>
              <w:t>1</w:t>
            </w:r>
            <w:r w:rsidRPr="00762139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lang w:val="en-GB" w:eastAsia="zh-CN"/>
              </w:rPr>
              <w:t>,</w:t>
            </w:r>
            <w:r w:rsidRPr="00762139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cs/>
                <w:lang w:val="en-GB" w:eastAsia="zh-CN"/>
              </w:rPr>
              <w:t>506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259B9B3C" w14:textId="4D791D9E" w:rsidR="00762139" w:rsidRPr="00AB62D1" w:rsidRDefault="00762139" w:rsidP="00F22112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762139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cs/>
                <w:lang w:val="en-GB" w:eastAsia="zh-CN"/>
              </w:rPr>
              <w:t>51</w:t>
            </w:r>
            <w:r w:rsidRPr="00762139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lang w:val="en-GB" w:eastAsia="zh-CN"/>
              </w:rPr>
              <w:t>,</w:t>
            </w:r>
            <w:r w:rsidRPr="00762139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cs/>
                <w:lang w:val="en-GB" w:eastAsia="zh-CN"/>
              </w:rPr>
              <w:t>843</w:t>
            </w:r>
          </w:p>
        </w:tc>
        <w:tc>
          <w:tcPr>
            <w:tcW w:w="1011" w:type="dxa"/>
            <w:tcBorders>
              <w:bottom w:val="nil"/>
            </w:tcBorders>
            <w:shd w:val="clear" w:color="auto" w:fill="auto"/>
            <w:vAlign w:val="bottom"/>
          </w:tcPr>
          <w:p w14:paraId="5D9F1C98" w14:textId="0939735A" w:rsidR="00762139" w:rsidRPr="00EE6E70" w:rsidRDefault="00762139" w:rsidP="00F22112">
            <w:pPr>
              <w:pBdr>
                <w:bottom w:val="double" w:sz="4" w:space="1" w:color="000000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762139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  <w:t>3,150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C18DE38" w14:textId="07FD498B" w:rsidR="00762139" w:rsidRPr="00EE6E70" w:rsidRDefault="00762139" w:rsidP="00762139">
            <w:pPr>
              <w:pBdr>
                <w:bottom w:val="double" w:sz="4" w:space="1" w:color="000000"/>
              </w:pBdr>
              <w:tabs>
                <w:tab w:val="decimal" w:pos="478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2111CC82" w14:textId="066D31CD" w:rsidR="00762139" w:rsidRPr="00EE6E70" w:rsidRDefault="00D240D0" w:rsidP="00F22112">
            <w:pPr>
              <w:pBdr>
                <w:bottom w:val="double" w:sz="4" w:space="1" w:color="000000"/>
              </w:pBdr>
              <w:tabs>
                <w:tab w:val="decimal" w:pos="790"/>
              </w:tabs>
              <w:suppressAutoHyphens/>
              <w:snapToGrid w:val="0"/>
              <w:spacing w:after="0" w:line="240" w:lineRule="auto"/>
              <w:ind w:left="-54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val="en-GB"/>
              </w:rPr>
              <w:t>63,498</w:t>
            </w:r>
          </w:p>
        </w:tc>
      </w:tr>
    </w:tbl>
    <w:p w14:paraId="0F8C1B71" w14:textId="77777777" w:rsidR="003600CC" w:rsidRPr="00D402F8" w:rsidRDefault="003600CC" w:rsidP="003600CC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28"/>
          <w:lang w:eastAsia="zh-CN"/>
        </w:rPr>
      </w:pPr>
    </w:p>
    <w:p w14:paraId="27569D65" w14:textId="436A081E" w:rsidR="003600CC" w:rsidRDefault="004F699E" w:rsidP="003600CC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="Angsana New"/>
          <w:i/>
          <w:iCs/>
          <w:sz w:val="28"/>
          <w:lang w:eastAsia="zh-CN"/>
        </w:rPr>
      </w:pPr>
      <w:r w:rsidRPr="004F699E">
        <w:rPr>
          <w:rFonts w:asciiTheme="majorBidi" w:eastAsia="Times New Roman" w:hAnsiTheme="majorBidi" w:cs="Angsana New"/>
          <w:i/>
          <w:iCs/>
          <w:sz w:val="28"/>
          <w:cs/>
          <w:lang w:eastAsia="zh-CN"/>
        </w:rPr>
        <w:t>การป้องกันความเสี่ยงในกระแสเงินสด</w:t>
      </w:r>
    </w:p>
    <w:p w14:paraId="3FEBB416" w14:textId="77777777" w:rsidR="0043503C" w:rsidRDefault="0043503C" w:rsidP="003600CC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="Angsana New"/>
          <w:i/>
          <w:iCs/>
          <w:sz w:val="28"/>
          <w:lang w:eastAsia="zh-CN"/>
        </w:rPr>
      </w:pPr>
    </w:p>
    <w:p w14:paraId="59848E3A" w14:textId="152A2C69" w:rsidR="0043503C" w:rsidRPr="00F84F83" w:rsidRDefault="0043503C" w:rsidP="0043503C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Pr="00F84F83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ใช้สัญญาแลกเปลี่ยน</w:t>
      </w:r>
      <w:r w:rsidRPr="00F84F83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อัตราดอกเบี้ย</w:t>
      </w:r>
      <w:r w:rsidRPr="00F84F83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ในการป้องกันความเสี่ยงจากความผันผวนของกระแสเงินสดในอนาคตที่เกี่ยวข้องกับการเปลี่ยนแปลงอัตราดอกเบี้ยเงินลงทุนในตราสารหนี้ โดยความเสี่ยงที่ถูกกำหนดไว้ให้ป้องกันเป็นความเสี่ยงจากการเปลี่ยนแปลงของอัตราดอกเบี้ยแบบผันแปรเป็นอัตราดอกเบี้ยคงที่ เงินสำรองสำหรับการป้องกันความเสี่ยงในกระแสเงินสด (</w:t>
      </w:r>
      <w:r w:rsidRPr="00F84F83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Cash flow hedge reserve) </w:t>
      </w:r>
      <w:r w:rsidRPr="00F84F83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ได้แก่ ยอดสะสมของการเปลี่ยนแปลงของมูลค่ายุติธรรมของอนุพันธ์ป้องกันความเสี่ยง เฉพาะส่วนที่มีประสิทธิผลที่ถูกรับรู้ในองค์ประกอบอื่นของส่วนของเจ้าของ </w:t>
      </w:r>
      <w:r w:rsidRPr="00F84F8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br/>
      </w:r>
      <w:r w:rsidRPr="007E6956">
        <w:rPr>
          <w:rFonts w:asciiTheme="majorBidi" w:eastAsia="Times New Roman" w:hAnsiTheme="majorBidi" w:cstheme="majorBidi"/>
          <w:sz w:val="30"/>
          <w:szCs w:val="30"/>
        </w:rPr>
        <w:t>3</w:t>
      </w:r>
      <w:r w:rsidRPr="00A07563">
        <w:rPr>
          <w:rFonts w:asciiTheme="majorBidi" w:eastAsia="Times New Roman" w:hAnsiTheme="majorBidi" w:cstheme="majorBidi"/>
          <w:sz w:val="30"/>
          <w:szCs w:val="30"/>
        </w:rPr>
        <w:t>1</w:t>
      </w:r>
      <w:r w:rsidRPr="00F84F8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F84F8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ธันวาคม </w:t>
      </w:r>
      <w:r w:rsidRPr="007E6956">
        <w:rPr>
          <w:rFonts w:asciiTheme="majorBidi" w:eastAsia="Times New Roman" w:hAnsiTheme="majorBidi" w:cstheme="majorBidi"/>
          <w:sz w:val="30"/>
          <w:szCs w:val="30"/>
        </w:rPr>
        <w:t>2565</w:t>
      </w:r>
      <w:r w:rsidRPr="00F84F83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F84F83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 </w:t>
      </w:r>
      <w:r w:rsidRPr="007E6956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>2564</w:t>
      </w:r>
      <w:r w:rsidRPr="00F84F83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F84F83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ไม่มีความสัมพันธ์จากการ</w:t>
      </w:r>
      <w:r w:rsidRPr="00F84F8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ป้องกันความเสี่ยงที่ไม่มีประสิทธิผลที่มีนัยสำคัญและไม่มีผลกำไร (ขาดทุน) จากการป้องกันความเสี่ยง</w:t>
      </w:r>
    </w:p>
    <w:p w14:paraId="56E991A0" w14:textId="77777777" w:rsidR="0043503C" w:rsidRPr="004F699E" w:rsidRDefault="0043503C" w:rsidP="003600CC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i/>
          <w:iCs/>
          <w:sz w:val="28"/>
          <w:lang w:eastAsia="zh-CN"/>
        </w:rPr>
      </w:pPr>
    </w:p>
    <w:p w14:paraId="787B8CDB" w14:textId="75778D37" w:rsidR="004F699E" w:rsidRDefault="0043503C">
      <w:pPr>
        <w:rPr>
          <w:rFonts w:asciiTheme="majorBidi" w:eastAsia="Times New Roman" w:hAnsiTheme="majorBidi" w:cstheme="majorBidi"/>
          <w:sz w:val="28"/>
          <w:lang w:eastAsia="zh-CN"/>
        </w:rPr>
      </w:pPr>
      <w:r>
        <w:rPr>
          <w:rFonts w:asciiTheme="majorBidi" w:eastAsia="Times New Roman" w:hAnsiTheme="majorBidi" w:cstheme="majorBidi"/>
          <w:sz w:val="28"/>
          <w:cs/>
          <w:lang w:eastAsia="zh-CN"/>
        </w:rPr>
        <w:br w:type="page"/>
      </w:r>
    </w:p>
    <w:tbl>
      <w:tblPr>
        <w:tblStyle w:val="TableGrid"/>
        <w:tblW w:w="949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7"/>
        <w:gridCol w:w="1842"/>
        <w:gridCol w:w="284"/>
        <w:gridCol w:w="1848"/>
        <w:gridCol w:w="278"/>
        <w:gridCol w:w="1843"/>
      </w:tblGrid>
      <w:tr w:rsidR="00680AAE" w14:paraId="6A0FAC60" w14:textId="77777777" w:rsidTr="00F22112">
        <w:tc>
          <w:tcPr>
            <w:tcW w:w="3397" w:type="dxa"/>
          </w:tcPr>
          <w:p w14:paraId="1B6CE05B" w14:textId="77777777" w:rsidR="00680AAE" w:rsidRDefault="00680AAE" w:rsidP="00F22112">
            <w:pPr>
              <w:tabs>
                <w:tab w:val="left" w:pos="45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95" w:type="dxa"/>
            <w:gridSpan w:val="5"/>
          </w:tcPr>
          <w:p w14:paraId="3AE7CF7C" w14:textId="72E9C523" w:rsidR="00680AAE" w:rsidRDefault="00680AAE" w:rsidP="00F22112">
            <w:pPr>
              <w:tabs>
                <w:tab w:val="left" w:pos="45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 w:bidi="th-TH"/>
              </w:rPr>
            </w:pPr>
            <w:r w:rsidRPr="00152F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</w:t>
            </w:r>
            <w:r w:rsidR="000D3EDF" w:rsidRPr="00152F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680AAE" w14:paraId="7EC9997E" w14:textId="77777777" w:rsidTr="00F22112">
        <w:tc>
          <w:tcPr>
            <w:tcW w:w="3397" w:type="dxa"/>
          </w:tcPr>
          <w:p w14:paraId="7654C107" w14:textId="77777777" w:rsidR="00680AAE" w:rsidRDefault="00680AAE" w:rsidP="00F22112">
            <w:pPr>
              <w:tabs>
                <w:tab w:val="left" w:pos="45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95" w:type="dxa"/>
            <w:gridSpan w:val="5"/>
          </w:tcPr>
          <w:p w14:paraId="2C7E27CC" w14:textId="77777777" w:rsidR="00680AAE" w:rsidRDefault="00680AAE" w:rsidP="00F22112">
            <w:pPr>
              <w:suppressAutoHyphens/>
              <w:ind w:left="-111" w:right="-113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  <w:r w:rsidRPr="000C4B4B">
              <w:rPr>
                <w:rFonts w:asciiTheme="majorBidi" w:eastAsia="Times New Roman" w:hAnsiTheme="majorBidi" w:cstheme="majorBidi"/>
                <w:sz w:val="26"/>
                <w:szCs w:val="26"/>
              </w:rPr>
              <w:t>2565</w:t>
            </w:r>
          </w:p>
        </w:tc>
      </w:tr>
      <w:tr w:rsidR="00680AAE" w:rsidRPr="000C4B4B" w14:paraId="32960ACA" w14:textId="77777777" w:rsidTr="00F22112">
        <w:tc>
          <w:tcPr>
            <w:tcW w:w="3397" w:type="dxa"/>
          </w:tcPr>
          <w:p w14:paraId="1712758E" w14:textId="77777777" w:rsidR="00680AAE" w:rsidRDefault="00680AAE" w:rsidP="00F22112">
            <w:pPr>
              <w:tabs>
                <w:tab w:val="left" w:pos="45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3974" w:type="dxa"/>
            <w:gridSpan w:val="3"/>
          </w:tcPr>
          <w:p w14:paraId="3A3488F3" w14:textId="77777777" w:rsidR="00680AAE" w:rsidRPr="000C4B4B" w:rsidRDefault="00680AAE" w:rsidP="00F22112">
            <w:pPr>
              <w:suppressAutoHyphens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มูลค่ายุติธรรม</w:t>
            </w:r>
          </w:p>
        </w:tc>
        <w:tc>
          <w:tcPr>
            <w:tcW w:w="278" w:type="dxa"/>
          </w:tcPr>
          <w:p w14:paraId="0C76AD3E" w14:textId="77777777" w:rsidR="00680AAE" w:rsidRPr="000C4B4B" w:rsidRDefault="00680AAE" w:rsidP="00F22112">
            <w:pPr>
              <w:suppressAutoHyphens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43" w:type="dxa"/>
            <w:vAlign w:val="bottom"/>
          </w:tcPr>
          <w:p w14:paraId="3FE0EAA1" w14:textId="77777777" w:rsidR="00680AAE" w:rsidRPr="000C4B4B" w:rsidRDefault="00680AAE" w:rsidP="00F22112">
            <w:pPr>
              <w:suppressAutoHyphens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680AAE" w:rsidRPr="000C4B4B" w14:paraId="7DED2A74" w14:textId="77777777" w:rsidTr="00F22112">
        <w:tc>
          <w:tcPr>
            <w:tcW w:w="3397" w:type="dxa"/>
          </w:tcPr>
          <w:p w14:paraId="4128BB3A" w14:textId="77777777" w:rsidR="00680AAE" w:rsidRDefault="00680AAE" w:rsidP="00F22112">
            <w:pPr>
              <w:tabs>
                <w:tab w:val="left" w:pos="45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842" w:type="dxa"/>
            <w:vAlign w:val="bottom"/>
          </w:tcPr>
          <w:p w14:paraId="52A383B9" w14:textId="77777777" w:rsidR="00680AAE" w:rsidRPr="000C4B4B" w:rsidRDefault="00680AAE" w:rsidP="00F22112">
            <w:pPr>
              <w:suppressAutoHyphens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284" w:type="dxa"/>
            <w:vAlign w:val="bottom"/>
          </w:tcPr>
          <w:p w14:paraId="6601405F" w14:textId="77777777" w:rsidR="00680AAE" w:rsidRPr="000C4B4B" w:rsidRDefault="00680AAE" w:rsidP="00F22112">
            <w:pPr>
              <w:suppressAutoHyphens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48" w:type="dxa"/>
            <w:vAlign w:val="bottom"/>
          </w:tcPr>
          <w:p w14:paraId="590F797E" w14:textId="77777777" w:rsidR="00680AAE" w:rsidRPr="000C4B4B" w:rsidRDefault="00680AAE" w:rsidP="00F22112">
            <w:pPr>
              <w:suppressAutoHyphens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278" w:type="dxa"/>
          </w:tcPr>
          <w:p w14:paraId="41B4AFB7" w14:textId="77777777" w:rsidR="00680AAE" w:rsidRPr="000C4B4B" w:rsidRDefault="00680AAE" w:rsidP="00F22112">
            <w:pPr>
              <w:suppressAutoHyphens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43" w:type="dxa"/>
          </w:tcPr>
          <w:p w14:paraId="4BC5CA42" w14:textId="77777777" w:rsidR="00680AAE" w:rsidRPr="000C4B4B" w:rsidRDefault="00680AAE" w:rsidP="00F22112">
            <w:pPr>
              <w:suppressAutoHyphens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680AAE" w:rsidRPr="000C4B4B" w14:paraId="66419F79" w14:textId="77777777" w:rsidTr="00F22112">
        <w:tc>
          <w:tcPr>
            <w:tcW w:w="3397" w:type="dxa"/>
          </w:tcPr>
          <w:p w14:paraId="0E82943D" w14:textId="77777777" w:rsidR="00680AAE" w:rsidRDefault="00680AAE" w:rsidP="00F22112">
            <w:pPr>
              <w:tabs>
                <w:tab w:val="left" w:pos="45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95" w:type="dxa"/>
            <w:gridSpan w:val="5"/>
          </w:tcPr>
          <w:p w14:paraId="427D9172" w14:textId="77777777" w:rsidR="00680AAE" w:rsidRPr="000C4B4B" w:rsidRDefault="00680AAE" w:rsidP="00F22112">
            <w:pPr>
              <w:tabs>
                <w:tab w:val="left" w:pos="450"/>
              </w:tabs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680AAE" w:rsidRPr="00CF088C" w14:paraId="133ED387" w14:textId="77777777" w:rsidTr="00F22112">
        <w:tc>
          <w:tcPr>
            <w:tcW w:w="3397" w:type="dxa"/>
          </w:tcPr>
          <w:p w14:paraId="7E8FD5B8" w14:textId="77777777" w:rsidR="00680AAE" w:rsidRDefault="00680AAE" w:rsidP="00F22112">
            <w:pPr>
              <w:tabs>
                <w:tab w:val="left" w:pos="45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อัตราดอกเบี้ย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F070234" w14:textId="0820CF42" w:rsidR="00680AAE" w:rsidRPr="00CF088C" w:rsidRDefault="00680AAE" w:rsidP="00F22112">
            <w:pPr>
              <w:tabs>
                <w:tab w:val="left" w:pos="468"/>
              </w:tabs>
              <w:ind w:left="468" w:right="309" w:firstLine="3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 xml:space="preserve">      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</w:t>
            </w:r>
          </w:p>
        </w:tc>
        <w:tc>
          <w:tcPr>
            <w:tcW w:w="284" w:type="dxa"/>
          </w:tcPr>
          <w:p w14:paraId="7AEC8996" w14:textId="77777777" w:rsidR="00680AAE" w:rsidRPr="000C4B4B" w:rsidRDefault="00680AAE" w:rsidP="00F22112">
            <w:pPr>
              <w:tabs>
                <w:tab w:val="left" w:pos="45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</w:tcPr>
          <w:p w14:paraId="5F6733B4" w14:textId="50BCCF61" w:rsidR="00680AAE" w:rsidRPr="00CF088C" w:rsidRDefault="00680AAE" w:rsidP="00351940">
            <w:pPr>
              <w:tabs>
                <w:tab w:val="left" w:pos="450"/>
              </w:tabs>
              <w:ind w:firstLine="75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31</w:t>
            </w:r>
          </w:p>
        </w:tc>
        <w:tc>
          <w:tcPr>
            <w:tcW w:w="278" w:type="dxa"/>
          </w:tcPr>
          <w:p w14:paraId="1537761B" w14:textId="77777777" w:rsidR="00680AAE" w:rsidRPr="000C4B4B" w:rsidRDefault="00680AAE" w:rsidP="00F22112">
            <w:pPr>
              <w:tabs>
                <w:tab w:val="left" w:pos="45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BBAAB00" w14:textId="50A3D299" w:rsidR="00680AAE" w:rsidRPr="00CF088C" w:rsidRDefault="006B3ECB" w:rsidP="00F22112">
            <w:pPr>
              <w:tabs>
                <w:tab w:val="left" w:pos="450"/>
              </w:tabs>
              <w:ind w:firstLine="604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30,429</w:t>
            </w:r>
          </w:p>
        </w:tc>
      </w:tr>
      <w:tr w:rsidR="00680AAE" w:rsidRPr="000C4B4B" w14:paraId="398A4394" w14:textId="77777777" w:rsidTr="00F22112">
        <w:tc>
          <w:tcPr>
            <w:tcW w:w="3397" w:type="dxa"/>
          </w:tcPr>
          <w:p w14:paraId="6C45A22E" w14:textId="77777777" w:rsidR="00680AAE" w:rsidRDefault="00680AAE" w:rsidP="00F22112">
            <w:pPr>
              <w:tabs>
                <w:tab w:val="left" w:pos="45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842" w:type="dxa"/>
            <w:tcBorders>
              <w:top w:val="single" w:sz="4" w:space="0" w:color="auto"/>
              <w:bottom w:val="double" w:sz="4" w:space="0" w:color="auto"/>
            </w:tcBorders>
          </w:tcPr>
          <w:p w14:paraId="466BAB22" w14:textId="18C3536B" w:rsidR="00680AAE" w:rsidRPr="00CF088C" w:rsidRDefault="00680AAE" w:rsidP="00F22112">
            <w:pPr>
              <w:tabs>
                <w:tab w:val="left" w:pos="468"/>
              </w:tabs>
              <w:ind w:left="468" w:right="309" w:firstLine="3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   </w:t>
            </w:r>
            <w:r w:rsidRPr="00CF088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25</w:t>
            </w:r>
          </w:p>
        </w:tc>
        <w:tc>
          <w:tcPr>
            <w:tcW w:w="284" w:type="dxa"/>
          </w:tcPr>
          <w:p w14:paraId="2B910AE6" w14:textId="77777777" w:rsidR="00680AAE" w:rsidRPr="000C4B4B" w:rsidRDefault="00680AAE" w:rsidP="00F22112">
            <w:pPr>
              <w:tabs>
                <w:tab w:val="left" w:pos="45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bottom w:val="double" w:sz="4" w:space="0" w:color="auto"/>
            </w:tcBorders>
          </w:tcPr>
          <w:p w14:paraId="765BE155" w14:textId="4D51E736" w:rsidR="00680AAE" w:rsidRPr="000C4B4B" w:rsidRDefault="00680AAE" w:rsidP="00351940">
            <w:pPr>
              <w:tabs>
                <w:tab w:val="left" w:pos="450"/>
              </w:tabs>
              <w:ind w:firstLine="75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31</w:t>
            </w:r>
          </w:p>
        </w:tc>
        <w:tc>
          <w:tcPr>
            <w:tcW w:w="278" w:type="dxa"/>
          </w:tcPr>
          <w:p w14:paraId="3DE07A88" w14:textId="77777777" w:rsidR="00680AAE" w:rsidRPr="000C4B4B" w:rsidRDefault="00680AAE" w:rsidP="00F22112">
            <w:pPr>
              <w:tabs>
                <w:tab w:val="left" w:pos="45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</w:tcPr>
          <w:p w14:paraId="67C98899" w14:textId="222E6523" w:rsidR="00680AAE" w:rsidRPr="000C4B4B" w:rsidRDefault="006B3ECB" w:rsidP="00F22112">
            <w:pPr>
              <w:tabs>
                <w:tab w:val="left" w:pos="450"/>
              </w:tabs>
              <w:ind w:firstLine="60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30,429</w:t>
            </w:r>
          </w:p>
        </w:tc>
      </w:tr>
    </w:tbl>
    <w:p w14:paraId="2A124EFC" w14:textId="2913C5F8" w:rsidR="007336FD" w:rsidRDefault="007336FD" w:rsidP="003600CC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28"/>
          <w:lang w:eastAsia="zh-CN"/>
        </w:rPr>
      </w:pPr>
    </w:p>
    <w:p w14:paraId="0BDC49B9" w14:textId="2C0567B9" w:rsidR="00DE2038" w:rsidRPr="00360779" w:rsidRDefault="00DE2038" w:rsidP="00DE2038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การบัญชีป้องกันควา</w:t>
      </w:r>
      <w:r w:rsidRPr="0036077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</w:t>
      </w: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สี่ยงถูกนำมาใช้เมื่อความสัมพันธ์ของการป้องกันความเสี่ยงเชิงเศรษฐกิจตรงตามเกณฑ์ของการบัญชีป้องกันความเสี่ยงนั้น</w:t>
      </w:r>
      <w:r w:rsidRPr="0036077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ในความสัมพันธ์ของการป้องกันความเสี่ยง ประสิทธิผลในการป้องกันความเสี่ยงประเมินจากปัจจัยต่าง ๆ ดังต่อไปนี้</w:t>
      </w:r>
    </w:p>
    <w:p w14:paraId="1D04E6D2" w14:textId="77777777" w:rsidR="00DE2038" w:rsidRPr="00360779" w:rsidRDefault="00DE2038" w:rsidP="00DE2038">
      <w:pPr>
        <w:tabs>
          <w:tab w:val="left" w:pos="1080"/>
        </w:tabs>
        <w:suppressAutoHyphens/>
        <w:spacing w:after="0" w:line="240" w:lineRule="auto"/>
        <w:ind w:left="108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6017CAFF" w14:textId="77777777" w:rsidR="00DE2038" w:rsidRPr="00360779" w:rsidRDefault="00DE2038" w:rsidP="00DE2038">
      <w:pPr>
        <w:tabs>
          <w:tab w:val="left" w:pos="900"/>
        </w:tabs>
        <w:suppressAutoHyphens/>
        <w:spacing w:after="0" w:line="240" w:lineRule="auto"/>
        <w:ind w:left="900" w:right="-115" w:hanging="3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360779">
        <w:rPr>
          <w:rFonts w:asciiTheme="majorBidi" w:eastAsia="Times New Roman" w:hAnsiTheme="majorBidi" w:cstheme="majorBidi"/>
          <w:sz w:val="30"/>
          <w:szCs w:val="30"/>
          <w:lang w:eastAsia="zh-CN"/>
        </w:rPr>
        <w:t>-</w:t>
      </w:r>
      <w:r w:rsidRPr="00360779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ความสัมพันธ์เชิงเศรษฐกิจระหว่างรายการที่ป้องกันความเสี่ยงและเครื่องมือที่ใช้ป้องกันความเสี่ยง</w:t>
      </w:r>
    </w:p>
    <w:p w14:paraId="0BD38822" w14:textId="77777777" w:rsidR="00DE2038" w:rsidRPr="00360779" w:rsidRDefault="00DE2038" w:rsidP="00DE2038">
      <w:pPr>
        <w:tabs>
          <w:tab w:val="left" w:pos="900"/>
        </w:tabs>
        <w:suppressAutoHyphens/>
        <w:spacing w:after="0" w:line="240" w:lineRule="auto"/>
        <w:ind w:left="900" w:right="-115" w:hanging="3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360779">
        <w:rPr>
          <w:rFonts w:asciiTheme="majorBidi" w:eastAsia="Times New Roman" w:hAnsiTheme="majorBidi" w:cstheme="majorBidi"/>
          <w:sz w:val="30"/>
          <w:szCs w:val="30"/>
          <w:lang w:eastAsia="zh-CN"/>
        </w:rPr>
        <w:t>-</w:t>
      </w:r>
      <w:r w:rsidRPr="00360779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ผลกระทบของความเสี่ยงด้านเครดิตไม่</w:t>
      </w:r>
      <w:r w:rsidRPr="00360779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มาก</w:t>
      </w: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กว่าการเปลี่ยนแปลงมูลค่าอันเกิดจากความสัมพันธ์ทางเศรษฐกิจ</w:t>
      </w:r>
    </w:p>
    <w:p w14:paraId="4D1A3E9E" w14:textId="77777777" w:rsidR="00DE2038" w:rsidRDefault="00DE2038" w:rsidP="00DE2038">
      <w:pPr>
        <w:tabs>
          <w:tab w:val="left" w:pos="900"/>
        </w:tabs>
        <w:suppressAutoHyphens/>
        <w:spacing w:after="0" w:line="240" w:lineRule="auto"/>
        <w:ind w:left="900" w:right="-115" w:hanging="36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  <w:r w:rsidRPr="00360779">
        <w:rPr>
          <w:rFonts w:asciiTheme="majorBidi" w:eastAsia="Times New Roman" w:hAnsiTheme="majorBidi" w:cstheme="majorBidi"/>
          <w:sz w:val="30"/>
          <w:szCs w:val="30"/>
          <w:lang w:eastAsia="zh-CN"/>
        </w:rPr>
        <w:t>-</w:t>
      </w:r>
      <w:r w:rsidRPr="00360779">
        <w:rPr>
          <w:rFonts w:asciiTheme="majorBidi" w:eastAsia="Times New Roman" w:hAnsiTheme="majorBidi" w:cstheme="majorBidi"/>
          <w:sz w:val="30"/>
          <w:szCs w:val="30"/>
          <w:lang w:eastAsia="zh-CN"/>
        </w:rPr>
        <w:tab/>
      </w:r>
      <w:r w:rsidRPr="00360779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</w:t>
      </w:r>
      <w:r w:rsidRPr="00C86C84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ความเสี่ยง</w:t>
      </w:r>
    </w:p>
    <w:p w14:paraId="02E10B12" w14:textId="77777777" w:rsidR="00DE2038" w:rsidRDefault="00DE2038" w:rsidP="00DE2038">
      <w:pPr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E725296" w14:textId="77777777" w:rsidR="00DE2038" w:rsidRPr="001759FB" w:rsidRDefault="00DE2038" w:rsidP="00DE2038">
      <w:pPr>
        <w:suppressAutoHyphens/>
        <w:spacing w:after="0" w:line="240" w:lineRule="auto"/>
        <w:ind w:left="540" w:right="-115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759F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ำหนดอัตราส่วนการป้องกันความเสี่ยงให้สอดคล้องกับมูลค่าที่ตราไว้ของเงินกู้ยืมที่มีอัตราดอกเบี้ยแบบคงที่ และจำนวนเงินตามสัญญาของสัญญาแลกเปลี่ยนอัตราดอกเบี้ยที่ถูกกำหนดให้เป็นเครื่องมือที่ใช้ป้องกัน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br/>
      </w:r>
      <w:r w:rsidRPr="001759F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ความเสี่ยง </w:t>
      </w: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Pr="001759F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ใช้อัตราส่วนการป้องกันความเสี่ยงเท่ากับ </w:t>
      </w:r>
      <w:r w:rsidRPr="001759FB">
        <w:rPr>
          <w:rFonts w:asciiTheme="majorBidi" w:eastAsia="Times New Roman" w:hAnsiTheme="majorBidi" w:cstheme="majorBidi"/>
          <w:sz w:val="30"/>
          <w:szCs w:val="30"/>
          <w:lang w:eastAsia="zh-CN"/>
        </w:rPr>
        <w:t>1:1</w:t>
      </w:r>
    </w:p>
    <w:p w14:paraId="53A62CDC" w14:textId="51D42164" w:rsidR="00680AAE" w:rsidRPr="00D402F8" w:rsidRDefault="007336FD" w:rsidP="007336FD">
      <w:pPr>
        <w:rPr>
          <w:rFonts w:asciiTheme="majorBidi" w:eastAsia="Times New Roman" w:hAnsiTheme="majorBidi" w:cstheme="majorBidi"/>
          <w:sz w:val="28"/>
          <w:lang w:eastAsia="zh-CN"/>
        </w:rPr>
      </w:pPr>
      <w:r>
        <w:rPr>
          <w:rFonts w:asciiTheme="majorBidi" w:eastAsia="Times New Roman" w:hAnsiTheme="majorBidi" w:cstheme="majorBidi"/>
          <w:sz w:val="28"/>
          <w:lang w:eastAsia="zh-CN"/>
        </w:rPr>
        <w:br w:type="page"/>
      </w:r>
    </w:p>
    <w:p w14:paraId="01172E39" w14:textId="5E9E8E46" w:rsidR="00CC7DB9" w:rsidRPr="001759FB" w:rsidRDefault="003600CC" w:rsidP="003600CC">
      <w:pPr>
        <w:tabs>
          <w:tab w:val="left" w:pos="540"/>
        </w:tabs>
        <w:suppressAutoHyphens/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1759F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  <w:lastRenderedPageBreak/>
        <w:t xml:space="preserve">9.3 </w:t>
      </w:r>
      <w:r w:rsidRPr="001759FB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 xml:space="preserve">  </w:t>
      </w:r>
      <w:r w:rsidRPr="001759F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ab/>
      </w:r>
      <w:r w:rsidRPr="001759FB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อนุพันธ์เพื่อการป้องกันความเสี่ยงที่ไม่ได้กำหนดให้มีความสัมพันธ์ของการป้องกันความเสี่ยง</w:t>
      </w:r>
    </w:p>
    <w:p w14:paraId="108787A5" w14:textId="77777777" w:rsidR="003600CC" w:rsidRPr="00D402F8" w:rsidRDefault="003600CC" w:rsidP="003600CC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</w:p>
    <w:tbl>
      <w:tblPr>
        <w:tblW w:w="9360" w:type="dxa"/>
        <w:tblInd w:w="27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240"/>
        <w:gridCol w:w="1010"/>
        <w:gridCol w:w="1011"/>
        <w:gridCol w:w="1011"/>
        <w:gridCol w:w="1011"/>
        <w:gridCol w:w="1011"/>
        <w:gridCol w:w="1066"/>
      </w:tblGrid>
      <w:tr w:rsidR="003600CC" w:rsidRPr="00EE6E70" w14:paraId="377C3042" w14:textId="77777777" w:rsidTr="00F22112">
        <w:tc>
          <w:tcPr>
            <w:tcW w:w="3240" w:type="dxa"/>
            <w:shd w:val="clear" w:color="auto" w:fill="auto"/>
            <w:vAlign w:val="bottom"/>
          </w:tcPr>
          <w:p w14:paraId="3A6B8CB9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right="-130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4B026F7F" w14:textId="16BEBDCA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D67B64" w:rsidRPr="00EE6E70" w14:paraId="50B7248D" w14:textId="77777777" w:rsidTr="00F22112">
        <w:tc>
          <w:tcPr>
            <w:tcW w:w="3240" w:type="dxa"/>
            <w:shd w:val="clear" w:color="auto" w:fill="auto"/>
            <w:vAlign w:val="bottom"/>
          </w:tcPr>
          <w:p w14:paraId="325414A4" w14:textId="77777777" w:rsidR="00D67B64" w:rsidRPr="00EE6E70" w:rsidRDefault="00D67B64" w:rsidP="00D67B64">
            <w:pPr>
              <w:suppressAutoHyphens/>
              <w:snapToGrid w:val="0"/>
              <w:spacing w:after="0" w:line="240" w:lineRule="auto"/>
              <w:ind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5EA8A80D" w14:textId="689E01CA" w:rsidR="00D67B64" w:rsidRPr="00EE6E70" w:rsidRDefault="00D67B64" w:rsidP="00D67B6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th-TH"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3088" w:type="dxa"/>
            <w:gridSpan w:val="3"/>
            <w:shd w:val="clear" w:color="auto" w:fill="auto"/>
            <w:vAlign w:val="bottom"/>
          </w:tcPr>
          <w:p w14:paraId="0743D7B6" w14:textId="6CEE484E" w:rsidR="00D67B64" w:rsidRPr="00EE6E70" w:rsidRDefault="00D67B64" w:rsidP="00D67B64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277F88">
              <w:rPr>
                <w:rFonts w:asciiTheme="majorBidi" w:eastAsia="Times New Roman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</w:tr>
      <w:tr w:rsidR="00D67B64" w:rsidRPr="00EE6E70" w14:paraId="1FEBCA39" w14:textId="77777777" w:rsidTr="00F22112">
        <w:tc>
          <w:tcPr>
            <w:tcW w:w="3240" w:type="dxa"/>
            <w:shd w:val="clear" w:color="auto" w:fill="auto"/>
            <w:vAlign w:val="bottom"/>
          </w:tcPr>
          <w:p w14:paraId="4261E479" w14:textId="77777777" w:rsidR="00D67B64" w:rsidRPr="00EE6E70" w:rsidRDefault="00D67B64" w:rsidP="00D67B64">
            <w:pPr>
              <w:suppressAutoHyphens/>
              <w:snapToGrid w:val="0"/>
              <w:spacing w:after="0" w:line="240" w:lineRule="auto"/>
              <w:ind w:right="-132"/>
              <w:rPr>
                <w:rFonts w:asciiTheme="majorBidi" w:eastAsia="Calibri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3032" w:type="dxa"/>
            <w:gridSpan w:val="3"/>
            <w:shd w:val="clear" w:color="auto" w:fill="auto"/>
            <w:vAlign w:val="bottom"/>
          </w:tcPr>
          <w:p w14:paraId="4086D26B" w14:textId="0C58BF84" w:rsidR="00D67B64" w:rsidRDefault="00D67B64" w:rsidP="00D67B64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0DE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(หลัง</w:t>
            </w:r>
            <w:r w:rsidRPr="00B00DE9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B00DE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3088" w:type="dxa"/>
            <w:gridSpan w:val="3"/>
            <w:shd w:val="clear" w:color="auto" w:fill="auto"/>
            <w:vAlign w:val="bottom"/>
          </w:tcPr>
          <w:p w14:paraId="0F433242" w14:textId="43B7E313" w:rsidR="00D67B64" w:rsidRDefault="00D67B64" w:rsidP="00D67B64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 w:rsidRPr="00B00DE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(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ก่อน</w:t>
            </w:r>
            <w:r w:rsidRPr="00B00DE9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B00DE9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</w:tr>
      <w:tr w:rsidR="003600CC" w:rsidRPr="00EE6E70" w14:paraId="77F1D5E0" w14:textId="77777777" w:rsidTr="00F22112">
        <w:tc>
          <w:tcPr>
            <w:tcW w:w="3240" w:type="dxa"/>
            <w:shd w:val="clear" w:color="auto" w:fill="auto"/>
            <w:vAlign w:val="bottom"/>
          </w:tcPr>
          <w:p w14:paraId="1D022159" w14:textId="77777777" w:rsidR="003600CC" w:rsidRPr="00EE6E70" w:rsidRDefault="003600CC" w:rsidP="00F22112">
            <w:pPr>
              <w:suppressAutoHyphens/>
              <w:snapToGrid w:val="0"/>
              <w:spacing w:after="0" w:line="240" w:lineRule="auto"/>
              <w:ind w:right="-132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021" w:type="dxa"/>
            <w:gridSpan w:val="2"/>
            <w:shd w:val="clear" w:color="auto" w:fill="auto"/>
            <w:vAlign w:val="bottom"/>
          </w:tcPr>
          <w:p w14:paraId="75C60AED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</w:t>
            </w:r>
            <w:r w:rsidRPr="00EE6E70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ยุติธรรม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99E1DC2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  <w:tc>
          <w:tcPr>
            <w:tcW w:w="2022" w:type="dxa"/>
            <w:gridSpan w:val="2"/>
            <w:shd w:val="clear" w:color="auto" w:fill="auto"/>
            <w:vAlign w:val="bottom"/>
          </w:tcPr>
          <w:p w14:paraId="51E87876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7365D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</w:t>
            </w:r>
            <w:r w:rsidRPr="00A7365D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ยุติธรรม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5E6230AA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</w:t>
            </w:r>
          </w:p>
        </w:tc>
      </w:tr>
      <w:tr w:rsidR="003600CC" w:rsidRPr="00EE6E70" w14:paraId="100566A1" w14:textId="77777777" w:rsidTr="00F22112">
        <w:tc>
          <w:tcPr>
            <w:tcW w:w="3240" w:type="dxa"/>
            <w:shd w:val="clear" w:color="auto" w:fill="auto"/>
            <w:vAlign w:val="bottom"/>
          </w:tcPr>
          <w:p w14:paraId="13A6F6B4" w14:textId="77777777" w:rsidR="003600CC" w:rsidRPr="00EE6E70" w:rsidRDefault="003600CC" w:rsidP="00F22112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ประเภทความเสี่ยง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0753027A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692C6CF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17E1A76D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6E0CB3A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สินทรัพย์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38E1469D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หนี้สิน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355EC702" w14:textId="77777777" w:rsidR="003600CC" w:rsidRPr="00EE6E70" w:rsidRDefault="003600CC" w:rsidP="00F22112">
            <w:pPr>
              <w:suppressAutoHyphens/>
              <w:spacing w:after="0" w:line="240" w:lineRule="auto"/>
              <w:ind w:right="-145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ตามสัญญา</w:t>
            </w:r>
          </w:p>
        </w:tc>
      </w:tr>
      <w:tr w:rsidR="003600CC" w:rsidRPr="00EE6E70" w14:paraId="6BFEFDD3" w14:textId="77777777" w:rsidTr="00F22112">
        <w:tc>
          <w:tcPr>
            <w:tcW w:w="3240" w:type="dxa"/>
            <w:shd w:val="clear" w:color="auto" w:fill="auto"/>
            <w:vAlign w:val="bottom"/>
          </w:tcPr>
          <w:p w14:paraId="3A3EEC3B" w14:textId="77777777" w:rsidR="003600CC" w:rsidRPr="00EE6E70" w:rsidRDefault="003600CC" w:rsidP="00F22112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120" w:type="dxa"/>
            <w:gridSpan w:val="6"/>
            <w:shd w:val="clear" w:color="auto" w:fill="auto"/>
            <w:vAlign w:val="bottom"/>
          </w:tcPr>
          <w:p w14:paraId="1AF960B0" w14:textId="77777777" w:rsidR="003600CC" w:rsidRPr="00EE6E70" w:rsidRDefault="003600CC" w:rsidP="00F22112">
            <w:pPr>
              <w:tabs>
                <w:tab w:val="decimal" w:pos="663"/>
              </w:tabs>
              <w:suppressAutoHyphens/>
              <w:spacing w:after="0" w:line="240" w:lineRule="auto"/>
              <w:ind w:right="-43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431DA3" w:rsidRPr="00EE6E70" w14:paraId="4EDA3677" w14:textId="77777777" w:rsidTr="00F22112">
        <w:tc>
          <w:tcPr>
            <w:tcW w:w="3240" w:type="dxa"/>
            <w:shd w:val="clear" w:color="auto" w:fill="auto"/>
            <w:vAlign w:val="bottom"/>
          </w:tcPr>
          <w:p w14:paraId="305C8934" w14:textId="77777777" w:rsidR="00431DA3" w:rsidRPr="00EE6E70" w:rsidRDefault="00431DA3" w:rsidP="00431DA3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อัตราแลกเปลี่ยน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69086BFA" w14:textId="1CB7ACA1" w:rsidR="00431DA3" w:rsidRPr="0056297D" w:rsidRDefault="007627BE" w:rsidP="00431DA3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GB" w:eastAsia="zh-CN"/>
              </w:rPr>
            </w:pPr>
            <w:r w:rsidRPr="007627B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2,040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032338BB" w14:textId="4D77EB94" w:rsidR="00431DA3" w:rsidRPr="00AF2EF0" w:rsidRDefault="007627BE" w:rsidP="00431DA3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627B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544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7944086A" w14:textId="2C7469B2" w:rsidR="00431DA3" w:rsidRPr="0056297D" w:rsidRDefault="007627BE" w:rsidP="00431DA3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 w:rsidRPr="007627BE"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  <w:t>93,995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4203CA57" w14:textId="79B69810" w:rsidR="00431DA3" w:rsidRPr="00EE6E70" w:rsidRDefault="00431DA3" w:rsidP="00431DA3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 w:eastAsia="zh-CN"/>
              </w:rPr>
              <w:t>448</w:t>
            </w:r>
          </w:p>
        </w:tc>
        <w:tc>
          <w:tcPr>
            <w:tcW w:w="1011" w:type="dxa"/>
            <w:shd w:val="clear" w:color="auto" w:fill="auto"/>
            <w:vAlign w:val="bottom"/>
          </w:tcPr>
          <w:p w14:paraId="26763184" w14:textId="6CF48AE8" w:rsidR="00431DA3" w:rsidRPr="00EE6E70" w:rsidRDefault="00431DA3" w:rsidP="00431DA3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 w:eastAsia="zh-CN"/>
              </w:rPr>
              <w:t>853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1F565A7D" w14:textId="7C81D21A" w:rsidR="00431DA3" w:rsidRPr="00EE6E70" w:rsidRDefault="00431DA3" w:rsidP="00431DA3">
            <w:pPr>
              <w:pBdr>
                <w:bottom w:val="sing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val="en-GB" w:eastAsia="zh-CN"/>
              </w:rPr>
              <w:t>113,122</w:t>
            </w:r>
          </w:p>
        </w:tc>
      </w:tr>
      <w:tr w:rsidR="00431DA3" w:rsidRPr="00EE6E70" w14:paraId="656960D4" w14:textId="77777777" w:rsidTr="00F22112">
        <w:tc>
          <w:tcPr>
            <w:tcW w:w="3240" w:type="dxa"/>
            <w:shd w:val="clear" w:color="auto" w:fill="auto"/>
            <w:vAlign w:val="center"/>
          </w:tcPr>
          <w:p w14:paraId="246850E5" w14:textId="77777777" w:rsidR="00431DA3" w:rsidRPr="00EE6E70" w:rsidRDefault="00431DA3" w:rsidP="00431DA3">
            <w:pPr>
              <w:tabs>
                <w:tab w:val="left" w:pos="0"/>
              </w:tabs>
              <w:suppressAutoHyphens/>
              <w:spacing w:after="0" w:line="240" w:lineRule="auto"/>
              <w:ind w:right="-145" w:firstLine="191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 w:rsidRPr="00EE6E70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010" w:type="dxa"/>
            <w:shd w:val="clear" w:color="auto" w:fill="auto"/>
          </w:tcPr>
          <w:p w14:paraId="50F4169D" w14:textId="3AB02BEF" w:rsidR="00431DA3" w:rsidRPr="00995509" w:rsidRDefault="007627BE" w:rsidP="00431DA3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99550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  <w:t>2</w:t>
            </w:r>
            <w:r w:rsidRPr="0099550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,</w:t>
            </w:r>
            <w:r w:rsidRPr="00995509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  <w:t>040</w:t>
            </w:r>
          </w:p>
        </w:tc>
        <w:tc>
          <w:tcPr>
            <w:tcW w:w="1011" w:type="dxa"/>
            <w:shd w:val="clear" w:color="auto" w:fill="auto"/>
          </w:tcPr>
          <w:p w14:paraId="3F14726E" w14:textId="076D9303" w:rsidR="00431DA3" w:rsidRPr="0056297D" w:rsidRDefault="007627BE" w:rsidP="00431DA3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7627B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544</w:t>
            </w:r>
          </w:p>
        </w:tc>
        <w:tc>
          <w:tcPr>
            <w:tcW w:w="1011" w:type="dxa"/>
            <w:shd w:val="clear" w:color="auto" w:fill="auto"/>
          </w:tcPr>
          <w:p w14:paraId="0E76C74C" w14:textId="2FFC976C" w:rsidR="00431DA3" w:rsidRPr="0056297D" w:rsidRDefault="007627BE" w:rsidP="00431DA3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 w:rsidRPr="007627B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93,995</w:t>
            </w:r>
          </w:p>
        </w:tc>
        <w:tc>
          <w:tcPr>
            <w:tcW w:w="1011" w:type="dxa"/>
            <w:shd w:val="clear" w:color="auto" w:fill="auto"/>
          </w:tcPr>
          <w:p w14:paraId="7DC86035" w14:textId="1B6617F9" w:rsidR="00431DA3" w:rsidRPr="00EE6E70" w:rsidRDefault="00431DA3" w:rsidP="00431DA3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  <w:lang w:val="en-GB" w:eastAsia="zh-CN"/>
              </w:rPr>
              <w:t>448</w:t>
            </w:r>
          </w:p>
        </w:tc>
        <w:tc>
          <w:tcPr>
            <w:tcW w:w="1011" w:type="dxa"/>
            <w:shd w:val="clear" w:color="auto" w:fill="auto"/>
          </w:tcPr>
          <w:p w14:paraId="0B1FDAE7" w14:textId="36B26DEB" w:rsidR="00431DA3" w:rsidRPr="00EE6E70" w:rsidRDefault="00431DA3" w:rsidP="00431DA3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  <w:lang w:val="en-GB" w:eastAsia="zh-CN"/>
              </w:rPr>
              <w:t>853</w:t>
            </w:r>
          </w:p>
        </w:tc>
        <w:tc>
          <w:tcPr>
            <w:tcW w:w="1066" w:type="dxa"/>
            <w:shd w:val="clear" w:color="auto" w:fill="auto"/>
          </w:tcPr>
          <w:p w14:paraId="601D76F4" w14:textId="762FAEA1" w:rsidR="00431DA3" w:rsidRPr="00EE6E70" w:rsidRDefault="00431DA3" w:rsidP="00431DA3">
            <w:pPr>
              <w:pBdr>
                <w:bottom w:val="double" w:sz="4" w:space="1" w:color="auto"/>
              </w:pBdr>
              <w:tabs>
                <w:tab w:val="decimal" w:pos="722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6"/>
                <w:szCs w:val="26"/>
                <w:cs/>
                <w:lang w:val="en-GB" w:eastAsia="zh-CN"/>
              </w:rPr>
              <w:t>113,122</w:t>
            </w:r>
          </w:p>
        </w:tc>
      </w:tr>
    </w:tbl>
    <w:p w14:paraId="35026302" w14:textId="77777777" w:rsidR="00262EAE" w:rsidRPr="00D402F8" w:rsidRDefault="00262EAE" w:rsidP="00A93E1A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8"/>
          <w:lang w:eastAsia="zh-CN"/>
        </w:rPr>
      </w:pPr>
    </w:p>
    <w:p w14:paraId="09034F07" w14:textId="39FE2954" w:rsidR="00B742E5" w:rsidRPr="00B742E5" w:rsidRDefault="00B742E5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เงินลงทุนสุทธิ</w:t>
      </w:r>
    </w:p>
    <w:p w14:paraId="5EFB6C46" w14:textId="77777777" w:rsidR="00B742E5" w:rsidRPr="00D402F8" w:rsidRDefault="00B742E5" w:rsidP="00B742E5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28"/>
          <w:lang w:eastAsia="zh-CN"/>
        </w:rPr>
      </w:pPr>
    </w:p>
    <w:p w14:paraId="6E75A420" w14:textId="59FCC27A" w:rsidR="00B742E5" w:rsidRPr="00512993" w:rsidRDefault="00885D1F" w:rsidP="003C4A80">
      <w:pPr>
        <w:numPr>
          <w:ilvl w:val="0"/>
          <w:numId w:val="36"/>
        </w:numPr>
        <w:tabs>
          <w:tab w:val="left" w:pos="1170"/>
        </w:tabs>
        <w:suppressAutoHyphens/>
        <w:spacing w:after="0" w:line="240" w:lineRule="auto"/>
        <w:ind w:left="540" w:right="-25" w:hanging="540"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 w:rsidRPr="00512993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จำแนกตาม</w:t>
      </w:r>
      <w:r w:rsidR="00B742E5" w:rsidRPr="00512993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ประเภท</w:t>
      </w:r>
      <w:r w:rsidR="00B01D78" w:rsidRPr="00512993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ของ</w:t>
      </w:r>
      <w:r w:rsidR="00B742E5" w:rsidRPr="00512993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</w:t>
      </w:r>
    </w:p>
    <w:p w14:paraId="322652A4" w14:textId="644518C3" w:rsidR="00B742E5" w:rsidRPr="00D402F8" w:rsidRDefault="00B742E5" w:rsidP="00B742E5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both"/>
        <w:rPr>
          <w:rFonts w:ascii="Angsana New" w:eastAsia="Times New Roman" w:hAnsi="Angsana New" w:cs="Angsana New"/>
          <w:color w:val="000000"/>
          <w:sz w:val="28"/>
          <w:lang w:eastAsia="zh-CN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5"/>
        <w:gridCol w:w="241"/>
        <w:gridCol w:w="1743"/>
        <w:gridCol w:w="6"/>
      </w:tblGrid>
      <w:tr w:rsidR="001815BB" w:rsidRPr="0024676E" w14:paraId="202060ED" w14:textId="77777777" w:rsidTr="001815BB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1B8FE1EC" w14:textId="77777777" w:rsidR="001815BB" w:rsidRPr="00C47116" w:rsidRDefault="001815BB" w:rsidP="005A35AB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975" w:type="dxa"/>
            <w:gridSpan w:val="4"/>
            <w:shd w:val="clear" w:color="auto" w:fill="auto"/>
            <w:vAlign w:val="bottom"/>
          </w:tcPr>
          <w:p w14:paraId="79DAEB21" w14:textId="77777777" w:rsidR="001815BB" w:rsidRPr="00C47116" w:rsidRDefault="001815BB" w:rsidP="005A35A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1815BB" w:rsidRPr="0024676E" w14:paraId="5FAE1F50" w14:textId="77777777" w:rsidTr="001815BB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143497F3" w14:textId="77777777" w:rsidR="001815BB" w:rsidRPr="00C47116" w:rsidRDefault="001815BB" w:rsidP="006F4657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40B5F5C2" w14:textId="25DBF575" w:rsidR="001815BB" w:rsidRPr="00C47116" w:rsidRDefault="001815BB" w:rsidP="006F4657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FA1DAF6" w14:textId="77777777" w:rsidR="001815BB" w:rsidRPr="00C47116" w:rsidRDefault="001815BB" w:rsidP="006F4657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1F59CDC9" w14:textId="49FB4408" w:rsidR="001815BB" w:rsidRPr="00C47116" w:rsidRDefault="001815BB" w:rsidP="006F4657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1815BB" w:rsidRPr="0024676E" w14:paraId="5C725E23" w14:textId="77777777" w:rsidTr="001815BB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5D261700" w14:textId="77777777" w:rsidR="001815BB" w:rsidRPr="00C47116" w:rsidRDefault="001815BB" w:rsidP="002B22E3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194D35D1" w14:textId="36E60F8B" w:rsidR="001815BB" w:rsidRPr="003D07BD" w:rsidRDefault="001815BB" w:rsidP="002B22E3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(หลัง</w:t>
            </w:r>
            <w:r w:rsidRPr="003D07B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</w:t>
            </w: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</w:t>
            </w:r>
            <w:r w:rsidRPr="003D07B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บ</w:t>
            </w: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โครงสร้างกิจการ)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2164C19" w14:textId="77777777" w:rsidR="001815BB" w:rsidRPr="003D07BD" w:rsidRDefault="001815BB" w:rsidP="002B22E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6C722542" w14:textId="1419A02D" w:rsidR="001815BB" w:rsidRPr="003D07BD" w:rsidRDefault="001815BB" w:rsidP="002B22E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3D07B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ก่อนการ</w:t>
            </w: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</w:tr>
      <w:tr w:rsidR="001815BB" w:rsidRPr="0024676E" w14:paraId="43EAFABB" w14:textId="77777777" w:rsidTr="001815BB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7CEAF0DE" w14:textId="77777777" w:rsidR="001815BB" w:rsidRPr="00C47116" w:rsidRDefault="001815BB" w:rsidP="002B22E3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5C277227" w14:textId="48B72D0A" w:rsidR="001815BB" w:rsidRPr="00D03C7F" w:rsidRDefault="001815BB" w:rsidP="002B22E3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0532598" w14:textId="77777777" w:rsidR="001815BB" w:rsidRPr="00D03C7F" w:rsidRDefault="001815BB" w:rsidP="002B22E3">
            <w:pPr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40D639D8" w14:textId="3AC09B84" w:rsidR="001815BB" w:rsidRPr="00D03C7F" w:rsidRDefault="001815BB" w:rsidP="002B22E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</w:t>
            </w:r>
          </w:p>
        </w:tc>
      </w:tr>
      <w:tr w:rsidR="001815BB" w:rsidRPr="0024676E" w14:paraId="4F2ED943" w14:textId="77777777" w:rsidTr="001815BB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35F425E4" w14:textId="77777777" w:rsidR="001815BB" w:rsidRPr="00C47116" w:rsidRDefault="001815BB" w:rsidP="002B22E3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725E6FE5" w14:textId="77F8593B" w:rsidR="001815BB" w:rsidRPr="00D03C7F" w:rsidRDefault="001815BB" w:rsidP="002B22E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BF79CC1" w14:textId="77777777" w:rsidR="001815BB" w:rsidRPr="00D03C7F" w:rsidRDefault="001815BB" w:rsidP="002B22E3">
            <w:pPr>
              <w:suppressAutoHyphens/>
              <w:snapToGrid w:val="0"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554555A1" w14:textId="4785E28E" w:rsidR="001815BB" w:rsidRPr="00D03C7F" w:rsidRDefault="001815BB" w:rsidP="002B22E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ตัดจำหน่าย</w:t>
            </w:r>
          </w:p>
        </w:tc>
      </w:tr>
      <w:tr w:rsidR="002B22E3" w:rsidRPr="0024676E" w14:paraId="5785FF4C" w14:textId="77777777" w:rsidTr="001815BB">
        <w:trPr>
          <w:gridAfter w:val="1"/>
          <w:wAfter w:w="6" w:type="dxa"/>
          <w:trHeight w:val="359"/>
        </w:trPr>
        <w:tc>
          <w:tcPr>
            <w:tcW w:w="5220" w:type="dxa"/>
            <w:shd w:val="clear" w:color="auto" w:fill="auto"/>
          </w:tcPr>
          <w:p w14:paraId="5351AEB0" w14:textId="77777777" w:rsidR="002B22E3" w:rsidRPr="00C47116" w:rsidRDefault="002B22E3" w:rsidP="002B22E3">
            <w:pPr>
              <w:suppressAutoHyphens/>
              <w:snapToGrid w:val="0"/>
              <w:spacing w:after="0" w:line="240" w:lineRule="auto"/>
              <w:ind w:left="264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3969" w:type="dxa"/>
            <w:gridSpan w:val="3"/>
            <w:shd w:val="clear" w:color="auto" w:fill="auto"/>
          </w:tcPr>
          <w:p w14:paraId="7FA77D7C" w14:textId="77777777" w:rsidR="002B22E3" w:rsidRPr="00C47116" w:rsidRDefault="002B22E3" w:rsidP="002B22E3">
            <w:pPr>
              <w:tabs>
                <w:tab w:val="decimal" w:pos="640"/>
                <w:tab w:val="left" w:pos="2216"/>
              </w:tabs>
              <w:suppressAutoHyphens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2B22E3" w:rsidRPr="0024676E" w14:paraId="3E6F6B17" w14:textId="77777777" w:rsidTr="001815BB">
        <w:trPr>
          <w:gridAfter w:val="1"/>
          <w:wAfter w:w="6" w:type="dxa"/>
          <w:trHeight w:val="359"/>
        </w:trPr>
        <w:tc>
          <w:tcPr>
            <w:tcW w:w="5220" w:type="dxa"/>
            <w:shd w:val="clear" w:color="auto" w:fill="auto"/>
          </w:tcPr>
          <w:p w14:paraId="3C14821B" w14:textId="02881937" w:rsidR="002B22E3" w:rsidRPr="00C47116" w:rsidRDefault="002B22E3" w:rsidP="002B22E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</w:t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นลงทุนในตราสารหนี้ที่วัดมูลค่าด้วยราคาทุนตัดจำหน่าย</w:t>
            </w:r>
          </w:p>
        </w:tc>
        <w:tc>
          <w:tcPr>
            <w:tcW w:w="3969" w:type="dxa"/>
            <w:gridSpan w:val="3"/>
            <w:shd w:val="clear" w:color="auto" w:fill="auto"/>
          </w:tcPr>
          <w:p w14:paraId="79D012D5" w14:textId="77777777" w:rsidR="002B22E3" w:rsidRPr="00C47116" w:rsidRDefault="002B22E3" w:rsidP="002B22E3">
            <w:pPr>
              <w:tabs>
                <w:tab w:val="decimal" w:pos="640"/>
              </w:tabs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</w:p>
        </w:tc>
      </w:tr>
      <w:tr w:rsidR="001815BB" w:rsidRPr="0024676E" w14:paraId="2D09D14A" w14:textId="77777777" w:rsidTr="001815BB">
        <w:trPr>
          <w:trHeight w:val="359"/>
        </w:trPr>
        <w:tc>
          <w:tcPr>
            <w:tcW w:w="5220" w:type="dxa"/>
            <w:shd w:val="clear" w:color="auto" w:fill="auto"/>
          </w:tcPr>
          <w:p w14:paraId="4A9FED30" w14:textId="77777777" w:rsidR="001815BB" w:rsidRPr="00C47116" w:rsidRDefault="001815BB" w:rsidP="002B22E3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1985" w:type="dxa"/>
            <w:shd w:val="clear" w:color="auto" w:fill="auto"/>
          </w:tcPr>
          <w:p w14:paraId="745B1776" w14:textId="7EA326A0" w:rsidR="001815BB" w:rsidRPr="003151A1" w:rsidRDefault="00DB2E7E" w:rsidP="007E2195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209,111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59FFF94" w14:textId="77777777" w:rsidR="001815BB" w:rsidRPr="003151A1" w:rsidRDefault="001815BB" w:rsidP="002B22E3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461CB864" w14:textId="5B7A9A7D" w:rsidR="001815BB" w:rsidRPr="003151A1" w:rsidRDefault="001815BB" w:rsidP="001815BB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151A1">
              <w:rPr>
                <w:rFonts w:ascii="Angsana New" w:eastAsia="Times New Roman" w:hAnsi="Angsana New" w:cs="Angsana New" w:hint="cs"/>
                <w:sz w:val="28"/>
                <w:cs/>
              </w:rPr>
              <w:t>7</w:t>
            </w:r>
            <w:r w:rsidRPr="003151A1">
              <w:rPr>
                <w:rFonts w:ascii="Angsana New" w:eastAsia="Times New Roman" w:hAnsi="Angsana New" w:cs="Angsana New" w:hint="cs"/>
                <w:sz w:val="28"/>
              </w:rPr>
              <w:t>,</w:t>
            </w:r>
            <w:r w:rsidRPr="003151A1">
              <w:rPr>
                <w:rFonts w:ascii="Angsana New" w:eastAsia="Times New Roman" w:hAnsi="Angsana New" w:cs="Angsana New" w:hint="cs"/>
                <w:sz w:val="28"/>
                <w:cs/>
              </w:rPr>
              <w:t>052</w:t>
            </w:r>
          </w:p>
        </w:tc>
      </w:tr>
      <w:tr w:rsidR="001815BB" w:rsidRPr="0024676E" w14:paraId="74D2D52A" w14:textId="77777777" w:rsidTr="001815BB">
        <w:trPr>
          <w:trHeight w:val="359"/>
        </w:trPr>
        <w:tc>
          <w:tcPr>
            <w:tcW w:w="5220" w:type="dxa"/>
            <w:shd w:val="clear" w:color="auto" w:fill="auto"/>
          </w:tcPr>
          <w:p w14:paraId="245944A6" w14:textId="77777777" w:rsidR="001815BB" w:rsidRPr="00C47116" w:rsidRDefault="001815BB" w:rsidP="002B22E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AB4D2E" w14:textId="3957A6F4" w:rsidR="001815BB" w:rsidRPr="003151A1" w:rsidRDefault="00DB2E7E" w:rsidP="007E2195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2,002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BC8C04" w14:textId="77777777" w:rsidR="001815BB" w:rsidRPr="003151A1" w:rsidRDefault="001815BB" w:rsidP="002B22E3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11545909" w14:textId="63F2C4CA" w:rsidR="001815BB" w:rsidRPr="003151A1" w:rsidRDefault="001815BB" w:rsidP="001815BB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151A1">
              <w:rPr>
                <w:rFonts w:ascii="Angsana New" w:eastAsia="Times New Roman" w:hAnsi="Angsana New" w:cs="Angsana New" w:hint="cs"/>
                <w:sz w:val="28"/>
              </w:rPr>
              <w:t>524</w:t>
            </w:r>
          </w:p>
        </w:tc>
      </w:tr>
      <w:tr w:rsidR="001815BB" w:rsidRPr="0024676E" w14:paraId="0441DD96" w14:textId="77777777" w:rsidTr="001815BB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0FCDE693" w14:textId="3C5C47B9" w:rsidR="001815BB" w:rsidRPr="00C47116" w:rsidRDefault="001815BB" w:rsidP="002B22E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i/>
                <w:iCs/>
                <w:color w:val="000000"/>
                <w:sz w:val="28"/>
                <w:cs/>
                <w:lang w:eastAsia="zh-CN"/>
              </w:rPr>
              <w:t xml:space="preserve">หัก </w:t>
            </w:r>
            <w:r w:rsidRPr="00C47116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354CA" w14:textId="3F6CC7FA" w:rsidR="001815BB" w:rsidRPr="003151A1" w:rsidRDefault="00DB2E7E" w:rsidP="007E2195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(94)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5A8BCD9" w14:textId="77777777" w:rsidR="001815BB" w:rsidRPr="003151A1" w:rsidRDefault="001815BB" w:rsidP="002B22E3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shd w:val="clear" w:color="auto" w:fill="auto"/>
            <w:vAlign w:val="bottom"/>
          </w:tcPr>
          <w:p w14:paraId="5561A726" w14:textId="73746354" w:rsidR="001815BB" w:rsidRPr="003151A1" w:rsidRDefault="001815BB" w:rsidP="001815BB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3151A1">
              <w:rPr>
                <w:rFonts w:ascii="Angsana New" w:eastAsia="Times New Roman" w:hAnsi="Angsana New" w:cs="Angsana New" w:hint="cs"/>
                <w:sz w:val="28"/>
              </w:rPr>
              <w:t>(28)</w:t>
            </w:r>
          </w:p>
        </w:tc>
      </w:tr>
      <w:tr w:rsidR="001815BB" w:rsidRPr="0024676E" w14:paraId="4BBF6855" w14:textId="77777777" w:rsidTr="001815BB">
        <w:trPr>
          <w:trHeight w:val="359"/>
        </w:trPr>
        <w:tc>
          <w:tcPr>
            <w:tcW w:w="5220" w:type="dxa"/>
            <w:shd w:val="clear" w:color="auto" w:fill="auto"/>
            <w:vAlign w:val="bottom"/>
          </w:tcPr>
          <w:p w14:paraId="6DDE758B" w14:textId="77777777" w:rsidR="001815BB" w:rsidRPr="00C47116" w:rsidRDefault="001815BB" w:rsidP="002B22E3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03C3A" w14:textId="5DA54677" w:rsidR="001815BB" w:rsidRPr="003151A1" w:rsidRDefault="00DB2E7E" w:rsidP="007E2195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31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211,019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32331BF" w14:textId="77777777" w:rsidR="001815BB" w:rsidRPr="003151A1" w:rsidRDefault="001815BB" w:rsidP="002B22E3">
            <w:pPr>
              <w:tabs>
                <w:tab w:val="decimal" w:pos="934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4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38383A76" w14:textId="53138793" w:rsidR="001815BB" w:rsidRPr="003151A1" w:rsidRDefault="001815BB" w:rsidP="001815BB">
            <w:pPr>
              <w:tabs>
                <w:tab w:val="decimal" w:pos="934"/>
              </w:tabs>
              <w:suppressAutoHyphens/>
              <w:snapToGrid w:val="0"/>
              <w:spacing w:after="0" w:line="240" w:lineRule="atLeast"/>
              <w:ind w:right="18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151A1">
              <w:rPr>
                <w:rFonts w:ascii="Angsana New" w:hAnsi="Angsana New" w:cs="Angsana New" w:hint="cs"/>
                <w:b/>
                <w:bCs/>
                <w:color w:val="000000"/>
                <w:sz w:val="28"/>
              </w:rPr>
              <w:t>7,548</w:t>
            </w:r>
          </w:p>
        </w:tc>
      </w:tr>
    </w:tbl>
    <w:p w14:paraId="66845846" w14:textId="6C52ACA7" w:rsidR="00071B6D" w:rsidRDefault="00071B6D"/>
    <w:p w14:paraId="3AB67F20" w14:textId="77777777" w:rsidR="00071B6D" w:rsidRDefault="00071B6D">
      <w:r>
        <w:br w:type="page"/>
      </w:r>
    </w:p>
    <w:tbl>
      <w:tblPr>
        <w:tblpPr w:leftFromText="180" w:rightFromText="180" w:vertAnchor="text" w:horzAnchor="margin" w:tblpXSpec="right" w:tblpY="30"/>
        <w:tblW w:w="9180" w:type="dxa"/>
        <w:tblLayout w:type="fixed"/>
        <w:tblLook w:val="0000" w:firstRow="0" w:lastRow="0" w:firstColumn="0" w:lastColumn="0" w:noHBand="0" w:noVBand="0"/>
      </w:tblPr>
      <w:tblGrid>
        <w:gridCol w:w="5245"/>
        <w:gridCol w:w="2032"/>
        <w:gridCol w:w="236"/>
        <w:gridCol w:w="1667"/>
      </w:tblGrid>
      <w:tr w:rsidR="001815BB" w:rsidRPr="00C47116" w14:paraId="40678EEF" w14:textId="77777777" w:rsidTr="00AF47FC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0CBD4014" w14:textId="77777777" w:rsidR="001815BB" w:rsidRPr="00C47116" w:rsidRDefault="001815BB" w:rsidP="00FD6E1B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935" w:type="dxa"/>
            <w:gridSpan w:val="3"/>
            <w:shd w:val="clear" w:color="auto" w:fill="auto"/>
            <w:vAlign w:val="bottom"/>
          </w:tcPr>
          <w:p w14:paraId="5350089F" w14:textId="77777777" w:rsidR="001815BB" w:rsidRPr="00C47116" w:rsidRDefault="001815BB" w:rsidP="00FD6E1B">
            <w:pPr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1815BB" w:rsidRPr="00C47116" w14:paraId="2C3D49E7" w14:textId="77777777" w:rsidTr="00AF47FC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5FE33220" w14:textId="77777777" w:rsidR="001815BB" w:rsidRPr="00C47116" w:rsidRDefault="001815BB" w:rsidP="00FD6E1B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2A06E485" w14:textId="77777777" w:rsidR="001815BB" w:rsidRPr="00C47116" w:rsidRDefault="001815BB" w:rsidP="00FD6E1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79958F" w14:textId="77777777" w:rsidR="001815BB" w:rsidRPr="00C47116" w:rsidRDefault="001815BB" w:rsidP="00FD6E1B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046B8796" w14:textId="77777777" w:rsidR="001815BB" w:rsidRPr="00C47116" w:rsidRDefault="001815BB" w:rsidP="00FD6E1B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4</w:t>
            </w:r>
          </w:p>
        </w:tc>
      </w:tr>
      <w:tr w:rsidR="001815BB" w:rsidRPr="00C47116" w14:paraId="62BCA332" w14:textId="77777777" w:rsidTr="00AF47FC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4648F68A" w14:textId="77777777" w:rsidR="001815BB" w:rsidRPr="00C47116" w:rsidRDefault="001815BB" w:rsidP="00FD6E1B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7826DAE1" w14:textId="025EA320" w:rsidR="001815BB" w:rsidRPr="003D07BD" w:rsidRDefault="001815BB" w:rsidP="00FD6E1B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(หลัง</w:t>
            </w:r>
            <w:r w:rsidRPr="003D07B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</w:t>
            </w: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</w:t>
            </w:r>
            <w:r w:rsidR="001D541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br/>
            </w: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โครงสร้างกิจการ)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A7E646" w14:textId="77777777" w:rsidR="001815BB" w:rsidRPr="003D07BD" w:rsidRDefault="001815BB" w:rsidP="00FD6E1B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1539BAB6" w14:textId="77777777" w:rsidR="001815BB" w:rsidRPr="003D07BD" w:rsidRDefault="001815BB" w:rsidP="00FD6E1B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3D07B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ก่อนการ</w:t>
            </w: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</w:tr>
      <w:tr w:rsidR="001815BB" w:rsidRPr="00D03C7F" w14:paraId="4B912440" w14:textId="77777777" w:rsidTr="00AF47FC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79CD8F26" w14:textId="77777777" w:rsidR="001815BB" w:rsidRPr="00C47116" w:rsidRDefault="001815BB" w:rsidP="00FD6E1B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032" w:type="dxa"/>
            <w:shd w:val="clear" w:color="auto" w:fill="auto"/>
            <w:vAlign w:val="bottom"/>
          </w:tcPr>
          <w:p w14:paraId="5DF9AAC6" w14:textId="77777777" w:rsidR="001815BB" w:rsidRPr="00D03C7F" w:rsidRDefault="001815BB" w:rsidP="00FD6E1B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196571" w14:textId="77777777" w:rsidR="001815BB" w:rsidRPr="00D03C7F" w:rsidRDefault="001815BB" w:rsidP="00FD6E1B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3F556F07" w14:textId="77777777" w:rsidR="001815BB" w:rsidRPr="00D03C7F" w:rsidRDefault="001815BB" w:rsidP="00FD6E1B">
            <w:pPr>
              <w:suppressAutoHyphens/>
              <w:spacing w:after="0" w:line="240" w:lineRule="auto"/>
              <w:ind w:left="-81" w:right="-100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มูลค่ายุติธรรม</w:t>
            </w:r>
          </w:p>
        </w:tc>
      </w:tr>
      <w:tr w:rsidR="002B22E3" w:rsidRPr="00C47116" w14:paraId="068D9157" w14:textId="77777777" w:rsidTr="00AF47FC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1A289ABF" w14:textId="77777777" w:rsidR="002B22E3" w:rsidRPr="00C47116" w:rsidRDefault="002B22E3" w:rsidP="00FD6E1B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3935" w:type="dxa"/>
            <w:gridSpan w:val="3"/>
            <w:shd w:val="clear" w:color="auto" w:fill="auto"/>
            <w:vAlign w:val="bottom"/>
          </w:tcPr>
          <w:p w14:paraId="22C54FA7" w14:textId="77777777" w:rsidR="002B22E3" w:rsidRPr="00C47116" w:rsidRDefault="002B22E3" w:rsidP="00FD6E1B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C47116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1815BB" w:rsidRPr="00C47116" w14:paraId="79929087" w14:textId="77777777" w:rsidTr="00AF47FC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000D57A7" w14:textId="77777777" w:rsidR="001815BB" w:rsidRPr="00C47116" w:rsidRDefault="001815BB" w:rsidP="00FD6E1B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เงินลงทุนในตราสารหนี้ที่วัดมูลค่าด้วย</w:t>
            </w: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</w:t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1AE8591E" w14:textId="77777777" w:rsidR="001815BB" w:rsidRPr="00C47116" w:rsidRDefault="001815BB" w:rsidP="00FD6E1B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AF9742" w14:textId="77777777" w:rsidR="001815BB" w:rsidRPr="00C47116" w:rsidRDefault="001815BB" w:rsidP="00FD6E1B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667" w:type="dxa"/>
            <w:shd w:val="clear" w:color="auto" w:fill="auto"/>
          </w:tcPr>
          <w:p w14:paraId="114AB1C5" w14:textId="77777777" w:rsidR="001815BB" w:rsidRPr="001815BB" w:rsidRDefault="001815BB" w:rsidP="00FD6E1B">
            <w:pPr>
              <w:suppressAutoHyphens/>
              <w:snapToGrid w:val="0"/>
              <w:spacing w:after="0" w:line="240" w:lineRule="atLeast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1815BB" w:rsidRPr="00C47116" w14:paraId="09771851" w14:textId="77777777" w:rsidTr="00AF47FC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06BF9391" w14:textId="77777777" w:rsidR="001815BB" w:rsidRPr="00C47116" w:rsidRDefault="001815BB" w:rsidP="00FD6E1B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หลักทรัพย์รัฐบาลและรัฐวิสาหกิจ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7E8CD35A" w14:textId="77777777" w:rsidR="001815BB" w:rsidRPr="003151A1" w:rsidRDefault="00DB2E7E" w:rsidP="00FD6E1B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sz w:val="28"/>
                <w:lang w:eastAsia="zh-CN"/>
              </w:rPr>
              <w:t>173,499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950DF1" w14:textId="77777777" w:rsidR="001815BB" w:rsidRPr="003151A1" w:rsidRDefault="001815BB" w:rsidP="00FD6E1B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2044C645" w14:textId="77777777" w:rsidR="001815BB" w:rsidRPr="003151A1" w:rsidRDefault="001815BB" w:rsidP="00FD6E1B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zh-CN"/>
              </w:rPr>
            </w:pPr>
            <w:r w:rsidRPr="003151A1">
              <w:rPr>
                <w:rFonts w:ascii="Angsana New" w:hAnsi="Angsana New" w:cs="Angsana New" w:hint="cs"/>
                <w:sz w:val="28"/>
              </w:rPr>
              <w:t>212,510</w:t>
            </w:r>
          </w:p>
        </w:tc>
      </w:tr>
      <w:tr w:rsidR="001815BB" w:rsidRPr="00C47116" w14:paraId="21DEF205" w14:textId="77777777" w:rsidTr="00AF47FC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38EC8756" w14:textId="77777777" w:rsidR="001815BB" w:rsidRPr="00C47116" w:rsidRDefault="001815BB" w:rsidP="00FD6E1B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2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0B2A6" w14:textId="77777777" w:rsidR="001815BB" w:rsidRPr="003151A1" w:rsidRDefault="00DB2E7E" w:rsidP="00FD6E1B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sz w:val="28"/>
                <w:lang w:eastAsia="zh-CN"/>
              </w:rPr>
              <w:t>4,517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A2844A" w14:textId="77777777" w:rsidR="001815BB" w:rsidRPr="003151A1" w:rsidRDefault="001815BB" w:rsidP="00FD6E1B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11B9D9A3" w14:textId="77777777" w:rsidR="001815BB" w:rsidRPr="003151A1" w:rsidRDefault="001815BB" w:rsidP="00FD6E1B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151A1">
              <w:rPr>
                <w:rFonts w:ascii="Angsana New" w:hAnsi="Angsana New" w:cs="Angsana New" w:hint="cs"/>
                <w:sz w:val="28"/>
              </w:rPr>
              <w:t>940</w:t>
            </w:r>
          </w:p>
        </w:tc>
      </w:tr>
      <w:tr w:rsidR="001815BB" w:rsidRPr="00C47116" w14:paraId="0AA7D391" w14:textId="77777777" w:rsidTr="00AF47FC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00F77F50" w14:textId="77777777" w:rsidR="001815BB" w:rsidRPr="00C47116" w:rsidRDefault="001815BB" w:rsidP="00FD6E1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20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BDD35" w14:textId="77777777" w:rsidR="001815BB" w:rsidRPr="003151A1" w:rsidRDefault="00DB2E7E" w:rsidP="00FD6E1B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178,016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C1F61F" w14:textId="77777777" w:rsidR="001815BB" w:rsidRPr="003151A1" w:rsidRDefault="001815BB" w:rsidP="00FD6E1B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667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E0BED9F" w14:textId="77777777" w:rsidR="001815BB" w:rsidRPr="003151A1" w:rsidRDefault="001815BB" w:rsidP="00FD6E1B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151A1">
              <w:rPr>
                <w:rFonts w:ascii="Angsana New" w:hAnsi="Angsana New" w:cs="Angsana New" w:hint="cs"/>
                <w:b/>
                <w:bCs/>
                <w:color w:val="000000"/>
                <w:sz w:val="28"/>
              </w:rPr>
              <w:t>213,450</w:t>
            </w:r>
          </w:p>
        </w:tc>
      </w:tr>
      <w:tr w:rsidR="001815BB" w:rsidRPr="00C47116" w14:paraId="744F2063" w14:textId="77777777" w:rsidTr="00AF47FC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636C1D3E" w14:textId="77777777" w:rsidR="001815BB" w:rsidRPr="00C47116" w:rsidRDefault="001815BB" w:rsidP="00FD6E1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0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ABCDF" w14:textId="77777777" w:rsidR="001815BB" w:rsidRPr="003151A1" w:rsidRDefault="001815BB" w:rsidP="00FD6E1B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1C9FB0" w14:textId="77777777" w:rsidR="001815BB" w:rsidRPr="003151A1" w:rsidRDefault="001815BB" w:rsidP="00FD6E1B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6F342" w14:textId="77777777" w:rsidR="001815BB" w:rsidRPr="003151A1" w:rsidRDefault="001815BB" w:rsidP="00FD6E1B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1815BB" w:rsidRPr="00C47116" w14:paraId="02B3B479" w14:textId="77777777" w:rsidTr="00AF47FC">
        <w:trPr>
          <w:trHeight w:val="366"/>
        </w:trPr>
        <w:tc>
          <w:tcPr>
            <w:tcW w:w="5245" w:type="dxa"/>
            <w:shd w:val="clear" w:color="auto" w:fill="auto"/>
            <w:vAlign w:val="bottom"/>
          </w:tcPr>
          <w:p w14:paraId="1A9A6802" w14:textId="77777777" w:rsidR="001815BB" w:rsidRPr="00C47116" w:rsidRDefault="001815BB" w:rsidP="00FD6E1B">
            <w:pPr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032" w:type="dxa"/>
            <w:shd w:val="clear" w:color="auto" w:fill="auto"/>
            <w:vAlign w:val="bottom"/>
          </w:tcPr>
          <w:p w14:paraId="3094D9E3" w14:textId="77777777" w:rsidR="001815BB" w:rsidRPr="003151A1" w:rsidRDefault="00DB2E7E" w:rsidP="00FD6E1B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21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(15)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77A60A" w14:textId="77777777" w:rsidR="001815BB" w:rsidRPr="003151A1" w:rsidRDefault="001815BB" w:rsidP="00FD6E1B">
            <w:pPr>
              <w:tabs>
                <w:tab w:val="decimal" w:pos="880"/>
              </w:tabs>
              <w:suppressAutoHyphens/>
              <w:snapToGrid w:val="0"/>
              <w:spacing w:after="0" w:line="240" w:lineRule="auto"/>
              <w:ind w:right="-3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667" w:type="dxa"/>
            <w:shd w:val="clear" w:color="auto" w:fill="auto"/>
            <w:vAlign w:val="bottom"/>
          </w:tcPr>
          <w:p w14:paraId="5E29BFE6" w14:textId="77777777" w:rsidR="001815BB" w:rsidRPr="003151A1" w:rsidRDefault="001815BB" w:rsidP="00FD6E1B">
            <w:pPr>
              <w:tabs>
                <w:tab w:val="decimal" w:pos="880"/>
              </w:tabs>
              <w:suppressAutoHyphens/>
              <w:snapToGrid w:val="0"/>
              <w:spacing w:after="0" w:line="240" w:lineRule="atLeast"/>
              <w:ind w:right="14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3151A1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(17)</w:t>
            </w:r>
          </w:p>
        </w:tc>
      </w:tr>
    </w:tbl>
    <w:p w14:paraId="70EF6566" w14:textId="20C658DA" w:rsidR="00C47116" w:rsidRPr="00C77A0A" w:rsidRDefault="00C47116" w:rsidP="00897D42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2"/>
          <w:szCs w:val="2"/>
          <w:lang w:eastAsia="zh-CN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2070"/>
        <w:gridCol w:w="270"/>
        <w:gridCol w:w="1710"/>
      </w:tblGrid>
      <w:tr w:rsidR="004B2C14" w:rsidRPr="0024676E" w14:paraId="27EB46BA" w14:textId="77777777" w:rsidTr="004B2C14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07FBC902" w14:textId="77777777" w:rsidR="004B2C14" w:rsidRPr="00FB0D11" w:rsidRDefault="004B2C14" w:rsidP="0024003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15B0B7F" w14:textId="77777777" w:rsidR="004B2C14" w:rsidRPr="0024676E" w:rsidRDefault="004B2C14" w:rsidP="00240038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D4E2B2" w14:textId="77777777" w:rsidR="004B2C14" w:rsidRPr="0024676E" w:rsidRDefault="004B2C14" w:rsidP="0024003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E09C585" w14:textId="77777777" w:rsidR="004B2C14" w:rsidRPr="00516B7B" w:rsidRDefault="004B2C14" w:rsidP="00240038">
            <w:pPr>
              <w:suppressAutoHyphens/>
              <w:snapToGrid w:val="0"/>
              <w:spacing w:after="0"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516B7B" w:rsidRPr="0024676E" w14:paraId="62F47102" w14:textId="77777777" w:rsidTr="004B2C14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4299209D" w14:textId="258C4B43" w:rsidR="00516B7B" w:rsidRPr="00FB0D11" w:rsidRDefault="00516B7B" w:rsidP="0024003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เงินลงทุนในตราสารทุนที่กำหนดให้วัดมูลค่าด้วย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br/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   </w:t>
            </w:r>
            <w:r w:rsidRPr="00FB0D11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784FBC8" w14:textId="77777777" w:rsidR="00516B7B" w:rsidRPr="0024676E" w:rsidRDefault="00516B7B" w:rsidP="00240038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BBEBD8" w14:textId="77777777" w:rsidR="00516B7B" w:rsidRPr="0024676E" w:rsidRDefault="00516B7B" w:rsidP="00240038">
            <w:pPr>
              <w:tabs>
                <w:tab w:val="decimal" w:pos="640"/>
              </w:tabs>
              <w:suppressAutoHyphens/>
              <w:snapToGrid w:val="0"/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B537C2F" w14:textId="77777777" w:rsidR="00516B7B" w:rsidRPr="00516B7B" w:rsidRDefault="00516B7B" w:rsidP="00240038">
            <w:pPr>
              <w:suppressAutoHyphens/>
              <w:snapToGrid w:val="0"/>
              <w:spacing w:after="0" w:line="240" w:lineRule="atLeast"/>
              <w:ind w:right="158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516B7B" w:rsidRPr="0024676E" w14:paraId="4146211B" w14:textId="77777777" w:rsidTr="004B2C14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60AB937C" w14:textId="7E24EE34" w:rsidR="00516B7B" w:rsidRPr="001F7194" w:rsidRDefault="00516B7B" w:rsidP="0024003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ตราสารทุนในประเทศ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3145DE94" w14:textId="5DFACB2A" w:rsidR="00516B7B" w:rsidRPr="0003652A" w:rsidRDefault="00DB2E7E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sz w:val="28"/>
                <w:lang w:eastAsia="zh-CN"/>
              </w:rPr>
              <w:t>1,631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78A822" w14:textId="77777777" w:rsidR="00516B7B" w:rsidRPr="0003652A" w:rsidRDefault="00516B7B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FD70E6D" w14:textId="71A42846" w:rsidR="00516B7B" w:rsidRPr="0003652A" w:rsidRDefault="00516B7B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15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3652A">
              <w:rPr>
                <w:rFonts w:ascii="Angsana New" w:hAnsi="Angsana New" w:cs="Angsana New" w:hint="cs"/>
                <w:sz w:val="28"/>
              </w:rPr>
              <w:t>1,631</w:t>
            </w:r>
          </w:p>
        </w:tc>
      </w:tr>
      <w:tr w:rsidR="00516B7B" w:rsidRPr="0024676E" w14:paraId="07727862" w14:textId="77777777" w:rsidTr="004B2C14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221C6293" w14:textId="69D340A4" w:rsidR="00516B7B" w:rsidRPr="001F7194" w:rsidRDefault="00516B7B" w:rsidP="0024003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1F7194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ตราสารทุนต่างประเทศ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E6A89" w14:textId="2F48E4F2" w:rsidR="00516B7B" w:rsidRPr="0003652A" w:rsidRDefault="00DB2E7E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sz w:val="28"/>
                <w:lang w:eastAsia="zh-CN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49C808" w14:textId="77777777" w:rsidR="00516B7B" w:rsidRPr="0003652A" w:rsidRDefault="00516B7B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58BD8F0" w14:textId="41A9FC44" w:rsidR="00516B7B" w:rsidRPr="0003652A" w:rsidRDefault="00516B7B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158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03652A">
              <w:rPr>
                <w:rFonts w:ascii="Angsana New" w:hAnsi="Angsana New" w:cs="Angsana New" w:hint="cs"/>
                <w:sz w:val="28"/>
                <w:lang w:val="en-GB"/>
              </w:rPr>
              <w:t>5</w:t>
            </w:r>
          </w:p>
        </w:tc>
      </w:tr>
      <w:tr w:rsidR="00516B7B" w:rsidRPr="0024676E" w14:paraId="4D162BB0" w14:textId="77777777" w:rsidTr="004B2C14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33A9C0DB" w14:textId="136CC9BF" w:rsidR="00516B7B" w:rsidRPr="001F7194" w:rsidRDefault="00516B7B" w:rsidP="0024003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85512" w14:textId="71972107" w:rsidR="00516B7B" w:rsidRPr="0003652A" w:rsidRDefault="00DB2E7E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1,636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C46044" w14:textId="77777777" w:rsidR="00516B7B" w:rsidRPr="0003652A" w:rsidRDefault="00516B7B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5ADEA8B" w14:textId="313F99D7" w:rsidR="00516B7B" w:rsidRPr="0003652A" w:rsidRDefault="00516B7B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15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03652A">
              <w:rPr>
                <w:rFonts w:ascii="Angsana New" w:hAnsi="Angsana New" w:cs="Angsana New" w:hint="cs"/>
                <w:b/>
                <w:bCs/>
                <w:color w:val="000000"/>
                <w:sz w:val="28"/>
              </w:rPr>
              <w:t>1,636</w:t>
            </w:r>
          </w:p>
        </w:tc>
      </w:tr>
      <w:tr w:rsidR="00516B7B" w:rsidRPr="0024676E" w14:paraId="618C3C09" w14:textId="77777777" w:rsidTr="004B2C14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48AA7E49" w14:textId="77777777" w:rsidR="00516B7B" w:rsidRPr="001F7194" w:rsidRDefault="00516B7B" w:rsidP="0024003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B9FDE" w14:textId="77777777" w:rsidR="00516B7B" w:rsidRPr="0003652A" w:rsidRDefault="00516B7B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F0F052" w14:textId="77777777" w:rsidR="00516B7B" w:rsidRPr="0003652A" w:rsidRDefault="00516B7B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40707A" w14:textId="77777777" w:rsidR="00516B7B" w:rsidRPr="0003652A" w:rsidRDefault="00516B7B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15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516B7B" w:rsidRPr="0024676E" w14:paraId="4E875149" w14:textId="77777777" w:rsidTr="004B2C14">
        <w:trPr>
          <w:trHeight w:val="368"/>
        </w:trPr>
        <w:tc>
          <w:tcPr>
            <w:tcW w:w="5220" w:type="dxa"/>
            <w:shd w:val="clear" w:color="auto" w:fill="auto"/>
            <w:vAlign w:val="bottom"/>
          </w:tcPr>
          <w:p w14:paraId="22ED2EB7" w14:textId="385815EF" w:rsidR="00516B7B" w:rsidRPr="001F7194" w:rsidRDefault="00516B7B" w:rsidP="00240038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20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25F62E" w14:textId="55FF0892" w:rsidR="00516B7B" w:rsidRPr="0003652A" w:rsidRDefault="00DB2E7E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DB2E7E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390,671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61F211" w14:textId="77777777" w:rsidR="00516B7B" w:rsidRPr="0003652A" w:rsidRDefault="00516B7B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uto"/>
              <w:ind w:right="-120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90483A" w14:textId="6FFD9E7A" w:rsidR="00516B7B" w:rsidRPr="0003652A" w:rsidRDefault="00516B7B" w:rsidP="00240038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15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03652A">
              <w:rPr>
                <w:rFonts w:ascii="Angsana New" w:hAnsi="Angsana New" w:cs="Angsana New" w:hint="cs"/>
                <w:b/>
                <w:bCs/>
                <w:color w:val="000000"/>
                <w:sz w:val="28"/>
              </w:rPr>
              <w:t>222,634</w:t>
            </w:r>
          </w:p>
        </w:tc>
      </w:tr>
    </w:tbl>
    <w:p w14:paraId="3C9BB0EB" w14:textId="3BDEF1DA" w:rsidR="00B622FC" w:rsidRDefault="00B622FC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p w14:paraId="406B14C5" w14:textId="27422762" w:rsidR="00C27F2E" w:rsidRDefault="00C27F2E">
      <w:pPr>
        <w:rPr>
          <w:rFonts w:ascii="Angsana New" w:eastAsia="Times New Roman" w:hAnsi="Angsana New" w:cs="Angsana New" w:hint="cs"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  <w:br w:type="page"/>
      </w: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2044"/>
      </w:tblGrid>
      <w:tr w:rsidR="00B622FC" w:rsidRPr="0024676E" w14:paraId="4C8C6411" w14:textId="77777777" w:rsidTr="00B43410">
        <w:trPr>
          <w:trHeight w:val="368"/>
        </w:trPr>
        <w:tc>
          <w:tcPr>
            <w:tcW w:w="7110" w:type="dxa"/>
            <w:shd w:val="clear" w:color="auto" w:fill="auto"/>
            <w:vAlign w:val="bottom"/>
          </w:tcPr>
          <w:p w14:paraId="0A94B7C1" w14:textId="77777777" w:rsidR="00B622FC" w:rsidRPr="001F7194" w:rsidRDefault="00B622FC" w:rsidP="00F22112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2044" w:type="dxa"/>
            <w:shd w:val="clear" w:color="auto" w:fill="auto"/>
            <w:vAlign w:val="bottom"/>
          </w:tcPr>
          <w:p w14:paraId="2BB6D420" w14:textId="77777777" w:rsidR="002B1BDA" w:rsidRPr="0024676E" w:rsidRDefault="002B1BDA" w:rsidP="00F22112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นเฉพาะกิจการ</w:t>
            </w:r>
          </w:p>
        </w:tc>
      </w:tr>
      <w:tr w:rsidR="00B622FC" w:rsidRPr="00D03C7F" w14:paraId="5205B7C2" w14:textId="77777777" w:rsidTr="00B43410">
        <w:trPr>
          <w:trHeight w:val="368"/>
        </w:trPr>
        <w:tc>
          <w:tcPr>
            <w:tcW w:w="7110" w:type="dxa"/>
            <w:shd w:val="clear" w:color="auto" w:fill="auto"/>
            <w:vAlign w:val="bottom"/>
          </w:tcPr>
          <w:p w14:paraId="40E7BAFD" w14:textId="77777777" w:rsidR="00B622FC" w:rsidRPr="001F7194" w:rsidRDefault="00B622FC" w:rsidP="00F22112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044" w:type="dxa"/>
            <w:shd w:val="clear" w:color="auto" w:fill="auto"/>
            <w:vAlign w:val="bottom"/>
          </w:tcPr>
          <w:p w14:paraId="14FD5B72" w14:textId="77777777" w:rsidR="00B622FC" w:rsidRPr="00D03C7F" w:rsidRDefault="00B622FC" w:rsidP="00F22112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</w:tr>
      <w:tr w:rsidR="00B622FC" w:rsidRPr="00B5449C" w14:paraId="209B6020" w14:textId="77777777" w:rsidTr="00B43410">
        <w:trPr>
          <w:trHeight w:val="368"/>
        </w:trPr>
        <w:tc>
          <w:tcPr>
            <w:tcW w:w="7110" w:type="dxa"/>
            <w:shd w:val="clear" w:color="auto" w:fill="auto"/>
            <w:vAlign w:val="bottom"/>
          </w:tcPr>
          <w:p w14:paraId="3E2F230E" w14:textId="77777777" w:rsidR="00B622FC" w:rsidRPr="001F7194" w:rsidRDefault="00B622FC" w:rsidP="00F22112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044" w:type="dxa"/>
            <w:shd w:val="clear" w:color="auto" w:fill="auto"/>
            <w:vAlign w:val="bottom"/>
          </w:tcPr>
          <w:p w14:paraId="31609C37" w14:textId="1670D2BD" w:rsidR="00B622FC" w:rsidRPr="00B5449C" w:rsidRDefault="00CF110E" w:rsidP="00F22112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ราคาทุนตัดจำหน่าย</w:t>
            </w:r>
          </w:p>
        </w:tc>
      </w:tr>
      <w:tr w:rsidR="00B622FC" w:rsidRPr="00D83BB9" w14:paraId="309FD420" w14:textId="77777777" w:rsidTr="00B43410">
        <w:trPr>
          <w:trHeight w:val="368"/>
        </w:trPr>
        <w:tc>
          <w:tcPr>
            <w:tcW w:w="7110" w:type="dxa"/>
            <w:shd w:val="clear" w:color="auto" w:fill="auto"/>
            <w:vAlign w:val="bottom"/>
          </w:tcPr>
          <w:p w14:paraId="03C36FAA" w14:textId="77777777" w:rsidR="00B622FC" w:rsidRPr="001F7194" w:rsidRDefault="00B622FC" w:rsidP="00F22112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044" w:type="dxa"/>
            <w:shd w:val="clear" w:color="auto" w:fill="auto"/>
            <w:vAlign w:val="bottom"/>
          </w:tcPr>
          <w:p w14:paraId="415FF497" w14:textId="77777777" w:rsidR="002B1BDA" w:rsidRPr="00D83BB9" w:rsidRDefault="002B1BDA" w:rsidP="00F22112">
            <w:pPr>
              <w:tabs>
                <w:tab w:val="left" w:pos="801"/>
              </w:tabs>
              <w:suppressAutoHyphens/>
              <w:snapToGrid w:val="0"/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24676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B622FC" w:rsidRPr="00516B7B" w14:paraId="60A6CB36" w14:textId="77777777" w:rsidTr="00B43410">
        <w:trPr>
          <w:trHeight w:val="368"/>
        </w:trPr>
        <w:tc>
          <w:tcPr>
            <w:tcW w:w="7110" w:type="dxa"/>
            <w:shd w:val="clear" w:color="auto" w:fill="auto"/>
            <w:vAlign w:val="bottom"/>
          </w:tcPr>
          <w:p w14:paraId="7E99A411" w14:textId="413E4354" w:rsidR="00B622FC" w:rsidRPr="00FB0D11" w:rsidRDefault="00B622FC" w:rsidP="00F22112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</w:t>
            </w:r>
            <w:r w:rsidRPr="00C4711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นลงทุนในตราสารหนี้ที่วัดมูลค่าด้วยราคาทุนตัดจำหน่าย</w:t>
            </w:r>
          </w:p>
        </w:tc>
        <w:tc>
          <w:tcPr>
            <w:tcW w:w="2044" w:type="dxa"/>
            <w:shd w:val="clear" w:color="auto" w:fill="auto"/>
            <w:vAlign w:val="bottom"/>
          </w:tcPr>
          <w:p w14:paraId="67381536" w14:textId="77777777" w:rsidR="00B622FC" w:rsidRPr="0024676E" w:rsidRDefault="00B622FC" w:rsidP="00F22112">
            <w:pPr>
              <w:tabs>
                <w:tab w:val="decimal" w:pos="792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B622FC" w:rsidRPr="0003652A" w14:paraId="4DB99964" w14:textId="77777777" w:rsidTr="00B43410">
        <w:trPr>
          <w:trHeight w:val="368"/>
        </w:trPr>
        <w:tc>
          <w:tcPr>
            <w:tcW w:w="7110" w:type="dxa"/>
            <w:shd w:val="clear" w:color="auto" w:fill="auto"/>
            <w:vAlign w:val="bottom"/>
          </w:tcPr>
          <w:p w14:paraId="78EC554F" w14:textId="4424B857" w:rsidR="00B622FC" w:rsidRPr="001F7194" w:rsidRDefault="00B622FC" w:rsidP="00F22112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C47116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ตราสารหนี้ต่างประเทศ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1A1E0" w14:textId="61E940BC" w:rsidR="00B622FC" w:rsidRPr="0003652A" w:rsidRDefault="00B622FC" w:rsidP="00F22112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8"/>
                <w:lang w:eastAsia="zh-CN"/>
              </w:rPr>
              <w:t>1,472</w:t>
            </w:r>
          </w:p>
        </w:tc>
      </w:tr>
      <w:tr w:rsidR="00B622FC" w:rsidRPr="0003652A" w14:paraId="32891911" w14:textId="77777777" w:rsidTr="00B43410">
        <w:trPr>
          <w:trHeight w:val="368"/>
        </w:trPr>
        <w:tc>
          <w:tcPr>
            <w:tcW w:w="7110" w:type="dxa"/>
            <w:shd w:val="clear" w:color="auto" w:fill="auto"/>
            <w:vAlign w:val="bottom"/>
          </w:tcPr>
          <w:p w14:paraId="643E5D01" w14:textId="77777777" w:rsidR="00B622FC" w:rsidRPr="001F7194" w:rsidRDefault="00B622FC" w:rsidP="00F22112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82DABC" w14:textId="3D0B3B73" w:rsidR="00B622FC" w:rsidRPr="0003652A" w:rsidRDefault="00B622FC" w:rsidP="00F22112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B622FC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1,472</w:t>
            </w:r>
          </w:p>
        </w:tc>
      </w:tr>
      <w:tr w:rsidR="00B622FC" w:rsidRPr="0003652A" w14:paraId="3E905878" w14:textId="77777777" w:rsidTr="00B43410">
        <w:trPr>
          <w:trHeight w:val="368"/>
        </w:trPr>
        <w:tc>
          <w:tcPr>
            <w:tcW w:w="7110" w:type="dxa"/>
            <w:shd w:val="clear" w:color="auto" w:fill="auto"/>
            <w:vAlign w:val="bottom"/>
          </w:tcPr>
          <w:p w14:paraId="50937193" w14:textId="77777777" w:rsidR="00B622FC" w:rsidRPr="001F7194" w:rsidRDefault="00B622FC" w:rsidP="00F22112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8EA6C" w14:textId="77777777" w:rsidR="00B622FC" w:rsidRPr="0003652A" w:rsidRDefault="00B622FC" w:rsidP="00F22112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</w:p>
        </w:tc>
      </w:tr>
      <w:tr w:rsidR="00B622FC" w:rsidRPr="0003652A" w14:paraId="612921BA" w14:textId="77777777" w:rsidTr="00B43410">
        <w:trPr>
          <w:trHeight w:val="368"/>
        </w:trPr>
        <w:tc>
          <w:tcPr>
            <w:tcW w:w="7110" w:type="dxa"/>
            <w:shd w:val="clear" w:color="auto" w:fill="auto"/>
            <w:vAlign w:val="bottom"/>
          </w:tcPr>
          <w:p w14:paraId="429ED97F" w14:textId="77777777" w:rsidR="00B622FC" w:rsidRPr="001F7194" w:rsidRDefault="00B622FC" w:rsidP="00F22112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FB0D11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รวมเงินลงทุนสุทธิ</w:t>
            </w:r>
          </w:p>
        </w:tc>
        <w:tc>
          <w:tcPr>
            <w:tcW w:w="20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0AB82C" w14:textId="3C4D056D" w:rsidR="00B622FC" w:rsidRPr="0003652A" w:rsidRDefault="00B622FC" w:rsidP="00F22112">
            <w:pPr>
              <w:tabs>
                <w:tab w:val="decimal" w:pos="887"/>
              </w:tabs>
              <w:suppressAutoHyphens/>
              <w:snapToGrid w:val="0"/>
              <w:spacing w:after="0" w:line="240" w:lineRule="atLeast"/>
              <w:ind w:right="21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B622FC"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  <w:t>1,472</w:t>
            </w:r>
          </w:p>
        </w:tc>
      </w:tr>
    </w:tbl>
    <w:p w14:paraId="0F5D550E" w14:textId="77777777" w:rsidR="00B622FC" w:rsidRPr="009C14D7" w:rsidRDefault="00B622FC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p w14:paraId="412BF15A" w14:textId="0CDD1F50" w:rsidR="00FB6390" w:rsidRDefault="007F1EB9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รายได้</w:t>
      </w:r>
      <w:r w:rsidR="00065B20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เงิน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ปันผลจาก</w:t>
      </w:r>
      <w:r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BE374B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       </w:t>
      </w:r>
      <w:r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ที่รับรู้</w:t>
      </w:r>
      <w:r w:rsidR="001A2A06" w:rsidRPr="00E275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="0069791E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งบกำไรขาดทุน</w:t>
      </w:r>
      <w:r w:rsidR="00DD24E8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และกำไรขาดทุนเบ็ดเสร็จอื่น</w:t>
      </w:r>
      <w:r w:rsidR="00932323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รวม</w:t>
      </w:r>
      <w:r w:rsidR="00C12464" w:rsidRPr="007E794A" w:rsidDel="00C12464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สำหรับ</w:t>
      </w:r>
      <w:r w:rsidR="0069192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ปี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สิ้นสุดวันที่</w:t>
      </w:r>
      <w:r w:rsidR="0001032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="00FB3E1F" w:rsidRPr="00E275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="00691922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1 </w:t>
      </w:r>
      <w:r w:rsidR="00691922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ธันวาคม </w:t>
      </w:r>
      <w:r w:rsidR="000E1BC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2565 </w:t>
      </w:r>
      <w:r w:rsidR="001A2A06" w:rsidRPr="00E275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เป็น</w:t>
      </w:r>
      <w:r w:rsidR="001A2A06" w:rsidRPr="008F6C8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จำนวน</w:t>
      </w:r>
      <w:r w:rsidR="00FD6E1B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br/>
      </w:r>
      <w:r w:rsidR="00DB2E7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26</w:t>
      </w:r>
      <w:r w:rsidR="00A3030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="001A2A06" w:rsidRPr="008F6C89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ล้านบาท 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(</w:t>
      </w:r>
      <w:r w:rsidR="001A6C1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31</w:t>
      </w:r>
      <w:r w:rsidR="00EC5A2B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 </w:t>
      </w:r>
      <w:r w:rsidR="00EC5A2B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 xml:space="preserve">ธันวาคม </w:t>
      </w:r>
      <w:r w:rsidR="001A6C1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2564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: </w:t>
      </w:r>
      <w:r w:rsidR="001A6C1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20</w:t>
      </w:r>
      <w:r w:rsidR="004E7255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 xml:space="preserve"> </w:t>
      </w:r>
      <w:r w:rsidR="004E7255">
        <w:rPr>
          <w:rFonts w:ascii="Angsana New" w:eastAsia="Times New Roman" w:hAnsi="Angsana New" w:cs="Angsana New" w:hint="cs"/>
          <w:i/>
          <w:iCs/>
          <w:color w:val="000000"/>
          <w:sz w:val="30"/>
          <w:szCs w:val="30"/>
          <w:cs/>
          <w:lang w:eastAsia="zh-CN"/>
        </w:rPr>
        <w:t>ล้านบาท</w:t>
      </w:r>
      <w:r w:rsidR="001A2A06" w:rsidRPr="00E275F0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eastAsia="zh-CN"/>
        </w:rPr>
        <w:t>)</w:t>
      </w:r>
    </w:p>
    <w:p w14:paraId="21550EA5" w14:textId="77777777" w:rsidR="00FD6E1B" w:rsidRDefault="00FD6E1B">
      <w:pP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0422B3E" w14:textId="23DA7270" w:rsidR="00544424" w:rsidRPr="00316771" w:rsidRDefault="00544424" w:rsidP="003C4A80">
      <w:pPr>
        <w:numPr>
          <w:ilvl w:val="0"/>
          <w:numId w:val="36"/>
        </w:numPr>
        <w:tabs>
          <w:tab w:val="left" w:pos="1170"/>
        </w:tabs>
        <w:suppressAutoHyphens/>
        <w:spacing w:after="0" w:line="240" w:lineRule="auto"/>
        <w:ind w:left="540" w:right="-25" w:hanging="540"/>
        <w:jc w:val="both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  <w:r w:rsidRPr="00316771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เงินลงทุนใน</w:t>
      </w:r>
      <w:r w:rsidRPr="00316771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หลักทรัพย์ที่</w:t>
      </w:r>
      <w:r w:rsidR="003C4A80">
        <w:rPr>
          <w:rFonts w:asciiTheme="majorBidi" w:eastAsia="Times New Roman" w:hAnsiTheme="majorBidi" w:cstheme="majorBidi" w:hint="cs"/>
          <w:b/>
          <w:bCs/>
          <w:i/>
          <w:iCs/>
          <w:color w:val="000000"/>
          <w:sz w:val="30"/>
          <w:szCs w:val="30"/>
          <w:cs/>
          <w:lang w:eastAsia="zh-CN"/>
        </w:rPr>
        <w:t>กลุ่มบริษัท</w:t>
      </w:r>
      <w:r w:rsidRPr="00316771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 xml:space="preserve">ถือหุ้นตั้งแต่ร้อยละ </w:t>
      </w:r>
      <w:r w:rsidRPr="00316771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  <w:t xml:space="preserve">10 </w:t>
      </w:r>
      <w:r w:rsidRPr="00316771"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cs/>
          <w:lang w:eastAsia="zh-CN"/>
        </w:rPr>
        <w:t>ขึ้นไป</w:t>
      </w:r>
    </w:p>
    <w:p w14:paraId="5AF15F7B" w14:textId="20CE87BD" w:rsidR="00544424" w:rsidRDefault="00544424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73"/>
        <w:gridCol w:w="1377"/>
        <w:gridCol w:w="237"/>
        <w:gridCol w:w="1293"/>
        <w:gridCol w:w="243"/>
        <w:gridCol w:w="1377"/>
        <w:gridCol w:w="243"/>
        <w:gridCol w:w="1557"/>
      </w:tblGrid>
      <w:tr w:rsidR="00512993" w:rsidRPr="00316771" w14:paraId="14915C59" w14:textId="77777777" w:rsidTr="00F22112">
        <w:tc>
          <w:tcPr>
            <w:tcW w:w="2673" w:type="dxa"/>
          </w:tcPr>
          <w:p w14:paraId="05BE713C" w14:textId="77777777" w:rsidR="00512993" w:rsidRPr="00316771" w:rsidRDefault="00512993" w:rsidP="00F22112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327" w:type="dxa"/>
            <w:gridSpan w:val="7"/>
          </w:tcPr>
          <w:p w14:paraId="760ABA13" w14:textId="77777777" w:rsidR="00512993" w:rsidRPr="00316771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316771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512993" w:rsidRPr="00316771" w14:paraId="3091030B" w14:textId="77777777" w:rsidTr="00F22112">
        <w:tc>
          <w:tcPr>
            <w:tcW w:w="2673" w:type="dxa"/>
          </w:tcPr>
          <w:p w14:paraId="2790761C" w14:textId="77777777" w:rsidR="00512993" w:rsidRPr="00316771" w:rsidRDefault="00512993" w:rsidP="00512993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07" w:type="dxa"/>
            <w:gridSpan w:val="3"/>
            <w:vAlign w:val="bottom"/>
          </w:tcPr>
          <w:p w14:paraId="6C0FD75A" w14:textId="701B1E3A" w:rsidR="00512993" w:rsidRPr="00316771" w:rsidRDefault="00512993" w:rsidP="00512993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43" w:type="dxa"/>
          </w:tcPr>
          <w:p w14:paraId="36C586F7" w14:textId="77777777" w:rsidR="00512993" w:rsidRPr="00316771" w:rsidRDefault="00512993" w:rsidP="00512993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177" w:type="dxa"/>
            <w:gridSpan w:val="3"/>
            <w:vAlign w:val="bottom"/>
          </w:tcPr>
          <w:p w14:paraId="52D78187" w14:textId="1B2409AA" w:rsidR="00512993" w:rsidRPr="00316771" w:rsidRDefault="00512993" w:rsidP="00512993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D03C7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</w:tr>
      <w:tr w:rsidR="00512993" w:rsidRPr="00316771" w14:paraId="08E3F58E" w14:textId="77777777" w:rsidTr="00F22112">
        <w:tc>
          <w:tcPr>
            <w:tcW w:w="2673" w:type="dxa"/>
          </w:tcPr>
          <w:p w14:paraId="064C4395" w14:textId="77777777" w:rsidR="00512993" w:rsidRPr="00316771" w:rsidRDefault="00512993" w:rsidP="00512993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07" w:type="dxa"/>
            <w:gridSpan w:val="3"/>
            <w:vAlign w:val="bottom"/>
          </w:tcPr>
          <w:p w14:paraId="36C961E7" w14:textId="66C2AA91" w:rsidR="00512993" w:rsidRPr="00512993" w:rsidRDefault="00512993" w:rsidP="00512993">
            <w:pPr>
              <w:suppressAutoHyphens/>
              <w:spacing w:after="0" w:line="240" w:lineRule="auto"/>
              <w:ind w:left="-81" w:right="-100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(หลัง</w:t>
            </w:r>
            <w:r w:rsidRPr="003D07B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</w:t>
            </w: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43" w:type="dxa"/>
          </w:tcPr>
          <w:p w14:paraId="66BDAC4A" w14:textId="77777777" w:rsidR="00512993" w:rsidRPr="00316771" w:rsidRDefault="00512993" w:rsidP="00512993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3177" w:type="dxa"/>
            <w:gridSpan w:val="3"/>
            <w:vAlign w:val="bottom"/>
          </w:tcPr>
          <w:p w14:paraId="158776C4" w14:textId="50938783" w:rsidR="00512993" w:rsidRDefault="00512993" w:rsidP="00512993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3D07BD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ก่อนการ</w:t>
            </w:r>
            <w:r w:rsidRPr="003D07BD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</w:tr>
      <w:tr w:rsidR="00512993" w:rsidRPr="00316771" w14:paraId="251817B9" w14:textId="77777777" w:rsidTr="00F22112">
        <w:tc>
          <w:tcPr>
            <w:tcW w:w="2673" w:type="dxa"/>
          </w:tcPr>
          <w:p w14:paraId="462E7F28" w14:textId="77777777" w:rsidR="00512993" w:rsidRPr="00316771" w:rsidRDefault="00512993" w:rsidP="00F22112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77" w:type="dxa"/>
          </w:tcPr>
          <w:p w14:paraId="00D10A49" w14:textId="77777777" w:rsidR="00512993" w:rsidRPr="00316771" w:rsidRDefault="00512993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จำนวนราย</w:t>
            </w:r>
            <w:r w:rsidRPr="0031677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237" w:type="dxa"/>
          </w:tcPr>
          <w:p w14:paraId="6E844372" w14:textId="77777777" w:rsidR="00512993" w:rsidRPr="00316771" w:rsidRDefault="00512993" w:rsidP="00F22112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3" w:type="dxa"/>
            <w:hideMark/>
          </w:tcPr>
          <w:p w14:paraId="631C5DB4" w14:textId="77777777" w:rsidR="00512993" w:rsidRPr="00316771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  <w:tc>
          <w:tcPr>
            <w:tcW w:w="243" w:type="dxa"/>
          </w:tcPr>
          <w:p w14:paraId="5243C058" w14:textId="77777777" w:rsidR="00512993" w:rsidRPr="00316771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77" w:type="dxa"/>
          </w:tcPr>
          <w:p w14:paraId="0C36D6C6" w14:textId="77777777" w:rsidR="00512993" w:rsidRPr="00316771" w:rsidRDefault="00512993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จำนวนรา</w:t>
            </w:r>
            <w:r w:rsidRPr="00316771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zh-CN"/>
              </w:rPr>
              <w:t>ย</w:t>
            </w:r>
          </w:p>
        </w:tc>
        <w:tc>
          <w:tcPr>
            <w:tcW w:w="243" w:type="dxa"/>
          </w:tcPr>
          <w:p w14:paraId="2EDA2580" w14:textId="77777777" w:rsidR="00512993" w:rsidRPr="00316771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7" w:type="dxa"/>
            <w:hideMark/>
          </w:tcPr>
          <w:p w14:paraId="01DD627D" w14:textId="77777777" w:rsidR="00512993" w:rsidRPr="00316771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มูลค่ายุติธรรม</w:t>
            </w:r>
          </w:p>
        </w:tc>
      </w:tr>
      <w:tr w:rsidR="00512993" w:rsidRPr="00316771" w14:paraId="437EACC4" w14:textId="77777777" w:rsidTr="00F22112">
        <w:tc>
          <w:tcPr>
            <w:tcW w:w="2673" w:type="dxa"/>
          </w:tcPr>
          <w:p w14:paraId="2852E489" w14:textId="77777777" w:rsidR="00512993" w:rsidRPr="00316771" w:rsidRDefault="00512993" w:rsidP="00F22112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77" w:type="dxa"/>
          </w:tcPr>
          <w:p w14:paraId="0F161B76" w14:textId="77777777" w:rsidR="00512993" w:rsidRPr="00316771" w:rsidRDefault="00512993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7" w:type="dxa"/>
          </w:tcPr>
          <w:p w14:paraId="5E28407A" w14:textId="77777777" w:rsidR="00512993" w:rsidRPr="00316771" w:rsidRDefault="00512993" w:rsidP="00F22112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3" w:type="dxa"/>
          </w:tcPr>
          <w:p w14:paraId="493E7484" w14:textId="77777777" w:rsidR="00512993" w:rsidRPr="00316771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</w:t>
            </w:r>
            <w:r w:rsidRPr="00316771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31677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43" w:type="dxa"/>
          </w:tcPr>
          <w:p w14:paraId="7C08D0E1" w14:textId="77777777" w:rsidR="00512993" w:rsidRPr="00316771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77" w:type="dxa"/>
          </w:tcPr>
          <w:p w14:paraId="79423B46" w14:textId="77777777" w:rsidR="00512993" w:rsidRPr="00316771" w:rsidRDefault="00512993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43" w:type="dxa"/>
          </w:tcPr>
          <w:p w14:paraId="7CE8F03A" w14:textId="77777777" w:rsidR="00512993" w:rsidRPr="00316771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57" w:type="dxa"/>
          </w:tcPr>
          <w:p w14:paraId="0F54CE65" w14:textId="77777777" w:rsidR="00512993" w:rsidRPr="00316771" w:rsidRDefault="00512993" w:rsidP="00F22112">
            <w:pPr>
              <w:suppressAutoHyphens/>
              <w:spacing w:after="0" w:line="240" w:lineRule="auto"/>
              <w:ind w:left="-175" w:right="-120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16771">
              <w:rPr>
                <w:rFonts w:asciiTheme="majorBidi" w:eastAsia="Times New Roman" w:hAnsiTheme="majorBidi" w:cstheme="majorBidi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</w:t>
            </w:r>
            <w:r w:rsidRPr="00316771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431DA3" w:rsidRPr="00316771" w14:paraId="0FB089EE" w14:textId="77777777" w:rsidTr="00F22112">
        <w:tc>
          <w:tcPr>
            <w:tcW w:w="2673" w:type="dxa"/>
            <w:vAlign w:val="bottom"/>
            <w:hideMark/>
          </w:tcPr>
          <w:p w14:paraId="6DB6BE42" w14:textId="77777777" w:rsidR="00431DA3" w:rsidRPr="00A0345C" w:rsidRDefault="00431DA3" w:rsidP="00431DA3">
            <w:pPr>
              <w:suppressAutoHyphens/>
              <w:spacing w:after="0" w:line="240" w:lineRule="auto"/>
              <w:ind w:left="75" w:right="-29" w:hanging="86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F570D3">
              <w:rPr>
                <w:rFonts w:asciiTheme="majorBidi" w:eastAsia="Times New Roman" w:hAnsiTheme="majorBidi" w:cstheme="majorBidi"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377" w:type="dxa"/>
            <w:tcBorders>
              <w:left w:val="nil"/>
              <w:right w:val="nil"/>
            </w:tcBorders>
          </w:tcPr>
          <w:p w14:paraId="16ADC8C4" w14:textId="7A9FF5C6" w:rsidR="00431DA3" w:rsidRPr="00F570D3" w:rsidRDefault="00C32F10" w:rsidP="00431DA3">
            <w:pPr>
              <w:tabs>
                <w:tab w:val="left" w:pos="641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19</w:t>
            </w:r>
          </w:p>
        </w:tc>
        <w:tc>
          <w:tcPr>
            <w:tcW w:w="237" w:type="dxa"/>
          </w:tcPr>
          <w:p w14:paraId="23FBB224" w14:textId="77777777" w:rsidR="00431DA3" w:rsidRPr="00F570D3" w:rsidRDefault="00431DA3" w:rsidP="00431DA3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293" w:type="dxa"/>
            <w:tcBorders>
              <w:left w:val="nil"/>
              <w:right w:val="nil"/>
            </w:tcBorders>
            <w:vAlign w:val="bottom"/>
          </w:tcPr>
          <w:p w14:paraId="09EDC5A1" w14:textId="3675E2EB" w:rsidR="00431DA3" w:rsidRPr="00F570D3" w:rsidRDefault="00C32F10" w:rsidP="00431DA3">
            <w:pPr>
              <w:tabs>
                <w:tab w:val="decimal" w:pos="520"/>
                <w:tab w:val="left" w:pos="823"/>
              </w:tabs>
              <w:spacing w:after="0" w:line="240" w:lineRule="auto"/>
              <w:ind w:left="15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528</w:t>
            </w:r>
          </w:p>
        </w:tc>
        <w:tc>
          <w:tcPr>
            <w:tcW w:w="243" w:type="dxa"/>
          </w:tcPr>
          <w:p w14:paraId="01C36DF6" w14:textId="77777777" w:rsidR="00431DA3" w:rsidRPr="00F570D3" w:rsidRDefault="00431DA3" w:rsidP="00431DA3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77" w:type="dxa"/>
          </w:tcPr>
          <w:p w14:paraId="415E19E2" w14:textId="443484E7" w:rsidR="00431DA3" w:rsidRPr="00F570D3" w:rsidRDefault="00431DA3" w:rsidP="00431DA3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004A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16</w:t>
            </w:r>
          </w:p>
        </w:tc>
        <w:tc>
          <w:tcPr>
            <w:tcW w:w="243" w:type="dxa"/>
          </w:tcPr>
          <w:p w14:paraId="5213D0B0" w14:textId="77777777" w:rsidR="00431DA3" w:rsidRPr="00F570D3" w:rsidRDefault="00431DA3" w:rsidP="00431DA3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57" w:type="dxa"/>
            <w:tcBorders>
              <w:left w:val="nil"/>
              <w:right w:val="nil"/>
            </w:tcBorders>
            <w:vAlign w:val="bottom"/>
          </w:tcPr>
          <w:p w14:paraId="5D39DBC2" w14:textId="2DDB6E02" w:rsidR="00431DA3" w:rsidRPr="003B2715" w:rsidRDefault="00431DA3" w:rsidP="00431DA3">
            <w:pPr>
              <w:tabs>
                <w:tab w:val="decimal" w:pos="520"/>
                <w:tab w:val="left" w:pos="1002"/>
              </w:tabs>
              <w:spacing w:after="0" w:line="240" w:lineRule="auto"/>
              <w:ind w:left="15" w:right="-20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eastAsia="zh-CN"/>
              </w:rPr>
            </w:pPr>
            <w:r w:rsidRPr="00E3004A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3,735</w:t>
            </w:r>
          </w:p>
        </w:tc>
      </w:tr>
    </w:tbl>
    <w:p w14:paraId="18B4843F" w14:textId="1351A9E6" w:rsidR="00544424" w:rsidRPr="00D75B5C" w:rsidRDefault="00544424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3EEF99D9" w14:textId="00065653" w:rsidR="009C5F16" w:rsidRDefault="009C5F16" w:rsidP="009C5F16">
      <w:pPr>
        <w:tabs>
          <w:tab w:val="left" w:pos="450"/>
          <w:tab w:val="left" w:pos="810"/>
        </w:tabs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5218D9">
        <w:rPr>
          <w:rFonts w:asciiTheme="majorBidi" w:eastAsia="Times New Roman" w:hAnsiTheme="majorBidi" w:cstheme="majorBidi"/>
          <w:color w:val="000000"/>
          <w:sz w:val="28"/>
          <w:vertAlign w:val="superscript"/>
          <w:lang w:eastAsia="zh-CN"/>
        </w:rPr>
        <w:t>*</w:t>
      </w:r>
      <w:r w:rsidRPr="005218D9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5218D9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ab/>
      </w:r>
      <w:r w:rsidRPr="005218D9">
        <w:rPr>
          <w:rFonts w:asciiTheme="majorBidi" w:eastAsia="Times New Roman" w:hAnsiTheme="majorBidi" w:cs="Angsana New"/>
          <w:color w:val="000000"/>
          <w:sz w:val="20"/>
          <w:szCs w:val="20"/>
          <w:cs/>
          <w:lang w:eastAsia="zh-CN"/>
        </w:rPr>
        <w:t xml:space="preserve">รวมถึงเงินลงทุนกลุ่มหนึ่งที่จัดประเภทเป็นเครื่องมือทางการเงินที่วัดมูลค่าด้วยมูลค่ายุติธรรมผ่านกำไรหรือขาดทุนในหมายเหตุข้อ </w:t>
      </w:r>
      <w:r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  <w:t>8</w:t>
      </w:r>
      <w:r w:rsidRPr="005218D9">
        <w:rPr>
          <w:rFonts w:asciiTheme="majorBidi" w:eastAsia="Times New Roman" w:hAnsiTheme="majorBidi" w:cs="Angsana New" w:hint="cs"/>
          <w:color w:val="000000"/>
          <w:sz w:val="20"/>
          <w:szCs w:val="20"/>
          <w:cs/>
          <w:lang w:eastAsia="zh-CN"/>
        </w:rPr>
        <w:t xml:space="preserve"> และเงินลงทุนในหมายเหตุข้อ </w:t>
      </w:r>
      <w:r>
        <w:rPr>
          <w:rFonts w:asciiTheme="majorBidi" w:eastAsia="Times New Roman" w:hAnsiTheme="majorBidi" w:cs="Angsana New"/>
          <w:color w:val="000000"/>
          <w:sz w:val="20"/>
          <w:szCs w:val="20"/>
          <w:lang w:eastAsia="zh-CN"/>
        </w:rPr>
        <w:t>10.1</w:t>
      </w:r>
    </w:p>
    <w:p w14:paraId="344AB589" w14:textId="0D3574E2" w:rsidR="009C5F16" w:rsidRDefault="00262EAE" w:rsidP="00262EAE">
      <w:pP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br w:type="page"/>
      </w:r>
    </w:p>
    <w:p w14:paraId="4DEEBFA8" w14:textId="56CDFB30" w:rsidR="00B742E5" w:rsidRPr="00E275F0" w:rsidRDefault="00B742E5" w:rsidP="003C4A80">
      <w:pPr>
        <w:numPr>
          <w:ilvl w:val="0"/>
          <w:numId w:val="36"/>
        </w:numPr>
        <w:tabs>
          <w:tab w:val="left" w:pos="1170"/>
        </w:tabs>
        <w:suppressAutoHyphens/>
        <w:spacing w:after="0" w:line="240" w:lineRule="auto"/>
        <w:ind w:left="540" w:right="-25" w:hanging="540"/>
        <w:jc w:val="both"/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lastRenderedPageBreak/>
        <w:t>เงินลงทุนใน</w:t>
      </w:r>
      <w:r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บริษัท</w:t>
      </w:r>
      <w:r w:rsidRPr="00E275F0">
        <w:rPr>
          <w:rFonts w:ascii="Angsana New" w:eastAsia="Times New Roman" w:hAnsi="Angsana New" w:cs="Angsana New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ที่</w:t>
      </w:r>
      <w:r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มีปัญหาเกี่ยวกับฐานะการเงิน</w:t>
      </w:r>
      <w:r w:rsidR="00666496" w:rsidRPr="00E275F0">
        <w:rPr>
          <w:rFonts w:ascii="Angsana New" w:eastAsia="Times New Roman" w:hAnsi="Angsana New" w:cs="Angsana New" w:hint="cs"/>
          <w:b/>
          <w:bCs/>
          <w:i/>
          <w:iCs/>
          <w:color w:val="000000"/>
          <w:spacing w:val="-4"/>
          <w:sz w:val="30"/>
          <w:szCs w:val="30"/>
          <w:cs/>
          <w:lang w:eastAsia="zh-CN"/>
        </w:rPr>
        <w:t>และผลการดำเนินงาน</w:t>
      </w:r>
    </w:p>
    <w:p w14:paraId="50AFB8DE" w14:textId="77777777" w:rsidR="00C7749A" w:rsidRDefault="00C7749A" w:rsidP="00516B7B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3DDA5865" w14:textId="1FEDDBAC" w:rsidR="00DF6878" w:rsidRDefault="00EC4687" w:rsidP="00512993">
      <w:pPr>
        <w:tabs>
          <w:tab w:val="left" w:pos="450"/>
          <w:tab w:val="left" w:pos="1080"/>
        </w:tabs>
        <w:suppressAutoHyphens/>
        <w:spacing w:after="0" w:line="240" w:lineRule="auto"/>
        <w:ind w:left="547" w:right="-29"/>
        <w:jc w:val="thaiDistribute"/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</w:pP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ณ </w:t>
      </w:r>
      <w:r w:rsidRPr="00CB598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วันที่ </w:t>
      </w:r>
      <w:bookmarkStart w:id="12" w:name="_Hlk97640396"/>
      <w:r w:rsidR="00CB598A" w:rsidRPr="00CB598A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691922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691922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bookmarkEnd w:id="12"/>
      <w:r w:rsidR="001F47F2" w:rsidRPr="00CB598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25</w:t>
      </w:r>
      <w:r w:rsidRPr="00CB598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6</w:t>
      </w:r>
      <w:r w:rsidR="00CB598A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5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งบการเงินรวมมี</w:t>
      </w:r>
      <w:r w:rsidR="007F68FF" w:rsidRPr="00E275F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ราคาทุนของ</w:t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เงินลงทุนในบริษัทที่มีปัญหาเกี่ยวกับฐานะการเงินและ</w:t>
      </w:r>
      <w:r w:rsidR="00BF75C9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br/>
      </w:r>
      <w:r w:rsidRPr="00E275F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ผลการ</w:t>
      </w:r>
      <w:r w:rsidRPr="00045740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ดำเนินงาน</w:t>
      </w:r>
      <w:r w:rsidR="00FC64B0" w:rsidRPr="0004574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ซึ่งได้</w:t>
      </w:r>
      <w:r w:rsidR="006D5771" w:rsidRPr="00045740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ถูกรายงานเป็นส่วนหนึ่ง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ของเงินลงทุน</w:t>
      </w:r>
      <w:r w:rsidR="00262BA4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ที่</w:t>
      </w:r>
      <w:r w:rsidR="006D5771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จัดประเภทเป็นเครื่องมือทางการเงินที่วัดมูลค่าด้วยมูลค่ายุติธรรมผ่านกำไรหรือขาดทุนใน</w:t>
      </w:r>
      <w:r w:rsidR="006D5771" w:rsidRPr="00FB054F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หมายเหตุข้อ </w:t>
      </w:r>
      <w:r w:rsidR="006A5E54" w:rsidRPr="00FB054F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8</w:t>
      </w:r>
      <w:r w:rsidR="006D5771" w:rsidRPr="00FB054F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6D5771" w:rsidRPr="00FB054F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และเงินล</w:t>
      </w:r>
      <w:r w:rsidR="00BD25FC" w:rsidRPr="00FB054F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ง</w:t>
      </w:r>
      <w:r w:rsidR="006D5771" w:rsidRPr="00FB054F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ทุนในหมายเหตุข้อ </w:t>
      </w:r>
      <w:r w:rsidR="00460360" w:rsidRPr="00FB054F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10</w:t>
      </w:r>
      <w:r w:rsidR="006D5771" w:rsidRPr="00FB054F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.1</w:t>
      </w:r>
      <w:r w:rsidR="00995388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 xml:space="preserve"> เป็น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จำนวน</w:t>
      </w:r>
      <w:r w:rsidR="001A2A06" w:rsidRPr="006D65CB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 xml:space="preserve"> </w:t>
      </w:r>
      <w:r w:rsidR="000B0010"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t>486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ล้านบาท </w:t>
      </w:r>
      <w:r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เงิ</w:t>
      </w:r>
      <w:r w:rsidR="00522D63"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น</w:t>
      </w:r>
      <w:r w:rsidRPr="006D65CB">
        <w:rPr>
          <w:rFonts w:asciiTheme="majorBidi" w:eastAsia="Times New Roman" w:hAnsiTheme="majorBidi" w:cs="Angsana New" w:hint="cs"/>
          <w:color w:val="000000"/>
          <w:sz w:val="30"/>
          <w:szCs w:val="30"/>
          <w:cs/>
          <w:lang w:eastAsia="zh-CN"/>
        </w:rPr>
        <w:t>ลงทุนดังกล่าวมีมูลค่ายุติธรรมเป็นศูนย์ ณ วันที่รายงาน</w:t>
      </w:r>
      <w:r w:rsidRPr="006D65CB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 xml:space="preserve"> 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(</w:t>
      </w:r>
      <w:r w:rsidR="006B120D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 xml:space="preserve">31 </w:t>
      </w:r>
      <w:r w:rsidR="006B120D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 xml:space="preserve">ธันวาคม </w:t>
      </w:r>
      <w:r w:rsidR="000D6C57"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25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>6</w:t>
      </w:r>
      <w:r w:rsidR="00CB3AD7"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4</w:t>
      </w:r>
      <w:r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: </w:t>
      </w:r>
      <w:r w:rsidR="007F68FF" w:rsidRPr="006D65CB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 xml:space="preserve">ราคาทุนจำนวน </w:t>
      </w:r>
      <w:r w:rsidR="000D6C57"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2</w:t>
      </w:r>
      <w:r w:rsidR="00CB598A" w:rsidRPr="006D65CB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85</w:t>
      </w:r>
      <w:r w:rsidRPr="008F6C89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 ล้าน</w:t>
      </w:r>
      <w:r w:rsidRPr="007E794A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  <w:t xml:space="preserve">บาท </w:t>
      </w:r>
      <w:r w:rsidR="001A2A06" w:rsidRPr="008F6C89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โดย</w:t>
      </w:r>
      <w:r w:rsidR="001A2A06" w:rsidRPr="00E275F0">
        <w:rPr>
          <w:rFonts w:asciiTheme="majorBidi" w:eastAsia="Times New Roman" w:hAnsiTheme="majorBidi" w:cs="Angsana New" w:hint="cs"/>
          <w:i/>
          <w:iCs/>
          <w:color w:val="000000"/>
          <w:sz w:val="30"/>
          <w:szCs w:val="30"/>
          <w:cs/>
          <w:lang w:eastAsia="zh-CN"/>
        </w:rPr>
        <w:t>มีมูลค่ายุติธรรมเป็นศูนย์</w:t>
      </w:r>
      <w:r w:rsidR="007F68FF" w:rsidRPr="00E275F0"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lang w:eastAsia="zh-CN"/>
        </w:rPr>
        <w:t>)</w:t>
      </w:r>
    </w:p>
    <w:p w14:paraId="345C5640" w14:textId="77777777" w:rsidR="0040170E" w:rsidRDefault="0040170E">
      <w:pPr>
        <w:rPr>
          <w:rFonts w:asciiTheme="majorBidi" w:eastAsia="Times New Roman" w:hAnsiTheme="majorBidi" w:cs="Angsana New"/>
          <w:i/>
          <w:iCs/>
          <w:color w:val="000000"/>
          <w:sz w:val="30"/>
          <w:szCs w:val="30"/>
          <w:cs/>
          <w:lang w:eastAsia="zh-CN"/>
        </w:rPr>
      </w:pPr>
    </w:p>
    <w:p w14:paraId="1464FC98" w14:textId="266664B0" w:rsidR="002A7519" w:rsidRDefault="00B742E5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E275F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เงินลงทุนในบริษัทย่อย</w:t>
      </w:r>
      <w:r w:rsidR="00B05267"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t xml:space="preserve"> </w:t>
      </w:r>
      <w:r w:rsidRPr="00E275F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บริษัทร่วม</w:t>
      </w:r>
      <w:r w:rsidR="00B0526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และการร่วมค้า</w:t>
      </w:r>
      <w:r w:rsidRPr="00E275F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สุทธิ</w:t>
      </w:r>
    </w:p>
    <w:p w14:paraId="21056BEA" w14:textId="55759628" w:rsidR="002F5C89" w:rsidRDefault="002F5C89" w:rsidP="002F5C89">
      <w:pPr>
        <w:suppressAutoHyphens/>
        <w:spacing w:after="0" w:line="240" w:lineRule="atLeast"/>
        <w:ind w:left="540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tbl>
      <w:tblPr>
        <w:tblW w:w="91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326"/>
        <w:gridCol w:w="1291"/>
        <w:gridCol w:w="672"/>
        <w:gridCol w:w="709"/>
        <w:gridCol w:w="567"/>
        <w:gridCol w:w="635"/>
        <w:gridCol w:w="616"/>
        <w:gridCol w:w="666"/>
        <w:gridCol w:w="671"/>
        <w:gridCol w:w="7"/>
      </w:tblGrid>
      <w:tr w:rsidR="0051393E" w:rsidRPr="00B742E5" w14:paraId="663D2017" w14:textId="77777777" w:rsidTr="00F22112">
        <w:trPr>
          <w:gridAfter w:val="1"/>
          <w:wAfter w:w="7" w:type="dxa"/>
        </w:trPr>
        <w:tc>
          <w:tcPr>
            <w:tcW w:w="3326" w:type="dxa"/>
            <w:vAlign w:val="bottom"/>
          </w:tcPr>
          <w:p w14:paraId="164CE1D1" w14:textId="77777777" w:rsidR="0051393E" w:rsidRPr="007669C3" w:rsidRDefault="0051393E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left="-29"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</w:tcPr>
          <w:p w14:paraId="1E7FDA3B" w14:textId="77777777" w:rsidR="0051393E" w:rsidRPr="007669C3" w:rsidRDefault="0051393E" w:rsidP="00F221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29E3D1F7" w14:textId="77777777" w:rsidR="0051393E" w:rsidRPr="007669C3" w:rsidRDefault="0051393E" w:rsidP="00F22112">
            <w:pPr>
              <w:suppressAutoHyphens/>
              <w:snapToGrid w:val="0"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3864" w:type="dxa"/>
            <w:gridSpan w:val="6"/>
            <w:hideMark/>
          </w:tcPr>
          <w:p w14:paraId="23FAC3FA" w14:textId="77777777" w:rsidR="0051393E" w:rsidRPr="007669C3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งบการเงินรวม</w:t>
            </w:r>
          </w:p>
        </w:tc>
      </w:tr>
      <w:tr w:rsidR="0051393E" w:rsidRPr="00B742E5" w14:paraId="65140CEA" w14:textId="77777777" w:rsidTr="00F22112">
        <w:tc>
          <w:tcPr>
            <w:tcW w:w="3326" w:type="dxa"/>
            <w:vAlign w:val="bottom"/>
          </w:tcPr>
          <w:p w14:paraId="5204FD21" w14:textId="77777777" w:rsidR="0051393E" w:rsidRPr="007669C3" w:rsidRDefault="0051393E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</w:tcPr>
          <w:p w14:paraId="246FAE9C" w14:textId="77777777" w:rsidR="0051393E" w:rsidRPr="007669C3" w:rsidRDefault="0051393E" w:rsidP="00F221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6B8A656B" w14:textId="77777777" w:rsidR="0051393E" w:rsidRPr="007669C3" w:rsidRDefault="0051393E" w:rsidP="00F221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</w:t>
            </w:r>
          </w:p>
        </w:tc>
        <w:tc>
          <w:tcPr>
            <w:tcW w:w="1276" w:type="dxa"/>
            <w:gridSpan w:val="2"/>
            <w:hideMark/>
          </w:tcPr>
          <w:p w14:paraId="3761B667" w14:textId="77777777" w:rsidR="0051393E" w:rsidRPr="007669C3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35" w:type="dxa"/>
          </w:tcPr>
          <w:p w14:paraId="3A9F6310" w14:textId="77777777" w:rsidR="0051393E" w:rsidRPr="007669C3" w:rsidRDefault="0051393E" w:rsidP="00F221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</w:tcPr>
          <w:p w14:paraId="0FA827E5" w14:textId="77777777" w:rsidR="0051393E" w:rsidRPr="007669C3" w:rsidRDefault="0051393E" w:rsidP="00F221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</w:tcPr>
          <w:p w14:paraId="410F2FD1" w14:textId="77777777" w:rsidR="0051393E" w:rsidRPr="007669C3" w:rsidRDefault="0051393E" w:rsidP="00F221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8" w:type="dxa"/>
            <w:gridSpan w:val="2"/>
          </w:tcPr>
          <w:p w14:paraId="7EAA4488" w14:textId="77777777" w:rsidR="0051393E" w:rsidRPr="007669C3" w:rsidRDefault="0051393E" w:rsidP="00F22112">
            <w:pPr>
              <w:suppressAutoHyphens/>
              <w:snapToGrid w:val="0"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51393E" w:rsidRPr="00B742E5" w14:paraId="69631578" w14:textId="77777777" w:rsidTr="00F22112">
        <w:trPr>
          <w:gridAfter w:val="1"/>
          <w:wAfter w:w="7" w:type="dxa"/>
        </w:trPr>
        <w:tc>
          <w:tcPr>
            <w:tcW w:w="3326" w:type="dxa"/>
            <w:vAlign w:val="bottom"/>
          </w:tcPr>
          <w:p w14:paraId="4D40626C" w14:textId="77777777" w:rsidR="0051393E" w:rsidRPr="007669C3" w:rsidRDefault="0051393E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</w:tcPr>
          <w:p w14:paraId="3A0C94EA" w14:textId="77777777" w:rsidR="0051393E" w:rsidRPr="007669C3" w:rsidRDefault="0051393E" w:rsidP="00F221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hideMark/>
          </w:tcPr>
          <w:p w14:paraId="0FB99A05" w14:textId="77777777" w:rsidR="0051393E" w:rsidRPr="007669C3" w:rsidRDefault="0051393E" w:rsidP="00F221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หลักทรัพย์</w:t>
            </w:r>
          </w:p>
        </w:tc>
        <w:tc>
          <w:tcPr>
            <w:tcW w:w="1276" w:type="dxa"/>
            <w:gridSpan w:val="2"/>
            <w:hideMark/>
          </w:tcPr>
          <w:p w14:paraId="5E567074" w14:textId="77777777" w:rsidR="0051393E" w:rsidRPr="007669C3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2588" w:type="dxa"/>
            <w:gridSpan w:val="4"/>
            <w:hideMark/>
          </w:tcPr>
          <w:p w14:paraId="35250CA6" w14:textId="77777777" w:rsidR="0051393E" w:rsidRPr="007669C3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</w:tr>
      <w:tr w:rsidR="0051393E" w:rsidRPr="00B742E5" w14:paraId="6ED95521" w14:textId="77777777" w:rsidTr="00F22112">
        <w:tc>
          <w:tcPr>
            <w:tcW w:w="3326" w:type="dxa"/>
            <w:vAlign w:val="bottom"/>
          </w:tcPr>
          <w:p w14:paraId="193B7C48" w14:textId="77777777" w:rsidR="0051393E" w:rsidRPr="007669C3" w:rsidRDefault="0051393E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  <w:hideMark/>
          </w:tcPr>
          <w:p w14:paraId="1A1B87E9" w14:textId="77777777" w:rsidR="0051393E" w:rsidRPr="007669C3" w:rsidRDefault="0051393E" w:rsidP="00F22112">
            <w:pPr>
              <w:suppressAutoHyphens/>
              <w:spacing w:after="0" w:line="240" w:lineRule="atLeast"/>
              <w:ind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672" w:type="dxa"/>
            <w:hideMark/>
          </w:tcPr>
          <w:p w14:paraId="2D39C080" w14:textId="77777777" w:rsidR="0051393E" w:rsidRPr="007669C3" w:rsidRDefault="0051393E" w:rsidP="00F221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ที่ลงทุน</w:t>
            </w:r>
          </w:p>
        </w:tc>
        <w:tc>
          <w:tcPr>
            <w:tcW w:w="1276" w:type="dxa"/>
            <w:gridSpan w:val="2"/>
            <w:hideMark/>
          </w:tcPr>
          <w:p w14:paraId="1B9AB396" w14:textId="77777777" w:rsidR="0051393E" w:rsidRPr="007669C3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251" w:type="dxa"/>
            <w:gridSpan w:val="2"/>
            <w:hideMark/>
          </w:tcPr>
          <w:p w14:paraId="18E8471A" w14:textId="77777777" w:rsidR="0051393E" w:rsidRPr="007669C3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344" w:type="dxa"/>
            <w:gridSpan w:val="3"/>
            <w:hideMark/>
          </w:tcPr>
          <w:p w14:paraId="21FC8079" w14:textId="77777777" w:rsidR="0051393E" w:rsidRPr="007669C3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วิธีส่วนได้เสีย</w:t>
            </w:r>
          </w:p>
        </w:tc>
      </w:tr>
      <w:tr w:rsidR="0051393E" w:rsidRPr="00B742E5" w14:paraId="21FA85D5" w14:textId="77777777" w:rsidTr="0051393E">
        <w:trPr>
          <w:gridAfter w:val="1"/>
          <w:wAfter w:w="7" w:type="dxa"/>
          <w:trHeight w:val="236"/>
        </w:trPr>
        <w:tc>
          <w:tcPr>
            <w:tcW w:w="3326" w:type="dxa"/>
            <w:vAlign w:val="bottom"/>
          </w:tcPr>
          <w:p w14:paraId="22A3D584" w14:textId="77777777" w:rsidR="0051393E" w:rsidRPr="007669C3" w:rsidRDefault="0051393E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0242EC9E" w14:textId="77777777" w:rsidR="0051393E" w:rsidRPr="007669C3" w:rsidRDefault="0051393E" w:rsidP="00F22112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5C7C1DB2" w14:textId="77777777" w:rsidR="0051393E" w:rsidRPr="007669C3" w:rsidRDefault="0051393E" w:rsidP="00F221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hideMark/>
          </w:tcPr>
          <w:p w14:paraId="0F82B681" w14:textId="77777777" w:rsidR="0051393E" w:rsidRPr="00B77194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567" w:type="dxa"/>
            <w:hideMark/>
          </w:tcPr>
          <w:p w14:paraId="24A03F11" w14:textId="1F254847" w:rsidR="0051393E" w:rsidRPr="007669C3" w:rsidRDefault="0051393E" w:rsidP="00F22112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35" w:type="dxa"/>
            <w:hideMark/>
          </w:tcPr>
          <w:p w14:paraId="19565637" w14:textId="77777777" w:rsidR="0051393E" w:rsidRPr="007669C3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16" w:type="dxa"/>
            <w:hideMark/>
          </w:tcPr>
          <w:p w14:paraId="5BBB96AC" w14:textId="68792F29" w:rsidR="0051393E" w:rsidRPr="007669C3" w:rsidRDefault="0051393E" w:rsidP="00F22112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666" w:type="dxa"/>
            <w:hideMark/>
          </w:tcPr>
          <w:p w14:paraId="5C1B826C" w14:textId="77777777" w:rsidR="0051393E" w:rsidRPr="007669C3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671" w:type="dxa"/>
            <w:hideMark/>
          </w:tcPr>
          <w:p w14:paraId="332EB5A0" w14:textId="77777777" w:rsidR="0051393E" w:rsidRPr="007669C3" w:rsidRDefault="0051393E" w:rsidP="00F22112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</w:tr>
      <w:tr w:rsidR="0051393E" w:rsidRPr="00B742E5" w14:paraId="62218BD2" w14:textId="77777777" w:rsidTr="00F22112">
        <w:trPr>
          <w:gridAfter w:val="1"/>
          <w:wAfter w:w="7" w:type="dxa"/>
        </w:trPr>
        <w:tc>
          <w:tcPr>
            <w:tcW w:w="3326" w:type="dxa"/>
            <w:vAlign w:val="bottom"/>
          </w:tcPr>
          <w:p w14:paraId="22ECF387" w14:textId="77777777" w:rsidR="0051393E" w:rsidRPr="007669C3" w:rsidRDefault="0051393E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  <w:vAlign w:val="bottom"/>
          </w:tcPr>
          <w:p w14:paraId="77474FE4" w14:textId="77777777" w:rsidR="0051393E" w:rsidRPr="002B22E3" w:rsidRDefault="0051393E" w:rsidP="00F22112">
            <w:pPr>
              <w:suppressAutoHyphens/>
              <w:snapToGrid w:val="0"/>
              <w:spacing w:after="0" w:line="240" w:lineRule="atLeast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  <w:shd w:val="clear" w:color="auto" w:fill="auto"/>
          </w:tcPr>
          <w:p w14:paraId="05D0D378" w14:textId="77777777" w:rsidR="0051393E" w:rsidRPr="002B22E3" w:rsidRDefault="0051393E" w:rsidP="00F22112">
            <w:pPr>
              <w:suppressAutoHyphens/>
              <w:spacing w:after="0" w:line="240" w:lineRule="atLeas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374D5CF7" w14:textId="77777777" w:rsidR="0051393E" w:rsidRPr="00F9213A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(หลัง</w:t>
            </w:r>
          </w:p>
          <w:p w14:paraId="2DF43650" w14:textId="77777777" w:rsidR="0051393E" w:rsidRPr="00F9213A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567" w:type="dxa"/>
            <w:shd w:val="clear" w:color="auto" w:fill="auto"/>
          </w:tcPr>
          <w:p w14:paraId="0CD478F3" w14:textId="77777777" w:rsidR="0051393E" w:rsidRPr="00F9213A" w:rsidRDefault="0051393E" w:rsidP="00F22112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(ก่อน</w:t>
            </w:r>
          </w:p>
          <w:p w14:paraId="4E30CC9B" w14:textId="77777777" w:rsidR="0051393E" w:rsidRPr="00F9213A" w:rsidRDefault="0051393E" w:rsidP="00F22112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635" w:type="dxa"/>
            <w:shd w:val="clear" w:color="auto" w:fill="auto"/>
          </w:tcPr>
          <w:p w14:paraId="41263757" w14:textId="77777777" w:rsidR="0051393E" w:rsidRPr="00F9213A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(หลัง</w:t>
            </w:r>
          </w:p>
          <w:p w14:paraId="7225E70F" w14:textId="77777777" w:rsidR="0051393E" w:rsidRPr="00F9213A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616" w:type="dxa"/>
            <w:shd w:val="clear" w:color="auto" w:fill="auto"/>
          </w:tcPr>
          <w:p w14:paraId="331E1E37" w14:textId="77777777" w:rsidR="0051393E" w:rsidRPr="00F9213A" w:rsidRDefault="0051393E" w:rsidP="00F22112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(ก่อน</w:t>
            </w:r>
          </w:p>
          <w:p w14:paraId="2579EFE3" w14:textId="77777777" w:rsidR="0051393E" w:rsidRPr="00F9213A" w:rsidRDefault="0051393E" w:rsidP="00F22112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666" w:type="dxa"/>
            <w:shd w:val="clear" w:color="auto" w:fill="auto"/>
          </w:tcPr>
          <w:p w14:paraId="51F48B04" w14:textId="77777777" w:rsidR="0051393E" w:rsidRPr="00F9213A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(หลัง</w:t>
            </w:r>
          </w:p>
          <w:p w14:paraId="2D85F118" w14:textId="77777777" w:rsidR="0051393E" w:rsidRPr="00F9213A" w:rsidRDefault="0051393E" w:rsidP="00F22112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671" w:type="dxa"/>
            <w:shd w:val="clear" w:color="auto" w:fill="auto"/>
          </w:tcPr>
          <w:p w14:paraId="067EFAFE" w14:textId="77777777" w:rsidR="0051393E" w:rsidRPr="00F9213A" w:rsidRDefault="0051393E" w:rsidP="00F22112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(ก่อน</w:t>
            </w:r>
          </w:p>
          <w:p w14:paraId="506F8A82" w14:textId="77777777" w:rsidR="0051393E" w:rsidRPr="00F9213A" w:rsidRDefault="0051393E" w:rsidP="00F22112">
            <w:pPr>
              <w:suppressAutoHyphens/>
              <w:spacing w:after="0" w:line="240" w:lineRule="atLeast"/>
              <w:ind w:left="-135" w:right="-10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9213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การปรับโครงสร้างกิจการ)</w:t>
            </w:r>
          </w:p>
        </w:tc>
      </w:tr>
      <w:tr w:rsidR="0051393E" w:rsidRPr="00B742E5" w14:paraId="071E63B2" w14:textId="77777777" w:rsidTr="00F22112">
        <w:trPr>
          <w:gridAfter w:val="1"/>
          <w:wAfter w:w="7" w:type="dxa"/>
        </w:trPr>
        <w:tc>
          <w:tcPr>
            <w:tcW w:w="3326" w:type="dxa"/>
          </w:tcPr>
          <w:p w14:paraId="3BFDD506" w14:textId="77777777" w:rsidR="0051393E" w:rsidRPr="007669C3" w:rsidRDefault="0051393E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91" w:type="dxa"/>
          </w:tcPr>
          <w:p w14:paraId="13E229F0" w14:textId="77777777" w:rsidR="0051393E" w:rsidRPr="007669C3" w:rsidRDefault="0051393E" w:rsidP="00F221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666F9F19" w14:textId="77777777" w:rsidR="0051393E" w:rsidRPr="007669C3" w:rsidRDefault="0051393E" w:rsidP="00F22112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76" w:type="dxa"/>
            <w:gridSpan w:val="2"/>
            <w:vAlign w:val="bottom"/>
            <w:hideMark/>
          </w:tcPr>
          <w:p w14:paraId="633763C9" w14:textId="77777777" w:rsidR="0051393E" w:rsidRPr="007669C3" w:rsidRDefault="0051393E" w:rsidP="00F22112">
            <w:pPr>
              <w:tabs>
                <w:tab w:val="decimal" w:pos="394"/>
              </w:tabs>
              <w:suppressAutoHyphens/>
              <w:spacing w:after="0" w:line="240" w:lineRule="atLeas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588" w:type="dxa"/>
            <w:gridSpan w:val="4"/>
            <w:vAlign w:val="bottom"/>
            <w:hideMark/>
          </w:tcPr>
          <w:p w14:paraId="5EFC10D3" w14:textId="77777777" w:rsidR="0051393E" w:rsidRPr="007669C3" w:rsidRDefault="0051393E" w:rsidP="00F22112">
            <w:pPr>
              <w:suppressAutoHyphens/>
              <w:spacing w:after="0" w:line="240" w:lineRule="atLeas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7669C3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51393E" w:rsidRPr="00B742E5" w14:paraId="4A4A672C" w14:textId="77777777" w:rsidTr="00F22112">
        <w:trPr>
          <w:gridAfter w:val="1"/>
          <w:wAfter w:w="7" w:type="dxa"/>
        </w:trPr>
        <w:tc>
          <w:tcPr>
            <w:tcW w:w="3326" w:type="dxa"/>
            <w:hideMark/>
          </w:tcPr>
          <w:p w14:paraId="33E34C80" w14:textId="609F801A" w:rsidR="0051393E" w:rsidRPr="00522D63" w:rsidRDefault="00E910CD" w:rsidP="00F22112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D156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การ</w:t>
            </w:r>
            <w:r w:rsidR="0051393E"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ร่วม</w:t>
            </w:r>
            <w:r w:rsidR="0051393E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ค้า</w:t>
            </w:r>
            <w:r w:rsidR="0051393E" w:rsidRPr="005E697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</w:t>
            </w:r>
            <w:r w:rsidR="0051393E" w:rsidRPr="00BD156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291" w:type="dxa"/>
          </w:tcPr>
          <w:p w14:paraId="31FAA41E" w14:textId="77777777" w:rsidR="0051393E" w:rsidRPr="005E697F" w:rsidRDefault="0051393E" w:rsidP="00F22112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7776CFAA" w14:textId="77777777" w:rsidR="0051393E" w:rsidRPr="005E697F" w:rsidRDefault="0051393E" w:rsidP="00F22112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24099283" w14:textId="77777777" w:rsidR="0051393E" w:rsidRPr="005E697F" w:rsidRDefault="0051393E" w:rsidP="00F22112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1E4678D8" w14:textId="77777777" w:rsidR="0051393E" w:rsidRPr="005E697F" w:rsidRDefault="0051393E" w:rsidP="00F22112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1096B45D" w14:textId="77777777" w:rsidR="0051393E" w:rsidRPr="005E697F" w:rsidRDefault="0051393E" w:rsidP="00F22112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0092089D" w14:textId="77777777" w:rsidR="0051393E" w:rsidRPr="005E697F" w:rsidRDefault="0051393E" w:rsidP="00F22112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7D6124AE" w14:textId="77777777" w:rsidR="0051393E" w:rsidRPr="005E697F" w:rsidRDefault="0051393E" w:rsidP="00F22112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12C92984" w14:textId="77777777" w:rsidR="0051393E" w:rsidRPr="005E697F" w:rsidRDefault="0051393E" w:rsidP="00F22112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51393E" w:rsidRPr="00B742E5" w14:paraId="37DC7DA6" w14:textId="77777777" w:rsidTr="00F22112">
        <w:trPr>
          <w:gridAfter w:val="1"/>
          <w:wAfter w:w="7" w:type="dxa"/>
        </w:trPr>
        <w:tc>
          <w:tcPr>
            <w:tcW w:w="3326" w:type="dxa"/>
          </w:tcPr>
          <w:p w14:paraId="2364E1FF" w14:textId="77777777" w:rsidR="0051393E" w:rsidRPr="005E697F" w:rsidRDefault="0051393E" w:rsidP="00F22112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left="240"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เอกซ์ จำกัด</w:t>
            </w:r>
            <w:r w:rsidRPr="0021494D">
              <w:rPr>
                <w:rFonts w:ascii="Angsana New" w:hAnsi="Angsana New" w:cs="Angsana New" w:hint="cs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291" w:type="dxa"/>
          </w:tcPr>
          <w:p w14:paraId="703EB366" w14:textId="77777777" w:rsidR="0051393E" w:rsidRPr="005E697F" w:rsidRDefault="0051393E" w:rsidP="00F22112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เช่าซื้อ ลีสซิ่ง และสินเชื่อรีไฟแนนซ์</w:t>
            </w:r>
          </w:p>
        </w:tc>
        <w:tc>
          <w:tcPr>
            <w:tcW w:w="672" w:type="dxa"/>
          </w:tcPr>
          <w:p w14:paraId="30754000" w14:textId="77777777" w:rsidR="0051393E" w:rsidRPr="005E697F" w:rsidRDefault="0051393E" w:rsidP="00F22112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D2501DD" w14:textId="77777777" w:rsidR="0051393E" w:rsidRPr="005E697F" w:rsidRDefault="0051393E" w:rsidP="00F22112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2FC5482A" w14:textId="1334F80E" w:rsidR="0051393E" w:rsidRPr="00A3030A" w:rsidRDefault="00254168" w:rsidP="00F22112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567" w:type="dxa"/>
            <w:vAlign w:val="bottom"/>
          </w:tcPr>
          <w:p w14:paraId="3E6E34AC" w14:textId="77777777" w:rsidR="0051393E" w:rsidRPr="00A3030A" w:rsidRDefault="0051393E" w:rsidP="00F22112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  <w:lang w:val="en-GB"/>
              </w:rPr>
              <w:t>-</w:t>
            </w:r>
          </w:p>
        </w:tc>
        <w:tc>
          <w:tcPr>
            <w:tcW w:w="635" w:type="dxa"/>
            <w:vAlign w:val="bottom"/>
          </w:tcPr>
          <w:p w14:paraId="24E773EB" w14:textId="02E6B878" w:rsidR="0051393E" w:rsidRPr="00A3030A" w:rsidRDefault="00254168" w:rsidP="00F22112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375</w:t>
            </w:r>
          </w:p>
        </w:tc>
        <w:tc>
          <w:tcPr>
            <w:tcW w:w="616" w:type="dxa"/>
            <w:vAlign w:val="bottom"/>
          </w:tcPr>
          <w:p w14:paraId="5E56B225" w14:textId="77777777" w:rsidR="0051393E" w:rsidRPr="00A3030A" w:rsidRDefault="0051393E" w:rsidP="00F22112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301" w:right="-158" w:firstLine="142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66" w:type="dxa"/>
            <w:vAlign w:val="bottom"/>
          </w:tcPr>
          <w:p w14:paraId="3EFD22FD" w14:textId="0D95057F" w:rsidR="0051393E" w:rsidRPr="00A3030A" w:rsidRDefault="00254168" w:rsidP="00F22112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lang w:eastAsia="zh-CN"/>
              </w:rPr>
              <w:t>313</w:t>
            </w:r>
          </w:p>
        </w:tc>
        <w:tc>
          <w:tcPr>
            <w:tcW w:w="671" w:type="dxa"/>
            <w:vAlign w:val="bottom"/>
          </w:tcPr>
          <w:p w14:paraId="10340CD2" w14:textId="77777777" w:rsidR="0051393E" w:rsidRPr="00A3030A" w:rsidRDefault="0051393E" w:rsidP="00F22112">
            <w:pPr>
              <w:tabs>
                <w:tab w:val="decimal" w:pos="408"/>
              </w:tabs>
              <w:suppressAutoHyphens/>
              <w:snapToGrid w:val="0"/>
              <w:spacing w:after="0" w:line="240" w:lineRule="atLeast"/>
              <w:ind w:right="-127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E31DA5" w:rsidRPr="00B742E5" w14:paraId="4DB6F4CA" w14:textId="77777777" w:rsidTr="00F22112">
        <w:trPr>
          <w:gridAfter w:val="1"/>
          <w:wAfter w:w="7" w:type="dxa"/>
        </w:trPr>
        <w:tc>
          <w:tcPr>
            <w:tcW w:w="3326" w:type="dxa"/>
          </w:tcPr>
          <w:p w14:paraId="6DC1D460" w14:textId="77777777" w:rsidR="00E31DA5" w:rsidRPr="005E697F" w:rsidRDefault="00E31DA5" w:rsidP="00F22112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left="240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291" w:type="dxa"/>
          </w:tcPr>
          <w:p w14:paraId="3FFD577E" w14:textId="77777777" w:rsidR="00E31DA5" w:rsidRPr="005E697F" w:rsidRDefault="00E31DA5" w:rsidP="00F22112">
            <w:pPr>
              <w:suppressAutoHyphens/>
              <w:snapToGrid w:val="0"/>
              <w:spacing w:after="0" w:line="240" w:lineRule="atLeast"/>
              <w:ind w:left="36" w:right="-57" w:hanging="14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2" w:type="dxa"/>
          </w:tcPr>
          <w:p w14:paraId="751256E9" w14:textId="77777777" w:rsidR="00E31DA5" w:rsidRPr="005E697F" w:rsidRDefault="00E31DA5" w:rsidP="00F22112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5B9D1630" w14:textId="77777777" w:rsidR="00E31DA5" w:rsidRPr="00165EE3" w:rsidRDefault="00E31DA5" w:rsidP="00F22112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34691EDB" w14:textId="77777777" w:rsidR="00E31DA5" w:rsidRPr="00165EE3" w:rsidRDefault="00E31DA5" w:rsidP="00F22112">
            <w:pPr>
              <w:tabs>
                <w:tab w:val="decimal" w:pos="201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hAnsiTheme="majorBidi" w:cstheme="majorBidi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635" w:type="dxa"/>
            <w:vAlign w:val="bottom"/>
          </w:tcPr>
          <w:p w14:paraId="3FD19538" w14:textId="77777777" w:rsidR="00E31DA5" w:rsidRPr="00165EE3" w:rsidRDefault="00E31DA5" w:rsidP="00F22112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616" w:type="dxa"/>
            <w:vAlign w:val="bottom"/>
          </w:tcPr>
          <w:p w14:paraId="66566121" w14:textId="77777777" w:rsidR="00E31DA5" w:rsidRPr="00165EE3" w:rsidRDefault="00E31DA5" w:rsidP="00F22112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301" w:right="-158" w:firstLine="142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  <w:tc>
          <w:tcPr>
            <w:tcW w:w="666" w:type="dxa"/>
            <w:vAlign w:val="bottom"/>
          </w:tcPr>
          <w:p w14:paraId="1AD91C63" w14:textId="77777777" w:rsidR="00E31DA5" w:rsidRPr="00165EE3" w:rsidRDefault="00E31DA5" w:rsidP="00F22112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1622BCF0" w14:textId="77777777" w:rsidR="00E31DA5" w:rsidRPr="00165EE3" w:rsidRDefault="00E31DA5" w:rsidP="00F22112">
            <w:pPr>
              <w:tabs>
                <w:tab w:val="decimal" w:pos="408"/>
              </w:tabs>
              <w:suppressAutoHyphens/>
              <w:snapToGrid w:val="0"/>
              <w:spacing w:after="0" w:line="240" w:lineRule="atLeast"/>
              <w:ind w:right="-127"/>
              <w:rPr>
                <w:rFonts w:asciiTheme="majorBidi" w:hAnsiTheme="majorBidi" w:cstheme="majorBidi"/>
                <w:sz w:val="20"/>
                <w:szCs w:val="20"/>
                <w:highlight w:val="yellow"/>
              </w:rPr>
            </w:pPr>
          </w:p>
        </w:tc>
      </w:tr>
      <w:tr w:rsidR="0051393E" w:rsidRPr="00B742E5" w14:paraId="2256D68E" w14:textId="77777777" w:rsidTr="00F22112">
        <w:trPr>
          <w:gridAfter w:val="1"/>
          <w:wAfter w:w="7" w:type="dxa"/>
        </w:trPr>
        <w:tc>
          <w:tcPr>
            <w:tcW w:w="3326" w:type="dxa"/>
          </w:tcPr>
          <w:p w14:paraId="20CD2D56" w14:textId="77777777" w:rsidR="0051393E" w:rsidRPr="005E697F" w:rsidRDefault="0051393E" w:rsidP="00F22112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 w:rsidRPr="005E697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ทางอ้อม</w:t>
            </w:r>
          </w:p>
        </w:tc>
        <w:tc>
          <w:tcPr>
            <w:tcW w:w="1291" w:type="dxa"/>
          </w:tcPr>
          <w:p w14:paraId="7A510286" w14:textId="77777777" w:rsidR="0051393E" w:rsidRPr="005E697F" w:rsidRDefault="0051393E" w:rsidP="00F22112">
            <w:pPr>
              <w:suppressAutoHyphens/>
              <w:snapToGrid w:val="0"/>
              <w:spacing w:after="0" w:line="240" w:lineRule="atLeast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72" w:type="dxa"/>
          </w:tcPr>
          <w:p w14:paraId="10DAB70F" w14:textId="77777777" w:rsidR="0051393E" w:rsidRPr="005E697F" w:rsidRDefault="0051393E" w:rsidP="00F22112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31AD6EFA" w14:textId="77777777" w:rsidR="0051393E" w:rsidRPr="00165EE3" w:rsidRDefault="0051393E" w:rsidP="00F22112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65872CF5" w14:textId="77777777" w:rsidR="0051393E" w:rsidRPr="00165EE3" w:rsidRDefault="0051393E" w:rsidP="00F22112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eastAsia="zh-CN"/>
              </w:rPr>
            </w:pPr>
          </w:p>
        </w:tc>
        <w:tc>
          <w:tcPr>
            <w:tcW w:w="635" w:type="dxa"/>
            <w:vAlign w:val="bottom"/>
          </w:tcPr>
          <w:p w14:paraId="0DD49F6E" w14:textId="77777777" w:rsidR="0051393E" w:rsidRPr="00165EE3" w:rsidRDefault="0051393E" w:rsidP="00F22112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16" w:type="dxa"/>
            <w:vAlign w:val="bottom"/>
          </w:tcPr>
          <w:p w14:paraId="30F4EC12" w14:textId="77777777" w:rsidR="0051393E" w:rsidRPr="00165EE3" w:rsidRDefault="0051393E" w:rsidP="00F22112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66" w:type="dxa"/>
            <w:vAlign w:val="bottom"/>
          </w:tcPr>
          <w:p w14:paraId="3F112F5A" w14:textId="77777777" w:rsidR="0051393E" w:rsidRPr="00165EE3" w:rsidRDefault="0051393E" w:rsidP="00F22112">
            <w:pPr>
              <w:tabs>
                <w:tab w:val="decimal" w:pos="363"/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  <w:tc>
          <w:tcPr>
            <w:tcW w:w="671" w:type="dxa"/>
            <w:vAlign w:val="bottom"/>
          </w:tcPr>
          <w:p w14:paraId="11526E1C" w14:textId="77777777" w:rsidR="0051393E" w:rsidRPr="00165EE3" w:rsidRDefault="0051393E" w:rsidP="00F22112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th-TH" w:eastAsia="zh-CN"/>
              </w:rPr>
            </w:pPr>
          </w:p>
        </w:tc>
      </w:tr>
      <w:tr w:rsidR="00254168" w:rsidRPr="00B742E5" w14:paraId="4589D091" w14:textId="77777777" w:rsidTr="00F22112">
        <w:trPr>
          <w:gridAfter w:val="1"/>
          <w:wAfter w:w="7" w:type="dxa"/>
        </w:trPr>
        <w:tc>
          <w:tcPr>
            <w:tcW w:w="3326" w:type="dxa"/>
          </w:tcPr>
          <w:p w14:paraId="7871C9C4" w14:textId="77777777" w:rsidR="00254168" w:rsidRPr="005E697F" w:rsidRDefault="00254168" w:rsidP="00254168">
            <w:pPr>
              <w:tabs>
                <w:tab w:val="left" w:pos="243"/>
                <w:tab w:val="left" w:pos="432"/>
              </w:tabs>
              <w:suppressAutoHyphens/>
              <w:spacing w:after="0" w:line="240" w:lineRule="atLeast"/>
              <w:ind w:left="243" w:right="-143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1" w:tgtFrame="_self" w:history="1">
              <w:r w:rsidRPr="005E697F">
                <w:rPr>
                  <w:rFonts w:asciiTheme="majorBidi" w:eastAsia="Times New Roman" w:hAnsiTheme="majorBidi" w:cstheme="majorBidi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291" w:type="dxa"/>
          </w:tcPr>
          <w:p w14:paraId="40566FA5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672" w:type="dxa"/>
          </w:tcPr>
          <w:p w14:paraId="4F05E821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0A71600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1503D9F1" w14:textId="582011A7" w:rsidR="00254168" w:rsidRPr="00A3030A" w:rsidRDefault="00254168" w:rsidP="00254168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22.</w:t>
            </w:r>
            <w:r w:rsidRPr="00A3030A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bottom"/>
          </w:tcPr>
          <w:p w14:paraId="4FCCA128" w14:textId="77777777" w:rsidR="00254168" w:rsidRPr="00A3030A" w:rsidRDefault="00254168" w:rsidP="00254168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  <w:lang w:val="en-GB"/>
              </w:rPr>
              <w:t>22.</w:t>
            </w:r>
            <w:r w:rsidRPr="00A3030A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635" w:type="dxa"/>
            <w:vAlign w:val="bottom"/>
          </w:tcPr>
          <w:p w14:paraId="784F549E" w14:textId="4E346885" w:rsidR="00254168" w:rsidRPr="00A3030A" w:rsidRDefault="00254168" w:rsidP="00254168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16" w:type="dxa"/>
            <w:vAlign w:val="bottom"/>
          </w:tcPr>
          <w:p w14:paraId="166E307B" w14:textId="77777777" w:rsidR="00254168" w:rsidRPr="00A3030A" w:rsidRDefault="00254168" w:rsidP="00254168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117</w:t>
            </w:r>
          </w:p>
        </w:tc>
        <w:tc>
          <w:tcPr>
            <w:tcW w:w="666" w:type="dxa"/>
            <w:vAlign w:val="bottom"/>
          </w:tcPr>
          <w:p w14:paraId="1C46948F" w14:textId="4EFF2E35" w:rsidR="00254168" w:rsidRPr="00A3030A" w:rsidRDefault="00E37771" w:rsidP="00254168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73</w:t>
            </w:r>
          </w:p>
        </w:tc>
        <w:tc>
          <w:tcPr>
            <w:tcW w:w="671" w:type="dxa"/>
            <w:vAlign w:val="bottom"/>
          </w:tcPr>
          <w:p w14:paraId="5ABDFC6D" w14:textId="77777777" w:rsidR="00254168" w:rsidRPr="00A3030A" w:rsidRDefault="00254168" w:rsidP="00254168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</w:tr>
      <w:tr w:rsidR="00254168" w:rsidRPr="00B742E5" w14:paraId="702B053F" w14:textId="77777777" w:rsidTr="00F22112">
        <w:trPr>
          <w:gridAfter w:val="1"/>
          <w:wAfter w:w="7" w:type="dxa"/>
        </w:trPr>
        <w:tc>
          <w:tcPr>
            <w:tcW w:w="3326" w:type="dxa"/>
          </w:tcPr>
          <w:p w14:paraId="531324E3" w14:textId="77777777" w:rsidR="00254168" w:rsidRPr="005E697F" w:rsidRDefault="00254168" w:rsidP="00254168">
            <w:pPr>
              <w:tabs>
                <w:tab w:val="left" w:pos="243"/>
                <w:tab w:val="left" w:pos="432"/>
              </w:tabs>
              <w:suppressAutoHyphens/>
              <w:spacing w:after="0" w:line="240" w:lineRule="atLeast"/>
              <w:ind w:left="243" w:right="-143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291" w:type="dxa"/>
          </w:tcPr>
          <w:p w14:paraId="207B0CFB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672" w:type="dxa"/>
          </w:tcPr>
          <w:p w14:paraId="2BADBDF8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435DA331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7A4A6F4E" w14:textId="6152106D" w:rsidR="00254168" w:rsidRPr="00A3030A" w:rsidRDefault="00254168" w:rsidP="00254168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22.9</w:t>
            </w:r>
          </w:p>
        </w:tc>
        <w:tc>
          <w:tcPr>
            <w:tcW w:w="567" w:type="dxa"/>
            <w:vAlign w:val="bottom"/>
          </w:tcPr>
          <w:p w14:paraId="149D01BE" w14:textId="77777777" w:rsidR="00254168" w:rsidRPr="00A3030A" w:rsidRDefault="00254168" w:rsidP="00254168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22.9</w:t>
            </w:r>
          </w:p>
        </w:tc>
        <w:tc>
          <w:tcPr>
            <w:tcW w:w="635" w:type="dxa"/>
            <w:vAlign w:val="bottom"/>
          </w:tcPr>
          <w:p w14:paraId="665899FB" w14:textId="4B9A9E9E" w:rsidR="00254168" w:rsidRPr="00A3030A" w:rsidRDefault="00254168" w:rsidP="00254168">
            <w:pPr>
              <w:tabs>
                <w:tab w:val="decimal" w:pos="34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104</w:t>
            </w:r>
          </w:p>
        </w:tc>
        <w:tc>
          <w:tcPr>
            <w:tcW w:w="616" w:type="dxa"/>
            <w:vAlign w:val="bottom"/>
          </w:tcPr>
          <w:p w14:paraId="701828B8" w14:textId="77777777" w:rsidR="00254168" w:rsidRPr="00A3030A" w:rsidRDefault="00254168" w:rsidP="00254168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104</w:t>
            </w:r>
          </w:p>
        </w:tc>
        <w:tc>
          <w:tcPr>
            <w:tcW w:w="666" w:type="dxa"/>
            <w:vAlign w:val="bottom"/>
          </w:tcPr>
          <w:p w14:paraId="69DF0251" w14:textId="083268C7" w:rsidR="00254168" w:rsidRPr="00A3030A" w:rsidRDefault="00E37771" w:rsidP="00254168">
            <w:pPr>
              <w:tabs>
                <w:tab w:val="decimal" w:pos="363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820</w:t>
            </w:r>
          </w:p>
        </w:tc>
        <w:tc>
          <w:tcPr>
            <w:tcW w:w="671" w:type="dxa"/>
            <w:vAlign w:val="bottom"/>
          </w:tcPr>
          <w:p w14:paraId="2B68D7C9" w14:textId="77777777" w:rsidR="00254168" w:rsidRPr="00A3030A" w:rsidRDefault="00254168" w:rsidP="00254168">
            <w:pPr>
              <w:tabs>
                <w:tab w:val="decimal" w:pos="430"/>
              </w:tabs>
              <w:suppressAutoHyphens/>
              <w:spacing w:after="0" w:line="240" w:lineRule="atLeast"/>
              <w:ind w:right="-13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623</w:t>
            </w:r>
          </w:p>
        </w:tc>
      </w:tr>
      <w:tr w:rsidR="00254168" w:rsidRPr="00B742E5" w14:paraId="0D085DAD" w14:textId="77777777" w:rsidTr="00F22112">
        <w:trPr>
          <w:gridAfter w:val="1"/>
          <w:wAfter w:w="7" w:type="dxa"/>
        </w:trPr>
        <w:tc>
          <w:tcPr>
            <w:tcW w:w="3326" w:type="dxa"/>
          </w:tcPr>
          <w:p w14:paraId="3D7529D0" w14:textId="77777777" w:rsidR="00254168" w:rsidRPr="005E697F" w:rsidRDefault="00254168" w:rsidP="00254168">
            <w:pPr>
              <w:tabs>
                <w:tab w:val="left" w:pos="243"/>
                <w:tab w:val="left" w:pos="432"/>
              </w:tabs>
              <w:suppressAutoHyphens/>
              <w:spacing w:after="0" w:line="240" w:lineRule="atLeast"/>
              <w:ind w:left="243" w:right="-143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 </w:t>
            </w:r>
            <w:hyperlink r:id="rId12" w:history="1">
              <w:r w:rsidRPr="005E697F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val="th-TH" w:eastAsia="zh-CN"/>
                </w:rPr>
                <w:t>สหวิริยาสตีลอินดัสตรี จำกัด (มหาชน)</w:t>
              </w:r>
            </w:hyperlink>
          </w:p>
        </w:tc>
        <w:tc>
          <w:tcPr>
            <w:tcW w:w="1291" w:type="dxa"/>
          </w:tcPr>
          <w:p w14:paraId="52D1E801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672" w:type="dxa"/>
          </w:tcPr>
          <w:p w14:paraId="59BE473A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73BF663E" w14:textId="244D20DB" w:rsidR="00254168" w:rsidRPr="00A3030A" w:rsidRDefault="00254168" w:rsidP="00254168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40.2</w:t>
            </w:r>
          </w:p>
        </w:tc>
        <w:tc>
          <w:tcPr>
            <w:tcW w:w="567" w:type="dxa"/>
            <w:vAlign w:val="bottom"/>
          </w:tcPr>
          <w:p w14:paraId="10C24120" w14:textId="77777777" w:rsidR="00254168" w:rsidRPr="00A3030A" w:rsidRDefault="00254168" w:rsidP="00254168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40.2</w:t>
            </w:r>
          </w:p>
        </w:tc>
        <w:tc>
          <w:tcPr>
            <w:tcW w:w="635" w:type="dxa"/>
            <w:vAlign w:val="bottom"/>
          </w:tcPr>
          <w:p w14:paraId="074931FC" w14:textId="05C3E73F" w:rsidR="00254168" w:rsidRPr="00A3030A" w:rsidRDefault="00254168" w:rsidP="00254168">
            <w:pPr>
              <w:tabs>
                <w:tab w:val="decimal" w:pos="0"/>
              </w:tabs>
              <w:suppressAutoHyphens/>
              <w:snapToGrid w:val="0"/>
              <w:spacing w:after="0" w:line="240" w:lineRule="atLeast"/>
              <w:ind w:left="-234" w:right="-172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1E0F3D5B" w14:textId="77777777" w:rsidR="00254168" w:rsidRPr="00A3030A" w:rsidRDefault="00254168" w:rsidP="00254168">
            <w:pPr>
              <w:tabs>
                <w:tab w:val="decimal" w:pos="266"/>
              </w:tabs>
              <w:suppressAutoHyphens/>
              <w:spacing w:after="0" w:line="240" w:lineRule="atLeast"/>
              <w:ind w:right="-52"/>
              <w:rPr>
                <w:rFonts w:asciiTheme="majorBidi" w:hAnsiTheme="majorBidi" w:cstheme="majorBidi"/>
                <w:sz w:val="20"/>
                <w:szCs w:val="20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49B1975C" w14:textId="3EF67F07" w:rsidR="00254168" w:rsidRPr="00A3030A" w:rsidRDefault="00254168" w:rsidP="00254168">
            <w:pPr>
              <w:tabs>
                <w:tab w:val="decimal" w:pos="0"/>
              </w:tabs>
              <w:suppressAutoHyphens/>
              <w:snapToGrid w:val="0"/>
              <w:spacing w:after="0" w:line="240" w:lineRule="atLeast"/>
              <w:ind w:left="-203" w:right="-16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1" w:type="dxa"/>
            <w:vAlign w:val="bottom"/>
          </w:tcPr>
          <w:p w14:paraId="3D089351" w14:textId="77777777" w:rsidR="00254168" w:rsidRPr="00A3030A" w:rsidRDefault="00254168" w:rsidP="00254168">
            <w:pPr>
              <w:tabs>
                <w:tab w:val="decimal" w:pos="123"/>
              </w:tabs>
              <w:suppressAutoHyphens/>
              <w:spacing w:after="0" w:line="240" w:lineRule="atLeast"/>
              <w:ind w:right="-13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54168" w:rsidRPr="00B742E5" w14:paraId="675C06B9" w14:textId="77777777" w:rsidTr="00F22112">
        <w:trPr>
          <w:gridAfter w:val="1"/>
          <w:wAfter w:w="7" w:type="dxa"/>
        </w:trPr>
        <w:tc>
          <w:tcPr>
            <w:tcW w:w="3326" w:type="dxa"/>
          </w:tcPr>
          <w:p w14:paraId="14FE61C2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left="-135" w:right="-90" w:firstLine="378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Dean &amp; DeLuca, Inc.</w:t>
            </w:r>
            <w:r w:rsidRPr="0021494D">
              <w:rPr>
                <w:rFonts w:ascii="Angsana New" w:hAnsi="Angsana New" w:cs="Angsana New" w:hint="cs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291" w:type="dxa"/>
          </w:tcPr>
          <w:p w14:paraId="7DF913E2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ร้านซุปเปอร์มาร์เก็ตระดับพรีเมียมชั้นนำ ร้านอาหารและเครื่องดื่ม</w:t>
            </w:r>
          </w:p>
        </w:tc>
        <w:tc>
          <w:tcPr>
            <w:tcW w:w="672" w:type="dxa"/>
          </w:tcPr>
          <w:p w14:paraId="577CBF15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67BB7DBD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ED3B831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B4E054B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3B2DF1C0" w14:textId="3DF243AE" w:rsidR="00254168" w:rsidRPr="00A3030A" w:rsidRDefault="00254168" w:rsidP="00254168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567" w:type="dxa"/>
            <w:vAlign w:val="bottom"/>
          </w:tcPr>
          <w:p w14:paraId="6CA034FB" w14:textId="77777777" w:rsidR="00254168" w:rsidRPr="00A3030A" w:rsidRDefault="00254168" w:rsidP="00254168">
            <w:pPr>
              <w:suppressAutoHyphens/>
              <w:spacing w:after="0" w:line="240" w:lineRule="atLeast"/>
              <w:ind w:left="-80" w:right="-11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26.5</w:t>
            </w:r>
          </w:p>
        </w:tc>
        <w:tc>
          <w:tcPr>
            <w:tcW w:w="635" w:type="dxa"/>
            <w:vAlign w:val="bottom"/>
          </w:tcPr>
          <w:p w14:paraId="591D600B" w14:textId="478B192E" w:rsidR="00254168" w:rsidRPr="00A3030A" w:rsidRDefault="00254168" w:rsidP="00254168">
            <w:pPr>
              <w:tabs>
                <w:tab w:val="decimal" w:pos="0"/>
              </w:tabs>
              <w:suppressAutoHyphens/>
              <w:spacing w:after="0" w:line="240" w:lineRule="atLeast"/>
              <w:ind w:left="-234" w:right="-1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56FA5E56" w14:textId="77777777" w:rsidR="00254168" w:rsidRPr="00A3030A" w:rsidRDefault="00254168" w:rsidP="00254168">
            <w:pPr>
              <w:tabs>
                <w:tab w:val="decimal" w:pos="266"/>
              </w:tabs>
              <w:suppressAutoHyphens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666" w:type="dxa"/>
            <w:vAlign w:val="bottom"/>
          </w:tcPr>
          <w:p w14:paraId="5E01E900" w14:textId="11740E2E" w:rsidR="00254168" w:rsidRPr="00A3030A" w:rsidRDefault="00254168" w:rsidP="00254168">
            <w:pPr>
              <w:tabs>
                <w:tab w:val="left" w:pos="288"/>
                <w:tab w:val="decimal" w:pos="360"/>
              </w:tabs>
              <w:suppressAutoHyphens/>
              <w:spacing w:after="0" w:line="240" w:lineRule="atLeast"/>
              <w:ind w:left="-203" w:right="-164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71" w:type="dxa"/>
            <w:vAlign w:val="bottom"/>
          </w:tcPr>
          <w:p w14:paraId="0A548416" w14:textId="77777777" w:rsidR="00254168" w:rsidRPr="00A3030A" w:rsidRDefault="00254168" w:rsidP="00254168">
            <w:pPr>
              <w:tabs>
                <w:tab w:val="decimal" w:pos="265"/>
              </w:tabs>
              <w:suppressAutoHyphens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254168" w:rsidRPr="00B742E5" w14:paraId="3B4169A2" w14:textId="77777777" w:rsidTr="00F22112">
        <w:trPr>
          <w:gridAfter w:val="1"/>
          <w:wAfter w:w="7" w:type="dxa"/>
        </w:trPr>
        <w:tc>
          <w:tcPr>
            <w:tcW w:w="3326" w:type="dxa"/>
          </w:tcPr>
          <w:p w14:paraId="507AD307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left="-135" w:right="-90" w:firstLine="37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291" w:type="dxa"/>
          </w:tcPr>
          <w:p w14:paraId="12FE9BFF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2" w:type="dxa"/>
          </w:tcPr>
          <w:p w14:paraId="4CB3410E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13D39180" w14:textId="77777777" w:rsidR="00254168" w:rsidRPr="00A3030A" w:rsidRDefault="00254168" w:rsidP="00254168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3681A60E" w14:textId="77777777" w:rsidR="00254168" w:rsidRPr="00A3030A" w:rsidRDefault="00254168" w:rsidP="00254168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5" w:type="dxa"/>
            <w:vAlign w:val="bottom"/>
          </w:tcPr>
          <w:p w14:paraId="26CC36A9" w14:textId="77777777" w:rsidR="00254168" w:rsidRPr="00A3030A" w:rsidRDefault="00254168" w:rsidP="00254168">
            <w:pPr>
              <w:tabs>
                <w:tab w:val="decimal" w:pos="0"/>
              </w:tabs>
              <w:suppressAutoHyphens/>
              <w:spacing w:after="0" w:line="240" w:lineRule="atLeast"/>
              <w:ind w:left="-234" w:right="-1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  <w:vAlign w:val="bottom"/>
          </w:tcPr>
          <w:p w14:paraId="0359C77E" w14:textId="77777777" w:rsidR="00254168" w:rsidRPr="00A3030A" w:rsidRDefault="00254168" w:rsidP="00254168">
            <w:pPr>
              <w:tabs>
                <w:tab w:val="decimal" w:pos="266"/>
              </w:tabs>
              <w:suppressAutoHyphens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2646D4F0" w14:textId="77777777" w:rsidR="00254168" w:rsidRPr="00A3030A" w:rsidRDefault="00254168" w:rsidP="00254168">
            <w:pPr>
              <w:tabs>
                <w:tab w:val="left" w:pos="288"/>
                <w:tab w:val="decimal" w:pos="360"/>
                <w:tab w:val="decimal" w:pos="430"/>
              </w:tabs>
              <w:suppressAutoHyphens/>
              <w:spacing w:after="0" w:line="240" w:lineRule="atLeast"/>
              <w:ind w:left="-203" w:right="-164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0663BC74" w14:textId="77777777" w:rsidR="00254168" w:rsidRPr="00A3030A" w:rsidRDefault="00254168" w:rsidP="00254168">
            <w:pPr>
              <w:tabs>
                <w:tab w:val="decimal" w:pos="430"/>
              </w:tabs>
              <w:suppressAutoHyphens/>
              <w:spacing w:after="0"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54168" w:rsidRPr="00B742E5" w14:paraId="0463824D" w14:textId="77777777" w:rsidTr="00F22112">
        <w:trPr>
          <w:gridAfter w:val="1"/>
          <w:wAfter w:w="7" w:type="dxa"/>
        </w:trPr>
        <w:tc>
          <w:tcPr>
            <w:tcW w:w="3326" w:type="dxa"/>
          </w:tcPr>
          <w:p w14:paraId="577E4E3B" w14:textId="41D63F55" w:rsidR="00254168" w:rsidRPr="005E697F" w:rsidRDefault="00775B48" w:rsidP="00254168">
            <w:pPr>
              <w:suppressAutoHyphens/>
              <w:snapToGrid w:val="0"/>
              <w:spacing w:after="0" w:line="240" w:lineRule="atLeast"/>
              <w:ind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BD1563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การ</w:t>
            </w:r>
            <w:r w:rsidR="00254168"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ร่วม</w:t>
            </w:r>
            <w:r w:rsidR="00254168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ค้า</w:t>
            </w:r>
            <w:r w:rsidR="00254168" w:rsidRPr="005E697F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</w:t>
            </w:r>
            <w:r w:rsidR="00254168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งอ้อม</w:t>
            </w:r>
          </w:p>
        </w:tc>
        <w:tc>
          <w:tcPr>
            <w:tcW w:w="1291" w:type="dxa"/>
          </w:tcPr>
          <w:p w14:paraId="238C1A3B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672" w:type="dxa"/>
          </w:tcPr>
          <w:p w14:paraId="50D71962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66F5972C" w14:textId="77777777" w:rsidR="00254168" w:rsidRPr="00A3030A" w:rsidRDefault="00254168" w:rsidP="00254168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vAlign w:val="bottom"/>
          </w:tcPr>
          <w:p w14:paraId="76B55344" w14:textId="77777777" w:rsidR="00254168" w:rsidRPr="00A3030A" w:rsidRDefault="00254168" w:rsidP="00254168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5" w:type="dxa"/>
            <w:vAlign w:val="bottom"/>
          </w:tcPr>
          <w:p w14:paraId="25484134" w14:textId="77777777" w:rsidR="00254168" w:rsidRPr="00A3030A" w:rsidRDefault="00254168" w:rsidP="00254168">
            <w:pPr>
              <w:tabs>
                <w:tab w:val="decimal" w:pos="0"/>
              </w:tabs>
              <w:suppressAutoHyphens/>
              <w:spacing w:after="0" w:line="240" w:lineRule="atLeast"/>
              <w:ind w:left="-234" w:right="-1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16" w:type="dxa"/>
            <w:vAlign w:val="bottom"/>
          </w:tcPr>
          <w:p w14:paraId="5FFA3823" w14:textId="77777777" w:rsidR="00254168" w:rsidRPr="00A3030A" w:rsidRDefault="00254168" w:rsidP="00254168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66" w:type="dxa"/>
            <w:vAlign w:val="bottom"/>
          </w:tcPr>
          <w:p w14:paraId="1D488529" w14:textId="77777777" w:rsidR="00254168" w:rsidRPr="00A3030A" w:rsidRDefault="00254168" w:rsidP="00254168">
            <w:pPr>
              <w:tabs>
                <w:tab w:val="left" w:pos="288"/>
                <w:tab w:val="decimal" w:pos="360"/>
                <w:tab w:val="decimal" w:pos="430"/>
              </w:tabs>
              <w:suppressAutoHyphens/>
              <w:spacing w:after="0" w:line="240" w:lineRule="atLeast"/>
              <w:ind w:left="-203" w:right="-164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671" w:type="dxa"/>
            <w:vAlign w:val="bottom"/>
          </w:tcPr>
          <w:p w14:paraId="022945B2" w14:textId="77777777" w:rsidR="00254168" w:rsidRPr="00A3030A" w:rsidRDefault="00254168" w:rsidP="00254168">
            <w:pPr>
              <w:tabs>
                <w:tab w:val="decimal" w:pos="430"/>
              </w:tabs>
              <w:suppressAutoHyphens/>
              <w:spacing w:after="0"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54168" w:rsidRPr="00B742E5" w14:paraId="56137A09" w14:textId="77777777" w:rsidTr="00F22112">
        <w:trPr>
          <w:gridAfter w:val="1"/>
          <w:wAfter w:w="7" w:type="dxa"/>
        </w:trPr>
        <w:tc>
          <w:tcPr>
            <w:tcW w:w="3326" w:type="dxa"/>
          </w:tcPr>
          <w:p w14:paraId="788A8622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left="-135" w:right="-90" w:firstLine="37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>บริษัท อัลฟ่า เอกซ์ จำกัด</w:t>
            </w:r>
            <w:r w:rsidRPr="0021494D">
              <w:rPr>
                <w:rFonts w:ascii="Angsana New" w:hAnsi="Angsana New" w:cs="Angsana New" w:hint="cs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291" w:type="dxa"/>
          </w:tcPr>
          <w:p w14:paraId="7548C618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right="-57" w:hanging="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เช่าซื้อ ลีสซิ่ง และสินเชื่อรีไฟแนนซ์</w:t>
            </w:r>
          </w:p>
        </w:tc>
        <w:tc>
          <w:tcPr>
            <w:tcW w:w="672" w:type="dxa"/>
          </w:tcPr>
          <w:p w14:paraId="03E46C1A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6D13CBC7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left="-194" w:right="-90" w:firstLine="7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5E697F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709" w:type="dxa"/>
            <w:vAlign w:val="bottom"/>
          </w:tcPr>
          <w:p w14:paraId="2B7D8330" w14:textId="121B470D" w:rsidR="00254168" w:rsidRPr="00A3030A" w:rsidRDefault="00254168" w:rsidP="00254168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567" w:type="dxa"/>
            <w:vAlign w:val="bottom"/>
          </w:tcPr>
          <w:p w14:paraId="091E7F83" w14:textId="77777777" w:rsidR="00254168" w:rsidRPr="00A3030A" w:rsidRDefault="00254168" w:rsidP="00254168">
            <w:pPr>
              <w:suppressAutoHyphens/>
              <w:spacing w:after="0" w:line="240" w:lineRule="atLeast"/>
              <w:ind w:left="-80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50.0</w:t>
            </w:r>
          </w:p>
        </w:tc>
        <w:tc>
          <w:tcPr>
            <w:tcW w:w="635" w:type="dxa"/>
            <w:vAlign w:val="bottom"/>
          </w:tcPr>
          <w:p w14:paraId="720E8B78" w14:textId="3E51C384" w:rsidR="00254168" w:rsidRPr="00A3030A" w:rsidRDefault="00254168" w:rsidP="00254168">
            <w:pPr>
              <w:tabs>
                <w:tab w:val="decimal" w:pos="0"/>
              </w:tabs>
              <w:suppressAutoHyphens/>
              <w:spacing w:after="0" w:line="240" w:lineRule="atLeast"/>
              <w:ind w:left="-234" w:right="-1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16" w:type="dxa"/>
            <w:vAlign w:val="bottom"/>
          </w:tcPr>
          <w:p w14:paraId="3309745A" w14:textId="77777777" w:rsidR="00254168" w:rsidRPr="00A3030A" w:rsidRDefault="00254168" w:rsidP="00254168">
            <w:pPr>
              <w:tabs>
                <w:tab w:val="decimal" w:pos="360"/>
              </w:tabs>
              <w:suppressAutoHyphens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666" w:type="dxa"/>
            <w:vAlign w:val="bottom"/>
          </w:tcPr>
          <w:p w14:paraId="0CC180FB" w14:textId="2C50BE00" w:rsidR="00254168" w:rsidRPr="00A3030A" w:rsidRDefault="00254168" w:rsidP="00254168">
            <w:pPr>
              <w:tabs>
                <w:tab w:val="left" w:pos="288"/>
                <w:tab w:val="decimal" w:pos="360"/>
                <w:tab w:val="left" w:pos="502"/>
              </w:tabs>
              <w:suppressAutoHyphens/>
              <w:spacing w:after="0" w:line="240" w:lineRule="atLeast"/>
              <w:ind w:left="-203" w:right="-164"/>
              <w:jc w:val="center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671" w:type="dxa"/>
            <w:vAlign w:val="bottom"/>
          </w:tcPr>
          <w:p w14:paraId="767DE051" w14:textId="77777777" w:rsidR="00254168" w:rsidRPr="00A3030A" w:rsidRDefault="00254168" w:rsidP="00254168">
            <w:pPr>
              <w:tabs>
                <w:tab w:val="decimal" w:pos="430"/>
              </w:tabs>
              <w:suppressAutoHyphens/>
              <w:spacing w:after="0" w:line="24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73</w:t>
            </w:r>
          </w:p>
        </w:tc>
      </w:tr>
      <w:tr w:rsidR="00254168" w:rsidRPr="00B742E5" w14:paraId="2FEEDB3C" w14:textId="77777777" w:rsidTr="00F22112">
        <w:trPr>
          <w:gridAfter w:val="1"/>
          <w:wAfter w:w="7" w:type="dxa"/>
          <w:trHeight w:val="245"/>
        </w:trPr>
        <w:tc>
          <w:tcPr>
            <w:tcW w:w="4617" w:type="dxa"/>
            <w:gridSpan w:val="2"/>
            <w:vAlign w:val="bottom"/>
            <w:hideMark/>
          </w:tcPr>
          <w:p w14:paraId="443D99CA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5E697F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รวมเงินลงทุนในบริษัทร่วมและการร่วมค้าสุทธิ</w:t>
            </w:r>
          </w:p>
        </w:tc>
        <w:tc>
          <w:tcPr>
            <w:tcW w:w="672" w:type="dxa"/>
          </w:tcPr>
          <w:p w14:paraId="0A41B127" w14:textId="77777777" w:rsidR="00254168" w:rsidRPr="005E697F" w:rsidRDefault="00254168" w:rsidP="00254168">
            <w:pPr>
              <w:suppressAutoHyphens/>
              <w:snapToGrid w:val="0"/>
              <w:spacing w:after="0" w:line="240" w:lineRule="atLeast"/>
              <w:ind w:left="-135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vAlign w:val="bottom"/>
          </w:tcPr>
          <w:p w14:paraId="1535E5AF" w14:textId="77777777" w:rsidR="00254168" w:rsidRPr="00A3030A" w:rsidRDefault="00254168" w:rsidP="00254168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vAlign w:val="bottom"/>
          </w:tcPr>
          <w:p w14:paraId="4FB92D1C" w14:textId="77777777" w:rsidR="00254168" w:rsidRPr="00A3030A" w:rsidRDefault="00254168" w:rsidP="00254168">
            <w:pPr>
              <w:tabs>
                <w:tab w:val="decimal" w:pos="252"/>
              </w:tabs>
              <w:suppressAutoHyphens/>
              <w:snapToGrid w:val="0"/>
              <w:spacing w:after="0" w:line="240" w:lineRule="atLeast"/>
              <w:ind w:left="-242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635" w:type="dxa"/>
            <w:tcBorders>
              <w:left w:val="nil"/>
              <w:right w:val="nil"/>
            </w:tcBorders>
            <w:vAlign w:val="center"/>
          </w:tcPr>
          <w:p w14:paraId="0E047067" w14:textId="1EA62911" w:rsidR="00254168" w:rsidRPr="00A3030A" w:rsidRDefault="00A3030A" w:rsidP="002541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43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596</w:t>
            </w: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  <w:hideMark/>
          </w:tcPr>
          <w:p w14:paraId="5B58E21A" w14:textId="77777777" w:rsidR="00254168" w:rsidRPr="00A3030A" w:rsidRDefault="00254168" w:rsidP="002541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eastAsia="zh-CN"/>
              </w:rPr>
              <w:t>296</w:t>
            </w:r>
            <w:r w:rsidRPr="00A3030A">
              <w:rPr>
                <w:rFonts w:ascii="Angsana New" w:eastAsia="Times New Roman" w:hAnsi="Angsana New" w:cs="Angsana New"/>
                <w:b/>
                <w:bCs/>
                <w:color w:val="FFFFFF" w:themeColor="background1"/>
                <w:sz w:val="20"/>
                <w:szCs w:val="20"/>
                <w:lang w:eastAsia="zh-CN"/>
              </w:rPr>
              <w:t>.</w:t>
            </w:r>
          </w:p>
        </w:tc>
        <w:tc>
          <w:tcPr>
            <w:tcW w:w="66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E6F29B" w14:textId="53ED7085" w:rsidR="00254168" w:rsidRPr="00A3030A" w:rsidRDefault="00A3030A" w:rsidP="002541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363"/>
              </w:tabs>
              <w:suppressAutoHyphens/>
              <w:snapToGrid w:val="0"/>
              <w:spacing w:after="0" w:line="240" w:lineRule="atLeast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1,206</w:t>
            </w:r>
          </w:p>
        </w:tc>
        <w:tc>
          <w:tcPr>
            <w:tcW w:w="671" w:type="dxa"/>
            <w:tcBorders>
              <w:left w:val="nil"/>
              <w:right w:val="nil"/>
            </w:tcBorders>
            <w:vAlign w:val="center"/>
            <w:hideMark/>
          </w:tcPr>
          <w:p w14:paraId="65F62B7A" w14:textId="77777777" w:rsidR="00254168" w:rsidRPr="00A3030A" w:rsidRDefault="00254168" w:rsidP="0025416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30"/>
              </w:tabs>
              <w:suppressAutoHyphens/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781</w:t>
            </w:r>
            <w:r w:rsidRPr="00A3030A">
              <w:rPr>
                <w:rFonts w:asciiTheme="majorBidi" w:eastAsia="Times New Roman" w:hAnsiTheme="majorBidi" w:cstheme="majorBidi"/>
                <w:b/>
                <w:bCs/>
                <w:color w:val="FFFFFF" w:themeColor="background1"/>
                <w:sz w:val="20"/>
                <w:szCs w:val="20"/>
                <w:lang w:eastAsia="zh-CN"/>
              </w:rPr>
              <w:t>.</w:t>
            </w:r>
          </w:p>
        </w:tc>
      </w:tr>
    </w:tbl>
    <w:p w14:paraId="5C313791" w14:textId="77777777" w:rsidR="00A12BD2" w:rsidRDefault="00A12BD2" w:rsidP="00A12BD2">
      <w:pPr>
        <w:suppressAutoHyphens/>
        <w:spacing w:after="0" w:line="240" w:lineRule="atLeast"/>
        <w:ind w:left="54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</w:p>
    <w:p w14:paraId="672D982B" w14:textId="77777777" w:rsidR="00A12BD2" w:rsidRDefault="00A12BD2" w:rsidP="00A12BD2">
      <w:pPr>
        <w:suppressAutoHyphens/>
        <w:spacing w:after="0" w:line="240" w:lineRule="atLeast"/>
        <w:ind w:left="54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  <w:r>
        <w:rPr>
          <w:sz w:val="16"/>
          <w:szCs w:val="16"/>
          <w:vertAlign w:val="superscript"/>
        </w:rPr>
        <w:t>1</w:t>
      </w:r>
      <w:r>
        <w:rPr>
          <w:rFonts w:asciiTheme="majorBidi" w:eastAsia="Times New Roman" w:hAnsiTheme="majorBidi" w:cstheme="majorBidi"/>
          <w:color w:val="000000"/>
          <w:sz w:val="28"/>
          <w:lang w:eastAsia="zh-CN"/>
        </w:rPr>
        <w:t xml:space="preserve"> </w:t>
      </w:r>
      <w:r w:rsidRPr="00C95BBA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>บริษัท เอสซีบี เอกซ์ จำกัด</w:t>
      </w:r>
      <w:r>
        <w:rPr>
          <w:rFonts w:asciiTheme="majorBidi" w:eastAsia="Times New Roman" w:hAnsiTheme="majorBidi" w:cs="Angsana New" w:hint="cs"/>
          <w:color w:val="000000"/>
          <w:sz w:val="18"/>
          <w:szCs w:val="18"/>
          <w:cs/>
          <w:lang w:eastAsia="zh-CN"/>
        </w:rPr>
        <w:t xml:space="preserve"> </w:t>
      </w:r>
      <w:r w:rsidRPr="00C95BBA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>(มหาชน) ได้ซื้อเงินลงทุนทั้งหมดจากธนาคารไทยพาณิชย์ จำกัด</w:t>
      </w:r>
      <w:r>
        <w:rPr>
          <w:rFonts w:asciiTheme="majorBidi" w:eastAsia="Times New Roman" w:hAnsiTheme="majorBidi" w:cs="Angsana New" w:hint="cs"/>
          <w:color w:val="000000"/>
          <w:sz w:val="18"/>
          <w:szCs w:val="18"/>
          <w:cs/>
          <w:lang w:eastAsia="zh-CN"/>
        </w:rPr>
        <w:t xml:space="preserve"> </w:t>
      </w:r>
      <w:r w:rsidRPr="00C95BBA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 xml:space="preserve">(มหาชน) ในเดือนกันยายน </w:t>
      </w:r>
      <w:r w:rsidRPr="00C95BBA"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  <w:t>2565</w:t>
      </w:r>
    </w:p>
    <w:p w14:paraId="1B0E4FDB" w14:textId="65ACA68C" w:rsidR="00A12BD2" w:rsidRPr="00262EAE" w:rsidRDefault="00A12BD2" w:rsidP="00262EAE">
      <w:pPr>
        <w:suppressAutoHyphens/>
        <w:spacing w:after="0" w:line="240" w:lineRule="atLeast"/>
        <w:ind w:left="54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28"/>
          <w:lang w:eastAsia="zh-CN"/>
        </w:rPr>
      </w:pPr>
      <w:r>
        <w:rPr>
          <w:sz w:val="16"/>
          <w:szCs w:val="16"/>
          <w:vertAlign w:val="superscript"/>
        </w:rPr>
        <w:t xml:space="preserve">2 </w:t>
      </w:r>
      <w:r w:rsidRPr="00C95BBA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 xml:space="preserve">ธนาคารไทยพาณิชย์ จำกัด (มหาชน) ได้ขายเงินลงทุนทั้งหมดของ </w:t>
      </w:r>
      <w:r w:rsidRPr="00C95BBA"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  <w:t xml:space="preserve">Dean &amp; DeLuca, Inc. </w:t>
      </w:r>
      <w:r w:rsidRPr="00C95BBA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 xml:space="preserve">ในเดือนกรกฎาคม </w:t>
      </w:r>
      <w:r w:rsidRPr="00C95BBA"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  <w:t>2565</w:t>
      </w: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  <w:br w:type="page"/>
      </w:r>
    </w:p>
    <w:tbl>
      <w:tblPr>
        <w:tblW w:w="1000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98"/>
        <w:gridCol w:w="1361"/>
        <w:gridCol w:w="54"/>
        <w:gridCol w:w="920"/>
        <w:gridCol w:w="7"/>
        <w:gridCol w:w="64"/>
        <w:gridCol w:w="928"/>
        <w:gridCol w:w="70"/>
        <w:gridCol w:w="785"/>
        <w:gridCol w:w="67"/>
        <w:gridCol w:w="718"/>
        <w:gridCol w:w="73"/>
        <w:gridCol w:w="636"/>
        <w:gridCol w:w="73"/>
        <w:gridCol w:w="1061"/>
        <w:gridCol w:w="9"/>
      </w:tblGrid>
      <w:tr w:rsidR="008B7CF8" w:rsidRPr="00126E2A" w14:paraId="42F07010" w14:textId="77777777" w:rsidTr="00DD51BE">
        <w:trPr>
          <w:gridAfter w:val="1"/>
          <w:wAfter w:w="9" w:type="dxa"/>
          <w:trHeight w:val="344"/>
        </w:trPr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087DD241" w14:textId="0E0F0083" w:rsidR="008B7CF8" w:rsidRPr="00126E2A" w:rsidRDefault="008B7CF8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DF7AB34" w14:textId="77777777" w:rsidR="008B7CF8" w:rsidRPr="00126E2A" w:rsidRDefault="008B7CF8" w:rsidP="00F22112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7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16FCE73" w14:textId="77777777" w:rsidR="008B7CF8" w:rsidRPr="00126E2A" w:rsidRDefault="008B7CF8" w:rsidP="00F22112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482" w:type="dxa"/>
            <w:gridSpan w:val="11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4FBC1D" w14:textId="73E4425C" w:rsidR="008B7CF8" w:rsidRPr="00126E2A" w:rsidRDefault="00DD51BE" w:rsidP="00DD51BE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8B7CF8" w:rsidRPr="00126E2A" w14:paraId="0D3CD1D2" w14:textId="77777777" w:rsidTr="002E59E0">
        <w:trPr>
          <w:gridAfter w:val="1"/>
          <w:wAfter w:w="9" w:type="dxa"/>
        </w:trPr>
        <w:tc>
          <w:tcPr>
            <w:tcW w:w="2977" w:type="dxa"/>
            <w:tcBorders>
              <w:top w:val="nil"/>
            </w:tcBorders>
            <w:shd w:val="clear" w:color="auto" w:fill="auto"/>
          </w:tcPr>
          <w:p w14:paraId="1D07FEB7" w14:textId="77777777" w:rsidR="008B7CF8" w:rsidRPr="00126E2A" w:rsidRDefault="008B7CF8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59" w:type="dxa"/>
            <w:gridSpan w:val="2"/>
            <w:tcBorders>
              <w:top w:val="nil"/>
            </w:tcBorders>
            <w:shd w:val="clear" w:color="auto" w:fill="auto"/>
          </w:tcPr>
          <w:p w14:paraId="56C37158" w14:textId="77777777" w:rsidR="008B7CF8" w:rsidRPr="00126E2A" w:rsidRDefault="008B7CF8" w:rsidP="00F22112">
            <w:pPr>
              <w:suppressAutoHyphens/>
              <w:snapToGrid w:val="0"/>
              <w:spacing w:after="0" w:line="24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74" w:type="dxa"/>
            <w:gridSpan w:val="2"/>
            <w:tcBorders>
              <w:top w:val="nil"/>
            </w:tcBorders>
          </w:tcPr>
          <w:p w14:paraId="22E02605" w14:textId="77777777" w:rsidR="008B7CF8" w:rsidRPr="00126E2A" w:rsidRDefault="008B7CF8" w:rsidP="00F22112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0C1F5A9F" w14:textId="77777777" w:rsidR="008B7CF8" w:rsidRPr="00126E2A" w:rsidRDefault="008B7CF8" w:rsidP="00F22112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854" w:type="dxa"/>
            <w:gridSpan w:val="5"/>
            <w:tcBorders>
              <w:top w:val="nil"/>
            </w:tcBorders>
            <w:shd w:val="clear" w:color="auto" w:fill="auto"/>
            <w:vAlign w:val="bottom"/>
          </w:tcPr>
          <w:p w14:paraId="29E44035" w14:textId="77777777" w:rsidR="008B7CF8" w:rsidRPr="00126E2A" w:rsidRDefault="008B7CF8" w:rsidP="00F22112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494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14:paraId="347FFECE" w14:textId="77777777" w:rsidR="008B7CF8" w:rsidRPr="00126E2A" w:rsidRDefault="008B7CF8" w:rsidP="00F22112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134" w:type="dxa"/>
            <w:gridSpan w:val="2"/>
            <w:tcBorders>
              <w:top w:val="nil"/>
            </w:tcBorders>
          </w:tcPr>
          <w:p w14:paraId="2D5EFE9A" w14:textId="77777777" w:rsidR="008B7CF8" w:rsidRDefault="008B7CF8" w:rsidP="00F22112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305A24A6" w14:textId="05F39D8A" w:rsidR="008B7CF8" w:rsidRPr="00126E2A" w:rsidRDefault="008B7CF8" w:rsidP="00F22112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สำหรับปี</w:t>
            </w:r>
          </w:p>
        </w:tc>
      </w:tr>
      <w:tr w:rsidR="008B7CF8" w:rsidRPr="00126E2A" w14:paraId="1E4F2949" w14:textId="77777777" w:rsidTr="002E59E0">
        <w:trPr>
          <w:gridAfter w:val="1"/>
          <w:wAfter w:w="9" w:type="dxa"/>
          <w:trHeight w:val="164"/>
        </w:trPr>
        <w:tc>
          <w:tcPr>
            <w:tcW w:w="2977" w:type="dxa"/>
            <w:shd w:val="clear" w:color="auto" w:fill="auto"/>
          </w:tcPr>
          <w:p w14:paraId="714A0CC6" w14:textId="77777777" w:rsidR="008B7CF8" w:rsidRPr="00126E2A" w:rsidRDefault="008B7CF8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0D8FD91" w14:textId="77777777" w:rsidR="008B7CF8" w:rsidRPr="00126E2A" w:rsidRDefault="008B7CF8" w:rsidP="00F22112">
            <w:pPr>
              <w:suppressAutoHyphens/>
              <w:snapToGrid w:val="0"/>
              <w:spacing w:after="0" w:line="24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974" w:type="dxa"/>
            <w:gridSpan w:val="2"/>
          </w:tcPr>
          <w:p w14:paraId="5F848468" w14:textId="77777777" w:rsidR="008B7CF8" w:rsidRPr="00126E2A" w:rsidRDefault="008B7CF8" w:rsidP="00F22112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854" w:type="dxa"/>
            <w:gridSpan w:val="5"/>
            <w:shd w:val="clear" w:color="auto" w:fill="auto"/>
            <w:vAlign w:val="bottom"/>
          </w:tcPr>
          <w:p w14:paraId="79D876B9" w14:textId="77777777" w:rsidR="008B7CF8" w:rsidRPr="00126E2A" w:rsidRDefault="008B7CF8" w:rsidP="00F22112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494" w:type="dxa"/>
            <w:gridSpan w:val="4"/>
            <w:shd w:val="clear" w:color="auto" w:fill="auto"/>
            <w:vAlign w:val="bottom"/>
          </w:tcPr>
          <w:p w14:paraId="004F9B76" w14:textId="77777777" w:rsidR="008B7CF8" w:rsidRPr="00126E2A" w:rsidRDefault="008B7CF8" w:rsidP="00F22112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134" w:type="dxa"/>
            <w:gridSpan w:val="2"/>
          </w:tcPr>
          <w:p w14:paraId="090BA1E9" w14:textId="77777777" w:rsidR="008B7CF8" w:rsidRPr="00126E2A" w:rsidRDefault="008B7CF8" w:rsidP="00F22112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8B7CF8" w:rsidRPr="00126E2A" w14:paraId="2E4102D1" w14:textId="77777777" w:rsidTr="002E59E0">
        <w:trPr>
          <w:gridAfter w:val="1"/>
          <w:wAfter w:w="9" w:type="dxa"/>
        </w:trPr>
        <w:tc>
          <w:tcPr>
            <w:tcW w:w="2977" w:type="dxa"/>
            <w:shd w:val="clear" w:color="auto" w:fill="auto"/>
          </w:tcPr>
          <w:p w14:paraId="5DEF9BDE" w14:textId="77777777" w:rsidR="008B7CF8" w:rsidRPr="00126E2A" w:rsidRDefault="008B7CF8" w:rsidP="008B7CF8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C3B73BE" w14:textId="77777777" w:rsidR="008B7CF8" w:rsidRPr="008F19F9" w:rsidRDefault="008B7CF8" w:rsidP="008B7CF8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74" w:type="dxa"/>
            <w:gridSpan w:val="2"/>
          </w:tcPr>
          <w:p w14:paraId="1FD42B53" w14:textId="77777777" w:rsidR="008B7CF8" w:rsidRPr="00126E2A" w:rsidRDefault="008B7CF8" w:rsidP="008B7CF8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99" w:type="dxa"/>
            <w:gridSpan w:val="3"/>
            <w:shd w:val="clear" w:color="auto" w:fill="auto"/>
          </w:tcPr>
          <w:p w14:paraId="298EC6D3" w14:textId="6FD3AEB8" w:rsidR="008B7CF8" w:rsidRPr="004D7651" w:rsidRDefault="008B7CF8" w:rsidP="008B7CF8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5" w:type="dxa"/>
            <w:gridSpan w:val="2"/>
            <w:shd w:val="clear" w:color="auto" w:fill="auto"/>
          </w:tcPr>
          <w:p w14:paraId="656E64EA" w14:textId="64089162" w:rsidR="008B7CF8" w:rsidRPr="00126E2A" w:rsidRDefault="008B7CF8" w:rsidP="008B7CF8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785" w:type="dxa"/>
            <w:gridSpan w:val="2"/>
            <w:shd w:val="clear" w:color="auto" w:fill="auto"/>
          </w:tcPr>
          <w:p w14:paraId="57226429" w14:textId="7CBE1C60" w:rsidR="008B7CF8" w:rsidRPr="00126E2A" w:rsidRDefault="008B7CF8" w:rsidP="008B7CF8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5D695C19" w14:textId="3559DBF1" w:rsidR="008B7CF8" w:rsidRPr="00126E2A" w:rsidRDefault="008B7CF8" w:rsidP="008B7CF8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134" w:type="dxa"/>
            <w:gridSpan w:val="2"/>
          </w:tcPr>
          <w:p w14:paraId="2DFF17CE" w14:textId="0E3F7BE9" w:rsidR="008B7CF8" w:rsidRPr="00B77194" w:rsidRDefault="008B7CF8" w:rsidP="008B7CF8">
            <w:pPr>
              <w:suppressAutoHyphens/>
              <w:spacing w:after="0" w:line="240" w:lineRule="atLeas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2565</w:t>
            </w:r>
          </w:p>
        </w:tc>
      </w:tr>
      <w:tr w:rsidR="008B7CF8" w:rsidRPr="00126E2A" w14:paraId="57E83365" w14:textId="77777777" w:rsidTr="002E59E0">
        <w:trPr>
          <w:gridAfter w:val="1"/>
          <w:wAfter w:w="9" w:type="dxa"/>
        </w:trPr>
        <w:tc>
          <w:tcPr>
            <w:tcW w:w="2977" w:type="dxa"/>
            <w:shd w:val="clear" w:color="auto" w:fill="auto"/>
          </w:tcPr>
          <w:p w14:paraId="50077379" w14:textId="77777777" w:rsidR="008B7CF8" w:rsidRPr="00DF2695" w:rsidRDefault="008B7CF8" w:rsidP="00F22112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8E5D6BA" w14:textId="77777777" w:rsidR="008B7CF8" w:rsidRPr="00126E2A" w:rsidRDefault="008B7CF8" w:rsidP="00F22112">
            <w:pPr>
              <w:suppressAutoHyphens/>
              <w:spacing w:after="0" w:line="240" w:lineRule="exact"/>
              <w:ind w:left="73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74" w:type="dxa"/>
            <w:gridSpan w:val="2"/>
          </w:tcPr>
          <w:p w14:paraId="346B7B62" w14:textId="77777777" w:rsidR="008B7CF8" w:rsidRPr="00DF2695" w:rsidRDefault="008B7CF8" w:rsidP="00F22112">
            <w:pPr>
              <w:suppressAutoHyphens/>
              <w:spacing w:after="0" w:line="240" w:lineRule="exact"/>
              <w:ind w:left="73"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854" w:type="dxa"/>
            <w:gridSpan w:val="5"/>
            <w:shd w:val="clear" w:color="auto" w:fill="auto"/>
            <w:vAlign w:val="bottom"/>
          </w:tcPr>
          <w:p w14:paraId="1A6921F7" w14:textId="77777777" w:rsidR="008B7CF8" w:rsidRPr="00DF2695" w:rsidRDefault="008B7CF8" w:rsidP="00F22112">
            <w:pPr>
              <w:suppressAutoHyphens/>
              <w:spacing w:after="0" w:line="240" w:lineRule="exact"/>
              <w:ind w:left="73"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628" w:type="dxa"/>
            <w:gridSpan w:val="6"/>
            <w:shd w:val="clear" w:color="auto" w:fill="auto"/>
            <w:vAlign w:val="bottom"/>
          </w:tcPr>
          <w:p w14:paraId="4E48BF85" w14:textId="77777777" w:rsidR="008B7CF8" w:rsidRPr="00126E2A" w:rsidRDefault="008B7CF8" w:rsidP="00F22112">
            <w:pPr>
              <w:suppressAutoHyphens/>
              <w:spacing w:after="0" w:line="240" w:lineRule="exact"/>
              <w:ind w:left="73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8B7CF8" w:rsidRPr="00126E2A" w14:paraId="4FE73FC7" w14:textId="77777777" w:rsidTr="002E59E0">
        <w:trPr>
          <w:gridAfter w:val="1"/>
          <w:wAfter w:w="9" w:type="dxa"/>
        </w:trPr>
        <w:tc>
          <w:tcPr>
            <w:tcW w:w="2977" w:type="dxa"/>
            <w:shd w:val="clear" w:color="auto" w:fill="auto"/>
          </w:tcPr>
          <w:p w14:paraId="0208A0FB" w14:textId="77777777" w:rsidR="008B7CF8" w:rsidRPr="00A3030A" w:rsidRDefault="008B7CF8" w:rsidP="00F22112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บริษัทย่อยทางตรง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0147741" w14:textId="77777777" w:rsidR="008B7CF8" w:rsidRPr="00A3030A" w:rsidRDefault="008B7CF8" w:rsidP="00F22112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74" w:type="dxa"/>
            <w:gridSpan w:val="2"/>
          </w:tcPr>
          <w:p w14:paraId="4C2FC9B0" w14:textId="77777777" w:rsidR="008B7CF8" w:rsidRPr="00A3030A" w:rsidRDefault="008B7CF8" w:rsidP="00F2211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9" w:type="dxa"/>
            <w:gridSpan w:val="3"/>
            <w:shd w:val="clear" w:color="auto" w:fill="auto"/>
            <w:vAlign w:val="bottom"/>
          </w:tcPr>
          <w:p w14:paraId="605943F2" w14:textId="77777777" w:rsidR="008B7CF8" w:rsidRPr="00A3030A" w:rsidRDefault="008B7CF8" w:rsidP="00F22112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5B90810A" w14:textId="77777777" w:rsidR="008B7CF8" w:rsidRPr="00A3030A" w:rsidRDefault="008B7CF8" w:rsidP="00F22112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85" w:type="dxa"/>
            <w:gridSpan w:val="2"/>
            <w:shd w:val="clear" w:color="auto" w:fill="auto"/>
            <w:vAlign w:val="bottom"/>
          </w:tcPr>
          <w:p w14:paraId="51B34C93" w14:textId="77777777" w:rsidR="008B7CF8" w:rsidRPr="00A3030A" w:rsidRDefault="008B7CF8" w:rsidP="00F22112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68D8B7A" w14:textId="77777777" w:rsidR="008B7CF8" w:rsidRPr="00A3030A" w:rsidRDefault="008B7CF8" w:rsidP="00F22112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gridSpan w:val="2"/>
          </w:tcPr>
          <w:p w14:paraId="5F2CAC9F" w14:textId="77777777" w:rsidR="008B7CF8" w:rsidRPr="00A3030A" w:rsidRDefault="008B7CF8" w:rsidP="00F22112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8B7CF8" w:rsidRPr="00126E2A" w14:paraId="7660C96B" w14:textId="77777777" w:rsidTr="002E59E0">
        <w:trPr>
          <w:gridAfter w:val="1"/>
          <w:wAfter w:w="9" w:type="dxa"/>
        </w:trPr>
        <w:tc>
          <w:tcPr>
            <w:tcW w:w="2977" w:type="dxa"/>
            <w:shd w:val="clear" w:color="auto" w:fill="auto"/>
          </w:tcPr>
          <w:p w14:paraId="7586A455" w14:textId="77777777" w:rsidR="008B7CF8" w:rsidRPr="00A3030A" w:rsidRDefault="008B7CF8" w:rsidP="00F22112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ธนาคารไทยพาณิชย์ จำกัด (มหาชน)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95B586D" w14:textId="77777777" w:rsidR="008B7CF8" w:rsidRPr="00A3030A" w:rsidRDefault="008B7CF8" w:rsidP="00F22112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974" w:type="dxa"/>
            <w:gridSpan w:val="2"/>
          </w:tcPr>
          <w:p w14:paraId="505C17B3" w14:textId="77777777" w:rsidR="008B7CF8" w:rsidRPr="00A3030A" w:rsidRDefault="008B7CF8" w:rsidP="00F2211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และ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หุ้นบุริมสิทธิ</w:t>
            </w:r>
          </w:p>
        </w:tc>
        <w:tc>
          <w:tcPr>
            <w:tcW w:w="999" w:type="dxa"/>
            <w:gridSpan w:val="3"/>
            <w:shd w:val="clear" w:color="auto" w:fill="auto"/>
            <w:vAlign w:val="bottom"/>
          </w:tcPr>
          <w:p w14:paraId="78062084" w14:textId="25F968FA" w:rsidR="008B7CF8" w:rsidRPr="00A3030A" w:rsidRDefault="00E32C8B" w:rsidP="00F22112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99.1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1E1A56C6" w14:textId="77777777" w:rsidR="008B7CF8" w:rsidRPr="00A3030A" w:rsidRDefault="008B7CF8" w:rsidP="00F22112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37FB647" w14:textId="77777777" w:rsidR="008B7CF8" w:rsidRPr="00A3030A" w:rsidRDefault="008B7CF8" w:rsidP="00F22112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85" w:type="dxa"/>
            <w:gridSpan w:val="2"/>
            <w:shd w:val="clear" w:color="auto" w:fill="auto"/>
            <w:vAlign w:val="bottom"/>
          </w:tcPr>
          <w:p w14:paraId="0580C585" w14:textId="5990E5E2" w:rsidR="008B7CF8" w:rsidRPr="00A3030A" w:rsidRDefault="00E32C8B" w:rsidP="00F22112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440,741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8263F62" w14:textId="77777777" w:rsidR="008B7CF8" w:rsidRPr="00A3030A" w:rsidRDefault="008B7CF8" w:rsidP="00F22112">
            <w:pPr>
              <w:tabs>
                <w:tab w:val="left" w:pos="366"/>
                <w:tab w:val="left" w:pos="456"/>
              </w:tabs>
              <w:suppressAutoHyphens/>
              <w:spacing w:after="0" w:line="240" w:lineRule="exact"/>
              <w:ind w:right="-18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E5A51B1" w14:textId="77777777" w:rsidR="008B7CF8" w:rsidRPr="00A3030A" w:rsidRDefault="008B7CF8" w:rsidP="00F22112">
            <w:pPr>
              <w:tabs>
                <w:tab w:val="left" w:pos="348"/>
              </w:tabs>
              <w:suppressAutoHyphens/>
              <w:spacing w:after="0" w:line="240" w:lineRule="exact"/>
              <w:ind w:right="-18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   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  <w:gridSpan w:val="2"/>
          </w:tcPr>
          <w:p w14:paraId="41B7AC86" w14:textId="77777777" w:rsidR="008B7CF8" w:rsidRPr="00A3030A" w:rsidRDefault="008B7CF8" w:rsidP="00F22112">
            <w:pPr>
              <w:suppressAutoHyphens/>
              <w:spacing w:after="0" w:line="240" w:lineRule="exact"/>
              <w:ind w:right="-18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20073A1" w14:textId="6E3D7FD5" w:rsidR="00E32C8B" w:rsidRPr="00A3030A" w:rsidRDefault="00E32C8B" w:rsidP="00F22112">
            <w:pPr>
              <w:suppressAutoHyphens/>
              <w:spacing w:after="0" w:line="240" w:lineRule="exact"/>
              <w:ind w:right="-18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65,475</w:t>
            </w:r>
          </w:p>
        </w:tc>
      </w:tr>
      <w:tr w:rsidR="008B7CF8" w:rsidRPr="00126E2A" w14:paraId="639632F0" w14:textId="77777777" w:rsidTr="002E59E0">
        <w:trPr>
          <w:gridAfter w:val="1"/>
          <w:wAfter w:w="9" w:type="dxa"/>
        </w:trPr>
        <w:tc>
          <w:tcPr>
            <w:tcW w:w="2977" w:type="dxa"/>
            <w:shd w:val="clear" w:color="auto" w:fill="auto"/>
          </w:tcPr>
          <w:p w14:paraId="7A1BF738" w14:textId="77777777" w:rsidR="008B7CF8" w:rsidRPr="00A3030A" w:rsidRDefault="008B7CF8" w:rsidP="00F22112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เท็นเอกซ์ จำกัด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DE8082C" w14:textId="77777777" w:rsidR="008B7CF8" w:rsidRPr="00A3030A" w:rsidRDefault="008B7CF8" w:rsidP="00F22112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ธุรกิจเงินร่วมลงทุน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br/>
              <w:t>ร่วมทุนเพื่อพัฒนาธุรกิจและลงทุนเชิงกลยุทธ์</w:t>
            </w:r>
          </w:p>
        </w:tc>
        <w:tc>
          <w:tcPr>
            <w:tcW w:w="974" w:type="dxa"/>
            <w:gridSpan w:val="2"/>
          </w:tcPr>
          <w:p w14:paraId="698E37F4" w14:textId="77777777" w:rsidR="008B7CF8" w:rsidRPr="00A3030A" w:rsidRDefault="008B7CF8" w:rsidP="00F2211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0057FC8" w14:textId="77777777" w:rsidR="008B7CF8" w:rsidRPr="00A3030A" w:rsidRDefault="008B7CF8" w:rsidP="00F2211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E03E3F6" w14:textId="77777777" w:rsidR="008B7CF8" w:rsidRPr="00A3030A" w:rsidRDefault="008B7CF8" w:rsidP="00F2211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14:paraId="57A50704" w14:textId="77777777" w:rsidR="008B7CF8" w:rsidRPr="00A3030A" w:rsidRDefault="008B7CF8" w:rsidP="00F22112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4E7F6CC5" w14:textId="77777777" w:rsidR="00E32C8B" w:rsidRPr="00A3030A" w:rsidRDefault="00E32C8B" w:rsidP="00F22112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364D3912" w14:textId="011175A8" w:rsidR="00E32C8B" w:rsidRPr="00A3030A" w:rsidRDefault="00E32C8B" w:rsidP="00F22112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100.0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4B93462C" w14:textId="77777777" w:rsidR="008B7CF8" w:rsidRPr="00A3030A" w:rsidRDefault="008B7CF8" w:rsidP="00F22112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BF7EFA2" w14:textId="77777777" w:rsidR="008B7CF8" w:rsidRPr="00A3030A" w:rsidRDefault="008B7CF8" w:rsidP="00F22112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1B0F80A" w14:textId="77777777" w:rsidR="008B7CF8" w:rsidRPr="00A3030A" w:rsidRDefault="008B7CF8" w:rsidP="00F22112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14:paraId="1E2CB366" w14:textId="77777777" w:rsidR="008B7CF8" w:rsidRPr="00A3030A" w:rsidRDefault="008B7CF8" w:rsidP="00F22112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5D617291" w14:textId="77777777" w:rsidR="00E32C8B" w:rsidRPr="00A3030A" w:rsidRDefault="00E32C8B" w:rsidP="00F22112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1D28578D" w14:textId="097A5D9B" w:rsidR="00E32C8B" w:rsidRPr="00A3030A" w:rsidRDefault="00E32C8B" w:rsidP="00F22112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25,478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FB36D60" w14:textId="77777777" w:rsidR="008B7CF8" w:rsidRPr="00A3030A" w:rsidRDefault="008B7CF8" w:rsidP="00F22112">
            <w:pPr>
              <w:tabs>
                <w:tab w:val="decimal" w:pos="37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177DBB6" w14:textId="77777777" w:rsidR="008B7CF8" w:rsidRPr="00A3030A" w:rsidRDefault="008B7CF8" w:rsidP="00F22112">
            <w:pPr>
              <w:tabs>
                <w:tab w:val="decimal" w:pos="37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E3494CF" w14:textId="77777777" w:rsidR="008B7CF8" w:rsidRPr="00A3030A" w:rsidRDefault="008B7CF8" w:rsidP="00F22112">
            <w:pPr>
              <w:tabs>
                <w:tab w:val="left" w:pos="366"/>
                <w:tab w:val="left" w:pos="456"/>
              </w:tabs>
              <w:suppressAutoHyphens/>
              <w:spacing w:after="0" w:line="240" w:lineRule="exact"/>
              <w:ind w:right="-18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   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  <w:gridSpan w:val="2"/>
          </w:tcPr>
          <w:p w14:paraId="775B8C1A" w14:textId="77777777" w:rsidR="008B7CF8" w:rsidRPr="00A3030A" w:rsidRDefault="008B7CF8" w:rsidP="00F22112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29819A8" w14:textId="77777777" w:rsidR="00E32C8B" w:rsidRPr="00A3030A" w:rsidRDefault="00E32C8B" w:rsidP="00F22112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6C9B79F" w14:textId="101D1B0D" w:rsidR="00E32C8B" w:rsidRPr="00A3030A" w:rsidRDefault="00E32C8B" w:rsidP="00E32C8B">
            <w:pPr>
              <w:tabs>
                <w:tab w:val="decimal" w:pos="533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</w:tr>
      <w:tr w:rsidR="00E32C8B" w:rsidRPr="00126E2A" w14:paraId="330EBE55" w14:textId="77777777" w:rsidTr="002E59E0">
        <w:trPr>
          <w:gridAfter w:val="1"/>
          <w:wAfter w:w="9" w:type="dxa"/>
        </w:trPr>
        <w:tc>
          <w:tcPr>
            <w:tcW w:w="2977" w:type="dxa"/>
            <w:shd w:val="clear" w:color="auto" w:fill="auto"/>
          </w:tcPr>
          <w:p w14:paraId="0A6F3C77" w14:textId="4274F552" w:rsidR="00E32C8B" w:rsidRPr="00A3030A" w:rsidRDefault="00E32C8B" w:rsidP="00E32C8B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คาร์ด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เอกซ์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จำกัด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86F52AE" w14:textId="1E89A2BA" w:rsidR="00E32C8B" w:rsidRPr="00A3030A" w:rsidRDefault="00E32C8B" w:rsidP="00E32C8B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บริการบัตรเครดิตและสินเชื่อส่วนบุคคลที่ไม่มีหลักประกัน</w:t>
            </w:r>
          </w:p>
        </w:tc>
        <w:tc>
          <w:tcPr>
            <w:tcW w:w="974" w:type="dxa"/>
            <w:gridSpan w:val="2"/>
          </w:tcPr>
          <w:p w14:paraId="21347118" w14:textId="77777777" w:rsidR="00E32C8B" w:rsidRPr="00A3030A" w:rsidRDefault="00E32C8B" w:rsidP="00E32C8B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73E3700B" w14:textId="77777777" w:rsidR="00E32C8B" w:rsidRPr="00A3030A" w:rsidRDefault="00E32C8B" w:rsidP="00E32C8B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1C3D8EC" w14:textId="774E5D63" w:rsidR="00E32C8B" w:rsidRPr="00A3030A" w:rsidRDefault="00E32C8B" w:rsidP="00E32C8B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14:paraId="01395A23" w14:textId="77777777" w:rsidR="00E32C8B" w:rsidRPr="00A3030A" w:rsidRDefault="00E32C8B" w:rsidP="00E32C8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0DFBDD9B" w14:textId="77777777" w:rsidR="00E32C8B" w:rsidRPr="00A3030A" w:rsidRDefault="00E32C8B" w:rsidP="00E32C8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216584F1" w14:textId="0FA74422" w:rsidR="00E32C8B" w:rsidRPr="00A3030A" w:rsidRDefault="00E32C8B" w:rsidP="00E32C8B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100.0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1461A7DD" w14:textId="77777777" w:rsidR="00E32C8B" w:rsidRPr="00A3030A" w:rsidRDefault="00E32C8B" w:rsidP="00E32C8B">
            <w:pPr>
              <w:tabs>
                <w:tab w:val="decimal" w:pos="42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171775F" w14:textId="77777777" w:rsidR="00E32C8B" w:rsidRPr="00A3030A" w:rsidRDefault="00E32C8B" w:rsidP="00E32C8B">
            <w:pPr>
              <w:tabs>
                <w:tab w:val="decimal" w:pos="42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EA9D5A9" w14:textId="78FD1FD2" w:rsidR="00E32C8B" w:rsidRPr="00A3030A" w:rsidRDefault="00E32C8B" w:rsidP="00E32C8B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.0</w:t>
            </w:r>
          </w:p>
        </w:tc>
        <w:tc>
          <w:tcPr>
            <w:tcW w:w="785" w:type="dxa"/>
            <w:gridSpan w:val="2"/>
            <w:shd w:val="clear" w:color="auto" w:fill="auto"/>
            <w:vAlign w:val="bottom"/>
          </w:tcPr>
          <w:p w14:paraId="64769281" w14:textId="052E5B98" w:rsidR="00E32C8B" w:rsidRPr="00A3030A" w:rsidRDefault="00E32C8B" w:rsidP="00E32C8B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23</w:t>
            </w: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,</w:t>
            </w: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eastAsia="zh-CN"/>
              </w:rPr>
              <w:t>500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1BAB0DB" w14:textId="77777777" w:rsidR="00E32C8B" w:rsidRPr="00A3030A" w:rsidRDefault="00E32C8B" w:rsidP="00E32C8B">
            <w:pPr>
              <w:suppressAutoHyphens/>
              <w:spacing w:after="0" w:line="240" w:lineRule="exact"/>
              <w:ind w:right="-18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</w:p>
          <w:p w14:paraId="121F806D" w14:textId="77777777" w:rsidR="00E32C8B" w:rsidRPr="00A3030A" w:rsidRDefault="00E32C8B" w:rsidP="00E32C8B">
            <w:pPr>
              <w:suppressAutoHyphens/>
              <w:spacing w:after="0" w:line="240" w:lineRule="exact"/>
              <w:ind w:right="-18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3DF3E19" w14:textId="5D8E9848" w:rsidR="00E32C8B" w:rsidRPr="00A3030A" w:rsidRDefault="00E32C8B" w:rsidP="00E32C8B">
            <w:pPr>
              <w:tabs>
                <w:tab w:val="decimal" w:pos="37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   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134" w:type="dxa"/>
            <w:gridSpan w:val="2"/>
          </w:tcPr>
          <w:p w14:paraId="7DF83E05" w14:textId="77777777" w:rsidR="00E32C8B" w:rsidRPr="00A3030A" w:rsidRDefault="00E32C8B" w:rsidP="00E32C8B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5B47F19" w14:textId="77777777" w:rsidR="00E32C8B" w:rsidRPr="00A3030A" w:rsidRDefault="00E32C8B" w:rsidP="00E32C8B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65E19C1" w14:textId="587CCE6D" w:rsidR="00E32C8B" w:rsidRPr="00A3030A" w:rsidRDefault="00E32C8B" w:rsidP="00E32C8B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9E68C2" w:rsidRPr="00126E2A" w14:paraId="33BB6F09" w14:textId="77777777" w:rsidTr="002E59E0">
        <w:trPr>
          <w:gridAfter w:val="1"/>
          <w:wAfter w:w="9" w:type="dxa"/>
        </w:trPr>
        <w:tc>
          <w:tcPr>
            <w:tcW w:w="2977" w:type="dxa"/>
            <w:shd w:val="clear" w:color="auto" w:fill="auto"/>
          </w:tcPr>
          <w:p w14:paraId="142D1BC6" w14:textId="77777777" w:rsidR="009E68C2" w:rsidRPr="00A3030A" w:rsidRDefault="009E68C2" w:rsidP="009E68C2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เพอร์เพิล เวนเจอร์ส จำกัด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18F34B4" w14:textId="77777777" w:rsidR="009E68C2" w:rsidRPr="00A3030A" w:rsidRDefault="009E68C2" w:rsidP="009E68C2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การพาณิชย์อิเล็กทรอนิกส์และบริการทางดิจิทัล</w:t>
            </w:r>
          </w:p>
        </w:tc>
        <w:tc>
          <w:tcPr>
            <w:tcW w:w="974" w:type="dxa"/>
            <w:gridSpan w:val="2"/>
          </w:tcPr>
          <w:p w14:paraId="0DE59298" w14:textId="77777777" w:rsidR="009E68C2" w:rsidRPr="00A3030A" w:rsidRDefault="009E68C2" w:rsidP="009E68C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  <w:p w14:paraId="3B358359" w14:textId="77777777" w:rsidR="009E68C2" w:rsidRPr="00A3030A" w:rsidRDefault="009E68C2" w:rsidP="009E68C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14:paraId="30D0D706" w14:textId="77777777" w:rsidR="009E68C2" w:rsidRPr="00A3030A" w:rsidRDefault="009E68C2" w:rsidP="009E68C2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  <w:p w14:paraId="0EFCB4AB" w14:textId="1D85802B" w:rsidR="009E68C2" w:rsidRPr="00A3030A" w:rsidRDefault="009E68C2" w:rsidP="009E68C2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100.0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0FABB49A" w14:textId="77777777" w:rsidR="009E68C2" w:rsidRPr="00A3030A" w:rsidRDefault="009E68C2" w:rsidP="009E68C2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93C3F6D" w14:textId="77777777" w:rsidR="009E68C2" w:rsidRPr="00A3030A" w:rsidRDefault="009E68C2" w:rsidP="009E68C2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14:paraId="06757A84" w14:textId="77777777" w:rsidR="009E68C2" w:rsidRPr="00A3030A" w:rsidRDefault="009E68C2" w:rsidP="009E68C2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</w:p>
          <w:p w14:paraId="275A1D61" w14:textId="32552592" w:rsidR="009E68C2" w:rsidRPr="00A3030A" w:rsidRDefault="009E68C2" w:rsidP="009E68C2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val="en-GB" w:eastAsia="zh-CN"/>
              </w:rPr>
              <w:t>5</w:t>
            </w: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,</w:t>
            </w:r>
            <w:r w:rsidRPr="00A3030A">
              <w:rPr>
                <w:rFonts w:asciiTheme="majorBidi" w:eastAsia="Times New Roman" w:hAnsiTheme="majorBidi" w:cs="Angsana New"/>
                <w:color w:val="000000"/>
                <w:sz w:val="20"/>
                <w:szCs w:val="20"/>
                <w:cs/>
                <w:lang w:val="en-GB" w:eastAsia="zh-CN"/>
              </w:rPr>
              <w:t>000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725D17A" w14:textId="77777777" w:rsidR="009E68C2" w:rsidRPr="00A3030A" w:rsidRDefault="009E68C2" w:rsidP="009E68C2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0E21ADA" w14:textId="77777777" w:rsidR="009E68C2" w:rsidRPr="00A3030A" w:rsidRDefault="009E68C2" w:rsidP="009E68C2">
            <w:pPr>
              <w:tabs>
                <w:tab w:val="decimal" w:pos="37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  <w:gridSpan w:val="2"/>
          </w:tcPr>
          <w:p w14:paraId="5B786368" w14:textId="77777777" w:rsidR="009E68C2" w:rsidRPr="00A3030A" w:rsidRDefault="009E68C2" w:rsidP="009E68C2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C034002" w14:textId="6C2ED398" w:rsidR="009E68C2" w:rsidRPr="00A3030A" w:rsidRDefault="009E68C2" w:rsidP="009E68C2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9E68C2" w:rsidRPr="00126E2A" w14:paraId="442ABBCE" w14:textId="77777777" w:rsidTr="002E59E0">
        <w:trPr>
          <w:gridAfter w:val="1"/>
          <w:wAfter w:w="9" w:type="dxa"/>
        </w:trPr>
        <w:tc>
          <w:tcPr>
            <w:tcW w:w="2977" w:type="dxa"/>
            <w:shd w:val="clear" w:color="auto" w:fill="auto"/>
          </w:tcPr>
          <w:p w14:paraId="389F6BBC" w14:textId="77777777" w:rsidR="009E68C2" w:rsidRPr="00A3030A" w:rsidRDefault="009E68C2" w:rsidP="009E68C2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 xml:space="preserve">บริษัทหลักทรัพย์ 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อินโนเวสท์ เอกซ์ จํากัด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</w:t>
            </w:r>
          </w:p>
          <w:p w14:paraId="56F4DF5E" w14:textId="77777777" w:rsidR="009E68C2" w:rsidRPr="00A3030A" w:rsidRDefault="009E68C2" w:rsidP="009E68C2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(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ชื่อเดิม 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บริษัทหลักทรัพย์ ไทยพาณิชย์ จำกัด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23672C5" w14:textId="77777777" w:rsidR="009E68C2" w:rsidRPr="00A3030A" w:rsidRDefault="009E68C2" w:rsidP="009E68C2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974" w:type="dxa"/>
            <w:gridSpan w:val="2"/>
          </w:tcPr>
          <w:p w14:paraId="5DDDEDAB" w14:textId="77777777" w:rsidR="009E68C2" w:rsidRPr="00A3030A" w:rsidRDefault="009E68C2" w:rsidP="009E68C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25F3ADDC" w14:textId="77777777" w:rsidR="009E68C2" w:rsidRPr="00A3030A" w:rsidRDefault="009E68C2" w:rsidP="009E68C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14:paraId="6E4C4E29" w14:textId="77777777" w:rsidR="009E68C2" w:rsidRPr="00A3030A" w:rsidRDefault="009E68C2" w:rsidP="009E68C2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DDB0CC6" w14:textId="62488BB2" w:rsidR="009E68C2" w:rsidRPr="00A3030A" w:rsidRDefault="009E68C2" w:rsidP="009E68C2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100.0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2785C333" w14:textId="77777777" w:rsidR="009E68C2" w:rsidRPr="00A3030A" w:rsidRDefault="009E68C2" w:rsidP="009E68C2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19E4901" w14:textId="77777777" w:rsidR="009E68C2" w:rsidRPr="00A3030A" w:rsidRDefault="009E68C2" w:rsidP="009E68C2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14:paraId="48D96AA9" w14:textId="77777777" w:rsidR="009E68C2" w:rsidRPr="00A3030A" w:rsidRDefault="009E68C2" w:rsidP="009E68C2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3EBB9B8" w14:textId="7FA12AB0" w:rsidR="009E68C2" w:rsidRPr="00A3030A" w:rsidRDefault="009E68C2" w:rsidP="009E68C2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4</w:t>
            </w:r>
            <w:r w:rsidRPr="00A303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959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4540A4FB" w14:textId="77777777" w:rsidR="009E68C2" w:rsidRPr="00A3030A" w:rsidRDefault="009E68C2" w:rsidP="009E68C2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C06028E" w14:textId="77777777" w:rsidR="009E68C2" w:rsidRPr="00A3030A" w:rsidRDefault="009E68C2" w:rsidP="009E68C2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  <w:gridSpan w:val="2"/>
          </w:tcPr>
          <w:p w14:paraId="2B68BD31" w14:textId="77777777" w:rsidR="009E68C2" w:rsidRPr="00A3030A" w:rsidRDefault="009E68C2" w:rsidP="009E68C2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71BE4F1" w14:textId="0AC46524" w:rsidR="009E68C2" w:rsidRPr="00A3030A" w:rsidRDefault="009E68C2" w:rsidP="009E68C2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9E68C2" w:rsidRPr="00126E2A" w14:paraId="497CE19E" w14:textId="77777777" w:rsidTr="002E59E0">
        <w:trPr>
          <w:gridAfter w:val="1"/>
          <w:wAfter w:w="9" w:type="dxa"/>
        </w:trPr>
        <w:tc>
          <w:tcPr>
            <w:tcW w:w="2977" w:type="dxa"/>
            <w:shd w:val="clear" w:color="auto" w:fill="auto"/>
          </w:tcPr>
          <w:p w14:paraId="3673A7E7" w14:textId="77777777" w:rsidR="009E68C2" w:rsidRPr="00A3030A" w:rsidRDefault="009E68C2" w:rsidP="009E68C2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ออโต้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เอกซ์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จำกัด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DFD0923" w14:textId="77777777" w:rsidR="009E68C2" w:rsidRPr="00A3030A" w:rsidRDefault="009E68C2" w:rsidP="009E68C2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สินเชื่อส่วนบุคคล</w:t>
            </w:r>
          </w:p>
        </w:tc>
        <w:tc>
          <w:tcPr>
            <w:tcW w:w="974" w:type="dxa"/>
            <w:gridSpan w:val="2"/>
          </w:tcPr>
          <w:p w14:paraId="3F542A61" w14:textId="77777777" w:rsidR="009E68C2" w:rsidRPr="00A3030A" w:rsidRDefault="009E68C2" w:rsidP="009E68C2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14:paraId="1AEA9A97" w14:textId="5F3E5AE3" w:rsidR="009E68C2" w:rsidRPr="00A3030A" w:rsidRDefault="009E68C2" w:rsidP="009E68C2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100.0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3539540B" w14:textId="77777777" w:rsidR="009E68C2" w:rsidRPr="00A3030A" w:rsidRDefault="009E68C2" w:rsidP="009E68C2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100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.0</w:t>
            </w:r>
          </w:p>
        </w:tc>
        <w:tc>
          <w:tcPr>
            <w:tcW w:w="785" w:type="dxa"/>
            <w:gridSpan w:val="2"/>
            <w:shd w:val="clear" w:color="auto" w:fill="auto"/>
            <w:vAlign w:val="bottom"/>
          </w:tcPr>
          <w:p w14:paraId="735A04E2" w14:textId="08E53C19" w:rsidR="009E68C2" w:rsidRPr="00A3030A" w:rsidRDefault="009E68C2" w:rsidP="009E68C2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3030A">
              <w:rPr>
                <w:rFonts w:asciiTheme="majorBidi" w:hAnsiTheme="majorBidi" w:cstheme="majorBidi"/>
                <w:sz w:val="20"/>
                <w:szCs w:val="20"/>
              </w:rPr>
              <w:t>4,000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5F7A389A" w14:textId="77777777" w:rsidR="009E68C2" w:rsidRPr="00A3030A" w:rsidRDefault="009E68C2" w:rsidP="009E68C2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   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  <w:gridSpan w:val="2"/>
          </w:tcPr>
          <w:p w14:paraId="6EDA585D" w14:textId="2FC4DA4C" w:rsidR="009E68C2" w:rsidRPr="00A3030A" w:rsidRDefault="009E68C2" w:rsidP="009E68C2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53610" w:rsidRPr="00126E2A" w14:paraId="5D538161" w14:textId="77777777" w:rsidTr="002E59E0">
        <w:trPr>
          <w:gridAfter w:val="1"/>
          <w:wAfter w:w="9" w:type="dxa"/>
        </w:trPr>
        <w:tc>
          <w:tcPr>
            <w:tcW w:w="2977" w:type="dxa"/>
            <w:shd w:val="clear" w:color="auto" w:fill="auto"/>
          </w:tcPr>
          <w:p w14:paraId="242B0640" w14:textId="7BB8BE00" w:rsidR="00453610" w:rsidRPr="00A3030A" w:rsidRDefault="00453610" w:rsidP="0045361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เดต้า เอกซ์ จำกัด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19B7CD9" w14:textId="56323F93" w:rsidR="00453610" w:rsidRPr="00A3030A" w:rsidRDefault="00453610" w:rsidP="00453610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ให้บริการวิเคราะห์และประมวลผลข้อมูลเพื่อธุรกิจ</w:t>
            </w:r>
          </w:p>
        </w:tc>
        <w:tc>
          <w:tcPr>
            <w:tcW w:w="974" w:type="dxa"/>
            <w:gridSpan w:val="2"/>
          </w:tcPr>
          <w:p w14:paraId="18968547" w14:textId="77777777" w:rsidR="00C77887" w:rsidRDefault="00C77887" w:rsidP="00453610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13AD074D" w14:textId="77777777" w:rsidR="00C77887" w:rsidRDefault="00C77887" w:rsidP="00453610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65116221" w14:textId="6183ADBD" w:rsidR="00453610" w:rsidRPr="00A3030A" w:rsidRDefault="00453610" w:rsidP="00453610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14:paraId="5FFFCB81" w14:textId="77777777" w:rsidR="00453610" w:rsidRPr="00A3030A" w:rsidRDefault="00453610" w:rsidP="00453610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="Angsana New"/>
                <w:sz w:val="20"/>
                <w:szCs w:val="20"/>
              </w:rPr>
            </w:pPr>
          </w:p>
          <w:p w14:paraId="6A92C1DD" w14:textId="77777777" w:rsidR="00453610" w:rsidRPr="00A3030A" w:rsidRDefault="00453610" w:rsidP="00453610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="Angsana New"/>
                <w:sz w:val="20"/>
                <w:szCs w:val="20"/>
              </w:rPr>
            </w:pPr>
          </w:p>
          <w:p w14:paraId="66EE68E6" w14:textId="282A7492" w:rsidR="00453610" w:rsidRPr="00A3030A" w:rsidRDefault="00453610" w:rsidP="00453610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A3030A">
              <w:rPr>
                <w:rFonts w:asciiTheme="majorBidi" w:hAnsiTheme="majorBidi" w:cs="Angsana New" w:hint="cs"/>
                <w:sz w:val="20"/>
                <w:szCs w:val="20"/>
                <w:cs/>
              </w:rPr>
              <w:t>100.0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0656897B" w14:textId="77777777" w:rsidR="00453610" w:rsidRPr="00A3030A" w:rsidRDefault="00453610" w:rsidP="00453610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9CC92D3" w14:textId="77777777" w:rsidR="00453610" w:rsidRPr="00A3030A" w:rsidRDefault="00453610" w:rsidP="00453610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33B2262" w14:textId="2829789A" w:rsidR="00453610" w:rsidRPr="00A3030A" w:rsidRDefault="00453610" w:rsidP="00453610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gridSpan w:val="2"/>
            <w:shd w:val="clear" w:color="auto" w:fill="auto"/>
            <w:vAlign w:val="bottom"/>
          </w:tcPr>
          <w:p w14:paraId="6EA2F9D7" w14:textId="12DD85B5" w:rsidR="00453610" w:rsidRPr="00A3030A" w:rsidRDefault="00453610" w:rsidP="00453610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1</w:t>
            </w:r>
            <w:r w:rsidRPr="00A3030A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460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09474C79" w14:textId="77777777" w:rsidR="00453610" w:rsidRPr="00A3030A" w:rsidRDefault="00453610" w:rsidP="00453610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98C9AEB" w14:textId="77777777" w:rsidR="00453610" w:rsidRPr="00A3030A" w:rsidRDefault="00453610" w:rsidP="00453610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D57B10D" w14:textId="122000E4" w:rsidR="00453610" w:rsidRPr="00A3030A" w:rsidRDefault="00453610" w:rsidP="00453610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  <w:gridSpan w:val="2"/>
          </w:tcPr>
          <w:p w14:paraId="6F4583AD" w14:textId="77777777" w:rsidR="00453610" w:rsidRPr="00A3030A" w:rsidRDefault="00453610" w:rsidP="00453610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C04D489" w14:textId="77777777" w:rsidR="00453610" w:rsidRPr="00A3030A" w:rsidRDefault="00453610" w:rsidP="00453610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8303AFB" w14:textId="58D9865F" w:rsidR="00453610" w:rsidRPr="00A3030A" w:rsidRDefault="00453610" w:rsidP="00453610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53610" w:rsidRPr="00F359E2" w14:paraId="4B8F4085" w14:textId="77777777" w:rsidTr="002E59E0">
        <w:trPr>
          <w:gridAfter w:val="1"/>
          <w:wAfter w:w="9" w:type="dxa"/>
        </w:trPr>
        <w:tc>
          <w:tcPr>
            <w:tcW w:w="2977" w:type="dxa"/>
            <w:shd w:val="clear" w:color="auto" w:fill="auto"/>
          </w:tcPr>
          <w:p w14:paraId="56E851B9" w14:textId="77777777" w:rsidR="00453610" w:rsidRPr="00A3030A" w:rsidRDefault="00453610" w:rsidP="0045361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-42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บริษัท เอสซีบี เทคเอกซ์ จำกัด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994128E" w14:textId="77777777" w:rsidR="00453610" w:rsidRPr="00A3030A" w:rsidRDefault="00453610" w:rsidP="00453610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บริการด้านเทคโนโลยี</w:t>
            </w:r>
          </w:p>
          <w:p w14:paraId="30989E17" w14:textId="77777777" w:rsidR="00453610" w:rsidRPr="00A3030A" w:rsidRDefault="00453610" w:rsidP="00453610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สารสนเทศ</w:t>
            </w:r>
          </w:p>
        </w:tc>
        <w:tc>
          <w:tcPr>
            <w:tcW w:w="974" w:type="dxa"/>
            <w:gridSpan w:val="2"/>
          </w:tcPr>
          <w:p w14:paraId="69F59D4A" w14:textId="77777777" w:rsidR="00453610" w:rsidRPr="00A3030A" w:rsidRDefault="00453610" w:rsidP="00453610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0E9FFDEC" w14:textId="77777777" w:rsidR="00453610" w:rsidRPr="00A3030A" w:rsidRDefault="00453610" w:rsidP="00453610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14:paraId="4E566D8B" w14:textId="77777777" w:rsidR="00453610" w:rsidRPr="00A3030A" w:rsidRDefault="00453610" w:rsidP="00453610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="Angsana New"/>
                <w:sz w:val="20"/>
                <w:szCs w:val="20"/>
              </w:rPr>
            </w:pPr>
          </w:p>
          <w:p w14:paraId="2ADCF8A3" w14:textId="79D72940" w:rsidR="00453610" w:rsidRPr="00A3030A" w:rsidRDefault="00453610" w:rsidP="00453610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A3030A">
              <w:rPr>
                <w:rFonts w:asciiTheme="majorBidi" w:hAnsiTheme="majorBidi" w:cs="Angsana New"/>
                <w:sz w:val="20"/>
                <w:szCs w:val="20"/>
                <w:cs/>
              </w:rPr>
              <w:t>60.0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7A3B5E00" w14:textId="77777777" w:rsidR="00453610" w:rsidRPr="00A3030A" w:rsidRDefault="00453610" w:rsidP="00453610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52922F91" w14:textId="77777777" w:rsidR="00453610" w:rsidRPr="00A3030A" w:rsidRDefault="00453610" w:rsidP="00453610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14:paraId="4905D58E" w14:textId="77777777" w:rsidR="00453610" w:rsidRPr="00A3030A" w:rsidRDefault="00453610" w:rsidP="00453610">
            <w:pPr>
              <w:tabs>
                <w:tab w:val="decimal" w:pos="565"/>
              </w:tabs>
              <w:suppressAutoHyphens/>
              <w:spacing w:after="0" w:line="240" w:lineRule="exact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D37BA65" w14:textId="564ED17E" w:rsidR="00453610" w:rsidRPr="00A3030A" w:rsidRDefault="00453610" w:rsidP="00453610">
            <w:pPr>
              <w:tabs>
                <w:tab w:val="decimal" w:pos="565"/>
              </w:tabs>
              <w:suppressAutoHyphens/>
              <w:spacing w:after="0" w:line="240" w:lineRule="exact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3030A">
              <w:rPr>
                <w:rFonts w:asciiTheme="majorBidi" w:hAnsiTheme="majorBidi" w:cstheme="majorBidi" w:hint="cs"/>
                <w:sz w:val="20"/>
                <w:szCs w:val="20"/>
                <w:cs/>
              </w:rPr>
              <w:t>704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6DF6A408" w14:textId="77777777" w:rsidR="00453610" w:rsidRPr="00A3030A" w:rsidRDefault="00453610" w:rsidP="00453610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9FFC3F7" w14:textId="77777777" w:rsidR="00453610" w:rsidRPr="00A3030A" w:rsidRDefault="00453610" w:rsidP="00453610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  <w:gridSpan w:val="2"/>
          </w:tcPr>
          <w:p w14:paraId="371881EC" w14:textId="77777777" w:rsidR="00453610" w:rsidRPr="00A3030A" w:rsidRDefault="00453610" w:rsidP="00453610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8010E53" w14:textId="423D0D28" w:rsidR="00453610" w:rsidRPr="00A3030A" w:rsidRDefault="00453610" w:rsidP="00453610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53610" w:rsidRPr="00F359E2" w14:paraId="64546301" w14:textId="77777777" w:rsidTr="002E59E0">
        <w:trPr>
          <w:gridAfter w:val="1"/>
          <w:wAfter w:w="9" w:type="dxa"/>
        </w:trPr>
        <w:tc>
          <w:tcPr>
            <w:tcW w:w="2977" w:type="dxa"/>
            <w:shd w:val="clear" w:color="auto" w:fill="auto"/>
          </w:tcPr>
          <w:p w14:paraId="44F78A8A" w14:textId="2ADD67BE" w:rsidR="00453610" w:rsidRPr="00A3030A" w:rsidRDefault="00453610" w:rsidP="0045361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-42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บริษัท เอไอเอสซีบี จำกัด</w:t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3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78AB595" w14:textId="6FC8FC82" w:rsidR="00453610" w:rsidRPr="00A3030A" w:rsidRDefault="00453610" w:rsidP="00453610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t>ธุรกิจให้สินเชื่อผ่านช่องทางดิจิทัล</w:t>
            </w:r>
          </w:p>
        </w:tc>
        <w:tc>
          <w:tcPr>
            <w:tcW w:w="974" w:type="dxa"/>
            <w:gridSpan w:val="2"/>
          </w:tcPr>
          <w:p w14:paraId="05230587" w14:textId="77777777" w:rsidR="00453610" w:rsidRPr="00A3030A" w:rsidRDefault="00453610" w:rsidP="00453610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4F651315" w14:textId="2B97CE6E" w:rsidR="00453610" w:rsidRPr="00A3030A" w:rsidRDefault="00453610" w:rsidP="00453610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14:paraId="176D97B6" w14:textId="77777777" w:rsidR="00453610" w:rsidRPr="00A3030A" w:rsidRDefault="00453610" w:rsidP="00453610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="Angsana New"/>
                <w:sz w:val="20"/>
                <w:szCs w:val="20"/>
              </w:rPr>
            </w:pPr>
          </w:p>
          <w:p w14:paraId="7399F36D" w14:textId="6C5E1DC9" w:rsidR="00453610" w:rsidRPr="00A3030A" w:rsidRDefault="00453610" w:rsidP="00453610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="Angsana New"/>
                <w:sz w:val="20"/>
                <w:szCs w:val="20"/>
                <w:cs/>
              </w:rPr>
            </w:pPr>
            <w:r w:rsidRPr="00A3030A">
              <w:rPr>
                <w:rFonts w:asciiTheme="majorBidi" w:hAnsiTheme="majorBidi" w:cs="Angsana New" w:hint="cs"/>
                <w:sz w:val="20"/>
                <w:szCs w:val="20"/>
                <w:cs/>
              </w:rPr>
              <w:t>100.0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12939C75" w14:textId="77777777" w:rsidR="00453610" w:rsidRPr="00A3030A" w:rsidRDefault="00453610" w:rsidP="00453610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41CA4E4" w14:textId="43E5F0AC" w:rsidR="00453610" w:rsidRPr="00A3030A" w:rsidRDefault="00453610" w:rsidP="00453610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14:paraId="54C8FB44" w14:textId="77777777" w:rsidR="00453610" w:rsidRPr="00A3030A" w:rsidRDefault="00453610" w:rsidP="00453610">
            <w:pPr>
              <w:tabs>
                <w:tab w:val="decimal" w:pos="565"/>
              </w:tabs>
              <w:suppressAutoHyphens/>
              <w:spacing w:after="0" w:line="240" w:lineRule="exact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9EEA842" w14:textId="45805D86" w:rsidR="00453610" w:rsidRPr="00A3030A" w:rsidRDefault="00453610" w:rsidP="00453610">
            <w:pPr>
              <w:tabs>
                <w:tab w:val="decimal" w:pos="565"/>
              </w:tabs>
              <w:suppressAutoHyphens/>
              <w:spacing w:after="0" w:line="240" w:lineRule="exact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3030A">
              <w:rPr>
                <w:rFonts w:asciiTheme="majorBidi" w:hAnsiTheme="majorBidi" w:cstheme="majorBidi" w:hint="cs"/>
                <w:sz w:val="20"/>
                <w:szCs w:val="20"/>
                <w:cs/>
              </w:rPr>
              <w:t>511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69861FC" w14:textId="77777777" w:rsidR="00453610" w:rsidRPr="00A3030A" w:rsidRDefault="00453610" w:rsidP="00453610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3B98EF8" w14:textId="6EF3B7EB" w:rsidR="00453610" w:rsidRPr="00A3030A" w:rsidRDefault="00453610" w:rsidP="00453610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  <w:gridSpan w:val="2"/>
          </w:tcPr>
          <w:p w14:paraId="16E39521" w14:textId="77777777" w:rsidR="00453610" w:rsidRPr="00A3030A" w:rsidRDefault="00453610" w:rsidP="00453610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0AE9344" w14:textId="33DCD60D" w:rsidR="00453610" w:rsidRPr="00A3030A" w:rsidRDefault="00453610" w:rsidP="00453610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53610" w:rsidRPr="00126E2A" w14:paraId="03E32EF4" w14:textId="77777777" w:rsidTr="002E59E0">
        <w:trPr>
          <w:gridAfter w:val="1"/>
          <w:wAfter w:w="9" w:type="dxa"/>
        </w:trPr>
        <w:tc>
          <w:tcPr>
            <w:tcW w:w="2977" w:type="dxa"/>
            <w:tcBorders>
              <w:bottom w:val="nil"/>
            </w:tcBorders>
            <w:shd w:val="clear" w:color="auto" w:fill="auto"/>
          </w:tcPr>
          <w:p w14:paraId="4021B508" w14:textId="77777777" w:rsidR="00453610" w:rsidRPr="00A3030A" w:rsidRDefault="00453610" w:rsidP="0045361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เอสซีบี อบาคัส จำกัด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shd w:val="clear" w:color="auto" w:fill="auto"/>
          </w:tcPr>
          <w:p w14:paraId="682AB804" w14:textId="77777777" w:rsidR="00453610" w:rsidRPr="00A3030A" w:rsidRDefault="00453610" w:rsidP="00453610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วิเคราะห์ข้อมูลและให้สินเชื่อผ่านช่องทางดิจิทัล</w:t>
            </w:r>
          </w:p>
        </w:tc>
        <w:tc>
          <w:tcPr>
            <w:tcW w:w="974" w:type="dxa"/>
            <w:gridSpan w:val="2"/>
            <w:tcBorders>
              <w:bottom w:val="nil"/>
            </w:tcBorders>
          </w:tcPr>
          <w:p w14:paraId="49E24F90" w14:textId="77777777" w:rsidR="00453610" w:rsidRPr="00A3030A" w:rsidRDefault="00453610" w:rsidP="00453610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0A13268D" w14:textId="77777777" w:rsidR="00453610" w:rsidRPr="00A3030A" w:rsidRDefault="00453610" w:rsidP="00453610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1BBA9D88" w14:textId="7740481F" w:rsidR="00453610" w:rsidRPr="00A3030A" w:rsidRDefault="00760E52" w:rsidP="00453610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44.9</w:t>
            </w:r>
          </w:p>
        </w:tc>
        <w:tc>
          <w:tcPr>
            <w:tcW w:w="85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13A279F" w14:textId="77777777" w:rsidR="00453610" w:rsidRPr="00A3030A" w:rsidRDefault="00453610" w:rsidP="00453610">
            <w:pPr>
              <w:tabs>
                <w:tab w:val="decimal" w:pos="32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F0EE7F7" w14:textId="77777777" w:rsidR="00453610" w:rsidRPr="00A3030A" w:rsidRDefault="00453610" w:rsidP="00453610">
            <w:pPr>
              <w:tabs>
                <w:tab w:val="decimal" w:pos="32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8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49E5A31B" w14:textId="19CCA13A" w:rsidR="00453610" w:rsidRPr="00A3030A" w:rsidRDefault="00760E52" w:rsidP="00453610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501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9AF1B61" w14:textId="77777777" w:rsidR="00453610" w:rsidRPr="00A3030A" w:rsidRDefault="00453610" w:rsidP="00453610">
            <w:pPr>
              <w:tabs>
                <w:tab w:val="left" w:pos="456"/>
              </w:tabs>
              <w:suppressAutoHyphens/>
              <w:spacing w:after="0" w:line="240" w:lineRule="exact"/>
              <w:ind w:right="-18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DBA002D" w14:textId="77777777" w:rsidR="00453610" w:rsidRPr="00A3030A" w:rsidRDefault="00453610" w:rsidP="00453610">
            <w:pPr>
              <w:tabs>
                <w:tab w:val="left" w:pos="456"/>
              </w:tabs>
              <w:suppressAutoHyphens/>
              <w:spacing w:after="0" w:line="240" w:lineRule="exact"/>
              <w:ind w:right="-18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       -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14:paraId="7FDA2B4E" w14:textId="77777777" w:rsidR="00453610" w:rsidRPr="00A3030A" w:rsidRDefault="00453610" w:rsidP="00453610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1BB2766" w14:textId="5A62155B" w:rsidR="00453610" w:rsidRPr="00A3030A" w:rsidRDefault="00453610" w:rsidP="00453610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53610" w:rsidRPr="00F359E2" w14:paraId="7080A330" w14:textId="77777777" w:rsidTr="002E59E0">
        <w:trPr>
          <w:gridAfter w:val="1"/>
          <w:wAfter w:w="9" w:type="dxa"/>
        </w:trPr>
        <w:tc>
          <w:tcPr>
            <w:tcW w:w="2977" w:type="dxa"/>
            <w:tcBorders>
              <w:bottom w:val="nil"/>
            </w:tcBorders>
            <w:shd w:val="clear" w:color="auto" w:fill="auto"/>
          </w:tcPr>
          <w:p w14:paraId="3D8CF147" w14:textId="77777777" w:rsidR="00453610" w:rsidRPr="00A3030A" w:rsidRDefault="00453610" w:rsidP="0045361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มันนิกซ์ จำกัด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shd w:val="clear" w:color="auto" w:fill="auto"/>
          </w:tcPr>
          <w:p w14:paraId="631108D3" w14:textId="77777777" w:rsidR="00453610" w:rsidRPr="00A3030A" w:rsidRDefault="00453610" w:rsidP="00453610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ธุรกิจให้สินเชื่อผ่าน</w:t>
            </w:r>
          </w:p>
          <w:p w14:paraId="1F8C619E" w14:textId="77777777" w:rsidR="00453610" w:rsidRPr="00A3030A" w:rsidRDefault="00453610" w:rsidP="00453610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ช่องทางดิจิทัล</w:t>
            </w:r>
          </w:p>
        </w:tc>
        <w:tc>
          <w:tcPr>
            <w:tcW w:w="974" w:type="dxa"/>
            <w:gridSpan w:val="2"/>
            <w:tcBorders>
              <w:bottom w:val="nil"/>
            </w:tcBorders>
          </w:tcPr>
          <w:p w14:paraId="6789B181" w14:textId="77777777" w:rsidR="00453610" w:rsidRPr="00A3030A" w:rsidRDefault="00453610" w:rsidP="00453610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286B8A2A" w14:textId="77777777" w:rsidR="00453610" w:rsidRPr="00A3030A" w:rsidRDefault="00453610" w:rsidP="00453610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40A0411A" w14:textId="7D0F6A3E" w:rsidR="00453610" w:rsidRPr="00A3030A" w:rsidRDefault="00760E52" w:rsidP="00453610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57.5</w:t>
            </w:r>
          </w:p>
        </w:tc>
        <w:tc>
          <w:tcPr>
            <w:tcW w:w="85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EEE6619" w14:textId="77777777" w:rsidR="00453610" w:rsidRPr="00A3030A" w:rsidRDefault="00453610" w:rsidP="00453610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ACFBD3F" w14:textId="77777777" w:rsidR="00453610" w:rsidRPr="00A3030A" w:rsidRDefault="00453610" w:rsidP="00453610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E9C16DF" w14:textId="16F8A060" w:rsidR="00453610" w:rsidRPr="00A3030A" w:rsidRDefault="00760E52" w:rsidP="00453610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val="en-GB" w:eastAsia="zh-CN"/>
              </w:rPr>
              <w:t>441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5261B97" w14:textId="77777777" w:rsidR="00453610" w:rsidRPr="00A3030A" w:rsidRDefault="00453610" w:rsidP="00453610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71FD3AA2" w14:textId="77777777" w:rsidR="00453610" w:rsidRPr="00A3030A" w:rsidRDefault="00453610" w:rsidP="00453610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14:paraId="27FEDEF7" w14:textId="77777777" w:rsidR="00453610" w:rsidRPr="00A3030A" w:rsidRDefault="00453610" w:rsidP="00453610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35A0AFAF" w14:textId="6FBC5B13" w:rsidR="00453610" w:rsidRPr="00A3030A" w:rsidRDefault="00453610" w:rsidP="00453610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53610" w:rsidRPr="00F359E2" w14:paraId="5ECBAB2A" w14:textId="77777777" w:rsidTr="002E59E0">
        <w:trPr>
          <w:gridAfter w:val="1"/>
          <w:wAfter w:w="9" w:type="dxa"/>
        </w:trPr>
        <w:tc>
          <w:tcPr>
            <w:tcW w:w="2977" w:type="dxa"/>
            <w:tcBorders>
              <w:bottom w:val="nil"/>
            </w:tcBorders>
            <w:shd w:val="clear" w:color="auto" w:fill="auto"/>
          </w:tcPr>
          <w:p w14:paraId="120167BE" w14:textId="77777777" w:rsidR="00453610" w:rsidRPr="00A3030A" w:rsidRDefault="00453610" w:rsidP="0045361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โทเคน เอกซ์ จำกัด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shd w:val="clear" w:color="auto" w:fill="auto"/>
          </w:tcPr>
          <w:p w14:paraId="5AF5AEE0" w14:textId="77777777" w:rsidR="00453610" w:rsidRPr="00A3030A" w:rsidRDefault="00453610" w:rsidP="00453610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ผู้ให้บริการระบบ</w:t>
            </w:r>
          </w:p>
          <w:p w14:paraId="1E42B2D3" w14:textId="77777777" w:rsidR="00453610" w:rsidRPr="00A3030A" w:rsidRDefault="00453610" w:rsidP="00453610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เสนอขายดิจิทัลโทเคน</w:t>
            </w:r>
          </w:p>
        </w:tc>
        <w:tc>
          <w:tcPr>
            <w:tcW w:w="974" w:type="dxa"/>
            <w:gridSpan w:val="2"/>
            <w:tcBorders>
              <w:bottom w:val="nil"/>
            </w:tcBorders>
          </w:tcPr>
          <w:p w14:paraId="7FD30E42" w14:textId="77777777" w:rsidR="00453610" w:rsidRPr="00A3030A" w:rsidRDefault="00453610" w:rsidP="00453610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5ED6F05D" w14:textId="77777777" w:rsidR="00453610" w:rsidRPr="00A3030A" w:rsidRDefault="00453610" w:rsidP="00453610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76CFF952" w14:textId="295EC40C" w:rsidR="00453610" w:rsidRPr="00A3030A" w:rsidRDefault="00760E52" w:rsidP="00453610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85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39CC151" w14:textId="77777777" w:rsidR="00453610" w:rsidRPr="00A3030A" w:rsidRDefault="00453610" w:rsidP="00453610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FB10416" w14:textId="77777777" w:rsidR="00453610" w:rsidRPr="00A3030A" w:rsidRDefault="00453610" w:rsidP="00453610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8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4F69AA8" w14:textId="660C4028" w:rsidR="00453610" w:rsidRPr="00A3030A" w:rsidRDefault="00760E52" w:rsidP="00453610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  <w:t>221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397F0A2" w14:textId="77777777" w:rsidR="00453610" w:rsidRPr="00A3030A" w:rsidRDefault="00453610" w:rsidP="00453610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46F722E9" w14:textId="77777777" w:rsidR="00453610" w:rsidRPr="00A3030A" w:rsidRDefault="00453610" w:rsidP="00453610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14:paraId="13EE2249" w14:textId="77777777" w:rsidR="00453610" w:rsidRPr="00A3030A" w:rsidRDefault="00453610" w:rsidP="00453610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1B95D9A7" w14:textId="77BC7554" w:rsidR="00453610" w:rsidRPr="00A3030A" w:rsidRDefault="00453610" w:rsidP="00453610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53610" w:rsidRPr="00F359E2" w14:paraId="76FAAB49" w14:textId="77777777" w:rsidTr="002E59E0">
        <w:trPr>
          <w:gridAfter w:val="1"/>
          <w:wAfter w:w="9" w:type="dxa"/>
        </w:trPr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46725FBF" w14:textId="77777777" w:rsidR="00453610" w:rsidRPr="00A3030A" w:rsidRDefault="00453610" w:rsidP="0045361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ดิจิทัล เวนเจอร์ส จำกัด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CCFF509" w14:textId="77777777" w:rsidR="00453610" w:rsidRPr="00A3030A" w:rsidRDefault="00453610" w:rsidP="00453610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เทคโนโลยีทางการเงิน</w:t>
            </w:r>
          </w:p>
        </w:tc>
        <w:tc>
          <w:tcPr>
            <w:tcW w:w="974" w:type="dxa"/>
            <w:gridSpan w:val="2"/>
            <w:tcBorders>
              <w:top w:val="nil"/>
              <w:bottom w:val="nil"/>
            </w:tcBorders>
          </w:tcPr>
          <w:p w14:paraId="40F81B28" w14:textId="77777777" w:rsidR="00453610" w:rsidRPr="00A3030A" w:rsidRDefault="00453610" w:rsidP="00453610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36B2EA" w14:textId="097B1CF0" w:rsidR="00453610" w:rsidRPr="00A3030A" w:rsidRDefault="00760E52" w:rsidP="00453610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100.0</w:t>
            </w:r>
          </w:p>
        </w:tc>
        <w:tc>
          <w:tcPr>
            <w:tcW w:w="8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7A6545" w14:textId="77777777" w:rsidR="00453610" w:rsidRPr="00A3030A" w:rsidRDefault="00453610" w:rsidP="00453610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8BCC9F" w14:textId="56376E14" w:rsidR="00453610" w:rsidRPr="00A3030A" w:rsidRDefault="00760E52" w:rsidP="00453610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val="en-GB" w:eastAsia="zh-CN"/>
              </w:rPr>
              <w:t>110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35F7AF" w14:textId="77777777" w:rsidR="00453610" w:rsidRPr="00A3030A" w:rsidRDefault="00453610" w:rsidP="00453610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14:paraId="236BBB3C" w14:textId="152B5746" w:rsidR="00453610" w:rsidRPr="00A3030A" w:rsidRDefault="00453610" w:rsidP="00453610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53610" w:rsidRPr="005E697F" w14:paraId="5DFA7B3F" w14:textId="77777777" w:rsidTr="002E59E0">
        <w:tblPrEx>
          <w:tblBorders>
            <w:top w:val="none" w:sz="0" w:space="0" w:color="auto"/>
            <w:bottom w:val="none" w:sz="0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9" w:type="dxa"/>
          <w:trHeight w:val="266"/>
        </w:trPr>
        <w:tc>
          <w:tcPr>
            <w:tcW w:w="2977" w:type="dxa"/>
            <w:hideMark/>
          </w:tcPr>
          <w:p w14:paraId="0D98DFD7" w14:textId="43F34C87" w:rsidR="00453610" w:rsidRPr="00A3030A" w:rsidRDefault="002E59E0" w:rsidP="00453610">
            <w:pPr>
              <w:tabs>
                <w:tab w:val="left" w:pos="252"/>
                <w:tab w:val="left" w:pos="432"/>
              </w:tabs>
              <w:suppressAutoHyphens/>
              <w:spacing w:after="0" w:line="240" w:lineRule="atLeas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 w:rsidR="00453610" w:rsidRPr="00A3030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บริษัทร่วมค้า</w:t>
            </w:r>
            <w:r w:rsidR="00453610" w:rsidRPr="00A3030A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</w:t>
            </w:r>
            <w:r w:rsidR="00453610"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ตรง</w:t>
            </w:r>
          </w:p>
        </w:tc>
        <w:tc>
          <w:tcPr>
            <w:tcW w:w="1559" w:type="dxa"/>
            <w:gridSpan w:val="2"/>
          </w:tcPr>
          <w:p w14:paraId="3CCFFAA5" w14:textId="77777777" w:rsidR="00453610" w:rsidRPr="00A3030A" w:rsidRDefault="00453610" w:rsidP="00453610">
            <w:pPr>
              <w:suppressAutoHyphens/>
              <w:snapToGrid w:val="0"/>
              <w:spacing w:after="0" w:line="240" w:lineRule="atLeas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81" w:type="dxa"/>
            <w:gridSpan w:val="3"/>
          </w:tcPr>
          <w:p w14:paraId="11CF66FC" w14:textId="77777777" w:rsidR="00453610" w:rsidRPr="00A3030A" w:rsidRDefault="00453610" w:rsidP="00453610">
            <w:pPr>
              <w:suppressAutoHyphens/>
              <w:snapToGrid w:val="0"/>
              <w:spacing w:after="0" w:line="240" w:lineRule="atLeast"/>
              <w:ind w:left="-135" w:right="-90" w:firstLine="7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CAE7942" w14:textId="77777777" w:rsidR="00453610" w:rsidRPr="00A3030A" w:rsidRDefault="00453610" w:rsidP="00453610">
            <w:pPr>
              <w:tabs>
                <w:tab w:val="decimal" w:pos="394"/>
              </w:tabs>
              <w:suppressAutoHyphens/>
              <w:snapToGrid w:val="0"/>
              <w:spacing w:after="0" w:line="240" w:lineRule="atLeas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55" w:type="dxa"/>
            <w:gridSpan w:val="2"/>
            <w:vAlign w:val="bottom"/>
          </w:tcPr>
          <w:p w14:paraId="2C6EBD28" w14:textId="77777777" w:rsidR="00453610" w:rsidRPr="00A3030A" w:rsidRDefault="00453610" w:rsidP="00453610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85" w:type="dxa"/>
            <w:gridSpan w:val="2"/>
            <w:vAlign w:val="bottom"/>
          </w:tcPr>
          <w:p w14:paraId="2F5B7BC1" w14:textId="77777777" w:rsidR="00453610" w:rsidRPr="00A3030A" w:rsidRDefault="00453610" w:rsidP="00453610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gridSpan w:val="2"/>
            <w:vAlign w:val="bottom"/>
          </w:tcPr>
          <w:p w14:paraId="63A754E2" w14:textId="77777777" w:rsidR="00453610" w:rsidRPr="00A3030A" w:rsidRDefault="00453610" w:rsidP="00453610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134" w:type="dxa"/>
            <w:gridSpan w:val="2"/>
          </w:tcPr>
          <w:p w14:paraId="25703DAA" w14:textId="77777777" w:rsidR="00453610" w:rsidRPr="00A3030A" w:rsidRDefault="00453610" w:rsidP="00453610">
            <w:pPr>
              <w:tabs>
                <w:tab w:val="decimal" w:pos="486"/>
              </w:tabs>
              <w:suppressAutoHyphens/>
              <w:snapToGrid w:val="0"/>
              <w:spacing w:after="0" w:line="240" w:lineRule="atLeast"/>
              <w:ind w:left="-234" w:right="-164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453610" w:rsidRPr="00F359E2" w14:paraId="4C019FAA" w14:textId="77777777" w:rsidTr="002E59E0">
        <w:trPr>
          <w:gridAfter w:val="1"/>
          <w:wAfter w:w="9" w:type="dxa"/>
        </w:trPr>
        <w:tc>
          <w:tcPr>
            <w:tcW w:w="2977" w:type="dxa"/>
            <w:tcBorders>
              <w:bottom w:val="nil"/>
            </w:tcBorders>
            <w:shd w:val="clear" w:color="auto" w:fill="auto"/>
          </w:tcPr>
          <w:p w14:paraId="6D570D94" w14:textId="77777777" w:rsidR="00453610" w:rsidRPr="00A3030A" w:rsidRDefault="00453610" w:rsidP="0045361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>บริษัท</w:t>
            </w:r>
            <w:r w:rsidRPr="00A3030A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th-TH" w:eastAsia="zh-CN"/>
              </w:rPr>
              <w:t xml:space="preserve"> อัลฟ่า เอกซ์ จำกัด</w:t>
            </w:r>
            <w:r w:rsidRPr="00A3030A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559" w:type="dxa"/>
            <w:gridSpan w:val="2"/>
            <w:tcBorders>
              <w:bottom w:val="nil"/>
            </w:tcBorders>
            <w:shd w:val="clear" w:color="auto" w:fill="auto"/>
          </w:tcPr>
          <w:p w14:paraId="3FB0E3F9" w14:textId="77777777" w:rsidR="00453610" w:rsidRPr="00A3030A" w:rsidRDefault="00453610" w:rsidP="00453610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เช่าซื้อ ลีสซิ่ง และสินเชื่อ</w:t>
            </w:r>
            <w:r w:rsidRPr="00A3030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รีไฟแนนซ์</w:t>
            </w:r>
          </w:p>
        </w:tc>
        <w:tc>
          <w:tcPr>
            <w:tcW w:w="974" w:type="dxa"/>
            <w:gridSpan w:val="2"/>
            <w:tcBorders>
              <w:bottom w:val="nil"/>
            </w:tcBorders>
          </w:tcPr>
          <w:p w14:paraId="00268F05" w14:textId="77777777" w:rsidR="00453610" w:rsidRPr="00A3030A" w:rsidRDefault="00453610" w:rsidP="00453610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624951D6" w14:textId="77777777" w:rsidR="00453610" w:rsidRPr="00A3030A" w:rsidRDefault="00453610" w:rsidP="00453610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3"/>
            <w:tcBorders>
              <w:bottom w:val="nil"/>
            </w:tcBorders>
            <w:shd w:val="clear" w:color="auto" w:fill="auto"/>
            <w:vAlign w:val="bottom"/>
          </w:tcPr>
          <w:p w14:paraId="31D5603A" w14:textId="4979987F" w:rsidR="00453610" w:rsidRPr="00A3030A" w:rsidRDefault="00671DE8" w:rsidP="00453610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eastAsia="zh-CN"/>
              </w:rPr>
              <w:t>50.0</w:t>
            </w:r>
          </w:p>
        </w:tc>
        <w:tc>
          <w:tcPr>
            <w:tcW w:w="855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1D95EFE" w14:textId="77777777" w:rsidR="00453610" w:rsidRPr="00A3030A" w:rsidRDefault="00453610" w:rsidP="00453610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6B1E32E0" w14:textId="77777777" w:rsidR="00453610" w:rsidRPr="00A3030A" w:rsidRDefault="00453610" w:rsidP="00453610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092BE34" w14:textId="4F86D2A8" w:rsidR="00453610" w:rsidRPr="00A3030A" w:rsidRDefault="00A3030A" w:rsidP="00453610">
            <w:pPr>
              <w:tabs>
                <w:tab w:val="decimal" w:pos="641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A3030A">
              <w:rPr>
                <w:rFonts w:asciiTheme="majorBidi" w:eastAsia="Times New Roman" w:hAnsiTheme="majorBidi" w:cstheme="majorBidi" w:hint="cs"/>
                <w:color w:val="000000"/>
                <w:sz w:val="20"/>
                <w:szCs w:val="20"/>
                <w:cs/>
                <w:lang w:val="en-GB" w:eastAsia="zh-CN"/>
              </w:rPr>
              <w:t>375</w:t>
            </w:r>
          </w:p>
        </w:tc>
        <w:tc>
          <w:tcPr>
            <w:tcW w:w="70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8978A10" w14:textId="77777777" w:rsidR="00453610" w:rsidRPr="00A3030A" w:rsidRDefault="00453610" w:rsidP="00453610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089851FF" w14:textId="77777777" w:rsidR="00453610" w:rsidRPr="00A3030A" w:rsidRDefault="00453610" w:rsidP="00453610">
            <w:pPr>
              <w:tabs>
                <w:tab w:val="decimal" w:pos="368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A3030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gridSpan w:val="2"/>
            <w:tcBorders>
              <w:bottom w:val="nil"/>
            </w:tcBorders>
          </w:tcPr>
          <w:p w14:paraId="3AC449FC" w14:textId="77777777" w:rsidR="00453610" w:rsidRDefault="00453610" w:rsidP="00453610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  <w:p w14:paraId="2E674CFF" w14:textId="04ABF190" w:rsidR="00A3030A" w:rsidRPr="00A3030A" w:rsidRDefault="00A3030A" w:rsidP="00453610">
            <w:pPr>
              <w:tabs>
                <w:tab w:val="decimal" w:pos="599"/>
              </w:tabs>
              <w:suppressAutoHyphens/>
              <w:spacing w:after="0" w:line="240" w:lineRule="exact"/>
              <w:ind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453610" w:rsidRPr="00126E2A" w14:paraId="254DBCAC" w14:textId="77777777" w:rsidTr="002E59E0">
        <w:trPr>
          <w:gridAfter w:val="1"/>
          <w:wAfter w:w="9" w:type="dxa"/>
        </w:trPr>
        <w:tc>
          <w:tcPr>
            <w:tcW w:w="2977" w:type="dxa"/>
            <w:tcBorders>
              <w:top w:val="nil"/>
            </w:tcBorders>
            <w:shd w:val="clear" w:color="auto" w:fill="auto"/>
          </w:tcPr>
          <w:p w14:paraId="75570C1B" w14:textId="77777777" w:rsidR="00453610" w:rsidRPr="00E46602" w:rsidRDefault="00453610" w:rsidP="0045361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36"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lang w:val="th-TH" w:eastAsia="zh-CN"/>
              </w:rPr>
            </w:pPr>
          </w:p>
          <w:p w14:paraId="27784F5D" w14:textId="77777777" w:rsidR="00453610" w:rsidRPr="00E46602" w:rsidRDefault="00453610" w:rsidP="00453610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บริษัทย่อยทางอ้อม</w:t>
            </w:r>
          </w:p>
        </w:tc>
        <w:tc>
          <w:tcPr>
            <w:tcW w:w="1559" w:type="dxa"/>
            <w:gridSpan w:val="2"/>
            <w:tcBorders>
              <w:top w:val="nil"/>
            </w:tcBorders>
            <w:shd w:val="clear" w:color="auto" w:fill="auto"/>
          </w:tcPr>
          <w:p w14:paraId="4D895776" w14:textId="77777777" w:rsidR="00453610" w:rsidRPr="00E46602" w:rsidRDefault="00453610" w:rsidP="00453610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74" w:type="dxa"/>
            <w:gridSpan w:val="2"/>
            <w:tcBorders>
              <w:top w:val="nil"/>
            </w:tcBorders>
          </w:tcPr>
          <w:p w14:paraId="28ED17F2" w14:textId="77777777" w:rsidR="00453610" w:rsidRPr="00E46602" w:rsidRDefault="00453610" w:rsidP="00453610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9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14:paraId="2ABC5CBB" w14:textId="77777777" w:rsidR="00453610" w:rsidRPr="00E46602" w:rsidRDefault="00453610" w:rsidP="00453610">
            <w:pPr>
              <w:tabs>
                <w:tab w:val="decimal" w:pos="39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855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173E4628" w14:textId="77777777" w:rsidR="00453610" w:rsidRPr="00E46602" w:rsidRDefault="00453610" w:rsidP="00453610">
            <w:pPr>
              <w:tabs>
                <w:tab w:val="decimal" w:pos="341"/>
              </w:tabs>
              <w:suppressAutoHyphens/>
              <w:snapToGrid w:val="0"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85" w:type="dxa"/>
            <w:gridSpan w:val="2"/>
            <w:tcBorders>
              <w:top w:val="nil"/>
            </w:tcBorders>
            <w:shd w:val="clear" w:color="auto" w:fill="auto"/>
            <w:vAlign w:val="bottom"/>
          </w:tcPr>
          <w:p w14:paraId="4B16264D" w14:textId="77777777" w:rsidR="00453610" w:rsidRPr="00E46602" w:rsidRDefault="00453610" w:rsidP="00453610">
            <w:pPr>
              <w:tabs>
                <w:tab w:val="decimal" w:pos="422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</w:p>
        </w:tc>
        <w:tc>
          <w:tcPr>
            <w:tcW w:w="709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2BC83389" w14:textId="77777777" w:rsidR="00453610" w:rsidRPr="00E46602" w:rsidRDefault="00453610" w:rsidP="00453610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nil"/>
            </w:tcBorders>
          </w:tcPr>
          <w:p w14:paraId="3A6DE743" w14:textId="77777777" w:rsidR="00453610" w:rsidRPr="00E46602" w:rsidRDefault="00453610" w:rsidP="00453610">
            <w:pPr>
              <w:tabs>
                <w:tab w:val="decimal" w:pos="378"/>
              </w:tabs>
              <w:suppressAutoHyphens/>
              <w:spacing w:after="0" w:line="240" w:lineRule="exact"/>
              <w:ind w:left="-70" w:right="-20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</w:tr>
      <w:tr w:rsidR="00A3030A" w:rsidRPr="00126E2A" w14:paraId="068784B7" w14:textId="77777777" w:rsidTr="002E59E0">
        <w:trPr>
          <w:gridAfter w:val="1"/>
          <w:wAfter w:w="9" w:type="dxa"/>
        </w:trPr>
        <w:tc>
          <w:tcPr>
            <w:tcW w:w="2977" w:type="dxa"/>
            <w:shd w:val="clear" w:color="auto" w:fill="auto"/>
          </w:tcPr>
          <w:p w14:paraId="324BE954" w14:textId="77777777" w:rsidR="00A3030A" w:rsidRPr="00E46602" w:rsidRDefault="00A3030A" w:rsidP="00A3030A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36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Siam Commercial Bank Myanmar Ltd.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5430300" w14:textId="77777777" w:rsidR="00A3030A" w:rsidRPr="00E46602" w:rsidRDefault="00A3030A" w:rsidP="00A3030A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974" w:type="dxa"/>
            <w:gridSpan w:val="2"/>
          </w:tcPr>
          <w:p w14:paraId="16D6D56B" w14:textId="77777777" w:rsidR="00A3030A" w:rsidRPr="00E46602" w:rsidRDefault="00A3030A" w:rsidP="00A3030A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14:paraId="4AC6291C" w14:textId="4EF3F134" w:rsidR="00A3030A" w:rsidRPr="00E46602" w:rsidRDefault="00A3030A" w:rsidP="00A3030A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2F23FCB3" w14:textId="77777777" w:rsidR="00A3030A" w:rsidRPr="00E46602" w:rsidRDefault="00A3030A" w:rsidP="00A3030A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14:paraId="12A23D97" w14:textId="4836AE06" w:rsidR="00A3030A" w:rsidRPr="00E46602" w:rsidRDefault="00A3030A" w:rsidP="00A3030A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521862B" w14:textId="77777777" w:rsidR="00A3030A" w:rsidRPr="00E46602" w:rsidRDefault="00A3030A" w:rsidP="00A3030A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2225284B" w14:textId="4CF54539" w:rsidR="00A3030A" w:rsidRPr="00E46602" w:rsidRDefault="00A3030A" w:rsidP="00A3030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3030A" w:rsidRPr="00126E2A" w14:paraId="2304EB13" w14:textId="77777777" w:rsidTr="002E59E0">
        <w:trPr>
          <w:gridAfter w:val="1"/>
          <w:wAfter w:w="9" w:type="dxa"/>
        </w:trPr>
        <w:tc>
          <w:tcPr>
            <w:tcW w:w="2977" w:type="dxa"/>
            <w:shd w:val="clear" w:color="auto" w:fill="auto"/>
          </w:tcPr>
          <w:p w14:paraId="17FB0E31" w14:textId="77777777" w:rsidR="00A3030A" w:rsidRPr="00E46602" w:rsidRDefault="00A3030A" w:rsidP="00A3030A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  <w:t>Cambodian Commercial Bank Ltd.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 xml:space="preserve"> 4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55C19A3" w14:textId="77777777" w:rsidR="00A3030A" w:rsidRPr="00E46602" w:rsidRDefault="00A3030A" w:rsidP="00A3030A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ธนาคารพาณิชย์</w:t>
            </w:r>
          </w:p>
        </w:tc>
        <w:tc>
          <w:tcPr>
            <w:tcW w:w="974" w:type="dxa"/>
            <w:gridSpan w:val="2"/>
          </w:tcPr>
          <w:p w14:paraId="09503FA9" w14:textId="77777777" w:rsidR="00A3030A" w:rsidRPr="00E46602" w:rsidRDefault="00A3030A" w:rsidP="00A3030A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14:paraId="66A6E7C5" w14:textId="7F793CD1" w:rsidR="00A3030A" w:rsidRPr="00E46602" w:rsidRDefault="00A3030A" w:rsidP="00A3030A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2C16654E" w14:textId="77777777" w:rsidR="00A3030A" w:rsidRPr="00E46602" w:rsidRDefault="00A3030A" w:rsidP="00A3030A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14:paraId="72393B06" w14:textId="74BEFD6F" w:rsidR="00A3030A" w:rsidRPr="00E46602" w:rsidRDefault="00A3030A" w:rsidP="00A3030A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189A3F48" w14:textId="77777777" w:rsidR="00A3030A" w:rsidRPr="00E46602" w:rsidRDefault="00A3030A" w:rsidP="00A3030A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707A686C" w14:textId="786D7039" w:rsidR="00A3030A" w:rsidRPr="00E46602" w:rsidRDefault="00A3030A" w:rsidP="00A3030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3030A" w:rsidRPr="00126E2A" w14:paraId="50E17B72" w14:textId="77777777" w:rsidTr="002E59E0">
        <w:trPr>
          <w:gridAfter w:val="1"/>
          <w:wAfter w:w="9" w:type="dxa"/>
        </w:trPr>
        <w:tc>
          <w:tcPr>
            <w:tcW w:w="2977" w:type="dxa"/>
            <w:shd w:val="clear" w:color="auto" w:fill="auto"/>
          </w:tcPr>
          <w:p w14:paraId="0EBB0ADA" w14:textId="77777777" w:rsidR="00A3030A" w:rsidRPr="00E46602" w:rsidRDefault="00A3030A" w:rsidP="00A3030A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ไทยพาณิชย์ โพรเทค จำกัด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89C0398" w14:textId="77777777" w:rsidR="00A3030A" w:rsidRPr="00E46602" w:rsidRDefault="00A3030A" w:rsidP="00A3030A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นายหน้าประกันภัย</w:t>
            </w:r>
          </w:p>
        </w:tc>
        <w:tc>
          <w:tcPr>
            <w:tcW w:w="974" w:type="dxa"/>
            <w:gridSpan w:val="2"/>
          </w:tcPr>
          <w:p w14:paraId="5442B31D" w14:textId="77777777" w:rsidR="00A3030A" w:rsidRPr="00E46602" w:rsidRDefault="00A3030A" w:rsidP="00A3030A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14:paraId="1DDE31A9" w14:textId="691F1177" w:rsidR="00A3030A" w:rsidRPr="00E46602" w:rsidRDefault="00A3030A" w:rsidP="00A3030A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7023D6DD" w14:textId="77777777" w:rsidR="00A3030A" w:rsidRPr="00E46602" w:rsidRDefault="00A3030A" w:rsidP="00A3030A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14:paraId="29F6DE83" w14:textId="5E0D82AF" w:rsidR="00A3030A" w:rsidRPr="00E46602" w:rsidRDefault="00A3030A" w:rsidP="00A3030A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7EC315BD" w14:textId="77777777" w:rsidR="00A3030A" w:rsidRPr="00E46602" w:rsidRDefault="00A3030A" w:rsidP="00A3030A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1D25DECF" w14:textId="197736B7" w:rsidR="00A3030A" w:rsidRPr="00E46602" w:rsidRDefault="00A3030A" w:rsidP="00A3030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3030A" w:rsidRPr="00126E2A" w14:paraId="5956BDDC" w14:textId="77777777" w:rsidTr="002E59E0">
        <w:trPr>
          <w:gridAfter w:val="1"/>
          <w:wAfter w:w="9" w:type="dxa"/>
        </w:trPr>
        <w:tc>
          <w:tcPr>
            <w:tcW w:w="2977" w:type="dxa"/>
            <w:shd w:val="clear" w:color="auto" w:fill="auto"/>
          </w:tcPr>
          <w:p w14:paraId="7549B2DB" w14:textId="77777777" w:rsidR="00A3030A" w:rsidRPr="00E46602" w:rsidRDefault="00A3030A" w:rsidP="00A3030A">
            <w:pPr>
              <w:tabs>
                <w:tab w:val="decimal" w:pos="244"/>
                <w:tab w:val="decimal" w:pos="313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ธ.ท.พ. ศูนย์ฝึกอบรม จำกัด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4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75F71B9" w14:textId="77777777" w:rsidR="00A3030A" w:rsidRPr="00E46602" w:rsidRDefault="00A3030A" w:rsidP="00A3030A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ศูนย์ฝึกอบรม</w:t>
            </w:r>
          </w:p>
        </w:tc>
        <w:tc>
          <w:tcPr>
            <w:tcW w:w="974" w:type="dxa"/>
            <w:gridSpan w:val="2"/>
          </w:tcPr>
          <w:p w14:paraId="139A8AEB" w14:textId="77777777" w:rsidR="00A3030A" w:rsidRPr="00E46602" w:rsidRDefault="00A3030A" w:rsidP="00A3030A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14:paraId="2AD02281" w14:textId="67EDDFAA" w:rsidR="00A3030A" w:rsidRPr="00E46602" w:rsidRDefault="00A3030A" w:rsidP="00A3030A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0DC86D22" w14:textId="77777777" w:rsidR="00A3030A" w:rsidRPr="00E46602" w:rsidRDefault="00A3030A" w:rsidP="00A3030A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14:paraId="5D0F62A7" w14:textId="475B5B0D" w:rsidR="00A3030A" w:rsidRPr="00E46602" w:rsidRDefault="00A3030A" w:rsidP="00A3030A">
            <w:pPr>
              <w:tabs>
                <w:tab w:val="decimal" w:pos="454"/>
              </w:tabs>
              <w:suppressAutoHyphens/>
              <w:spacing w:after="0" w:line="240" w:lineRule="exact"/>
              <w:ind w:right="-12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32488E70" w14:textId="77777777" w:rsidR="00A3030A" w:rsidRPr="00E46602" w:rsidRDefault="00A3030A" w:rsidP="00A3030A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248D3C80" w14:textId="0D7AD5A3" w:rsidR="00A3030A" w:rsidRPr="00E46602" w:rsidRDefault="00A3030A" w:rsidP="00A3030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3030A" w:rsidRPr="00126E2A" w14:paraId="597C0F98" w14:textId="77777777" w:rsidTr="002E59E0">
        <w:trPr>
          <w:gridAfter w:val="1"/>
          <w:wAfter w:w="9" w:type="dxa"/>
        </w:trPr>
        <w:tc>
          <w:tcPr>
            <w:tcW w:w="2977" w:type="dxa"/>
            <w:shd w:val="clear" w:color="auto" w:fill="auto"/>
          </w:tcPr>
          <w:p w14:paraId="6FBE8613" w14:textId="77777777" w:rsidR="00A3030A" w:rsidRPr="00E46602" w:rsidRDefault="00A3030A" w:rsidP="00A3030A">
            <w:pPr>
              <w:tabs>
                <w:tab w:val="decimal" w:pos="244"/>
                <w:tab w:val="decimal" w:pos="313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บริษัทหลักทรัพย์จัดการกองทุน ไทยพาณิชย์ จำกัด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4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B2A68FB" w14:textId="77777777" w:rsidR="00A3030A" w:rsidRPr="00E46602" w:rsidRDefault="00A3030A" w:rsidP="00A3030A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จัดการกองทุน</w:t>
            </w:r>
          </w:p>
        </w:tc>
        <w:tc>
          <w:tcPr>
            <w:tcW w:w="974" w:type="dxa"/>
            <w:gridSpan w:val="2"/>
          </w:tcPr>
          <w:p w14:paraId="250A5C8C" w14:textId="77777777" w:rsidR="00A3030A" w:rsidRPr="00E46602" w:rsidRDefault="00A3030A" w:rsidP="00A3030A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14:paraId="198D27FA" w14:textId="2BAA6A01" w:rsidR="00A3030A" w:rsidRPr="00E46602" w:rsidRDefault="00A3030A" w:rsidP="00A3030A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57434F60" w14:textId="77777777" w:rsidR="00A3030A" w:rsidRPr="00E46602" w:rsidRDefault="00A3030A" w:rsidP="00A3030A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14:paraId="4C49007F" w14:textId="16C0D5A5" w:rsidR="00A3030A" w:rsidRPr="00E46602" w:rsidRDefault="00A3030A" w:rsidP="00A3030A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7A4F42F" w14:textId="77777777" w:rsidR="00A3030A" w:rsidRPr="00E46602" w:rsidRDefault="00A3030A" w:rsidP="00A3030A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7E388610" w14:textId="3C6288CF" w:rsidR="00A3030A" w:rsidRPr="00E46602" w:rsidRDefault="00A3030A" w:rsidP="00A3030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3030A" w:rsidRPr="00126E2A" w14:paraId="0E6C6A87" w14:textId="77777777" w:rsidTr="002E59E0">
        <w:trPr>
          <w:gridAfter w:val="1"/>
          <w:wAfter w:w="9" w:type="dxa"/>
        </w:trPr>
        <w:tc>
          <w:tcPr>
            <w:tcW w:w="2977" w:type="dxa"/>
            <w:shd w:val="clear" w:color="auto" w:fill="auto"/>
          </w:tcPr>
          <w:p w14:paraId="076F16C2" w14:textId="77777777" w:rsidR="00A3030A" w:rsidRPr="00E46602" w:rsidRDefault="00A3030A" w:rsidP="00A3030A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บริหารสินทรัพย์ รัชโยธิน จำกัด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4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BC8D077" w14:textId="77777777" w:rsidR="00A3030A" w:rsidRPr="00E46602" w:rsidRDefault="00A3030A" w:rsidP="00A3030A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</w:t>
            </w:r>
          </w:p>
        </w:tc>
        <w:tc>
          <w:tcPr>
            <w:tcW w:w="974" w:type="dxa"/>
            <w:gridSpan w:val="2"/>
          </w:tcPr>
          <w:p w14:paraId="71F243B6" w14:textId="77777777" w:rsidR="00A3030A" w:rsidRPr="00E46602" w:rsidRDefault="00A3030A" w:rsidP="00A3030A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หุ้นสามัญ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14:paraId="761C9F31" w14:textId="43B17BC2" w:rsidR="00A3030A" w:rsidRPr="00E46602" w:rsidRDefault="00A3030A" w:rsidP="00A3030A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4314013A" w14:textId="77777777" w:rsidR="00A3030A" w:rsidRPr="00E46602" w:rsidRDefault="00A3030A" w:rsidP="00A3030A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14:paraId="717FF398" w14:textId="7ED0DF33" w:rsidR="00A3030A" w:rsidRPr="00E46602" w:rsidRDefault="00A3030A" w:rsidP="00A3030A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54B11324" w14:textId="77777777" w:rsidR="00A3030A" w:rsidRPr="00E46602" w:rsidRDefault="00A3030A" w:rsidP="00A3030A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28382EE9" w14:textId="2B2748B0" w:rsidR="00A3030A" w:rsidRPr="00E46602" w:rsidRDefault="00A3030A" w:rsidP="00A3030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3030A" w:rsidRPr="00126E2A" w14:paraId="0842A1F7" w14:textId="77777777" w:rsidTr="002E59E0">
        <w:trPr>
          <w:gridAfter w:val="1"/>
          <w:wAfter w:w="9" w:type="dxa"/>
        </w:trPr>
        <w:tc>
          <w:tcPr>
            <w:tcW w:w="2977" w:type="dxa"/>
            <w:shd w:val="clear" w:color="auto" w:fill="auto"/>
          </w:tcPr>
          <w:p w14:paraId="703F7443" w14:textId="77777777" w:rsidR="00A3030A" w:rsidRPr="00E46602" w:rsidRDefault="00A3030A" w:rsidP="00A3030A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ไทยพาณิชย์พลัส จำกัด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4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D5C2985" w14:textId="77777777" w:rsidR="00A3030A" w:rsidRPr="00E46602" w:rsidRDefault="00A3030A" w:rsidP="00A3030A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บริการเรียกเก็บหนี้</w:t>
            </w:r>
          </w:p>
        </w:tc>
        <w:tc>
          <w:tcPr>
            <w:tcW w:w="974" w:type="dxa"/>
            <w:gridSpan w:val="2"/>
          </w:tcPr>
          <w:p w14:paraId="63B1C4D5" w14:textId="77777777" w:rsidR="00A3030A" w:rsidRPr="00E46602" w:rsidRDefault="00A3030A" w:rsidP="00A3030A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14:paraId="35D90056" w14:textId="0AE5A1B0" w:rsidR="00A3030A" w:rsidRPr="00E46602" w:rsidRDefault="00A3030A" w:rsidP="00A3030A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60EEBEBA" w14:textId="77777777" w:rsidR="00A3030A" w:rsidRPr="00E46602" w:rsidRDefault="00A3030A" w:rsidP="00A3030A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14:paraId="4217DD75" w14:textId="2E0F9393" w:rsidR="00A3030A" w:rsidRPr="00E46602" w:rsidRDefault="00A3030A" w:rsidP="00A3030A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8979CF5" w14:textId="77777777" w:rsidR="00A3030A" w:rsidRPr="00E46602" w:rsidRDefault="00A3030A" w:rsidP="00A3030A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5B6D3978" w14:textId="1D1C5976" w:rsidR="00A3030A" w:rsidRPr="00E46602" w:rsidRDefault="00A3030A" w:rsidP="00A3030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3030A" w:rsidRPr="00126E2A" w14:paraId="2C80624F" w14:textId="77777777" w:rsidTr="002E59E0">
        <w:trPr>
          <w:gridAfter w:val="1"/>
          <w:wAfter w:w="9" w:type="dxa"/>
        </w:trPr>
        <w:tc>
          <w:tcPr>
            <w:tcW w:w="2977" w:type="dxa"/>
            <w:shd w:val="clear" w:color="auto" w:fill="auto"/>
          </w:tcPr>
          <w:p w14:paraId="7F4C2D62" w14:textId="77777777" w:rsidR="00A3030A" w:rsidRPr="00E46602" w:rsidRDefault="00A3030A" w:rsidP="00A3030A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บริษัทหลักทรัพย์ ไทยพาณิชย์ จูเลียส แบร์ จำกัด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vertAlign w:val="superscript"/>
                <w:cs/>
                <w:lang w:eastAsia="zh-CN"/>
              </w:rPr>
              <w:t>5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87612B2" w14:textId="77777777" w:rsidR="00A3030A" w:rsidRPr="00E46602" w:rsidRDefault="00A3030A" w:rsidP="00A3030A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974" w:type="dxa"/>
            <w:gridSpan w:val="2"/>
          </w:tcPr>
          <w:p w14:paraId="54B80783" w14:textId="77777777" w:rsidR="00A3030A" w:rsidRPr="00E46602" w:rsidRDefault="00A3030A" w:rsidP="00A3030A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14:paraId="3305060E" w14:textId="2678991B" w:rsidR="00A3030A" w:rsidRPr="00E46602" w:rsidRDefault="00A3030A" w:rsidP="00A3030A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62C61C47" w14:textId="77777777" w:rsidR="00A3030A" w:rsidRPr="00E46602" w:rsidRDefault="00A3030A" w:rsidP="00A3030A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14:paraId="6537BDC9" w14:textId="269D458C" w:rsidR="00A3030A" w:rsidRPr="00E46602" w:rsidRDefault="00A3030A" w:rsidP="00A3030A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678BABD" w14:textId="77777777" w:rsidR="00A3030A" w:rsidRPr="00E46602" w:rsidRDefault="00A3030A" w:rsidP="00A3030A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00A09BA9" w14:textId="63A0CF51" w:rsidR="00A3030A" w:rsidRPr="00E46602" w:rsidRDefault="00A3030A" w:rsidP="00A3030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3030A" w:rsidRPr="00126E2A" w14:paraId="5591E9C2" w14:textId="77777777" w:rsidTr="002E59E0">
        <w:trPr>
          <w:gridAfter w:val="1"/>
          <w:wAfter w:w="9" w:type="dxa"/>
        </w:trPr>
        <w:tc>
          <w:tcPr>
            <w:tcW w:w="2977" w:type="dxa"/>
            <w:shd w:val="clear" w:color="auto" w:fill="auto"/>
          </w:tcPr>
          <w:p w14:paraId="7A5D0FAC" w14:textId="4D97B898" w:rsidR="00A3030A" w:rsidRPr="00E46602" w:rsidRDefault="00A3030A" w:rsidP="00A3030A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บริษัท บริหารสินทรัพย์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คาร์ด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เอกซ์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จำกัด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6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F2F24A1" w14:textId="0800BF62" w:rsidR="00A3030A" w:rsidRPr="00E46602" w:rsidRDefault="00A3030A" w:rsidP="00A3030A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บริหารสินทรัพย์จากการ   รับซื้อหรือรับโอนสินทรัพย์เชิงกลยุทธ์</w:t>
            </w:r>
          </w:p>
        </w:tc>
        <w:tc>
          <w:tcPr>
            <w:tcW w:w="974" w:type="dxa"/>
            <w:gridSpan w:val="2"/>
          </w:tcPr>
          <w:p w14:paraId="2E9D2B1A" w14:textId="1FBAC9E7" w:rsidR="00A3030A" w:rsidRPr="00E46602" w:rsidRDefault="00A3030A" w:rsidP="00A3030A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  <w:br/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14:paraId="5E8B4C86" w14:textId="5BE05857" w:rsidR="00A3030A" w:rsidRPr="00E46602" w:rsidRDefault="00A3030A" w:rsidP="00A3030A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2103A6D8" w14:textId="48A9EF00" w:rsidR="00A3030A" w:rsidRPr="00E46602" w:rsidRDefault="00A3030A" w:rsidP="00A3030A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14:paraId="2424711B" w14:textId="3A42B455" w:rsidR="00A3030A" w:rsidRPr="00E46602" w:rsidRDefault="00A3030A" w:rsidP="00A3030A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513DAF9" w14:textId="2C0CF8D9" w:rsidR="00A3030A" w:rsidRPr="00E46602" w:rsidRDefault="00A3030A" w:rsidP="00A3030A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14:paraId="05C444D9" w14:textId="08B359C1" w:rsidR="00A3030A" w:rsidRPr="00E46602" w:rsidRDefault="00A3030A" w:rsidP="00A3030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  <w:br/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3030A" w:rsidRPr="00126E2A" w14:paraId="1F3376AD" w14:textId="77777777" w:rsidTr="002E59E0">
        <w:trPr>
          <w:gridAfter w:val="1"/>
          <w:wAfter w:w="9" w:type="dxa"/>
        </w:trPr>
        <w:tc>
          <w:tcPr>
            <w:tcW w:w="2977" w:type="dxa"/>
            <w:shd w:val="clear" w:color="auto" w:fill="auto"/>
          </w:tcPr>
          <w:p w14:paraId="6FEC492E" w14:textId="33E33936" w:rsidR="00A3030A" w:rsidRPr="00E46602" w:rsidRDefault="00A3030A" w:rsidP="00A3030A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มหิศร จำกัด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7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6C05C33" w14:textId="6A466130" w:rsidR="00A3030A" w:rsidRPr="00E46602" w:rsidRDefault="00A3030A" w:rsidP="00A3030A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บริหารอสังหาริมทรัพย์</w:t>
            </w:r>
          </w:p>
        </w:tc>
        <w:tc>
          <w:tcPr>
            <w:tcW w:w="974" w:type="dxa"/>
            <w:gridSpan w:val="2"/>
          </w:tcPr>
          <w:p w14:paraId="2C9DFF59" w14:textId="290B69D9" w:rsidR="00A3030A" w:rsidRPr="00E46602" w:rsidRDefault="00A3030A" w:rsidP="00A3030A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3"/>
            <w:shd w:val="clear" w:color="auto" w:fill="auto"/>
            <w:vAlign w:val="center"/>
          </w:tcPr>
          <w:p w14:paraId="4459C59C" w14:textId="0D3EB3D3" w:rsidR="00A3030A" w:rsidRPr="00E46602" w:rsidRDefault="00A3030A" w:rsidP="00A3030A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5" w:type="dxa"/>
            <w:gridSpan w:val="2"/>
            <w:shd w:val="clear" w:color="auto" w:fill="auto"/>
            <w:vAlign w:val="center"/>
          </w:tcPr>
          <w:p w14:paraId="42FEC810" w14:textId="35E86387" w:rsidR="00A3030A" w:rsidRPr="00E46602" w:rsidRDefault="00A3030A" w:rsidP="00A3030A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gridSpan w:val="2"/>
            <w:shd w:val="clear" w:color="auto" w:fill="auto"/>
            <w:vAlign w:val="center"/>
          </w:tcPr>
          <w:p w14:paraId="434DF836" w14:textId="39856DCF" w:rsidR="00A3030A" w:rsidRPr="00E46602" w:rsidRDefault="00A3030A" w:rsidP="00A3030A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14:paraId="213806C3" w14:textId="2F3F06A3" w:rsidR="00A3030A" w:rsidRPr="00E46602" w:rsidRDefault="00A3030A" w:rsidP="00A3030A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1134" w:type="dxa"/>
            <w:gridSpan w:val="2"/>
          </w:tcPr>
          <w:p w14:paraId="7D6823D4" w14:textId="4ED274F7" w:rsidR="00A3030A" w:rsidRPr="00E46602" w:rsidRDefault="00A3030A" w:rsidP="00A3030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3030A" w:rsidRPr="00126E2A" w14:paraId="64DC2E6A" w14:textId="77777777" w:rsidTr="002E59E0">
        <w:trPr>
          <w:gridAfter w:val="1"/>
          <w:wAfter w:w="9" w:type="dxa"/>
        </w:trPr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7F35EA9D" w14:textId="16B76716" w:rsidR="00A3030A" w:rsidRPr="00E46602" w:rsidRDefault="00A3030A" w:rsidP="00A3030A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SCB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Julius Baer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(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Singapore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)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Pte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. 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Ltd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.</w:t>
            </w:r>
            <w:r w:rsidR="00E46602"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8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769826" w14:textId="77777777" w:rsidR="00A3030A" w:rsidRPr="00E46602" w:rsidRDefault="00A3030A" w:rsidP="00A3030A">
            <w:pPr>
              <w:suppressAutoHyphens/>
              <w:spacing w:after="0" w:line="240" w:lineRule="exact"/>
              <w:ind w:left="-20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ธุรกิจหลักทรัพย์</w:t>
            </w:r>
          </w:p>
        </w:tc>
        <w:tc>
          <w:tcPr>
            <w:tcW w:w="974" w:type="dxa"/>
            <w:gridSpan w:val="2"/>
            <w:tcBorders>
              <w:top w:val="nil"/>
              <w:bottom w:val="nil"/>
            </w:tcBorders>
          </w:tcPr>
          <w:p w14:paraId="2AB7C13F" w14:textId="77777777" w:rsidR="00A3030A" w:rsidRPr="00E46602" w:rsidRDefault="00A3030A" w:rsidP="00A3030A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7D66C0" w14:textId="4AEAF742" w:rsidR="00A3030A" w:rsidRPr="00E46602" w:rsidRDefault="00A3030A" w:rsidP="00A3030A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DBBDEC" w14:textId="66D515C7" w:rsidR="00A3030A" w:rsidRPr="00E46602" w:rsidRDefault="00A3030A" w:rsidP="00A3030A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11EF55" w14:textId="08CBF8CF" w:rsidR="00A3030A" w:rsidRPr="00E46602" w:rsidRDefault="00A3030A" w:rsidP="00A3030A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177F98" w14:textId="00790D49" w:rsidR="00A3030A" w:rsidRPr="00E46602" w:rsidRDefault="00A3030A" w:rsidP="00A3030A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 w14:paraId="2F86E3C1" w14:textId="67CFFB17" w:rsidR="00A3030A" w:rsidRPr="00E46602" w:rsidRDefault="00A3030A" w:rsidP="00A3030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A3030A" w:rsidRPr="00126E2A" w14:paraId="29D8C3BE" w14:textId="77777777" w:rsidTr="002E59E0">
        <w:trPr>
          <w:gridAfter w:val="1"/>
          <w:wAfter w:w="9" w:type="dxa"/>
        </w:trPr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6DED8766" w14:textId="6DB650C0" w:rsidR="00A3030A" w:rsidRPr="00E46602" w:rsidRDefault="00A3030A" w:rsidP="00A3030A">
            <w:pPr>
              <w:tabs>
                <w:tab w:val="left" w:pos="252"/>
                <w:tab w:val="left" w:pos="432"/>
              </w:tabs>
              <w:suppressAutoHyphens/>
              <w:spacing w:after="0" w:line="240" w:lineRule="exact"/>
              <w:ind w:left="73" w:right="-143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เทร็กซ์ เวนเจอร์ส จํากัด</w:t>
            </w: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r w:rsidR="00E46602" w:rsidRPr="00E46602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9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C704DAA" w14:textId="77777777" w:rsidR="00A3030A" w:rsidRPr="00E46602" w:rsidRDefault="00A3030A" w:rsidP="00A3030A">
            <w:pPr>
              <w:suppressAutoHyphens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บริการด้านการเงินดิจิทัล</w:t>
            </w:r>
          </w:p>
        </w:tc>
        <w:tc>
          <w:tcPr>
            <w:tcW w:w="974" w:type="dxa"/>
            <w:gridSpan w:val="2"/>
            <w:tcBorders>
              <w:top w:val="nil"/>
              <w:bottom w:val="nil"/>
            </w:tcBorders>
          </w:tcPr>
          <w:p w14:paraId="0B60451C" w14:textId="77777777" w:rsidR="00A3030A" w:rsidRPr="00E46602" w:rsidRDefault="00A3030A" w:rsidP="00A3030A">
            <w:pPr>
              <w:suppressAutoHyphens/>
              <w:spacing w:after="0" w:line="240" w:lineRule="exact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9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47E831" w14:textId="30D72856" w:rsidR="00A3030A" w:rsidRPr="00E46602" w:rsidRDefault="00A3030A" w:rsidP="00A3030A">
            <w:pPr>
              <w:tabs>
                <w:tab w:val="decimal" w:pos="420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cs/>
                <w:lang w:val="en-GB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85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A348EF" w14:textId="4AE336DC" w:rsidR="00A3030A" w:rsidRPr="00E46602" w:rsidRDefault="00A3030A" w:rsidP="00A3030A">
            <w:pPr>
              <w:tabs>
                <w:tab w:val="decimal" w:pos="324"/>
              </w:tabs>
              <w:suppressAutoHyphens/>
              <w:spacing w:after="0" w:line="240" w:lineRule="exact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85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31EE50" w14:textId="1B243404" w:rsidR="00A3030A" w:rsidRPr="00E46602" w:rsidRDefault="00A3030A" w:rsidP="00A3030A">
            <w:pPr>
              <w:tabs>
                <w:tab w:val="decimal" w:pos="454"/>
              </w:tabs>
              <w:suppressAutoHyphens/>
              <w:spacing w:after="0" w:line="240" w:lineRule="exact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val="en-GB"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9045B5" w14:textId="42063F21" w:rsidR="00A3030A" w:rsidRPr="00E46602" w:rsidRDefault="00A3030A" w:rsidP="00A3030A">
            <w:pPr>
              <w:tabs>
                <w:tab w:val="decimal" w:pos="368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vAlign w:val="center"/>
          </w:tcPr>
          <w:p w14:paraId="3ECF1801" w14:textId="06EB26D1" w:rsidR="00A3030A" w:rsidRPr="00E46602" w:rsidRDefault="00A3030A" w:rsidP="00A3030A">
            <w:pPr>
              <w:tabs>
                <w:tab w:val="decimal" w:pos="599"/>
              </w:tabs>
              <w:suppressAutoHyphens/>
              <w:spacing w:after="0" w:line="240" w:lineRule="exact"/>
              <w:ind w:left="-70" w:right="-81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-</w:t>
            </w:r>
          </w:p>
        </w:tc>
      </w:tr>
      <w:tr w:rsidR="005A16A6" w:rsidRPr="00126E2A" w14:paraId="18BEB026" w14:textId="77777777" w:rsidTr="002E59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43"/>
        </w:trPr>
        <w:tc>
          <w:tcPr>
            <w:tcW w:w="3175" w:type="dxa"/>
            <w:gridSpan w:val="2"/>
            <w:shd w:val="clear" w:color="auto" w:fill="auto"/>
          </w:tcPr>
          <w:p w14:paraId="0AAC53DC" w14:textId="77777777" w:rsidR="005A16A6" w:rsidRPr="00126E2A" w:rsidRDefault="005A16A6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"/>
                <w:szCs w:val="2"/>
                <w:lang w:eastAsia="zh-CN"/>
              </w:rPr>
              <w:lastRenderedPageBreak/>
              <w:br w:type="page"/>
              <w:t>p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1019E163" w14:textId="77777777" w:rsidR="005A16A6" w:rsidRPr="00126E2A" w:rsidRDefault="005A16A6" w:rsidP="00F22112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991" w:type="dxa"/>
            <w:gridSpan w:val="3"/>
            <w:shd w:val="clear" w:color="auto" w:fill="auto"/>
          </w:tcPr>
          <w:p w14:paraId="4BE84ADC" w14:textId="77777777" w:rsidR="005A16A6" w:rsidRPr="00126E2A" w:rsidRDefault="005A16A6" w:rsidP="00F22112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4420" w:type="dxa"/>
            <w:gridSpan w:val="10"/>
            <w:shd w:val="clear" w:color="auto" w:fill="auto"/>
          </w:tcPr>
          <w:p w14:paraId="298CC718" w14:textId="77777777" w:rsidR="005A16A6" w:rsidRPr="00126E2A" w:rsidRDefault="005A16A6" w:rsidP="00F22112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งบการเงินเฉพาะ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กิจการ</w:t>
            </w:r>
          </w:p>
        </w:tc>
      </w:tr>
      <w:tr w:rsidR="005A16A6" w:rsidRPr="00126E2A" w14:paraId="5C17D526" w14:textId="77777777" w:rsidTr="002E59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486"/>
        </w:trPr>
        <w:tc>
          <w:tcPr>
            <w:tcW w:w="3175" w:type="dxa"/>
            <w:gridSpan w:val="2"/>
            <w:shd w:val="clear" w:color="auto" w:fill="auto"/>
          </w:tcPr>
          <w:p w14:paraId="66785FC5" w14:textId="77777777" w:rsidR="005A16A6" w:rsidRPr="00126E2A" w:rsidRDefault="005A16A6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15" w:type="dxa"/>
            <w:gridSpan w:val="2"/>
            <w:shd w:val="clear" w:color="auto" w:fill="auto"/>
          </w:tcPr>
          <w:p w14:paraId="32FEEAB9" w14:textId="77777777" w:rsidR="005A16A6" w:rsidRPr="00126E2A" w:rsidRDefault="005A16A6" w:rsidP="00F22112">
            <w:pPr>
              <w:suppressAutoHyphens/>
              <w:snapToGrid w:val="0"/>
              <w:spacing w:after="0" w:line="240" w:lineRule="exact"/>
              <w:ind w:left="-108"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1" w:type="dxa"/>
            <w:gridSpan w:val="3"/>
          </w:tcPr>
          <w:p w14:paraId="787F9318" w14:textId="77777777" w:rsidR="005A16A6" w:rsidRPr="00126E2A" w:rsidRDefault="005A16A6" w:rsidP="00F22112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ประเภท</w:t>
            </w:r>
          </w:p>
          <w:p w14:paraId="513B0265" w14:textId="77777777" w:rsidR="005A16A6" w:rsidRPr="00126E2A" w:rsidRDefault="005A16A6" w:rsidP="00F22112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หลักทรัพย์</w:t>
            </w:r>
          </w:p>
        </w:tc>
        <w:tc>
          <w:tcPr>
            <w:tcW w:w="1850" w:type="dxa"/>
            <w:gridSpan w:val="4"/>
            <w:shd w:val="clear" w:color="auto" w:fill="auto"/>
            <w:vAlign w:val="bottom"/>
          </w:tcPr>
          <w:p w14:paraId="5FD7AE23" w14:textId="77777777" w:rsidR="005A16A6" w:rsidRDefault="005A16A6" w:rsidP="00F22112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70405F8F" w14:textId="77777777" w:rsidR="005A16A6" w:rsidRPr="00126E2A" w:rsidRDefault="005A16A6" w:rsidP="00F22112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สัดส่วนการถือหุ้น</w:t>
            </w:r>
          </w:p>
        </w:tc>
        <w:tc>
          <w:tcPr>
            <w:tcW w:w="1500" w:type="dxa"/>
            <w:gridSpan w:val="4"/>
            <w:shd w:val="clear" w:color="auto" w:fill="auto"/>
            <w:vAlign w:val="bottom"/>
          </w:tcPr>
          <w:p w14:paraId="709EF1E6" w14:textId="77777777" w:rsidR="005A16A6" w:rsidRPr="00126E2A" w:rsidRDefault="005A16A6" w:rsidP="00F22112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มูลค่าเงินลงทุน</w:t>
            </w:r>
          </w:p>
        </w:tc>
        <w:tc>
          <w:tcPr>
            <w:tcW w:w="1070" w:type="dxa"/>
            <w:gridSpan w:val="2"/>
          </w:tcPr>
          <w:p w14:paraId="1CB2F5A0" w14:textId="77777777" w:rsidR="005A16A6" w:rsidRDefault="005A16A6" w:rsidP="00F22112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รายได้เงินปันผล</w:t>
            </w:r>
          </w:p>
          <w:p w14:paraId="1885B25A" w14:textId="09E161AF" w:rsidR="005A16A6" w:rsidRPr="003E7629" w:rsidRDefault="005A16A6" w:rsidP="00F22112">
            <w:pPr>
              <w:suppressAutoHyphens/>
              <w:spacing w:after="0" w:line="240" w:lineRule="exact"/>
              <w:ind w:left="-234" w:right="-16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สำหรับ</w:t>
            </w:r>
            <w:r w:rsidR="003E7629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ปี</w:t>
            </w:r>
          </w:p>
        </w:tc>
      </w:tr>
      <w:tr w:rsidR="005A16A6" w:rsidRPr="00126E2A" w14:paraId="411E652B" w14:textId="77777777" w:rsidTr="002E59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166"/>
        </w:trPr>
        <w:tc>
          <w:tcPr>
            <w:tcW w:w="3175" w:type="dxa"/>
            <w:gridSpan w:val="2"/>
            <w:shd w:val="clear" w:color="auto" w:fill="auto"/>
          </w:tcPr>
          <w:p w14:paraId="19590453" w14:textId="77777777" w:rsidR="005A16A6" w:rsidRPr="00126E2A" w:rsidRDefault="005A16A6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15" w:type="dxa"/>
            <w:gridSpan w:val="2"/>
            <w:shd w:val="clear" w:color="auto" w:fill="auto"/>
          </w:tcPr>
          <w:p w14:paraId="07079EC0" w14:textId="77777777" w:rsidR="005A16A6" w:rsidRPr="00126E2A" w:rsidRDefault="005A16A6" w:rsidP="00F22112">
            <w:pPr>
              <w:suppressAutoHyphens/>
              <w:snapToGrid w:val="0"/>
              <w:spacing w:after="0" w:line="240" w:lineRule="exact"/>
              <w:ind w:right="-57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ประเภทธุรกิจ</w:t>
            </w:r>
          </w:p>
        </w:tc>
        <w:tc>
          <w:tcPr>
            <w:tcW w:w="991" w:type="dxa"/>
            <w:gridSpan w:val="3"/>
          </w:tcPr>
          <w:p w14:paraId="4A61E0E0" w14:textId="77777777" w:rsidR="005A16A6" w:rsidRPr="00126E2A" w:rsidRDefault="005A16A6" w:rsidP="00F22112">
            <w:pPr>
              <w:suppressAutoHyphens/>
              <w:spacing w:after="0" w:line="240" w:lineRule="exact"/>
              <w:ind w:left="-135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ที่ลงทุน</w:t>
            </w:r>
          </w:p>
        </w:tc>
        <w:tc>
          <w:tcPr>
            <w:tcW w:w="1850" w:type="dxa"/>
            <w:gridSpan w:val="4"/>
            <w:shd w:val="clear" w:color="auto" w:fill="auto"/>
            <w:vAlign w:val="bottom"/>
          </w:tcPr>
          <w:p w14:paraId="27FCC2E6" w14:textId="77777777" w:rsidR="005A16A6" w:rsidRPr="00126E2A" w:rsidRDefault="005A16A6" w:rsidP="00F22112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ทางตรง</w:t>
            </w:r>
          </w:p>
        </w:tc>
        <w:tc>
          <w:tcPr>
            <w:tcW w:w="1500" w:type="dxa"/>
            <w:gridSpan w:val="4"/>
            <w:shd w:val="clear" w:color="auto" w:fill="auto"/>
            <w:vAlign w:val="bottom"/>
          </w:tcPr>
          <w:p w14:paraId="26CDBD02" w14:textId="77777777" w:rsidR="005A16A6" w:rsidRPr="00126E2A" w:rsidRDefault="005A16A6" w:rsidP="00F22112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126E2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วิธีราคาทุน</w:t>
            </w:r>
          </w:p>
        </w:tc>
        <w:tc>
          <w:tcPr>
            <w:tcW w:w="1070" w:type="dxa"/>
            <w:gridSpan w:val="2"/>
          </w:tcPr>
          <w:p w14:paraId="3DD8CC32" w14:textId="77777777" w:rsidR="005A16A6" w:rsidRPr="00126E2A" w:rsidRDefault="005A16A6" w:rsidP="00F22112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สิ้นสุดวันที่</w:t>
            </w:r>
          </w:p>
        </w:tc>
      </w:tr>
      <w:tr w:rsidR="003E7629" w:rsidRPr="00126E2A" w14:paraId="004AA06B" w14:textId="77777777" w:rsidTr="002E59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17"/>
        </w:trPr>
        <w:tc>
          <w:tcPr>
            <w:tcW w:w="3175" w:type="dxa"/>
            <w:gridSpan w:val="2"/>
            <w:shd w:val="clear" w:color="auto" w:fill="auto"/>
          </w:tcPr>
          <w:p w14:paraId="461BF5A4" w14:textId="77777777" w:rsidR="003E7629" w:rsidRPr="00126E2A" w:rsidRDefault="003E7629" w:rsidP="003E7629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15" w:type="dxa"/>
            <w:gridSpan w:val="2"/>
            <w:shd w:val="clear" w:color="auto" w:fill="auto"/>
          </w:tcPr>
          <w:p w14:paraId="39AB784F" w14:textId="77777777" w:rsidR="003E7629" w:rsidRPr="00126E2A" w:rsidRDefault="003E7629" w:rsidP="003E7629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1" w:type="dxa"/>
            <w:gridSpan w:val="3"/>
          </w:tcPr>
          <w:p w14:paraId="02333F7A" w14:textId="77777777" w:rsidR="003E7629" w:rsidRPr="00126E2A" w:rsidRDefault="003E7629" w:rsidP="003E7629">
            <w:pPr>
              <w:suppressAutoHyphens/>
              <w:spacing w:after="0" w:line="240" w:lineRule="exact"/>
              <w:ind w:left="-73" w:right="-414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0316D775" w14:textId="33F8A126" w:rsidR="003E7629" w:rsidRPr="00126E2A" w:rsidRDefault="003E7629" w:rsidP="003E7629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852" w:type="dxa"/>
            <w:gridSpan w:val="2"/>
            <w:shd w:val="clear" w:color="auto" w:fill="auto"/>
          </w:tcPr>
          <w:p w14:paraId="1E545676" w14:textId="2A221B73" w:rsidR="003E7629" w:rsidRPr="00126E2A" w:rsidRDefault="003E7629" w:rsidP="003E7629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791" w:type="dxa"/>
            <w:gridSpan w:val="2"/>
            <w:shd w:val="clear" w:color="auto" w:fill="auto"/>
          </w:tcPr>
          <w:p w14:paraId="2485A4C3" w14:textId="4E93D05F" w:rsidR="003E7629" w:rsidRPr="00126E2A" w:rsidRDefault="003E7629" w:rsidP="003E7629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B7719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 w:rsidRPr="00B77194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14:paraId="360E8C01" w14:textId="7B49A292" w:rsidR="003E7629" w:rsidRPr="00126E2A" w:rsidRDefault="003E7629" w:rsidP="003E7629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7669C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070" w:type="dxa"/>
            <w:gridSpan w:val="2"/>
          </w:tcPr>
          <w:p w14:paraId="671DE0EC" w14:textId="2C66C1B4" w:rsidR="003E7629" w:rsidRPr="00126E2A" w:rsidRDefault="003E7629" w:rsidP="003E7629">
            <w:pPr>
              <w:suppressAutoHyphens/>
              <w:spacing w:after="0" w:line="240" w:lineRule="exact"/>
              <w:ind w:left="-73" w:right="-72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2565</w:t>
            </w:r>
          </w:p>
        </w:tc>
      </w:tr>
      <w:tr w:rsidR="005A16A6" w:rsidRPr="00126E2A" w14:paraId="216C68BE" w14:textId="77777777" w:rsidTr="002E59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43"/>
        </w:trPr>
        <w:tc>
          <w:tcPr>
            <w:tcW w:w="3175" w:type="dxa"/>
            <w:gridSpan w:val="2"/>
            <w:shd w:val="clear" w:color="auto" w:fill="auto"/>
          </w:tcPr>
          <w:p w14:paraId="000151AE" w14:textId="77777777" w:rsidR="005A16A6" w:rsidRPr="00126E2A" w:rsidRDefault="005A16A6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415" w:type="dxa"/>
            <w:gridSpan w:val="2"/>
            <w:shd w:val="clear" w:color="auto" w:fill="auto"/>
          </w:tcPr>
          <w:p w14:paraId="4DA72633" w14:textId="77777777" w:rsidR="005A16A6" w:rsidRPr="00126E2A" w:rsidRDefault="005A16A6" w:rsidP="00F22112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1" w:type="dxa"/>
            <w:gridSpan w:val="3"/>
          </w:tcPr>
          <w:p w14:paraId="20714FE4" w14:textId="77777777" w:rsidR="005A16A6" w:rsidRPr="00126E2A" w:rsidRDefault="005A16A6" w:rsidP="00F22112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850" w:type="dxa"/>
            <w:gridSpan w:val="4"/>
            <w:shd w:val="clear" w:color="auto" w:fill="auto"/>
            <w:vAlign w:val="bottom"/>
          </w:tcPr>
          <w:p w14:paraId="3612AB9B" w14:textId="77777777" w:rsidR="005A16A6" w:rsidRPr="00126E2A" w:rsidRDefault="005A16A6" w:rsidP="00F22112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2570" w:type="dxa"/>
            <w:gridSpan w:val="6"/>
            <w:shd w:val="clear" w:color="auto" w:fill="auto"/>
            <w:vAlign w:val="bottom"/>
          </w:tcPr>
          <w:p w14:paraId="054E219E" w14:textId="77777777" w:rsidR="005A16A6" w:rsidRPr="00126E2A" w:rsidRDefault="005A16A6" w:rsidP="00F22112">
            <w:pPr>
              <w:suppressAutoHyphens/>
              <w:spacing w:after="0" w:line="24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  <w:r w:rsidRPr="00126E2A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  <w:t>(ล้านบาท)</w:t>
            </w:r>
          </w:p>
        </w:tc>
      </w:tr>
      <w:tr w:rsidR="005A16A6" w:rsidRPr="00126E2A" w14:paraId="5FF942D5" w14:textId="77777777" w:rsidTr="002E59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43"/>
        </w:trPr>
        <w:tc>
          <w:tcPr>
            <w:tcW w:w="3175" w:type="dxa"/>
            <w:gridSpan w:val="2"/>
            <w:shd w:val="clear" w:color="auto" w:fill="auto"/>
          </w:tcPr>
          <w:p w14:paraId="56FAF94B" w14:textId="77777777" w:rsidR="005A16A6" w:rsidRPr="00FE4FC2" w:rsidRDefault="005A16A6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exact"/>
              <w:ind w:right="-143"/>
              <w:jc w:val="both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 w:rsidRPr="00FE4FC2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ทางอ้อม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753A9BE4" w14:textId="77777777" w:rsidR="005A16A6" w:rsidRPr="00FE4FC2" w:rsidRDefault="005A16A6" w:rsidP="00F22112">
            <w:pPr>
              <w:suppressAutoHyphens/>
              <w:snapToGrid w:val="0"/>
              <w:spacing w:after="0" w:line="240" w:lineRule="exact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1" w:type="dxa"/>
            <w:gridSpan w:val="3"/>
          </w:tcPr>
          <w:p w14:paraId="647B7E60" w14:textId="77777777" w:rsidR="005A16A6" w:rsidRPr="00FE4FC2" w:rsidRDefault="005A16A6" w:rsidP="00F22112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850" w:type="dxa"/>
            <w:gridSpan w:val="4"/>
            <w:shd w:val="clear" w:color="auto" w:fill="auto"/>
            <w:vAlign w:val="bottom"/>
          </w:tcPr>
          <w:p w14:paraId="70AC0F26" w14:textId="77777777" w:rsidR="005A16A6" w:rsidRPr="00FE4FC2" w:rsidRDefault="005A16A6" w:rsidP="00F22112">
            <w:pPr>
              <w:suppressAutoHyphens/>
              <w:spacing w:after="0" w:line="240" w:lineRule="exact"/>
              <w:ind w:right="-25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00" w:type="dxa"/>
            <w:gridSpan w:val="4"/>
            <w:shd w:val="clear" w:color="auto" w:fill="auto"/>
            <w:vAlign w:val="bottom"/>
          </w:tcPr>
          <w:p w14:paraId="13CE22B0" w14:textId="77777777" w:rsidR="005A16A6" w:rsidRPr="00FE4FC2" w:rsidRDefault="005A16A6" w:rsidP="00F22112">
            <w:pPr>
              <w:suppressAutoHyphens/>
              <w:spacing w:after="0" w:line="24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070" w:type="dxa"/>
            <w:gridSpan w:val="2"/>
          </w:tcPr>
          <w:p w14:paraId="66157368" w14:textId="77777777" w:rsidR="005A16A6" w:rsidRPr="00FE4FC2" w:rsidRDefault="005A16A6" w:rsidP="00F22112">
            <w:pPr>
              <w:suppressAutoHyphens/>
              <w:spacing w:after="0" w:line="240" w:lineRule="exact"/>
              <w:ind w:left="-234" w:right="-198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</w:tr>
      <w:tr w:rsidR="00E46602" w:rsidRPr="00126E2A" w14:paraId="393AEC8F" w14:textId="77777777" w:rsidTr="002E59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546"/>
        </w:trPr>
        <w:tc>
          <w:tcPr>
            <w:tcW w:w="3175" w:type="dxa"/>
            <w:gridSpan w:val="2"/>
            <w:shd w:val="clear" w:color="auto" w:fill="auto"/>
          </w:tcPr>
          <w:p w14:paraId="7885CE5A" w14:textId="77777777" w:rsidR="00E46602" w:rsidRPr="00FE4FC2" w:rsidRDefault="00E46602" w:rsidP="00E46602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</w:t>
            </w: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 xml:space="preserve"> </w:t>
            </w:r>
            <w:hyperlink r:id="rId13" w:tgtFrame="_self" w:history="1">
              <w:r w:rsidRPr="00FE4FC2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บีซีไอ (ประเทศไทย)</w:t>
              </w:r>
            </w:hyperlink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จำกัด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404A3EE4" w14:textId="77777777" w:rsidR="00E46602" w:rsidRPr="00FE4FC2" w:rsidRDefault="00E46602" w:rsidP="00E46602">
            <w:pPr>
              <w:suppressAutoHyphens/>
              <w:spacing w:after="0" w:line="240" w:lineRule="auto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บริการแพลตฟอร์ม </w:t>
            </w: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lang w:eastAsia="zh-CN"/>
              </w:rPr>
              <w:t>Blockchain</w:t>
            </w:r>
          </w:p>
        </w:tc>
        <w:tc>
          <w:tcPr>
            <w:tcW w:w="991" w:type="dxa"/>
            <w:gridSpan w:val="3"/>
          </w:tcPr>
          <w:p w14:paraId="7B5B95C1" w14:textId="77777777" w:rsidR="00E46602" w:rsidRPr="00FE4FC2" w:rsidRDefault="00E46602" w:rsidP="00E4660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038D00A8" w14:textId="77777777" w:rsidR="00E46602" w:rsidRPr="00FE4FC2" w:rsidRDefault="00E46602" w:rsidP="00E4660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535EE41A" w14:textId="4F2EE75A" w:rsidR="00E46602" w:rsidRPr="00FE4FC2" w:rsidRDefault="00E46602" w:rsidP="00E46602">
            <w:pPr>
              <w:tabs>
                <w:tab w:val="decimal" w:pos="394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14:paraId="7A61A6B0" w14:textId="77777777" w:rsidR="00E46602" w:rsidRPr="00FE4FC2" w:rsidRDefault="00E46602" w:rsidP="00E46602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0F44A7B3" w14:textId="7EBF8E2A" w:rsidR="00E46602" w:rsidRPr="00FE4FC2" w:rsidRDefault="00E46602" w:rsidP="00E46602">
            <w:pPr>
              <w:tabs>
                <w:tab w:val="decimal" w:pos="408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57E237F2" w14:textId="77777777" w:rsidR="00E46602" w:rsidRPr="00FE4FC2" w:rsidRDefault="00E46602" w:rsidP="00E46602">
            <w:pPr>
              <w:tabs>
                <w:tab w:val="left" w:pos="312"/>
                <w:tab w:val="left" w:pos="636"/>
              </w:tabs>
              <w:suppressAutoHyphens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0" w:type="dxa"/>
            <w:gridSpan w:val="2"/>
            <w:vAlign w:val="bottom"/>
          </w:tcPr>
          <w:p w14:paraId="54E03AC1" w14:textId="55D25A93" w:rsidR="00E46602" w:rsidRPr="00FE4FC2" w:rsidRDefault="00E46602" w:rsidP="00E46602">
            <w:pPr>
              <w:suppressAutoHyphens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E46602" w:rsidRPr="00126E2A" w14:paraId="7C2F6D2F" w14:textId="77777777" w:rsidTr="002E59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546"/>
        </w:trPr>
        <w:tc>
          <w:tcPr>
            <w:tcW w:w="3175" w:type="dxa"/>
            <w:gridSpan w:val="2"/>
            <w:shd w:val="clear" w:color="auto" w:fill="auto"/>
          </w:tcPr>
          <w:p w14:paraId="2491F9C0" w14:textId="77777777" w:rsidR="00E46602" w:rsidRPr="00FE4FC2" w:rsidRDefault="00E46602" w:rsidP="00E46602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บริษัท เนชั่นแนล ไอทีเอ็มเอ๊กซ์ จำกัด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0F26FF63" w14:textId="77777777" w:rsidR="00E46602" w:rsidRPr="00FE4FC2" w:rsidRDefault="00E46602" w:rsidP="00E46602">
            <w:pPr>
              <w:suppressAutoHyphens/>
              <w:spacing w:after="0" w:line="240" w:lineRule="auto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บริการระบบการ</w:t>
            </w:r>
          </w:p>
          <w:p w14:paraId="66203B20" w14:textId="77777777" w:rsidR="00E46602" w:rsidRPr="00FE4FC2" w:rsidRDefault="00E46602" w:rsidP="00E46602">
            <w:pPr>
              <w:suppressAutoHyphens/>
              <w:spacing w:after="0" w:line="240" w:lineRule="auto"/>
              <w:ind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ชำระเงิน</w:t>
            </w:r>
          </w:p>
        </w:tc>
        <w:tc>
          <w:tcPr>
            <w:tcW w:w="991" w:type="dxa"/>
            <w:gridSpan w:val="3"/>
          </w:tcPr>
          <w:p w14:paraId="7D89235F" w14:textId="77777777" w:rsidR="00E46602" w:rsidRPr="00FE4FC2" w:rsidRDefault="00E46602" w:rsidP="00E4660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111EF12B" w14:textId="77777777" w:rsidR="00E46602" w:rsidRPr="00FE4FC2" w:rsidRDefault="00E46602" w:rsidP="00E4660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6B16C99F" w14:textId="556E425C" w:rsidR="00E46602" w:rsidRPr="00FE4FC2" w:rsidRDefault="00E46602" w:rsidP="00E46602">
            <w:pPr>
              <w:tabs>
                <w:tab w:val="decimal" w:pos="394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14:paraId="6441D225" w14:textId="77777777" w:rsidR="00E46602" w:rsidRPr="00FE4FC2" w:rsidRDefault="00E46602" w:rsidP="00E46602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4C27B92C" w14:textId="15BDCD62" w:rsidR="00E46602" w:rsidRPr="00FE4FC2" w:rsidRDefault="00E46602" w:rsidP="00E46602">
            <w:pPr>
              <w:tabs>
                <w:tab w:val="decimal" w:pos="408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2AF79DC2" w14:textId="77777777" w:rsidR="00E46602" w:rsidRPr="00FE4FC2" w:rsidRDefault="00E46602" w:rsidP="00E46602">
            <w:pPr>
              <w:tabs>
                <w:tab w:val="left" w:pos="312"/>
              </w:tabs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0" w:type="dxa"/>
            <w:gridSpan w:val="2"/>
            <w:vAlign w:val="bottom"/>
          </w:tcPr>
          <w:p w14:paraId="5F9542C5" w14:textId="01E9A707" w:rsidR="00E46602" w:rsidRPr="00FE4FC2" w:rsidRDefault="00E46602" w:rsidP="00E46602">
            <w:pPr>
              <w:tabs>
                <w:tab w:val="left" w:pos="312"/>
              </w:tabs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E46602" w:rsidRPr="00126E2A" w14:paraId="7ADB5DD9" w14:textId="77777777" w:rsidTr="002E59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63"/>
        </w:trPr>
        <w:tc>
          <w:tcPr>
            <w:tcW w:w="3175" w:type="dxa"/>
            <w:gridSpan w:val="2"/>
            <w:shd w:val="clear" w:color="auto" w:fill="auto"/>
          </w:tcPr>
          <w:p w14:paraId="427C9A50" w14:textId="77777777" w:rsidR="00E46602" w:rsidRPr="00FE4FC2" w:rsidRDefault="00E46602" w:rsidP="00E46602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บริษัท </w:t>
            </w:r>
            <w:hyperlink r:id="rId14" w:history="1">
              <w:r w:rsidRPr="00FE4FC2">
                <w:rPr>
                  <w:rFonts w:ascii="Angsana New" w:eastAsia="Times New Roman" w:hAnsi="Angsana New" w:cs="Angsana New" w:hint="cs"/>
                  <w:color w:val="000000"/>
                  <w:sz w:val="20"/>
                  <w:szCs w:val="20"/>
                  <w:cs/>
                  <w:lang w:eastAsia="zh-CN"/>
                </w:rPr>
                <w:t>สหวิริยาสตีลอินดัสตรี จำกัด (มหาชน)</w:t>
              </w:r>
            </w:hyperlink>
          </w:p>
        </w:tc>
        <w:tc>
          <w:tcPr>
            <w:tcW w:w="1415" w:type="dxa"/>
            <w:gridSpan w:val="2"/>
            <w:shd w:val="clear" w:color="auto" w:fill="auto"/>
          </w:tcPr>
          <w:p w14:paraId="4138BAD1" w14:textId="77777777" w:rsidR="00E46602" w:rsidRPr="00FE4FC2" w:rsidRDefault="00E46602" w:rsidP="00E46602">
            <w:pPr>
              <w:suppressAutoHyphens/>
              <w:spacing w:after="0" w:line="240" w:lineRule="auto"/>
              <w:ind w:left="-16" w:right="-57" w:hanging="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อุตสาหกรรมเหล็ก</w:t>
            </w:r>
          </w:p>
        </w:tc>
        <w:tc>
          <w:tcPr>
            <w:tcW w:w="991" w:type="dxa"/>
            <w:gridSpan w:val="3"/>
          </w:tcPr>
          <w:p w14:paraId="3863AFE7" w14:textId="77777777" w:rsidR="00E46602" w:rsidRPr="00FE4FC2" w:rsidRDefault="00E46602" w:rsidP="00E4660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636011CC" w14:textId="01F49506" w:rsidR="00E46602" w:rsidRPr="00FE4FC2" w:rsidRDefault="00E46602" w:rsidP="00E46602">
            <w:pPr>
              <w:tabs>
                <w:tab w:val="decimal" w:pos="394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14:paraId="7797B9FD" w14:textId="77777777" w:rsidR="00E46602" w:rsidRPr="00FE4FC2" w:rsidRDefault="00E46602" w:rsidP="00E46602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12C71AEB" w14:textId="2D7CE046" w:rsidR="00E46602" w:rsidRPr="00FE4FC2" w:rsidRDefault="00E46602" w:rsidP="00E46602">
            <w:pPr>
              <w:tabs>
                <w:tab w:val="decimal" w:pos="408"/>
              </w:tabs>
              <w:suppressAutoHyphens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7B607485" w14:textId="77777777" w:rsidR="00E46602" w:rsidRPr="00FE4FC2" w:rsidRDefault="00E46602" w:rsidP="00E46602">
            <w:pPr>
              <w:tabs>
                <w:tab w:val="left" w:pos="312"/>
              </w:tabs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61ABB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0" w:type="dxa"/>
            <w:gridSpan w:val="2"/>
            <w:vAlign w:val="bottom"/>
          </w:tcPr>
          <w:p w14:paraId="3E6319A3" w14:textId="7BB9610D" w:rsidR="00E46602" w:rsidRDefault="00E46602" w:rsidP="00E46602">
            <w:pPr>
              <w:tabs>
                <w:tab w:val="left" w:pos="312"/>
              </w:tabs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E46602" w:rsidRPr="005E697F" w14:paraId="77353F73" w14:textId="77777777" w:rsidTr="002E59E0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437"/>
        </w:trPr>
        <w:tc>
          <w:tcPr>
            <w:tcW w:w="3175" w:type="dxa"/>
            <w:gridSpan w:val="2"/>
            <w:shd w:val="clear" w:color="auto" w:fill="auto"/>
          </w:tcPr>
          <w:p w14:paraId="4CAC53A7" w14:textId="76B85860" w:rsidR="00E46602" w:rsidRPr="005E697F" w:rsidRDefault="00E46602" w:rsidP="00E46602">
            <w:pPr>
              <w:tabs>
                <w:tab w:val="left" w:pos="255"/>
                <w:tab w:val="left" w:pos="432"/>
              </w:tabs>
              <w:suppressAutoHyphens/>
              <w:spacing w:after="0" w:line="240" w:lineRule="auto"/>
              <w:ind w:right="-143" w:firstLine="237"/>
              <w:jc w:val="both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>Dean &amp; DeLuca, Inc.</w:t>
            </w:r>
            <w:r w:rsidRPr="00C95BBA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1</w:t>
            </w:r>
            <w:r w:rsidR="004E45DF">
              <w:rPr>
                <w:rFonts w:ascii="Angsana New" w:eastAsia="Times New Roman" w:hAnsi="Angsana New" w:cs="Angsana New"/>
                <w:color w:val="000000"/>
                <w:sz w:val="20"/>
                <w:szCs w:val="20"/>
                <w:vertAlign w:val="superscript"/>
                <w:lang w:eastAsia="zh-CN"/>
              </w:rPr>
              <w:t>0</w:t>
            </w:r>
          </w:p>
        </w:tc>
        <w:tc>
          <w:tcPr>
            <w:tcW w:w="1415" w:type="dxa"/>
            <w:gridSpan w:val="2"/>
            <w:shd w:val="clear" w:color="auto" w:fill="auto"/>
          </w:tcPr>
          <w:p w14:paraId="0A121765" w14:textId="77777777" w:rsidR="00E46602" w:rsidRPr="00FE4FC2" w:rsidRDefault="00E46602" w:rsidP="00E46602">
            <w:pPr>
              <w:suppressAutoHyphens/>
              <w:spacing w:after="0" w:line="240" w:lineRule="auto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ร้านซุปเปอร์มาร์เก็ต</w:t>
            </w:r>
          </w:p>
          <w:p w14:paraId="73183C7B" w14:textId="77777777" w:rsidR="00E46602" w:rsidRPr="00FE4FC2" w:rsidRDefault="00E46602" w:rsidP="00E46602">
            <w:pPr>
              <w:suppressAutoHyphens/>
              <w:spacing w:after="0" w:line="240" w:lineRule="auto"/>
              <w:ind w:left="-17" w:right="-108" w:hanging="27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 xml:space="preserve">        ระดับพรีเมียมชั้นนำ </w:t>
            </w:r>
          </w:p>
          <w:p w14:paraId="03D51CC5" w14:textId="77777777" w:rsidR="00E46602" w:rsidRPr="005E697F" w:rsidRDefault="00E46602" w:rsidP="00E46602">
            <w:pPr>
              <w:tabs>
                <w:tab w:val="left" w:pos="-11"/>
              </w:tabs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t xml:space="preserve">   </w:t>
            </w: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ร้านอาหารและ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  <w:br/>
              <w:t xml:space="preserve">   </w:t>
            </w: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eastAsia="zh-CN"/>
              </w:rPr>
              <w:t>เครื่องดื่ม</w:t>
            </w:r>
          </w:p>
        </w:tc>
        <w:tc>
          <w:tcPr>
            <w:tcW w:w="991" w:type="dxa"/>
            <w:gridSpan w:val="3"/>
          </w:tcPr>
          <w:p w14:paraId="21BD5C34" w14:textId="77777777" w:rsidR="00E46602" w:rsidRPr="00FE4FC2" w:rsidRDefault="00E46602" w:rsidP="00E46602">
            <w:pPr>
              <w:suppressAutoHyphens/>
              <w:spacing w:after="0" w:line="240" w:lineRule="auto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7886F7ED" w14:textId="77777777" w:rsidR="00E46602" w:rsidRPr="00FE4FC2" w:rsidRDefault="00E46602" w:rsidP="00E46602">
            <w:pPr>
              <w:suppressAutoHyphens/>
              <w:spacing w:after="0" w:line="240" w:lineRule="auto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th-TH" w:eastAsia="zh-CN"/>
              </w:rPr>
            </w:pPr>
          </w:p>
          <w:p w14:paraId="6CE23269" w14:textId="77777777" w:rsidR="00E46602" w:rsidRPr="00FE4FC2" w:rsidRDefault="00E46602" w:rsidP="00E46602">
            <w:pPr>
              <w:suppressAutoHyphens/>
              <w:spacing w:after="0" w:line="240" w:lineRule="auto"/>
              <w:ind w:left="-108" w:right="-108" w:hanging="359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  <w:p w14:paraId="3CB4D4F7" w14:textId="77777777" w:rsidR="00E46602" w:rsidRPr="004D7651" w:rsidRDefault="00E46602" w:rsidP="00E4660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FE4FC2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th-TH" w:eastAsia="zh-CN"/>
              </w:rPr>
              <w:t>หุ้นสามัญ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05AD416" w14:textId="1F05B33D" w:rsidR="00E46602" w:rsidRPr="005E697F" w:rsidRDefault="00E46602" w:rsidP="00E46602">
            <w:pPr>
              <w:tabs>
                <w:tab w:val="decimal" w:pos="296"/>
                <w:tab w:val="decimal" w:pos="394"/>
                <w:tab w:val="left" w:pos="432"/>
              </w:tabs>
              <w:suppressAutoHyphens/>
              <w:spacing w:after="0" w:line="240" w:lineRule="auto"/>
              <w:ind w:right="-143" w:hanging="161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14:paraId="378706FE" w14:textId="77777777" w:rsidR="00E46602" w:rsidRPr="005E697F" w:rsidRDefault="00E46602" w:rsidP="00E46602">
            <w:pPr>
              <w:tabs>
                <w:tab w:val="decimal" w:pos="360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0"/>
                <w:szCs w:val="20"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5223FE30" w14:textId="2AB4B5B2" w:rsidR="00E46602" w:rsidRPr="005E697F" w:rsidRDefault="00E46602" w:rsidP="00E46602">
            <w:pPr>
              <w:pBdr>
                <w:bottom w:val="single" w:sz="4" w:space="1" w:color="auto"/>
              </w:pBdr>
              <w:tabs>
                <w:tab w:val="decimal" w:pos="408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49DB5D57" w14:textId="77777777" w:rsidR="00E46602" w:rsidRPr="005E697F" w:rsidRDefault="00E46602" w:rsidP="00E46602">
            <w:pPr>
              <w:pBdr>
                <w:bottom w:val="single" w:sz="4" w:space="1" w:color="auto"/>
              </w:pBdr>
              <w:tabs>
                <w:tab w:val="decimal" w:pos="28"/>
                <w:tab w:val="left" w:pos="312"/>
              </w:tabs>
              <w:suppressAutoHyphens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70" w:type="dxa"/>
            <w:gridSpan w:val="2"/>
            <w:vAlign w:val="bottom"/>
          </w:tcPr>
          <w:p w14:paraId="49A26CD0" w14:textId="11CD21B2" w:rsidR="00E46602" w:rsidRDefault="00E46602" w:rsidP="00E46602">
            <w:pPr>
              <w:pBdr>
                <w:bottom w:val="single" w:sz="4" w:space="1" w:color="auto"/>
              </w:pBdr>
              <w:tabs>
                <w:tab w:val="left" w:pos="312"/>
              </w:tabs>
              <w:suppressAutoHyphens/>
              <w:snapToGrid w:val="0"/>
              <w:spacing w:after="0" w:line="240" w:lineRule="auto"/>
              <w:ind w:right="-25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eastAsia="zh-CN"/>
              </w:rPr>
            </w:pPr>
            <w:r w:rsidRPr="00FE4FC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E46602" w:rsidRPr="001C3B28" w14:paraId="12177776" w14:textId="77777777" w:rsidTr="002E59E0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4590" w:type="dxa"/>
            <w:gridSpan w:val="4"/>
            <w:shd w:val="clear" w:color="auto" w:fill="auto"/>
          </w:tcPr>
          <w:p w14:paraId="50D02174" w14:textId="77777777" w:rsidR="00E46602" w:rsidRPr="008116D4" w:rsidRDefault="00E46602" w:rsidP="00E46602">
            <w:pPr>
              <w:suppressAutoHyphens/>
              <w:spacing w:after="0" w:line="240" w:lineRule="auto"/>
              <w:ind w:left="-108" w:right="-57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รวมเงินลงทุนในบริษัทย่อย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 xml:space="preserve"> </w:t>
            </w: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บริษัทร่วม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และการร่วมค้า</w:t>
            </w:r>
            <w:r w:rsidRPr="008116D4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  <w:lang w:val="th-TH" w:eastAsia="zh-CN"/>
              </w:rPr>
              <w:t>สุทธิ</w:t>
            </w:r>
          </w:p>
        </w:tc>
        <w:tc>
          <w:tcPr>
            <w:tcW w:w="991" w:type="dxa"/>
            <w:gridSpan w:val="3"/>
          </w:tcPr>
          <w:p w14:paraId="5BA03096" w14:textId="77777777" w:rsidR="00E46602" w:rsidRPr="008116D4" w:rsidRDefault="00E46602" w:rsidP="00E4660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998" w:type="dxa"/>
            <w:gridSpan w:val="2"/>
            <w:shd w:val="clear" w:color="auto" w:fill="auto"/>
          </w:tcPr>
          <w:p w14:paraId="2B74D557" w14:textId="77777777" w:rsidR="00E46602" w:rsidRPr="008116D4" w:rsidRDefault="00E46602" w:rsidP="00E46602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 w:eastAsia="zh-CN"/>
              </w:rPr>
            </w:pPr>
          </w:p>
        </w:tc>
        <w:tc>
          <w:tcPr>
            <w:tcW w:w="852" w:type="dxa"/>
            <w:gridSpan w:val="2"/>
            <w:shd w:val="clear" w:color="auto" w:fill="auto"/>
            <w:vAlign w:val="bottom"/>
          </w:tcPr>
          <w:p w14:paraId="3C294532" w14:textId="77777777" w:rsidR="00E46602" w:rsidRPr="004663E5" w:rsidRDefault="00E46602" w:rsidP="00E46602">
            <w:pPr>
              <w:tabs>
                <w:tab w:val="decimal" w:pos="394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791" w:type="dxa"/>
            <w:gridSpan w:val="2"/>
            <w:shd w:val="clear" w:color="auto" w:fill="auto"/>
            <w:vAlign w:val="bottom"/>
          </w:tcPr>
          <w:p w14:paraId="165059CC" w14:textId="39055E1A" w:rsidR="00E46602" w:rsidRPr="00E46602" w:rsidRDefault="00E46602" w:rsidP="00E46602">
            <w:pPr>
              <w:pBdr>
                <w:bottom w:val="double" w:sz="4" w:space="1" w:color="auto"/>
              </w:pBdr>
              <w:tabs>
                <w:tab w:val="decimal" w:pos="578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E4660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508</w:t>
            </w:r>
            <w:r w:rsidRPr="00E46602"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,001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2391974A" w14:textId="77777777" w:rsidR="00E46602" w:rsidRPr="001C3B28" w:rsidRDefault="00E46602" w:rsidP="00E46602">
            <w:pPr>
              <w:pBdr>
                <w:bottom w:val="double" w:sz="4" w:space="1" w:color="auto"/>
              </w:pBdr>
              <w:tabs>
                <w:tab w:val="left" w:pos="312"/>
              </w:tabs>
              <w:suppressAutoHyphens/>
              <w:spacing w:after="0" w:line="240" w:lineRule="auto"/>
              <w:ind w:right="-25" w:hanging="1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val="en-GB" w:eastAsia="zh-CN"/>
              </w:rPr>
              <w:t>-</w:t>
            </w:r>
          </w:p>
        </w:tc>
        <w:tc>
          <w:tcPr>
            <w:tcW w:w="1070" w:type="dxa"/>
            <w:gridSpan w:val="2"/>
          </w:tcPr>
          <w:p w14:paraId="2365C3DB" w14:textId="2CA9A305" w:rsidR="00E46602" w:rsidRDefault="00E46602" w:rsidP="00E46602">
            <w:pPr>
              <w:pBdr>
                <w:bottom w:val="double" w:sz="4" w:space="1" w:color="auto"/>
              </w:pBdr>
              <w:tabs>
                <w:tab w:val="decimal" w:pos="578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0"/>
                <w:szCs w:val="20"/>
                <w:cs/>
                <w:lang w:eastAsia="zh-CN"/>
              </w:rPr>
              <w:t>65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0"/>
                <w:szCs w:val="20"/>
                <w:lang w:eastAsia="zh-CN"/>
              </w:rPr>
              <w:t>,475</w:t>
            </w:r>
          </w:p>
        </w:tc>
      </w:tr>
    </w:tbl>
    <w:p w14:paraId="087D87D2" w14:textId="77777777" w:rsidR="009162F8" w:rsidRDefault="009162F8" w:rsidP="009162F8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</w:pPr>
    </w:p>
    <w:p w14:paraId="52D04347" w14:textId="77777777" w:rsidR="009162F8" w:rsidRPr="004623EE" w:rsidRDefault="009162F8" w:rsidP="009162F8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 w:rsidRPr="004623EE">
        <w:rPr>
          <w:rFonts w:asciiTheme="majorBidi" w:eastAsia="Times New Roman" w:hAnsiTheme="majorBidi" w:cstheme="majorBidi"/>
          <w:color w:val="000000"/>
          <w:sz w:val="20"/>
          <w:szCs w:val="20"/>
          <w:vertAlign w:val="superscript"/>
          <w:lang w:eastAsia="zh-CN"/>
        </w:rPr>
        <w:t>1</w:t>
      </w:r>
      <w:r w:rsidRPr="004623EE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ab/>
      </w:r>
      <w:r w:rsidRPr="004623EE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>บริษัท เอสซีบี เอกซ์ จำกัด</w:t>
      </w:r>
      <w:r>
        <w:rPr>
          <w:rFonts w:asciiTheme="majorBidi" w:eastAsia="Times New Roman" w:hAnsiTheme="majorBidi" w:cs="Angsana New" w:hint="cs"/>
          <w:color w:val="000000"/>
          <w:sz w:val="18"/>
          <w:szCs w:val="18"/>
          <w:cs/>
          <w:lang w:eastAsia="zh-CN"/>
        </w:rPr>
        <w:t xml:space="preserve"> </w:t>
      </w:r>
      <w:r w:rsidRPr="004623EE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>(มหาชน) ได้ซื้อเงินลงทุนทั้งหมดจากธนาคารไทยพาณิชย์ จำกัด</w:t>
      </w:r>
      <w:r>
        <w:rPr>
          <w:rFonts w:asciiTheme="majorBidi" w:eastAsia="Times New Roman" w:hAnsiTheme="majorBidi" w:cs="Angsana New" w:hint="cs"/>
          <w:color w:val="000000"/>
          <w:sz w:val="18"/>
          <w:szCs w:val="18"/>
          <w:cs/>
          <w:lang w:eastAsia="zh-CN"/>
        </w:rPr>
        <w:t xml:space="preserve"> </w:t>
      </w:r>
      <w:r w:rsidRPr="004623EE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>(มหาชน</w:t>
      </w:r>
      <w:r>
        <w:rPr>
          <w:rFonts w:asciiTheme="majorBidi" w:eastAsia="Times New Roman" w:hAnsiTheme="majorBidi" w:cs="Angsana New" w:hint="cs"/>
          <w:color w:val="000000"/>
          <w:sz w:val="18"/>
          <w:szCs w:val="18"/>
          <w:cs/>
          <w:lang w:eastAsia="zh-CN"/>
        </w:rPr>
        <w:t>)</w:t>
      </w:r>
      <w:r w:rsidRPr="004623EE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 xml:space="preserve"> ในเดือนกันยายน 2565</w:t>
      </w:r>
    </w:p>
    <w:p w14:paraId="1AB1D948" w14:textId="77777777" w:rsidR="009162F8" w:rsidRPr="004623EE" w:rsidRDefault="009162F8" w:rsidP="009162F8">
      <w:pPr>
        <w:tabs>
          <w:tab w:val="decimal" w:pos="8647"/>
        </w:tabs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</w:pP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2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</w:r>
      <w:r w:rsidRPr="004623EE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>บริษัท เอสซีบี เอกซ์ จำกัด</w:t>
      </w:r>
      <w:r>
        <w:rPr>
          <w:rFonts w:asciiTheme="majorBidi" w:eastAsia="Times New Roman" w:hAnsiTheme="majorBidi" w:cs="Angsana New" w:hint="cs"/>
          <w:sz w:val="18"/>
          <w:szCs w:val="18"/>
          <w:cs/>
          <w:lang w:eastAsia="zh-CN"/>
        </w:rPr>
        <w:t xml:space="preserve"> </w:t>
      </w:r>
      <w:r w:rsidRPr="004623EE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>(มหาชน) ได้ซื้อเงินลงทุนทั้งหมดจากบริษัท เอสซีบี เท็นเอกซ์ จำกัด ในเดือนกันยายน 2565</w:t>
      </w:r>
    </w:p>
    <w:p w14:paraId="71088C8C" w14:textId="0D467E85" w:rsidR="00E46602" w:rsidRPr="004623EE" w:rsidRDefault="009162F8" w:rsidP="00E46602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3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</w:r>
      <w:r w:rsidR="00E46602" w:rsidRPr="004623EE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>บริษัท เอสซีบี เอกซ์ จำกัด</w:t>
      </w:r>
      <w:r w:rsidR="00E46602">
        <w:rPr>
          <w:rFonts w:asciiTheme="majorBidi" w:eastAsia="Times New Roman" w:hAnsiTheme="majorBidi" w:cs="Angsana New" w:hint="cs"/>
          <w:color w:val="000000"/>
          <w:sz w:val="18"/>
          <w:szCs w:val="18"/>
          <w:cs/>
          <w:lang w:eastAsia="zh-CN"/>
        </w:rPr>
        <w:t xml:space="preserve"> </w:t>
      </w:r>
      <w:r w:rsidR="00E46602" w:rsidRPr="004623EE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>(มหาชน) ได้ซื้อเงินลงทุนทั้งหมดจากธนาคารไทยพาณิชย์ จำกัด</w:t>
      </w:r>
      <w:r w:rsidR="00E46602">
        <w:rPr>
          <w:rFonts w:asciiTheme="majorBidi" w:eastAsia="Times New Roman" w:hAnsiTheme="majorBidi" w:cs="Angsana New" w:hint="cs"/>
          <w:color w:val="000000"/>
          <w:sz w:val="18"/>
          <w:szCs w:val="18"/>
          <w:cs/>
          <w:lang w:eastAsia="zh-CN"/>
        </w:rPr>
        <w:t xml:space="preserve"> </w:t>
      </w:r>
      <w:r w:rsidR="00E46602" w:rsidRPr="004623EE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>(มหาชน</w:t>
      </w:r>
      <w:r w:rsidR="00E46602">
        <w:rPr>
          <w:rFonts w:asciiTheme="majorBidi" w:eastAsia="Times New Roman" w:hAnsiTheme="majorBidi" w:cs="Angsana New" w:hint="cs"/>
          <w:color w:val="000000"/>
          <w:sz w:val="18"/>
          <w:szCs w:val="18"/>
          <w:cs/>
          <w:lang w:eastAsia="zh-CN"/>
        </w:rPr>
        <w:t>)</w:t>
      </w:r>
      <w:r w:rsidR="00E46602" w:rsidRPr="004623EE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 xml:space="preserve"> ในเดือน</w:t>
      </w:r>
      <w:r w:rsidR="001766B4">
        <w:rPr>
          <w:rFonts w:asciiTheme="majorBidi" w:eastAsia="Times New Roman" w:hAnsiTheme="majorBidi" w:cs="Angsana New" w:hint="cs"/>
          <w:color w:val="000000"/>
          <w:sz w:val="18"/>
          <w:szCs w:val="18"/>
          <w:cs/>
          <w:lang w:eastAsia="zh-CN"/>
        </w:rPr>
        <w:t>พฤศจิกายน</w:t>
      </w:r>
      <w:r w:rsidR="00E46602" w:rsidRPr="004623EE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 xml:space="preserve"> 2565</w:t>
      </w:r>
    </w:p>
    <w:p w14:paraId="195BBF4B" w14:textId="7004C573" w:rsidR="009162F8" w:rsidRPr="004623EE" w:rsidRDefault="009162F8" w:rsidP="009162F8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</w:pP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4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</w:t>
      </w:r>
      <w:r w:rsidRPr="004623E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 xml:space="preserve">ธนาคารไทยพาณิชย์ จำกัด (มหาชน) 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(ถือหุ้นร้อยละ </w:t>
      </w:r>
      <w:r w:rsidRPr="004623E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100</w:t>
      </w:r>
      <w:r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)</w:t>
      </w:r>
    </w:p>
    <w:p w14:paraId="6FC65F55" w14:textId="77777777" w:rsidR="009162F8" w:rsidRPr="004623EE" w:rsidRDefault="009162F8" w:rsidP="009162F8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</w:pP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5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  <w:t>บริษัทย่อยของ</w:t>
      </w:r>
      <w:r w:rsidRPr="004623E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 xml:space="preserve">ธนาคารไทยพาณิชย์ จำกัด (มหาชน) 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(ถือหุ้นร้อยละ </w:t>
      </w:r>
      <w:r w:rsidRPr="004623EE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6</w:t>
      </w:r>
      <w:r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0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)</w:t>
      </w:r>
    </w:p>
    <w:p w14:paraId="28443DD6" w14:textId="78CAC18D" w:rsidR="009162F8" w:rsidRPr="004623EE" w:rsidRDefault="009162F8" w:rsidP="009162F8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</w:pP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 xml:space="preserve">6 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</w:r>
      <w:r w:rsidR="001766B4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บริษัทย่อยของบริษัท </w:t>
      </w:r>
      <w:r w:rsidR="001766B4" w:rsidRPr="004623EE">
        <w:rPr>
          <w:rFonts w:asciiTheme="majorBidi" w:eastAsia="Times New Roman" w:hAnsiTheme="majorBidi" w:cs="Angsana New"/>
          <w:sz w:val="18"/>
          <w:szCs w:val="18"/>
          <w:cs/>
          <w:lang w:eastAsia="zh-CN"/>
        </w:rPr>
        <w:t xml:space="preserve">คาร์ด เอกซ์ </w:t>
      </w:r>
      <w:r w:rsidR="001766B4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>จำกัด</w:t>
      </w:r>
      <w:r w:rsidR="001766B4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 xml:space="preserve"> </w:t>
      </w:r>
      <w:r w:rsidR="001766B4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(ถือหุ้นร้อยละ </w:t>
      </w:r>
      <w:r w:rsidR="001766B4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100)</w:t>
      </w:r>
    </w:p>
    <w:p w14:paraId="5D04FB41" w14:textId="0FFBB7D6" w:rsidR="009162F8" w:rsidRPr="004623EE" w:rsidRDefault="009162F8" w:rsidP="009162F8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7</w:t>
      </w:r>
      <w:r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ab/>
      </w:r>
      <w:r w:rsidR="001766B4" w:rsidRPr="004623EE"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t xml:space="preserve">บริษัทย่อยของบริษัท ไทยพาณิชย์พลัส จำกัด (ถือหุ้นร้อยละ </w:t>
      </w:r>
      <w:r w:rsidR="001766B4"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  <w:t>100)</w:t>
      </w:r>
    </w:p>
    <w:p w14:paraId="2327D584" w14:textId="792010EE" w:rsidR="009162F8" w:rsidRPr="004623EE" w:rsidRDefault="009162F8" w:rsidP="009162F8">
      <w:pPr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i/>
          <w:iCs/>
          <w:color w:val="000000"/>
          <w:sz w:val="18"/>
          <w:szCs w:val="18"/>
          <w:lang w:eastAsia="zh-CN"/>
        </w:rPr>
      </w:pP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8</w:t>
      </w: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cs/>
          <w:lang w:eastAsia="zh-CN"/>
        </w:rPr>
        <w:tab/>
      </w:r>
      <w:r w:rsidR="001766B4" w:rsidRPr="004623EE"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t>บริษัทย่อยของบริษัทหลักทรัพย์ ไทยพาณิชย์ จูเลียส แบร์ จำกัด</w:t>
      </w:r>
      <w:r w:rsidR="001766B4" w:rsidRPr="004623EE"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  <w:t xml:space="preserve"> (</w:t>
      </w:r>
      <w:r w:rsidR="001766B4" w:rsidRPr="004623EE"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t xml:space="preserve">ถือหุ้นร้อยละ </w:t>
      </w:r>
      <w:r w:rsidR="001766B4">
        <w:rPr>
          <w:rFonts w:asciiTheme="majorBidi" w:eastAsia="Times New Roman" w:hAnsiTheme="majorBidi" w:cstheme="majorBidi" w:hint="cs"/>
          <w:color w:val="000000"/>
          <w:sz w:val="18"/>
          <w:szCs w:val="18"/>
          <w:cs/>
          <w:lang w:eastAsia="zh-CN"/>
        </w:rPr>
        <w:t>100)</w:t>
      </w:r>
    </w:p>
    <w:p w14:paraId="4A36E7D1" w14:textId="74E7F659" w:rsidR="009162F8" w:rsidRPr="004623EE" w:rsidRDefault="009162F8" w:rsidP="009162F8">
      <w:pPr>
        <w:tabs>
          <w:tab w:val="left" w:pos="0"/>
        </w:tabs>
        <w:suppressAutoHyphens/>
        <w:spacing w:after="0" w:line="240" w:lineRule="auto"/>
        <w:ind w:left="709" w:hanging="241"/>
        <w:jc w:val="both"/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</w:pP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9</w:t>
      </w: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cs/>
          <w:lang w:eastAsia="zh-CN"/>
        </w:rPr>
        <w:tab/>
      </w:r>
      <w:r w:rsidR="001766B4" w:rsidRPr="004623EE"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t xml:space="preserve">บริษัทได้ดำเนินการจดทะเบียนชำระบัญชีต่อกรมพัฒนาธุรกิจการค้า กระทรวงพาณิชย์ เสร็จสิ้นแล้วเมื่อวันที่ </w:t>
      </w:r>
      <w:r w:rsidR="001766B4">
        <w:rPr>
          <w:rFonts w:asciiTheme="majorBidi" w:eastAsia="Times New Roman" w:hAnsiTheme="majorBidi" w:cstheme="majorBidi" w:hint="cs"/>
          <w:color w:val="000000"/>
          <w:sz w:val="18"/>
          <w:szCs w:val="18"/>
          <w:cs/>
          <w:lang w:eastAsia="zh-CN"/>
        </w:rPr>
        <w:t>17</w:t>
      </w:r>
      <w:r w:rsidR="001766B4" w:rsidRPr="004623EE"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t xml:space="preserve"> กุมภาพันธ์</w:t>
      </w:r>
      <w:r w:rsidR="001766B4">
        <w:rPr>
          <w:rFonts w:asciiTheme="majorBidi" w:eastAsia="Times New Roman" w:hAnsiTheme="majorBidi" w:cstheme="majorBidi" w:hint="cs"/>
          <w:color w:val="000000"/>
          <w:sz w:val="18"/>
          <w:szCs w:val="18"/>
          <w:cs/>
          <w:lang w:eastAsia="zh-CN"/>
        </w:rPr>
        <w:t xml:space="preserve"> 2565</w:t>
      </w:r>
    </w:p>
    <w:p w14:paraId="3185B49F" w14:textId="55F7F594" w:rsidR="009162F8" w:rsidRDefault="009162F8" w:rsidP="001766B4">
      <w:pPr>
        <w:tabs>
          <w:tab w:val="left" w:pos="0"/>
        </w:tabs>
        <w:suppressAutoHyphens/>
        <w:spacing w:after="0" w:line="240" w:lineRule="auto"/>
        <w:ind w:left="709" w:hanging="241"/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</w:pP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lang w:eastAsia="zh-CN"/>
        </w:rPr>
        <w:t>10</w:t>
      </w:r>
      <w:r w:rsidRPr="004623EE">
        <w:rPr>
          <w:rFonts w:asciiTheme="majorBidi" w:eastAsia="Times New Roman" w:hAnsiTheme="majorBidi" w:cstheme="majorBidi"/>
          <w:color w:val="000000"/>
          <w:sz w:val="18"/>
          <w:szCs w:val="18"/>
          <w:vertAlign w:val="superscript"/>
          <w:cs/>
          <w:lang w:eastAsia="zh-CN"/>
        </w:rPr>
        <w:tab/>
      </w:r>
      <w:r w:rsidR="001766B4" w:rsidRPr="004623EE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 xml:space="preserve">ธนาคารไทยพาณิชย์ จำกัด (มหาชน) ได้ขายเงินลงทุนทั้งหมดของ </w:t>
      </w:r>
      <w:r w:rsidR="001766B4" w:rsidRPr="004623EE">
        <w:rPr>
          <w:rFonts w:asciiTheme="majorBidi" w:eastAsia="Times New Roman" w:hAnsiTheme="majorBidi" w:cstheme="majorBidi"/>
          <w:color w:val="000000"/>
          <w:sz w:val="18"/>
          <w:szCs w:val="18"/>
          <w:lang w:eastAsia="zh-CN"/>
        </w:rPr>
        <w:t xml:space="preserve">Dean &amp; DeLuca, Inc. </w:t>
      </w:r>
      <w:r w:rsidR="001766B4" w:rsidRPr="004623EE">
        <w:rPr>
          <w:rFonts w:asciiTheme="majorBidi" w:eastAsia="Times New Roman" w:hAnsiTheme="majorBidi" w:cs="Angsana New"/>
          <w:color w:val="000000"/>
          <w:sz w:val="18"/>
          <w:szCs w:val="18"/>
          <w:cs/>
          <w:lang w:eastAsia="zh-CN"/>
        </w:rPr>
        <w:t>ในเดือนกรกฎาคม 2565</w:t>
      </w:r>
    </w:p>
    <w:p w14:paraId="716F1891" w14:textId="77777777" w:rsidR="009162F8" w:rsidRPr="004340D8" w:rsidRDefault="009162F8" w:rsidP="009162F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</w:pPr>
    </w:p>
    <w:p w14:paraId="4E0E6697" w14:textId="77777777" w:rsidR="009162F8" w:rsidRDefault="009162F8" w:rsidP="000E3483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บริษัทย่อย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บริษัทร่วม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และการร่วมค้า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ทั้งหมดจดทะเบียน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ในประเทศไทย ยกเว้น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 xml:space="preserve">Siam Commercial 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Bank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val="th-TH" w:eastAsia="zh-CN"/>
        </w:rPr>
        <w:t>Myanmar Ltd.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,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Cambodian Commercial Bank Ltd.</w:t>
      </w:r>
      <w:r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,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SCB-Julius Baer (Singapore) Pte. Ltd.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th-TH" w:eastAsia="zh-CN"/>
        </w:rPr>
        <w:t xml:space="preserve">และ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Dean &amp; DeLuca, Inc.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ซึ่งจดทะเบียน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จัดตั้ง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และ</w:t>
      </w:r>
      <w:r w:rsidRPr="00F14CFC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ดำเนินธุรกิจ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ใน</w:t>
      </w:r>
      <w:r w:rsidRPr="00F14CF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ประเทศพม่า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กัมพูชา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สิงคโปร์ </w:t>
      </w:r>
      <w:r w:rsidRPr="00F14CFC">
        <w:rPr>
          <w:rFonts w:asciiTheme="majorBidi" w:eastAsia="Times New Roman" w:hAnsiTheme="majorBidi" w:cstheme="majorBidi" w:hint="cs"/>
          <w:sz w:val="30"/>
          <w:szCs w:val="30"/>
          <w:cs/>
        </w:rPr>
        <w:t>และสหรัฐอเมริกา</w:t>
      </w:r>
      <w:r w:rsidRPr="00F14CFC">
        <w:rPr>
          <w:rFonts w:ascii="Tahoma" w:eastAsia="Times New Roman" w:hAnsi="Tahoma" w:cs="Tahoma"/>
          <w:sz w:val="20"/>
          <w:szCs w:val="20"/>
        </w:rPr>
        <w:t xml:space="preserve"> </w:t>
      </w:r>
      <w:r w:rsidRPr="00F14CFC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ตามลำดับ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 นอกจากนี้</w:t>
      </w:r>
      <w:r w:rsidRPr="008B18E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ธนาคารซึ่งเป็นบริษัทย่อยของบริษัท</w:t>
      </w:r>
      <w:r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มี</w:t>
      </w:r>
      <w:r w:rsidRPr="001359F0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เครือข่ายสาขาทั้งในประเทศไทย สิงคโปร์ ฮ่องกง ลาว เวียดนาม จีน และหมู่เกาะเคย์แมน</w:t>
      </w:r>
    </w:p>
    <w:p w14:paraId="21FB244E" w14:textId="0086B05B" w:rsidR="00920BEF" w:rsidRDefault="00920BEF" w:rsidP="000E3483">
      <w:pPr>
        <w:jc w:val="thaiDistribute"/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18"/>
          <w:szCs w:val="18"/>
          <w:cs/>
          <w:lang w:eastAsia="zh-CN"/>
        </w:rPr>
        <w:br w:type="page"/>
      </w:r>
    </w:p>
    <w:p w14:paraId="4F327F43" w14:textId="66EAE499" w:rsidR="00EA02BA" w:rsidRDefault="00B742E5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742E5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เงินให้สินเชื่อแก่ลูกหนี้และดอกเบี้ยค้างรับสุทธิ</w:t>
      </w:r>
    </w:p>
    <w:p w14:paraId="5C509FD7" w14:textId="77777777" w:rsidR="00EA02BA" w:rsidRPr="00EA02BA" w:rsidRDefault="00EA02BA" w:rsidP="00EA02BA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6E99278E" w14:textId="5391869A" w:rsidR="006B54CC" w:rsidRPr="00071DA3" w:rsidRDefault="006424F4" w:rsidP="0040780E">
      <w:pPr>
        <w:pStyle w:val="ListParagraph"/>
        <w:numPr>
          <w:ilvl w:val="0"/>
          <w:numId w:val="43"/>
        </w:numPr>
        <w:spacing w:line="240" w:lineRule="auto"/>
        <w:ind w:left="540" w:right="-29" w:hanging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71DA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 </w:t>
      </w:r>
      <w:r w:rsidR="006B54CC" w:rsidRPr="00071DA3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จำแนกตามประเภทเงินให้สินเชื่อ</w:t>
      </w:r>
    </w:p>
    <w:p w14:paraId="7235E1DA" w14:textId="46FD528C" w:rsidR="00B742E5" w:rsidRDefault="00B742E5" w:rsidP="00EA02BA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358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397"/>
        <w:gridCol w:w="1559"/>
        <w:gridCol w:w="238"/>
        <w:gridCol w:w="1463"/>
        <w:gridCol w:w="242"/>
        <w:gridCol w:w="1459"/>
      </w:tblGrid>
      <w:tr w:rsidR="001766B4" w:rsidRPr="00D57481" w14:paraId="3C8E0A28" w14:textId="456B5067" w:rsidTr="001766B4">
        <w:tc>
          <w:tcPr>
            <w:tcW w:w="4397" w:type="dxa"/>
            <w:shd w:val="clear" w:color="auto" w:fill="auto"/>
            <w:vAlign w:val="bottom"/>
          </w:tcPr>
          <w:p w14:paraId="314BBD6E" w14:textId="77777777" w:rsidR="001766B4" w:rsidRPr="004A1DCA" w:rsidRDefault="001766B4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3260" w:type="dxa"/>
            <w:gridSpan w:val="3"/>
            <w:shd w:val="clear" w:color="auto" w:fill="auto"/>
            <w:vAlign w:val="bottom"/>
          </w:tcPr>
          <w:p w14:paraId="41AEFD87" w14:textId="77777777" w:rsidR="001766B4" w:rsidRPr="004A1DCA" w:rsidRDefault="001766B4" w:rsidP="00F22112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42" w:type="dxa"/>
          </w:tcPr>
          <w:p w14:paraId="5BE5DC1E" w14:textId="77777777" w:rsidR="001766B4" w:rsidRPr="004A1DCA" w:rsidRDefault="001766B4" w:rsidP="00F22112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459" w:type="dxa"/>
          </w:tcPr>
          <w:p w14:paraId="40F86ADE" w14:textId="6E176973" w:rsidR="001766B4" w:rsidRPr="004A1DCA" w:rsidRDefault="001766B4" w:rsidP="00F22112">
            <w:pPr>
              <w:suppressAutoHyphens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>งบการเงิน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br/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>เฉพาะกิจการ</w:t>
            </w:r>
          </w:p>
        </w:tc>
      </w:tr>
      <w:tr w:rsidR="001766B4" w:rsidRPr="00D57481" w14:paraId="5D52204D" w14:textId="5136298A" w:rsidTr="001766B4">
        <w:tc>
          <w:tcPr>
            <w:tcW w:w="4397" w:type="dxa"/>
            <w:shd w:val="clear" w:color="auto" w:fill="auto"/>
            <w:vAlign w:val="bottom"/>
          </w:tcPr>
          <w:p w14:paraId="302881CA" w14:textId="77777777" w:rsidR="001766B4" w:rsidRPr="004A1DCA" w:rsidRDefault="001766B4" w:rsidP="002235D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D07F362" w14:textId="2CB66CC1" w:rsidR="001766B4" w:rsidRPr="004A1DCA" w:rsidRDefault="001766B4" w:rsidP="002235D1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510B7A3" w14:textId="77777777" w:rsidR="001766B4" w:rsidRPr="004A1DCA" w:rsidRDefault="001766B4" w:rsidP="002235D1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7D61DB87" w14:textId="0631863E" w:rsidR="001766B4" w:rsidRPr="004A1DCA" w:rsidRDefault="001766B4" w:rsidP="002235D1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  <w:t>2564</w:t>
            </w:r>
          </w:p>
        </w:tc>
        <w:tc>
          <w:tcPr>
            <w:tcW w:w="242" w:type="dxa"/>
          </w:tcPr>
          <w:p w14:paraId="19B72E52" w14:textId="77777777" w:rsidR="001766B4" w:rsidRDefault="001766B4" w:rsidP="002235D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</w:pPr>
          </w:p>
        </w:tc>
        <w:tc>
          <w:tcPr>
            <w:tcW w:w="1459" w:type="dxa"/>
          </w:tcPr>
          <w:p w14:paraId="25E46F4C" w14:textId="4D7057ED" w:rsidR="001766B4" w:rsidRDefault="001766B4" w:rsidP="002235D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pacing w:val="4"/>
                <w:sz w:val="28"/>
                <w:cs/>
                <w:lang w:eastAsia="zh-CN"/>
              </w:rPr>
              <w:t>2565</w:t>
            </w:r>
          </w:p>
        </w:tc>
      </w:tr>
      <w:tr w:rsidR="001766B4" w:rsidRPr="00D57481" w14:paraId="7BDF4626" w14:textId="6C3E9ABF" w:rsidTr="001766B4">
        <w:tc>
          <w:tcPr>
            <w:tcW w:w="4397" w:type="dxa"/>
            <w:shd w:val="clear" w:color="auto" w:fill="auto"/>
            <w:vAlign w:val="bottom"/>
          </w:tcPr>
          <w:p w14:paraId="32AE12A6" w14:textId="77777777" w:rsidR="001766B4" w:rsidRPr="004A1DCA" w:rsidRDefault="001766B4" w:rsidP="002235D1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E6B7835" w14:textId="77777777" w:rsidR="001766B4" w:rsidRPr="00BE572D" w:rsidRDefault="001766B4" w:rsidP="002235D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BE572D">
              <w:rPr>
                <w:rFonts w:ascii="Angsana New" w:hAnsi="Angsana New" w:cs="Angsana New" w:hint="cs"/>
                <w:color w:val="000000"/>
                <w:sz w:val="28"/>
                <w:cs/>
              </w:rPr>
              <w:t>(หลังการปรับ</w:t>
            </w:r>
          </w:p>
          <w:p w14:paraId="5B0E3AA0" w14:textId="1BEF42BA" w:rsidR="001766B4" w:rsidRPr="004A1DCA" w:rsidRDefault="001766B4" w:rsidP="002235D1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  <w:r w:rsidRPr="00BE572D">
              <w:rPr>
                <w:rFonts w:ascii="Angsana New" w:hAnsi="Angsana New" w:cs="Angsana New" w:hint="cs"/>
                <w:color w:val="000000"/>
                <w:sz w:val="28"/>
                <w:cs/>
              </w:rPr>
              <w:t>โครงสร้างกิจการ)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BEC018A" w14:textId="77777777" w:rsidR="001766B4" w:rsidRPr="004A1DCA" w:rsidRDefault="001766B4" w:rsidP="002235D1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10761F3" w14:textId="77777777" w:rsidR="001766B4" w:rsidRPr="00BE572D" w:rsidRDefault="001766B4" w:rsidP="002235D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BE572D">
              <w:rPr>
                <w:rFonts w:ascii="Angsana New" w:hAnsi="Angsana New" w:cs="Angsana New" w:hint="cs"/>
                <w:color w:val="000000"/>
                <w:sz w:val="28"/>
                <w:cs/>
              </w:rPr>
              <w:t>(ก่อนการปรับ</w:t>
            </w:r>
          </w:p>
          <w:p w14:paraId="3803D6D0" w14:textId="2345937A" w:rsidR="001766B4" w:rsidRPr="004A1DCA" w:rsidRDefault="001766B4" w:rsidP="002235D1">
            <w:pPr>
              <w:suppressAutoHyphens/>
              <w:spacing w:after="0" w:line="240" w:lineRule="auto"/>
              <w:ind w:left="-106"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  <w:r w:rsidRPr="00BE572D">
              <w:rPr>
                <w:rFonts w:ascii="Angsana New" w:hAnsi="Angsana New" w:cs="Angsana New" w:hint="cs"/>
                <w:color w:val="000000"/>
                <w:sz w:val="28"/>
                <w:cs/>
              </w:rPr>
              <w:t>โครงสร้างกิจการ)</w:t>
            </w:r>
          </w:p>
        </w:tc>
        <w:tc>
          <w:tcPr>
            <w:tcW w:w="242" w:type="dxa"/>
          </w:tcPr>
          <w:p w14:paraId="7D536748" w14:textId="77777777" w:rsidR="001766B4" w:rsidRPr="001766B4" w:rsidRDefault="001766B4" w:rsidP="002235D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59" w:type="dxa"/>
          </w:tcPr>
          <w:p w14:paraId="38C3896C" w14:textId="77777777" w:rsidR="001766B4" w:rsidRPr="00BE572D" w:rsidRDefault="001766B4" w:rsidP="002235D1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3F56AF" w:rsidRPr="00D57481" w14:paraId="2EE1A691" w14:textId="4440B93B" w:rsidTr="00F22112">
        <w:tc>
          <w:tcPr>
            <w:tcW w:w="4397" w:type="dxa"/>
            <w:shd w:val="clear" w:color="auto" w:fill="auto"/>
          </w:tcPr>
          <w:p w14:paraId="3F932135" w14:textId="77777777" w:rsidR="003F56AF" w:rsidRPr="004A1DCA" w:rsidRDefault="003F56AF" w:rsidP="00F22112">
            <w:pPr>
              <w:suppressAutoHyphens/>
              <w:snapToGrid w:val="0"/>
              <w:spacing w:after="0" w:line="240" w:lineRule="auto"/>
              <w:ind w:right="-29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4961" w:type="dxa"/>
            <w:gridSpan w:val="5"/>
            <w:shd w:val="clear" w:color="auto" w:fill="auto"/>
            <w:vAlign w:val="bottom"/>
          </w:tcPr>
          <w:p w14:paraId="020ED92A" w14:textId="2B0B8942" w:rsidR="003F56AF" w:rsidRPr="004A1DCA" w:rsidRDefault="003F56AF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i/>
                <w:iCs/>
                <w:spacing w:val="4"/>
                <w:sz w:val="28"/>
                <w:cs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i/>
                <w:iCs/>
                <w:spacing w:val="4"/>
                <w:sz w:val="28"/>
                <w:cs/>
                <w:lang w:eastAsia="zh-CN"/>
              </w:rPr>
              <w:t>(ล้านบาท)</w:t>
            </w:r>
          </w:p>
        </w:tc>
      </w:tr>
      <w:tr w:rsidR="00A1150C" w:rsidRPr="00D57481" w14:paraId="6B8EE7B8" w14:textId="56E5AE7C" w:rsidTr="006452FF">
        <w:tc>
          <w:tcPr>
            <w:tcW w:w="4397" w:type="dxa"/>
            <w:shd w:val="clear" w:color="auto" w:fill="auto"/>
            <w:vAlign w:val="bottom"/>
          </w:tcPr>
          <w:p w14:paraId="21BFD8C7" w14:textId="77777777" w:rsidR="00A1150C" w:rsidRPr="004A1DCA" w:rsidRDefault="00A1150C" w:rsidP="00A1150C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เงินเบิกเกินบัญชี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7EC0470" w14:textId="5324207E" w:rsidR="00A1150C" w:rsidRPr="004A1DCA" w:rsidRDefault="00A1150C" w:rsidP="00A1150C">
            <w:pPr>
              <w:suppressAutoHyphens/>
              <w:snapToGrid w:val="0"/>
              <w:spacing w:after="0" w:line="240" w:lineRule="auto"/>
              <w:ind w:left="-108" w:right="266" w:firstLine="43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65EE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85</w:t>
            </w:r>
            <w:r w:rsidRPr="00165EE3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165EE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793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47314BB" w14:textId="77777777" w:rsidR="00A1150C" w:rsidRPr="004A1DCA" w:rsidRDefault="00A1150C" w:rsidP="00A1150C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DEF0DD2" w14:textId="41814723" w:rsidR="00A1150C" w:rsidRPr="004A1DCA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745C8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73</w:t>
            </w:r>
            <w:r w:rsidRPr="000745C8"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 w:rsidRPr="000745C8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570</w:t>
            </w:r>
          </w:p>
        </w:tc>
        <w:tc>
          <w:tcPr>
            <w:tcW w:w="242" w:type="dxa"/>
          </w:tcPr>
          <w:p w14:paraId="1627624E" w14:textId="77777777" w:rsidR="00A1150C" w:rsidRPr="000745C8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59" w:type="dxa"/>
          </w:tcPr>
          <w:p w14:paraId="4463B692" w14:textId="69E9F0C4" w:rsidR="00A1150C" w:rsidRPr="000745C8" w:rsidRDefault="00A1150C" w:rsidP="00A1150C">
            <w:pPr>
              <w:tabs>
                <w:tab w:val="decimal" w:pos="21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-</w:t>
            </w:r>
          </w:p>
        </w:tc>
      </w:tr>
      <w:tr w:rsidR="00A1150C" w:rsidRPr="00D57481" w14:paraId="5DDF9CB5" w14:textId="1A63BBE4" w:rsidTr="001766B4">
        <w:tc>
          <w:tcPr>
            <w:tcW w:w="4397" w:type="dxa"/>
            <w:shd w:val="clear" w:color="auto" w:fill="auto"/>
            <w:vAlign w:val="bottom"/>
          </w:tcPr>
          <w:p w14:paraId="645C7953" w14:textId="77777777" w:rsidR="00A1150C" w:rsidRPr="004A1DCA" w:rsidRDefault="00A1150C" w:rsidP="00A1150C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เงินให้กู้ยืม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A74C2E" w14:textId="3B41D7C8" w:rsidR="00A1150C" w:rsidRPr="004A1DCA" w:rsidRDefault="00F570A2" w:rsidP="00A1150C">
            <w:pPr>
              <w:suppressAutoHyphens/>
              <w:snapToGrid w:val="0"/>
              <w:spacing w:after="0" w:line="240" w:lineRule="auto"/>
              <w:ind w:left="-108" w:right="266" w:firstLine="43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/>
                <w:sz w:val="28"/>
                <w:lang w:eastAsia="zh-CN"/>
              </w:rPr>
              <w:t>1,729,</w:t>
            </w:r>
            <w:r w:rsidR="005E2B57">
              <w:rPr>
                <w:rFonts w:asciiTheme="majorBidi" w:eastAsia="Times New Roman" w:hAnsiTheme="majorBidi" w:cs="Angsana New"/>
                <w:sz w:val="28"/>
                <w:lang w:eastAsia="zh-CN"/>
              </w:rPr>
              <w:t>042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F225130" w14:textId="77777777" w:rsidR="00A1150C" w:rsidRPr="004A1DCA" w:rsidRDefault="00A1150C" w:rsidP="00A1150C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2915510" w14:textId="58861093" w:rsidR="00A1150C" w:rsidRPr="004A1DCA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745C8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1</w:t>
            </w:r>
            <w:r w:rsidR="009B6179"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 w:rsidR="005E2B57">
              <w:rPr>
                <w:rFonts w:asciiTheme="majorBidi" w:eastAsia="Times New Roman" w:hAnsiTheme="majorBidi" w:cstheme="majorBidi"/>
                <w:sz w:val="28"/>
                <w:lang w:val="en-GB"/>
              </w:rPr>
              <w:t>684,</w:t>
            </w:r>
            <w:r w:rsidR="009B6179">
              <w:rPr>
                <w:rFonts w:asciiTheme="majorBidi" w:eastAsia="Times New Roman" w:hAnsiTheme="majorBidi" w:cstheme="majorBidi"/>
                <w:sz w:val="28"/>
                <w:lang w:val="en-GB"/>
              </w:rPr>
              <w:t>682</w:t>
            </w:r>
            <w:r w:rsidRPr="000745C8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 xml:space="preserve"> </w:t>
            </w:r>
          </w:p>
        </w:tc>
        <w:tc>
          <w:tcPr>
            <w:tcW w:w="242" w:type="dxa"/>
          </w:tcPr>
          <w:p w14:paraId="757C0D16" w14:textId="77777777" w:rsidR="00A1150C" w:rsidRPr="000745C8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59" w:type="dxa"/>
          </w:tcPr>
          <w:p w14:paraId="7F2BCC1A" w14:textId="4AC986EC" w:rsidR="00A1150C" w:rsidRPr="001766B4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/>
                <w:sz w:val="28"/>
              </w:rPr>
              <w:t>26,400</w:t>
            </w:r>
          </w:p>
        </w:tc>
      </w:tr>
      <w:tr w:rsidR="00A1150C" w:rsidRPr="00D57481" w14:paraId="24FCC0B4" w14:textId="34F7EA9F" w:rsidTr="001766B4">
        <w:tc>
          <w:tcPr>
            <w:tcW w:w="4397" w:type="dxa"/>
            <w:shd w:val="clear" w:color="auto" w:fill="auto"/>
            <w:vAlign w:val="bottom"/>
          </w:tcPr>
          <w:p w14:paraId="668BAE95" w14:textId="77777777" w:rsidR="00A1150C" w:rsidRPr="004A1DCA" w:rsidRDefault="00A1150C" w:rsidP="00A1150C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ตั๋วเงิน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7B57A60" w14:textId="6F288BB6" w:rsidR="00A1150C" w:rsidRPr="004A1DCA" w:rsidRDefault="00A1150C" w:rsidP="00A1150C">
            <w:pPr>
              <w:suppressAutoHyphens/>
              <w:snapToGrid w:val="0"/>
              <w:spacing w:after="0" w:line="240" w:lineRule="auto"/>
              <w:ind w:left="-108" w:right="266" w:firstLine="43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65EE3">
              <w:rPr>
                <w:rFonts w:asciiTheme="majorBidi" w:eastAsia="Times New Roman" w:hAnsiTheme="majorBidi" w:cstheme="majorBidi"/>
                <w:sz w:val="28"/>
                <w:lang w:eastAsia="zh-CN"/>
              </w:rPr>
              <w:t>372,214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246C19" w14:textId="77777777" w:rsidR="00A1150C" w:rsidRPr="004A1DCA" w:rsidRDefault="00A1150C" w:rsidP="00A1150C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853CFE7" w14:textId="7B97B494" w:rsidR="00A1150C" w:rsidRPr="004A1DCA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745C8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3</w:t>
            </w:r>
            <w:r w:rsidRPr="000745C8">
              <w:rPr>
                <w:rFonts w:asciiTheme="majorBidi" w:eastAsia="Times New Roman" w:hAnsiTheme="majorBidi" w:cstheme="majorBidi"/>
                <w:sz w:val="28"/>
                <w:lang w:val="en-GB"/>
              </w:rPr>
              <w:t>22,588</w:t>
            </w:r>
          </w:p>
        </w:tc>
        <w:tc>
          <w:tcPr>
            <w:tcW w:w="242" w:type="dxa"/>
          </w:tcPr>
          <w:p w14:paraId="625084D9" w14:textId="77777777" w:rsidR="00A1150C" w:rsidRPr="000745C8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59" w:type="dxa"/>
          </w:tcPr>
          <w:p w14:paraId="25F0AB42" w14:textId="3049E859" w:rsidR="00A1150C" w:rsidRPr="000745C8" w:rsidRDefault="00A1150C" w:rsidP="00A1150C">
            <w:pPr>
              <w:tabs>
                <w:tab w:val="decimal" w:pos="21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</w:tr>
      <w:tr w:rsidR="00A1150C" w:rsidRPr="00D57481" w14:paraId="67B2DBF1" w14:textId="51B4CDD9" w:rsidTr="001766B4">
        <w:tc>
          <w:tcPr>
            <w:tcW w:w="4397" w:type="dxa"/>
            <w:shd w:val="clear" w:color="auto" w:fill="auto"/>
            <w:vAlign w:val="bottom"/>
          </w:tcPr>
          <w:p w14:paraId="0F7992B5" w14:textId="77777777" w:rsidR="00A1150C" w:rsidRDefault="00A1150C" w:rsidP="00A1150C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ลูกหนี้ตามสัญญาเช่าซื้อ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5FDF103" w14:textId="5C08DE54" w:rsidR="00A1150C" w:rsidRPr="004A1DCA" w:rsidRDefault="00A1150C" w:rsidP="00A1150C">
            <w:pPr>
              <w:suppressAutoHyphens/>
              <w:snapToGrid w:val="0"/>
              <w:spacing w:after="0" w:line="240" w:lineRule="auto"/>
              <w:ind w:left="-108" w:right="266" w:firstLine="43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65EE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189</w:t>
            </w:r>
            <w:r w:rsidRPr="00165EE3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165EE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840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A13CFF7" w14:textId="77777777" w:rsidR="00A1150C" w:rsidRPr="004A1DCA" w:rsidRDefault="00A1150C" w:rsidP="00A1150C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251E0256" w14:textId="05F791F9" w:rsidR="00A1150C" w:rsidRPr="004A1DCA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745C8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220</w:t>
            </w:r>
            <w:r w:rsidRPr="000745C8"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 w:rsidRPr="000745C8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650</w:t>
            </w:r>
          </w:p>
        </w:tc>
        <w:tc>
          <w:tcPr>
            <w:tcW w:w="242" w:type="dxa"/>
          </w:tcPr>
          <w:p w14:paraId="5C5234F5" w14:textId="77777777" w:rsidR="00A1150C" w:rsidRPr="000745C8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59" w:type="dxa"/>
          </w:tcPr>
          <w:p w14:paraId="2049D606" w14:textId="1E63654B" w:rsidR="00A1150C" w:rsidRPr="000745C8" w:rsidRDefault="00A1150C" w:rsidP="00A1150C">
            <w:pPr>
              <w:tabs>
                <w:tab w:val="decimal" w:pos="21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</w:tr>
      <w:tr w:rsidR="00A1150C" w:rsidRPr="00D57481" w14:paraId="1C170B61" w14:textId="3251ED80" w:rsidTr="006452FF">
        <w:tc>
          <w:tcPr>
            <w:tcW w:w="4397" w:type="dxa"/>
            <w:shd w:val="clear" w:color="auto" w:fill="auto"/>
            <w:vAlign w:val="bottom"/>
          </w:tcPr>
          <w:p w14:paraId="53ACA928" w14:textId="77777777" w:rsidR="00A1150C" w:rsidRPr="00857CC3" w:rsidRDefault="00A1150C" w:rsidP="00A1150C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23FFF" w14:textId="1F080885" w:rsidR="00A1150C" w:rsidRPr="004A1DCA" w:rsidRDefault="005E2B57" w:rsidP="00A1150C">
            <w:pPr>
              <w:suppressAutoHyphens/>
              <w:snapToGrid w:val="0"/>
              <w:spacing w:after="0" w:line="240" w:lineRule="auto"/>
              <w:ind w:left="-108" w:right="266" w:firstLine="43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326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BDD2A7" w14:textId="77777777" w:rsidR="00A1150C" w:rsidRPr="004A1DCA" w:rsidRDefault="00A1150C" w:rsidP="00A1150C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759A3" w14:textId="001A77C6" w:rsidR="00A1150C" w:rsidRPr="004A1DCA" w:rsidRDefault="006A7CC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344</w:t>
            </w:r>
          </w:p>
        </w:tc>
        <w:tc>
          <w:tcPr>
            <w:tcW w:w="242" w:type="dxa"/>
          </w:tcPr>
          <w:p w14:paraId="3F2C9DD4" w14:textId="77777777" w:rsidR="00A1150C" w:rsidRPr="000745C8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0C111428" w14:textId="6631A23F" w:rsidR="00A1150C" w:rsidRPr="000745C8" w:rsidRDefault="00A1150C" w:rsidP="00A1150C">
            <w:pPr>
              <w:tabs>
                <w:tab w:val="decimal" w:pos="21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</w:tr>
      <w:tr w:rsidR="00A1150C" w:rsidRPr="00D57481" w14:paraId="4B6860D6" w14:textId="3ECCB69D" w:rsidTr="006452FF">
        <w:tc>
          <w:tcPr>
            <w:tcW w:w="4397" w:type="dxa"/>
            <w:shd w:val="clear" w:color="auto" w:fill="auto"/>
            <w:vAlign w:val="bottom"/>
          </w:tcPr>
          <w:p w14:paraId="3B1C59FC" w14:textId="77777777" w:rsidR="00A1150C" w:rsidRPr="004A1DCA" w:rsidRDefault="00A1150C" w:rsidP="00A1150C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รวม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เงินให้สินเชื่อแก่ลูกหนี้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4F8E8" w14:textId="6C8803BE" w:rsidR="00A1150C" w:rsidRPr="004A1DCA" w:rsidRDefault="00A1150C" w:rsidP="00A1150C">
            <w:pPr>
              <w:suppressAutoHyphens/>
              <w:snapToGrid w:val="0"/>
              <w:spacing w:after="0" w:line="240" w:lineRule="auto"/>
              <w:ind w:left="-108" w:right="266" w:firstLine="43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65EE3">
              <w:rPr>
                <w:rFonts w:asciiTheme="majorBidi" w:eastAsia="Times New Roman" w:hAnsiTheme="majorBidi" w:cstheme="majorBidi"/>
                <w:sz w:val="28"/>
                <w:lang w:eastAsia="zh-CN"/>
              </w:rPr>
              <w:t>2,377,21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EBDA663" w14:textId="77777777" w:rsidR="00A1150C" w:rsidRPr="004A1DCA" w:rsidRDefault="00A1150C" w:rsidP="00A1150C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4F018" w14:textId="0C052077" w:rsidR="00A1150C" w:rsidRPr="004A1DCA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0745C8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2</w:t>
            </w:r>
            <w:r w:rsidRPr="000745C8"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 w:rsidRPr="000745C8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301</w:t>
            </w:r>
            <w:r w:rsidRPr="000745C8"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 w:rsidRPr="000745C8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834</w:t>
            </w:r>
          </w:p>
        </w:tc>
        <w:tc>
          <w:tcPr>
            <w:tcW w:w="242" w:type="dxa"/>
          </w:tcPr>
          <w:p w14:paraId="699FF80E" w14:textId="77777777" w:rsidR="00A1150C" w:rsidRPr="000745C8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4E8676C8" w14:textId="4A79A08B" w:rsidR="00A1150C" w:rsidRPr="008D54B6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8D54B6">
              <w:rPr>
                <w:rFonts w:asciiTheme="majorBidi" w:eastAsia="Times New Roman" w:hAnsiTheme="majorBidi" w:cstheme="majorBidi"/>
                <w:sz w:val="28"/>
                <w:lang w:val="en-GB"/>
              </w:rPr>
              <w:t>26,400</w:t>
            </w:r>
          </w:p>
        </w:tc>
      </w:tr>
      <w:tr w:rsidR="00A1150C" w:rsidRPr="00D57481" w14:paraId="5A02258E" w14:textId="205AE014" w:rsidTr="001766B4">
        <w:tc>
          <w:tcPr>
            <w:tcW w:w="4397" w:type="dxa"/>
            <w:shd w:val="clear" w:color="auto" w:fill="auto"/>
            <w:vAlign w:val="bottom"/>
          </w:tcPr>
          <w:p w14:paraId="7E57D518" w14:textId="77777777" w:rsidR="00A1150C" w:rsidRDefault="00A1150C" w:rsidP="00A1150C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4A1DCA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 xml:space="preserve">บวก 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ดอกเบี้ยค้างรับและรายได้ดอกเบี้ยที่ยังไม่ถึง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A96F461" w14:textId="77777777" w:rsidR="00A1150C" w:rsidRPr="004A1DCA" w:rsidRDefault="00A1150C" w:rsidP="00A1150C">
            <w:pPr>
              <w:suppressAutoHyphens/>
              <w:snapToGrid w:val="0"/>
              <w:spacing w:after="0" w:line="240" w:lineRule="auto"/>
              <w:ind w:left="-108" w:right="266" w:firstLine="43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C29EE0D" w14:textId="77777777" w:rsidR="00A1150C" w:rsidRPr="004A1DCA" w:rsidRDefault="00A1150C" w:rsidP="00A1150C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F9E4722" w14:textId="77777777" w:rsidR="00A1150C" w:rsidRPr="00B155F2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42" w:type="dxa"/>
          </w:tcPr>
          <w:p w14:paraId="5DA06F5F" w14:textId="77777777" w:rsidR="00A1150C" w:rsidRPr="00B155F2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59" w:type="dxa"/>
          </w:tcPr>
          <w:p w14:paraId="595327B8" w14:textId="77777777" w:rsidR="00A1150C" w:rsidRPr="00B155F2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A1150C" w:rsidRPr="00D57481" w14:paraId="48E45676" w14:textId="7182C215" w:rsidTr="006452FF">
        <w:tc>
          <w:tcPr>
            <w:tcW w:w="4397" w:type="dxa"/>
            <w:shd w:val="clear" w:color="auto" w:fill="auto"/>
            <w:vAlign w:val="bottom"/>
          </w:tcPr>
          <w:p w14:paraId="1F679B92" w14:textId="77777777" w:rsidR="00A1150C" w:rsidRPr="004A1DCA" w:rsidRDefault="00A1150C" w:rsidP="00A1150C">
            <w:pPr>
              <w:tabs>
                <w:tab w:val="left" w:pos="314"/>
              </w:tabs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ab/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กำหนดชำระ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C7E17D" w14:textId="7E9F5881" w:rsidR="00A1150C" w:rsidRPr="004A1DCA" w:rsidRDefault="00A1150C" w:rsidP="00A1150C">
            <w:pPr>
              <w:suppressAutoHyphens/>
              <w:snapToGrid w:val="0"/>
              <w:spacing w:after="0" w:line="240" w:lineRule="auto"/>
              <w:ind w:left="-108" w:right="266" w:firstLine="43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65EE3">
              <w:rPr>
                <w:rFonts w:asciiTheme="majorBidi" w:eastAsia="Times New Roman" w:hAnsiTheme="majorBidi" w:cstheme="majorBidi"/>
                <w:sz w:val="28"/>
                <w:lang w:eastAsia="zh-CN"/>
              </w:rPr>
              <w:t>19,523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322741D" w14:textId="77777777" w:rsidR="00A1150C" w:rsidRPr="004A1DCA" w:rsidRDefault="00A1150C" w:rsidP="00A1150C">
            <w:pPr>
              <w:tabs>
                <w:tab w:val="decimal" w:pos="666"/>
              </w:tabs>
              <w:suppressAutoHyphens/>
              <w:snapToGrid w:val="0"/>
              <w:spacing w:after="0" w:line="240" w:lineRule="auto"/>
              <w:ind w:left="-3" w:right="27" w:hanging="75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D7878" w14:textId="3BBB3F56" w:rsidR="00A1150C" w:rsidRPr="004A1DCA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745C8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15</w:t>
            </w:r>
            <w:r w:rsidRPr="000745C8"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 w:rsidRPr="000745C8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031</w:t>
            </w:r>
          </w:p>
        </w:tc>
        <w:tc>
          <w:tcPr>
            <w:tcW w:w="242" w:type="dxa"/>
          </w:tcPr>
          <w:p w14:paraId="35606C7F" w14:textId="77777777" w:rsidR="00A1150C" w:rsidRPr="000745C8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405C9D22" w14:textId="3AFAD2A0" w:rsidR="00A1150C" w:rsidRPr="000745C8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54</w:t>
            </w:r>
          </w:p>
        </w:tc>
      </w:tr>
      <w:tr w:rsidR="00A1150C" w:rsidRPr="00D57481" w14:paraId="4DA4D9C8" w14:textId="24F4E55A" w:rsidTr="006452FF">
        <w:tc>
          <w:tcPr>
            <w:tcW w:w="4397" w:type="dxa"/>
            <w:shd w:val="clear" w:color="auto" w:fill="auto"/>
            <w:vAlign w:val="bottom"/>
          </w:tcPr>
          <w:p w14:paraId="7AD5BDA3" w14:textId="77777777" w:rsidR="00A1150C" w:rsidRPr="004A1DCA" w:rsidRDefault="00A1150C" w:rsidP="00A1150C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4A1DCA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รวมเงินให้สินเชื่อแก่ลูกหนี้และดอกเบี้ยค้างรับ</w:t>
            </w:r>
            <w:r w:rsidRPr="004A1DCA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br/>
              <w:t xml:space="preserve">      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และรายได้ดอกเบี้ยที่ยังไม่ถึงกำหนดชำระ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90F12" w14:textId="5EBA0ADF" w:rsidR="00A1150C" w:rsidRPr="004A1DCA" w:rsidRDefault="00A1150C" w:rsidP="00A1150C">
            <w:pPr>
              <w:suppressAutoHyphens/>
              <w:snapToGrid w:val="0"/>
              <w:spacing w:after="0" w:line="240" w:lineRule="auto"/>
              <w:ind w:left="-108" w:right="266" w:firstLine="439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65EE3">
              <w:rPr>
                <w:rFonts w:asciiTheme="majorBidi" w:eastAsia="Times New Roman" w:hAnsiTheme="majorBidi" w:cstheme="majorBidi"/>
                <w:sz w:val="28"/>
                <w:lang w:eastAsia="zh-CN"/>
              </w:rPr>
              <w:t>2,396,73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624254B" w14:textId="77777777" w:rsidR="00A1150C" w:rsidRPr="004A1DCA" w:rsidRDefault="00A1150C" w:rsidP="00A1150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4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77C8B" w14:textId="1979925F" w:rsidR="00A1150C" w:rsidRPr="004A1DCA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745C8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2</w:t>
            </w:r>
            <w:r w:rsidRPr="000745C8"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 w:rsidRPr="000745C8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316</w:t>
            </w:r>
            <w:r w:rsidRPr="000745C8">
              <w:rPr>
                <w:rFonts w:asciiTheme="majorBidi" w:eastAsia="Times New Roman" w:hAnsiTheme="majorBidi" w:cstheme="majorBidi"/>
                <w:sz w:val="28"/>
                <w:lang w:val="en-GB"/>
              </w:rPr>
              <w:t>,</w:t>
            </w:r>
            <w:r w:rsidRPr="000745C8"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  <w:t>865</w:t>
            </w:r>
          </w:p>
        </w:tc>
        <w:tc>
          <w:tcPr>
            <w:tcW w:w="242" w:type="dxa"/>
          </w:tcPr>
          <w:p w14:paraId="519310FB" w14:textId="77777777" w:rsidR="00A1150C" w:rsidRPr="000745C8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</w:tcPr>
          <w:p w14:paraId="17259231" w14:textId="77777777" w:rsidR="00A1150C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  <w:p w14:paraId="620F8582" w14:textId="2C42D07C" w:rsidR="00A1150C" w:rsidRPr="001766B4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26</w:t>
            </w:r>
            <w:r>
              <w:rPr>
                <w:rFonts w:asciiTheme="majorBidi" w:eastAsia="Times New Roman" w:hAnsiTheme="majorBidi" w:cstheme="majorBidi"/>
                <w:sz w:val="28"/>
              </w:rPr>
              <w:t>,454</w:t>
            </w:r>
          </w:p>
        </w:tc>
      </w:tr>
      <w:tr w:rsidR="00A1150C" w:rsidRPr="00D57481" w14:paraId="1033B1DA" w14:textId="2B3C73CE" w:rsidTr="001766B4">
        <w:tc>
          <w:tcPr>
            <w:tcW w:w="4397" w:type="dxa"/>
            <w:shd w:val="clear" w:color="auto" w:fill="auto"/>
            <w:vAlign w:val="bottom"/>
          </w:tcPr>
          <w:p w14:paraId="48439A9C" w14:textId="77777777" w:rsidR="00A1150C" w:rsidRPr="004A1DCA" w:rsidRDefault="00A1150C" w:rsidP="00A1150C">
            <w:pPr>
              <w:suppressAutoHyphens/>
              <w:spacing w:after="0" w:line="240" w:lineRule="auto"/>
              <w:ind w:left="282" w:right="-102" w:hanging="27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 xml:space="preserve">หัก 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ผลขาดทุนจากการเปลี่ยนแปลงเงื่อนไขใหม่ที่ยังไม่ตัดจำหน่าย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48F1B0D" w14:textId="33863E1E" w:rsidR="00A1150C" w:rsidRPr="004A1DCA" w:rsidRDefault="00A1150C" w:rsidP="00A1150C">
            <w:pPr>
              <w:tabs>
                <w:tab w:val="decimal" w:pos="965"/>
              </w:tabs>
              <w:suppressAutoHyphens/>
              <w:snapToGrid w:val="0"/>
              <w:spacing w:after="0" w:line="240" w:lineRule="auto"/>
              <w:ind w:left="-108" w:right="266" w:firstLine="43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65EE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(3</w:t>
            </w:r>
            <w:r w:rsidRPr="00165EE3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165EE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336)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10DAD65" w14:textId="77777777" w:rsidR="00A1150C" w:rsidRPr="004A1DCA" w:rsidRDefault="00A1150C" w:rsidP="00A1150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4C1D634" w14:textId="67F10EF7" w:rsidR="00A1150C" w:rsidRPr="004A1DCA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745C8">
              <w:rPr>
                <w:rFonts w:asciiTheme="majorBidi" w:eastAsia="Times New Roman" w:hAnsiTheme="majorBidi" w:cstheme="majorBidi"/>
                <w:sz w:val="28"/>
                <w:lang w:val="en-GB"/>
              </w:rPr>
              <w:t>(5,756)</w:t>
            </w:r>
          </w:p>
        </w:tc>
        <w:tc>
          <w:tcPr>
            <w:tcW w:w="242" w:type="dxa"/>
          </w:tcPr>
          <w:p w14:paraId="5529ECB5" w14:textId="77777777" w:rsidR="00A1150C" w:rsidRPr="000745C8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59" w:type="dxa"/>
          </w:tcPr>
          <w:p w14:paraId="643DD8C6" w14:textId="77777777" w:rsidR="00A1150C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  <w:p w14:paraId="49335DA8" w14:textId="33B20543" w:rsidR="00A1150C" w:rsidRPr="000745C8" w:rsidRDefault="00A1150C" w:rsidP="00A1150C">
            <w:pPr>
              <w:tabs>
                <w:tab w:val="decimal" w:pos="21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-</w:t>
            </w:r>
          </w:p>
        </w:tc>
      </w:tr>
      <w:tr w:rsidR="00A1150C" w:rsidRPr="00D57481" w14:paraId="569CE652" w14:textId="7E2EA5EB" w:rsidTr="006452FF">
        <w:tc>
          <w:tcPr>
            <w:tcW w:w="4397" w:type="dxa"/>
            <w:shd w:val="clear" w:color="auto" w:fill="auto"/>
            <w:vAlign w:val="bottom"/>
          </w:tcPr>
          <w:p w14:paraId="2A3AC453" w14:textId="77777777" w:rsidR="00A1150C" w:rsidRPr="004A1DCA" w:rsidRDefault="00A1150C" w:rsidP="00A1150C">
            <w:pPr>
              <w:suppressAutoHyphens/>
              <w:spacing w:after="0" w:line="240" w:lineRule="auto"/>
              <w:ind w:right="-10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หัก</w:t>
            </w:r>
            <w:r w:rsidRPr="004A1DCA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8A6C9C" w14:textId="55065217" w:rsidR="00A1150C" w:rsidRPr="004A1DCA" w:rsidRDefault="00A1150C" w:rsidP="00A1150C">
            <w:pPr>
              <w:tabs>
                <w:tab w:val="decimal" w:pos="965"/>
              </w:tabs>
              <w:suppressAutoHyphens/>
              <w:snapToGrid w:val="0"/>
              <w:spacing w:after="0" w:line="240" w:lineRule="auto"/>
              <w:ind w:left="-108" w:right="266" w:firstLine="439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65EE3">
              <w:rPr>
                <w:rFonts w:asciiTheme="majorBidi" w:eastAsia="Times New Roman" w:hAnsiTheme="majorBidi" w:cstheme="majorBidi"/>
                <w:sz w:val="28"/>
                <w:lang w:eastAsia="zh-CN"/>
              </w:rPr>
              <w:t>(145,554)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87568F2" w14:textId="77777777" w:rsidR="00A1150C" w:rsidRPr="004A1DCA" w:rsidRDefault="00A1150C" w:rsidP="00A1150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808AB" w14:textId="25D80C5F" w:rsidR="00A1150C" w:rsidRPr="004A1DCA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745C8">
              <w:rPr>
                <w:rFonts w:asciiTheme="majorBidi" w:eastAsia="Times New Roman" w:hAnsiTheme="majorBidi" w:cstheme="majorBidi"/>
                <w:sz w:val="28"/>
                <w:lang w:val="en-GB"/>
              </w:rPr>
              <w:t>(145,653)</w:t>
            </w:r>
          </w:p>
        </w:tc>
        <w:tc>
          <w:tcPr>
            <w:tcW w:w="242" w:type="dxa"/>
          </w:tcPr>
          <w:p w14:paraId="4F057697" w14:textId="77777777" w:rsidR="00A1150C" w:rsidRPr="000745C8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459" w:type="dxa"/>
            <w:tcBorders>
              <w:bottom w:val="single" w:sz="4" w:space="0" w:color="auto"/>
            </w:tcBorders>
          </w:tcPr>
          <w:p w14:paraId="5EA03469" w14:textId="467955E0" w:rsidR="00A1150C" w:rsidRPr="000745C8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(125)</w:t>
            </w:r>
          </w:p>
        </w:tc>
      </w:tr>
      <w:tr w:rsidR="00A1150C" w:rsidRPr="00D57481" w14:paraId="2FCA488E" w14:textId="1B89C867" w:rsidTr="006452FF">
        <w:tc>
          <w:tcPr>
            <w:tcW w:w="4397" w:type="dxa"/>
            <w:shd w:val="clear" w:color="auto" w:fill="auto"/>
            <w:vAlign w:val="bottom"/>
          </w:tcPr>
          <w:p w14:paraId="5C3CBCDE" w14:textId="77777777" w:rsidR="00A1150C" w:rsidRPr="004A1DCA" w:rsidRDefault="00A1150C" w:rsidP="00A1150C">
            <w:pPr>
              <w:tabs>
                <w:tab w:val="left" w:pos="133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4A1DCA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1266BC3" w14:textId="4E893BF6" w:rsidR="00A1150C" w:rsidRPr="004A1DCA" w:rsidRDefault="00A1150C" w:rsidP="00A1150C">
            <w:pPr>
              <w:suppressAutoHyphens/>
              <w:snapToGrid w:val="0"/>
              <w:spacing w:after="0" w:line="240" w:lineRule="auto"/>
              <w:ind w:left="-108" w:right="266" w:firstLine="439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65EE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2,247,84</w:t>
            </w: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A00ECE2" w14:textId="77777777" w:rsidR="00A1150C" w:rsidRPr="004A1DCA" w:rsidRDefault="00A1150C" w:rsidP="00A1150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26" w:right="-64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8C7A28" w14:textId="242E7E51" w:rsidR="00A1150C" w:rsidRPr="004A1DCA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745C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2</w:t>
            </w:r>
            <w:r w:rsidRPr="000745C8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,</w:t>
            </w:r>
            <w:r w:rsidRPr="000745C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165</w:t>
            </w:r>
            <w:r w:rsidRPr="000745C8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,</w:t>
            </w:r>
            <w:r w:rsidRPr="000745C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456</w:t>
            </w:r>
          </w:p>
        </w:tc>
        <w:tc>
          <w:tcPr>
            <w:tcW w:w="242" w:type="dxa"/>
          </w:tcPr>
          <w:p w14:paraId="241F1F32" w14:textId="77777777" w:rsidR="00A1150C" w:rsidRPr="000745C8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</w:tcPr>
          <w:p w14:paraId="0FD9D038" w14:textId="3911DBD5" w:rsidR="00A1150C" w:rsidRPr="000745C8" w:rsidRDefault="00A1150C" w:rsidP="00A1150C">
            <w:pPr>
              <w:tabs>
                <w:tab w:val="decimal" w:pos="843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26,329</w:t>
            </w:r>
          </w:p>
        </w:tc>
      </w:tr>
    </w:tbl>
    <w:p w14:paraId="7F54B087" w14:textId="18256F53" w:rsidR="002235D1" w:rsidRDefault="002235D1" w:rsidP="00EA02BA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F2C88C2" w14:textId="1A8770DE" w:rsidR="00F16A2D" w:rsidRDefault="00F16A2D" w:rsidP="00EA02BA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5901A7D3" w14:textId="2F9025D1" w:rsidR="00F16A2D" w:rsidRDefault="00F16A2D" w:rsidP="00EA02BA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48078670" w14:textId="63BD436A" w:rsidR="00F16A2D" w:rsidRDefault="00F16A2D" w:rsidP="00EA02BA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ED01358" w14:textId="3F830F01" w:rsidR="00F16A2D" w:rsidRDefault="00F16A2D" w:rsidP="00EA02BA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1E372E8" w14:textId="2DBBE415" w:rsidR="00F16A2D" w:rsidRDefault="00F16A2D" w:rsidP="00EA02BA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C29BD24" w14:textId="0849DACF" w:rsidR="00F16A2D" w:rsidRDefault="00F16A2D" w:rsidP="00EA02BA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145BEAAE" w14:textId="2546C085" w:rsidR="00F16A2D" w:rsidRDefault="00F16A2D" w:rsidP="00EA02BA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65487B5" w14:textId="77777777" w:rsidR="00F16A2D" w:rsidRDefault="00F16A2D" w:rsidP="00EA02BA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50993E3B" w14:textId="17C37613" w:rsidR="005B0E48" w:rsidRPr="00071DA3" w:rsidRDefault="0086215E" w:rsidP="0040780E">
      <w:pPr>
        <w:pStyle w:val="ListParagraph"/>
        <w:numPr>
          <w:ilvl w:val="0"/>
          <w:numId w:val="43"/>
        </w:numPr>
        <w:spacing w:line="240" w:lineRule="auto"/>
        <w:ind w:left="540" w:right="-29" w:hanging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71DA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จำแนกตามถิ่นที่อยู่ของลูกหนี้</w:t>
      </w:r>
      <w:r w:rsidR="00C85D9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br/>
      </w:r>
    </w:p>
    <w:tbl>
      <w:tblPr>
        <w:tblW w:w="89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1701"/>
        <w:gridCol w:w="239"/>
        <w:gridCol w:w="1604"/>
        <w:gridCol w:w="331"/>
        <w:gridCol w:w="1937"/>
      </w:tblGrid>
      <w:tr w:rsidR="00C85D96" w:rsidRPr="00FF5CD4" w14:paraId="189BA879" w14:textId="77777777" w:rsidTr="00F22112">
        <w:tc>
          <w:tcPr>
            <w:tcW w:w="3094" w:type="dxa"/>
            <w:shd w:val="clear" w:color="auto" w:fill="auto"/>
            <w:vAlign w:val="bottom"/>
          </w:tcPr>
          <w:p w14:paraId="4767C52E" w14:textId="77777777" w:rsidR="00C85D96" w:rsidRPr="00FF5CD4" w:rsidRDefault="00C85D96" w:rsidP="00F22112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bottom"/>
          </w:tcPr>
          <w:p w14:paraId="73045817" w14:textId="77777777" w:rsidR="00C85D96" w:rsidRPr="00FF5CD4" w:rsidRDefault="00C85D96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331" w:type="dxa"/>
          </w:tcPr>
          <w:p w14:paraId="08B45728" w14:textId="77777777" w:rsidR="00C85D96" w:rsidRPr="00FF5CD4" w:rsidRDefault="00C85D96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937" w:type="dxa"/>
          </w:tcPr>
          <w:p w14:paraId="0980431F" w14:textId="77777777" w:rsidR="00C85D96" w:rsidRPr="00FF5CD4" w:rsidRDefault="00C85D96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C85D96" w14:paraId="1C80655F" w14:textId="77777777" w:rsidTr="00F22112">
        <w:tc>
          <w:tcPr>
            <w:tcW w:w="3094" w:type="dxa"/>
            <w:shd w:val="clear" w:color="auto" w:fill="auto"/>
            <w:vAlign w:val="bottom"/>
          </w:tcPr>
          <w:p w14:paraId="269AE3E1" w14:textId="77777777" w:rsidR="00C85D96" w:rsidRPr="00FF5CD4" w:rsidRDefault="00C85D96" w:rsidP="00F22112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F24F1E0" w14:textId="77777777" w:rsidR="00C85D96" w:rsidRPr="00FF5CD4" w:rsidRDefault="00C85D96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75FEE9F" w14:textId="77777777" w:rsidR="00C85D96" w:rsidRPr="00FF5CD4" w:rsidRDefault="00C85D96" w:rsidP="00F22112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604" w:type="dxa"/>
            <w:shd w:val="clear" w:color="auto" w:fill="auto"/>
          </w:tcPr>
          <w:p w14:paraId="66523834" w14:textId="77777777" w:rsidR="00C85D96" w:rsidRPr="00FF5CD4" w:rsidRDefault="00C85D96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pacing w:val="4"/>
                <w:sz w:val="28"/>
                <w:cs/>
                <w:lang w:eastAsia="zh-CN"/>
              </w:rPr>
              <w:t>2565</w:t>
            </w:r>
          </w:p>
        </w:tc>
        <w:tc>
          <w:tcPr>
            <w:tcW w:w="331" w:type="dxa"/>
          </w:tcPr>
          <w:p w14:paraId="7B43190D" w14:textId="77777777" w:rsidR="00C85D96" w:rsidRDefault="00C85D96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</w:pPr>
          </w:p>
        </w:tc>
        <w:tc>
          <w:tcPr>
            <w:tcW w:w="1937" w:type="dxa"/>
          </w:tcPr>
          <w:p w14:paraId="5824F2B8" w14:textId="77777777" w:rsidR="00C85D96" w:rsidRDefault="00C85D96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pacing w:val="4"/>
                <w:sz w:val="28"/>
                <w:cs/>
                <w:lang w:eastAsia="zh-CN"/>
              </w:rPr>
              <w:t>2565</w:t>
            </w:r>
          </w:p>
        </w:tc>
      </w:tr>
      <w:tr w:rsidR="00C85D96" w:rsidRPr="00BE572D" w14:paraId="744E1D4D" w14:textId="77777777" w:rsidTr="00F22112">
        <w:tc>
          <w:tcPr>
            <w:tcW w:w="3094" w:type="dxa"/>
            <w:shd w:val="clear" w:color="auto" w:fill="auto"/>
            <w:vAlign w:val="bottom"/>
          </w:tcPr>
          <w:p w14:paraId="04BDAFE7" w14:textId="77777777" w:rsidR="00C85D96" w:rsidRPr="00FF5CD4" w:rsidRDefault="00C85D96" w:rsidP="00F22112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C11E1D8" w14:textId="77777777" w:rsidR="00C85D96" w:rsidRPr="00BE572D" w:rsidRDefault="00C85D96" w:rsidP="00F22112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BE572D">
              <w:rPr>
                <w:rFonts w:ascii="Angsana New" w:hAnsi="Angsana New" w:cs="Angsana New" w:hint="cs"/>
                <w:color w:val="000000"/>
                <w:sz w:val="28"/>
                <w:cs/>
              </w:rPr>
              <w:t>(หลังการปรับ</w:t>
            </w:r>
          </w:p>
          <w:p w14:paraId="55120CC2" w14:textId="77777777" w:rsidR="00C85D96" w:rsidRPr="00FF5CD4" w:rsidRDefault="00C85D96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E572D">
              <w:rPr>
                <w:rFonts w:ascii="Angsana New" w:hAnsi="Angsana New" w:cs="Angsana New" w:hint="cs"/>
                <w:color w:val="000000"/>
                <w:sz w:val="28"/>
                <w:cs/>
              </w:rPr>
              <w:t>โครงสร้างกิจการ)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8060E5" w14:textId="77777777" w:rsidR="00C85D96" w:rsidRPr="00FF5CD4" w:rsidRDefault="00C85D96" w:rsidP="00F22112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4811F2AE" w14:textId="77777777" w:rsidR="00C85D96" w:rsidRPr="00BE572D" w:rsidRDefault="00C85D96" w:rsidP="00F22112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BE572D">
              <w:rPr>
                <w:rFonts w:ascii="Angsana New" w:hAnsi="Angsana New" w:cs="Angsana New" w:hint="cs"/>
                <w:color w:val="000000"/>
                <w:sz w:val="28"/>
                <w:cs/>
              </w:rPr>
              <w:t>(ก่อนการปรับ</w:t>
            </w:r>
          </w:p>
          <w:p w14:paraId="7397CD9B" w14:textId="77777777" w:rsidR="00C85D96" w:rsidRPr="00FF5CD4" w:rsidRDefault="00C85D96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E572D">
              <w:rPr>
                <w:rFonts w:ascii="Angsana New" w:hAnsi="Angsana New" w:cs="Angsana New" w:hint="cs"/>
                <w:color w:val="000000"/>
                <w:sz w:val="28"/>
                <w:cs/>
              </w:rPr>
              <w:t>โครงสร้างกิจการ)</w:t>
            </w:r>
          </w:p>
        </w:tc>
        <w:tc>
          <w:tcPr>
            <w:tcW w:w="331" w:type="dxa"/>
          </w:tcPr>
          <w:p w14:paraId="21B7AFB1" w14:textId="77777777" w:rsidR="00C85D96" w:rsidRPr="00BE572D" w:rsidRDefault="00C85D96" w:rsidP="00F22112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937" w:type="dxa"/>
          </w:tcPr>
          <w:p w14:paraId="1EDBE0DC" w14:textId="77777777" w:rsidR="00C85D96" w:rsidRPr="00BE572D" w:rsidRDefault="00C85D96" w:rsidP="00F22112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3F56AF" w:rsidRPr="00FF5CD4" w14:paraId="085A9B2C" w14:textId="77777777" w:rsidTr="00F22112">
        <w:tc>
          <w:tcPr>
            <w:tcW w:w="3094" w:type="dxa"/>
            <w:shd w:val="clear" w:color="auto" w:fill="auto"/>
            <w:vAlign w:val="bottom"/>
          </w:tcPr>
          <w:p w14:paraId="73C71AD1" w14:textId="77777777" w:rsidR="003F56AF" w:rsidRPr="00FF5CD4" w:rsidRDefault="003F56AF" w:rsidP="00F22112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5812" w:type="dxa"/>
            <w:gridSpan w:val="5"/>
            <w:shd w:val="clear" w:color="auto" w:fill="auto"/>
            <w:vAlign w:val="bottom"/>
          </w:tcPr>
          <w:p w14:paraId="48D401EC" w14:textId="34CAD96A" w:rsidR="003F56AF" w:rsidRPr="00FF5CD4" w:rsidRDefault="003F56AF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  <w:r w:rsidRPr="00FF5CD4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  <w:t>(ล้านบาท)</w:t>
            </w:r>
          </w:p>
        </w:tc>
      </w:tr>
      <w:tr w:rsidR="00C85D96" w:rsidRPr="00497F7F" w14:paraId="1F1B2BB3" w14:textId="77777777" w:rsidTr="00F22112">
        <w:tc>
          <w:tcPr>
            <w:tcW w:w="3094" w:type="dxa"/>
            <w:shd w:val="clear" w:color="auto" w:fill="auto"/>
            <w:vAlign w:val="bottom"/>
          </w:tcPr>
          <w:p w14:paraId="16FF91B2" w14:textId="77777777" w:rsidR="00C85D96" w:rsidRPr="00FF5CD4" w:rsidRDefault="00C85D96" w:rsidP="00F22112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ในประเทศ</w:t>
            </w:r>
          </w:p>
        </w:tc>
        <w:tc>
          <w:tcPr>
            <w:tcW w:w="1701" w:type="dxa"/>
            <w:shd w:val="clear" w:color="auto" w:fill="auto"/>
          </w:tcPr>
          <w:p w14:paraId="658521AB" w14:textId="48F3643A" w:rsidR="00C85D96" w:rsidRPr="00FF5CD4" w:rsidRDefault="00834C97" w:rsidP="00F22112">
            <w:pPr>
              <w:tabs>
                <w:tab w:val="decimal" w:pos="905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2,290,535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F698C51" w14:textId="77777777" w:rsidR="00C85D96" w:rsidRPr="00FF5CD4" w:rsidRDefault="00C85D96" w:rsidP="00F22112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604" w:type="dxa"/>
            <w:shd w:val="clear" w:color="auto" w:fill="auto"/>
          </w:tcPr>
          <w:p w14:paraId="4F38C82E" w14:textId="77777777" w:rsidR="00C85D96" w:rsidRPr="00FF5CD4" w:rsidRDefault="00C85D96" w:rsidP="00F22112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97F7F">
              <w:rPr>
                <w:rFonts w:asciiTheme="majorBidi" w:hAnsiTheme="majorBidi" w:cstheme="majorBidi"/>
                <w:sz w:val="28"/>
              </w:rPr>
              <w:t>2,218,776</w:t>
            </w:r>
          </w:p>
        </w:tc>
        <w:tc>
          <w:tcPr>
            <w:tcW w:w="331" w:type="dxa"/>
          </w:tcPr>
          <w:p w14:paraId="506474DC" w14:textId="77777777" w:rsidR="00C85D96" w:rsidRPr="00497F7F" w:rsidRDefault="00C85D96" w:rsidP="00F22112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7" w:type="dxa"/>
          </w:tcPr>
          <w:p w14:paraId="38E40832" w14:textId="77777777" w:rsidR="00C85D96" w:rsidRPr="00497F7F" w:rsidRDefault="00C85D96" w:rsidP="00F22112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26</w:t>
            </w:r>
            <w:r>
              <w:rPr>
                <w:rFonts w:asciiTheme="majorBidi" w:hAnsiTheme="majorBidi" w:cstheme="majorBidi"/>
                <w:sz w:val="28"/>
              </w:rPr>
              <w:t>,400</w:t>
            </w:r>
          </w:p>
        </w:tc>
      </w:tr>
      <w:tr w:rsidR="00C85D96" w:rsidRPr="00497F7F" w14:paraId="11165D11" w14:textId="77777777" w:rsidTr="00F22112">
        <w:tc>
          <w:tcPr>
            <w:tcW w:w="3094" w:type="dxa"/>
            <w:shd w:val="clear" w:color="auto" w:fill="auto"/>
            <w:vAlign w:val="bottom"/>
          </w:tcPr>
          <w:p w14:paraId="70683B14" w14:textId="77777777" w:rsidR="00C85D96" w:rsidRPr="00FF5CD4" w:rsidRDefault="00C85D96" w:rsidP="00F22112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ต่างประเทศ</w:t>
            </w:r>
          </w:p>
        </w:tc>
        <w:tc>
          <w:tcPr>
            <w:tcW w:w="1701" w:type="dxa"/>
            <w:shd w:val="clear" w:color="auto" w:fill="auto"/>
          </w:tcPr>
          <w:p w14:paraId="69AF7249" w14:textId="0B9B8C3E" w:rsidR="00C85D96" w:rsidRPr="00FF5CD4" w:rsidRDefault="00A07D24" w:rsidP="00A07D24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07D24">
              <w:rPr>
                <w:rFonts w:asciiTheme="majorBidi" w:hAnsiTheme="majorBidi" w:cstheme="majorBidi"/>
                <w:sz w:val="28"/>
              </w:rPr>
              <w:t>86,680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C05CD3" w14:textId="77777777" w:rsidR="00C85D96" w:rsidRPr="00FF5CD4" w:rsidRDefault="00C85D96" w:rsidP="00F22112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604" w:type="dxa"/>
            <w:shd w:val="clear" w:color="auto" w:fill="auto"/>
          </w:tcPr>
          <w:p w14:paraId="10B5B943" w14:textId="77777777" w:rsidR="00C85D96" w:rsidRPr="00FF5CD4" w:rsidRDefault="00C85D96" w:rsidP="00F22112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97F7F">
              <w:rPr>
                <w:rFonts w:asciiTheme="majorBidi" w:hAnsiTheme="majorBidi" w:cstheme="majorBidi"/>
                <w:sz w:val="28"/>
              </w:rPr>
              <w:t>83,058</w:t>
            </w:r>
          </w:p>
        </w:tc>
        <w:tc>
          <w:tcPr>
            <w:tcW w:w="331" w:type="dxa"/>
          </w:tcPr>
          <w:p w14:paraId="2690F211" w14:textId="77777777" w:rsidR="00C85D96" w:rsidRPr="00497F7F" w:rsidRDefault="00C85D96" w:rsidP="00F22112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37" w:type="dxa"/>
          </w:tcPr>
          <w:p w14:paraId="21A34EE5" w14:textId="77777777" w:rsidR="00C85D96" w:rsidRPr="00497F7F" w:rsidRDefault="00C85D96" w:rsidP="00F22112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C85D96" w:rsidRPr="00F16A2D" w14:paraId="4135FFF9" w14:textId="77777777" w:rsidTr="00F22112">
        <w:tc>
          <w:tcPr>
            <w:tcW w:w="3094" w:type="dxa"/>
            <w:shd w:val="clear" w:color="auto" w:fill="auto"/>
            <w:vAlign w:val="bottom"/>
          </w:tcPr>
          <w:p w14:paraId="21FD1FA8" w14:textId="77777777" w:rsidR="00C85D96" w:rsidRPr="00FF5CD4" w:rsidRDefault="00C85D96" w:rsidP="00F22112">
            <w:pPr>
              <w:tabs>
                <w:tab w:val="left" w:pos="347"/>
              </w:tabs>
              <w:suppressAutoHyphens/>
              <w:spacing w:after="0" w:line="240" w:lineRule="auto"/>
              <w:ind w:left="7" w:right="-13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  <w:r w:rsidRPr="00FF5CD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06B438A4" w14:textId="57F39844" w:rsidR="00C85D96" w:rsidRPr="00FF5CD4" w:rsidRDefault="00C85D96" w:rsidP="00F22112">
            <w:pPr>
              <w:tabs>
                <w:tab w:val="decimal" w:pos="905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165EE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2,377,21</w:t>
            </w:r>
            <w:r w:rsidR="00A07D2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14:paraId="4AED9F6E" w14:textId="77777777" w:rsidR="00C85D96" w:rsidRPr="00FF5CD4" w:rsidRDefault="00C85D96" w:rsidP="00F22112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right="-19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60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90A0D1D" w14:textId="77777777" w:rsidR="00C85D96" w:rsidRPr="00F16A2D" w:rsidRDefault="00C85D96" w:rsidP="00F22112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F16A2D">
              <w:rPr>
                <w:rFonts w:asciiTheme="majorBidi" w:hAnsiTheme="majorBidi" w:cstheme="majorBidi"/>
                <w:b/>
                <w:bCs/>
                <w:sz w:val="28"/>
              </w:rPr>
              <w:t>2,301,834</w:t>
            </w:r>
          </w:p>
        </w:tc>
        <w:tc>
          <w:tcPr>
            <w:tcW w:w="331" w:type="dxa"/>
          </w:tcPr>
          <w:p w14:paraId="31A5D652" w14:textId="77777777" w:rsidR="00C85D96" w:rsidRPr="00F16A2D" w:rsidRDefault="00C85D96" w:rsidP="00F22112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937" w:type="dxa"/>
            <w:tcBorders>
              <w:top w:val="single" w:sz="4" w:space="0" w:color="000000"/>
              <w:bottom w:val="double" w:sz="4" w:space="0" w:color="000000"/>
            </w:tcBorders>
          </w:tcPr>
          <w:p w14:paraId="421BD7E3" w14:textId="77777777" w:rsidR="00C85D96" w:rsidRPr="00F16A2D" w:rsidRDefault="00C85D96" w:rsidP="00F22112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26,400</w:t>
            </w:r>
          </w:p>
        </w:tc>
      </w:tr>
    </w:tbl>
    <w:p w14:paraId="1E2D3570" w14:textId="77777777" w:rsidR="00C85D96" w:rsidRPr="005B0E48" w:rsidRDefault="00C85D96" w:rsidP="005B0E48">
      <w:pPr>
        <w:suppressAutoHyphens/>
        <w:spacing w:after="0" w:line="240" w:lineRule="auto"/>
        <w:ind w:left="18"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30"/>
          <w:szCs w:val="30"/>
          <w:lang w:eastAsia="zh-CN"/>
        </w:rPr>
      </w:pPr>
    </w:p>
    <w:p w14:paraId="3F5B28A1" w14:textId="6A4D8A49" w:rsidR="004F1DA3" w:rsidRDefault="004F1DA3" w:rsidP="0040780E">
      <w:pPr>
        <w:pStyle w:val="ListParagraph"/>
        <w:numPr>
          <w:ilvl w:val="0"/>
          <w:numId w:val="43"/>
        </w:numPr>
        <w:spacing w:line="240" w:lineRule="auto"/>
        <w:ind w:left="540" w:right="-29" w:hanging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FF5CD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 xml:space="preserve">จำแนกตามประเภทการจัดชั้น </w:t>
      </w:r>
    </w:p>
    <w:p w14:paraId="1A555032" w14:textId="3CA7375B" w:rsidR="00CF0005" w:rsidRDefault="00CF0005" w:rsidP="003A37D0">
      <w:pPr>
        <w:suppressAutoHyphens/>
        <w:spacing w:after="0" w:line="240" w:lineRule="auto"/>
        <w:ind w:right="-28"/>
        <w:jc w:val="both"/>
        <w:outlineLvl w:val="0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</w:p>
    <w:tbl>
      <w:tblPr>
        <w:tblW w:w="89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1701"/>
        <w:gridCol w:w="284"/>
        <w:gridCol w:w="1559"/>
        <w:gridCol w:w="283"/>
        <w:gridCol w:w="1985"/>
      </w:tblGrid>
      <w:tr w:rsidR="009430EA" w:rsidRPr="00FF5CD4" w14:paraId="72D0EF83" w14:textId="19A4033A" w:rsidTr="006452FF">
        <w:tc>
          <w:tcPr>
            <w:tcW w:w="3094" w:type="dxa"/>
            <w:shd w:val="clear" w:color="auto" w:fill="auto"/>
            <w:vAlign w:val="bottom"/>
          </w:tcPr>
          <w:p w14:paraId="7E43C26A" w14:textId="77777777" w:rsidR="009430EA" w:rsidRPr="00927A7F" w:rsidRDefault="009430EA" w:rsidP="00F22112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3544" w:type="dxa"/>
            <w:gridSpan w:val="3"/>
            <w:shd w:val="clear" w:color="auto" w:fill="auto"/>
            <w:vAlign w:val="bottom"/>
          </w:tcPr>
          <w:p w14:paraId="088648EF" w14:textId="77777777" w:rsidR="009430EA" w:rsidRPr="00927A7F" w:rsidRDefault="009430EA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83" w:type="dxa"/>
          </w:tcPr>
          <w:p w14:paraId="3996726D" w14:textId="77777777" w:rsidR="009430EA" w:rsidRPr="00927A7F" w:rsidRDefault="009430EA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985" w:type="dxa"/>
          </w:tcPr>
          <w:p w14:paraId="441C8DE7" w14:textId="6C16BB49" w:rsidR="009430EA" w:rsidRPr="00927A7F" w:rsidRDefault="009430EA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>งบการเงินเฉพาะกิจการ</w:t>
            </w:r>
          </w:p>
        </w:tc>
      </w:tr>
      <w:tr w:rsidR="009430EA" w:rsidRPr="00FF5CD4" w14:paraId="7EB6F2D3" w14:textId="167CBBD9" w:rsidTr="006452FF">
        <w:tc>
          <w:tcPr>
            <w:tcW w:w="3094" w:type="dxa"/>
            <w:shd w:val="clear" w:color="auto" w:fill="auto"/>
            <w:vAlign w:val="bottom"/>
          </w:tcPr>
          <w:p w14:paraId="54817012" w14:textId="77777777" w:rsidR="009430EA" w:rsidRPr="00927A7F" w:rsidRDefault="009430EA" w:rsidP="00CF0005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4B54992" w14:textId="1C3AFD6A" w:rsidR="009430EA" w:rsidRPr="00927A7F" w:rsidRDefault="009430EA" w:rsidP="00CF0005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9D41026" w14:textId="77777777" w:rsidR="009430EA" w:rsidRPr="00927A7F" w:rsidRDefault="009430EA" w:rsidP="00CF0005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77C5ECB" w14:textId="31A0639C" w:rsidR="009430EA" w:rsidRPr="00927A7F" w:rsidRDefault="009430EA" w:rsidP="00CF0005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  <w:t>2564</w:t>
            </w:r>
          </w:p>
        </w:tc>
        <w:tc>
          <w:tcPr>
            <w:tcW w:w="283" w:type="dxa"/>
          </w:tcPr>
          <w:p w14:paraId="21378CA5" w14:textId="77777777" w:rsidR="009430EA" w:rsidRDefault="009430EA" w:rsidP="00CF0005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</w:pPr>
          </w:p>
        </w:tc>
        <w:tc>
          <w:tcPr>
            <w:tcW w:w="1985" w:type="dxa"/>
          </w:tcPr>
          <w:p w14:paraId="4A3F4102" w14:textId="1C9C6B11" w:rsidR="009430EA" w:rsidRDefault="00AA4083" w:rsidP="00CF0005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="Angsana New" w:eastAsia="Times New Roman" w:hAnsi="Angsana New" w:cs="Angsana New"/>
                <w:spacing w:val="4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spacing w:val="4"/>
                <w:sz w:val="28"/>
                <w:cs/>
                <w:lang w:eastAsia="zh-CN"/>
              </w:rPr>
              <w:t>2565</w:t>
            </w:r>
          </w:p>
        </w:tc>
      </w:tr>
      <w:tr w:rsidR="009430EA" w:rsidRPr="00FF5CD4" w14:paraId="0C86DA31" w14:textId="77ADC702" w:rsidTr="006452FF">
        <w:tc>
          <w:tcPr>
            <w:tcW w:w="3094" w:type="dxa"/>
            <w:shd w:val="clear" w:color="auto" w:fill="auto"/>
            <w:vAlign w:val="bottom"/>
          </w:tcPr>
          <w:p w14:paraId="4B8E91D8" w14:textId="77777777" w:rsidR="009430EA" w:rsidRPr="00927A7F" w:rsidRDefault="009430EA" w:rsidP="00CF0005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3BF4DB7" w14:textId="77777777" w:rsidR="009430EA" w:rsidRPr="00BE572D" w:rsidRDefault="009430EA" w:rsidP="00CF0005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BE572D">
              <w:rPr>
                <w:rFonts w:ascii="Angsana New" w:hAnsi="Angsana New" w:cs="Angsana New" w:hint="cs"/>
                <w:color w:val="000000"/>
                <w:sz w:val="28"/>
                <w:cs/>
              </w:rPr>
              <w:t>(หลังการปรับ</w:t>
            </w:r>
          </w:p>
          <w:p w14:paraId="377DFBC9" w14:textId="2D151F40" w:rsidR="009430EA" w:rsidRPr="00927A7F" w:rsidRDefault="009430EA" w:rsidP="00CF0005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BE572D">
              <w:rPr>
                <w:rFonts w:ascii="Angsana New" w:hAnsi="Angsana New" w:cs="Angsana New" w:hint="cs"/>
                <w:color w:val="000000"/>
                <w:sz w:val="28"/>
                <w:cs/>
              </w:rPr>
              <w:t>โครงสร้างกิจการ)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7313292" w14:textId="77777777" w:rsidR="009430EA" w:rsidRPr="00927A7F" w:rsidRDefault="009430EA" w:rsidP="00CF0005">
            <w:pPr>
              <w:suppressAutoHyphens/>
              <w:snapToGrid w:val="0"/>
              <w:spacing w:after="0" w:line="240" w:lineRule="auto"/>
              <w:ind w:left="35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5B7C50D" w14:textId="77777777" w:rsidR="009430EA" w:rsidRPr="00BE572D" w:rsidRDefault="009430EA" w:rsidP="00CF0005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BE572D">
              <w:rPr>
                <w:rFonts w:ascii="Angsana New" w:hAnsi="Angsana New" w:cs="Angsana New" w:hint="cs"/>
                <w:color w:val="000000"/>
                <w:sz w:val="28"/>
                <w:cs/>
              </w:rPr>
              <w:t>(ก่อนการปรับ</w:t>
            </w:r>
          </w:p>
          <w:p w14:paraId="356E021A" w14:textId="560F716B" w:rsidR="009430EA" w:rsidRPr="00927A7F" w:rsidRDefault="009430EA" w:rsidP="00CF0005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BE572D">
              <w:rPr>
                <w:rFonts w:ascii="Angsana New" w:hAnsi="Angsana New" w:cs="Angsana New" w:hint="cs"/>
                <w:color w:val="000000"/>
                <w:sz w:val="28"/>
                <w:cs/>
              </w:rPr>
              <w:t>โครงสร้างกิจการ)</w:t>
            </w:r>
          </w:p>
        </w:tc>
        <w:tc>
          <w:tcPr>
            <w:tcW w:w="283" w:type="dxa"/>
          </w:tcPr>
          <w:p w14:paraId="15124F0C" w14:textId="77777777" w:rsidR="009430EA" w:rsidRPr="009430EA" w:rsidRDefault="009430EA" w:rsidP="00CF0005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985" w:type="dxa"/>
          </w:tcPr>
          <w:p w14:paraId="60B89D66" w14:textId="6B1B6583" w:rsidR="009430EA" w:rsidRPr="00BE572D" w:rsidRDefault="009430EA" w:rsidP="00CF0005">
            <w:pPr>
              <w:suppressAutoHyphens/>
              <w:spacing w:after="0" w:line="240" w:lineRule="auto"/>
              <w:ind w:left="-106" w:right="-108"/>
              <w:jc w:val="center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</w:tr>
      <w:tr w:rsidR="003F56AF" w:rsidRPr="00FF5CD4" w14:paraId="7B145000" w14:textId="257B2DB2" w:rsidTr="00F22112">
        <w:tc>
          <w:tcPr>
            <w:tcW w:w="3094" w:type="dxa"/>
            <w:shd w:val="clear" w:color="auto" w:fill="auto"/>
            <w:vAlign w:val="bottom"/>
          </w:tcPr>
          <w:p w14:paraId="2C6D315D" w14:textId="77777777" w:rsidR="003F56AF" w:rsidRPr="00927A7F" w:rsidRDefault="003F56AF" w:rsidP="00F22112">
            <w:pPr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</w:p>
        </w:tc>
        <w:tc>
          <w:tcPr>
            <w:tcW w:w="5812" w:type="dxa"/>
            <w:gridSpan w:val="5"/>
            <w:shd w:val="clear" w:color="auto" w:fill="auto"/>
            <w:vAlign w:val="bottom"/>
          </w:tcPr>
          <w:p w14:paraId="0194BEC3" w14:textId="4B4DF193" w:rsidR="003F56AF" w:rsidRPr="00927A7F" w:rsidRDefault="003F56AF" w:rsidP="00F22112">
            <w:pPr>
              <w:suppressAutoHyphens/>
              <w:snapToGrid w:val="0"/>
              <w:spacing w:after="0" w:line="240" w:lineRule="auto"/>
              <w:ind w:left="-108" w:right="-202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</w:pPr>
            <w:r w:rsidRPr="00927A7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th-TH" w:eastAsia="zh-CN"/>
              </w:rPr>
              <w:t>(ล้านบาท)</w:t>
            </w:r>
          </w:p>
        </w:tc>
      </w:tr>
      <w:tr w:rsidR="009430EA" w:rsidRPr="00FF5CD4" w14:paraId="6686BAAF" w14:textId="4267020D" w:rsidTr="006452FF">
        <w:tc>
          <w:tcPr>
            <w:tcW w:w="3094" w:type="dxa"/>
            <w:shd w:val="clear" w:color="auto" w:fill="auto"/>
            <w:vAlign w:val="bottom"/>
          </w:tcPr>
          <w:p w14:paraId="554E15E5" w14:textId="77777777" w:rsidR="009430EA" w:rsidRPr="00927A7F" w:rsidRDefault="009430EA" w:rsidP="00431DA3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14:paraId="2FAAE2CF" w14:textId="39084009" w:rsidR="009430EA" w:rsidRPr="00844BBF" w:rsidRDefault="009430EA" w:rsidP="00431DA3">
            <w:pPr>
              <w:tabs>
                <w:tab w:val="decimal" w:pos="905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7D3814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2</w:t>
            </w:r>
            <w:r w:rsidRPr="007D381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7D3814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120</w:t>
            </w:r>
            <w:r w:rsidRPr="007D381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7D3814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904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CBF943" w14:textId="77777777" w:rsidR="009430EA" w:rsidRPr="00844BBF" w:rsidRDefault="009430EA" w:rsidP="00431DA3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312665EB" w14:textId="67A5AC42" w:rsidR="009430EA" w:rsidRPr="00844BBF" w:rsidRDefault="009430EA" w:rsidP="00431DA3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75875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2,016,140</w:t>
            </w:r>
          </w:p>
        </w:tc>
        <w:tc>
          <w:tcPr>
            <w:tcW w:w="283" w:type="dxa"/>
          </w:tcPr>
          <w:p w14:paraId="325BD32F" w14:textId="77777777" w:rsidR="009430EA" w:rsidRPr="00475875" w:rsidRDefault="009430EA" w:rsidP="00431DA3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985" w:type="dxa"/>
          </w:tcPr>
          <w:p w14:paraId="04C683F2" w14:textId="15BD3E1B" w:rsidR="009430EA" w:rsidRPr="00AA4083" w:rsidRDefault="00AA4083" w:rsidP="00431DA3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/>
              </w:rPr>
              <w:t>26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,454</w:t>
            </w:r>
          </w:p>
        </w:tc>
      </w:tr>
      <w:tr w:rsidR="009430EA" w:rsidRPr="00FF5CD4" w14:paraId="3610D9F3" w14:textId="4EC083F9" w:rsidTr="006452FF">
        <w:tc>
          <w:tcPr>
            <w:tcW w:w="3094" w:type="dxa"/>
            <w:shd w:val="clear" w:color="auto" w:fill="auto"/>
            <w:vAlign w:val="bottom"/>
          </w:tcPr>
          <w:p w14:paraId="59B4B7FF" w14:textId="77777777" w:rsidR="009430EA" w:rsidRPr="00927A7F" w:rsidRDefault="009430EA" w:rsidP="00431DA3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14:paraId="0503851C" w14:textId="603F1FA4" w:rsidR="009430EA" w:rsidRPr="00844BBF" w:rsidRDefault="009430EA" w:rsidP="00431DA3">
            <w:pPr>
              <w:tabs>
                <w:tab w:val="decimal" w:pos="905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D3814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180</w:t>
            </w:r>
            <w:r w:rsidRPr="007D381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7D3814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044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1643FB" w14:textId="77777777" w:rsidR="009430EA" w:rsidRPr="00844BBF" w:rsidRDefault="009430EA" w:rsidP="00431DA3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383AF8F5" w14:textId="59CE5E9B" w:rsidR="009430EA" w:rsidRPr="00844BBF" w:rsidRDefault="009430EA" w:rsidP="00431DA3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475875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191,387</w:t>
            </w:r>
          </w:p>
        </w:tc>
        <w:tc>
          <w:tcPr>
            <w:tcW w:w="283" w:type="dxa"/>
          </w:tcPr>
          <w:p w14:paraId="23B1C941" w14:textId="77777777" w:rsidR="009430EA" w:rsidRPr="00475875" w:rsidRDefault="009430EA" w:rsidP="00431DA3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985" w:type="dxa"/>
          </w:tcPr>
          <w:p w14:paraId="4A93D5FA" w14:textId="1804425D" w:rsidR="009430EA" w:rsidRPr="00475875" w:rsidRDefault="00AA4083" w:rsidP="00AA4083">
            <w:pPr>
              <w:tabs>
                <w:tab w:val="decimal" w:pos="176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-</w:t>
            </w:r>
          </w:p>
        </w:tc>
      </w:tr>
      <w:tr w:rsidR="009430EA" w:rsidRPr="00FF5CD4" w14:paraId="4A1E6183" w14:textId="2484AE97" w:rsidTr="006452FF">
        <w:tc>
          <w:tcPr>
            <w:tcW w:w="3094" w:type="dxa"/>
            <w:shd w:val="clear" w:color="auto" w:fill="auto"/>
            <w:vAlign w:val="bottom"/>
          </w:tcPr>
          <w:p w14:paraId="3F861F56" w14:textId="77777777" w:rsidR="009430EA" w:rsidRPr="00927A7F" w:rsidRDefault="009430EA" w:rsidP="00431DA3">
            <w:pPr>
              <w:suppressAutoHyphens/>
              <w:spacing w:after="0" w:line="240" w:lineRule="auto"/>
              <w:ind w:left="7" w:right="-25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927A7F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176CFAD7" w14:textId="4D2AA321" w:rsidR="009430EA" w:rsidRPr="00844BBF" w:rsidRDefault="009430EA" w:rsidP="00431DA3">
            <w:pPr>
              <w:tabs>
                <w:tab w:val="decimal" w:pos="905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7D3814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95,790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DFC05A" w14:textId="77777777" w:rsidR="009430EA" w:rsidRPr="00844BBF" w:rsidRDefault="009430EA" w:rsidP="00431DA3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left="35" w:right="-1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559" w:type="dxa"/>
            <w:shd w:val="clear" w:color="auto" w:fill="auto"/>
          </w:tcPr>
          <w:p w14:paraId="04E32A05" w14:textId="5D103919" w:rsidR="009430EA" w:rsidRPr="00844BBF" w:rsidRDefault="009430EA" w:rsidP="00431DA3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75875"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109,338</w:t>
            </w:r>
          </w:p>
        </w:tc>
        <w:tc>
          <w:tcPr>
            <w:tcW w:w="283" w:type="dxa"/>
          </w:tcPr>
          <w:p w14:paraId="0AE9E921" w14:textId="77777777" w:rsidR="009430EA" w:rsidRPr="00475875" w:rsidRDefault="009430EA" w:rsidP="00431DA3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</w:pPr>
          </w:p>
        </w:tc>
        <w:tc>
          <w:tcPr>
            <w:tcW w:w="1985" w:type="dxa"/>
          </w:tcPr>
          <w:p w14:paraId="112A975F" w14:textId="7672B83B" w:rsidR="009430EA" w:rsidRPr="00475875" w:rsidRDefault="00AA4083" w:rsidP="00AA4083">
            <w:pPr>
              <w:tabs>
                <w:tab w:val="decimal" w:pos="176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val="en-GB"/>
              </w:rPr>
              <w:t>-</w:t>
            </w:r>
          </w:p>
        </w:tc>
      </w:tr>
      <w:tr w:rsidR="009430EA" w:rsidRPr="00FF5CD4" w14:paraId="5FCBCA02" w14:textId="29FDDA0D" w:rsidTr="006452FF">
        <w:tc>
          <w:tcPr>
            <w:tcW w:w="3094" w:type="dxa"/>
            <w:shd w:val="clear" w:color="auto" w:fill="auto"/>
            <w:vAlign w:val="bottom"/>
          </w:tcPr>
          <w:p w14:paraId="0A8FB3C9" w14:textId="77777777" w:rsidR="009430EA" w:rsidRPr="00927A7F" w:rsidRDefault="009430EA" w:rsidP="00431DA3">
            <w:pPr>
              <w:tabs>
                <w:tab w:val="left" w:pos="347"/>
              </w:tabs>
              <w:suppressAutoHyphens/>
              <w:spacing w:after="0" w:line="240" w:lineRule="auto"/>
              <w:ind w:left="7" w:right="-13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</w:t>
            </w:r>
            <w:r w:rsidRPr="00927A7F">
              <w:rPr>
                <w:rFonts w:asciiTheme="majorBidi" w:eastAsia="Times New Roman" w:hAnsiTheme="majorBidi" w:cstheme="majorBidi"/>
                <w:b/>
                <w:bCs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5F0EDA7" w14:textId="607AA2AE" w:rsidR="009430EA" w:rsidRPr="00844BBF" w:rsidRDefault="009430EA" w:rsidP="00431DA3">
            <w:pPr>
              <w:tabs>
                <w:tab w:val="decimal" w:pos="905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7D381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2,396,738</w:t>
            </w:r>
          </w:p>
        </w:tc>
        <w:tc>
          <w:tcPr>
            <w:tcW w:w="284" w:type="dxa"/>
            <w:shd w:val="clear" w:color="auto" w:fill="auto"/>
          </w:tcPr>
          <w:p w14:paraId="46D9EC05" w14:textId="77777777" w:rsidR="009430EA" w:rsidRPr="00844BBF" w:rsidRDefault="009430EA" w:rsidP="00431DA3">
            <w:pPr>
              <w:tabs>
                <w:tab w:val="decimal" w:pos="756"/>
              </w:tabs>
              <w:suppressAutoHyphens/>
              <w:snapToGrid w:val="0"/>
              <w:spacing w:after="0" w:line="240" w:lineRule="auto"/>
              <w:ind w:right="-19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0592E" w14:textId="7B00783D" w:rsidR="009430EA" w:rsidRPr="00844BBF" w:rsidRDefault="009430EA" w:rsidP="00431DA3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47587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/>
              </w:rPr>
              <w:t>2,316,865</w:t>
            </w:r>
          </w:p>
        </w:tc>
        <w:tc>
          <w:tcPr>
            <w:tcW w:w="283" w:type="dxa"/>
          </w:tcPr>
          <w:p w14:paraId="27201B03" w14:textId="77777777" w:rsidR="009430EA" w:rsidRPr="00475875" w:rsidRDefault="009430EA" w:rsidP="00431DA3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4" w:space="0" w:color="auto"/>
            </w:tcBorders>
          </w:tcPr>
          <w:p w14:paraId="0AA2E397" w14:textId="1709BA22" w:rsidR="009430EA" w:rsidRPr="00475875" w:rsidRDefault="00AA4083" w:rsidP="00431DA3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left="-108" w:right="-19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/>
              </w:rPr>
              <w:t>26,454</w:t>
            </w:r>
          </w:p>
        </w:tc>
      </w:tr>
    </w:tbl>
    <w:p w14:paraId="760378F2" w14:textId="77777777" w:rsidR="00CF0005" w:rsidRPr="00422C05" w:rsidRDefault="00CF0005" w:rsidP="003A37D0">
      <w:pPr>
        <w:suppressAutoHyphens/>
        <w:spacing w:after="0" w:line="240" w:lineRule="auto"/>
        <w:ind w:right="-28"/>
        <w:jc w:val="both"/>
        <w:outlineLvl w:val="0"/>
        <w:rPr>
          <w:rFonts w:ascii="Angsana New" w:eastAsia="Times New Roman" w:hAnsi="Angsana New" w:cs="Angsana New"/>
          <w:b/>
          <w:bCs/>
          <w:i/>
          <w:iCs/>
          <w:color w:val="000000"/>
          <w:sz w:val="20"/>
          <w:szCs w:val="20"/>
          <w:lang w:eastAsia="zh-CN"/>
        </w:rPr>
      </w:pPr>
    </w:p>
    <w:p w14:paraId="489CC3BA" w14:textId="77777777" w:rsidR="009C79BB" w:rsidRDefault="009C79BB" w:rsidP="009C79BB">
      <w:pPr>
        <w:spacing w:after="0" w:line="240" w:lineRule="auto"/>
        <w:ind w:firstLine="576"/>
        <w:rPr>
          <w:rFonts w:asciiTheme="majorBidi" w:hAnsiTheme="majorBidi" w:cstheme="majorBidi"/>
          <w:sz w:val="20"/>
          <w:szCs w:val="20"/>
        </w:rPr>
      </w:pPr>
      <w:r w:rsidRPr="00FF5CD4">
        <w:rPr>
          <w:rFonts w:asciiTheme="majorBidi" w:hAnsiTheme="majorBidi" w:cstheme="majorBidi"/>
          <w:sz w:val="20"/>
          <w:szCs w:val="20"/>
          <w:vertAlign w:val="superscript"/>
        </w:rPr>
        <w:t>*</w:t>
      </w:r>
      <w:r w:rsidRPr="00FF5CD4">
        <w:rPr>
          <w:rFonts w:asciiTheme="majorBidi" w:hAnsiTheme="majorBidi" w:cstheme="majorBidi" w:hint="cs"/>
          <w:sz w:val="20"/>
          <w:szCs w:val="20"/>
          <w:cs/>
        </w:rPr>
        <w:t xml:space="preserve">   รวมดอกเบี้ยค้างรับและรายได้ดอกเบี้ยที่ยังไม่ถึงกำหนดชำระ</w:t>
      </w:r>
    </w:p>
    <w:p w14:paraId="7FDD216E" w14:textId="41C1C143" w:rsidR="00CF0005" w:rsidRDefault="00CF0005" w:rsidP="00422C05">
      <w:pPr>
        <w:suppressAutoHyphens/>
        <w:spacing w:after="0" w:line="240" w:lineRule="auto"/>
        <w:ind w:right="-29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411FF783" w14:textId="02674412" w:rsidR="002E59E0" w:rsidRDefault="002E59E0" w:rsidP="00422C05">
      <w:pPr>
        <w:suppressAutoHyphens/>
        <w:spacing w:after="0" w:line="240" w:lineRule="auto"/>
        <w:ind w:right="-29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4EAB1418" w14:textId="142EC759" w:rsidR="002E59E0" w:rsidRDefault="002E59E0" w:rsidP="00422C05">
      <w:pPr>
        <w:suppressAutoHyphens/>
        <w:spacing w:after="0" w:line="240" w:lineRule="auto"/>
        <w:ind w:right="-29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1A257A7" w14:textId="2C0995F5" w:rsidR="002E59E0" w:rsidRDefault="002E59E0" w:rsidP="00422C05">
      <w:pPr>
        <w:suppressAutoHyphens/>
        <w:spacing w:after="0" w:line="240" w:lineRule="auto"/>
        <w:ind w:right="-29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6CAAE40" w14:textId="288B835A" w:rsidR="002E59E0" w:rsidRDefault="002E59E0" w:rsidP="00422C05">
      <w:pPr>
        <w:suppressAutoHyphens/>
        <w:spacing w:after="0" w:line="240" w:lineRule="auto"/>
        <w:ind w:right="-29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0B3ACCB8" w14:textId="69CC6B15" w:rsidR="002E59E0" w:rsidRDefault="002E59E0" w:rsidP="00422C05">
      <w:pPr>
        <w:suppressAutoHyphens/>
        <w:spacing w:after="0" w:line="240" w:lineRule="auto"/>
        <w:ind w:right="-29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2350654" w14:textId="2740AE77" w:rsidR="002E59E0" w:rsidRDefault="002E59E0" w:rsidP="00422C05">
      <w:pPr>
        <w:suppressAutoHyphens/>
        <w:spacing w:after="0" w:line="240" w:lineRule="auto"/>
        <w:ind w:right="-29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7771DEEC" w14:textId="6681FFD0" w:rsidR="002E59E0" w:rsidRDefault="002E59E0" w:rsidP="00422C05">
      <w:pPr>
        <w:suppressAutoHyphens/>
        <w:spacing w:after="0" w:line="240" w:lineRule="auto"/>
        <w:ind w:right="-29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243FC6F9" w14:textId="3DC11453" w:rsidR="002E59E0" w:rsidRDefault="002E59E0" w:rsidP="00422C05">
      <w:pPr>
        <w:suppressAutoHyphens/>
        <w:spacing w:after="0" w:line="240" w:lineRule="auto"/>
        <w:ind w:right="-29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63B7AFDE" w14:textId="77777777" w:rsidR="005A0E5E" w:rsidRPr="0069596B" w:rsidRDefault="005A0E5E" w:rsidP="0040780E">
      <w:pPr>
        <w:pStyle w:val="ListParagraph"/>
        <w:numPr>
          <w:ilvl w:val="0"/>
          <w:numId w:val="43"/>
        </w:numPr>
        <w:spacing w:line="240" w:lineRule="auto"/>
        <w:ind w:left="540" w:right="-29" w:hanging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</w:pPr>
      <w:r w:rsidRPr="0069596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จำแนกตามประเภทธุรกิจและการจัดชั้น</w:t>
      </w:r>
    </w:p>
    <w:p w14:paraId="3B71A09E" w14:textId="0B9A840E" w:rsidR="00B742E5" w:rsidRPr="00A539CC" w:rsidRDefault="00B742E5" w:rsidP="00BE572D">
      <w:pPr>
        <w:suppressAutoHyphens/>
        <w:spacing w:after="0" w:line="240" w:lineRule="auto"/>
        <w:ind w:right="-29"/>
        <w:jc w:val="both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7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5"/>
        <w:gridCol w:w="918"/>
        <w:gridCol w:w="39"/>
        <w:gridCol w:w="898"/>
        <w:gridCol w:w="38"/>
        <w:gridCol w:w="906"/>
        <w:gridCol w:w="59"/>
        <w:gridCol w:w="759"/>
        <w:gridCol w:w="69"/>
        <w:gridCol w:w="894"/>
        <w:gridCol w:w="69"/>
        <w:gridCol w:w="913"/>
        <w:gridCol w:w="65"/>
        <w:gridCol w:w="909"/>
        <w:gridCol w:w="63"/>
        <w:gridCol w:w="758"/>
      </w:tblGrid>
      <w:tr w:rsidR="006D67D9" w:rsidRPr="00B742E5" w14:paraId="589AD5DC" w14:textId="77777777" w:rsidTr="0003003A">
        <w:trPr>
          <w:cantSplit/>
        </w:trPr>
        <w:tc>
          <w:tcPr>
            <w:tcW w:w="2385" w:type="dxa"/>
            <w:vAlign w:val="bottom"/>
          </w:tcPr>
          <w:p w14:paraId="4B513FD9" w14:textId="77777777" w:rsidR="006D67D9" w:rsidRPr="00A04C27" w:rsidRDefault="006D67D9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  <w:hideMark/>
          </w:tcPr>
          <w:p w14:paraId="070B53CF" w14:textId="77777777" w:rsidR="006D67D9" w:rsidRPr="00A04C27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6D67D9" w:rsidRPr="00B742E5" w14:paraId="0941D76D" w14:textId="77777777" w:rsidTr="0003003A">
        <w:trPr>
          <w:cantSplit/>
        </w:trPr>
        <w:tc>
          <w:tcPr>
            <w:tcW w:w="2385" w:type="dxa"/>
            <w:vAlign w:val="bottom"/>
          </w:tcPr>
          <w:p w14:paraId="470B3276" w14:textId="77777777" w:rsidR="006D67D9" w:rsidRPr="00A04C27" w:rsidRDefault="006D67D9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  <w:hideMark/>
          </w:tcPr>
          <w:p w14:paraId="139BB508" w14:textId="50FA9319" w:rsidR="006D67D9" w:rsidRPr="00A04C27" w:rsidRDefault="00D54F8A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69" w:type="dxa"/>
          </w:tcPr>
          <w:p w14:paraId="577CB76A" w14:textId="77777777" w:rsidR="006D67D9" w:rsidRPr="00A04C27" w:rsidRDefault="006D67D9" w:rsidP="00BE572D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66955098" w14:textId="005A6958" w:rsidR="006D67D9" w:rsidRPr="00A04C27" w:rsidRDefault="00D54F8A" w:rsidP="00BE572D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hAnsi="Angsana New" w:cs="Angsana New"/>
                <w:color w:val="000000"/>
                <w:sz w:val="28"/>
              </w:rPr>
              <w:t>2564</w:t>
            </w:r>
          </w:p>
        </w:tc>
      </w:tr>
      <w:tr w:rsidR="00CB1051" w:rsidRPr="00B742E5" w14:paraId="249DCF53" w14:textId="77777777" w:rsidTr="0003003A">
        <w:trPr>
          <w:cantSplit/>
        </w:trPr>
        <w:tc>
          <w:tcPr>
            <w:tcW w:w="2385" w:type="dxa"/>
            <w:vAlign w:val="bottom"/>
          </w:tcPr>
          <w:p w14:paraId="53F3415C" w14:textId="77777777" w:rsidR="00CB1051" w:rsidRPr="00A04C27" w:rsidRDefault="00CB1051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617" w:type="dxa"/>
            <w:gridSpan w:val="7"/>
            <w:vAlign w:val="bottom"/>
          </w:tcPr>
          <w:p w14:paraId="361F5BC3" w14:textId="44F0DCDB" w:rsidR="00CB1051" w:rsidRPr="00A04C27" w:rsidRDefault="00CB1051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A04C27">
              <w:rPr>
                <w:rFonts w:ascii="Angsana New" w:hAnsi="Angsana New" w:cs="Angsana New"/>
                <w:color w:val="000000"/>
                <w:sz w:val="28"/>
                <w:cs/>
              </w:rPr>
              <w:t>(หลัง</w:t>
            </w:r>
            <w:r w:rsidR="00D7256D" w:rsidRPr="00A04C27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04C27">
              <w:rPr>
                <w:rFonts w:ascii="Angsana New" w:hAnsi="Angsana New" w:cs="Angsana New"/>
                <w:color w:val="000000"/>
                <w:sz w:val="28"/>
                <w:cs/>
              </w:rPr>
              <w:t>ปรับโครงสร้างกิจการ)</w:t>
            </w:r>
          </w:p>
        </w:tc>
        <w:tc>
          <w:tcPr>
            <w:tcW w:w="69" w:type="dxa"/>
          </w:tcPr>
          <w:p w14:paraId="6C100C8C" w14:textId="77777777" w:rsidR="00CB1051" w:rsidRPr="00A04C27" w:rsidRDefault="00CB1051" w:rsidP="00BE572D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671" w:type="dxa"/>
            <w:gridSpan w:val="7"/>
          </w:tcPr>
          <w:p w14:paraId="3EBE465A" w14:textId="0DFCEBFB" w:rsidR="00CB1051" w:rsidRPr="00A04C27" w:rsidRDefault="00CB1051" w:rsidP="00BE572D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A04C27">
              <w:rPr>
                <w:rFonts w:ascii="Angsana New" w:hAnsi="Angsana New" w:cs="Angsana New"/>
                <w:color w:val="000000"/>
                <w:sz w:val="28"/>
                <w:cs/>
              </w:rPr>
              <w:t>(ก่อน</w:t>
            </w:r>
            <w:r w:rsidR="00D7256D" w:rsidRPr="00A04C27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04C27">
              <w:rPr>
                <w:rFonts w:ascii="Angsana New" w:hAnsi="Angsana New" w:cs="Angsana New"/>
                <w:color w:val="000000"/>
                <w:sz w:val="28"/>
                <w:cs/>
              </w:rPr>
              <w:t>ปรับโครงสร้างกิจการ)</w:t>
            </w:r>
          </w:p>
        </w:tc>
      </w:tr>
      <w:tr w:rsidR="00F84F83" w:rsidRPr="00B742E5" w14:paraId="3FEF9B94" w14:textId="77777777" w:rsidTr="0003003A">
        <w:trPr>
          <w:cantSplit/>
        </w:trPr>
        <w:tc>
          <w:tcPr>
            <w:tcW w:w="2385" w:type="dxa"/>
            <w:vAlign w:val="bottom"/>
          </w:tcPr>
          <w:p w14:paraId="3DF21BE8" w14:textId="77777777" w:rsidR="006D67D9" w:rsidRPr="00A04C27" w:rsidRDefault="006D67D9" w:rsidP="00BE572D">
            <w:pPr>
              <w:suppressAutoHyphens/>
              <w:spacing w:after="0" w:line="240" w:lineRule="atLeast"/>
              <w:ind w:left="22" w:right="-85" w:firstLine="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18" w:type="dxa"/>
          </w:tcPr>
          <w:p w14:paraId="0C256CAD" w14:textId="77777777" w:rsidR="006D67D9" w:rsidRPr="00A04C27" w:rsidRDefault="006D67D9" w:rsidP="00BE572D">
            <w:pPr>
              <w:suppressAutoHyphens/>
              <w:spacing w:after="0" w:line="240" w:lineRule="atLeast"/>
              <w:ind w:right="-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A04C2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39" w:type="dxa"/>
          </w:tcPr>
          <w:p w14:paraId="12C6D0B6" w14:textId="77777777" w:rsidR="006D67D9" w:rsidRPr="00A04C27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98" w:type="dxa"/>
          </w:tcPr>
          <w:p w14:paraId="7041A1DE" w14:textId="77777777" w:rsidR="006D67D9" w:rsidRPr="00A04C27" w:rsidRDefault="006D67D9" w:rsidP="00BE572D">
            <w:pPr>
              <w:suppressAutoHyphens/>
              <w:spacing w:after="0" w:line="240" w:lineRule="atLeast"/>
              <w:ind w:left="-36" w:right="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A04C2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38" w:type="dxa"/>
          </w:tcPr>
          <w:p w14:paraId="20EBB3FE" w14:textId="77777777" w:rsidR="006D67D9" w:rsidRPr="00A04C27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06" w:type="dxa"/>
          </w:tcPr>
          <w:p w14:paraId="0D64D1F2" w14:textId="77777777" w:rsidR="006D67D9" w:rsidRPr="00A04C27" w:rsidRDefault="006D67D9" w:rsidP="00BE572D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A04C2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59" w:type="dxa"/>
          </w:tcPr>
          <w:p w14:paraId="6FD6ED01" w14:textId="77777777" w:rsidR="006D67D9" w:rsidRPr="00A04C27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759" w:type="dxa"/>
            <w:hideMark/>
          </w:tcPr>
          <w:p w14:paraId="234F3321" w14:textId="77777777" w:rsidR="006D67D9" w:rsidRPr="00A04C27" w:rsidRDefault="006D67D9" w:rsidP="00BE572D">
            <w:pPr>
              <w:suppressAutoHyphens/>
              <w:spacing w:after="0" w:line="240" w:lineRule="atLeast"/>
              <w:ind w:left="-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รวม </w:t>
            </w:r>
            <w:r w:rsidRPr="00A04C27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69" w:type="dxa"/>
            <w:vAlign w:val="bottom"/>
          </w:tcPr>
          <w:p w14:paraId="306944E4" w14:textId="77777777" w:rsidR="006D67D9" w:rsidRPr="00A04C27" w:rsidRDefault="006D67D9" w:rsidP="00BE572D">
            <w:pPr>
              <w:suppressAutoHyphens/>
              <w:snapToGrid w:val="0"/>
              <w:spacing w:after="0" w:line="240" w:lineRule="atLeas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94" w:type="dxa"/>
          </w:tcPr>
          <w:p w14:paraId="6BB029A9" w14:textId="1C11F0A3" w:rsidR="006D67D9" w:rsidRPr="00A04C27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A04C2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</w:t>
            </w:r>
          </w:p>
        </w:tc>
        <w:tc>
          <w:tcPr>
            <w:tcW w:w="69" w:type="dxa"/>
          </w:tcPr>
          <w:p w14:paraId="603B3406" w14:textId="77777777" w:rsidR="006D67D9" w:rsidRPr="00A04C27" w:rsidRDefault="006D67D9" w:rsidP="00BE572D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 w:eastAsia="zh-CN"/>
              </w:rPr>
            </w:pPr>
          </w:p>
        </w:tc>
        <w:tc>
          <w:tcPr>
            <w:tcW w:w="913" w:type="dxa"/>
          </w:tcPr>
          <w:p w14:paraId="5A47BF4B" w14:textId="77777777" w:rsidR="006D67D9" w:rsidRPr="00A04C27" w:rsidRDefault="006D67D9" w:rsidP="00BE572D">
            <w:pPr>
              <w:suppressAutoHyphens/>
              <w:spacing w:after="0" w:line="240" w:lineRule="atLeast"/>
              <w:ind w:left="-9" w:right="-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A04C2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65" w:type="dxa"/>
          </w:tcPr>
          <w:p w14:paraId="0D82766B" w14:textId="77777777" w:rsidR="006D67D9" w:rsidRPr="00A04C27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09" w:type="dxa"/>
          </w:tcPr>
          <w:p w14:paraId="61059600" w14:textId="77777777" w:rsidR="006D67D9" w:rsidRPr="00A04C27" w:rsidRDefault="006D67D9" w:rsidP="00BE572D">
            <w:pPr>
              <w:suppressAutoHyphens/>
              <w:spacing w:after="0" w:line="240" w:lineRule="atLeast"/>
              <w:ind w:right="-23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ชั้นที่ </w:t>
            </w:r>
            <w:r w:rsidRPr="00A04C27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63" w:type="dxa"/>
          </w:tcPr>
          <w:p w14:paraId="2E586182" w14:textId="77777777" w:rsidR="006D67D9" w:rsidRPr="00A04C27" w:rsidRDefault="006D67D9" w:rsidP="00BE572D">
            <w:pPr>
              <w:suppressAutoHyphens/>
              <w:spacing w:after="0"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758" w:type="dxa"/>
          </w:tcPr>
          <w:p w14:paraId="0FA17419" w14:textId="77777777" w:rsidR="006D67D9" w:rsidRPr="00A04C27" w:rsidRDefault="006D67D9" w:rsidP="00BE572D">
            <w:pPr>
              <w:suppressAutoHyphens/>
              <w:spacing w:after="0" w:line="240" w:lineRule="atLeast"/>
              <w:ind w:left="-14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รวม </w:t>
            </w:r>
            <w:r w:rsidRPr="00A04C27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</w:tr>
      <w:tr w:rsidR="006D67D9" w:rsidRPr="00B742E5" w:rsidDel="005A5B95" w14:paraId="6C50E1FA" w14:textId="77777777" w:rsidTr="0003003A">
        <w:trPr>
          <w:cantSplit/>
        </w:trPr>
        <w:tc>
          <w:tcPr>
            <w:tcW w:w="2385" w:type="dxa"/>
            <w:vAlign w:val="bottom"/>
          </w:tcPr>
          <w:p w14:paraId="663054F4" w14:textId="77777777" w:rsidR="006D67D9" w:rsidRPr="00A04C27" w:rsidRDefault="006D67D9" w:rsidP="00BE572D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7357" w:type="dxa"/>
            <w:gridSpan w:val="15"/>
            <w:vAlign w:val="bottom"/>
          </w:tcPr>
          <w:p w14:paraId="67380CD3" w14:textId="77777777" w:rsidR="006D67D9" w:rsidRPr="00A04C27" w:rsidDel="005A5B95" w:rsidRDefault="006D67D9" w:rsidP="00BE572D">
            <w:pPr>
              <w:tabs>
                <w:tab w:val="decimal" w:pos="779"/>
              </w:tabs>
              <w:suppressAutoHyphens/>
              <w:spacing w:after="0" w:line="260" w:lineRule="exact"/>
              <w:ind w:right="-184"/>
              <w:jc w:val="center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8223C0" w:rsidRPr="00097F89" w14:paraId="473A528E" w14:textId="77777777" w:rsidTr="0003003A">
        <w:trPr>
          <w:cantSplit/>
        </w:trPr>
        <w:tc>
          <w:tcPr>
            <w:tcW w:w="2385" w:type="dxa"/>
            <w:vAlign w:val="bottom"/>
          </w:tcPr>
          <w:p w14:paraId="75FA202A" w14:textId="77777777" w:rsidR="008223C0" w:rsidRPr="00A04C27" w:rsidRDefault="008223C0" w:rsidP="008223C0">
            <w:pPr>
              <w:suppressAutoHyphens/>
              <w:spacing w:after="0" w:line="240" w:lineRule="atLeast"/>
              <w:ind w:left="22" w:right="-184" w:firstLine="9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การเกษตรและ</w:t>
            </w: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>เหมืองแร่</w:t>
            </w:r>
          </w:p>
        </w:tc>
        <w:tc>
          <w:tcPr>
            <w:tcW w:w="918" w:type="dxa"/>
            <w:vAlign w:val="bottom"/>
          </w:tcPr>
          <w:p w14:paraId="17B0DE47" w14:textId="3E066039" w:rsidR="008223C0" w:rsidRPr="00A04C27" w:rsidRDefault="008223C0" w:rsidP="008223C0">
            <w:pPr>
              <w:tabs>
                <w:tab w:val="decimal" w:pos="898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7</w:t>
            </w:r>
            <w:r w:rsidRPr="00A04C27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A04C27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550</w:t>
            </w:r>
          </w:p>
        </w:tc>
        <w:tc>
          <w:tcPr>
            <w:tcW w:w="39" w:type="dxa"/>
            <w:vAlign w:val="bottom"/>
          </w:tcPr>
          <w:p w14:paraId="774BF65F" w14:textId="77777777" w:rsidR="008223C0" w:rsidRPr="00A04C27" w:rsidRDefault="008223C0" w:rsidP="008223C0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38379DA3" w14:textId="47863AE8" w:rsidR="008223C0" w:rsidRPr="00A04C27" w:rsidRDefault="008223C0" w:rsidP="008223C0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sz w:val="28"/>
                <w:lang w:eastAsia="zh-CN"/>
              </w:rPr>
              <w:t>483</w:t>
            </w:r>
          </w:p>
        </w:tc>
        <w:tc>
          <w:tcPr>
            <w:tcW w:w="38" w:type="dxa"/>
            <w:vAlign w:val="bottom"/>
          </w:tcPr>
          <w:p w14:paraId="48A74B42" w14:textId="77777777" w:rsidR="008223C0" w:rsidRPr="00A04C27" w:rsidRDefault="008223C0" w:rsidP="008223C0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54FF0309" w14:textId="072D44A4" w:rsidR="008223C0" w:rsidRPr="00A04C27" w:rsidRDefault="008223C0" w:rsidP="008223C0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sz w:val="28"/>
                <w:lang w:eastAsia="zh-CN"/>
              </w:rPr>
              <w:t>1,184</w:t>
            </w:r>
          </w:p>
        </w:tc>
        <w:tc>
          <w:tcPr>
            <w:tcW w:w="59" w:type="dxa"/>
            <w:vAlign w:val="bottom"/>
          </w:tcPr>
          <w:p w14:paraId="562444DD" w14:textId="77777777" w:rsidR="008223C0" w:rsidRPr="00A04C27" w:rsidRDefault="008223C0" w:rsidP="008223C0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4872AEE5" w14:textId="476DCA27" w:rsidR="008223C0" w:rsidRPr="00A04C27" w:rsidRDefault="008223C0" w:rsidP="008223C0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sz w:val="28"/>
                <w:lang w:eastAsia="zh-CN"/>
              </w:rPr>
              <w:t>9,217</w:t>
            </w:r>
          </w:p>
        </w:tc>
        <w:tc>
          <w:tcPr>
            <w:tcW w:w="69" w:type="dxa"/>
            <w:vAlign w:val="bottom"/>
          </w:tcPr>
          <w:p w14:paraId="72AC7482" w14:textId="77777777" w:rsidR="008223C0" w:rsidRPr="00A04C27" w:rsidRDefault="008223C0" w:rsidP="008223C0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2F4B2FE1" w14:textId="5AC110E1" w:rsidR="008223C0" w:rsidRPr="00A04C27" w:rsidRDefault="008223C0" w:rsidP="008223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A04C27">
              <w:rPr>
                <w:rFonts w:ascii="Angsana New" w:eastAsia="Times New Roman" w:hAnsi="Angsana New" w:cs="Angsana New" w:hint="cs"/>
                <w:sz w:val="28"/>
              </w:rPr>
              <w:t>8,855</w:t>
            </w:r>
          </w:p>
        </w:tc>
        <w:tc>
          <w:tcPr>
            <w:tcW w:w="69" w:type="dxa"/>
            <w:vAlign w:val="bottom"/>
          </w:tcPr>
          <w:p w14:paraId="72789537" w14:textId="77777777" w:rsidR="008223C0" w:rsidRPr="00A04C27" w:rsidRDefault="008223C0" w:rsidP="008223C0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17014DF4" w14:textId="3BB16F84" w:rsidR="008223C0" w:rsidRPr="00A04C27" w:rsidRDefault="008223C0" w:rsidP="008223C0">
            <w:pPr>
              <w:tabs>
                <w:tab w:val="decimal" w:pos="86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sz w:val="28"/>
              </w:rPr>
              <w:t>975</w:t>
            </w:r>
          </w:p>
        </w:tc>
        <w:tc>
          <w:tcPr>
            <w:tcW w:w="65" w:type="dxa"/>
            <w:vAlign w:val="bottom"/>
          </w:tcPr>
          <w:p w14:paraId="28183D91" w14:textId="77777777" w:rsidR="008223C0" w:rsidRPr="00A04C27" w:rsidRDefault="008223C0" w:rsidP="008223C0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44FEB8CB" w14:textId="210FE463" w:rsidR="008223C0" w:rsidRPr="00A04C27" w:rsidRDefault="008223C0" w:rsidP="008223C0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sz w:val="28"/>
              </w:rPr>
              <w:t>3,768</w:t>
            </w:r>
          </w:p>
        </w:tc>
        <w:tc>
          <w:tcPr>
            <w:tcW w:w="63" w:type="dxa"/>
            <w:vAlign w:val="bottom"/>
          </w:tcPr>
          <w:p w14:paraId="7B042AC5" w14:textId="77777777" w:rsidR="008223C0" w:rsidRPr="00A04C27" w:rsidRDefault="008223C0" w:rsidP="008223C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69E9BE67" w14:textId="24DE1894" w:rsidR="008223C0" w:rsidRPr="00A04C27" w:rsidRDefault="008223C0" w:rsidP="008223C0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sz w:val="28"/>
              </w:rPr>
              <w:t>13,598</w:t>
            </w:r>
          </w:p>
        </w:tc>
      </w:tr>
      <w:tr w:rsidR="008223C0" w:rsidRPr="00097F89" w:rsidDel="005A5B95" w14:paraId="42CAA038" w14:textId="77777777" w:rsidTr="0003003A">
        <w:trPr>
          <w:cantSplit/>
        </w:trPr>
        <w:tc>
          <w:tcPr>
            <w:tcW w:w="2385" w:type="dxa"/>
            <w:vAlign w:val="bottom"/>
            <w:hideMark/>
          </w:tcPr>
          <w:p w14:paraId="237DE2F6" w14:textId="77777777" w:rsidR="008223C0" w:rsidRPr="00A04C27" w:rsidRDefault="008223C0" w:rsidP="008223C0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อุตสาหกรรมการ</w:t>
            </w: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 xml:space="preserve">ผลิตและการพาณิชย์ </w:t>
            </w:r>
          </w:p>
        </w:tc>
        <w:tc>
          <w:tcPr>
            <w:tcW w:w="918" w:type="dxa"/>
            <w:vAlign w:val="bottom"/>
          </w:tcPr>
          <w:p w14:paraId="2F78B4E2" w14:textId="34C9CB63" w:rsidR="008223C0" w:rsidRPr="00A04C27" w:rsidRDefault="008223C0" w:rsidP="008223C0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553,580</w:t>
            </w:r>
          </w:p>
        </w:tc>
        <w:tc>
          <w:tcPr>
            <w:tcW w:w="39" w:type="dxa"/>
          </w:tcPr>
          <w:p w14:paraId="44C020D0" w14:textId="77777777" w:rsidR="008223C0" w:rsidRPr="00A04C27" w:rsidRDefault="008223C0" w:rsidP="008223C0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19B795D2" w14:textId="11D6E028" w:rsidR="008223C0" w:rsidRPr="00A04C27" w:rsidRDefault="008223C0" w:rsidP="008223C0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sz w:val="28"/>
                <w:lang w:eastAsia="zh-CN"/>
              </w:rPr>
              <w:t>63,373</w:t>
            </w:r>
          </w:p>
        </w:tc>
        <w:tc>
          <w:tcPr>
            <w:tcW w:w="38" w:type="dxa"/>
          </w:tcPr>
          <w:p w14:paraId="32FB4CFE" w14:textId="77777777" w:rsidR="008223C0" w:rsidRPr="00A04C27" w:rsidRDefault="008223C0" w:rsidP="008223C0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6DC56C7C" w14:textId="09C51B96" w:rsidR="008223C0" w:rsidRPr="00A04C27" w:rsidRDefault="008223C0" w:rsidP="008223C0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sz w:val="28"/>
                <w:lang w:eastAsia="zh-CN"/>
              </w:rPr>
              <w:t>44,422</w:t>
            </w:r>
          </w:p>
        </w:tc>
        <w:tc>
          <w:tcPr>
            <w:tcW w:w="59" w:type="dxa"/>
            <w:vAlign w:val="bottom"/>
          </w:tcPr>
          <w:p w14:paraId="49DFC470" w14:textId="77777777" w:rsidR="008223C0" w:rsidRPr="00A04C27" w:rsidRDefault="008223C0" w:rsidP="008223C0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287FCC0A" w14:textId="1259CE3A" w:rsidR="008223C0" w:rsidRPr="00A04C27" w:rsidRDefault="008223C0" w:rsidP="008223C0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661,375</w:t>
            </w:r>
          </w:p>
        </w:tc>
        <w:tc>
          <w:tcPr>
            <w:tcW w:w="69" w:type="dxa"/>
            <w:vAlign w:val="bottom"/>
          </w:tcPr>
          <w:p w14:paraId="49C35CD2" w14:textId="77777777" w:rsidR="008223C0" w:rsidRPr="00A04C27" w:rsidRDefault="008223C0" w:rsidP="008223C0">
            <w:pPr>
              <w:tabs>
                <w:tab w:val="decimal" w:pos="539"/>
              </w:tabs>
              <w:suppressAutoHyphens/>
              <w:snapToGrid w:val="0"/>
              <w:spacing w:after="0" w:line="240" w:lineRule="atLeas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57CF07D9" w14:textId="79B95DBD" w:rsidR="008223C0" w:rsidRPr="00A04C27" w:rsidRDefault="008223C0" w:rsidP="008223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</w:rPr>
              <w:t>536,571</w:t>
            </w:r>
          </w:p>
        </w:tc>
        <w:tc>
          <w:tcPr>
            <w:tcW w:w="69" w:type="dxa"/>
            <w:vAlign w:val="bottom"/>
          </w:tcPr>
          <w:p w14:paraId="3C6CFC41" w14:textId="77777777" w:rsidR="008223C0" w:rsidRPr="00A04C27" w:rsidRDefault="008223C0" w:rsidP="008223C0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3C161D15" w14:textId="574E0934" w:rsidR="008223C0" w:rsidRPr="00A04C27" w:rsidRDefault="008223C0" w:rsidP="008223C0">
            <w:pPr>
              <w:tabs>
                <w:tab w:val="decimal" w:pos="860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sz w:val="28"/>
              </w:rPr>
              <w:t>47,292</w:t>
            </w:r>
          </w:p>
        </w:tc>
        <w:tc>
          <w:tcPr>
            <w:tcW w:w="65" w:type="dxa"/>
            <w:vAlign w:val="bottom"/>
          </w:tcPr>
          <w:p w14:paraId="376695CE" w14:textId="77777777" w:rsidR="008223C0" w:rsidRPr="00A04C27" w:rsidRDefault="008223C0" w:rsidP="008223C0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758DDE3E" w14:textId="67C3FF4F" w:rsidR="008223C0" w:rsidRPr="00A04C27" w:rsidRDefault="008223C0" w:rsidP="008223C0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sz w:val="28"/>
              </w:rPr>
              <w:t>47,887</w:t>
            </w:r>
          </w:p>
        </w:tc>
        <w:tc>
          <w:tcPr>
            <w:tcW w:w="63" w:type="dxa"/>
            <w:vAlign w:val="bottom"/>
          </w:tcPr>
          <w:p w14:paraId="5E93EBA1" w14:textId="77777777" w:rsidR="008223C0" w:rsidRPr="00A04C27" w:rsidRDefault="008223C0" w:rsidP="008223C0">
            <w:pPr>
              <w:tabs>
                <w:tab w:val="decimal" w:pos="539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6BC36A1C" w14:textId="7761B782" w:rsidR="008223C0" w:rsidRPr="00A04C27" w:rsidDel="005A5B95" w:rsidRDefault="008223C0" w:rsidP="008223C0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</w:rPr>
              <w:t>631,750</w:t>
            </w:r>
          </w:p>
        </w:tc>
      </w:tr>
      <w:tr w:rsidR="008223C0" w:rsidRPr="00097F89" w14:paraId="1E520CC3" w14:textId="77777777" w:rsidTr="0003003A">
        <w:trPr>
          <w:cantSplit/>
        </w:trPr>
        <w:tc>
          <w:tcPr>
            <w:tcW w:w="2385" w:type="dxa"/>
            <w:vAlign w:val="bottom"/>
            <w:hideMark/>
          </w:tcPr>
          <w:p w14:paraId="72715B7C" w14:textId="77777777" w:rsidR="008223C0" w:rsidRPr="00A04C27" w:rsidRDefault="008223C0" w:rsidP="008223C0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ธุรกิจอสังหาริมทรัพย์</w:t>
            </w: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>และการก่อสร้าง</w:t>
            </w:r>
          </w:p>
        </w:tc>
        <w:tc>
          <w:tcPr>
            <w:tcW w:w="918" w:type="dxa"/>
            <w:vAlign w:val="bottom"/>
          </w:tcPr>
          <w:p w14:paraId="01CF8768" w14:textId="4D9D09E8" w:rsidR="008223C0" w:rsidRPr="00A04C27" w:rsidRDefault="008223C0" w:rsidP="008223C0">
            <w:pPr>
              <w:tabs>
                <w:tab w:val="decimal" w:pos="898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sz w:val="28"/>
                <w:lang w:eastAsia="zh-CN"/>
              </w:rPr>
              <w:t>149,077</w:t>
            </w:r>
          </w:p>
        </w:tc>
        <w:tc>
          <w:tcPr>
            <w:tcW w:w="39" w:type="dxa"/>
            <w:vAlign w:val="bottom"/>
          </w:tcPr>
          <w:p w14:paraId="118A4EDE" w14:textId="77777777" w:rsidR="008223C0" w:rsidRPr="00A04C27" w:rsidRDefault="008223C0" w:rsidP="008223C0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020042F7" w14:textId="7BFACCAA" w:rsidR="008223C0" w:rsidRPr="00A04C27" w:rsidRDefault="008223C0" w:rsidP="008223C0">
            <w:pPr>
              <w:tabs>
                <w:tab w:val="decimal" w:pos="862"/>
              </w:tabs>
              <w:suppressAutoHyphens/>
              <w:spacing w:after="0" w:line="260" w:lineRule="exac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sz w:val="28"/>
                <w:lang w:eastAsia="zh-CN"/>
              </w:rPr>
              <w:t>8,581</w:t>
            </w:r>
          </w:p>
        </w:tc>
        <w:tc>
          <w:tcPr>
            <w:tcW w:w="38" w:type="dxa"/>
            <w:vAlign w:val="bottom"/>
          </w:tcPr>
          <w:p w14:paraId="5F15BD91" w14:textId="77777777" w:rsidR="008223C0" w:rsidRPr="00A04C27" w:rsidRDefault="008223C0" w:rsidP="008223C0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60165A96" w14:textId="0EF4938C" w:rsidR="008223C0" w:rsidRPr="00A04C27" w:rsidRDefault="008223C0" w:rsidP="008223C0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sz w:val="28"/>
                <w:lang w:eastAsia="zh-CN"/>
              </w:rPr>
              <w:t>10,617</w:t>
            </w:r>
          </w:p>
        </w:tc>
        <w:tc>
          <w:tcPr>
            <w:tcW w:w="59" w:type="dxa"/>
            <w:vAlign w:val="bottom"/>
          </w:tcPr>
          <w:p w14:paraId="549E2773" w14:textId="77777777" w:rsidR="008223C0" w:rsidRPr="00A04C27" w:rsidRDefault="008223C0" w:rsidP="008223C0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525C4363" w14:textId="07AB0F46" w:rsidR="008223C0" w:rsidRPr="00A04C27" w:rsidRDefault="008223C0" w:rsidP="008223C0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sz w:val="28"/>
                <w:lang w:eastAsia="zh-CN"/>
              </w:rPr>
              <w:t>168,275</w:t>
            </w:r>
          </w:p>
        </w:tc>
        <w:tc>
          <w:tcPr>
            <w:tcW w:w="69" w:type="dxa"/>
            <w:vAlign w:val="bottom"/>
          </w:tcPr>
          <w:p w14:paraId="38921A49" w14:textId="77777777" w:rsidR="008223C0" w:rsidRPr="00A04C27" w:rsidRDefault="008223C0" w:rsidP="008223C0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28B78631" w14:textId="6526575C" w:rsidR="008223C0" w:rsidRPr="00A04C27" w:rsidRDefault="008223C0" w:rsidP="008223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A04C27">
              <w:rPr>
                <w:rFonts w:ascii="Angsana New" w:eastAsia="Times New Roman" w:hAnsi="Angsana New" w:cs="Angsana New" w:hint="cs"/>
                <w:sz w:val="28"/>
              </w:rPr>
              <w:t>152,034</w:t>
            </w:r>
          </w:p>
        </w:tc>
        <w:tc>
          <w:tcPr>
            <w:tcW w:w="69" w:type="dxa"/>
            <w:vAlign w:val="bottom"/>
          </w:tcPr>
          <w:p w14:paraId="23A3C258" w14:textId="77777777" w:rsidR="008223C0" w:rsidRPr="00A04C27" w:rsidRDefault="008223C0" w:rsidP="008223C0">
            <w:pPr>
              <w:tabs>
                <w:tab w:val="decimal" w:pos="771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5C637AD1" w14:textId="0AF24036" w:rsidR="008223C0" w:rsidRPr="00A04C27" w:rsidRDefault="008223C0" w:rsidP="008223C0">
            <w:pPr>
              <w:tabs>
                <w:tab w:val="decimal" w:pos="86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sz w:val="28"/>
              </w:rPr>
              <w:t>7,685</w:t>
            </w:r>
          </w:p>
        </w:tc>
        <w:tc>
          <w:tcPr>
            <w:tcW w:w="65" w:type="dxa"/>
            <w:vAlign w:val="bottom"/>
          </w:tcPr>
          <w:p w14:paraId="6F6B7D63" w14:textId="77777777" w:rsidR="008223C0" w:rsidRPr="00A04C27" w:rsidRDefault="008223C0" w:rsidP="008223C0">
            <w:pPr>
              <w:tabs>
                <w:tab w:val="decimal" w:pos="627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09B63A86" w14:textId="0A961EA7" w:rsidR="008223C0" w:rsidRPr="00A04C27" w:rsidRDefault="008223C0" w:rsidP="008223C0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sz w:val="28"/>
              </w:rPr>
              <w:t>18,458</w:t>
            </w:r>
          </w:p>
        </w:tc>
        <w:tc>
          <w:tcPr>
            <w:tcW w:w="63" w:type="dxa"/>
            <w:vAlign w:val="bottom"/>
          </w:tcPr>
          <w:p w14:paraId="2EEFEE63" w14:textId="77777777" w:rsidR="008223C0" w:rsidRPr="00A04C27" w:rsidRDefault="008223C0" w:rsidP="008223C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45991F49" w14:textId="7AC9FCF2" w:rsidR="008223C0" w:rsidRPr="00A04C27" w:rsidRDefault="008223C0" w:rsidP="008223C0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sz w:val="28"/>
              </w:rPr>
              <w:t>178,177</w:t>
            </w:r>
          </w:p>
        </w:tc>
      </w:tr>
      <w:tr w:rsidR="008223C0" w:rsidRPr="00097F89" w14:paraId="07E07AE6" w14:textId="77777777" w:rsidTr="0003003A">
        <w:trPr>
          <w:cantSplit/>
        </w:trPr>
        <w:tc>
          <w:tcPr>
            <w:tcW w:w="2385" w:type="dxa"/>
            <w:vAlign w:val="bottom"/>
            <w:hideMark/>
          </w:tcPr>
          <w:p w14:paraId="4CC05521" w14:textId="77777777" w:rsidR="008223C0" w:rsidRPr="00A04C27" w:rsidRDefault="008223C0" w:rsidP="008223C0">
            <w:pPr>
              <w:suppressAutoHyphens/>
              <w:spacing w:after="0" w:line="240" w:lineRule="atLeast"/>
              <w:ind w:left="180" w:right="18" w:hanging="14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การสาธารณูปโภค</w:t>
            </w: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val="th-TH" w:eastAsia="zh-CN"/>
              </w:rPr>
              <w:t>และ</w:t>
            </w: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บริการ</w:t>
            </w:r>
          </w:p>
        </w:tc>
        <w:tc>
          <w:tcPr>
            <w:tcW w:w="918" w:type="dxa"/>
            <w:vAlign w:val="bottom"/>
          </w:tcPr>
          <w:p w14:paraId="098EA6FD" w14:textId="21A5DD48" w:rsidR="008223C0" w:rsidRPr="00A04C27" w:rsidRDefault="008223C0" w:rsidP="008223C0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389,158</w:t>
            </w:r>
          </w:p>
        </w:tc>
        <w:tc>
          <w:tcPr>
            <w:tcW w:w="39" w:type="dxa"/>
          </w:tcPr>
          <w:p w14:paraId="40A8DCC6" w14:textId="77777777" w:rsidR="008223C0" w:rsidRPr="00A04C27" w:rsidRDefault="008223C0" w:rsidP="008223C0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292A7FDB" w14:textId="5FFBAEE4" w:rsidR="008223C0" w:rsidRPr="00A04C27" w:rsidRDefault="008223C0" w:rsidP="008223C0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sz w:val="28"/>
                <w:lang w:eastAsia="zh-CN"/>
              </w:rPr>
              <w:t>24,528</w:t>
            </w:r>
          </w:p>
        </w:tc>
        <w:tc>
          <w:tcPr>
            <w:tcW w:w="38" w:type="dxa"/>
          </w:tcPr>
          <w:p w14:paraId="5E77CBEC" w14:textId="77777777" w:rsidR="008223C0" w:rsidRPr="00A04C27" w:rsidRDefault="008223C0" w:rsidP="008223C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34D714FF" w14:textId="0E8B885B" w:rsidR="008223C0" w:rsidRPr="00A04C27" w:rsidRDefault="008223C0" w:rsidP="008223C0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sz w:val="28"/>
                <w:lang w:eastAsia="zh-CN"/>
              </w:rPr>
              <w:t>12,955</w:t>
            </w:r>
          </w:p>
        </w:tc>
        <w:tc>
          <w:tcPr>
            <w:tcW w:w="59" w:type="dxa"/>
            <w:vAlign w:val="bottom"/>
          </w:tcPr>
          <w:p w14:paraId="3A4D4292" w14:textId="77777777" w:rsidR="008223C0" w:rsidRPr="00A04C27" w:rsidRDefault="008223C0" w:rsidP="008223C0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40FF9CE7" w14:textId="65E9B842" w:rsidR="008223C0" w:rsidRPr="00A04C27" w:rsidRDefault="008223C0" w:rsidP="008223C0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426,641</w:t>
            </w:r>
          </w:p>
        </w:tc>
        <w:tc>
          <w:tcPr>
            <w:tcW w:w="69" w:type="dxa"/>
            <w:vAlign w:val="bottom"/>
          </w:tcPr>
          <w:p w14:paraId="293316CC" w14:textId="77777777" w:rsidR="008223C0" w:rsidRPr="00A04C27" w:rsidRDefault="008223C0" w:rsidP="008223C0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628A4B1C" w14:textId="3C22A7A3" w:rsidR="008223C0" w:rsidRPr="00A04C27" w:rsidRDefault="008223C0" w:rsidP="008223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</w:rPr>
              <w:t>357,218</w:t>
            </w:r>
          </w:p>
        </w:tc>
        <w:tc>
          <w:tcPr>
            <w:tcW w:w="69" w:type="dxa"/>
            <w:vAlign w:val="bottom"/>
          </w:tcPr>
          <w:p w14:paraId="6E704B4F" w14:textId="77777777" w:rsidR="008223C0" w:rsidRPr="00A04C27" w:rsidRDefault="008223C0" w:rsidP="008223C0">
            <w:pPr>
              <w:tabs>
                <w:tab w:val="decimal" w:pos="771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6506033E" w14:textId="1885F02F" w:rsidR="008223C0" w:rsidRPr="00A04C27" w:rsidRDefault="008223C0" w:rsidP="008223C0">
            <w:pPr>
              <w:tabs>
                <w:tab w:val="decimal" w:pos="860"/>
              </w:tabs>
              <w:suppressAutoHyphens/>
              <w:spacing w:after="0" w:line="260" w:lineRule="exac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sz w:val="28"/>
              </w:rPr>
              <w:t>37,491</w:t>
            </w:r>
          </w:p>
        </w:tc>
        <w:tc>
          <w:tcPr>
            <w:tcW w:w="65" w:type="dxa"/>
            <w:vAlign w:val="bottom"/>
          </w:tcPr>
          <w:p w14:paraId="32B750F1" w14:textId="77777777" w:rsidR="008223C0" w:rsidRPr="00A04C27" w:rsidRDefault="008223C0" w:rsidP="008223C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3DA90B36" w14:textId="655BF7FD" w:rsidR="008223C0" w:rsidRPr="00A04C27" w:rsidRDefault="008223C0" w:rsidP="008223C0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sz w:val="28"/>
              </w:rPr>
              <w:t>13,468</w:t>
            </w:r>
          </w:p>
        </w:tc>
        <w:tc>
          <w:tcPr>
            <w:tcW w:w="63" w:type="dxa"/>
            <w:vAlign w:val="bottom"/>
          </w:tcPr>
          <w:p w14:paraId="191FF268" w14:textId="77777777" w:rsidR="008223C0" w:rsidRPr="00A04C27" w:rsidRDefault="008223C0" w:rsidP="008223C0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79A346CF" w14:textId="31F9C088" w:rsidR="008223C0" w:rsidRPr="00A04C27" w:rsidRDefault="008223C0" w:rsidP="008223C0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</w:rPr>
              <w:t>408,177</w:t>
            </w:r>
          </w:p>
        </w:tc>
      </w:tr>
      <w:tr w:rsidR="008223C0" w:rsidRPr="00097F89" w:rsidDel="005A5B95" w14:paraId="5995CFAF" w14:textId="77777777" w:rsidTr="0003003A">
        <w:trPr>
          <w:cantSplit/>
        </w:trPr>
        <w:tc>
          <w:tcPr>
            <w:tcW w:w="2385" w:type="dxa"/>
            <w:vAlign w:val="bottom"/>
            <w:hideMark/>
          </w:tcPr>
          <w:p w14:paraId="49D77B3B" w14:textId="77777777" w:rsidR="008223C0" w:rsidRPr="00A04C27" w:rsidRDefault="008223C0" w:rsidP="008223C0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สินเชื่อเพื่อที่อยู่อาศัย</w:t>
            </w:r>
          </w:p>
        </w:tc>
        <w:tc>
          <w:tcPr>
            <w:tcW w:w="918" w:type="dxa"/>
            <w:vAlign w:val="bottom"/>
          </w:tcPr>
          <w:p w14:paraId="6A9F70AE" w14:textId="222FB25B" w:rsidR="008223C0" w:rsidRPr="00A04C27" w:rsidRDefault="008223C0" w:rsidP="008223C0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557,973</w:t>
            </w:r>
          </w:p>
        </w:tc>
        <w:tc>
          <w:tcPr>
            <w:tcW w:w="39" w:type="dxa"/>
            <w:vAlign w:val="bottom"/>
          </w:tcPr>
          <w:p w14:paraId="01B2B2C9" w14:textId="77777777" w:rsidR="008223C0" w:rsidRPr="00A04C27" w:rsidRDefault="008223C0" w:rsidP="008223C0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98" w:type="dxa"/>
            <w:vAlign w:val="bottom"/>
          </w:tcPr>
          <w:p w14:paraId="3F8167E4" w14:textId="78203309" w:rsidR="008223C0" w:rsidRPr="00A04C27" w:rsidRDefault="008223C0" w:rsidP="008223C0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sz w:val="28"/>
                <w:lang w:eastAsia="zh-CN"/>
              </w:rPr>
              <w:t>26,415</w:t>
            </w:r>
          </w:p>
        </w:tc>
        <w:tc>
          <w:tcPr>
            <w:tcW w:w="38" w:type="dxa"/>
            <w:vAlign w:val="bottom"/>
          </w:tcPr>
          <w:p w14:paraId="627B6960" w14:textId="77777777" w:rsidR="008223C0" w:rsidRPr="00A04C27" w:rsidRDefault="008223C0" w:rsidP="008223C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06" w:type="dxa"/>
            <w:vAlign w:val="bottom"/>
          </w:tcPr>
          <w:p w14:paraId="338666A9" w14:textId="3B1A7267" w:rsidR="008223C0" w:rsidRPr="00A04C27" w:rsidRDefault="008223C0" w:rsidP="008223C0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sz w:val="28"/>
                <w:lang w:eastAsia="zh-CN"/>
              </w:rPr>
              <w:t>13,016</w:t>
            </w:r>
          </w:p>
        </w:tc>
        <w:tc>
          <w:tcPr>
            <w:tcW w:w="59" w:type="dxa"/>
            <w:vAlign w:val="bottom"/>
          </w:tcPr>
          <w:p w14:paraId="461D329E" w14:textId="77777777" w:rsidR="008223C0" w:rsidRPr="00A04C27" w:rsidRDefault="008223C0" w:rsidP="008223C0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759" w:type="dxa"/>
            <w:vAlign w:val="bottom"/>
          </w:tcPr>
          <w:p w14:paraId="692BAD57" w14:textId="3070CF93" w:rsidR="008223C0" w:rsidRPr="00A04C27" w:rsidRDefault="008223C0" w:rsidP="008223C0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597,404</w:t>
            </w:r>
          </w:p>
        </w:tc>
        <w:tc>
          <w:tcPr>
            <w:tcW w:w="69" w:type="dxa"/>
            <w:vAlign w:val="bottom"/>
          </w:tcPr>
          <w:p w14:paraId="4BA5C98E" w14:textId="77777777" w:rsidR="008223C0" w:rsidRPr="00A04C27" w:rsidRDefault="008223C0" w:rsidP="008223C0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94" w:type="dxa"/>
            <w:vAlign w:val="bottom"/>
          </w:tcPr>
          <w:p w14:paraId="4C460F3F" w14:textId="1445989A" w:rsidR="008223C0" w:rsidRPr="00A04C27" w:rsidRDefault="008223C0" w:rsidP="008223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</w:rPr>
              <w:t>526,856</w:t>
            </w:r>
          </w:p>
        </w:tc>
        <w:tc>
          <w:tcPr>
            <w:tcW w:w="69" w:type="dxa"/>
            <w:vAlign w:val="bottom"/>
          </w:tcPr>
          <w:p w14:paraId="36C3CD50" w14:textId="77777777" w:rsidR="008223C0" w:rsidRPr="00A04C27" w:rsidRDefault="008223C0" w:rsidP="008223C0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13" w:type="dxa"/>
            <w:vAlign w:val="bottom"/>
          </w:tcPr>
          <w:p w14:paraId="10A83F58" w14:textId="4CFC10CE" w:rsidR="008223C0" w:rsidRPr="00A04C27" w:rsidRDefault="008223C0" w:rsidP="008223C0">
            <w:pPr>
              <w:tabs>
                <w:tab w:val="decimal" w:pos="860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sz w:val="28"/>
              </w:rPr>
              <w:t>34,336</w:t>
            </w:r>
          </w:p>
        </w:tc>
        <w:tc>
          <w:tcPr>
            <w:tcW w:w="65" w:type="dxa"/>
            <w:vAlign w:val="bottom"/>
          </w:tcPr>
          <w:p w14:paraId="2192DF2C" w14:textId="77777777" w:rsidR="008223C0" w:rsidRPr="00A04C27" w:rsidRDefault="008223C0" w:rsidP="008223C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09" w:type="dxa"/>
            <w:vAlign w:val="bottom"/>
          </w:tcPr>
          <w:p w14:paraId="1A886A69" w14:textId="7D1D85E6" w:rsidR="008223C0" w:rsidRPr="00A04C27" w:rsidRDefault="008223C0" w:rsidP="008223C0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sz w:val="28"/>
              </w:rPr>
              <w:t>15,221</w:t>
            </w:r>
          </w:p>
        </w:tc>
        <w:tc>
          <w:tcPr>
            <w:tcW w:w="63" w:type="dxa"/>
            <w:vAlign w:val="bottom"/>
          </w:tcPr>
          <w:p w14:paraId="7E67064C" w14:textId="77777777" w:rsidR="008223C0" w:rsidRPr="00A04C27" w:rsidRDefault="008223C0" w:rsidP="008223C0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758" w:type="dxa"/>
            <w:vAlign w:val="bottom"/>
          </w:tcPr>
          <w:p w14:paraId="51698EBD" w14:textId="555BFB8B" w:rsidR="008223C0" w:rsidRPr="00A04C27" w:rsidDel="005A5B95" w:rsidRDefault="008223C0" w:rsidP="008223C0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</w:rPr>
              <w:t>576,413</w:t>
            </w:r>
          </w:p>
        </w:tc>
      </w:tr>
      <w:tr w:rsidR="008223C0" w:rsidRPr="00910F9A" w:rsidDel="005A5B95" w14:paraId="2F8A7C16" w14:textId="77777777" w:rsidTr="0003003A">
        <w:trPr>
          <w:cantSplit/>
        </w:trPr>
        <w:tc>
          <w:tcPr>
            <w:tcW w:w="2385" w:type="dxa"/>
            <w:vAlign w:val="bottom"/>
            <w:hideMark/>
          </w:tcPr>
          <w:p w14:paraId="634D6369" w14:textId="77777777" w:rsidR="008223C0" w:rsidRPr="00A04C27" w:rsidRDefault="008223C0" w:rsidP="008223C0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EB9022" w14:textId="04D2D891" w:rsidR="008223C0" w:rsidRPr="00A04C27" w:rsidRDefault="008223C0" w:rsidP="008223C0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446,036</w:t>
            </w:r>
          </w:p>
        </w:tc>
        <w:tc>
          <w:tcPr>
            <w:tcW w:w="39" w:type="dxa"/>
            <w:vAlign w:val="bottom"/>
          </w:tcPr>
          <w:p w14:paraId="2A052BCA" w14:textId="77777777" w:rsidR="008223C0" w:rsidRPr="00A04C27" w:rsidRDefault="008223C0" w:rsidP="008223C0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36DAA25" w14:textId="318C1589" w:rsidR="008223C0" w:rsidRPr="00A04C27" w:rsidRDefault="008223C0" w:rsidP="008223C0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sz w:val="28"/>
                <w:lang w:eastAsia="zh-CN"/>
              </w:rPr>
              <w:t>55,132</w:t>
            </w:r>
          </w:p>
        </w:tc>
        <w:tc>
          <w:tcPr>
            <w:tcW w:w="38" w:type="dxa"/>
            <w:vAlign w:val="bottom"/>
          </w:tcPr>
          <w:p w14:paraId="4125050A" w14:textId="77777777" w:rsidR="008223C0" w:rsidRPr="00A04C27" w:rsidRDefault="008223C0" w:rsidP="008223C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3F21EE" w14:textId="749C4F22" w:rsidR="008223C0" w:rsidRPr="00A04C27" w:rsidRDefault="008223C0" w:rsidP="008223C0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hAnsiTheme="majorBidi" w:cstheme="majorBidi"/>
                <w:sz w:val="28"/>
              </w:rPr>
            </w:pPr>
            <w:r w:rsidRPr="00A04C27">
              <w:rPr>
                <w:rFonts w:asciiTheme="majorBidi" w:hAnsiTheme="majorBidi" w:cstheme="majorBidi"/>
                <w:sz w:val="28"/>
              </w:rPr>
              <w:t>13,135</w:t>
            </w:r>
          </w:p>
        </w:tc>
        <w:tc>
          <w:tcPr>
            <w:tcW w:w="59" w:type="dxa"/>
            <w:vAlign w:val="bottom"/>
          </w:tcPr>
          <w:p w14:paraId="4505845F" w14:textId="77777777" w:rsidR="008223C0" w:rsidRPr="00A04C27" w:rsidRDefault="008223C0" w:rsidP="008223C0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FB41357" w14:textId="663CE3D0" w:rsidR="008223C0" w:rsidRPr="00A04C27" w:rsidRDefault="008223C0" w:rsidP="008223C0">
            <w:pPr>
              <w:tabs>
                <w:tab w:val="decimal" w:pos="735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514,303</w:t>
            </w:r>
          </w:p>
        </w:tc>
        <w:tc>
          <w:tcPr>
            <w:tcW w:w="69" w:type="dxa"/>
            <w:vAlign w:val="bottom"/>
          </w:tcPr>
          <w:p w14:paraId="3A56E0D9" w14:textId="77777777" w:rsidR="008223C0" w:rsidRPr="00A04C27" w:rsidRDefault="008223C0" w:rsidP="008223C0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C1176E" w14:textId="70A6CB4D" w:rsidR="008223C0" w:rsidRPr="00A04C27" w:rsidRDefault="008223C0" w:rsidP="008223C0">
            <w:pPr>
              <w:tabs>
                <w:tab w:val="decimal" w:pos="83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</w:rPr>
              <w:t>421,573</w:t>
            </w:r>
          </w:p>
        </w:tc>
        <w:tc>
          <w:tcPr>
            <w:tcW w:w="69" w:type="dxa"/>
            <w:vAlign w:val="bottom"/>
          </w:tcPr>
          <w:p w14:paraId="32ACC03C" w14:textId="77777777" w:rsidR="008223C0" w:rsidRPr="00A04C27" w:rsidRDefault="008223C0" w:rsidP="008223C0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8579F81" w14:textId="49D247D3" w:rsidR="008223C0" w:rsidRPr="00A04C27" w:rsidRDefault="008223C0" w:rsidP="008223C0">
            <w:pPr>
              <w:tabs>
                <w:tab w:val="decimal" w:pos="860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sz w:val="28"/>
              </w:rPr>
              <w:t>61,834</w:t>
            </w:r>
          </w:p>
        </w:tc>
        <w:tc>
          <w:tcPr>
            <w:tcW w:w="65" w:type="dxa"/>
            <w:vAlign w:val="bottom"/>
          </w:tcPr>
          <w:p w14:paraId="448EEC4F" w14:textId="77777777" w:rsidR="008223C0" w:rsidRPr="00A04C27" w:rsidRDefault="008223C0" w:rsidP="008223C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A0C6160" w14:textId="231A576D" w:rsidR="008223C0" w:rsidRPr="00A04C27" w:rsidRDefault="008223C0" w:rsidP="008223C0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sz w:val="28"/>
              </w:rPr>
              <w:t>10,312</w:t>
            </w:r>
          </w:p>
        </w:tc>
        <w:tc>
          <w:tcPr>
            <w:tcW w:w="63" w:type="dxa"/>
            <w:vAlign w:val="bottom"/>
          </w:tcPr>
          <w:p w14:paraId="08006F14" w14:textId="77777777" w:rsidR="008223C0" w:rsidRPr="00A04C27" w:rsidRDefault="008223C0" w:rsidP="008223C0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3B20585" w14:textId="44CDF10B" w:rsidR="008223C0" w:rsidRPr="00A04C27" w:rsidDel="005A5B95" w:rsidRDefault="008223C0" w:rsidP="008223C0">
            <w:pPr>
              <w:tabs>
                <w:tab w:val="decimal" w:pos="710"/>
              </w:tabs>
              <w:suppressAutoHyphens/>
              <w:spacing w:after="0" w:line="260" w:lineRule="exact"/>
              <w:ind w:right="-184"/>
              <w:rPr>
                <w:rFonts w:ascii="Angsana New" w:eastAsia="Times New Roman" w:hAnsi="Angsana New" w:cs="Angsana New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color w:val="000000"/>
                <w:sz w:val="28"/>
              </w:rPr>
              <w:t>493,719</w:t>
            </w:r>
          </w:p>
        </w:tc>
      </w:tr>
      <w:tr w:rsidR="008223C0" w:rsidRPr="00097F89" w:rsidDel="005A5B95" w14:paraId="4AD4D56E" w14:textId="77777777" w:rsidTr="0003003A">
        <w:trPr>
          <w:cantSplit/>
        </w:trPr>
        <w:tc>
          <w:tcPr>
            <w:tcW w:w="2385" w:type="dxa"/>
            <w:vAlign w:val="bottom"/>
            <w:hideMark/>
          </w:tcPr>
          <w:p w14:paraId="6EC71761" w14:textId="77777777" w:rsidR="008223C0" w:rsidRPr="00A04C27" w:rsidRDefault="008223C0" w:rsidP="008223C0">
            <w:pPr>
              <w:suppressAutoHyphens/>
              <w:spacing w:after="0" w:line="240" w:lineRule="atLeast"/>
              <w:ind w:left="22" w:right="18" w:firstLine="9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cs/>
                <w:lang w:eastAsia="zh-CN"/>
              </w:rPr>
              <w:t xml:space="preserve">รวม </w:t>
            </w:r>
            <w:r w:rsidRPr="00A04C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vertAlign w:val="superscript"/>
                <w:lang w:eastAsia="zh-CN"/>
              </w:rPr>
              <w:t>*</w:t>
            </w:r>
          </w:p>
        </w:tc>
        <w:tc>
          <w:tcPr>
            <w:tcW w:w="91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66D8D7B3" w14:textId="7EB10339" w:rsidR="008223C0" w:rsidRPr="00A04C27" w:rsidRDefault="008223C0" w:rsidP="008223C0">
            <w:pPr>
              <w:tabs>
                <w:tab w:val="decimal" w:pos="898"/>
              </w:tabs>
              <w:suppressAutoHyphens/>
              <w:spacing w:after="0" w:line="260" w:lineRule="exac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2,103,374</w:t>
            </w:r>
          </w:p>
        </w:tc>
        <w:tc>
          <w:tcPr>
            <w:tcW w:w="39" w:type="dxa"/>
            <w:vAlign w:val="bottom"/>
          </w:tcPr>
          <w:p w14:paraId="27D7EAC9" w14:textId="77777777" w:rsidR="008223C0" w:rsidRPr="00A04C27" w:rsidRDefault="008223C0" w:rsidP="008223C0">
            <w:pPr>
              <w:tabs>
                <w:tab w:val="decimal" w:pos="539"/>
                <w:tab w:val="decimal" w:pos="632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2156E50E" w14:textId="64A434D2" w:rsidR="008223C0" w:rsidRPr="00A04C27" w:rsidRDefault="008223C0" w:rsidP="008223C0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178,512</w:t>
            </w:r>
          </w:p>
        </w:tc>
        <w:tc>
          <w:tcPr>
            <w:tcW w:w="38" w:type="dxa"/>
            <w:vAlign w:val="bottom"/>
          </w:tcPr>
          <w:p w14:paraId="1D9E213B" w14:textId="77777777" w:rsidR="008223C0" w:rsidRPr="00A04C27" w:rsidRDefault="008223C0" w:rsidP="008223C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66D916D" w14:textId="49BEC0C4" w:rsidR="008223C0" w:rsidRPr="00A04C27" w:rsidRDefault="008223C0" w:rsidP="008223C0">
            <w:pPr>
              <w:tabs>
                <w:tab w:val="decimal" w:pos="862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95,329</w:t>
            </w:r>
          </w:p>
        </w:tc>
        <w:tc>
          <w:tcPr>
            <w:tcW w:w="59" w:type="dxa"/>
            <w:vAlign w:val="bottom"/>
          </w:tcPr>
          <w:p w14:paraId="4470D6E4" w14:textId="77777777" w:rsidR="008223C0" w:rsidRPr="00A04C27" w:rsidRDefault="008223C0" w:rsidP="008223C0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75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7F0CFEE" w14:textId="1EFD0AE1" w:rsidR="008223C0" w:rsidRPr="00A04C27" w:rsidRDefault="008223C0" w:rsidP="008223C0">
            <w:pPr>
              <w:tabs>
                <w:tab w:val="decimal" w:pos="735"/>
              </w:tabs>
              <w:suppressAutoHyphens/>
              <w:spacing w:after="0" w:line="260" w:lineRule="exact"/>
              <w:ind w:right="1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A04C27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2,377,215</w:t>
            </w:r>
          </w:p>
        </w:tc>
        <w:tc>
          <w:tcPr>
            <w:tcW w:w="69" w:type="dxa"/>
            <w:vAlign w:val="bottom"/>
          </w:tcPr>
          <w:p w14:paraId="2C65B4E7" w14:textId="77777777" w:rsidR="008223C0" w:rsidRPr="00A04C27" w:rsidRDefault="008223C0" w:rsidP="008223C0">
            <w:pPr>
              <w:tabs>
                <w:tab w:val="decimal" w:pos="539"/>
                <w:tab w:val="decimal" w:pos="689"/>
              </w:tabs>
              <w:suppressAutoHyphens/>
              <w:snapToGrid w:val="0"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4AB14D4" w14:textId="4498A80B" w:rsidR="008223C0" w:rsidRPr="00A04C27" w:rsidRDefault="008223C0" w:rsidP="008223C0">
            <w:pPr>
              <w:tabs>
                <w:tab w:val="decimal" w:pos="830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A04C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2,003,107</w:t>
            </w:r>
          </w:p>
        </w:tc>
        <w:tc>
          <w:tcPr>
            <w:tcW w:w="69" w:type="dxa"/>
            <w:vAlign w:val="bottom"/>
          </w:tcPr>
          <w:p w14:paraId="724AF19D" w14:textId="77777777" w:rsidR="008223C0" w:rsidRPr="00A04C27" w:rsidRDefault="008223C0" w:rsidP="008223C0">
            <w:pPr>
              <w:tabs>
                <w:tab w:val="decimal" w:pos="771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402403C1" w14:textId="2F7397B9" w:rsidR="008223C0" w:rsidRPr="00A04C27" w:rsidRDefault="008223C0" w:rsidP="008223C0">
            <w:pPr>
              <w:tabs>
                <w:tab w:val="decimal" w:pos="860"/>
              </w:tabs>
              <w:suppressAutoHyphens/>
              <w:spacing w:after="0" w:line="260" w:lineRule="exact"/>
              <w:ind w:left="-11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189,613</w:t>
            </w:r>
          </w:p>
        </w:tc>
        <w:tc>
          <w:tcPr>
            <w:tcW w:w="65" w:type="dxa"/>
            <w:vAlign w:val="bottom"/>
          </w:tcPr>
          <w:p w14:paraId="40B0D65C" w14:textId="77777777" w:rsidR="008223C0" w:rsidRPr="00A04C27" w:rsidRDefault="008223C0" w:rsidP="008223C0">
            <w:pPr>
              <w:tabs>
                <w:tab w:val="decimal" w:pos="539"/>
                <w:tab w:val="decimal" w:pos="705"/>
              </w:tabs>
              <w:suppressAutoHyphens/>
              <w:spacing w:after="0" w:line="240" w:lineRule="atLeast"/>
              <w:ind w:left="-105" w:right="-97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B1C59B1" w14:textId="00905300" w:rsidR="008223C0" w:rsidRPr="00A04C27" w:rsidRDefault="008223C0" w:rsidP="008223C0">
            <w:pPr>
              <w:tabs>
                <w:tab w:val="decimal" w:pos="853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109,114</w:t>
            </w:r>
          </w:p>
        </w:tc>
        <w:tc>
          <w:tcPr>
            <w:tcW w:w="63" w:type="dxa"/>
            <w:vAlign w:val="bottom"/>
          </w:tcPr>
          <w:p w14:paraId="69A9C612" w14:textId="77777777" w:rsidR="008223C0" w:rsidRPr="00A04C27" w:rsidRDefault="008223C0" w:rsidP="008223C0">
            <w:pPr>
              <w:tabs>
                <w:tab w:val="decimal" w:pos="518"/>
              </w:tabs>
              <w:suppressAutoHyphens/>
              <w:spacing w:after="0" w:line="240" w:lineRule="atLeast"/>
              <w:ind w:right="-2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31209A86" w14:textId="2BA4FBE7" w:rsidR="008223C0" w:rsidRPr="00A04C27" w:rsidDel="005A5B95" w:rsidRDefault="008223C0" w:rsidP="008223C0">
            <w:pPr>
              <w:tabs>
                <w:tab w:val="decimal" w:pos="710"/>
              </w:tabs>
              <w:suppressAutoHyphens/>
              <w:spacing w:after="0" w:line="260" w:lineRule="exact"/>
              <w:ind w:right="1"/>
              <w:rPr>
                <w:rFonts w:ascii="Angsana New" w:eastAsia="Times New Roman" w:hAnsi="Angsana New" w:cs="Angsana New"/>
                <w:b/>
                <w:bCs/>
                <w:sz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</w:rPr>
              <w:t>2,301,834</w:t>
            </w:r>
          </w:p>
        </w:tc>
      </w:tr>
    </w:tbl>
    <w:p w14:paraId="526184D4" w14:textId="77777777" w:rsidR="00065B20" w:rsidRPr="006D67D9" w:rsidRDefault="00065B20" w:rsidP="00065B20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18"/>
          <w:szCs w:val="18"/>
          <w:vertAlign w:val="superscript"/>
          <w:lang w:eastAsia="zh-CN"/>
        </w:rPr>
      </w:pPr>
    </w:p>
    <w:p w14:paraId="7471FF15" w14:textId="6EA6D268" w:rsidR="006D67D9" w:rsidRDefault="0048441E" w:rsidP="00F84F8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  <w:r w:rsidRPr="00A04C27">
        <w:rPr>
          <w:rFonts w:ascii="Angsana New" w:eastAsia="Times New Roman" w:hAnsi="Angsana New" w:cs="Angsana New" w:hint="cs"/>
          <w:b/>
          <w:bCs/>
          <w:color w:val="000000"/>
          <w:sz w:val="28"/>
          <w:vertAlign w:val="superscript"/>
          <w:lang w:eastAsia="zh-CN"/>
        </w:rPr>
        <w:t>*</w:t>
      </w:r>
      <w:r w:rsidR="00065B20" w:rsidRPr="00B742E5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="00065B20" w:rsidRPr="00B742E5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ไม่รวมดอกเบี้ยค้างรับ</w:t>
      </w:r>
      <w:r w:rsidR="00065B20" w:rsidRPr="00B742E5">
        <w:rPr>
          <w:rFonts w:ascii="Angsana New" w:eastAsia="Times New Roman" w:hAnsi="Angsana New" w:cs="Angsana New" w:hint="cs"/>
          <w:color w:val="000000"/>
          <w:sz w:val="20"/>
          <w:szCs w:val="20"/>
          <w:cs/>
          <w:lang w:eastAsia="zh-CN"/>
        </w:rPr>
        <w:t>และรายได้ดอกเบี้ยที่ยังไม่ถึงกำหนดชำระ</w:t>
      </w:r>
    </w:p>
    <w:p w14:paraId="420945ED" w14:textId="711301BD" w:rsidR="003128D4" w:rsidRDefault="003128D4" w:rsidP="00F84F8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Style w:val="TableGrid"/>
        <w:tblW w:w="9661" w:type="dxa"/>
        <w:tblInd w:w="5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1"/>
        <w:gridCol w:w="1530"/>
        <w:gridCol w:w="270"/>
        <w:gridCol w:w="1530"/>
        <w:gridCol w:w="270"/>
        <w:gridCol w:w="1530"/>
        <w:gridCol w:w="360"/>
        <w:gridCol w:w="1620"/>
      </w:tblGrid>
      <w:tr w:rsidR="003128D4" w14:paraId="113A04B6" w14:textId="77777777" w:rsidTr="00A04C27">
        <w:trPr>
          <w:trHeight w:val="270"/>
        </w:trPr>
        <w:tc>
          <w:tcPr>
            <w:tcW w:w="2551" w:type="dxa"/>
          </w:tcPr>
          <w:p w14:paraId="07A9D475" w14:textId="77777777" w:rsidR="003128D4" w:rsidRPr="00A04C27" w:rsidRDefault="003128D4" w:rsidP="003128D4">
            <w:pPr>
              <w:tabs>
                <w:tab w:val="left" w:pos="270"/>
              </w:tabs>
              <w:suppressAutoHyphens/>
              <w:ind w:right="-29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110" w:type="dxa"/>
            <w:gridSpan w:val="7"/>
          </w:tcPr>
          <w:p w14:paraId="6CD06184" w14:textId="31A75C77" w:rsidR="003128D4" w:rsidRPr="00A04C27" w:rsidRDefault="003128D4" w:rsidP="003128D4">
            <w:pPr>
              <w:suppressAutoHyphens/>
              <w:spacing w:line="240" w:lineRule="atLeast"/>
              <w:ind w:left="-105" w:right="-97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eastAsia="zh-CN" w:bidi="th-TH"/>
              </w:rPr>
            </w:pPr>
            <w:r w:rsidRPr="00A04C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eastAsia="zh-CN" w:bidi="th-TH"/>
              </w:rPr>
              <w:t>งบการเงินเฉพาะกิจการ</w:t>
            </w:r>
          </w:p>
        </w:tc>
      </w:tr>
      <w:tr w:rsidR="003128D4" w14:paraId="57B542C3" w14:textId="77777777" w:rsidTr="00A04C27">
        <w:trPr>
          <w:trHeight w:val="304"/>
        </w:trPr>
        <w:tc>
          <w:tcPr>
            <w:tcW w:w="2551" w:type="dxa"/>
          </w:tcPr>
          <w:p w14:paraId="79D3620D" w14:textId="77777777" w:rsidR="003128D4" w:rsidRPr="00A04C27" w:rsidRDefault="003128D4" w:rsidP="00F84F83">
            <w:pPr>
              <w:tabs>
                <w:tab w:val="left" w:pos="270"/>
              </w:tabs>
              <w:suppressAutoHyphens/>
              <w:ind w:right="-29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110" w:type="dxa"/>
            <w:gridSpan w:val="7"/>
          </w:tcPr>
          <w:p w14:paraId="1A44AD33" w14:textId="01956F22" w:rsidR="003128D4" w:rsidRPr="00A04C27" w:rsidRDefault="003128D4" w:rsidP="003128D4">
            <w:pPr>
              <w:suppressAutoHyphens/>
              <w:ind w:left="-106" w:right="-108"/>
              <w:jc w:val="center"/>
              <w:rPr>
                <w:rFonts w:ascii="Angsana New" w:eastAsiaTheme="minorHAnsi" w:hAnsi="Angsana New" w:cs="Angsana New"/>
                <w:color w:val="000000"/>
                <w:sz w:val="28"/>
                <w:szCs w:val="28"/>
                <w:cs/>
                <w:lang w:bidi="th-TH"/>
              </w:rPr>
            </w:pPr>
            <w:r w:rsidRPr="00A04C27">
              <w:rPr>
                <w:rFonts w:ascii="Angsana New" w:eastAsiaTheme="minorHAnsi" w:hAnsi="Angsana New" w:cs="Angsana New"/>
                <w:color w:val="000000"/>
                <w:sz w:val="28"/>
                <w:szCs w:val="28"/>
                <w:lang w:bidi="th-TH"/>
              </w:rPr>
              <w:t>2565</w:t>
            </w:r>
          </w:p>
        </w:tc>
      </w:tr>
      <w:tr w:rsidR="003128D4" w14:paraId="6143770A" w14:textId="77777777" w:rsidTr="00A04C27">
        <w:tc>
          <w:tcPr>
            <w:tcW w:w="2551" w:type="dxa"/>
          </w:tcPr>
          <w:p w14:paraId="5FCF0662" w14:textId="2FF363A5" w:rsidR="003128D4" w:rsidRPr="00A04C27" w:rsidRDefault="003128D4" w:rsidP="003128D4">
            <w:pPr>
              <w:tabs>
                <w:tab w:val="left" w:pos="270"/>
              </w:tabs>
              <w:suppressAutoHyphens/>
              <w:ind w:right="-29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eastAsia="zh-CN" w:bidi="th-TH"/>
              </w:rPr>
            </w:pPr>
          </w:p>
        </w:tc>
        <w:tc>
          <w:tcPr>
            <w:tcW w:w="1530" w:type="dxa"/>
          </w:tcPr>
          <w:p w14:paraId="2434CBC0" w14:textId="1764988B" w:rsidR="003128D4" w:rsidRPr="00A04C27" w:rsidRDefault="003128D4" w:rsidP="003128D4">
            <w:pPr>
              <w:suppressAutoHyphens/>
              <w:ind w:left="-106" w:right="-108"/>
              <w:jc w:val="center"/>
              <w:rPr>
                <w:rFonts w:ascii="Angsana New" w:eastAsiaTheme="minorHAnsi" w:hAnsi="Angsana New" w:cs="Angsana New"/>
                <w:color w:val="000000"/>
                <w:sz w:val="28"/>
                <w:szCs w:val="28"/>
              </w:rPr>
            </w:pPr>
            <w:r w:rsidRPr="00A04C27">
              <w:rPr>
                <w:rFonts w:ascii="Angsana New" w:eastAsiaTheme="minorHAnsi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ชั้นที่ 1</w:t>
            </w:r>
          </w:p>
        </w:tc>
        <w:tc>
          <w:tcPr>
            <w:tcW w:w="270" w:type="dxa"/>
          </w:tcPr>
          <w:p w14:paraId="187938AE" w14:textId="77777777" w:rsidR="003128D4" w:rsidRPr="00A04C27" w:rsidRDefault="003128D4" w:rsidP="003128D4">
            <w:pPr>
              <w:suppressAutoHyphens/>
              <w:ind w:left="-106" w:right="-108"/>
              <w:jc w:val="center"/>
              <w:rPr>
                <w:rFonts w:ascii="Angsana New" w:eastAsiaTheme="minorHAnsi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D8019F6" w14:textId="093CBE2D" w:rsidR="003128D4" w:rsidRPr="00A04C27" w:rsidRDefault="003128D4" w:rsidP="003128D4">
            <w:pPr>
              <w:suppressAutoHyphens/>
              <w:ind w:left="-106" w:right="-108"/>
              <w:jc w:val="center"/>
              <w:rPr>
                <w:rFonts w:ascii="Angsana New" w:eastAsiaTheme="minorHAnsi" w:hAnsi="Angsana New" w:cs="Angsana New"/>
                <w:color w:val="000000"/>
                <w:sz w:val="28"/>
                <w:szCs w:val="28"/>
              </w:rPr>
            </w:pPr>
            <w:r w:rsidRPr="00A04C27">
              <w:rPr>
                <w:rFonts w:ascii="Angsana New" w:eastAsiaTheme="minorHAnsi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ชั้นที่ 2</w:t>
            </w:r>
          </w:p>
        </w:tc>
        <w:tc>
          <w:tcPr>
            <w:tcW w:w="270" w:type="dxa"/>
          </w:tcPr>
          <w:p w14:paraId="3670FFC2" w14:textId="77777777" w:rsidR="003128D4" w:rsidRPr="00A04C27" w:rsidRDefault="003128D4" w:rsidP="003128D4">
            <w:pPr>
              <w:suppressAutoHyphens/>
              <w:ind w:left="-106" w:right="-108"/>
              <w:jc w:val="center"/>
              <w:rPr>
                <w:rFonts w:ascii="Angsana New" w:eastAsiaTheme="minorHAnsi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8108607" w14:textId="7A58883B" w:rsidR="003128D4" w:rsidRPr="00A04C27" w:rsidRDefault="003128D4" w:rsidP="003128D4">
            <w:pPr>
              <w:suppressAutoHyphens/>
              <w:ind w:left="-106" w:right="-108"/>
              <w:jc w:val="center"/>
              <w:rPr>
                <w:rFonts w:ascii="Angsana New" w:eastAsiaTheme="minorHAnsi" w:hAnsi="Angsana New" w:cs="Angsana New"/>
                <w:color w:val="000000"/>
                <w:sz w:val="28"/>
                <w:szCs w:val="28"/>
              </w:rPr>
            </w:pPr>
            <w:r w:rsidRPr="00A04C27">
              <w:rPr>
                <w:rFonts w:ascii="Angsana New" w:eastAsiaTheme="minorHAnsi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ชั้นที่ 3</w:t>
            </w:r>
          </w:p>
        </w:tc>
        <w:tc>
          <w:tcPr>
            <w:tcW w:w="360" w:type="dxa"/>
          </w:tcPr>
          <w:p w14:paraId="1CF27823" w14:textId="77777777" w:rsidR="003128D4" w:rsidRPr="00A04C27" w:rsidRDefault="003128D4" w:rsidP="003128D4">
            <w:pPr>
              <w:suppressAutoHyphens/>
              <w:ind w:left="-106" w:right="-108"/>
              <w:jc w:val="center"/>
              <w:rPr>
                <w:rFonts w:ascii="Angsana New" w:eastAsiaTheme="minorHAnsi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CF79608" w14:textId="5BD77A2F" w:rsidR="003128D4" w:rsidRPr="00A04C27" w:rsidRDefault="003128D4" w:rsidP="003128D4">
            <w:pPr>
              <w:suppressAutoHyphens/>
              <w:ind w:left="-106" w:right="-108"/>
              <w:jc w:val="center"/>
              <w:rPr>
                <w:rFonts w:ascii="Angsana New" w:eastAsiaTheme="minorHAnsi" w:hAnsi="Angsana New" w:cs="Angsana New"/>
                <w:color w:val="000000"/>
                <w:sz w:val="28"/>
                <w:szCs w:val="28"/>
              </w:rPr>
            </w:pPr>
            <w:r w:rsidRPr="00A04C27">
              <w:rPr>
                <w:rFonts w:ascii="Angsana New" w:eastAsiaTheme="minorHAnsi" w:hAnsi="Angsana New" w:cs="Angsana New" w:hint="cs"/>
                <w:color w:val="000000"/>
                <w:sz w:val="28"/>
                <w:szCs w:val="28"/>
                <w:cs/>
                <w:lang w:bidi="th-TH"/>
              </w:rPr>
              <w:t>รวม</w:t>
            </w:r>
            <w:r w:rsidR="0003003A" w:rsidRPr="00A04C27">
              <w:rPr>
                <w:rFonts w:ascii="Angsana New" w:eastAsiaTheme="minorHAnsi" w:hAnsi="Angsana New" w:cs="Angsana New"/>
                <w:color w:val="000000"/>
                <w:sz w:val="28"/>
                <w:szCs w:val="28"/>
              </w:rPr>
              <w:t xml:space="preserve"> *</w:t>
            </w:r>
          </w:p>
        </w:tc>
      </w:tr>
      <w:tr w:rsidR="003128D4" w14:paraId="7F8B99F3" w14:textId="77777777" w:rsidTr="00A04C27">
        <w:tc>
          <w:tcPr>
            <w:tcW w:w="2551" w:type="dxa"/>
          </w:tcPr>
          <w:p w14:paraId="743A9512" w14:textId="77777777" w:rsidR="003128D4" w:rsidRPr="00A04C27" w:rsidRDefault="003128D4" w:rsidP="003128D4">
            <w:pPr>
              <w:tabs>
                <w:tab w:val="left" w:pos="270"/>
              </w:tabs>
              <w:suppressAutoHyphens/>
              <w:ind w:right="-29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7110" w:type="dxa"/>
            <w:gridSpan w:val="7"/>
          </w:tcPr>
          <w:p w14:paraId="03F23FF0" w14:textId="56876D06" w:rsidR="003128D4" w:rsidRPr="00A04C27" w:rsidRDefault="0003003A" w:rsidP="0003003A">
            <w:pPr>
              <w:suppressAutoHyphens/>
              <w:snapToGrid w:val="0"/>
              <w:ind w:left="-108" w:right="-202"/>
              <w:jc w:val="center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eastAsia="zh-CN" w:bidi="th-TH"/>
              </w:rPr>
            </w:pPr>
            <w:r w:rsidRPr="00A04C27">
              <w:rPr>
                <w:rFonts w:asciiTheme="majorBidi" w:eastAsia="Times New Roman" w:hAnsiTheme="majorBidi" w:cstheme="majorBidi" w:hint="cs"/>
                <w:i/>
                <w:iCs/>
                <w:sz w:val="28"/>
                <w:szCs w:val="28"/>
                <w:cs/>
                <w:lang w:val="th-TH" w:eastAsia="zh-CN" w:bidi="th-TH"/>
              </w:rPr>
              <w:t>(ล้านบาท)</w:t>
            </w:r>
          </w:p>
        </w:tc>
      </w:tr>
      <w:tr w:rsidR="00A01D02" w14:paraId="1021883E" w14:textId="77777777" w:rsidTr="00A04C27">
        <w:tc>
          <w:tcPr>
            <w:tcW w:w="2551" w:type="dxa"/>
          </w:tcPr>
          <w:p w14:paraId="299DEF39" w14:textId="496CADD0" w:rsidR="0003003A" w:rsidRPr="00A04C27" w:rsidRDefault="0003003A" w:rsidP="0003003A">
            <w:pPr>
              <w:suppressAutoHyphens/>
              <w:ind w:left="7" w:right="-25"/>
              <w:rPr>
                <w:rFonts w:ascii="Angsana New" w:eastAsia="Times New Roman" w:hAnsi="Angsana New" w:cs="Angsana New"/>
                <w:color w:val="000000"/>
                <w:sz w:val="28"/>
                <w:szCs w:val="28"/>
                <w:cs/>
                <w:lang w:eastAsia="zh-CN" w:bidi="th-TH"/>
              </w:rPr>
            </w:pPr>
            <w:r w:rsidRPr="00A04C27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 w:bidi="th-TH"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AEF1F92" w14:textId="4BC16671" w:rsidR="0003003A" w:rsidRPr="00A04C27" w:rsidRDefault="0003003A" w:rsidP="0003003A">
            <w:pPr>
              <w:tabs>
                <w:tab w:val="left" w:pos="1026"/>
              </w:tabs>
              <w:suppressAutoHyphens/>
              <w:ind w:right="-2522" w:firstLine="601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eastAsia="zh-CN" w:bidi="th-TH"/>
              </w:rPr>
            </w:pPr>
            <w:r w:rsidRPr="00A04C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eastAsia="zh-CN"/>
              </w:rPr>
              <w:t>26,400</w:t>
            </w:r>
          </w:p>
        </w:tc>
        <w:tc>
          <w:tcPr>
            <w:tcW w:w="270" w:type="dxa"/>
          </w:tcPr>
          <w:p w14:paraId="329AF0EB" w14:textId="77777777" w:rsidR="0003003A" w:rsidRPr="00A04C27" w:rsidRDefault="0003003A" w:rsidP="0003003A">
            <w:pPr>
              <w:tabs>
                <w:tab w:val="left" w:pos="270"/>
              </w:tabs>
              <w:suppressAutoHyphens/>
              <w:ind w:right="-29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D1928C8" w14:textId="75B76773" w:rsidR="0003003A" w:rsidRPr="00A04C27" w:rsidRDefault="0003003A" w:rsidP="0003003A">
            <w:pPr>
              <w:tabs>
                <w:tab w:val="left" w:pos="270"/>
              </w:tabs>
              <w:suppressAutoHyphens/>
              <w:ind w:right="-29" w:firstLine="70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493E7073" w14:textId="77777777" w:rsidR="0003003A" w:rsidRPr="00A04C27" w:rsidRDefault="0003003A" w:rsidP="0003003A">
            <w:pPr>
              <w:tabs>
                <w:tab w:val="left" w:pos="270"/>
              </w:tabs>
              <w:suppressAutoHyphens/>
              <w:ind w:right="-29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B6CC5EA" w14:textId="1BA22379" w:rsidR="0003003A" w:rsidRPr="00A04C27" w:rsidRDefault="0003003A" w:rsidP="0003003A">
            <w:pPr>
              <w:tabs>
                <w:tab w:val="left" w:pos="270"/>
              </w:tabs>
              <w:suppressAutoHyphens/>
              <w:ind w:right="-29" w:firstLine="70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360" w:type="dxa"/>
          </w:tcPr>
          <w:p w14:paraId="16F18F8E" w14:textId="77777777" w:rsidR="0003003A" w:rsidRPr="00A04C27" w:rsidRDefault="0003003A" w:rsidP="0003003A">
            <w:pPr>
              <w:tabs>
                <w:tab w:val="left" w:pos="270"/>
              </w:tabs>
              <w:suppressAutoHyphens/>
              <w:ind w:right="-29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C1D03A4" w14:textId="005A8D95" w:rsidR="0003003A" w:rsidRPr="00A04C27" w:rsidRDefault="0003003A" w:rsidP="0003003A">
            <w:pPr>
              <w:tabs>
                <w:tab w:val="left" w:pos="1026"/>
              </w:tabs>
              <w:suppressAutoHyphens/>
              <w:ind w:right="-2522" w:firstLine="601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eastAsia="zh-CN"/>
              </w:rPr>
              <w:t>26,400</w:t>
            </w:r>
          </w:p>
        </w:tc>
      </w:tr>
      <w:tr w:rsidR="0003003A" w14:paraId="7130B976" w14:textId="77777777" w:rsidTr="00A04C27">
        <w:tc>
          <w:tcPr>
            <w:tcW w:w="2551" w:type="dxa"/>
          </w:tcPr>
          <w:p w14:paraId="717467F2" w14:textId="7ED62E58" w:rsidR="0003003A" w:rsidRPr="00A04C27" w:rsidRDefault="0003003A" w:rsidP="0003003A">
            <w:pPr>
              <w:tabs>
                <w:tab w:val="left" w:pos="347"/>
              </w:tabs>
              <w:suppressAutoHyphens/>
              <w:ind w:left="7" w:right="-13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cs/>
                <w:lang w:eastAsia="zh-CN" w:bidi="th-TH"/>
              </w:rPr>
            </w:pPr>
            <w:r w:rsidRPr="00A04C27">
              <w:rPr>
                <w:rFonts w:asciiTheme="majorBidi" w:eastAsia="Times New Roman" w:hAnsiTheme="majorBidi" w:cstheme="majorBidi" w:hint="cs"/>
                <w:b/>
                <w:bCs/>
                <w:sz w:val="28"/>
                <w:szCs w:val="28"/>
                <w:cs/>
                <w:lang w:eastAsia="zh-CN" w:bidi="th-TH"/>
              </w:rPr>
              <w:t>รวม</w:t>
            </w:r>
            <w:r w:rsidRPr="00A04C27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eastAsia="zh-CN" w:bidi="th-TH"/>
              </w:rPr>
              <w:t xml:space="preserve"> *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C49C50" w14:textId="3BF8C649" w:rsidR="0003003A" w:rsidRPr="00A04C27" w:rsidRDefault="0003003A" w:rsidP="0003003A">
            <w:pPr>
              <w:tabs>
                <w:tab w:val="left" w:pos="1026"/>
              </w:tabs>
              <w:suppressAutoHyphens/>
              <w:ind w:right="-2522" w:firstLine="601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eastAsia="zh-CN"/>
              </w:rPr>
              <w:t>26,400</w:t>
            </w:r>
          </w:p>
        </w:tc>
        <w:tc>
          <w:tcPr>
            <w:tcW w:w="270" w:type="dxa"/>
          </w:tcPr>
          <w:p w14:paraId="26AD6408" w14:textId="77777777" w:rsidR="0003003A" w:rsidRPr="00A04C27" w:rsidRDefault="0003003A" w:rsidP="0003003A">
            <w:pPr>
              <w:tabs>
                <w:tab w:val="left" w:pos="270"/>
              </w:tabs>
              <w:suppressAutoHyphens/>
              <w:ind w:right="-29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4E35EDF" w14:textId="180890A7" w:rsidR="0003003A" w:rsidRPr="00A04C27" w:rsidRDefault="0003003A" w:rsidP="0003003A">
            <w:pPr>
              <w:tabs>
                <w:tab w:val="left" w:pos="270"/>
              </w:tabs>
              <w:suppressAutoHyphens/>
              <w:ind w:right="-29" w:firstLine="70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70" w:type="dxa"/>
          </w:tcPr>
          <w:p w14:paraId="01BB744C" w14:textId="77777777" w:rsidR="0003003A" w:rsidRPr="00A04C27" w:rsidRDefault="0003003A" w:rsidP="0003003A">
            <w:pPr>
              <w:tabs>
                <w:tab w:val="left" w:pos="270"/>
              </w:tabs>
              <w:suppressAutoHyphens/>
              <w:ind w:right="-29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F692E93" w14:textId="36379367" w:rsidR="0003003A" w:rsidRPr="00A04C27" w:rsidRDefault="0003003A" w:rsidP="0003003A">
            <w:pPr>
              <w:tabs>
                <w:tab w:val="left" w:pos="270"/>
              </w:tabs>
              <w:suppressAutoHyphens/>
              <w:ind w:right="-29" w:firstLine="700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360" w:type="dxa"/>
          </w:tcPr>
          <w:p w14:paraId="512C8243" w14:textId="77777777" w:rsidR="0003003A" w:rsidRPr="00A04C27" w:rsidRDefault="0003003A" w:rsidP="0003003A">
            <w:pPr>
              <w:tabs>
                <w:tab w:val="left" w:pos="270"/>
              </w:tabs>
              <w:suppressAutoHyphens/>
              <w:ind w:right="-29"/>
              <w:rPr>
                <w:rFonts w:ascii="Angsana New" w:eastAsia="Times New Roman" w:hAnsi="Angsana New" w:cs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38E3269" w14:textId="2CF645DA" w:rsidR="0003003A" w:rsidRPr="00A04C27" w:rsidRDefault="0003003A" w:rsidP="0003003A">
            <w:pPr>
              <w:tabs>
                <w:tab w:val="left" w:pos="1026"/>
              </w:tabs>
              <w:suppressAutoHyphens/>
              <w:ind w:right="-2522" w:firstLine="601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A04C27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szCs w:val="28"/>
                <w:lang w:eastAsia="zh-CN"/>
              </w:rPr>
              <w:t>26,400</w:t>
            </w:r>
          </w:p>
        </w:tc>
      </w:tr>
    </w:tbl>
    <w:p w14:paraId="4E3EFD28" w14:textId="77777777" w:rsidR="0003003A" w:rsidRPr="006D67D9" w:rsidRDefault="0003003A" w:rsidP="0003003A">
      <w:pPr>
        <w:tabs>
          <w:tab w:val="left" w:pos="270"/>
        </w:tabs>
        <w:suppressAutoHyphens/>
        <w:spacing w:after="0" w:line="240" w:lineRule="auto"/>
        <w:ind w:right="-29"/>
        <w:rPr>
          <w:rFonts w:ascii="Angsana New" w:eastAsia="Times New Roman" w:hAnsi="Angsana New" w:cs="Angsana New"/>
          <w:color w:val="000000"/>
          <w:sz w:val="18"/>
          <w:szCs w:val="18"/>
          <w:vertAlign w:val="superscript"/>
          <w:lang w:eastAsia="zh-CN"/>
        </w:rPr>
      </w:pPr>
    </w:p>
    <w:p w14:paraId="1F392384" w14:textId="2E521091" w:rsidR="00227B8E" w:rsidRDefault="0048441E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  <w:r w:rsidRPr="00A04C27">
        <w:rPr>
          <w:rFonts w:ascii="Angsana New" w:eastAsia="Times New Roman" w:hAnsi="Angsana New" w:cs="Angsana New" w:hint="cs"/>
          <w:b/>
          <w:bCs/>
          <w:color w:val="000000"/>
          <w:sz w:val="28"/>
          <w:vertAlign w:val="superscript"/>
          <w:lang w:eastAsia="zh-CN"/>
        </w:rPr>
        <w:t>*</w:t>
      </w:r>
      <w:r w:rsidR="0003003A" w:rsidRPr="00B742E5">
        <w:rPr>
          <w:rFonts w:ascii="Angsana New" w:eastAsia="Times New Roman" w:hAnsi="Angsana New" w:cs="Angsana New"/>
          <w:color w:val="000000"/>
          <w:sz w:val="24"/>
          <w:szCs w:val="24"/>
          <w:lang w:eastAsia="zh-CN"/>
        </w:rPr>
        <w:tab/>
      </w:r>
      <w:r w:rsidR="0003003A" w:rsidRPr="00B742E5">
        <w:rPr>
          <w:rFonts w:ascii="Angsana New" w:eastAsia="Times New Roman" w:hAnsi="Angsana New" w:cs="Angsana New"/>
          <w:color w:val="000000"/>
          <w:sz w:val="20"/>
          <w:szCs w:val="20"/>
          <w:cs/>
          <w:lang w:eastAsia="zh-CN"/>
        </w:rPr>
        <w:t>ไม่รวมดอกเบี้ยค้างรับ</w:t>
      </w:r>
      <w:r w:rsidR="0003003A" w:rsidRPr="00B742E5">
        <w:rPr>
          <w:rFonts w:ascii="Angsana New" w:eastAsia="Times New Roman" w:hAnsi="Angsana New" w:cs="Angsana New" w:hint="cs"/>
          <w:color w:val="000000"/>
          <w:sz w:val="20"/>
          <w:szCs w:val="20"/>
          <w:cs/>
          <w:lang w:eastAsia="zh-CN"/>
        </w:rPr>
        <w:t>และรายได้ดอกเบี้ยที่ยังไม่ถึงกำหนดชำระ</w:t>
      </w:r>
    </w:p>
    <w:p w14:paraId="2ED9DEFE" w14:textId="774C7330" w:rsidR="00331233" w:rsidRDefault="00331233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4AEBEC20" w14:textId="57CE72D9" w:rsidR="00331233" w:rsidRDefault="00331233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2618C5E7" w14:textId="1F6CE4F2" w:rsidR="00331233" w:rsidRDefault="00331233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2F97C9F8" w14:textId="6D2BEF74" w:rsidR="00331233" w:rsidRDefault="00331233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498E3677" w14:textId="052E8D4C" w:rsidR="00331233" w:rsidRDefault="00331233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65EF4239" w14:textId="26CC6597" w:rsidR="00331233" w:rsidRDefault="00331233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0A622661" w14:textId="77777777" w:rsidR="00331233" w:rsidRDefault="00331233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0EAC5B12" w14:textId="2BF32231" w:rsidR="00331233" w:rsidRDefault="00331233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29736953" w14:textId="4B9C5F7B" w:rsidR="002E59E0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4907D2B7" w14:textId="4C2B98F0" w:rsidR="002E59E0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3F96FC97" w14:textId="1E64F8AF" w:rsidR="002E59E0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22A52486" w14:textId="3476DF14" w:rsidR="002E59E0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"/>
          <w:szCs w:val="2"/>
          <w:lang w:eastAsia="zh-CN"/>
        </w:rPr>
      </w:pPr>
    </w:p>
    <w:p w14:paraId="4F58D729" w14:textId="1E431205" w:rsidR="002E59E0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0E17004B" w14:textId="2372F2BF" w:rsidR="002E59E0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0BD75764" w14:textId="5F404E2D" w:rsidR="002E59E0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4103ECB0" w14:textId="4E9BFBB2" w:rsidR="002E59E0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5113BABF" w14:textId="7CF01E7B" w:rsidR="002E59E0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22CE4082" w14:textId="5D8D7D63" w:rsidR="002E59E0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181027B8" w14:textId="3ED06EC6" w:rsidR="002E59E0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5D366CDB" w14:textId="0BFAFFFA" w:rsidR="002E59E0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373ADB4F" w14:textId="67FC3618" w:rsidR="002E59E0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51B43319" w14:textId="09193401" w:rsidR="002E59E0" w:rsidRDefault="002E59E0" w:rsidP="00331233">
      <w:pPr>
        <w:tabs>
          <w:tab w:val="left" w:pos="270"/>
        </w:tabs>
        <w:suppressAutoHyphens/>
        <w:spacing w:after="0" w:line="240" w:lineRule="auto"/>
        <w:ind w:right="-29" w:firstLine="406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63E6F36C" w14:textId="77777777" w:rsidR="002F6823" w:rsidRPr="003E0446" w:rsidRDefault="002F6823" w:rsidP="00071DA3">
      <w:pPr>
        <w:pStyle w:val="ListParagraph"/>
        <w:numPr>
          <w:ilvl w:val="0"/>
          <w:numId w:val="43"/>
        </w:numPr>
        <w:spacing w:line="240" w:lineRule="auto"/>
        <w:ind w:left="540" w:right="-29" w:hanging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3E0446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สินเชื่อด้อยคุณภาพ</w:t>
      </w:r>
    </w:p>
    <w:p w14:paraId="2E15614F" w14:textId="77777777" w:rsidR="002F6823" w:rsidRPr="00A46BC4" w:rsidRDefault="002F6823" w:rsidP="00895956">
      <w:pPr>
        <w:pStyle w:val="ListParagraph"/>
        <w:spacing w:line="240" w:lineRule="auto"/>
        <w:ind w:left="1080" w:right="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2DCD5" w14:textId="5C412C52" w:rsidR="002F6823" w:rsidRPr="00A844EE" w:rsidRDefault="00F74455" w:rsidP="00BE572D">
      <w:pPr>
        <w:pStyle w:val="ListParagraph"/>
        <w:spacing w:line="240" w:lineRule="auto"/>
        <w:ind w:left="540" w:right="15"/>
        <w:jc w:val="both"/>
        <w:rPr>
          <w:rFonts w:asciiTheme="majorBidi" w:hAnsiTheme="majorBidi" w:cstheme="majorBidi"/>
          <w:spacing w:val="2"/>
          <w:sz w:val="30"/>
          <w:szCs w:val="30"/>
        </w:rPr>
      </w:pPr>
      <w:r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ใช้หลักเกณฑ์ของ</w:t>
      </w:r>
      <w:r w:rsidR="002055A0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ที่ สนส.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23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/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ลงวันที่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 xml:space="preserve">31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ตุลาคม 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</w:rPr>
        <w:t>2561</w:t>
      </w:r>
      <w:r w:rsidR="002F6823" w:rsidRPr="00A844EE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 xml:space="preserve"> เรื่อง</w:t>
      </w:r>
      <w:r w:rsidR="002F6823" w:rsidRPr="00A844EE">
        <w:rPr>
          <w:rFonts w:asciiTheme="majorBidi" w:hAnsiTheme="majorBidi" w:cstheme="majorBidi"/>
          <w:i/>
          <w:iCs/>
          <w:color w:val="000000"/>
          <w:spacing w:val="2"/>
          <w:sz w:val="30"/>
          <w:szCs w:val="30"/>
          <w:cs/>
        </w:rPr>
        <w:t xml:space="preserve"> หลักเกณฑ์การจัดชั้นและการกันเงินสำรองของสถาบันการเงิน</w:t>
      </w:r>
      <w:r w:rsidR="000C3C85" w:rsidRPr="00A844EE">
        <w:rPr>
          <w:rFonts w:asciiTheme="majorBidi" w:hAnsiTheme="majorBidi" w:cstheme="majorBidi" w:hint="cs"/>
          <w:i/>
          <w:iCs/>
          <w:color w:val="000000"/>
          <w:spacing w:val="2"/>
          <w:sz w:val="30"/>
          <w:szCs w:val="30"/>
          <w:cs/>
        </w:rPr>
        <w:t xml:space="preserve">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เป็นเกณฑ์ในการพิจารณาเงินให้สินเชื่อด้อยคุณภาพ</w:t>
      </w:r>
      <w:r w:rsidR="00D9759C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>ณ วันที่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D54F8A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D54F8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ธันวาคม </w:t>
      </w:r>
      <w:r w:rsidR="00D9759C" w:rsidRPr="00A844EE">
        <w:rPr>
          <w:rFonts w:ascii="Angsana New" w:hAnsi="Angsana New" w:cs="Angsana New"/>
          <w:color w:val="000000"/>
          <w:spacing w:val="2"/>
          <w:sz w:val="30"/>
          <w:szCs w:val="30"/>
        </w:rPr>
        <w:t>256</w:t>
      </w:r>
      <w:r w:rsidR="00CB3AD7" w:rsidRPr="00A844EE">
        <w:rPr>
          <w:rFonts w:ascii="Angsana New" w:hAnsi="Angsana New" w:cs="Angsana New"/>
          <w:color w:val="000000"/>
          <w:spacing w:val="2"/>
          <w:sz w:val="30"/>
          <w:szCs w:val="30"/>
        </w:rPr>
        <w:t>5</w:t>
      </w:r>
      <w:r w:rsidR="00D9759C" w:rsidRPr="00A844EE">
        <w:rPr>
          <w:rFonts w:ascii="Angsana New" w:hAnsi="Angsana New" w:cs="Angsana New"/>
          <w:color w:val="000000"/>
          <w:spacing w:val="2"/>
          <w:sz w:val="30"/>
          <w:szCs w:val="30"/>
        </w:rPr>
        <w:t xml:space="preserve">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CB3AD7" w:rsidRPr="00A844EE">
        <w:rPr>
          <w:rFonts w:asciiTheme="majorBidi" w:hAnsiTheme="majorBidi" w:cstheme="majorBidi"/>
          <w:spacing w:val="2"/>
          <w:sz w:val="30"/>
          <w:szCs w:val="30"/>
        </w:rPr>
        <w:t>4</w:t>
      </w:r>
      <w:r w:rsidR="00D9759C" w:rsidRPr="00A844EE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AA640C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มีเงินให้สินเชื่อด้อยคุณภาพ (รวมเงินให้สินเชื่อแก่ธนาคารและตลาดเงิน)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ตามหลักเกณฑ์การจัดชั้นตามประกาศของ</w:t>
      </w:r>
      <w:r w:rsidR="002055A0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ธปท. </w:t>
      </w:r>
      <w:r w:rsidR="002F6823" w:rsidRPr="00A844EE">
        <w:rPr>
          <w:rFonts w:asciiTheme="majorBidi" w:hAnsiTheme="majorBidi" w:cstheme="majorBidi"/>
          <w:spacing w:val="2"/>
          <w:sz w:val="30"/>
          <w:szCs w:val="30"/>
          <w:cs/>
        </w:rPr>
        <w:t>ดังนี้</w:t>
      </w:r>
    </w:p>
    <w:p w14:paraId="711E95A4" w14:textId="77777777" w:rsidR="002F6823" w:rsidRPr="00A46BC4" w:rsidRDefault="002F6823" w:rsidP="002F6823">
      <w:pPr>
        <w:pStyle w:val="ListParagraph"/>
        <w:ind w:left="1080" w:right="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860"/>
        <w:gridCol w:w="2250"/>
        <w:gridCol w:w="2340"/>
      </w:tblGrid>
      <w:tr w:rsidR="009B09CF" w:rsidRPr="00A844EE" w14:paraId="2C07C169" w14:textId="77777777" w:rsidTr="00F3472F">
        <w:tc>
          <w:tcPr>
            <w:tcW w:w="4860" w:type="dxa"/>
            <w:shd w:val="clear" w:color="auto" w:fill="auto"/>
            <w:vAlign w:val="bottom"/>
          </w:tcPr>
          <w:p w14:paraId="3D5FB29C" w14:textId="77777777" w:rsidR="009B09CF" w:rsidRPr="00A844EE" w:rsidRDefault="009B09CF" w:rsidP="00B06627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590" w:type="dxa"/>
            <w:gridSpan w:val="2"/>
            <w:shd w:val="clear" w:color="auto" w:fill="auto"/>
            <w:vAlign w:val="bottom"/>
          </w:tcPr>
          <w:p w14:paraId="1B53D23B" w14:textId="77777777" w:rsidR="009B09CF" w:rsidRPr="00A844EE" w:rsidRDefault="009B09CF" w:rsidP="00B06627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  <w:t>งบการเงินรวม</w:t>
            </w:r>
          </w:p>
        </w:tc>
      </w:tr>
      <w:tr w:rsidR="009B09CF" w:rsidRPr="00A844EE" w14:paraId="3348A8F0" w14:textId="77777777" w:rsidTr="00F3472F">
        <w:tc>
          <w:tcPr>
            <w:tcW w:w="4860" w:type="dxa"/>
            <w:shd w:val="clear" w:color="auto" w:fill="auto"/>
            <w:vAlign w:val="bottom"/>
          </w:tcPr>
          <w:p w14:paraId="409398C2" w14:textId="77777777" w:rsidR="009B09CF" w:rsidRPr="00D54F8A" w:rsidRDefault="009B09CF" w:rsidP="001B252C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9582C7B" w14:textId="38A3DD72" w:rsidR="009B09CF" w:rsidRPr="00A844EE" w:rsidRDefault="00D54F8A" w:rsidP="001B252C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6AF5B00" w14:textId="1C11E8F2" w:rsidR="009B09CF" w:rsidRPr="00A844EE" w:rsidRDefault="00D54F8A" w:rsidP="001B252C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9B09CF" w:rsidRPr="00A844EE" w14:paraId="0D5B5395" w14:textId="77777777" w:rsidTr="00F3472F">
        <w:tc>
          <w:tcPr>
            <w:tcW w:w="4860" w:type="dxa"/>
            <w:shd w:val="clear" w:color="auto" w:fill="auto"/>
            <w:vAlign w:val="bottom"/>
          </w:tcPr>
          <w:p w14:paraId="4FEDD65E" w14:textId="77777777" w:rsidR="009B09CF" w:rsidRPr="00A844EE" w:rsidRDefault="009B09CF" w:rsidP="001B252C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2250" w:type="dxa"/>
            <w:shd w:val="clear" w:color="auto" w:fill="auto"/>
            <w:vAlign w:val="bottom"/>
          </w:tcPr>
          <w:p w14:paraId="72448624" w14:textId="77777777" w:rsidR="00D7256D" w:rsidRPr="00A844EE" w:rsidRDefault="009B09CF" w:rsidP="009B09CF">
            <w:pPr>
              <w:spacing w:after="0" w:line="240" w:lineRule="auto"/>
              <w:ind w:left="-180" w:right="-17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(หลัง</w:t>
            </w:r>
            <w:r w:rsidR="00D7256D"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การ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ปรับ</w:t>
            </w:r>
          </w:p>
          <w:p w14:paraId="7245C164" w14:textId="5A726975" w:rsidR="009B09CF" w:rsidRPr="00A844EE" w:rsidRDefault="009B09CF" w:rsidP="009B09CF">
            <w:pPr>
              <w:spacing w:after="0" w:line="240" w:lineRule="auto"/>
              <w:ind w:left="-180" w:right="-17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โครงสร้างกิจการ)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3D02ADD" w14:textId="77777777" w:rsidR="00D7256D" w:rsidRPr="00A844EE" w:rsidRDefault="009B09CF" w:rsidP="009B09CF">
            <w:pPr>
              <w:spacing w:after="0" w:line="240" w:lineRule="auto"/>
              <w:ind w:left="-180" w:right="-17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ก่อน</w:t>
            </w:r>
            <w:r w:rsidR="00D7256D"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การ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ปรับ</w:t>
            </w:r>
          </w:p>
          <w:p w14:paraId="79191315" w14:textId="49DB0EB6" w:rsidR="009B09CF" w:rsidRPr="00A844EE" w:rsidRDefault="009B09CF" w:rsidP="009B09CF">
            <w:pPr>
              <w:spacing w:after="0" w:line="240" w:lineRule="auto"/>
              <w:ind w:left="-180" w:right="-17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โครงสร้างกิจการ)</w:t>
            </w:r>
          </w:p>
        </w:tc>
      </w:tr>
      <w:tr w:rsidR="009B09CF" w:rsidRPr="00A844EE" w14:paraId="0D4DA39D" w14:textId="77777777" w:rsidTr="00F3472F">
        <w:tc>
          <w:tcPr>
            <w:tcW w:w="4860" w:type="dxa"/>
            <w:shd w:val="clear" w:color="auto" w:fill="auto"/>
            <w:vAlign w:val="bottom"/>
          </w:tcPr>
          <w:p w14:paraId="269113F5" w14:textId="77777777" w:rsidR="009B09CF" w:rsidRPr="00A844EE" w:rsidRDefault="009B09CF" w:rsidP="001B252C">
            <w:pPr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4590" w:type="dxa"/>
            <w:gridSpan w:val="2"/>
            <w:shd w:val="clear" w:color="auto" w:fill="auto"/>
            <w:vAlign w:val="bottom"/>
          </w:tcPr>
          <w:p w14:paraId="654164E0" w14:textId="35F84479" w:rsidR="009B09CF" w:rsidRPr="00A844EE" w:rsidRDefault="009B09CF" w:rsidP="001B252C">
            <w:pPr>
              <w:spacing w:after="0" w:line="240" w:lineRule="auto"/>
              <w:ind w:left="-180" w:right="-173"/>
              <w:jc w:val="center"/>
              <w:rPr>
                <w:rFonts w:asciiTheme="majorBidi" w:hAnsiTheme="majorBidi" w:cs="Angsana New"/>
                <w:color w:val="000000"/>
                <w:sz w:val="28"/>
                <w:cs/>
              </w:rPr>
            </w:pPr>
            <w:r w:rsidRPr="00A844EE">
              <w:rPr>
                <w:rFonts w:asciiTheme="majorBidi" w:hAnsiTheme="majorBidi" w:cstheme="majorBidi"/>
                <w:i/>
                <w:iCs/>
                <w:sz w:val="28"/>
                <w:cs/>
                <w:lang w:val="th-TH"/>
              </w:rPr>
              <w:t>(ล้านบาท)</w:t>
            </w:r>
          </w:p>
        </w:tc>
      </w:tr>
      <w:tr w:rsidR="009B09CF" w:rsidRPr="00A844EE" w14:paraId="53355F18" w14:textId="77777777" w:rsidTr="00F3472F">
        <w:tc>
          <w:tcPr>
            <w:tcW w:w="4860" w:type="dxa"/>
            <w:shd w:val="clear" w:color="auto" w:fill="auto"/>
            <w:vAlign w:val="bottom"/>
          </w:tcPr>
          <w:p w14:paraId="5D1DFB5A" w14:textId="402DD4C6" w:rsidR="009B09CF" w:rsidRPr="00A844EE" w:rsidRDefault="009B09CF" w:rsidP="001B252C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  <w:cs/>
                <w:lang w:val="th-TH"/>
              </w:rPr>
              <w:t>เงินให้สินเชื่อด้อยคุณภาพ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vertAlign w:val="superscript"/>
                <w:cs/>
                <w:lang w:eastAsia="zh-CN"/>
              </w:rPr>
              <w:t>*</w:t>
            </w:r>
            <w:r w:rsidRPr="00A844EE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 </w:t>
            </w:r>
            <w:r w:rsidRPr="00A844EE">
              <w:rPr>
                <w:rFonts w:asciiTheme="majorBidi" w:hAnsiTheme="majorBidi" w:cstheme="majorBidi"/>
                <w:sz w:val="28"/>
                <w:cs/>
                <w:lang w:val="en-GB"/>
              </w:rPr>
              <w:t>(ก่อนหักค่าเผื่อผลขาดทุน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2409617" w14:textId="25F7B597" w:rsidR="009B09CF" w:rsidRPr="00A844EE" w:rsidRDefault="009B09CF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62CAEDDC" w14:textId="267E52FC" w:rsidR="009B09CF" w:rsidRPr="00A844EE" w:rsidRDefault="009B09CF" w:rsidP="001B252C">
            <w:pPr>
              <w:suppressAutoHyphens/>
              <w:spacing w:after="0" w:line="240" w:lineRule="atLeast"/>
              <w:ind w:left="-115" w:right="-15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431DA3" w:rsidRPr="00A844EE" w14:paraId="12D9F46C" w14:textId="77777777" w:rsidTr="00F22112">
        <w:tc>
          <w:tcPr>
            <w:tcW w:w="4860" w:type="dxa"/>
            <w:shd w:val="clear" w:color="auto" w:fill="auto"/>
            <w:vAlign w:val="bottom"/>
          </w:tcPr>
          <w:p w14:paraId="6C698C1D" w14:textId="39488473" w:rsidR="00431DA3" w:rsidRPr="00A844EE" w:rsidRDefault="00431DA3" w:rsidP="00431DA3">
            <w:pPr>
              <w:spacing w:after="0" w:line="240" w:lineRule="auto"/>
              <w:ind w:left="340" w:right="-468" w:hanging="167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844EE">
              <w:rPr>
                <w:rFonts w:asciiTheme="majorBidi" w:hAnsiTheme="majorBidi" w:cstheme="majorBidi"/>
                <w:sz w:val="28"/>
                <w:cs/>
                <w:lang w:val="en-GB"/>
              </w:rPr>
              <w:tab/>
              <w:t>ด้านเครดิตที่คาดว่าจะเกิดขึ้น)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83116C5" w14:textId="56AB5468" w:rsidR="00431DA3" w:rsidRPr="00A844EE" w:rsidRDefault="007D3814" w:rsidP="00331233">
            <w:pPr>
              <w:suppressAutoHyphens/>
              <w:spacing w:after="0" w:line="240" w:lineRule="atLeast"/>
              <w:ind w:left="-115" w:right="472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D381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95</w:t>
            </w:r>
            <w:r w:rsidRPr="007D3814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7D3814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329</w:t>
            </w:r>
          </w:p>
        </w:tc>
        <w:tc>
          <w:tcPr>
            <w:tcW w:w="2340" w:type="dxa"/>
            <w:shd w:val="clear" w:color="auto" w:fill="auto"/>
          </w:tcPr>
          <w:p w14:paraId="7E433C22" w14:textId="2B26D784" w:rsidR="00431DA3" w:rsidRPr="00A844EE" w:rsidRDefault="00431DA3" w:rsidP="00331233">
            <w:pPr>
              <w:suppressAutoHyphens/>
              <w:spacing w:after="0" w:line="240" w:lineRule="atLeast"/>
              <w:ind w:left="-115" w:right="39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8570A">
              <w:rPr>
                <w:rFonts w:asciiTheme="majorBidi" w:hAnsiTheme="majorBidi" w:cstheme="majorBidi"/>
                <w:sz w:val="28"/>
              </w:rPr>
              <w:t>109,114</w:t>
            </w:r>
          </w:p>
        </w:tc>
      </w:tr>
      <w:tr w:rsidR="00431DA3" w:rsidRPr="00A844EE" w14:paraId="65CD5B46" w14:textId="77777777" w:rsidTr="00F22112">
        <w:tc>
          <w:tcPr>
            <w:tcW w:w="4860" w:type="dxa"/>
            <w:shd w:val="clear" w:color="auto" w:fill="auto"/>
          </w:tcPr>
          <w:p w14:paraId="418DF329" w14:textId="77777777" w:rsidR="00431DA3" w:rsidRPr="00A844EE" w:rsidRDefault="00431DA3" w:rsidP="00431DA3">
            <w:pPr>
              <w:spacing w:after="0" w:line="240" w:lineRule="auto"/>
              <w:ind w:left="340" w:right="-173" w:hanging="167"/>
              <w:rPr>
                <w:rFonts w:asciiTheme="majorBidi" w:hAnsiTheme="majorBidi" w:cstheme="majorBidi"/>
                <w:spacing w:val="4"/>
                <w:sz w:val="28"/>
              </w:rPr>
            </w:pPr>
            <w:r w:rsidRPr="00A844EE">
              <w:rPr>
                <w:rFonts w:asciiTheme="majorBidi" w:hAnsiTheme="majorBidi" w:cstheme="majorBidi"/>
                <w:sz w:val="28"/>
                <w:cs/>
                <w:lang w:val="th-TH"/>
              </w:rPr>
              <w:t>ร้อยละของเงินให้สินเชื่อด้อยคุณภาพต่อเงินให้สินเชื่อรวม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7DB644C2" w14:textId="6DAF599B" w:rsidR="00431DA3" w:rsidRPr="00A844EE" w:rsidRDefault="007D3814" w:rsidP="00331233">
            <w:pPr>
              <w:suppressAutoHyphens/>
              <w:spacing w:after="0" w:line="240" w:lineRule="atLeast"/>
              <w:ind w:left="-115" w:right="472"/>
              <w:jc w:val="right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D3814">
              <w:rPr>
                <w:rFonts w:asciiTheme="majorBidi" w:eastAsia="Times New Roman" w:hAnsiTheme="majorBidi" w:cstheme="majorBidi"/>
                <w:sz w:val="28"/>
                <w:lang w:eastAsia="zh-CN"/>
              </w:rPr>
              <w:t>3.3</w:t>
            </w:r>
          </w:p>
        </w:tc>
        <w:tc>
          <w:tcPr>
            <w:tcW w:w="2340" w:type="dxa"/>
            <w:shd w:val="clear" w:color="auto" w:fill="auto"/>
          </w:tcPr>
          <w:p w14:paraId="5478B0A6" w14:textId="0C269D40" w:rsidR="00431DA3" w:rsidRPr="00A844EE" w:rsidRDefault="00431DA3" w:rsidP="00331233">
            <w:pPr>
              <w:suppressAutoHyphens/>
              <w:spacing w:after="0" w:line="240" w:lineRule="atLeast"/>
              <w:ind w:left="-115" w:right="39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8570A">
              <w:rPr>
                <w:rFonts w:asciiTheme="majorBidi" w:hAnsiTheme="majorBidi" w:cstheme="majorBidi"/>
                <w:sz w:val="28"/>
              </w:rPr>
              <w:t>3.8</w:t>
            </w:r>
          </w:p>
        </w:tc>
      </w:tr>
    </w:tbl>
    <w:p w14:paraId="0ACACED8" w14:textId="77777777" w:rsidR="006D67D9" w:rsidRPr="00A844EE" w:rsidRDefault="006D67D9" w:rsidP="006D67D9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12"/>
          <w:szCs w:val="12"/>
          <w:vertAlign w:val="superscript"/>
          <w:lang w:eastAsia="zh-CN"/>
        </w:rPr>
      </w:pPr>
    </w:p>
    <w:p w14:paraId="2DA738C1" w14:textId="66E8C497" w:rsidR="006D67D9" w:rsidRPr="00A844EE" w:rsidRDefault="006D67D9" w:rsidP="006D67D9">
      <w:pPr>
        <w:suppressAutoHyphens/>
        <w:spacing w:after="0" w:line="240" w:lineRule="atLeast"/>
        <w:ind w:left="630" w:right="15" w:hanging="90"/>
        <w:contextualSpacing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A844EE">
        <w:rPr>
          <w:rFonts w:asciiTheme="majorBidi" w:eastAsia="Times New Roman" w:hAnsiTheme="majorBidi" w:cstheme="majorBidi"/>
          <w:color w:val="000000"/>
          <w:sz w:val="24"/>
          <w:szCs w:val="24"/>
          <w:vertAlign w:val="superscript"/>
          <w:lang w:eastAsia="zh-CN"/>
        </w:rPr>
        <w:t>*</w:t>
      </w:r>
      <w:r w:rsidRPr="00A844E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ดูหมายเหตุข้อ </w:t>
      </w:r>
      <w:r w:rsidRPr="00A844EE"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  <w:t>2.1</w:t>
      </w:r>
      <w:r w:rsidRPr="00A844EE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 xml:space="preserve"> สำหรับเงินให้สินเชื่อแก่ลูกหนี้ที่เข้ามาตรการให้ความช่วยเหลือ</w:t>
      </w:r>
    </w:p>
    <w:p w14:paraId="1083C2FD" w14:textId="77777777" w:rsidR="00C06A47" w:rsidRPr="00A46BC4" w:rsidRDefault="00C06A47" w:rsidP="002F6823">
      <w:pPr>
        <w:suppressAutoHyphens/>
        <w:spacing w:after="0" w:line="240" w:lineRule="auto"/>
        <w:ind w:left="1080" w:right="-28"/>
        <w:jc w:val="both"/>
        <w:outlineLvl w:val="0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5C87ACF7" w14:textId="45E2FF40" w:rsidR="002F6823" w:rsidRDefault="002F6823" w:rsidP="00187CA4">
      <w:pPr>
        <w:spacing w:after="0"/>
        <w:ind w:left="540" w:right="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844EE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F33CFA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="00D54F8A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CB3AD7" w:rsidRPr="00A844EE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D54F8A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D54F8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Pr="00A844EE">
        <w:rPr>
          <w:rFonts w:asciiTheme="majorBidi" w:hAnsiTheme="majorBidi" w:cstheme="majorBidi"/>
          <w:sz w:val="30"/>
          <w:szCs w:val="30"/>
        </w:rPr>
        <w:t>256</w:t>
      </w:r>
      <w:r w:rsidR="00CB3AD7" w:rsidRPr="00A844EE">
        <w:rPr>
          <w:rFonts w:asciiTheme="majorBidi" w:hAnsiTheme="majorBidi" w:cstheme="majorBidi"/>
          <w:sz w:val="30"/>
          <w:szCs w:val="30"/>
        </w:rPr>
        <w:t>5</w:t>
      </w:r>
      <w:r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="008E145C" w:rsidRPr="00A844EE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ขายและโอนสิทธิเรียกร้องในการรับชำระหนี้</w:t>
      </w:r>
      <w:r w:rsidR="00D90885" w:rsidRPr="00A844EE">
        <w:rPr>
          <w:rFonts w:asciiTheme="majorBidi" w:hAnsiTheme="majorBidi" w:cstheme="majorBidi" w:hint="cs"/>
          <w:sz w:val="30"/>
          <w:szCs w:val="30"/>
          <w:cs/>
        </w:rPr>
        <w:t>ของสินเชื่อ</w:t>
      </w:r>
      <w:r w:rsidR="00CB435D">
        <w:rPr>
          <w:rFonts w:asciiTheme="majorBidi" w:hAnsiTheme="majorBidi" w:cstheme="majorBidi"/>
          <w:sz w:val="30"/>
          <w:szCs w:val="30"/>
        </w:rPr>
        <w:br/>
      </w:r>
      <w:r w:rsidR="00D90885" w:rsidRPr="00A844EE">
        <w:rPr>
          <w:rFonts w:asciiTheme="majorBidi" w:hAnsiTheme="majorBidi" w:cstheme="majorBidi" w:hint="cs"/>
          <w:sz w:val="30"/>
          <w:szCs w:val="30"/>
          <w:cs/>
        </w:rPr>
        <w:t>ด้อ</w:t>
      </w:r>
      <w:r w:rsidR="00187CA4">
        <w:rPr>
          <w:rFonts w:asciiTheme="majorBidi" w:hAnsiTheme="majorBidi" w:cstheme="majorBidi" w:hint="cs"/>
          <w:sz w:val="30"/>
          <w:szCs w:val="30"/>
          <w:cs/>
        </w:rPr>
        <w:t>ย</w:t>
      </w:r>
      <w:r w:rsidR="00D90885" w:rsidRPr="00A844EE">
        <w:rPr>
          <w:rFonts w:asciiTheme="majorBidi" w:hAnsiTheme="majorBidi" w:cstheme="majorBidi" w:hint="cs"/>
          <w:sz w:val="30"/>
          <w:szCs w:val="30"/>
          <w:cs/>
        </w:rPr>
        <w:t>คุณภาพ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ให้แก่บริษัทบริหารสินทรัพย์ เป็นจำนวนเงิน</w:t>
      </w:r>
      <w:r w:rsidR="00F3220D" w:rsidRPr="00A844EE">
        <w:rPr>
          <w:rFonts w:asciiTheme="majorBidi" w:hAnsiTheme="majorBidi" w:cstheme="majorBidi" w:hint="cs"/>
          <w:sz w:val="30"/>
          <w:szCs w:val="30"/>
          <w:cs/>
        </w:rPr>
        <w:t>ต้น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ทั้งสิ้น</w:t>
      </w:r>
      <w:r w:rsidR="00E65010"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="007D3814">
        <w:rPr>
          <w:rFonts w:asciiTheme="majorBidi" w:hAnsiTheme="majorBidi" w:cstheme="majorBidi"/>
          <w:sz w:val="30"/>
          <w:szCs w:val="30"/>
        </w:rPr>
        <w:t>20,359</w:t>
      </w:r>
      <w:r w:rsidR="00E65010"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Pr="00A844EE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6D67D9" w:rsidRPr="00A844EE">
        <w:rPr>
          <w:rFonts w:asciiTheme="majorBidi" w:hAnsiTheme="majorBidi" w:cstheme="majorBidi"/>
          <w:sz w:val="30"/>
          <w:szCs w:val="30"/>
        </w:rPr>
        <w:t xml:space="preserve"> </w:t>
      </w:r>
      <w:r w:rsidR="006D67D9" w:rsidRPr="00A844E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404B97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0E666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6D67D9" w:rsidRPr="00A844E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B3AD7" w:rsidRPr="00A844EE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A34A08" w:rsidRPr="00A844E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D3814">
        <w:rPr>
          <w:rFonts w:asciiTheme="majorBidi" w:hAnsiTheme="majorBidi" w:cstheme="majorBidi"/>
          <w:i/>
          <w:iCs/>
          <w:sz w:val="30"/>
          <w:szCs w:val="30"/>
        </w:rPr>
        <w:t>6,874</w:t>
      </w:r>
      <w:r w:rsidR="00002144" w:rsidRPr="00A844E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CB435D">
        <w:rPr>
          <w:rFonts w:asciiTheme="majorBidi" w:hAnsiTheme="majorBidi" w:cstheme="majorBidi"/>
          <w:i/>
          <w:iCs/>
          <w:sz w:val="30"/>
          <w:szCs w:val="30"/>
        </w:rPr>
        <w:br/>
      </w:r>
      <w:r w:rsidR="0010462F" w:rsidRPr="00A844EE">
        <w:rPr>
          <w:rFonts w:asciiTheme="majorBidi" w:hAnsiTheme="majorBidi" w:cstheme="majorBidi" w:hint="cs"/>
          <w:i/>
          <w:iCs/>
          <w:sz w:val="30"/>
          <w:szCs w:val="30"/>
          <w:cs/>
        </w:rPr>
        <w:t>ล้า</w:t>
      </w:r>
      <w:r w:rsidR="00187CA4">
        <w:rPr>
          <w:rFonts w:asciiTheme="majorBidi" w:hAnsiTheme="majorBidi" w:cstheme="majorBidi" w:hint="cs"/>
          <w:i/>
          <w:iCs/>
          <w:sz w:val="30"/>
          <w:szCs w:val="30"/>
          <w:cs/>
        </w:rPr>
        <w:t>น</w:t>
      </w:r>
      <w:r w:rsidR="0010462F" w:rsidRPr="00A844EE">
        <w:rPr>
          <w:rFonts w:asciiTheme="majorBidi" w:hAnsiTheme="majorBidi" w:cstheme="majorBidi" w:hint="cs"/>
          <w:i/>
          <w:iCs/>
          <w:sz w:val="30"/>
          <w:szCs w:val="30"/>
          <w:cs/>
        </w:rPr>
        <w:t>บาท</w:t>
      </w:r>
      <w:r w:rsidR="006D67D9" w:rsidRPr="00A844EE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0BE965EC" w14:textId="13F7D76B" w:rsidR="002E59E0" w:rsidRDefault="002E59E0" w:rsidP="00BE572D">
      <w:pPr>
        <w:spacing w:after="0"/>
        <w:ind w:left="540" w:right="15"/>
        <w:rPr>
          <w:rFonts w:asciiTheme="majorBidi" w:hAnsiTheme="majorBidi" w:cstheme="majorBidi"/>
          <w:i/>
          <w:iCs/>
          <w:sz w:val="30"/>
          <w:szCs w:val="30"/>
        </w:rPr>
      </w:pPr>
    </w:p>
    <w:p w14:paraId="260FDEB1" w14:textId="49DEF654" w:rsidR="002E59E0" w:rsidRDefault="002E59E0" w:rsidP="00BE572D">
      <w:pPr>
        <w:spacing w:after="0"/>
        <w:ind w:left="540" w:right="15"/>
        <w:rPr>
          <w:rFonts w:asciiTheme="majorBidi" w:hAnsiTheme="majorBidi" w:cstheme="majorBidi"/>
          <w:i/>
          <w:iCs/>
          <w:sz w:val="30"/>
          <w:szCs w:val="30"/>
        </w:rPr>
      </w:pPr>
    </w:p>
    <w:p w14:paraId="099CE00B" w14:textId="624BAC35" w:rsidR="002E59E0" w:rsidRDefault="002E59E0" w:rsidP="00BE572D">
      <w:pPr>
        <w:spacing w:after="0"/>
        <w:ind w:left="540" w:right="15"/>
        <w:rPr>
          <w:rFonts w:asciiTheme="majorBidi" w:hAnsiTheme="majorBidi" w:cstheme="majorBidi"/>
          <w:i/>
          <w:iCs/>
          <w:sz w:val="30"/>
          <w:szCs w:val="30"/>
        </w:rPr>
      </w:pPr>
    </w:p>
    <w:p w14:paraId="0C1A5F86" w14:textId="6ACF4B3A" w:rsidR="002E59E0" w:rsidRDefault="002E59E0" w:rsidP="00BE572D">
      <w:pPr>
        <w:spacing w:after="0"/>
        <w:ind w:left="540" w:right="15"/>
        <w:rPr>
          <w:rFonts w:asciiTheme="majorBidi" w:hAnsiTheme="majorBidi" w:cstheme="majorBidi"/>
          <w:i/>
          <w:iCs/>
          <w:sz w:val="30"/>
          <w:szCs w:val="30"/>
        </w:rPr>
      </w:pPr>
    </w:p>
    <w:p w14:paraId="2D85EF13" w14:textId="06318140" w:rsidR="002E59E0" w:rsidRDefault="002E59E0" w:rsidP="00BE572D">
      <w:pPr>
        <w:spacing w:after="0"/>
        <w:ind w:left="540" w:right="15"/>
        <w:rPr>
          <w:rFonts w:asciiTheme="majorBidi" w:hAnsiTheme="majorBidi" w:cstheme="majorBidi"/>
          <w:i/>
          <w:iCs/>
          <w:sz w:val="30"/>
          <w:szCs w:val="30"/>
        </w:rPr>
      </w:pPr>
    </w:p>
    <w:p w14:paraId="34382375" w14:textId="68B5039D" w:rsidR="002E59E0" w:rsidRDefault="002E59E0" w:rsidP="00BE572D">
      <w:pPr>
        <w:spacing w:after="0"/>
        <w:ind w:left="540" w:right="15"/>
        <w:rPr>
          <w:rFonts w:asciiTheme="majorBidi" w:hAnsiTheme="majorBidi" w:cstheme="majorBidi"/>
          <w:i/>
          <w:iCs/>
          <w:sz w:val="30"/>
          <w:szCs w:val="30"/>
        </w:rPr>
      </w:pPr>
    </w:p>
    <w:p w14:paraId="03587C26" w14:textId="749F76AC" w:rsidR="002E59E0" w:rsidRDefault="002E59E0" w:rsidP="00BE572D">
      <w:pPr>
        <w:spacing w:after="0"/>
        <w:ind w:left="540" w:right="15"/>
        <w:rPr>
          <w:rFonts w:asciiTheme="majorBidi" w:hAnsiTheme="majorBidi" w:cstheme="majorBidi"/>
          <w:i/>
          <w:iCs/>
          <w:sz w:val="30"/>
          <w:szCs w:val="30"/>
        </w:rPr>
      </w:pPr>
    </w:p>
    <w:p w14:paraId="24989F85" w14:textId="0E2C6EB0" w:rsidR="002E59E0" w:rsidRDefault="002E59E0" w:rsidP="00BE572D">
      <w:pPr>
        <w:spacing w:after="0"/>
        <w:ind w:left="540" w:right="15"/>
        <w:rPr>
          <w:rFonts w:asciiTheme="majorBidi" w:hAnsiTheme="majorBidi" w:cstheme="majorBidi"/>
          <w:i/>
          <w:iCs/>
          <w:sz w:val="30"/>
          <w:szCs w:val="30"/>
        </w:rPr>
      </w:pPr>
    </w:p>
    <w:p w14:paraId="599F0058" w14:textId="43DD28D4" w:rsidR="002E59E0" w:rsidRDefault="002E59E0" w:rsidP="00BE572D">
      <w:pPr>
        <w:spacing w:after="0"/>
        <w:ind w:left="540" w:right="15"/>
        <w:rPr>
          <w:rFonts w:asciiTheme="majorBidi" w:hAnsiTheme="majorBidi" w:cstheme="majorBidi"/>
          <w:i/>
          <w:iCs/>
          <w:sz w:val="30"/>
          <w:szCs w:val="30"/>
        </w:rPr>
      </w:pPr>
    </w:p>
    <w:p w14:paraId="16742655" w14:textId="00EF5224" w:rsidR="002E59E0" w:rsidRDefault="002E59E0" w:rsidP="00BE572D">
      <w:pPr>
        <w:spacing w:after="0"/>
        <w:ind w:left="540" w:right="15"/>
        <w:rPr>
          <w:rFonts w:asciiTheme="majorBidi" w:hAnsiTheme="majorBidi" w:cstheme="majorBidi"/>
          <w:i/>
          <w:iCs/>
          <w:sz w:val="30"/>
          <w:szCs w:val="30"/>
        </w:rPr>
      </w:pPr>
    </w:p>
    <w:p w14:paraId="782ED896" w14:textId="3837E476" w:rsidR="002E59E0" w:rsidRDefault="002E59E0" w:rsidP="00BE572D">
      <w:pPr>
        <w:spacing w:after="0"/>
        <w:ind w:left="540" w:right="15"/>
        <w:rPr>
          <w:rFonts w:asciiTheme="majorBidi" w:hAnsiTheme="majorBidi" w:cstheme="majorBidi"/>
          <w:i/>
          <w:iCs/>
          <w:sz w:val="30"/>
          <w:szCs w:val="30"/>
        </w:rPr>
      </w:pPr>
    </w:p>
    <w:p w14:paraId="3B5E6CCF" w14:textId="070373AC" w:rsidR="00801C4E" w:rsidRPr="0096220F" w:rsidRDefault="00801C4E" w:rsidP="00346F67">
      <w:pPr>
        <w:pStyle w:val="ListParagraph"/>
        <w:numPr>
          <w:ilvl w:val="0"/>
          <w:numId w:val="43"/>
        </w:numPr>
        <w:spacing w:line="240" w:lineRule="auto"/>
        <w:ind w:left="540" w:right="-29" w:hanging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6220F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55C078B2" w14:textId="00AAC8D1" w:rsidR="00255AA6" w:rsidRPr="007956F8" w:rsidRDefault="00255AA6" w:rsidP="00BE572D">
      <w:pPr>
        <w:spacing w:after="0"/>
        <w:ind w:left="540" w:right="15"/>
        <w:rPr>
          <w:rFonts w:asciiTheme="majorBidi" w:hAnsiTheme="majorBidi" w:cstheme="majorBidi"/>
          <w:sz w:val="20"/>
          <w:szCs w:val="20"/>
        </w:rPr>
      </w:pPr>
    </w:p>
    <w:tbl>
      <w:tblPr>
        <w:tblW w:w="9202" w:type="dxa"/>
        <w:tblInd w:w="465" w:type="dxa"/>
        <w:tblLayout w:type="fixed"/>
        <w:tblCellMar>
          <w:left w:w="29" w:type="dxa"/>
          <w:right w:w="58" w:type="dxa"/>
        </w:tblCellMar>
        <w:tblLook w:val="04A0" w:firstRow="1" w:lastRow="0" w:firstColumn="1" w:lastColumn="0" w:noHBand="0" w:noVBand="1"/>
      </w:tblPr>
      <w:tblGrid>
        <w:gridCol w:w="1965"/>
        <w:gridCol w:w="720"/>
        <w:gridCol w:w="107"/>
        <w:gridCol w:w="922"/>
        <w:gridCol w:w="107"/>
        <w:gridCol w:w="720"/>
        <w:gridCol w:w="107"/>
        <w:gridCol w:w="864"/>
        <w:gridCol w:w="107"/>
        <w:gridCol w:w="720"/>
        <w:gridCol w:w="107"/>
        <w:gridCol w:w="958"/>
        <w:gridCol w:w="107"/>
        <w:gridCol w:w="720"/>
        <w:gridCol w:w="107"/>
        <w:gridCol w:w="864"/>
      </w:tblGrid>
      <w:tr w:rsidR="00F425A2" w:rsidRPr="0069596B" w14:paraId="779691D2" w14:textId="77777777" w:rsidTr="00F22112">
        <w:tc>
          <w:tcPr>
            <w:tcW w:w="1965" w:type="dxa"/>
            <w:vAlign w:val="bottom"/>
          </w:tcPr>
          <w:p w14:paraId="7864BB8E" w14:textId="77777777" w:rsidR="00F425A2" w:rsidRPr="0020463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7237" w:type="dxa"/>
            <w:gridSpan w:val="15"/>
            <w:vAlign w:val="bottom"/>
            <w:hideMark/>
          </w:tcPr>
          <w:p w14:paraId="4B7C38A9" w14:textId="069A09B5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F425A2" w:rsidRPr="0069596B" w14:paraId="7209E63D" w14:textId="77777777" w:rsidTr="00F22112">
        <w:tc>
          <w:tcPr>
            <w:tcW w:w="1965" w:type="dxa"/>
            <w:vAlign w:val="bottom"/>
          </w:tcPr>
          <w:p w14:paraId="66650ABD" w14:textId="77777777" w:rsidR="00F425A2" w:rsidRPr="0069596B" w:rsidRDefault="00F425A2" w:rsidP="00F425A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3547" w:type="dxa"/>
            <w:gridSpan w:val="7"/>
            <w:vAlign w:val="bottom"/>
            <w:hideMark/>
          </w:tcPr>
          <w:p w14:paraId="4D59F2C4" w14:textId="050512FD" w:rsidR="00F425A2" w:rsidRPr="00C9083F" w:rsidRDefault="00F425A2" w:rsidP="00F425A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107" w:type="dxa"/>
            <w:vAlign w:val="bottom"/>
          </w:tcPr>
          <w:p w14:paraId="0EC31795" w14:textId="77777777" w:rsidR="00F425A2" w:rsidRPr="0069596B" w:rsidRDefault="00F425A2" w:rsidP="00F425A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3583" w:type="dxa"/>
            <w:gridSpan w:val="7"/>
            <w:vAlign w:val="bottom"/>
            <w:hideMark/>
          </w:tcPr>
          <w:p w14:paraId="6D6C6274" w14:textId="1353597B" w:rsidR="00F425A2" w:rsidRPr="00C9083F" w:rsidRDefault="00F425A2" w:rsidP="00F425A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F425A2" w:rsidRPr="0069596B" w14:paraId="070D1006" w14:textId="77777777" w:rsidTr="00F22112">
        <w:tc>
          <w:tcPr>
            <w:tcW w:w="1965" w:type="dxa"/>
            <w:vAlign w:val="bottom"/>
          </w:tcPr>
          <w:p w14:paraId="173775ED" w14:textId="77777777" w:rsidR="00F425A2" w:rsidRPr="0069596B" w:rsidRDefault="00F425A2" w:rsidP="00F425A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3547" w:type="dxa"/>
            <w:gridSpan w:val="7"/>
            <w:vAlign w:val="bottom"/>
          </w:tcPr>
          <w:p w14:paraId="45B3CDD1" w14:textId="5948F97F" w:rsidR="00F425A2" w:rsidRPr="00F425A2" w:rsidRDefault="00F425A2" w:rsidP="00F425A2">
            <w:pPr>
              <w:spacing w:after="0" w:line="240" w:lineRule="auto"/>
              <w:ind w:left="-180" w:right="-17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(หลัง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การ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07" w:type="dxa"/>
            <w:vAlign w:val="bottom"/>
          </w:tcPr>
          <w:p w14:paraId="1DEB9C6A" w14:textId="77777777" w:rsidR="00F425A2" w:rsidRPr="0069596B" w:rsidRDefault="00F425A2" w:rsidP="00F425A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3583" w:type="dxa"/>
            <w:gridSpan w:val="7"/>
            <w:vAlign w:val="bottom"/>
          </w:tcPr>
          <w:p w14:paraId="72DC4341" w14:textId="6BDB888E" w:rsidR="00F425A2" w:rsidRPr="00F425A2" w:rsidRDefault="00F425A2" w:rsidP="00F425A2">
            <w:pPr>
              <w:spacing w:after="0" w:line="240" w:lineRule="auto"/>
              <w:ind w:left="-180" w:right="-17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ก่อนการ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</w:tr>
      <w:tr w:rsidR="00F425A2" w:rsidRPr="0069596B" w14:paraId="72BBDF05" w14:textId="77777777" w:rsidTr="00F22112">
        <w:tc>
          <w:tcPr>
            <w:tcW w:w="1965" w:type="dxa"/>
            <w:vAlign w:val="bottom"/>
          </w:tcPr>
          <w:p w14:paraId="00D293CC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97CA04C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2D1E5D60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00F10216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8E9A56D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767C14DC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113929D8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590708ED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107" w:type="dxa"/>
            <w:vAlign w:val="bottom"/>
          </w:tcPr>
          <w:p w14:paraId="7DEE548B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3B2E60A4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7D3E4F10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58" w:type="dxa"/>
            <w:vAlign w:val="bottom"/>
          </w:tcPr>
          <w:p w14:paraId="5A6C10B2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7EC96E7A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10A03B27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E0A1252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136DB4C0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F425A2" w:rsidRPr="0069596B" w14:paraId="6570AE71" w14:textId="77777777" w:rsidTr="00F22112">
        <w:tc>
          <w:tcPr>
            <w:tcW w:w="1965" w:type="dxa"/>
            <w:vAlign w:val="bottom"/>
          </w:tcPr>
          <w:p w14:paraId="2C67C8A4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488FEF1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36A92257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22" w:type="dxa"/>
            <w:vAlign w:val="bottom"/>
          </w:tcPr>
          <w:p w14:paraId="119745B1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35941DB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4240755B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3DE2F535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46E5C13A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107" w:type="dxa"/>
            <w:vAlign w:val="bottom"/>
          </w:tcPr>
          <w:p w14:paraId="7732B924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6FF58992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39AB8AAB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58" w:type="dxa"/>
            <w:vAlign w:val="bottom"/>
          </w:tcPr>
          <w:p w14:paraId="04F399DE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106281AA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E150A16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830B1B9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7F1F0E33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F425A2" w:rsidRPr="0069596B" w14:paraId="23E008A5" w14:textId="77777777" w:rsidTr="00F22112">
        <w:tc>
          <w:tcPr>
            <w:tcW w:w="1965" w:type="dxa"/>
            <w:vAlign w:val="bottom"/>
          </w:tcPr>
          <w:p w14:paraId="2EE0FEE4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089F4281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60C701E3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22" w:type="dxa"/>
            <w:vAlign w:val="bottom"/>
            <w:hideMark/>
          </w:tcPr>
          <w:p w14:paraId="4DA0560E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1B1222D7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21CF5E16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2B592C83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170D721D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07" w:type="dxa"/>
            <w:vAlign w:val="bottom"/>
          </w:tcPr>
          <w:p w14:paraId="79DF71D0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0C1E2A02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7C3E4280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58" w:type="dxa"/>
            <w:vAlign w:val="bottom"/>
            <w:hideMark/>
          </w:tcPr>
          <w:p w14:paraId="7B8A160B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7B7C9369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7530273D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535E585A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65706503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F425A2" w:rsidRPr="0069596B" w14:paraId="69B7DEB1" w14:textId="77777777" w:rsidTr="00F22112">
        <w:tc>
          <w:tcPr>
            <w:tcW w:w="1965" w:type="dxa"/>
            <w:vAlign w:val="bottom"/>
          </w:tcPr>
          <w:p w14:paraId="64B872A3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1312C91C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52B9EE3E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22" w:type="dxa"/>
            <w:vAlign w:val="bottom"/>
            <w:hideMark/>
          </w:tcPr>
          <w:p w14:paraId="41F5ADC5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091831F7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00418A94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6D6E0BEE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31CCA432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ที่คาดว่า</w:t>
            </w:r>
          </w:p>
        </w:tc>
        <w:tc>
          <w:tcPr>
            <w:tcW w:w="107" w:type="dxa"/>
            <w:vAlign w:val="bottom"/>
          </w:tcPr>
          <w:p w14:paraId="12C3E842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00B1FA81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46E3E820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958" w:type="dxa"/>
            <w:vAlign w:val="bottom"/>
            <w:hideMark/>
          </w:tcPr>
          <w:p w14:paraId="304CF57C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13725D88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257AE8D3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7742A5E4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52E3015B" w14:textId="77777777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ที่คาดว่า</w:t>
            </w:r>
          </w:p>
        </w:tc>
      </w:tr>
      <w:tr w:rsidR="00F425A2" w:rsidRPr="0069596B" w14:paraId="59940366" w14:textId="77777777" w:rsidTr="00F22112">
        <w:tc>
          <w:tcPr>
            <w:tcW w:w="1965" w:type="dxa"/>
            <w:vAlign w:val="bottom"/>
          </w:tcPr>
          <w:p w14:paraId="4DE715F3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3541E977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ราย</w:t>
            </w:r>
          </w:p>
        </w:tc>
        <w:tc>
          <w:tcPr>
            <w:tcW w:w="107" w:type="dxa"/>
            <w:vAlign w:val="bottom"/>
          </w:tcPr>
          <w:p w14:paraId="3CA63A12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22" w:type="dxa"/>
            <w:vAlign w:val="bottom"/>
            <w:hideMark/>
          </w:tcPr>
          <w:p w14:paraId="500E9516" w14:textId="4420B2A9" w:rsidR="00F425A2" w:rsidRPr="0069596B" w:rsidRDefault="00F425A2" w:rsidP="00F22112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right="-58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ค้างรับ</w:t>
            </w:r>
            <w:r w:rsidR="0011254D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*</w:t>
            </w:r>
          </w:p>
        </w:tc>
        <w:tc>
          <w:tcPr>
            <w:tcW w:w="107" w:type="dxa"/>
            <w:vAlign w:val="bottom"/>
          </w:tcPr>
          <w:p w14:paraId="5A7A50F2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21803998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4F2E425A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3CB45122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จะเกิดขึ้น</w:t>
            </w:r>
          </w:p>
        </w:tc>
        <w:tc>
          <w:tcPr>
            <w:tcW w:w="107" w:type="dxa"/>
            <w:vAlign w:val="bottom"/>
          </w:tcPr>
          <w:p w14:paraId="6C996868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54473C91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ราย</w:t>
            </w:r>
          </w:p>
        </w:tc>
        <w:tc>
          <w:tcPr>
            <w:tcW w:w="107" w:type="dxa"/>
            <w:vAlign w:val="bottom"/>
          </w:tcPr>
          <w:p w14:paraId="4BEB57F9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58" w:type="dxa"/>
            <w:vAlign w:val="bottom"/>
            <w:hideMark/>
          </w:tcPr>
          <w:p w14:paraId="1E9AC85F" w14:textId="3572D62F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ind w:left="-10" w:right="-58" w:hanging="2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ค้างรับ</w:t>
            </w:r>
            <w:r w:rsidR="0011254D"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  <w:t>*</w:t>
            </w:r>
          </w:p>
        </w:tc>
        <w:tc>
          <w:tcPr>
            <w:tcW w:w="107" w:type="dxa"/>
            <w:vAlign w:val="bottom"/>
          </w:tcPr>
          <w:p w14:paraId="3305A0FB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  <w:hideMark/>
          </w:tcPr>
          <w:p w14:paraId="79FD870F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0E334E67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4" w:type="dxa"/>
            <w:vAlign w:val="bottom"/>
            <w:hideMark/>
          </w:tcPr>
          <w:p w14:paraId="615373F2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69596B">
              <w:rPr>
                <w:rFonts w:asciiTheme="majorBidi" w:eastAsia="AngsanaNew" w:hAnsiTheme="majorBidi" w:cstheme="majorBidi"/>
                <w:sz w:val="24"/>
                <w:szCs w:val="24"/>
                <w:cs/>
                <w:lang w:val="en-GB" w:eastAsia="en-GB"/>
              </w:rPr>
              <w:t>จะเกิดขึ้น</w:t>
            </w:r>
          </w:p>
        </w:tc>
      </w:tr>
      <w:tr w:rsidR="00F425A2" w:rsidRPr="0069596B" w14:paraId="326367C9" w14:textId="77777777" w:rsidTr="00F22112">
        <w:tc>
          <w:tcPr>
            <w:tcW w:w="1965" w:type="dxa"/>
            <w:vAlign w:val="bottom"/>
          </w:tcPr>
          <w:p w14:paraId="1E533CE5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7A53D2B0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7CC69E4C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2720" w:type="dxa"/>
            <w:gridSpan w:val="5"/>
            <w:vAlign w:val="bottom"/>
            <w:hideMark/>
          </w:tcPr>
          <w:p w14:paraId="6AB3CD42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(ล้านบาท)</w:t>
            </w:r>
          </w:p>
        </w:tc>
        <w:tc>
          <w:tcPr>
            <w:tcW w:w="107" w:type="dxa"/>
            <w:vAlign w:val="bottom"/>
          </w:tcPr>
          <w:p w14:paraId="0ED63C5D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720" w:type="dxa"/>
            <w:vAlign w:val="bottom"/>
          </w:tcPr>
          <w:p w14:paraId="4BD67807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7" w:type="dxa"/>
            <w:vAlign w:val="bottom"/>
          </w:tcPr>
          <w:p w14:paraId="7DC77FE1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</w:p>
        </w:tc>
        <w:tc>
          <w:tcPr>
            <w:tcW w:w="2756" w:type="dxa"/>
            <w:gridSpan w:val="5"/>
            <w:vAlign w:val="bottom"/>
            <w:hideMark/>
          </w:tcPr>
          <w:p w14:paraId="6981C4AF" w14:textId="77777777" w:rsidR="00F425A2" w:rsidRPr="0069596B" w:rsidRDefault="00F425A2" w:rsidP="00F22112">
            <w:pPr>
              <w:tabs>
                <w:tab w:val="left" w:pos="720"/>
                <w:tab w:val="num" w:pos="1134"/>
              </w:tabs>
              <w:spacing w:after="0" w:line="240" w:lineRule="auto"/>
              <w:jc w:val="center"/>
              <w:rPr>
                <w:rFonts w:asciiTheme="majorBidi" w:eastAsia="AngsanaNew" w:hAnsiTheme="majorBidi" w:cstheme="majorBidi"/>
                <w:sz w:val="24"/>
                <w:szCs w:val="24"/>
                <w:lang w:val="en-GB" w:eastAsia="en-GB"/>
              </w:rPr>
            </w:pPr>
            <w:r w:rsidRPr="0069596B">
              <w:rPr>
                <w:rFonts w:asciiTheme="majorBidi" w:eastAsia="AngsanaNew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(ล้านบาท)</w:t>
            </w:r>
          </w:p>
        </w:tc>
      </w:tr>
      <w:tr w:rsidR="00431DA3" w:rsidRPr="0069596B" w14:paraId="43867A47" w14:textId="77777777" w:rsidTr="00F22112">
        <w:tc>
          <w:tcPr>
            <w:tcW w:w="1965" w:type="dxa"/>
            <w:hideMark/>
          </w:tcPr>
          <w:p w14:paraId="2A914750" w14:textId="77777777" w:rsidR="00431DA3" w:rsidRPr="0069596B" w:rsidRDefault="00431DA3" w:rsidP="00431DA3">
            <w:pPr>
              <w:spacing w:after="0" w:line="240" w:lineRule="auto"/>
              <w:ind w:left="299" w:right="26" w:hanging="24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บริษัทจดทะเบียนที่เข้าข่ายถูกเพิกถอนจากการเป็นหลักทรัพย์จดทะเบียนใน</w:t>
            </w:r>
            <w:r w:rsidRPr="006959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ตลาดหลักทรัพย์แห่งประเทศไทย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991DE" w14:textId="34B13BA5" w:rsidR="00431DA3" w:rsidRPr="0069596B" w:rsidRDefault="00187921" w:rsidP="00187921">
            <w:pPr>
              <w:tabs>
                <w:tab w:val="decimal" w:pos="331"/>
              </w:tabs>
              <w:spacing w:after="0" w:line="240" w:lineRule="auto"/>
              <w:ind w:left="-79" w:right="9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" w:type="dxa"/>
            <w:vAlign w:val="bottom"/>
          </w:tcPr>
          <w:p w14:paraId="470DC844" w14:textId="77777777" w:rsidR="00431DA3" w:rsidRPr="0069596B" w:rsidRDefault="00431DA3" w:rsidP="00187921">
            <w:pPr>
              <w:tabs>
                <w:tab w:val="decimal" w:pos="641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8B1A4" w14:textId="0357CCEC" w:rsidR="00431DA3" w:rsidRPr="0069596B" w:rsidRDefault="00187921" w:rsidP="00187921">
            <w:pPr>
              <w:tabs>
                <w:tab w:val="left" w:pos="580"/>
              </w:tabs>
              <w:spacing w:after="0" w:line="240" w:lineRule="auto"/>
              <w:ind w:left="-79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-</w:t>
            </w:r>
          </w:p>
        </w:tc>
        <w:tc>
          <w:tcPr>
            <w:tcW w:w="107" w:type="dxa"/>
            <w:vAlign w:val="bottom"/>
          </w:tcPr>
          <w:p w14:paraId="0C53D1B9" w14:textId="77777777" w:rsidR="00431DA3" w:rsidRPr="0069596B" w:rsidRDefault="00431DA3" w:rsidP="00431DA3">
            <w:pPr>
              <w:tabs>
                <w:tab w:val="decimal" w:pos="760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1647A" w14:textId="542CFA55" w:rsidR="00431DA3" w:rsidRPr="0069596B" w:rsidRDefault="00187921" w:rsidP="00187921">
            <w:pPr>
              <w:tabs>
                <w:tab w:val="left" w:pos="450"/>
              </w:tabs>
              <w:spacing w:after="0" w:line="240" w:lineRule="auto"/>
              <w:ind w:left="-79" w:right="-1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-</w:t>
            </w:r>
          </w:p>
        </w:tc>
        <w:tc>
          <w:tcPr>
            <w:tcW w:w="107" w:type="dxa"/>
            <w:vAlign w:val="bottom"/>
          </w:tcPr>
          <w:p w14:paraId="78984D9F" w14:textId="77777777" w:rsidR="00431DA3" w:rsidRPr="0069596B" w:rsidRDefault="00431DA3" w:rsidP="00431DA3">
            <w:pPr>
              <w:tabs>
                <w:tab w:val="decimal" w:pos="760"/>
              </w:tabs>
              <w:spacing w:after="0" w:line="240" w:lineRule="auto"/>
              <w:ind w:right="-1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6BA89" w14:textId="7D5A365F" w:rsidR="00431DA3" w:rsidRPr="0069596B" w:rsidRDefault="00187921" w:rsidP="00187921">
            <w:pPr>
              <w:tabs>
                <w:tab w:val="left" w:pos="598"/>
              </w:tabs>
              <w:spacing w:after="0" w:line="240" w:lineRule="auto"/>
              <w:ind w:left="-79" w:righ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107" w:type="dxa"/>
            <w:vAlign w:val="bottom"/>
          </w:tcPr>
          <w:p w14:paraId="7F8ED14A" w14:textId="77777777" w:rsidR="00431DA3" w:rsidRPr="0069596B" w:rsidRDefault="00431DA3" w:rsidP="00431DA3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FF494" w14:textId="19BB9A0C" w:rsidR="00431DA3" w:rsidRPr="0069596B" w:rsidRDefault="00431DA3" w:rsidP="00431DA3">
            <w:pPr>
              <w:tabs>
                <w:tab w:val="decimal" w:pos="344"/>
              </w:tabs>
              <w:spacing w:after="0" w:line="240" w:lineRule="auto"/>
              <w:ind w:left="-79" w:right="-9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15C3"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107" w:type="dxa"/>
            <w:vAlign w:val="bottom"/>
          </w:tcPr>
          <w:p w14:paraId="0A568C70" w14:textId="77777777" w:rsidR="00431DA3" w:rsidRPr="0069596B" w:rsidRDefault="00431DA3" w:rsidP="00431DA3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660C8" w14:textId="4D118085" w:rsidR="00431DA3" w:rsidRPr="0069596B" w:rsidRDefault="00431DA3" w:rsidP="00431DA3">
            <w:pPr>
              <w:tabs>
                <w:tab w:val="decimal" w:pos="705"/>
              </w:tabs>
              <w:spacing w:after="0" w:line="240" w:lineRule="auto"/>
              <w:ind w:left="-79" w:righ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7,457</w:t>
            </w:r>
          </w:p>
        </w:tc>
        <w:tc>
          <w:tcPr>
            <w:tcW w:w="107" w:type="dxa"/>
            <w:vAlign w:val="bottom"/>
          </w:tcPr>
          <w:p w14:paraId="4DCBA60F" w14:textId="77777777" w:rsidR="00431DA3" w:rsidRPr="0069596B" w:rsidRDefault="00431DA3" w:rsidP="00431DA3">
            <w:pPr>
              <w:tabs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E5948" w14:textId="337C5711" w:rsidR="00431DA3" w:rsidRPr="0069596B" w:rsidRDefault="00431DA3" w:rsidP="00431DA3">
            <w:pPr>
              <w:tabs>
                <w:tab w:val="decimal" w:pos="705"/>
              </w:tabs>
              <w:spacing w:after="0" w:line="240" w:lineRule="auto"/>
              <w:ind w:left="-79" w:righ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5,559</w:t>
            </w:r>
          </w:p>
        </w:tc>
        <w:tc>
          <w:tcPr>
            <w:tcW w:w="107" w:type="dxa"/>
            <w:vAlign w:val="bottom"/>
          </w:tcPr>
          <w:p w14:paraId="73A3CBBC" w14:textId="77777777" w:rsidR="00431DA3" w:rsidRPr="0069596B" w:rsidRDefault="00431DA3" w:rsidP="00431DA3">
            <w:pPr>
              <w:tabs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BEE6B" w14:textId="4424FE78" w:rsidR="00431DA3" w:rsidRPr="0069596B" w:rsidRDefault="00431DA3" w:rsidP="00431DA3">
            <w:pPr>
              <w:tabs>
                <w:tab w:val="decimal" w:pos="705"/>
              </w:tabs>
              <w:spacing w:after="0" w:line="240" w:lineRule="auto"/>
              <w:ind w:left="-79" w:right="9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5,153</w:t>
            </w:r>
          </w:p>
        </w:tc>
      </w:tr>
      <w:tr w:rsidR="00431DA3" w:rsidRPr="0069596B" w14:paraId="4EB3E7F4" w14:textId="77777777" w:rsidTr="00F22112">
        <w:tc>
          <w:tcPr>
            <w:tcW w:w="1965" w:type="dxa"/>
          </w:tcPr>
          <w:p w14:paraId="190DD5EE" w14:textId="77777777" w:rsidR="00431DA3" w:rsidRPr="0069596B" w:rsidRDefault="00431DA3" w:rsidP="00431DA3">
            <w:pPr>
              <w:spacing w:after="0" w:line="240" w:lineRule="auto"/>
              <w:ind w:left="299" w:right="26" w:hanging="24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9596B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</w:t>
            </w: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t>ถูกเพิกถอนจาก</w:t>
            </w: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การเป็นหลักทรัพย์</w:t>
            </w: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จดทะเบียนใน</w:t>
            </w:r>
            <w:r w:rsidRPr="0069596B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6959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ตลาดหลักทรัพย์</w:t>
            </w:r>
            <w:r w:rsidRPr="0069596B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br/>
              <w:t>แห่งประเทศไทย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42D4C0A9" w14:textId="0E49FAD7" w:rsidR="00431DA3" w:rsidRPr="0069596B" w:rsidRDefault="00187921" w:rsidP="00431DA3">
            <w:pPr>
              <w:tabs>
                <w:tab w:val="decimal" w:pos="281"/>
              </w:tabs>
              <w:spacing w:after="0" w:line="240" w:lineRule="auto"/>
              <w:ind w:left="-79" w:right="9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76EFEBE2" w14:textId="77777777" w:rsidR="00431DA3" w:rsidRPr="0069596B" w:rsidRDefault="00431DA3" w:rsidP="00431DA3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right w:val="nil"/>
            </w:tcBorders>
            <w:vAlign w:val="bottom"/>
          </w:tcPr>
          <w:p w14:paraId="6D392ACB" w14:textId="0EA03D68" w:rsidR="00431DA3" w:rsidRPr="0069596B" w:rsidRDefault="00187921" w:rsidP="00431DA3">
            <w:pPr>
              <w:tabs>
                <w:tab w:val="decimal" w:pos="760"/>
              </w:tabs>
              <w:spacing w:after="0" w:line="240" w:lineRule="auto"/>
              <w:ind w:left="-79"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8,315</w:t>
            </w:r>
          </w:p>
        </w:tc>
        <w:tc>
          <w:tcPr>
            <w:tcW w:w="107" w:type="dxa"/>
            <w:vAlign w:val="bottom"/>
          </w:tcPr>
          <w:p w14:paraId="452BAAF4" w14:textId="77777777" w:rsidR="00431DA3" w:rsidRPr="0069596B" w:rsidRDefault="00431DA3" w:rsidP="00431DA3">
            <w:pPr>
              <w:tabs>
                <w:tab w:val="decimal" w:pos="760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374A1A33" w14:textId="7A7BD05E" w:rsidR="00431DA3" w:rsidRPr="0069596B" w:rsidRDefault="00187921" w:rsidP="00431DA3">
            <w:pPr>
              <w:tabs>
                <w:tab w:val="decimal" w:pos="630"/>
              </w:tabs>
              <w:spacing w:after="0" w:line="240" w:lineRule="auto"/>
              <w:ind w:left="-79" w:right="-17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3,775</w:t>
            </w:r>
          </w:p>
        </w:tc>
        <w:tc>
          <w:tcPr>
            <w:tcW w:w="107" w:type="dxa"/>
            <w:vAlign w:val="bottom"/>
          </w:tcPr>
          <w:p w14:paraId="30DBDBEA" w14:textId="77777777" w:rsidR="00431DA3" w:rsidRPr="0069596B" w:rsidRDefault="00431DA3" w:rsidP="00431DA3">
            <w:pPr>
              <w:tabs>
                <w:tab w:val="decimal" w:pos="-30"/>
                <w:tab w:val="decimal" w:pos="760"/>
              </w:tabs>
              <w:spacing w:after="0" w:line="240" w:lineRule="auto"/>
              <w:ind w:right="-1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7D905B1F" w14:textId="48553D14" w:rsidR="00431DA3" w:rsidRPr="0069596B" w:rsidRDefault="00187921" w:rsidP="00431DA3">
            <w:pPr>
              <w:tabs>
                <w:tab w:val="decimal" w:pos="760"/>
              </w:tabs>
              <w:spacing w:after="0" w:line="240" w:lineRule="auto"/>
              <w:ind w:left="-79" w:right="-1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3,086</w:t>
            </w:r>
          </w:p>
        </w:tc>
        <w:tc>
          <w:tcPr>
            <w:tcW w:w="107" w:type="dxa"/>
            <w:vAlign w:val="bottom"/>
          </w:tcPr>
          <w:p w14:paraId="2604C088" w14:textId="77777777" w:rsidR="00431DA3" w:rsidRPr="0069596B" w:rsidRDefault="00431DA3" w:rsidP="00431DA3">
            <w:pPr>
              <w:tabs>
                <w:tab w:val="decimal" w:pos="64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1F5AD615" w14:textId="5A430C85" w:rsidR="00431DA3" w:rsidRPr="0069596B" w:rsidRDefault="00431DA3" w:rsidP="00431DA3">
            <w:pPr>
              <w:tabs>
                <w:tab w:val="decimal" w:pos="344"/>
              </w:tabs>
              <w:spacing w:after="0" w:line="240" w:lineRule="auto"/>
              <w:ind w:left="-79" w:right="-9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107" w:type="dxa"/>
            <w:vAlign w:val="bottom"/>
          </w:tcPr>
          <w:p w14:paraId="7AD3B1B3" w14:textId="77777777" w:rsidR="00431DA3" w:rsidRPr="0069596B" w:rsidRDefault="00431DA3" w:rsidP="00431DA3">
            <w:pPr>
              <w:tabs>
                <w:tab w:val="decimal" w:pos="-30"/>
                <w:tab w:val="decimal" w:pos="641"/>
              </w:tabs>
              <w:spacing w:after="0" w:line="240" w:lineRule="auto"/>
              <w:ind w:right="12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right w:val="nil"/>
            </w:tcBorders>
            <w:vAlign w:val="bottom"/>
          </w:tcPr>
          <w:p w14:paraId="26552A92" w14:textId="59443CBB" w:rsidR="00431DA3" w:rsidRPr="0069596B" w:rsidRDefault="00431DA3" w:rsidP="00431DA3">
            <w:pPr>
              <w:tabs>
                <w:tab w:val="decimal" w:pos="705"/>
              </w:tabs>
              <w:spacing w:after="0" w:line="240" w:lineRule="auto"/>
              <w:ind w:left="-79" w:right="1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8,153</w:t>
            </w:r>
          </w:p>
        </w:tc>
        <w:tc>
          <w:tcPr>
            <w:tcW w:w="107" w:type="dxa"/>
            <w:vAlign w:val="bottom"/>
          </w:tcPr>
          <w:p w14:paraId="2C4EF756" w14:textId="77777777" w:rsidR="00431DA3" w:rsidRPr="0069596B" w:rsidRDefault="00431DA3" w:rsidP="00431DA3">
            <w:pPr>
              <w:tabs>
                <w:tab w:val="decimal" w:pos="705"/>
              </w:tabs>
              <w:spacing w:after="0" w:line="240" w:lineRule="auto"/>
              <w:ind w:right="12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14:paraId="6C735EFA" w14:textId="29DAB9C9" w:rsidR="00431DA3" w:rsidRPr="0069596B" w:rsidRDefault="00431DA3" w:rsidP="00431DA3">
            <w:pPr>
              <w:tabs>
                <w:tab w:val="decimal" w:pos="705"/>
              </w:tabs>
              <w:spacing w:after="0" w:line="240" w:lineRule="auto"/>
              <w:ind w:left="-79" w:right="1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3,775</w:t>
            </w:r>
          </w:p>
        </w:tc>
        <w:tc>
          <w:tcPr>
            <w:tcW w:w="107" w:type="dxa"/>
            <w:vAlign w:val="bottom"/>
          </w:tcPr>
          <w:p w14:paraId="210F9AA1" w14:textId="77777777" w:rsidR="00431DA3" w:rsidRPr="0069596B" w:rsidRDefault="00431DA3" w:rsidP="00431DA3">
            <w:pPr>
              <w:tabs>
                <w:tab w:val="decimal" w:pos="705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vAlign w:val="bottom"/>
          </w:tcPr>
          <w:p w14:paraId="6EABC510" w14:textId="4716246B" w:rsidR="00431DA3" w:rsidRPr="0069596B" w:rsidRDefault="00431DA3" w:rsidP="00431DA3">
            <w:pPr>
              <w:tabs>
                <w:tab w:val="decimal" w:pos="705"/>
              </w:tabs>
              <w:spacing w:after="0" w:line="240" w:lineRule="auto"/>
              <w:ind w:left="-79" w:right="12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3,037</w:t>
            </w:r>
          </w:p>
        </w:tc>
      </w:tr>
    </w:tbl>
    <w:p w14:paraId="459A5925" w14:textId="6E0EEE3B" w:rsidR="00147A27" w:rsidRPr="00147A27" w:rsidRDefault="00147A27" w:rsidP="00147A27">
      <w:pPr>
        <w:tabs>
          <w:tab w:val="left" w:pos="540"/>
        </w:tabs>
        <w:spacing w:after="0"/>
        <w:ind w:left="765" w:right="-28" w:hanging="225"/>
        <w:jc w:val="both"/>
        <w:outlineLvl w:val="0"/>
        <w:rPr>
          <w:rFonts w:asciiTheme="majorBidi" w:hAnsiTheme="majorBidi" w:cs="Angsana New"/>
          <w:spacing w:val="-4"/>
          <w:sz w:val="20"/>
          <w:szCs w:val="20"/>
          <w:cs/>
        </w:rPr>
      </w:pPr>
      <w:r w:rsidRPr="00147A27">
        <w:rPr>
          <w:rFonts w:asciiTheme="majorBidi" w:hAnsiTheme="majorBidi" w:cs="Angsana New"/>
          <w:spacing w:val="-4"/>
          <w:sz w:val="20"/>
          <w:szCs w:val="20"/>
          <w:vertAlign w:val="superscript"/>
        </w:rPr>
        <w:t>*</w:t>
      </w:r>
      <w:r w:rsidRPr="00147A27">
        <w:rPr>
          <w:rFonts w:asciiTheme="majorBidi" w:hAnsiTheme="majorBidi" w:cs="Angsana New"/>
          <w:spacing w:val="-4"/>
          <w:sz w:val="20"/>
          <w:szCs w:val="20"/>
        </w:rPr>
        <w:t xml:space="preserve"> </w:t>
      </w:r>
      <w:r w:rsidRPr="00147A27">
        <w:rPr>
          <w:rFonts w:asciiTheme="majorBidi" w:hAnsiTheme="majorBidi" w:cs="Angsana New"/>
          <w:spacing w:val="-4"/>
          <w:sz w:val="20"/>
          <w:szCs w:val="20"/>
        </w:rPr>
        <w:tab/>
      </w:r>
      <w:r w:rsidRPr="00147A27">
        <w:rPr>
          <w:rFonts w:asciiTheme="majorBidi" w:hAnsiTheme="majorBidi" w:cs="Angsana New"/>
          <w:spacing w:val="-4"/>
          <w:sz w:val="20"/>
          <w:szCs w:val="20"/>
          <w:cs/>
        </w:rPr>
        <w:t>ไม่รวมภาระผูกพันวงเงินสินเชื่อที่ยังไม่ได้เบิกใช้และการค้ำประกันทางการเงิน</w:t>
      </w:r>
    </w:p>
    <w:p w14:paraId="3A9C69CC" w14:textId="77777777" w:rsidR="007D5234" w:rsidRPr="007956F8" w:rsidRDefault="007D5234" w:rsidP="00147A27">
      <w:pPr>
        <w:tabs>
          <w:tab w:val="left" w:pos="540"/>
        </w:tabs>
        <w:spacing w:after="0"/>
        <w:ind w:left="765" w:right="-28" w:hanging="225"/>
        <w:jc w:val="both"/>
        <w:outlineLvl w:val="0"/>
        <w:rPr>
          <w:rFonts w:asciiTheme="majorBidi" w:hAnsiTheme="majorBidi" w:cs="Angsana New"/>
          <w:spacing w:val="-4"/>
          <w:sz w:val="16"/>
          <w:szCs w:val="16"/>
          <w:cs/>
        </w:rPr>
      </w:pPr>
    </w:p>
    <w:p w14:paraId="5512ECD0" w14:textId="30137F1B" w:rsidR="006E7DDA" w:rsidRDefault="00681A6B" w:rsidP="00071DA3">
      <w:pPr>
        <w:pStyle w:val="ListParagraph"/>
        <w:numPr>
          <w:ilvl w:val="0"/>
          <w:numId w:val="43"/>
        </w:numPr>
        <w:spacing w:line="240" w:lineRule="auto"/>
        <w:ind w:left="540" w:right="-29" w:hanging="540"/>
        <w:jc w:val="both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731AE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ลูกหนี้ตามสัญญาเช่า</w:t>
      </w:r>
      <w:r w:rsidRPr="00731AE3">
        <w:rPr>
          <w:rFonts w:asciiTheme="majorBidi" w:hAnsiTheme="majorBidi" w:cstheme="majorBidi" w:hint="cs"/>
          <w:b/>
          <w:bCs/>
          <w:i/>
          <w:iCs/>
          <w:color w:val="000000"/>
          <w:sz w:val="30"/>
          <w:szCs w:val="30"/>
          <w:cs/>
        </w:rPr>
        <w:t>ซื้อ</w:t>
      </w:r>
    </w:p>
    <w:p w14:paraId="76FFF7B6" w14:textId="77777777" w:rsidR="006E7DDA" w:rsidRPr="007956F8" w:rsidRDefault="006E7DDA" w:rsidP="006E7DDA">
      <w:pPr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i/>
          <w:iCs/>
          <w:color w:val="000000"/>
          <w:sz w:val="18"/>
          <w:szCs w:val="18"/>
          <w:lang w:eastAsia="zh-CN"/>
        </w:rPr>
      </w:pPr>
    </w:p>
    <w:tbl>
      <w:tblPr>
        <w:tblW w:w="9207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58"/>
        <w:gridCol w:w="1242"/>
        <w:gridCol w:w="71"/>
        <w:gridCol w:w="1180"/>
        <w:gridCol w:w="62"/>
        <w:gridCol w:w="1198"/>
        <w:gridCol w:w="53"/>
        <w:gridCol w:w="1243"/>
      </w:tblGrid>
      <w:tr w:rsidR="006E7DDA" w:rsidRPr="0069596B" w14:paraId="01F3DA21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1A01A16D" w14:textId="77777777" w:rsidR="006E7DDA" w:rsidRPr="006E7DDA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4B9A852D" w14:textId="52AA8D17" w:rsidR="006E7DDA" w:rsidRPr="006E7DDA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6E7DDA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6E7DDA" w:rsidRPr="0069596B" w14:paraId="49C367C8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0303E21C" w14:textId="77777777" w:rsidR="006E7DDA" w:rsidRPr="006E7DDA" w:rsidRDefault="006E7DDA" w:rsidP="006E7DDA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4705EF8A" w14:textId="4EFDC306" w:rsidR="006E7DDA" w:rsidRPr="006E7DDA" w:rsidRDefault="006E7DDA" w:rsidP="006E7DD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E7DDA">
              <w:rPr>
                <w:rFonts w:ascii="Angsana New" w:hAnsi="Angsana New" w:cs="Angsana New"/>
                <w:color w:val="000000"/>
                <w:sz w:val="26"/>
                <w:szCs w:val="26"/>
              </w:rPr>
              <w:t>2565</w:t>
            </w:r>
          </w:p>
        </w:tc>
      </w:tr>
      <w:tr w:rsidR="006E7DDA" w:rsidRPr="0069596B" w14:paraId="693EC67F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0AEA4425" w14:textId="77777777" w:rsidR="006E7DDA" w:rsidRPr="006E7DDA" w:rsidRDefault="006E7DDA" w:rsidP="006E7DDA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5844FA2F" w14:textId="782F9BF6" w:rsidR="006E7DDA" w:rsidRPr="006E7DDA" w:rsidRDefault="006E7DDA" w:rsidP="006E7DD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E7DD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(หลัง</w:t>
            </w:r>
            <w:r w:rsidRPr="006E7DDA"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6E7DDA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</w:tr>
      <w:tr w:rsidR="006E7DDA" w:rsidRPr="0069596B" w14:paraId="5AC61C6B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68713002" w14:textId="77777777" w:rsidR="006E7DDA" w:rsidRPr="006E7DDA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3753" w:type="dxa"/>
            <w:gridSpan w:val="5"/>
            <w:shd w:val="clear" w:color="auto" w:fill="auto"/>
          </w:tcPr>
          <w:p w14:paraId="594B9A16" w14:textId="77777777" w:rsidR="006E7DDA" w:rsidRPr="006E7DDA" w:rsidRDefault="006E7DDA" w:rsidP="00F22112">
            <w:pPr>
              <w:suppressAutoHyphens/>
              <w:spacing w:after="0" w:line="240" w:lineRule="auto"/>
              <w:ind w:left="-126" w:right="-133" w:firstLine="90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จำนวนเงินที่ถึงกำหนด</w:t>
            </w:r>
          </w:p>
          <w:p w14:paraId="44632445" w14:textId="77777777" w:rsidR="006E7DDA" w:rsidRPr="006E7DDA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จ่ายชำระตามสัญญา</w:t>
            </w:r>
          </w:p>
        </w:tc>
        <w:tc>
          <w:tcPr>
            <w:tcW w:w="53" w:type="dxa"/>
            <w:shd w:val="clear" w:color="auto" w:fill="auto"/>
          </w:tcPr>
          <w:p w14:paraId="2A734296" w14:textId="77777777" w:rsidR="006E7DDA" w:rsidRPr="006E7DDA" w:rsidRDefault="006E7DDA" w:rsidP="00F22112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22CE2DF7" w14:textId="77777777" w:rsidR="006E7DDA" w:rsidRPr="006E7DDA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6E7DDA" w:rsidRPr="0069596B" w14:paraId="1670C7EC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7D3D1DD8" w14:textId="77777777" w:rsidR="006E7DDA" w:rsidRPr="006E7DDA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2CAED3AB" w14:textId="77777777" w:rsidR="006E7DDA" w:rsidRPr="006E7DDA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6E7DDA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ไม่เกิน</w:t>
            </w:r>
          </w:p>
        </w:tc>
        <w:tc>
          <w:tcPr>
            <w:tcW w:w="71" w:type="dxa"/>
            <w:shd w:val="clear" w:color="auto" w:fill="auto"/>
          </w:tcPr>
          <w:p w14:paraId="49FB05B0" w14:textId="77777777" w:rsidR="006E7DDA" w:rsidRPr="006E7DDA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3E15FE1D" w14:textId="77777777" w:rsidR="006E7DDA" w:rsidRPr="006E7DDA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6CC27BD2" w14:textId="77777777" w:rsidR="006E7DDA" w:rsidRPr="006E7DDA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7C150698" w14:textId="77777777" w:rsidR="006E7DDA" w:rsidRPr="006E7DDA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มากกว่า</w:t>
            </w:r>
          </w:p>
        </w:tc>
        <w:tc>
          <w:tcPr>
            <w:tcW w:w="53" w:type="dxa"/>
            <w:shd w:val="clear" w:color="auto" w:fill="auto"/>
          </w:tcPr>
          <w:p w14:paraId="4DAAF738" w14:textId="77777777" w:rsidR="006E7DDA" w:rsidRPr="006E7DDA" w:rsidRDefault="006E7DDA" w:rsidP="00F22112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32DAFEE1" w14:textId="77777777" w:rsidR="006E7DDA" w:rsidRPr="006E7DDA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6E7DDA" w:rsidRPr="0069596B" w14:paraId="0D427793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7FB25577" w14:textId="77777777" w:rsidR="006E7DDA" w:rsidRPr="006E7DDA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7785A0ED" w14:textId="77777777" w:rsidR="006E7DDA" w:rsidRPr="006E7DDA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71" w:type="dxa"/>
            <w:shd w:val="clear" w:color="auto" w:fill="auto"/>
          </w:tcPr>
          <w:p w14:paraId="5C7B971C" w14:textId="77777777" w:rsidR="006E7DDA" w:rsidRPr="006E7DDA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0C61067C" w14:textId="77777777" w:rsidR="006E7DDA" w:rsidRPr="006E7DDA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1 </w:t>
            </w: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- </w:t>
            </w: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62" w:type="dxa"/>
            <w:shd w:val="clear" w:color="auto" w:fill="auto"/>
          </w:tcPr>
          <w:p w14:paraId="01427973" w14:textId="77777777" w:rsidR="006E7DDA" w:rsidRPr="006E7DDA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6E39DF4E" w14:textId="77777777" w:rsidR="006E7DDA" w:rsidRPr="006E7DDA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 xml:space="preserve">5 </w:t>
            </w: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ปี</w:t>
            </w:r>
          </w:p>
        </w:tc>
        <w:tc>
          <w:tcPr>
            <w:tcW w:w="53" w:type="dxa"/>
            <w:shd w:val="clear" w:color="auto" w:fill="auto"/>
          </w:tcPr>
          <w:p w14:paraId="3D38ABD3" w14:textId="77777777" w:rsidR="006E7DDA" w:rsidRPr="006E7DDA" w:rsidRDefault="006E7DDA" w:rsidP="00F22112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42247FAA" w14:textId="77777777" w:rsidR="006E7DDA" w:rsidRPr="006E7DDA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รวม</w:t>
            </w:r>
          </w:p>
        </w:tc>
      </w:tr>
      <w:tr w:rsidR="006E7DDA" w:rsidRPr="0069596B" w14:paraId="1C1C273A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49F1FB93" w14:textId="77777777" w:rsidR="006E7DDA" w:rsidRPr="006E7DDA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center"/>
          </w:tcPr>
          <w:p w14:paraId="634D0094" w14:textId="77777777" w:rsidR="006E7DDA" w:rsidRPr="006E7DDA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</w:pPr>
            <w:r w:rsidRPr="006E7DDA">
              <w:rPr>
                <w:rFonts w:asciiTheme="majorBidi" w:eastAsia="Times New Roman" w:hAnsiTheme="majorBidi" w:cstheme="majorBidi" w:hint="cs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6E7DDA" w:rsidRPr="0069596B" w14:paraId="2EA2E423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7F19A067" w14:textId="77777777" w:rsidR="006E7DDA" w:rsidRPr="006E7DDA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ผลรวมของเงินลงทุนขั้นต้นตามสัญญาเช่า</w:t>
            </w:r>
            <w:r w:rsidRPr="006E7DDA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ซื้อ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2B8270" w14:textId="28B071EB" w:rsidR="006E7DDA" w:rsidRPr="00294DA3" w:rsidRDefault="00E51906" w:rsidP="00F22112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294DA3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51,515</w:t>
            </w:r>
          </w:p>
        </w:tc>
        <w:tc>
          <w:tcPr>
            <w:tcW w:w="71" w:type="dxa"/>
            <w:shd w:val="clear" w:color="auto" w:fill="auto"/>
          </w:tcPr>
          <w:p w14:paraId="4137AF45" w14:textId="77777777" w:rsidR="006E7DDA" w:rsidRPr="006E7DDA" w:rsidRDefault="006E7DDA" w:rsidP="00F22112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04BC6D5" w14:textId="2085DF89" w:rsidR="006E7DDA" w:rsidRPr="006E7DDA" w:rsidRDefault="00E51906" w:rsidP="00F22112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5190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134,541</w:t>
            </w:r>
          </w:p>
        </w:tc>
        <w:tc>
          <w:tcPr>
            <w:tcW w:w="62" w:type="dxa"/>
            <w:shd w:val="clear" w:color="auto" w:fill="auto"/>
          </w:tcPr>
          <w:p w14:paraId="461787E9" w14:textId="77777777" w:rsidR="006E7DDA" w:rsidRPr="006E7DDA" w:rsidRDefault="006E7DDA" w:rsidP="00F22112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0FC5C7C5" w14:textId="2D28F896" w:rsidR="006E7DDA" w:rsidRPr="006E7DDA" w:rsidRDefault="00E51906" w:rsidP="00F22112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E51906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36,267</w:t>
            </w:r>
          </w:p>
        </w:tc>
        <w:tc>
          <w:tcPr>
            <w:tcW w:w="53" w:type="dxa"/>
            <w:shd w:val="clear" w:color="auto" w:fill="auto"/>
          </w:tcPr>
          <w:p w14:paraId="318D870A" w14:textId="77777777" w:rsidR="006E7DDA" w:rsidRPr="006E7DDA" w:rsidRDefault="006E7DDA" w:rsidP="00F22112">
            <w:pPr>
              <w:tabs>
                <w:tab w:val="decimal" w:pos="639"/>
                <w:tab w:val="decimal" w:pos="702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1D82667F" w14:textId="398EFDDF" w:rsidR="006E7DDA" w:rsidRPr="006E7DDA" w:rsidRDefault="00D5721B" w:rsidP="00F22112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5721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222,323</w:t>
            </w:r>
          </w:p>
        </w:tc>
      </w:tr>
      <w:tr w:rsidR="006E7DDA" w:rsidRPr="0069596B" w14:paraId="05BFBEA3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3A16EFED" w14:textId="77777777" w:rsidR="006E7DDA" w:rsidRPr="006E7DDA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  <w:r w:rsidRPr="006E7DD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หัก</w:t>
            </w: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 รายได้ทางการเงินรอการรับรู้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CFF2F71" w14:textId="77777777" w:rsidR="006E7DDA" w:rsidRPr="006E7DDA" w:rsidRDefault="006E7DDA" w:rsidP="00F22112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04CBBB73" w14:textId="77777777" w:rsidR="006E7DDA" w:rsidRPr="006E7DDA" w:rsidRDefault="006E7DDA" w:rsidP="00F22112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6E2E380" w14:textId="77777777" w:rsidR="006E7DDA" w:rsidRPr="006E7DDA" w:rsidRDefault="006E7DDA" w:rsidP="00F22112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193E6C3C" w14:textId="77777777" w:rsidR="006E7DDA" w:rsidRPr="006E7DDA" w:rsidRDefault="006E7DDA" w:rsidP="00F22112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0ACAFF42" w14:textId="77777777" w:rsidR="006E7DDA" w:rsidRPr="006E7DDA" w:rsidRDefault="006E7DDA" w:rsidP="00F22112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28AF4911" w14:textId="77777777" w:rsidR="006E7DDA" w:rsidRPr="006E7DDA" w:rsidRDefault="006E7DDA" w:rsidP="00F22112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6792CC98" w14:textId="4F091CD6" w:rsidR="006E7DDA" w:rsidRPr="006E7DDA" w:rsidRDefault="00D5721B" w:rsidP="00F22112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5721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(32,483)</w:t>
            </w:r>
          </w:p>
        </w:tc>
      </w:tr>
      <w:tr w:rsidR="006E7DDA" w:rsidRPr="0069596B" w14:paraId="69DB601E" w14:textId="77777777" w:rsidTr="00F22112">
        <w:trPr>
          <w:trHeight w:val="163"/>
        </w:trPr>
        <w:tc>
          <w:tcPr>
            <w:tcW w:w="4158" w:type="dxa"/>
            <w:shd w:val="clear" w:color="auto" w:fill="auto"/>
          </w:tcPr>
          <w:p w14:paraId="28011768" w14:textId="77777777" w:rsidR="006E7DDA" w:rsidRPr="006E7DDA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Angsana New" w:hAnsiTheme="majorBidi" w:cstheme="majorBidi"/>
                <w:sz w:val="26"/>
                <w:szCs w:val="26"/>
                <w:lang w:eastAsia="zh-CN"/>
              </w:rPr>
            </w:pP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มูลค่าปัจจุบันของจำนวนเงินขั้นต่ำที่ลูกหนี้</w:t>
            </w:r>
          </w:p>
          <w:p w14:paraId="4CEBC05B" w14:textId="77777777" w:rsidR="006E7DDA" w:rsidRPr="006E7DDA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E7DDA">
              <w:rPr>
                <w:rFonts w:asciiTheme="majorBidi" w:eastAsia="Angsana New" w:hAnsiTheme="majorBidi" w:cstheme="majorBidi"/>
                <w:sz w:val="26"/>
                <w:szCs w:val="26"/>
                <w:cs/>
                <w:lang w:eastAsia="zh-CN"/>
              </w:rPr>
              <w:t xml:space="preserve">   </w:t>
            </w: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ต้องจ่ายตามสัญญาเช่า</w:t>
            </w:r>
            <w:r w:rsidRPr="006E7DDA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ซื้อ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B3F3928" w14:textId="77777777" w:rsidR="006E7DDA" w:rsidRPr="006E7DDA" w:rsidRDefault="006E7DDA" w:rsidP="00F22112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13805BB2" w14:textId="77777777" w:rsidR="006E7DDA" w:rsidRPr="006E7DDA" w:rsidRDefault="006E7DDA" w:rsidP="00F22112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E4A7CED" w14:textId="77777777" w:rsidR="006E7DDA" w:rsidRPr="006E7DDA" w:rsidRDefault="006E7DDA" w:rsidP="00F22112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4AA771F4" w14:textId="77777777" w:rsidR="006E7DDA" w:rsidRPr="006E7DDA" w:rsidRDefault="006E7DDA" w:rsidP="00F22112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14CB8006" w14:textId="77777777" w:rsidR="006E7DDA" w:rsidRPr="006E7DDA" w:rsidRDefault="006E7DDA" w:rsidP="00F22112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5DFB2C9C" w14:textId="77777777" w:rsidR="006E7DDA" w:rsidRPr="006E7DDA" w:rsidRDefault="006E7DDA" w:rsidP="00F22112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7EB52FD" w14:textId="3DBB2B9C" w:rsidR="006E7DDA" w:rsidRPr="006E7DDA" w:rsidRDefault="00D5721B" w:rsidP="00F22112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5721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189,840</w:t>
            </w:r>
          </w:p>
        </w:tc>
      </w:tr>
      <w:tr w:rsidR="006E7DDA" w:rsidRPr="0069596B" w14:paraId="7DA9A06B" w14:textId="77777777" w:rsidTr="00F22112">
        <w:trPr>
          <w:trHeight w:val="315"/>
        </w:trPr>
        <w:tc>
          <w:tcPr>
            <w:tcW w:w="4158" w:type="dxa"/>
            <w:shd w:val="clear" w:color="auto" w:fill="auto"/>
          </w:tcPr>
          <w:p w14:paraId="20033F2F" w14:textId="77777777" w:rsidR="006E7DDA" w:rsidRPr="006E7DDA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E7DDA">
              <w:rPr>
                <w:rFonts w:asciiTheme="majorBidi" w:eastAsia="Times New Roman" w:hAnsiTheme="majorBidi" w:cstheme="majorBidi"/>
                <w:i/>
                <w:iCs/>
                <w:sz w:val="26"/>
                <w:szCs w:val="26"/>
                <w:cs/>
                <w:lang w:eastAsia="zh-CN"/>
              </w:rPr>
              <w:t>หัก</w:t>
            </w: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79BB136" w14:textId="77777777" w:rsidR="006E7DDA" w:rsidRPr="006E7DDA" w:rsidRDefault="006E7DDA" w:rsidP="00F22112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6AEA34DD" w14:textId="77777777" w:rsidR="006E7DDA" w:rsidRPr="006E7DDA" w:rsidRDefault="006E7DDA" w:rsidP="00F22112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5FAF0BB" w14:textId="77777777" w:rsidR="006E7DDA" w:rsidRPr="006E7DDA" w:rsidRDefault="006E7DDA" w:rsidP="00F22112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76F205E1" w14:textId="77777777" w:rsidR="006E7DDA" w:rsidRPr="006E7DDA" w:rsidRDefault="006E7DDA" w:rsidP="00F22112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3DD881AC" w14:textId="77777777" w:rsidR="006E7DDA" w:rsidRPr="006E7DDA" w:rsidRDefault="006E7DDA" w:rsidP="00F22112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35F383EB" w14:textId="77777777" w:rsidR="006E7DDA" w:rsidRPr="006E7DDA" w:rsidRDefault="006E7DDA" w:rsidP="00F22112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189F71" w14:textId="00AF787D" w:rsidR="006E7DDA" w:rsidRPr="006E7DDA" w:rsidRDefault="00D5721B" w:rsidP="00F22112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D5721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(11,738)</w:t>
            </w:r>
          </w:p>
        </w:tc>
      </w:tr>
      <w:tr w:rsidR="006E7DDA" w:rsidRPr="0069596B" w14:paraId="43189D6C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6F7C1810" w14:textId="77777777" w:rsidR="006E7DDA" w:rsidRPr="006E7DDA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ลูกหนี้ตามสัญญาเช่า</w:t>
            </w:r>
            <w:r w:rsidRPr="006E7DDA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ซื้อ</w:t>
            </w:r>
            <w:r w:rsidRPr="006E7DDA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06B40CEF" w14:textId="77777777" w:rsidR="006E7DDA" w:rsidRPr="006E7DDA" w:rsidRDefault="006E7DDA" w:rsidP="00F22112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4460EEB0" w14:textId="77777777" w:rsidR="006E7DDA" w:rsidRPr="006E7DDA" w:rsidRDefault="006E7DDA" w:rsidP="00F22112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55B1A2D0" w14:textId="77777777" w:rsidR="006E7DDA" w:rsidRPr="006E7DDA" w:rsidRDefault="006E7DDA" w:rsidP="00F22112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1ABFED57" w14:textId="77777777" w:rsidR="006E7DDA" w:rsidRPr="006E7DDA" w:rsidRDefault="006E7DDA" w:rsidP="00F22112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5000EC09" w14:textId="77777777" w:rsidR="006E7DDA" w:rsidRPr="006E7DDA" w:rsidRDefault="006E7DDA" w:rsidP="00F22112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4E6BEF68" w14:textId="77777777" w:rsidR="006E7DDA" w:rsidRPr="006E7DDA" w:rsidRDefault="006E7DDA" w:rsidP="00F22112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6"/>
                <w:szCs w:val="26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DCC5654" w14:textId="1507B5E8" w:rsidR="006E7DDA" w:rsidRPr="006E7DDA" w:rsidRDefault="00D5721B" w:rsidP="00F22112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val="en-GB" w:eastAsia="zh-CN"/>
              </w:rPr>
            </w:pPr>
            <w:r w:rsidRPr="00D5721B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cs/>
                <w:lang w:val="en-GB" w:eastAsia="zh-CN"/>
              </w:rPr>
              <w:t>178</w:t>
            </w:r>
            <w:r w:rsidRPr="00D5721B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 w:eastAsia="zh-CN"/>
              </w:rPr>
              <w:t>,</w:t>
            </w:r>
            <w:r w:rsidRPr="00D5721B">
              <w:rPr>
                <w:rFonts w:asciiTheme="majorBidi" w:eastAsia="Times New Roman" w:hAnsiTheme="majorBidi" w:cs="Angsana New"/>
                <w:b/>
                <w:bCs/>
                <w:sz w:val="26"/>
                <w:szCs w:val="26"/>
                <w:cs/>
                <w:lang w:val="en-GB" w:eastAsia="zh-CN"/>
              </w:rPr>
              <w:t>102</w:t>
            </w:r>
          </w:p>
        </w:tc>
      </w:tr>
      <w:tr w:rsidR="006E7DDA" w:rsidRPr="00C57C51" w14:paraId="7D81ED8D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225C07F6" w14:textId="2A20F1CD" w:rsidR="006E7DDA" w:rsidRPr="00C57C51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3FAA2609" w14:textId="7227DDE7" w:rsidR="006E7DDA" w:rsidRPr="00C57C51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cs/>
                <w:lang w:eastAsia="zh-CN"/>
              </w:rPr>
            </w:pPr>
            <w:r w:rsidRPr="00C57C51">
              <w:rPr>
                <w:rFonts w:asciiTheme="majorBidi" w:eastAsia="Calibri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6E7DDA" w:rsidRPr="00C57C51" w14:paraId="37DE3C2C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7C832298" w14:textId="77777777" w:rsidR="006E7DDA" w:rsidRPr="00C57C51" w:rsidRDefault="006E7DDA" w:rsidP="006E7DDA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4DD32278" w14:textId="0ACFCEE9" w:rsidR="006E7DDA" w:rsidRPr="00C9083F" w:rsidRDefault="006E7DDA" w:rsidP="006E7DD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6E7DDA" w:rsidRPr="00C57C51" w14:paraId="7DE2638D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0166A640" w14:textId="77777777" w:rsidR="006E7DDA" w:rsidRPr="00C57C51" w:rsidRDefault="006E7DDA" w:rsidP="006E7DDA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bottom"/>
          </w:tcPr>
          <w:p w14:paraId="5A049C05" w14:textId="61417551" w:rsidR="006E7DDA" w:rsidRDefault="006E7DDA" w:rsidP="006E7DDA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ก่อนการ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</w:tr>
      <w:tr w:rsidR="006E7DDA" w:rsidRPr="00C57C51" w14:paraId="7B855436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63B73102" w14:textId="77777777" w:rsidR="006E7DDA" w:rsidRPr="00C57C51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753" w:type="dxa"/>
            <w:gridSpan w:val="5"/>
            <w:shd w:val="clear" w:color="auto" w:fill="auto"/>
          </w:tcPr>
          <w:p w14:paraId="05E00F71" w14:textId="77777777" w:rsidR="006E7DDA" w:rsidRPr="00C57C51" w:rsidRDefault="006E7DDA" w:rsidP="00F22112">
            <w:pPr>
              <w:suppressAutoHyphens/>
              <w:spacing w:after="0" w:line="240" w:lineRule="auto"/>
              <w:ind w:left="-126" w:right="-133" w:firstLine="90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จำนวนเงินที่ถึงกำหนด</w:t>
            </w:r>
          </w:p>
          <w:p w14:paraId="7FBD233C" w14:textId="77777777" w:rsidR="006E7DDA" w:rsidRPr="00C57C51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จ่ายชำระตามสัญญา</w:t>
            </w:r>
          </w:p>
        </w:tc>
        <w:tc>
          <w:tcPr>
            <w:tcW w:w="53" w:type="dxa"/>
            <w:shd w:val="clear" w:color="auto" w:fill="auto"/>
          </w:tcPr>
          <w:p w14:paraId="15FDB60D" w14:textId="77777777" w:rsidR="006E7DDA" w:rsidRPr="00C57C51" w:rsidRDefault="006E7DDA" w:rsidP="00F22112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413DD0F0" w14:textId="77777777" w:rsidR="006E7DDA" w:rsidRPr="00C57C51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E7DDA" w:rsidRPr="00C57C51" w14:paraId="06A5F4CD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44FC9154" w14:textId="77777777" w:rsidR="006E7DDA" w:rsidRPr="00C57C51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28602B25" w14:textId="77777777" w:rsidR="006E7DDA" w:rsidRPr="00C57C51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ไม่เกิน</w:t>
            </w:r>
          </w:p>
        </w:tc>
        <w:tc>
          <w:tcPr>
            <w:tcW w:w="71" w:type="dxa"/>
            <w:shd w:val="clear" w:color="auto" w:fill="auto"/>
          </w:tcPr>
          <w:p w14:paraId="0C63E5F0" w14:textId="77777777" w:rsidR="006E7DDA" w:rsidRPr="00C57C51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6F78E434" w14:textId="77777777" w:rsidR="006E7DDA" w:rsidRPr="00C57C51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0BD78BB1" w14:textId="77777777" w:rsidR="006E7DDA" w:rsidRPr="00C57C51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6716AEE2" w14:textId="77777777" w:rsidR="006E7DDA" w:rsidRPr="00C57C51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มากกว่า</w:t>
            </w:r>
          </w:p>
        </w:tc>
        <w:tc>
          <w:tcPr>
            <w:tcW w:w="53" w:type="dxa"/>
            <w:shd w:val="clear" w:color="auto" w:fill="auto"/>
          </w:tcPr>
          <w:p w14:paraId="6C400D09" w14:textId="77777777" w:rsidR="006E7DDA" w:rsidRPr="00C57C51" w:rsidRDefault="006E7DDA" w:rsidP="00F22112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7040F28D" w14:textId="77777777" w:rsidR="006E7DDA" w:rsidRPr="00C57C51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6E7DDA" w:rsidRPr="00C57C51" w14:paraId="237B4F20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27AD0D67" w14:textId="77777777" w:rsidR="006E7DDA" w:rsidRPr="00C57C51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242" w:type="dxa"/>
            <w:shd w:val="clear" w:color="auto" w:fill="auto"/>
          </w:tcPr>
          <w:p w14:paraId="34E7F359" w14:textId="77777777" w:rsidR="006E7DDA" w:rsidRPr="00C57C51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71" w:type="dxa"/>
            <w:shd w:val="clear" w:color="auto" w:fill="auto"/>
          </w:tcPr>
          <w:p w14:paraId="416F6962" w14:textId="77777777" w:rsidR="006E7DDA" w:rsidRPr="00C57C51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</w:tcPr>
          <w:p w14:paraId="6A2ABC73" w14:textId="77777777" w:rsidR="006E7DDA" w:rsidRPr="00C57C51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1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- </w:t>
            </w: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5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62" w:type="dxa"/>
            <w:shd w:val="clear" w:color="auto" w:fill="auto"/>
          </w:tcPr>
          <w:p w14:paraId="048C7E8B" w14:textId="77777777" w:rsidR="006E7DDA" w:rsidRPr="00C57C51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1CDF4A27" w14:textId="77777777" w:rsidR="006E7DDA" w:rsidRPr="00C57C51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5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ปี</w:t>
            </w:r>
          </w:p>
        </w:tc>
        <w:tc>
          <w:tcPr>
            <w:tcW w:w="53" w:type="dxa"/>
            <w:shd w:val="clear" w:color="auto" w:fill="auto"/>
          </w:tcPr>
          <w:p w14:paraId="3D2C81BA" w14:textId="77777777" w:rsidR="006E7DDA" w:rsidRPr="00C57C51" w:rsidRDefault="006E7DDA" w:rsidP="00F22112">
            <w:pPr>
              <w:suppressAutoHyphens/>
              <w:spacing w:after="0" w:line="240" w:lineRule="auto"/>
              <w:ind w:left="-126" w:right="-133" w:hanging="90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</w:tcPr>
          <w:p w14:paraId="6F7981F4" w14:textId="77777777" w:rsidR="006E7DDA" w:rsidRPr="00C57C51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รวม</w:t>
            </w:r>
          </w:p>
        </w:tc>
      </w:tr>
      <w:tr w:rsidR="006E7DDA" w:rsidRPr="00C57C51" w14:paraId="447D1793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4C973E3D" w14:textId="77777777" w:rsidR="006E7DDA" w:rsidRPr="00C57C51" w:rsidRDefault="006E7DDA" w:rsidP="00F22112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049" w:type="dxa"/>
            <w:gridSpan w:val="7"/>
            <w:shd w:val="clear" w:color="auto" w:fill="auto"/>
            <w:vAlign w:val="center"/>
          </w:tcPr>
          <w:p w14:paraId="613B8C2A" w14:textId="77777777" w:rsidR="006E7DDA" w:rsidRPr="00C57C51" w:rsidRDefault="006E7DDA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</w:pPr>
            <w:r w:rsidRPr="00C57C51"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431DA3" w:rsidRPr="00C57C51" w14:paraId="50A7CCCD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0DFE46F6" w14:textId="77777777" w:rsidR="00431DA3" w:rsidRPr="00C57C51" w:rsidRDefault="00431DA3" w:rsidP="00431DA3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ผลรวมของเงินลงทุนขั้นต้นตามสัญญาเช่า</w:t>
            </w:r>
            <w:r w:rsidRPr="00C57C51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EF4F5B3" w14:textId="7A36E761" w:rsidR="00431DA3" w:rsidRPr="00C57C51" w:rsidRDefault="001A0120" w:rsidP="00431DA3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60,368</w:t>
            </w:r>
          </w:p>
        </w:tc>
        <w:tc>
          <w:tcPr>
            <w:tcW w:w="71" w:type="dxa"/>
            <w:shd w:val="clear" w:color="auto" w:fill="auto"/>
          </w:tcPr>
          <w:p w14:paraId="4682C5EB" w14:textId="77777777" w:rsidR="00431DA3" w:rsidRPr="00C57C51" w:rsidRDefault="00431DA3" w:rsidP="00431DA3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21EFA5CF" w14:textId="02E311C4" w:rsidR="00431DA3" w:rsidRPr="00C57C51" w:rsidRDefault="001A0120" w:rsidP="00431DA3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159,</w:t>
            </w:r>
            <w:r w:rsidR="001F7FE1">
              <w:rPr>
                <w:rFonts w:asciiTheme="majorBidi" w:eastAsia="Times New Roman" w:hAnsiTheme="majorBidi" w:cstheme="majorBidi"/>
                <w:sz w:val="28"/>
                <w:lang w:val="en-GB"/>
              </w:rPr>
              <w:t>898</w:t>
            </w:r>
          </w:p>
        </w:tc>
        <w:tc>
          <w:tcPr>
            <w:tcW w:w="62" w:type="dxa"/>
            <w:shd w:val="clear" w:color="auto" w:fill="auto"/>
          </w:tcPr>
          <w:p w14:paraId="01B8BD16" w14:textId="77777777" w:rsidR="00431DA3" w:rsidRPr="00C57C51" w:rsidRDefault="00431DA3" w:rsidP="00431DA3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  <w:vAlign w:val="bottom"/>
          </w:tcPr>
          <w:p w14:paraId="273AA207" w14:textId="15F09040" w:rsidR="00431DA3" w:rsidRPr="00C57C51" w:rsidRDefault="001F7FE1" w:rsidP="00431DA3">
            <w:pPr>
              <w:tabs>
                <w:tab w:val="decimal" w:pos="990"/>
              </w:tabs>
              <w:suppressAutoHyphens/>
              <w:snapToGrid w:val="0"/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>36</w:t>
            </w:r>
            <w:r w:rsidR="00983A72">
              <w:rPr>
                <w:rFonts w:asciiTheme="majorBidi" w:eastAsia="Times New Roman" w:hAnsiTheme="majorBidi" w:cstheme="majorBidi"/>
                <w:sz w:val="28"/>
                <w:lang w:val="en-GB"/>
              </w:rPr>
              <w:t>,447</w:t>
            </w:r>
          </w:p>
        </w:tc>
        <w:tc>
          <w:tcPr>
            <w:tcW w:w="53" w:type="dxa"/>
            <w:shd w:val="clear" w:color="auto" w:fill="auto"/>
          </w:tcPr>
          <w:p w14:paraId="0F66A065" w14:textId="77777777" w:rsidR="00431DA3" w:rsidRPr="00C57C51" w:rsidRDefault="00431DA3" w:rsidP="00431DA3">
            <w:pPr>
              <w:tabs>
                <w:tab w:val="decimal" w:pos="639"/>
                <w:tab w:val="decimal" w:pos="702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6F23EF7F" w14:textId="153D1DFF" w:rsidR="00431DA3" w:rsidRPr="00C57C51" w:rsidRDefault="00431DA3" w:rsidP="00431DA3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A50B3">
              <w:rPr>
                <w:rFonts w:asciiTheme="majorBidi" w:eastAsia="Times New Roman" w:hAnsiTheme="majorBidi" w:cstheme="majorBidi"/>
                <w:sz w:val="28"/>
                <w:lang w:val="en-GB"/>
              </w:rPr>
              <w:t>256,713</w:t>
            </w:r>
          </w:p>
        </w:tc>
      </w:tr>
      <w:tr w:rsidR="00431DA3" w:rsidRPr="00C57C51" w14:paraId="731907DF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5068C371" w14:textId="77777777" w:rsidR="00431DA3" w:rsidRPr="00C57C51" w:rsidRDefault="00431DA3" w:rsidP="00431DA3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หัก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รายได้ทางการเงินรอการรับรู้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E1EA043" w14:textId="77777777" w:rsidR="00431DA3" w:rsidRPr="00C57C51" w:rsidRDefault="00431DA3" w:rsidP="00431DA3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57F71EDA" w14:textId="77777777" w:rsidR="00431DA3" w:rsidRPr="00C57C51" w:rsidRDefault="00431DA3" w:rsidP="00431DA3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E677C58" w14:textId="77777777" w:rsidR="00431DA3" w:rsidRPr="00C57C51" w:rsidRDefault="00431DA3" w:rsidP="00431DA3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231A0C12" w14:textId="77777777" w:rsidR="00431DA3" w:rsidRPr="00C57C51" w:rsidRDefault="00431DA3" w:rsidP="00431DA3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394DC8AF" w14:textId="77777777" w:rsidR="00431DA3" w:rsidRPr="00C57C51" w:rsidRDefault="00431DA3" w:rsidP="00431DA3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7818B99D" w14:textId="77777777" w:rsidR="00431DA3" w:rsidRPr="00C57C51" w:rsidRDefault="00431DA3" w:rsidP="00431DA3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6795A648" w14:textId="64B46CD1" w:rsidR="00431DA3" w:rsidRPr="00C57C51" w:rsidRDefault="00431DA3" w:rsidP="00431DA3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A50B3">
              <w:rPr>
                <w:rFonts w:asciiTheme="majorBidi" w:eastAsia="Times New Roman" w:hAnsiTheme="majorBidi" w:cstheme="majorBidi"/>
                <w:sz w:val="28"/>
                <w:lang w:val="en-GB"/>
              </w:rPr>
              <w:t>(36,063)</w:t>
            </w:r>
          </w:p>
        </w:tc>
      </w:tr>
      <w:tr w:rsidR="00431DA3" w:rsidRPr="00C57C51" w14:paraId="15706B21" w14:textId="77777777" w:rsidTr="00F22112">
        <w:trPr>
          <w:trHeight w:val="163"/>
        </w:trPr>
        <w:tc>
          <w:tcPr>
            <w:tcW w:w="4158" w:type="dxa"/>
            <w:shd w:val="clear" w:color="auto" w:fill="auto"/>
          </w:tcPr>
          <w:p w14:paraId="224FEF8C" w14:textId="77777777" w:rsidR="00431DA3" w:rsidRPr="00C57C51" w:rsidRDefault="00431DA3" w:rsidP="00431DA3">
            <w:pPr>
              <w:suppressAutoHyphens/>
              <w:spacing w:after="0" w:line="240" w:lineRule="auto"/>
              <w:ind w:left="108"/>
              <w:rPr>
                <w:rFonts w:asciiTheme="majorBidi" w:eastAsia="Angsana New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มูลค่าปัจจุบันของจำนวนเงินขั้นต่ำที่ลูกหนี้</w:t>
            </w:r>
          </w:p>
          <w:p w14:paraId="6FA5994F" w14:textId="77777777" w:rsidR="00431DA3" w:rsidRPr="00C57C51" w:rsidRDefault="00431DA3" w:rsidP="00431DA3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Angsana New" w:hAnsiTheme="majorBidi" w:cstheme="majorBidi"/>
                <w:sz w:val="28"/>
                <w:cs/>
                <w:lang w:eastAsia="zh-CN"/>
              </w:rPr>
              <w:t xml:space="preserve">   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ต้องจ่ายตามสัญญาเช่า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EF76888" w14:textId="77777777" w:rsidR="00431DA3" w:rsidRPr="00C57C51" w:rsidRDefault="00431DA3" w:rsidP="00431DA3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3471F48F" w14:textId="77777777" w:rsidR="00431DA3" w:rsidRPr="00C57C51" w:rsidRDefault="00431DA3" w:rsidP="00431DA3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12BFF2E9" w14:textId="77777777" w:rsidR="00431DA3" w:rsidRPr="00C57C51" w:rsidRDefault="00431DA3" w:rsidP="00431DA3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cs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68D689C4" w14:textId="77777777" w:rsidR="00431DA3" w:rsidRPr="00C57C51" w:rsidRDefault="00431DA3" w:rsidP="00431DA3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09701C18" w14:textId="77777777" w:rsidR="00431DA3" w:rsidRPr="00C57C51" w:rsidRDefault="00431DA3" w:rsidP="00431DA3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2CF269CF" w14:textId="77777777" w:rsidR="00431DA3" w:rsidRPr="00C57C51" w:rsidRDefault="00431DA3" w:rsidP="00431DA3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D200AA" w14:textId="78BF7C11" w:rsidR="00431DA3" w:rsidRPr="00C57C51" w:rsidRDefault="00431DA3" w:rsidP="00431DA3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A50B3">
              <w:rPr>
                <w:rFonts w:asciiTheme="majorBidi" w:eastAsia="Times New Roman" w:hAnsiTheme="majorBidi" w:cstheme="majorBidi"/>
                <w:sz w:val="28"/>
                <w:lang w:val="en-GB"/>
              </w:rPr>
              <w:t>220,650</w:t>
            </w:r>
          </w:p>
        </w:tc>
      </w:tr>
      <w:tr w:rsidR="00431DA3" w:rsidRPr="00C57C51" w14:paraId="46E2B176" w14:textId="77777777" w:rsidTr="00F22112">
        <w:trPr>
          <w:trHeight w:val="315"/>
        </w:trPr>
        <w:tc>
          <w:tcPr>
            <w:tcW w:w="4158" w:type="dxa"/>
            <w:shd w:val="clear" w:color="auto" w:fill="auto"/>
          </w:tcPr>
          <w:p w14:paraId="14CA7DB9" w14:textId="77777777" w:rsidR="00431DA3" w:rsidRPr="00C57C51" w:rsidRDefault="00431DA3" w:rsidP="00431DA3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หัก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3745E68B" w14:textId="77777777" w:rsidR="00431DA3" w:rsidRPr="00C57C51" w:rsidRDefault="00431DA3" w:rsidP="00431DA3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0FAA2F27" w14:textId="77777777" w:rsidR="00431DA3" w:rsidRPr="00C57C51" w:rsidRDefault="00431DA3" w:rsidP="00431DA3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0EDF97AE" w14:textId="77777777" w:rsidR="00431DA3" w:rsidRPr="00C57C51" w:rsidRDefault="00431DA3" w:rsidP="00431DA3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32CA9DA4" w14:textId="77777777" w:rsidR="00431DA3" w:rsidRPr="00C57C51" w:rsidRDefault="00431DA3" w:rsidP="00431DA3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220E7598" w14:textId="77777777" w:rsidR="00431DA3" w:rsidRPr="00C57C51" w:rsidRDefault="00431DA3" w:rsidP="00431DA3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1FC219F8" w14:textId="77777777" w:rsidR="00431DA3" w:rsidRPr="00C57C51" w:rsidRDefault="00431DA3" w:rsidP="00431DA3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46AF916" w14:textId="650798D3" w:rsidR="00431DA3" w:rsidRPr="00C57C51" w:rsidRDefault="00431DA3" w:rsidP="00431DA3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A50B3">
              <w:rPr>
                <w:rFonts w:asciiTheme="majorBidi" w:eastAsia="Times New Roman" w:hAnsiTheme="majorBidi" w:cstheme="majorBidi"/>
                <w:sz w:val="28"/>
                <w:lang w:val="en-GB"/>
              </w:rPr>
              <w:t>(8,743)</w:t>
            </w:r>
          </w:p>
        </w:tc>
      </w:tr>
      <w:tr w:rsidR="00431DA3" w:rsidRPr="00C57C51" w14:paraId="42E3C054" w14:textId="77777777" w:rsidTr="00F22112">
        <w:trPr>
          <w:trHeight w:val="324"/>
        </w:trPr>
        <w:tc>
          <w:tcPr>
            <w:tcW w:w="4158" w:type="dxa"/>
            <w:shd w:val="clear" w:color="auto" w:fill="auto"/>
          </w:tcPr>
          <w:p w14:paraId="01BEC813" w14:textId="77777777" w:rsidR="00431DA3" w:rsidRPr="00C57C51" w:rsidRDefault="00431DA3" w:rsidP="00431DA3">
            <w:pPr>
              <w:suppressAutoHyphens/>
              <w:spacing w:after="0" w:line="240" w:lineRule="auto"/>
              <w:ind w:left="10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ลูกหนี้ตามสัญญาเช่า</w:t>
            </w:r>
            <w:r w:rsidRPr="00C57C51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ซื้อ</w:t>
            </w:r>
            <w:r w:rsidRPr="00C57C51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0F0E29F7" w14:textId="77777777" w:rsidR="00431DA3" w:rsidRPr="00C57C51" w:rsidRDefault="00431DA3" w:rsidP="00431DA3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71" w:type="dxa"/>
            <w:shd w:val="clear" w:color="auto" w:fill="auto"/>
          </w:tcPr>
          <w:p w14:paraId="2D6CB0E4" w14:textId="77777777" w:rsidR="00431DA3" w:rsidRPr="00C57C51" w:rsidRDefault="00431DA3" w:rsidP="00431DA3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3DCAE23C" w14:textId="77777777" w:rsidR="00431DA3" w:rsidRPr="00C57C51" w:rsidRDefault="00431DA3" w:rsidP="00431DA3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62" w:type="dxa"/>
            <w:shd w:val="clear" w:color="auto" w:fill="auto"/>
          </w:tcPr>
          <w:p w14:paraId="2B55F59C" w14:textId="77777777" w:rsidR="00431DA3" w:rsidRPr="00C57C51" w:rsidRDefault="00431DA3" w:rsidP="00431DA3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198" w:type="dxa"/>
            <w:shd w:val="clear" w:color="auto" w:fill="auto"/>
          </w:tcPr>
          <w:p w14:paraId="1BBC2509" w14:textId="77777777" w:rsidR="00431DA3" w:rsidRPr="00C57C51" w:rsidRDefault="00431DA3" w:rsidP="00431DA3">
            <w:pPr>
              <w:tabs>
                <w:tab w:val="decimal" w:pos="990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53" w:type="dxa"/>
            <w:shd w:val="clear" w:color="auto" w:fill="auto"/>
          </w:tcPr>
          <w:p w14:paraId="1BE58910" w14:textId="77777777" w:rsidR="00431DA3" w:rsidRPr="00C57C51" w:rsidRDefault="00431DA3" w:rsidP="00431DA3">
            <w:pPr>
              <w:tabs>
                <w:tab w:val="decimal" w:pos="639"/>
              </w:tabs>
              <w:suppressAutoHyphens/>
              <w:spacing w:after="0" w:line="240" w:lineRule="auto"/>
              <w:ind w:left="-126" w:right="-133" w:hanging="90"/>
              <w:rPr>
                <w:rFonts w:asciiTheme="majorBidi" w:eastAsia="Times New Roman" w:hAnsiTheme="majorBidi" w:cstheme="majorBidi"/>
                <w:spacing w:val="4"/>
                <w:sz w:val="28"/>
                <w:lang w:eastAsia="zh-CN"/>
              </w:rPr>
            </w:pPr>
          </w:p>
        </w:tc>
        <w:tc>
          <w:tcPr>
            <w:tcW w:w="124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FC7E688" w14:textId="6F53293F" w:rsidR="00431DA3" w:rsidRPr="00C57C51" w:rsidRDefault="00431DA3" w:rsidP="00431DA3">
            <w:pPr>
              <w:tabs>
                <w:tab w:val="decimal" w:pos="1014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 w:rsidRPr="00DA50B3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211,907</w:t>
            </w:r>
          </w:p>
        </w:tc>
      </w:tr>
    </w:tbl>
    <w:p w14:paraId="7C25DAA7" w14:textId="73A7AA9C" w:rsidR="006E7DDA" w:rsidRPr="000E2CB0" w:rsidRDefault="006E7DDA" w:rsidP="006E7DDA">
      <w:pPr>
        <w:suppressAutoHyphens/>
        <w:spacing w:after="0" w:line="240" w:lineRule="auto"/>
        <w:ind w:left="540" w:right="-2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4"/>
          <w:szCs w:val="24"/>
          <w:lang w:eastAsia="zh-CN"/>
        </w:rPr>
      </w:pPr>
    </w:p>
    <w:p w14:paraId="28556659" w14:textId="02E3E0FC" w:rsidR="00B742E5" w:rsidRDefault="00B742E5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456363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ค่าเผื่อผลขาดทุน</w:t>
      </w:r>
      <w:r w:rsidRPr="00456363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ด้านเครดิตที่คาดว่าจะเกิดขึ้น</w:t>
      </w:r>
    </w:p>
    <w:p w14:paraId="7B3AD106" w14:textId="1A71DD34" w:rsidR="00EC394A" w:rsidRPr="000E2CB0" w:rsidRDefault="00EC394A" w:rsidP="00EC394A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4"/>
          <w:szCs w:val="24"/>
          <w:lang w:eastAsia="zh-CN"/>
        </w:rPr>
      </w:pPr>
    </w:p>
    <w:tbl>
      <w:tblPr>
        <w:tblW w:w="9772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596"/>
        <w:gridCol w:w="1094"/>
        <w:gridCol w:w="298"/>
        <w:gridCol w:w="1094"/>
        <w:gridCol w:w="298"/>
        <w:gridCol w:w="1096"/>
        <w:gridCol w:w="298"/>
        <w:gridCol w:w="998"/>
      </w:tblGrid>
      <w:tr w:rsidR="00EC394A" w:rsidRPr="00320DFD" w14:paraId="3D46DFFA" w14:textId="77777777" w:rsidTr="00667F2B">
        <w:trPr>
          <w:trHeight w:val="336"/>
        </w:trPr>
        <w:tc>
          <w:tcPr>
            <w:tcW w:w="4596" w:type="dxa"/>
            <w:shd w:val="clear" w:color="auto" w:fill="auto"/>
          </w:tcPr>
          <w:p w14:paraId="2CAD037F" w14:textId="77777777" w:rsidR="00EC394A" w:rsidRPr="00320DFD" w:rsidRDefault="00EC394A" w:rsidP="00F22112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176" w:type="dxa"/>
            <w:gridSpan w:val="7"/>
            <w:shd w:val="clear" w:color="auto" w:fill="auto"/>
            <w:vAlign w:val="bottom"/>
          </w:tcPr>
          <w:p w14:paraId="046BF948" w14:textId="77777777" w:rsidR="00EC394A" w:rsidRPr="00320DFD" w:rsidDel="00F22AC4" w:rsidRDefault="00EC394A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EC394A" w:rsidRPr="00320DFD" w14:paraId="3129ED53" w14:textId="77777777" w:rsidTr="00667F2B">
        <w:trPr>
          <w:trHeight w:val="60"/>
        </w:trPr>
        <w:tc>
          <w:tcPr>
            <w:tcW w:w="4596" w:type="dxa"/>
            <w:shd w:val="clear" w:color="auto" w:fill="auto"/>
          </w:tcPr>
          <w:p w14:paraId="630B42B9" w14:textId="77777777" w:rsidR="00EC394A" w:rsidRPr="00320DFD" w:rsidRDefault="00EC394A" w:rsidP="00F22112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20BA94B" w14:textId="77777777" w:rsidR="00EC394A" w:rsidRPr="00320DFD" w:rsidRDefault="00EC394A" w:rsidP="00F22112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  <w:shd w:val="clear" w:color="auto" w:fill="auto"/>
          </w:tcPr>
          <w:p w14:paraId="546A8646" w14:textId="77777777" w:rsidR="00EC394A" w:rsidRPr="00320DFD" w:rsidRDefault="00EC394A" w:rsidP="00F22112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5AE1814" w14:textId="77777777" w:rsidR="00EC394A" w:rsidRPr="00320DFD" w:rsidRDefault="00EC394A" w:rsidP="00F22112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52DE7947" w14:textId="77777777" w:rsidR="00EC394A" w:rsidRPr="00320DFD" w:rsidRDefault="00EC394A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096" w:type="dxa"/>
          </w:tcPr>
          <w:p w14:paraId="3BDF739B" w14:textId="77777777" w:rsidR="00EC394A" w:rsidRPr="00320DFD" w:rsidRDefault="00EC394A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0662E0D9" w14:textId="77777777" w:rsidR="00EC394A" w:rsidRPr="00320DFD" w:rsidRDefault="00EC394A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1A5888A6" w14:textId="77777777" w:rsidR="00EC394A" w:rsidRPr="00320DFD" w:rsidRDefault="00EC394A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517F1B66" w14:textId="77777777" w:rsidR="00EC394A" w:rsidRPr="00320DFD" w:rsidRDefault="00EC394A" w:rsidP="00F22112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144B02C1" w14:textId="77777777" w:rsidR="00EC394A" w:rsidRPr="00320DFD" w:rsidRDefault="00EC394A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998" w:type="dxa"/>
          </w:tcPr>
          <w:p w14:paraId="1CB572C4" w14:textId="77777777" w:rsidR="00EC394A" w:rsidRPr="00320DFD" w:rsidRDefault="00EC394A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8009C12" w14:textId="77777777" w:rsidR="00EC394A" w:rsidRPr="00320DFD" w:rsidRDefault="00EC394A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A705AB2" w14:textId="77777777" w:rsidR="00EC394A" w:rsidRPr="00320DFD" w:rsidRDefault="00EC394A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35437C1" w14:textId="77777777" w:rsidR="00EC394A" w:rsidRPr="00320DFD" w:rsidRDefault="00EC394A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60EBBFD4" w14:textId="77777777" w:rsidR="00EC394A" w:rsidRPr="00320DFD" w:rsidRDefault="00EC394A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F2B0440" w14:textId="77777777" w:rsidR="00EC394A" w:rsidRPr="00320DFD" w:rsidRDefault="00EC394A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04EFC18" w14:textId="77777777" w:rsidR="00EC394A" w:rsidRPr="00320DFD" w:rsidRDefault="00EC394A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EC394A" w:rsidRPr="00320DFD" w14:paraId="282BDDC2" w14:textId="77777777" w:rsidTr="00667F2B">
        <w:trPr>
          <w:trHeight w:val="336"/>
        </w:trPr>
        <w:tc>
          <w:tcPr>
            <w:tcW w:w="4596" w:type="dxa"/>
            <w:shd w:val="clear" w:color="auto" w:fill="auto"/>
            <w:vAlign w:val="bottom"/>
          </w:tcPr>
          <w:p w14:paraId="3082635E" w14:textId="77777777" w:rsidR="00EC394A" w:rsidRPr="00320DFD" w:rsidRDefault="00EC394A" w:rsidP="00F22112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176" w:type="dxa"/>
            <w:gridSpan w:val="7"/>
            <w:shd w:val="clear" w:color="auto" w:fill="auto"/>
            <w:vAlign w:val="bottom"/>
          </w:tcPr>
          <w:p w14:paraId="152ADB4D" w14:textId="77777777" w:rsidR="00EC394A" w:rsidRPr="00320DFD" w:rsidRDefault="00EC394A" w:rsidP="00F221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EC394A" w:rsidRPr="00320DFD" w14:paraId="588CAA2E" w14:textId="77777777" w:rsidTr="00667F2B">
        <w:trPr>
          <w:trHeight w:val="344"/>
        </w:trPr>
        <w:tc>
          <w:tcPr>
            <w:tcW w:w="4596" w:type="dxa"/>
            <w:shd w:val="clear" w:color="auto" w:fill="auto"/>
            <w:vAlign w:val="bottom"/>
          </w:tcPr>
          <w:p w14:paraId="35E72B93" w14:textId="77777777" w:rsidR="00EC394A" w:rsidRPr="00320DFD" w:rsidRDefault="00EC394A" w:rsidP="00F22112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07F86EA" w14:textId="77777777" w:rsidR="00EC394A" w:rsidRPr="00320DFD" w:rsidRDefault="00EC394A" w:rsidP="00F22112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376770B0" w14:textId="77777777" w:rsidR="00EC394A" w:rsidRPr="00320DFD" w:rsidRDefault="00EC394A" w:rsidP="00F221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65AD3D4" w14:textId="77777777" w:rsidR="00EC394A" w:rsidRPr="00320DFD" w:rsidRDefault="00EC394A" w:rsidP="00F221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357D1A53" w14:textId="77777777" w:rsidR="00EC394A" w:rsidRPr="00320DFD" w:rsidRDefault="00EC394A" w:rsidP="00F221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1B679F5F" w14:textId="77777777" w:rsidR="00EC394A" w:rsidRPr="00320DFD" w:rsidRDefault="00EC394A" w:rsidP="00F221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7159C258" w14:textId="77777777" w:rsidR="00EC394A" w:rsidRPr="00320DFD" w:rsidRDefault="00EC394A" w:rsidP="00F221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1B81AB13" w14:textId="77777777" w:rsidR="00EC394A" w:rsidRPr="00320DFD" w:rsidRDefault="00EC394A" w:rsidP="00F221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EC394A" w:rsidRPr="00320DFD" w14:paraId="31BDD36F" w14:textId="77777777" w:rsidTr="00667F2B">
        <w:trPr>
          <w:trHeight w:val="336"/>
        </w:trPr>
        <w:tc>
          <w:tcPr>
            <w:tcW w:w="4596" w:type="dxa"/>
            <w:shd w:val="clear" w:color="auto" w:fill="auto"/>
            <w:vAlign w:val="bottom"/>
          </w:tcPr>
          <w:p w14:paraId="27697BFB" w14:textId="5FE319B3" w:rsidR="00EC394A" w:rsidRPr="00320DFD" w:rsidRDefault="00EC394A" w:rsidP="00667F2B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  <w:r w:rsidR="00667F2B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="00667F2B"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(</w:t>
            </w:r>
            <w:r w:rsidR="00667F2B"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ก่อนการ</w:t>
            </w:r>
            <w:r w:rsidR="00667F2B"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4C61AC9" w14:textId="5A3FC141" w:rsidR="00EC394A" w:rsidRPr="00320DFD" w:rsidRDefault="007D4433" w:rsidP="00F22112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155</w:t>
            </w:r>
          </w:p>
        </w:tc>
        <w:tc>
          <w:tcPr>
            <w:tcW w:w="298" w:type="dxa"/>
            <w:shd w:val="clear" w:color="auto" w:fill="auto"/>
          </w:tcPr>
          <w:p w14:paraId="0EFE5941" w14:textId="77777777" w:rsidR="00EC394A" w:rsidRPr="00320DFD" w:rsidRDefault="00EC394A" w:rsidP="00F221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EB2C9FC" w14:textId="59151821" w:rsidR="00EC394A" w:rsidRPr="00320DFD" w:rsidRDefault="007D4433" w:rsidP="00F22112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17</w:t>
            </w:r>
          </w:p>
        </w:tc>
        <w:tc>
          <w:tcPr>
            <w:tcW w:w="298" w:type="dxa"/>
          </w:tcPr>
          <w:p w14:paraId="3BFBAB4E" w14:textId="77777777" w:rsidR="00EC394A" w:rsidRPr="00320DFD" w:rsidRDefault="00EC394A" w:rsidP="00F22112">
            <w:pPr>
              <w:tabs>
                <w:tab w:val="decimal" w:pos="642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40E7923F" w14:textId="389F033A" w:rsidR="00EC394A" w:rsidRPr="00320DFD" w:rsidRDefault="007D4433" w:rsidP="00F22112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0EE25C99" w14:textId="77777777" w:rsidR="00EC394A" w:rsidRPr="00320DFD" w:rsidRDefault="00EC394A" w:rsidP="00F221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1D0707AA" w14:textId="6308E1D6" w:rsidR="00EC394A" w:rsidRPr="00320DFD" w:rsidRDefault="007D4433" w:rsidP="00F22112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172</w:t>
            </w:r>
          </w:p>
        </w:tc>
      </w:tr>
      <w:tr w:rsidR="00EC394A" w:rsidRPr="00320DFD" w14:paraId="6403E31D" w14:textId="77777777" w:rsidTr="00667F2B">
        <w:trPr>
          <w:trHeight w:val="682"/>
        </w:trPr>
        <w:tc>
          <w:tcPr>
            <w:tcW w:w="4596" w:type="dxa"/>
            <w:shd w:val="clear" w:color="auto" w:fill="auto"/>
            <w:vAlign w:val="bottom"/>
          </w:tcPr>
          <w:p w14:paraId="5A651886" w14:textId="77777777" w:rsidR="00EC394A" w:rsidRPr="00320DFD" w:rsidRDefault="00EC394A" w:rsidP="00F22112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ผลขาดทุนใหม่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36AA64B" w14:textId="3A230DFC" w:rsidR="00EC394A" w:rsidRPr="00B77472" w:rsidRDefault="007D4433" w:rsidP="00F22112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84</w:t>
            </w:r>
          </w:p>
        </w:tc>
        <w:tc>
          <w:tcPr>
            <w:tcW w:w="298" w:type="dxa"/>
            <w:shd w:val="clear" w:color="auto" w:fill="auto"/>
          </w:tcPr>
          <w:p w14:paraId="5D7A6E60" w14:textId="77777777" w:rsidR="00EC394A" w:rsidRPr="00B77472" w:rsidRDefault="00EC394A" w:rsidP="00F221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CE93EB4" w14:textId="194B937D" w:rsidR="00EC394A" w:rsidRPr="00B77472" w:rsidRDefault="007D4433" w:rsidP="00F22112">
            <w:pPr>
              <w:tabs>
                <w:tab w:val="decimal" w:pos="47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5B175375" w14:textId="77777777" w:rsidR="00EC394A" w:rsidRPr="00B77472" w:rsidRDefault="00EC394A" w:rsidP="00F221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3D4145CA" w14:textId="77777777" w:rsidR="00EC394A" w:rsidRDefault="00EC394A" w:rsidP="00F22112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26E1519E" w14:textId="0C1F274F" w:rsidR="007D4433" w:rsidRPr="00B77472" w:rsidRDefault="007D4433" w:rsidP="00F22112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D04F224" w14:textId="77777777" w:rsidR="00EC394A" w:rsidRPr="00B77472" w:rsidRDefault="00EC394A" w:rsidP="00F221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5FD0A0E1" w14:textId="77777777" w:rsidR="007D4433" w:rsidRDefault="007D4433" w:rsidP="00F22112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1D8C4D5" w14:textId="098F76E3" w:rsidR="00EC394A" w:rsidRPr="00B77472" w:rsidRDefault="007D4433" w:rsidP="00F22112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84</w:t>
            </w:r>
          </w:p>
        </w:tc>
      </w:tr>
      <w:tr w:rsidR="00EC394A" w:rsidRPr="00320DFD" w14:paraId="252A84A5" w14:textId="77777777" w:rsidTr="00667F2B">
        <w:trPr>
          <w:trHeight w:val="336"/>
        </w:trPr>
        <w:tc>
          <w:tcPr>
            <w:tcW w:w="4596" w:type="dxa"/>
            <w:shd w:val="clear" w:color="auto" w:fill="auto"/>
            <w:vAlign w:val="bottom"/>
          </w:tcPr>
          <w:p w14:paraId="042CB12C" w14:textId="77777777" w:rsidR="00EC394A" w:rsidRPr="00320DFD" w:rsidRDefault="00EC394A" w:rsidP="00F22112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รายการระหว่างธนาคารและตลาดเงินใหม่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1958C19" w14:textId="6DDC4FA4" w:rsidR="00EC394A" w:rsidRPr="00B77472" w:rsidRDefault="007D4433" w:rsidP="007D4433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  <w:shd w:val="clear" w:color="auto" w:fill="auto"/>
          </w:tcPr>
          <w:p w14:paraId="212C6DE1" w14:textId="77777777" w:rsidR="00EC394A" w:rsidRPr="00B77472" w:rsidRDefault="00EC394A" w:rsidP="00F221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0801F90" w14:textId="791B0579" w:rsidR="00EC394A" w:rsidRPr="00B77472" w:rsidRDefault="007D4433" w:rsidP="00F22112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12</w:t>
            </w:r>
          </w:p>
        </w:tc>
        <w:tc>
          <w:tcPr>
            <w:tcW w:w="298" w:type="dxa"/>
          </w:tcPr>
          <w:p w14:paraId="0E47B474" w14:textId="77777777" w:rsidR="00EC394A" w:rsidRPr="00B77472" w:rsidRDefault="00EC394A" w:rsidP="00F221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6FE27126" w14:textId="2233BBC5" w:rsidR="00EC394A" w:rsidRPr="00B77472" w:rsidRDefault="007D4433" w:rsidP="00F22112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5D1BA2AF" w14:textId="77777777" w:rsidR="00EC394A" w:rsidRPr="00B77472" w:rsidRDefault="00EC394A" w:rsidP="00F221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083CF25D" w14:textId="17155F28" w:rsidR="00EC394A" w:rsidRPr="00B77472" w:rsidRDefault="007D4433" w:rsidP="00F22112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12</w:t>
            </w:r>
          </w:p>
        </w:tc>
      </w:tr>
      <w:tr w:rsidR="00EC394A" w:rsidRPr="00320DFD" w14:paraId="6152BC07" w14:textId="77777777" w:rsidTr="00667F2B">
        <w:trPr>
          <w:trHeight w:val="336"/>
        </w:trPr>
        <w:tc>
          <w:tcPr>
            <w:tcW w:w="4596" w:type="dxa"/>
            <w:shd w:val="clear" w:color="auto" w:fill="auto"/>
            <w:vAlign w:val="bottom"/>
          </w:tcPr>
          <w:p w14:paraId="6B2F83E2" w14:textId="77777777" w:rsidR="00EC394A" w:rsidRPr="00320DFD" w:rsidRDefault="00EC394A" w:rsidP="00F22112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รายการระหว่างธนาคารและตลาดเงิน</w:t>
            </w: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ที่ถูกตัดรายการ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8E35C0E" w14:textId="250F6C6E" w:rsidR="00EC394A" w:rsidRDefault="007D4433" w:rsidP="00F22112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="00C85D96">
              <w:rPr>
                <w:rFonts w:asciiTheme="majorBidi" w:eastAsia="Times New Roman" w:hAnsiTheme="majorBidi" w:cstheme="majorBidi"/>
                <w:sz w:val="28"/>
                <w:lang w:eastAsia="zh-CN"/>
              </w:rPr>
              <w:t>135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)</w:t>
            </w:r>
          </w:p>
        </w:tc>
        <w:tc>
          <w:tcPr>
            <w:tcW w:w="298" w:type="dxa"/>
            <w:shd w:val="clear" w:color="auto" w:fill="auto"/>
          </w:tcPr>
          <w:p w14:paraId="654F4EBD" w14:textId="77777777" w:rsidR="00EC394A" w:rsidRPr="00B77472" w:rsidRDefault="00EC394A" w:rsidP="00F221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E8C97B5" w14:textId="56AA721F" w:rsidR="00EC394A" w:rsidRPr="00B77472" w:rsidRDefault="007D4433" w:rsidP="00F22112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(20)</w:t>
            </w:r>
          </w:p>
        </w:tc>
        <w:tc>
          <w:tcPr>
            <w:tcW w:w="298" w:type="dxa"/>
          </w:tcPr>
          <w:p w14:paraId="62A4B592" w14:textId="77777777" w:rsidR="00EC394A" w:rsidRPr="00B77472" w:rsidRDefault="00EC394A" w:rsidP="00F221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63D6926E" w14:textId="52F76C95" w:rsidR="00EC394A" w:rsidRPr="00B77472" w:rsidRDefault="007D4433" w:rsidP="00F22112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39BC717C" w14:textId="77777777" w:rsidR="00EC394A" w:rsidRPr="00B77472" w:rsidRDefault="00EC394A" w:rsidP="00F221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0D5A6EA1" w14:textId="214EA5DC" w:rsidR="00EC394A" w:rsidRPr="00B77472" w:rsidRDefault="007D4433" w:rsidP="00F22112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(155)</w:t>
            </w:r>
          </w:p>
        </w:tc>
      </w:tr>
      <w:tr w:rsidR="00EC394A" w:rsidRPr="00320DFD" w14:paraId="73A009DA" w14:textId="77777777" w:rsidTr="00667F2B">
        <w:trPr>
          <w:trHeight w:val="336"/>
        </w:trPr>
        <w:tc>
          <w:tcPr>
            <w:tcW w:w="4596" w:type="dxa"/>
            <w:shd w:val="clear" w:color="auto" w:fill="auto"/>
            <w:vAlign w:val="bottom"/>
          </w:tcPr>
          <w:p w14:paraId="3E043275" w14:textId="77777777" w:rsidR="00EC394A" w:rsidRPr="00EC150E" w:rsidRDefault="00EC394A" w:rsidP="00F22112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อื่น ๆ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08B25" w14:textId="6342D708" w:rsidR="00EC394A" w:rsidRPr="00B77472" w:rsidRDefault="007D4433" w:rsidP="00F22112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(2)</w:t>
            </w:r>
          </w:p>
        </w:tc>
        <w:tc>
          <w:tcPr>
            <w:tcW w:w="298" w:type="dxa"/>
            <w:shd w:val="clear" w:color="auto" w:fill="auto"/>
          </w:tcPr>
          <w:p w14:paraId="0FB6DFB7" w14:textId="77777777" w:rsidR="00EC394A" w:rsidRPr="00B77472" w:rsidRDefault="00EC394A" w:rsidP="00F221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117B7" w14:textId="63E8E6ED" w:rsidR="00EC394A" w:rsidRPr="00B77472" w:rsidRDefault="007D4433" w:rsidP="00F22112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5E7B614" w14:textId="77777777" w:rsidR="00EC394A" w:rsidRPr="00B77472" w:rsidRDefault="00EC394A" w:rsidP="00F221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</w:tcPr>
          <w:p w14:paraId="4540D4A3" w14:textId="35B745A4" w:rsidR="00EC394A" w:rsidRPr="00B77472" w:rsidRDefault="007D4433" w:rsidP="00F22112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632A53F8" w14:textId="77777777" w:rsidR="00EC394A" w:rsidRPr="00B77472" w:rsidRDefault="00EC394A" w:rsidP="00F221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69E43A5E" w14:textId="0BA64476" w:rsidR="00EC394A" w:rsidRPr="00B77472" w:rsidRDefault="007D4433" w:rsidP="00F22112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(2)</w:t>
            </w:r>
          </w:p>
        </w:tc>
      </w:tr>
      <w:tr w:rsidR="00EC394A" w:rsidRPr="00320DFD" w14:paraId="5254E3DB" w14:textId="77777777" w:rsidTr="00667F2B">
        <w:trPr>
          <w:trHeight w:val="336"/>
        </w:trPr>
        <w:tc>
          <w:tcPr>
            <w:tcW w:w="4596" w:type="dxa"/>
            <w:shd w:val="clear" w:color="auto" w:fill="auto"/>
            <w:vAlign w:val="bottom"/>
          </w:tcPr>
          <w:p w14:paraId="5DA6EB00" w14:textId="3D26CABF" w:rsidR="00EC394A" w:rsidRPr="00667F2B" w:rsidRDefault="00EC394A" w:rsidP="00F22112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 w:rsidR="00072B02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 w:rsidR="00072B02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2565</w:t>
            </w:r>
            <w:r w:rsidR="00667F2B" w:rsidRPr="00667F2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 </w:t>
            </w:r>
            <w:r w:rsidR="00667F2B"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(</w:t>
            </w:r>
            <w:r w:rsidR="00667F2B" w:rsidRPr="00667F2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หลังการ</w:t>
            </w:r>
            <w:r w:rsidR="00667F2B"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92541C" w14:textId="58E00282" w:rsidR="00EC394A" w:rsidRPr="00B77472" w:rsidRDefault="007D4433" w:rsidP="00F22112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102</w:t>
            </w:r>
          </w:p>
        </w:tc>
        <w:tc>
          <w:tcPr>
            <w:tcW w:w="298" w:type="dxa"/>
            <w:shd w:val="clear" w:color="auto" w:fill="auto"/>
          </w:tcPr>
          <w:p w14:paraId="73B1B2B3" w14:textId="77777777" w:rsidR="00EC394A" w:rsidRPr="00B77472" w:rsidRDefault="00EC394A" w:rsidP="00F22112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2178E3" w14:textId="24CD2AF1" w:rsidR="00EC394A" w:rsidRPr="00B2086F" w:rsidRDefault="007D4433" w:rsidP="00F22112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9</w:t>
            </w:r>
          </w:p>
        </w:tc>
        <w:tc>
          <w:tcPr>
            <w:tcW w:w="298" w:type="dxa"/>
          </w:tcPr>
          <w:p w14:paraId="362759AF" w14:textId="77777777" w:rsidR="00EC394A" w:rsidRPr="00B77472" w:rsidRDefault="00EC394A" w:rsidP="00F22112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1EA8516A" w14:textId="6DF520BC" w:rsidR="00EC394A" w:rsidRPr="007D4433" w:rsidRDefault="007D4433" w:rsidP="00F22112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D443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3A481AE3" w14:textId="77777777" w:rsidR="00EC394A" w:rsidRPr="00B77472" w:rsidRDefault="00EC394A" w:rsidP="00F22112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7B3C45F6" w14:textId="512947CA" w:rsidR="00EC394A" w:rsidRPr="00B77472" w:rsidRDefault="007D4433" w:rsidP="00F22112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111</w:t>
            </w:r>
          </w:p>
        </w:tc>
      </w:tr>
      <w:tr w:rsidR="00C213DF" w:rsidRPr="00320DFD" w14:paraId="6D3F38BC" w14:textId="77777777" w:rsidTr="00667F2B">
        <w:trPr>
          <w:trHeight w:val="336"/>
        </w:trPr>
        <w:tc>
          <w:tcPr>
            <w:tcW w:w="4596" w:type="dxa"/>
            <w:shd w:val="clear" w:color="auto" w:fill="auto"/>
          </w:tcPr>
          <w:p w14:paraId="134D9BB3" w14:textId="77777777" w:rsidR="00C213DF" w:rsidRPr="00320DFD" w:rsidRDefault="00C213DF" w:rsidP="00F22112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176" w:type="dxa"/>
            <w:gridSpan w:val="7"/>
            <w:shd w:val="clear" w:color="auto" w:fill="auto"/>
            <w:vAlign w:val="bottom"/>
          </w:tcPr>
          <w:p w14:paraId="235ACB8A" w14:textId="77777777" w:rsidR="00C213DF" w:rsidRPr="00320DFD" w:rsidDel="00F22AC4" w:rsidRDefault="00C213DF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C213DF" w:rsidRPr="00320DFD" w14:paraId="59E7E11D" w14:textId="77777777" w:rsidTr="00667F2B">
        <w:trPr>
          <w:trHeight w:val="60"/>
        </w:trPr>
        <w:tc>
          <w:tcPr>
            <w:tcW w:w="4596" w:type="dxa"/>
            <w:shd w:val="clear" w:color="auto" w:fill="auto"/>
          </w:tcPr>
          <w:p w14:paraId="2D7068B4" w14:textId="77777777" w:rsidR="00C213DF" w:rsidRPr="00320DFD" w:rsidRDefault="00C213DF" w:rsidP="00F22112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C6D8427" w14:textId="77777777" w:rsidR="00C213DF" w:rsidRPr="00320DFD" w:rsidRDefault="00C213DF" w:rsidP="00F22112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  <w:shd w:val="clear" w:color="auto" w:fill="auto"/>
          </w:tcPr>
          <w:p w14:paraId="20739FF1" w14:textId="77777777" w:rsidR="00C213DF" w:rsidRPr="00320DFD" w:rsidRDefault="00C213DF" w:rsidP="00F22112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ECB96E1" w14:textId="77777777" w:rsidR="00C213DF" w:rsidRPr="00320DFD" w:rsidRDefault="00C213DF" w:rsidP="00F22112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3367DD4D" w14:textId="77777777" w:rsidR="00C213DF" w:rsidRPr="00320DFD" w:rsidRDefault="00C213DF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096" w:type="dxa"/>
          </w:tcPr>
          <w:p w14:paraId="32A1A937" w14:textId="77777777" w:rsidR="00C213DF" w:rsidRPr="00320DFD" w:rsidRDefault="00C213DF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7EE57F70" w14:textId="77777777" w:rsidR="00C213DF" w:rsidRPr="00320DFD" w:rsidRDefault="00C213DF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4556F16F" w14:textId="77777777" w:rsidR="00C213DF" w:rsidRPr="00320DFD" w:rsidRDefault="00C213DF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33791202" w14:textId="77777777" w:rsidR="00C213DF" w:rsidRPr="00320DFD" w:rsidRDefault="00C213DF" w:rsidP="00F22112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46B492AB" w14:textId="77777777" w:rsidR="00C213DF" w:rsidRPr="00320DFD" w:rsidRDefault="00C213DF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998" w:type="dxa"/>
          </w:tcPr>
          <w:p w14:paraId="186B8FF4" w14:textId="77777777" w:rsidR="00C213DF" w:rsidRPr="00320DFD" w:rsidRDefault="00C213DF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17E3158" w14:textId="77777777" w:rsidR="00C213DF" w:rsidRPr="00320DFD" w:rsidRDefault="00C213DF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137F588" w14:textId="77777777" w:rsidR="00C213DF" w:rsidRPr="00320DFD" w:rsidRDefault="00C213DF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2AD31FED" w14:textId="77777777" w:rsidR="00C213DF" w:rsidRPr="00320DFD" w:rsidRDefault="00C213DF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07C7F73" w14:textId="77777777" w:rsidR="00C213DF" w:rsidRPr="00320DFD" w:rsidRDefault="00C213DF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33202AB" w14:textId="77777777" w:rsidR="00C213DF" w:rsidRPr="00320DFD" w:rsidRDefault="00C213DF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709D342F" w14:textId="77777777" w:rsidR="00C213DF" w:rsidRPr="00320DFD" w:rsidRDefault="00C213DF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C213DF" w:rsidRPr="00320DFD" w14:paraId="435EFD72" w14:textId="77777777" w:rsidTr="00667F2B">
        <w:trPr>
          <w:trHeight w:val="336"/>
        </w:trPr>
        <w:tc>
          <w:tcPr>
            <w:tcW w:w="4596" w:type="dxa"/>
            <w:shd w:val="clear" w:color="auto" w:fill="auto"/>
            <w:vAlign w:val="bottom"/>
          </w:tcPr>
          <w:p w14:paraId="2FB4010F" w14:textId="77777777" w:rsidR="00C213DF" w:rsidRPr="00320DFD" w:rsidRDefault="00C213DF" w:rsidP="00F22112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176" w:type="dxa"/>
            <w:gridSpan w:val="7"/>
            <w:shd w:val="clear" w:color="auto" w:fill="auto"/>
            <w:vAlign w:val="bottom"/>
          </w:tcPr>
          <w:p w14:paraId="27996907" w14:textId="77777777" w:rsidR="00C213DF" w:rsidRPr="00320DFD" w:rsidRDefault="00C213DF" w:rsidP="00F221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C213DF" w:rsidRPr="00320DFD" w14:paraId="53ED5A9E" w14:textId="77777777" w:rsidTr="00667F2B">
        <w:trPr>
          <w:trHeight w:val="336"/>
        </w:trPr>
        <w:tc>
          <w:tcPr>
            <w:tcW w:w="4596" w:type="dxa"/>
            <w:shd w:val="clear" w:color="auto" w:fill="auto"/>
            <w:vAlign w:val="bottom"/>
          </w:tcPr>
          <w:p w14:paraId="2E2DD854" w14:textId="77777777" w:rsidR="00C213DF" w:rsidRPr="00320DFD" w:rsidRDefault="00C213DF" w:rsidP="00F22112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094" w:type="dxa"/>
            <w:shd w:val="clear" w:color="auto" w:fill="auto"/>
          </w:tcPr>
          <w:p w14:paraId="2FD0E728" w14:textId="77777777" w:rsidR="00C213DF" w:rsidRPr="00320DFD" w:rsidRDefault="00C213DF" w:rsidP="00F22112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7C40BECC" w14:textId="77777777" w:rsidR="00C213DF" w:rsidRPr="00320DFD" w:rsidRDefault="00C213DF" w:rsidP="00F22112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AE48D12" w14:textId="77777777" w:rsidR="00C213DF" w:rsidRPr="00320DFD" w:rsidRDefault="00C213DF" w:rsidP="00F22112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0D04DA36" w14:textId="77777777" w:rsidR="00C213DF" w:rsidRPr="00320DFD" w:rsidRDefault="00C213DF" w:rsidP="00F22112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0E3407F6" w14:textId="77777777" w:rsidR="00C213DF" w:rsidRPr="00320DFD" w:rsidRDefault="00C213DF" w:rsidP="00F22112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7D2220A3" w14:textId="77777777" w:rsidR="00C213DF" w:rsidRPr="00320DFD" w:rsidRDefault="00C213DF" w:rsidP="00F22112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214AF6DE" w14:textId="77777777" w:rsidR="00C213DF" w:rsidRPr="00320DFD" w:rsidRDefault="00C213DF" w:rsidP="00F22112">
            <w:pPr>
              <w:tabs>
                <w:tab w:val="decimal" w:pos="773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D4433" w:rsidRPr="00320DFD" w14:paraId="554EB8B7" w14:textId="77777777" w:rsidTr="00667F2B">
        <w:trPr>
          <w:trHeight w:val="344"/>
        </w:trPr>
        <w:tc>
          <w:tcPr>
            <w:tcW w:w="4596" w:type="dxa"/>
            <w:shd w:val="clear" w:color="auto" w:fill="auto"/>
            <w:vAlign w:val="bottom"/>
          </w:tcPr>
          <w:p w14:paraId="53BA5389" w14:textId="1719660B" w:rsidR="007D4433" w:rsidRPr="00320DFD" w:rsidRDefault="007D4433" w:rsidP="007D4433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5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ก่อนการ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094" w:type="dxa"/>
            <w:shd w:val="clear" w:color="auto" w:fill="auto"/>
          </w:tcPr>
          <w:p w14:paraId="2E239D71" w14:textId="15DA5BE9" w:rsidR="007D4433" w:rsidRPr="00A83FD5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45</w:t>
            </w:r>
          </w:p>
        </w:tc>
        <w:tc>
          <w:tcPr>
            <w:tcW w:w="298" w:type="dxa"/>
            <w:shd w:val="clear" w:color="auto" w:fill="auto"/>
          </w:tcPr>
          <w:p w14:paraId="275BB665" w14:textId="77777777" w:rsidR="007D4433" w:rsidRPr="00A83FD5" w:rsidRDefault="007D4433" w:rsidP="007D4433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470F8F7" w14:textId="7380C3CA" w:rsidR="007D4433" w:rsidRPr="00A83FD5" w:rsidRDefault="007D4433" w:rsidP="007D4433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7D0BDF03" w14:textId="77777777" w:rsidR="007D4433" w:rsidRPr="00A83FD5" w:rsidRDefault="007D4433" w:rsidP="007D4433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  <w:vAlign w:val="bottom"/>
          </w:tcPr>
          <w:p w14:paraId="4B777AA3" w14:textId="61854A21" w:rsidR="007D4433" w:rsidRPr="00A83FD5" w:rsidRDefault="007D4433" w:rsidP="007D4433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1A8A57E" w14:textId="77777777" w:rsidR="007D4433" w:rsidRPr="00A83FD5" w:rsidRDefault="007D4433" w:rsidP="007D4433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7DE1AA49" w14:textId="17447135" w:rsidR="007D4433" w:rsidRPr="00A83FD5" w:rsidRDefault="007D4433" w:rsidP="007D4433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45</w:t>
            </w:r>
          </w:p>
        </w:tc>
      </w:tr>
      <w:tr w:rsidR="007D4433" w:rsidRPr="00320DFD" w14:paraId="6A51E5AD" w14:textId="77777777" w:rsidTr="00F22112">
        <w:trPr>
          <w:trHeight w:val="672"/>
        </w:trPr>
        <w:tc>
          <w:tcPr>
            <w:tcW w:w="4596" w:type="dxa"/>
            <w:shd w:val="clear" w:color="auto" w:fill="auto"/>
            <w:vAlign w:val="bottom"/>
          </w:tcPr>
          <w:p w14:paraId="48112A9C" w14:textId="77777777" w:rsidR="007D4433" w:rsidRPr="00320DFD" w:rsidRDefault="007D4433" w:rsidP="007D4433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</w:rPr>
              <w:br/>
              <w:t xml:space="preserve">   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ผลขาดทุนใหม่</w:t>
            </w:r>
          </w:p>
        </w:tc>
        <w:tc>
          <w:tcPr>
            <w:tcW w:w="1094" w:type="dxa"/>
            <w:shd w:val="clear" w:color="auto" w:fill="auto"/>
          </w:tcPr>
          <w:p w14:paraId="519A371A" w14:textId="77777777" w:rsidR="007D4433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CF1BB53" w14:textId="6453BBE0" w:rsidR="007D4433" w:rsidRPr="00A83FD5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41</w:t>
            </w:r>
          </w:p>
        </w:tc>
        <w:tc>
          <w:tcPr>
            <w:tcW w:w="298" w:type="dxa"/>
            <w:shd w:val="clear" w:color="auto" w:fill="auto"/>
          </w:tcPr>
          <w:p w14:paraId="10AC4475" w14:textId="77777777" w:rsidR="007D4433" w:rsidRPr="00A83FD5" w:rsidRDefault="007D4433" w:rsidP="007D4433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12487B3B" w14:textId="77777777" w:rsidR="007D4433" w:rsidRDefault="007D4433" w:rsidP="007D4433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BCB0629" w14:textId="01CC3637" w:rsidR="007D4433" w:rsidRPr="00A83FD5" w:rsidRDefault="007D4433" w:rsidP="007D4433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87DE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76B81B92" w14:textId="77777777" w:rsidR="007D4433" w:rsidRPr="00A83FD5" w:rsidRDefault="007D4433" w:rsidP="007D4433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5179CECC" w14:textId="77777777" w:rsidR="007D4433" w:rsidRDefault="007D4433" w:rsidP="007D4433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006B796" w14:textId="48FF4DC9" w:rsidR="007D4433" w:rsidRPr="00A83FD5" w:rsidRDefault="007D4433" w:rsidP="007D4433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87DE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6CBDBF98" w14:textId="77777777" w:rsidR="007D4433" w:rsidRPr="00A83FD5" w:rsidRDefault="007D4433" w:rsidP="007D4433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37B7C942" w14:textId="77777777" w:rsidR="007D4433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C963A93" w14:textId="20B0BC00" w:rsidR="007D4433" w:rsidRPr="00A83FD5" w:rsidRDefault="007D4433" w:rsidP="007D4433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41</w:t>
            </w:r>
          </w:p>
        </w:tc>
      </w:tr>
      <w:tr w:rsidR="007D4433" w:rsidRPr="00320DFD" w14:paraId="239306A4" w14:textId="77777777" w:rsidTr="00F22112">
        <w:trPr>
          <w:trHeight w:val="336"/>
        </w:trPr>
        <w:tc>
          <w:tcPr>
            <w:tcW w:w="4596" w:type="dxa"/>
            <w:shd w:val="clear" w:color="auto" w:fill="auto"/>
            <w:vAlign w:val="bottom"/>
          </w:tcPr>
          <w:p w14:paraId="62E51A9A" w14:textId="77777777" w:rsidR="007D4433" w:rsidRPr="00320DFD" w:rsidRDefault="007D4433" w:rsidP="007D4433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A83FD5">
              <w:rPr>
                <w:rFonts w:asciiTheme="majorBidi" w:eastAsia="Calibri" w:hAnsiTheme="majorBidi" w:cstheme="majorBidi"/>
                <w:sz w:val="28"/>
                <w:cs/>
              </w:rPr>
              <w:t>เงินลงทุนในตราสารหนี้ใหม่</w:t>
            </w:r>
          </w:p>
        </w:tc>
        <w:tc>
          <w:tcPr>
            <w:tcW w:w="1094" w:type="dxa"/>
            <w:shd w:val="clear" w:color="auto" w:fill="auto"/>
          </w:tcPr>
          <w:p w14:paraId="0A3A7059" w14:textId="67DDECAA" w:rsidR="007D4433" w:rsidRPr="00A83FD5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131</w:t>
            </w:r>
          </w:p>
        </w:tc>
        <w:tc>
          <w:tcPr>
            <w:tcW w:w="298" w:type="dxa"/>
            <w:shd w:val="clear" w:color="auto" w:fill="auto"/>
          </w:tcPr>
          <w:p w14:paraId="7EF4B71B" w14:textId="77777777" w:rsidR="007D4433" w:rsidRPr="00A83FD5" w:rsidRDefault="007D4433" w:rsidP="007D4433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0D219088" w14:textId="378F8E19" w:rsidR="007D4433" w:rsidRPr="00A83FD5" w:rsidRDefault="007D4433" w:rsidP="007D4433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87DE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5BB25F7C" w14:textId="77777777" w:rsidR="007D4433" w:rsidRPr="00A83FD5" w:rsidRDefault="007D4433" w:rsidP="007D4433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65060D15" w14:textId="05580485" w:rsidR="007D4433" w:rsidRPr="00A83FD5" w:rsidRDefault="007D4433" w:rsidP="007D4433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87DE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3430D431" w14:textId="77777777" w:rsidR="007D4433" w:rsidRPr="00A83FD5" w:rsidRDefault="007D4433" w:rsidP="007D4433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5049356A" w14:textId="3729095E" w:rsidR="007D4433" w:rsidRPr="00A83FD5" w:rsidRDefault="007D4433" w:rsidP="007D4433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131</w:t>
            </w:r>
          </w:p>
        </w:tc>
      </w:tr>
      <w:tr w:rsidR="007D4433" w:rsidRPr="00320DFD" w14:paraId="6EFBC373" w14:textId="77777777" w:rsidTr="00F22112">
        <w:trPr>
          <w:trHeight w:val="336"/>
        </w:trPr>
        <w:tc>
          <w:tcPr>
            <w:tcW w:w="4596" w:type="dxa"/>
            <w:shd w:val="clear" w:color="auto" w:fill="auto"/>
            <w:vAlign w:val="bottom"/>
          </w:tcPr>
          <w:p w14:paraId="5A7280F7" w14:textId="77777777" w:rsidR="007D4433" w:rsidRPr="00A83FD5" w:rsidRDefault="007D4433" w:rsidP="007D4433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Calibri" w:hAnsiTheme="majorBidi" w:cstheme="majorBidi"/>
                <w:sz w:val="28"/>
                <w:cs/>
              </w:rPr>
            </w:pPr>
            <w:r w:rsidRPr="00A83FD5">
              <w:rPr>
                <w:rFonts w:asciiTheme="majorBidi" w:eastAsia="Calibri" w:hAnsiTheme="majorBidi" w:cstheme="majorBidi"/>
                <w:sz w:val="28"/>
                <w:cs/>
              </w:rPr>
              <w:t>เงินลงทุนในตราสารหนี้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ที่ถูกตัดรายการ</w:t>
            </w:r>
          </w:p>
        </w:tc>
        <w:tc>
          <w:tcPr>
            <w:tcW w:w="1094" w:type="dxa"/>
            <w:shd w:val="clear" w:color="auto" w:fill="auto"/>
          </w:tcPr>
          <w:p w14:paraId="75CA7731" w14:textId="59D39687" w:rsidR="007D4433" w:rsidRPr="00A83FD5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(98)</w:t>
            </w:r>
          </w:p>
        </w:tc>
        <w:tc>
          <w:tcPr>
            <w:tcW w:w="298" w:type="dxa"/>
            <w:shd w:val="clear" w:color="auto" w:fill="auto"/>
          </w:tcPr>
          <w:p w14:paraId="734B8F7B" w14:textId="77777777" w:rsidR="007D4433" w:rsidRPr="00A83FD5" w:rsidRDefault="007D4433" w:rsidP="007D4433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34CC451D" w14:textId="194B1872" w:rsidR="007D4433" w:rsidRPr="00A83FD5" w:rsidRDefault="007D4433" w:rsidP="007D4433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87DE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1B8444E0" w14:textId="77777777" w:rsidR="007D4433" w:rsidRPr="00A83FD5" w:rsidRDefault="007D4433" w:rsidP="007D4433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3C5308F6" w14:textId="1CB21665" w:rsidR="007D4433" w:rsidRPr="00A83FD5" w:rsidRDefault="007D4433" w:rsidP="007D4433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87DE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588B9910" w14:textId="77777777" w:rsidR="007D4433" w:rsidRPr="00A83FD5" w:rsidRDefault="007D4433" w:rsidP="007D4433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7E7BD087" w14:textId="3C592BEC" w:rsidR="007D4433" w:rsidRPr="00A83FD5" w:rsidRDefault="007D4433" w:rsidP="007D4433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(98)</w:t>
            </w:r>
          </w:p>
        </w:tc>
      </w:tr>
      <w:tr w:rsidR="007D4433" w:rsidRPr="00320DFD" w14:paraId="74A10187" w14:textId="77777777" w:rsidTr="00F22112">
        <w:trPr>
          <w:trHeight w:val="336"/>
        </w:trPr>
        <w:tc>
          <w:tcPr>
            <w:tcW w:w="4596" w:type="dxa"/>
            <w:shd w:val="clear" w:color="auto" w:fill="auto"/>
            <w:vAlign w:val="bottom"/>
          </w:tcPr>
          <w:p w14:paraId="4B860F15" w14:textId="77777777" w:rsidR="007D4433" w:rsidRPr="009E4D45" w:rsidRDefault="007D4433" w:rsidP="007D4433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9E4D45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094" w:type="dxa"/>
            <w:shd w:val="clear" w:color="auto" w:fill="auto"/>
          </w:tcPr>
          <w:p w14:paraId="70FD7FA7" w14:textId="0DC05C07" w:rsidR="007D4433" w:rsidRPr="00A83FD5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(10)</w:t>
            </w:r>
          </w:p>
        </w:tc>
        <w:tc>
          <w:tcPr>
            <w:tcW w:w="298" w:type="dxa"/>
            <w:shd w:val="clear" w:color="auto" w:fill="auto"/>
          </w:tcPr>
          <w:p w14:paraId="48172081" w14:textId="77777777" w:rsidR="007D4433" w:rsidRPr="00A83FD5" w:rsidRDefault="007D4433" w:rsidP="007D4433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3A46D200" w14:textId="70F58C34" w:rsidR="007D4433" w:rsidRPr="00A83FD5" w:rsidRDefault="007D4433" w:rsidP="007D4433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87DE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9F31B5F" w14:textId="77777777" w:rsidR="007D4433" w:rsidRPr="00A83FD5" w:rsidRDefault="007D4433" w:rsidP="007D4433">
            <w:pPr>
              <w:tabs>
                <w:tab w:val="decimal" w:pos="43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0E6DEF65" w14:textId="7711DD61" w:rsidR="007D4433" w:rsidRPr="00A83FD5" w:rsidRDefault="007D4433" w:rsidP="007D4433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87DE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A85AE0A" w14:textId="77777777" w:rsidR="007D4433" w:rsidRPr="00A83FD5" w:rsidRDefault="007D4433" w:rsidP="007D4433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65727FE3" w14:textId="43F6CF3B" w:rsidR="007D4433" w:rsidRPr="00A83FD5" w:rsidRDefault="007D4433" w:rsidP="007D4433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(10)</w:t>
            </w:r>
          </w:p>
        </w:tc>
      </w:tr>
      <w:tr w:rsidR="007D4433" w:rsidRPr="00320DFD" w14:paraId="56FF5A1C" w14:textId="77777777" w:rsidTr="00667F2B">
        <w:trPr>
          <w:trHeight w:val="344"/>
        </w:trPr>
        <w:tc>
          <w:tcPr>
            <w:tcW w:w="4596" w:type="dxa"/>
            <w:shd w:val="clear" w:color="auto" w:fill="auto"/>
            <w:vAlign w:val="bottom"/>
          </w:tcPr>
          <w:p w14:paraId="5FC47E9E" w14:textId="0E0EC285" w:rsidR="007D4433" w:rsidRPr="00320DFD" w:rsidRDefault="007D4433" w:rsidP="007D4433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2565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(</w:t>
            </w:r>
            <w:r w:rsidRPr="00667F2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หลังการ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A66DE" w14:textId="05CBB8E4" w:rsidR="007D4433" w:rsidRPr="00A83FD5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109</w:t>
            </w:r>
          </w:p>
        </w:tc>
        <w:tc>
          <w:tcPr>
            <w:tcW w:w="298" w:type="dxa"/>
            <w:shd w:val="clear" w:color="auto" w:fill="auto"/>
          </w:tcPr>
          <w:p w14:paraId="2B89029B" w14:textId="77777777" w:rsidR="007D4433" w:rsidRPr="00A83FD5" w:rsidRDefault="007D4433" w:rsidP="007D4433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35B160" w14:textId="308E5713" w:rsidR="007D4433" w:rsidRPr="00C21EF3" w:rsidRDefault="007D4433" w:rsidP="007D4433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0E28B24" w14:textId="77777777" w:rsidR="007D4433" w:rsidRPr="003F0628" w:rsidRDefault="007D4433" w:rsidP="007D4433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0A0B2" w14:textId="5FAF36F6" w:rsidR="007D4433" w:rsidRPr="00547ABB" w:rsidRDefault="007D4433" w:rsidP="007D4433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6921A47A" w14:textId="77777777" w:rsidR="007D4433" w:rsidRPr="00A83FD5" w:rsidRDefault="007D4433" w:rsidP="007D4433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AAFD807" w14:textId="3A50F2AC" w:rsidR="007D4433" w:rsidRPr="00A83FD5" w:rsidRDefault="007D4433" w:rsidP="007D4433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109</w:t>
            </w:r>
          </w:p>
        </w:tc>
      </w:tr>
      <w:tr w:rsidR="007D4433" w:rsidRPr="00320DFD" w14:paraId="3F055669" w14:textId="77777777" w:rsidTr="00667F2B">
        <w:trPr>
          <w:trHeight w:val="399"/>
        </w:trPr>
        <w:tc>
          <w:tcPr>
            <w:tcW w:w="4596" w:type="dxa"/>
            <w:shd w:val="clear" w:color="auto" w:fill="auto"/>
            <w:vAlign w:val="bottom"/>
          </w:tcPr>
          <w:p w14:paraId="1D30CEA6" w14:textId="77777777" w:rsidR="007D4433" w:rsidRPr="00320DFD" w:rsidRDefault="007D4433" w:rsidP="007D4433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74746E0C" w14:textId="77777777" w:rsidR="007D4433" w:rsidRPr="00320DFD" w:rsidRDefault="007D4433" w:rsidP="007D4433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31AEC7F5" w14:textId="77777777" w:rsidR="007D4433" w:rsidRPr="00320DFD" w:rsidRDefault="007D4433" w:rsidP="007D4433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939D6C0" w14:textId="77777777" w:rsidR="007D4433" w:rsidRPr="00320DFD" w:rsidRDefault="007D4433" w:rsidP="007D4433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5AF047EF" w14:textId="77777777" w:rsidR="007D4433" w:rsidRPr="00320DFD" w:rsidRDefault="007D4433" w:rsidP="007D4433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4F0480E7" w14:textId="77777777" w:rsidR="007D4433" w:rsidRPr="00320DFD" w:rsidRDefault="007D4433" w:rsidP="007D4433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7AD1F907" w14:textId="77777777" w:rsidR="007D4433" w:rsidRPr="00320DFD" w:rsidRDefault="007D4433" w:rsidP="007D4433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644B7CF3" w14:textId="77777777" w:rsidR="007D4433" w:rsidRPr="00320DFD" w:rsidRDefault="007D4433" w:rsidP="007D4433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D4433" w:rsidRPr="00320DFD" w14:paraId="0377C527" w14:textId="77777777" w:rsidTr="00667F2B">
        <w:trPr>
          <w:trHeight w:val="399"/>
        </w:trPr>
        <w:tc>
          <w:tcPr>
            <w:tcW w:w="4596" w:type="dxa"/>
            <w:shd w:val="clear" w:color="auto" w:fill="auto"/>
            <w:vAlign w:val="bottom"/>
          </w:tcPr>
          <w:p w14:paraId="4AD0D5B5" w14:textId="77777777" w:rsidR="007D4433" w:rsidRPr="00320DFD" w:rsidRDefault="007D4433" w:rsidP="007D4433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094" w:type="dxa"/>
            <w:shd w:val="clear" w:color="auto" w:fill="auto"/>
          </w:tcPr>
          <w:p w14:paraId="48A3593E" w14:textId="77777777" w:rsidR="007D4433" w:rsidRPr="00320DFD" w:rsidRDefault="007D4433" w:rsidP="007D4433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3DA38D38" w14:textId="77777777" w:rsidR="007D4433" w:rsidRPr="00320DFD" w:rsidRDefault="007D4433" w:rsidP="007D4433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66D7430" w14:textId="77777777" w:rsidR="007D4433" w:rsidRPr="00320DFD" w:rsidRDefault="007D4433" w:rsidP="007D4433">
            <w:pPr>
              <w:tabs>
                <w:tab w:val="decimal" w:pos="964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700F1CEB" w14:textId="77777777" w:rsidR="007D4433" w:rsidRPr="00320DFD" w:rsidRDefault="007D4433" w:rsidP="007D4433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0ED54827" w14:textId="77777777" w:rsidR="007D4433" w:rsidRPr="00320DFD" w:rsidRDefault="007D4433" w:rsidP="007D4433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273DBF7C" w14:textId="77777777" w:rsidR="007D4433" w:rsidRPr="00320DFD" w:rsidRDefault="007D4433" w:rsidP="007D4433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06E7BE2F" w14:textId="77777777" w:rsidR="007D4433" w:rsidRPr="00320DFD" w:rsidRDefault="007D4433" w:rsidP="007D4433">
            <w:pPr>
              <w:tabs>
                <w:tab w:val="decimal" w:pos="773"/>
              </w:tabs>
              <w:suppressAutoHyphens/>
              <w:snapToGrid w:val="0"/>
              <w:spacing w:after="0" w:line="240" w:lineRule="auto"/>
              <w:ind w:left="-150" w:right="-10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D4433" w:rsidRPr="00CC42EE" w14:paraId="5BFA6953" w14:textId="77777777" w:rsidTr="00667F2B">
        <w:trPr>
          <w:trHeight w:val="399"/>
        </w:trPr>
        <w:tc>
          <w:tcPr>
            <w:tcW w:w="4596" w:type="dxa"/>
            <w:shd w:val="clear" w:color="auto" w:fill="auto"/>
            <w:vAlign w:val="bottom"/>
          </w:tcPr>
          <w:p w14:paraId="24D325DD" w14:textId="07735F68" w:rsidR="007D4433" w:rsidRPr="00320DFD" w:rsidRDefault="007D4433" w:rsidP="007D4433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5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ก่อนการ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094" w:type="dxa"/>
            <w:shd w:val="clear" w:color="auto" w:fill="auto"/>
          </w:tcPr>
          <w:p w14:paraId="536047B5" w14:textId="44A79DFC" w:rsidR="007D4433" w:rsidRPr="00320DFD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4</w:t>
            </w:r>
            <w:r w:rsidR="00E9003B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,603</w:t>
            </w:r>
          </w:p>
        </w:tc>
        <w:tc>
          <w:tcPr>
            <w:tcW w:w="298" w:type="dxa"/>
            <w:shd w:val="clear" w:color="auto" w:fill="auto"/>
          </w:tcPr>
          <w:p w14:paraId="2FABBBFA" w14:textId="77777777" w:rsidR="007D4433" w:rsidRPr="00320DFD" w:rsidRDefault="007D4433" w:rsidP="007D4433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6A573BC3" w14:textId="54AF5B67" w:rsidR="007D4433" w:rsidRPr="00320DFD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D443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40,039 </w:t>
            </w:r>
          </w:p>
        </w:tc>
        <w:tc>
          <w:tcPr>
            <w:tcW w:w="298" w:type="dxa"/>
          </w:tcPr>
          <w:p w14:paraId="2F9C8ECB" w14:textId="77777777" w:rsidR="007D4433" w:rsidRPr="00320DFD" w:rsidRDefault="007D4433" w:rsidP="007D4433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241ECB41" w14:textId="0D9DF133" w:rsidR="007D4433" w:rsidRPr="00320DFD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D443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62,011 </w:t>
            </w:r>
          </w:p>
        </w:tc>
        <w:tc>
          <w:tcPr>
            <w:tcW w:w="298" w:type="dxa"/>
          </w:tcPr>
          <w:p w14:paraId="4C68375B" w14:textId="77777777" w:rsidR="007D4433" w:rsidRPr="00320DFD" w:rsidRDefault="007D4433" w:rsidP="007D4433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5520877B" w14:textId="30E82FF4" w:rsidR="007D4433" w:rsidRPr="00320DFD" w:rsidRDefault="007D4433" w:rsidP="007D4433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D443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145,653 </w:t>
            </w:r>
          </w:p>
        </w:tc>
      </w:tr>
      <w:tr w:rsidR="007D4433" w:rsidRPr="00CC42EE" w14:paraId="0D0C1B74" w14:textId="77777777" w:rsidTr="00667F2B">
        <w:trPr>
          <w:trHeight w:val="399"/>
        </w:trPr>
        <w:tc>
          <w:tcPr>
            <w:tcW w:w="4596" w:type="dxa"/>
            <w:shd w:val="clear" w:color="auto" w:fill="auto"/>
            <w:vAlign w:val="bottom"/>
          </w:tcPr>
          <w:p w14:paraId="30A787B8" w14:textId="77777777" w:rsidR="007D4433" w:rsidRPr="00320DFD" w:rsidRDefault="007D4433" w:rsidP="007D4433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Calibri" w:hAnsiTheme="majorBidi" w:cstheme="majorBidi"/>
                <w:sz w:val="28"/>
                <w:cs/>
              </w:rPr>
              <w:t>การเปลี่ยนแปลงที่เกิดจากการเปลี่ยนการจัดชั้น</w:t>
            </w:r>
            <w:r w:rsidRPr="00320DFD">
              <w:rPr>
                <w:rFonts w:asciiTheme="majorBidi" w:hAnsiTheme="majorBidi" w:cstheme="majorBidi"/>
                <w:sz w:val="28"/>
                <w:highlight w:val="yellow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</w:tcPr>
          <w:p w14:paraId="260E6D45" w14:textId="4B65F42B" w:rsidR="007D4433" w:rsidRPr="00320DFD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23,263</w:t>
            </w:r>
          </w:p>
        </w:tc>
        <w:tc>
          <w:tcPr>
            <w:tcW w:w="298" w:type="dxa"/>
            <w:shd w:val="clear" w:color="auto" w:fill="auto"/>
          </w:tcPr>
          <w:p w14:paraId="1282B83A" w14:textId="77777777" w:rsidR="007D4433" w:rsidRPr="00320DFD" w:rsidRDefault="007D4433" w:rsidP="007D4433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3BE23979" w14:textId="66527361" w:rsidR="007D4433" w:rsidRPr="00320DFD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D443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(34,347)</w:t>
            </w:r>
          </w:p>
        </w:tc>
        <w:tc>
          <w:tcPr>
            <w:tcW w:w="298" w:type="dxa"/>
          </w:tcPr>
          <w:p w14:paraId="70C3BDD5" w14:textId="77777777" w:rsidR="007D4433" w:rsidRPr="00320DFD" w:rsidRDefault="007D4433" w:rsidP="007D4433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20567D48" w14:textId="7F3AEC31" w:rsidR="007D4433" w:rsidRPr="00320DFD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D443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11,084 </w:t>
            </w:r>
          </w:p>
        </w:tc>
        <w:tc>
          <w:tcPr>
            <w:tcW w:w="298" w:type="dxa"/>
          </w:tcPr>
          <w:p w14:paraId="3110F206" w14:textId="77777777" w:rsidR="007D4433" w:rsidRPr="00320DFD" w:rsidRDefault="007D4433" w:rsidP="007D4433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722192DD" w14:textId="1846CDDB" w:rsidR="007D4433" w:rsidRPr="00320DFD" w:rsidRDefault="007D4433" w:rsidP="007D4433">
            <w:pPr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7D443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 w:rsidR="003E57AD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-</w:t>
            </w:r>
          </w:p>
        </w:tc>
      </w:tr>
      <w:tr w:rsidR="007D4433" w:rsidRPr="00CC42EE" w14:paraId="0B7F9E0C" w14:textId="77777777" w:rsidTr="00667F2B">
        <w:trPr>
          <w:trHeight w:val="399"/>
        </w:trPr>
        <w:tc>
          <w:tcPr>
            <w:tcW w:w="4596" w:type="dxa"/>
            <w:shd w:val="clear" w:color="auto" w:fill="auto"/>
            <w:vAlign w:val="bottom"/>
          </w:tcPr>
          <w:p w14:paraId="2485EBA9" w14:textId="77777777" w:rsidR="007D4433" w:rsidRPr="00320DFD" w:rsidRDefault="007D4433" w:rsidP="007D4433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การเปลี่ยนแปลงที่เกิดจากการวัดมูลค่าค่าเผื่อ</w:t>
            </w: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br/>
              <w:t xml:space="preserve">   ผลขาดทุนใหม่</w:t>
            </w:r>
          </w:p>
        </w:tc>
        <w:tc>
          <w:tcPr>
            <w:tcW w:w="1094" w:type="dxa"/>
            <w:shd w:val="clear" w:color="auto" w:fill="auto"/>
          </w:tcPr>
          <w:p w14:paraId="545BFD8D" w14:textId="77777777" w:rsidR="007D4433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27A94A8" w14:textId="61EDF17B" w:rsidR="007D4433" w:rsidRPr="00320DFD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(24,814)</w:t>
            </w:r>
          </w:p>
        </w:tc>
        <w:tc>
          <w:tcPr>
            <w:tcW w:w="298" w:type="dxa"/>
            <w:shd w:val="clear" w:color="auto" w:fill="auto"/>
          </w:tcPr>
          <w:p w14:paraId="33A595BF" w14:textId="77777777" w:rsidR="007D4433" w:rsidRPr="00320DFD" w:rsidRDefault="007D4433" w:rsidP="007D4433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188EF38A" w14:textId="77777777" w:rsidR="003E57AD" w:rsidRDefault="003E57AD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8254B7D" w14:textId="07B07BED" w:rsidR="007D4433" w:rsidRPr="00320DFD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D443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42,114 </w:t>
            </w:r>
          </w:p>
        </w:tc>
        <w:tc>
          <w:tcPr>
            <w:tcW w:w="298" w:type="dxa"/>
          </w:tcPr>
          <w:p w14:paraId="69CDC290" w14:textId="77777777" w:rsidR="007D4433" w:rsidRPr="00320DFD" w:rsidRDefault="007D4433" w:rsidP="007D4433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0A84AC61" w14:textId="77777777" w:rsidR="003E57AD" w:rsidRDefault="003E57AD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50F9D4ED" w14:textId="3F21B0B4" w:rsidR="007D4433" w:rsidRPr="00320DFD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D443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25,002 </w:t>
            </w:r>
          </w:p>
        </w:tc>
        <w:tc>
          <w:tcPr>
            <w:tcW w:w="298" w:type="dxa"/>
          </w:tcPr>
          <w:p w14:paraId="1B6A7100" w14:textId="77777777" w:rsidR="007D4433" w:rsidRPr="00320DFD" w:rsidRDefault="007D4433" w:rsidP="007D4433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1610C307" w14:textId="77777777" w:rsidR="003E57AD" w:rsidRDefault="003E57AD" w:rsidP="007D4433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3E02C656" w14:textId="72C1F63F" w:rsidR="007D4433" w:rsidRPr="00320DFD" w:rsidRDefault="007D4433" w:rsidP="007D4433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D443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42,302 </w:t>
            </w:r>
          </w:p>
        </w:tc>
      </w:tr>
      <w:tr w:rsidR="007D4433" w:rsidRPr="00CC42EE" w14:paraId="10511AF4" w14:textId="77777777" w:rsidTr="00667F2B">
        <w:trPr>
          <w:trHeight w:val="399"/>
        </w:trPr>
        <w:tc>
          <w:tcPr>
            <w:tcW w:w="4596" w:type="dxa"/>
            <w:shd w:val="clear" w:color="auto" w:fill="auto"/>
            <w:vAlign w:val="bottom"/>
          </w:tcPr>
          <w:p w14:paraId="39DEECCE" w14:textId="77777777" w:rsidR="007D4433" w:rsidRPr="00320DFD" w:rsidRDefault="007D4433" w:rsidP="007D4433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885B2B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เงินให้สินเชื่อแก่ลูกหนี้</w:t>
            </w:r>
            <w:r w:rsidRPr="00885B2B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ใหม่</w:t>
            </w:r>
          </w:p>
        </w:tc>
        <w:tc>
          <w:tcPr>
            <w:tcW w:w="1094" w:type="dxa"/>
            <w:shd w:val="clear" w:color="auto" w:fill="auto"/>
          </w:tcPr>
          <w:p w14:paraId="382F6863" w14:textId="55669FA0" w:rsidR="007D4433" w:rsidRPr="00320DFD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8,347</w:t>
            </w:r>
          </w:p>
        </w:tc>
        <w:tc>
          <w:tcPr>
            <w:tcW w:w="298" w:type="dxa"/>
            <w:shd w:val="clear" w:color="auto" w:fill="auto"/>
          </w:tcPr>
          <w:p w14:paraId="0DC477BB" w14:textId="77777777" w:rsidR="007D4433" w:rsidRPr="00320DFD" w:rsidRDefault="007D4433" w:rsidP="007D4433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45320BA3" w14:textId="0A744F1E" w:rsidR="007D4433" w:rsidRPr="00320DFD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D443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8,231 </w:t>
            </w:r>
          </w:p>
        </w:tc>
        <w:tc>
          <w:tcPr>
            <w:tcW w:w="298" w:type="dxa"/>
          </w:tcPr>
          <w:p w14:paraId="2BF549BA" w14:textId="77777777" w:rsidR="007D4433" w:rsidRPr="00320DFD" w:rsidRDefault="007D4433" w:rsidP="007D4433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7C1A326B" w14:textId="714ACD4F" w:rsidR="007D4433" w:rsidRPr="00320DFD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D443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4,920 </w:t>
            </w:r>
          </w:p>
        </w:tc>
        <w:tc>
          <w:tcPr>
            <w:tcW w:w="298" w:type="dxa"/>
          </w:tcPr>
          <w:p w14:paraId="140D2883" w14:textId="77777777" w:rsidR="007D4433" w:rsidRPr="00320DFD" w:rsidRDefault="007D4433" w:rsidP="007D4433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57D7E3F5" w14:textId="57E5FFC7" w:rsidR="007D4433" w:rsidRPr="00320DFD" w:rsidRDefault="007D4433" w:rsidP="007D4433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D443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21,498 </w:t>
            </w:r>
          </w:p>
        </w:tc>
      </w:tr>
      <w:tr w:rsidR="007D4433" w:rsidRPr="00CC42EE" w14:paraId="4A901686" w14:textId="77777777" w:rsidTr="00667F2B">
        <w:trPr>
          <w:trHeight w:val="399"/>
        </w:trPr>
        <w:tc>
          <w:tcPr>
            <w:tcW w:w="4596" w:type="dxa"/>
            <w:shd w:val="clear" w:color="auto" w:fill="auto"/>
            <w:vAlign w:val="bottom"/>
          </w:tcPr>
          <w:p w14:paraId="1283BA2A" w14:textId="77777777" w:rsidR="007D4433" w:rsidRPr="00320DFD" w:rsidRDefault="007D4433" w:rsidP="007D4433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เงินให้สินเชื่อแก่ลูกหนี้ที่ถูกตัดรายการ</w:t>
            </w:r>
          </w:p>
        </w:tc>
        <w:tc>
          <w:tcPr>
            <w:tcW w:w="1094" w:type="dxa"/>
            <w:shd w:val="clear" w:color="auto" w:fill="auto"/>
          </w:tcPr>
          <w:p w14:paraId="6289A796" w14:textId="7C8089AA" w:rsidR="007D4433" w:rsidRPr="00320DFD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(5,702)</w:t>
            </w:r>
          </w:p>
        </w:tc>
        <w:tc>
          <w:tcPr>
            <w:tcW w:w="298" w:type="dxa"/>
            <w:shd w:val="clear" w:color="auto" w:fill="auto"/>
          </w:tcPr>
          <w:p w14:paraId="55EF0686" w14:textId="77777777" w:rsidR="007D4433" w:rsidRPr="00320DFD" w:rsidRDefault="007D4433" w:rsidP="007D4433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4DDA2523" w14:textId="2B0BEE4B" w:rsidR="007D4433" w:rsidRPr="00320DFD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D443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(11,776)</w:t>
            </w:r>
          </w:p>
        </w:tc>
        <w:tc>
          <w:tcPr>
            <w:tcW w:w="298" w:type="dxa"/>
          </w:tcPr>
          <w:p w14:paraId="44CF7D1E" w14:textId="77777777" w:rsidR="007D4433" w:rsidRPr="00320DFD" w:rsidRDefault="007D4433" w:rsidP="007D4433">
            <w:pPr>
              <w:tabs>
                <w:tab w:val="decimal" w:pos="775"/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66FFB3B9" w14:textId="5DB34FD3" w:rsidR="007D4433" w:rsidRPr="00320DFD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D443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(25,026)</w:t>
            </w:r>
          </w:p>
        </w:tc>
        <w:tc>
          <w:tcPr>
            <w:tcW w:w="298" w:type="dxa"/>
          </w:tcPr>
          <w:p w14:paraId="7A9EB983" w14:textId="77777777" w:rsidR="007D4433" w:rsidRPr="00320DFD" w:rsidRDefault="007D4433" w:rsidP="007D4433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363FD9B7" w14:textId="2D926756" w:rsidR="007D4433" w:rsidRPr="00320DFD" w:rsidRDefault="007D4433" w:rsidP="007D4433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D443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(42,504)</w:t>
            </w:r>
          </w:p>
        </w:tc>
      </w:tr>
      <w:tr w:rsidR="007D4433" w:rsidRPr="00CC42EE" w14:paraId="1F39B5BD" w14:textId="77777777" w:rsidTr="00667F2B">
        <w:trPr>
          <w:trHeight w:val="372"/>
        </w:trPr>
        <w:tc>
          <w:tcPr>
            <w:tcW w:w="4596" w:type="dxa"/>
            <w:shd w:val="clear" w:color="auto" w:fill="auto"/>
            <w:vAlign w:val="bottom"/>
          </w:tcPr>
          <w:p w14:paraId="14BCF2BE" w14:textId="77777777" w:rsidR="007D4433" w:rsidRPr="00320DFD" w:rsidRDefault="007D4433" w:rsidP="007D4433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ส่วนที่ตัดออกจากบัญชี</w:t>
            </w:r>
          </w:p>
        </w:tc>
        <w:tc>
          <w:tcPr>
            <w:tcW w:w="1094" w:type="dxa"/>
            <w:shd w:val="clear" w:color="auto" w:fill="auto"/>
          </w:tcPr>
          <w:p w14:paraId="2FB91141" w14:textId="6A2E4ADF" w:rsidR="007D4433" w:rsidRPr="00320DFD" w:rsidRDefault="007D4433" w:rsidP="007D4433">
            <w:pPr>
              <w:tabs>
                <w:tab w:val="decimal" w:pos="54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  <w:shd w:val="clear" w:color="auto" w:fill="auto"/>
          </w:tcPr>
          <w:p w14:paraId="69D7C739" w14:textId="77777777" w:rsidR="007D4433" w:rsidRPr="00320DFD" w:rsidRDefault="007D4433" w:rsidP="007D4433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1602C308" w14:textId="42FD56D0" w:rsidR="007D4433" w:rsidRPr="00320DFD" w:rsidRDefault="007D4433" w:rsidP="007D4433">
            <w:pPr>
              <w:tabs>
                <w:tab w:val="decimal" w:pos="54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0300BDE9" w14:textId="77777777" w:rsidR="007D4433" w:rsidRPr="00320DFD" w:rsidRDefault="007D4433" w:rsidP="007D4433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4E82495E" w14:textId="430A42DE" w:rsidR="007D4433" w:rsidRPr="00320DFD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D443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(21,751)</w:t>
            </w:r>
          </w:p>
        </w:tc>
        <w:tc>
          <w:tcPr>
            <w:tcW w:w="298" w:type="dxa"/>
          </w:tcPr>
          <w:p w14:paraId="77457E0E" w14:textId="77777777" w:rsidR="007D4433" w:rsidRPr="00320DFD" w:rsidRDefault="007D4433" w:rsidP="007D4433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4001C6F0" w14:textId="64931340" w:rsidR="007D4433" w:rsidRPr="00320DFD" w:rsidRDefault="007D4433" w:rsidP="007D4433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D443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(21,751)</w:t>
            </w:r>
          </w:p>
        </w:tc>
      </w:tr>
      <w:tr w:rsidR="007D4433" w:rsidRPr="00CC42EE" w14:paraId="61D2B825" w14:textId="77777777" w:rsidTr="00667F2B">
        <w:trPr>
          <w:trHeight w:val="381"/>
        </w:trPr>
        <w:tc>
          <w:tcPr>
            <w:tcW w:w="4596" w:type="dxa"/>
            <w:shd w:val="clear" w:color="auto" w:fill="auto"/>
            <w:vAlign w:val="bottom"/>
          </w:tcPr>
          <w:p w14:paraId="03FDD141" w14:textId="77777777" w:rsidR="007D4433" w:rsidRPr="00320DFD" w:rsidRDefault="007D4433" w:rsidP="007D4433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อื่น ๆ</w:t>
            </w:r>
          </w:p>
        </w:tc>
        <w:tc>
          <w:tcPr>
            <w:tcW w:w="1094" w:type="dxa"/>
            <w:shd w:val="clear" w:color="auto" w:fill="auto"/>
          </w:tcPr>
          <w:p w14:paraId="3B5169EE" w14:textId="1DEB1E62" w:rsidR="007D4433" w:rsidRPr="00A92DD6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10</w:t>
            </w:r>
          </w:p>
        </w:tc>
        <w:tc>
          <w:tcPr>
            <w:tcW w:w="298" w:type="dxa"/>
            <w:shd w:val="clear" w:color="auto" w:fill="auto"/>
          </w:tcPr>
          <w:p w14:paraId="3D599598" w14:textId="77777777" w:rsidR="007D4433" w:rsidRPr="00A92DD6" w:rsidRDefault="007D4433" w:rsidP="007D4433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30CCC2A9" w14:textId="7D7D178C" w:rsidR="007D4433" w:rsidRPr="00A92DD6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(8)</w:t>
            </w:r>
          </w:p>
        </w:tc>
        <w:tc>
          <w:tcPr>
            <w:tcW w:w="298" w:type="dxa"/>
          </w:tcPr>
          <w:p w14:paraId="3A548A16" w14:textId="77777777" w:rsidR="007D4433" w:rsidRPr="00A92DD6" w:rsidRDefault="007D4433" w:rsidP="007D4433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58424CC6" w14:textId="7BB42A18" w:rsidR="007D4433" w:rsidRPr="00A92DD6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D443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354 </w:t>
            </w:r>
          </w:p>
        </w:tc>
        <w:tc>
          <w:tcPr>
            <w:tcW w:w="298" w:type="dxa"/>
          </w:tcPr>
          <w:p w14:paraId="02883F85" w14:textId="77777777" w:rsidR="007D4433" w:rsidRPr="00A92DD6" w:rsidRDefault="007D4433" w:rsidP="007D4433">
            <w:pPr>
              <w:tabs>
                <w:tab w:val="decimal" w:pos="775"/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3FF980E5" w14:textId="79566340" w:rsidR="007D4433" w:rsidRPr="00A92DD6" w:rsidRDefault="007D4433" w:rsidP="007D4433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D443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356 </w:t>
            </w:r>
          </w:p>
        </w:tc>
      </w:tr>
      <w:tr w:rsidR="007D4433" w:rsidRPr="00320DFD" w14:paraId="0B6E5118" w14:textId="77777777" w:rsidTr="00F22112">
        <w:trPr>
          <w:trHeight w:val="380"/>
        </w:trPr>
        <w:tc>
          <w:tcPr>
            <w:tcW w:w="4596" w:type="dxa"/>
            <w:shd w:val="clear" w:color="auto" w:fill="auto"/>
            <w:vAlign w:val="bottom"/>
          </w:tcPr>
          <w:p w14:paraId="4F03A4FA" w14:textId="794C1CF8" w:rsidR="007D4433" w:rsidRPr="00320DFD" w:rsidRDefault="007D4433" w:rsidP="007D4433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2565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(</w:t>
            </w:r>
            <w:r w:rsidRPr="00667F2B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>หลังการ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CF13F" w14:textId="0DDE6ABB" w:rsidR="007D4433" w:rsidRPr="00CC42EE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44,707</w:t>
            </w:r>
          </w:p>
        </w:tc>
        <w:tc>
          <w:tcPr>
            <w:tcW w:w="298" w:type="dxa"/>
            <w:shd w:val="clear" w:color="auto" w:fill="auto"/>
          </w:tcPr>
          <w:p w14:paraId="0C1FE358" w14:textId="77777777" w:rsidR="007D4433" w:rsidRPr="00CC42EE" w:rsidRDefault="007D4433" w:rsidP="007D4433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615832" w14:textId="32399CB2" w:rsidR="007D4433" w:rsidRPr="00CC42EE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44,253</w:t>
            </w:r>
          </w:p>
        </w:tc>
        <w:tc>
          <w:tcPr>
            <w:tcW w:w="298" w:type="dxa"/>
          </w:tcPr>
          <w:p w14:paraId="37815CF7" w14:textId="77777777" w:rsidR="007D4433" w:rsidRPr="00CC42EE" w:rsidRDefault="007D4433" w:rsidP="007D4433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851A9" w14:textId="49BFC6B1" w:rsidR="007D4433" w:rsidRPr="0030413D" w:rsidRDefault="007D4433" w:rsidP="007D4433">
            <w:pPr>
              <w:tabs>
                <w:tab w:val="decimal" w:pos="76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D443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 w:rsidRPr="0030413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56,594 </w:t>
            </w:r>
          </w:p>
        </w:tc>
        <w:tc>
          <w:tcPr>
            <w:tcW w:w="298" w:type="dxa"/>
          </w:tcPr>
          <w:p w14:paraId="1DC1A9BF" w14:textId="77777777" w:rsidR="007D4433" w:rsidRPr="007D4433" w:rsidRDefault="007D4433" w:rsidP="007D4433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99C6DA" w14:textId="022A88C3" w:rsidR="007D4433" w:rsidRPr="0030413D" w:rsidRDefault="007D4433" w:rsidP="007D4433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D4433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 w:rsidRPr="0030413D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 xml:space="preserve">145,554 </w:t>
            </w:r>
          </w:p>
        </w:tc>
      </w:tr>
      <w:tr w:rsidR="007D4433" w:rsidRPr="00320DFD" w14:paraId="1C8C04B7" w14:textId="77777777" w:rsidTr="00667F2B">
        <w:trPr>
          <w:trHeight w:val="381"/>
        </w:trPr>
        <w:tc>
          <w:tcPr>
            <w:tcW w:w="4596" w:type="dxa"/>
            <w:shd w:val="clear" w:color="auto" w:fill="auto"/>
            <w:vAlign w:val="bottom"/>
          </w:tcPr>
          <w:p w14:paraId="2229CC87" w14:textId="77777777" w:rsidR="007D4433" w:rsidRPr="008D0F6B" w:rsidRDefault="007D4433" w:rsidP="007D4433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highlight w:val="cyan"/>
                <w:cs/>
                <w:lang w:eastAsia="zh-CN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</w:tcPr>
          <w:p w14:paraId="38982378" w14:textId="77777777" w:rsidR="007D4433" w:rsidRPr="008D0F6B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3F9596EC" w14:textId="77777777" w:rsidR="007D4433" w:rsidRPr="008D0F6B" w:rsidRDefault="007D4433" w:rsidP="007D4433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CBBDE3" w14:textId="77777777" w:rsidR="007D4433" w:rsidRPr="008D0F6B" w:rsidRDefault="007D4433" w:rsidP="007D4433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6B40ABB7" w14:textId="77777777" w:rsidR="007D4433" w:rsidRPr="008D0F6B" w:rsidRDefault="007D4433" w:rsidP="007D4433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6" w:type="dxa"/>
            <w:tcBorders>
              <w:top w:val="double" w:sz="4" w:space="0" w:color="auto"/>
            </w:tcBorders>
          </w:tcPr>
          <w:p w14:paraId="2B088E28" w14:textId="77777777" w:rsidR="007D4433" w:rsidRPr="008D0F6B" w:rsidRDefault="007D4433" w:rsidP="007D4433">
            <w:pPr>
              <w:tabs>
                <w:tab w:val="decimal" w:pos="6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024265FB" w14:textId="77777777" w:rsidR="007D4433" w:rsidRPr="008D0F6B" w:rsidRDefault="007D4433" w:rsidP="007D4433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484F12AB" w14:textId="77777777" w:rsidR="007D4433" w:rsidRPr="008D0F6B" w:rsidRDefault="007D4433" w:rsidP="007D4433">
            <w:pPr>
              <w:tabs>
                <w:tab w:val="decimal" w:pos="70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</w:tbl>
    <w:p w14:paraId="70F70917" w14:textId="1EB0758D" w:rsidR="00C213DF" w:rsidRDefault="00C213DF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729A5FBC" w14:textId="286D0D80" w:rsidR="00BC581D" w:rsidRDefault="00BC581D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7AAB9F18" w14:textId="25035362" w:rsidR="00BC581D" w:rsidRDefault="00BC581D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tbl>
      <w:tblPr>
        <w:tblW w:w="9772" w:type="dxa"/>
        <w:tblInd w:w="354" w:type="dxa"/>
        <w:tblLayout w:type="fixed"/>
        <w:tblLook w:val="0000" w:firstRow="0" w:lastRow="0" w:firstColumn="0" w:lastColumn="0" w:noHBand="0" w:noVBand="0"/>
      </w:tblPr>
      <w:tblGrid>
        <w:gridCol w:w="4596"/>
        <w:gridCol w:w="1094"/>
        <w:gridCol w:w="298"/>
        <w:gridCol w:w="1094"/>
        <w:gridCol w:w="298"/>
        <w:gridCol w:w="1096"/>
        <w:gridCol w:w="298"/>
        <w:gridCol w:w="998"/>
      </w:tblGrid>
      <w:tr w:rsidR="00BC581D" w:rsidRPr="00320DFD" w:rsidDel="00F22AC4" w14:paraId="553AB695" w14:textId="77777777" w:rsidTr="00F22112">
        <w:trPr>
          <w:trHeight w:val="336"/>
        </w:trPr>
        <w:tc>
          <w:tcPr>
            <w:tcW w:w="4596" w:type="dxa"/>
            <w:shd w:val="clear" w:color="auto" w:fill="auto"/>
          </w:tcPr>
          <w:p w14:paraId="7610AD81" w14:textId="77777777" w:rsidR="00BC581D" w:rsidRPr="00320DFD" w:rsidRDefault="00BC581D" w:rsidP="00F22112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176" w:type="dxa"/>
            <w:gridSpan w:val="7"/>
            <w:shd w:val="clear" w:color="auto" w:fill="auto"/>
            <w:vAlign w:val="bottom"/>
          </w:tcPr>
          <w:p w14:paraId="78DD19FB" w14:textId="0E413E06" w:rsidR="00BC581D" w:rsidRPr="00320DFD" w:rsidDel="00F22AC4" w:rsidRDefault="00BC581D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Cs/>
                <w:color w:val="000000"/>
                <w:sz w:val="28"/>
                <w:cs/>
                <w:lang w:eastAsia="zh-CN"/>
              </w:rPr>
              <w:t>งบการเงิ</w:t>
            </w:r>
            <w:r>
              <w:rPr>
                <w:rFonts w:asciiTheme="majorBidi" w:eastAsia="Times New Roman" w:hAnsiTheme="majorBidi" w:cstheme="majorBidi" w:hint="cs"/>
                <w:bCs/>
                <w:color w:val="000000"/>
                <w:sz w:val="28"/>
                <w:cs/>
                <w:lang w:eastAsia="zh-CN"/>
              </w:rPr>
              <w:t>นเฉพาะกิจการ</w:t>
            </w:r>
          </w:p>
        </w:tc>
      </w:tr>
      <w:tr w:rsidR="00BC581D" w:rsidRPr="00320DFD" w14:paraId="2AC67FF0" w14:textId="77777777" w:rsidTr="00F22112">
        <w:trPr>
          <w:trHeight w:val="60"/>
        </w:trPr>
        <w:tc>
          <w:tcPr>
            <w:tcW w:w="4596" w:type="dxa"/>
            <w:shd w:val="clear" w:color="auto" w:fill="auto"/>
          </w:tcPr>
          <w:p w14:paraId="487B4A78" w14:textId="77777777" w:rsidR="00BC581D" w:rsidRPr="00320DFD" w:rsidRDefault="00BC581D" w:rsidP="00F22112">
            <w:pPr>
              <w:suppressAutoHyphens/>
              <w:snapToGrid w:val="0"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CE4BD5A" w14:textId="77777777" w:rsidR="00BC581D" w:rsidRPr="00320DFD" w:rsidRDefault="00BC581D" w:rsidP="00F22112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ที่ไม่มีการเพิ่มขึ้นอย่างมีนัยสำคัญ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  <w:shd w:val="clear" w:color="auto" w:fill="auto"/>
          </w:tcPr>
          <w:p w14:paraId="2E4104C8" w14:textId="77777777" w:rsidR="00BC581D" w:rsidRPr="00320DFD" w:rsidRDefault="00BC581D" w:rsidP="00F22112">
            <w:pPr>
              <w:suppressAutoHyphens/>
              <w:snapToGrid w:val="0"/>
              <w:spacing w:after="0" w:line="240" w:lineRule="auto"/>
              <w:ind w:right="-29"/>
              <w:jc w:val="both"/>
              <w:rPr>
                <w:rFonts w:asciiTheme="majorBidi" w:eastAsia="Times New Roman" w:hAnsiTheme="majorBidi" w:cstheme="majorBidi"/>
                <w:sz w:val="28"/>
                <w:highlight w:val="yellow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F613364" w14:textId="77777777" w:rsidR="00BC581D" w:rsidRPr="00320DFD" w:rsidRDefault="00BC581D" w:rsidP="00F22112">
            <w:pPr>
              <w:suppressAutoHyphens/>
              <w:spacing w:after="0" w:line="240" w:lineRule="auto"/>
              <w:ind w:left="-138" w:right="-136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br/>
              <w:t>เพิ่มขึ้นอย่างมีนัยสำคัญ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ของความเสี่ยง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1EFD48CA" w14:textId="77777777" w:rsidR="00BC581D" w:rsidRPr="00320DFD" w:rsidRDefault="00BC581D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1096" w:type="dxa"/>
          </w:tcPr>
          <w:p w14:paraId="75DE2F77" w14:textId="77777777" w:rsidR="00BC581D" w:rsidRPr="00320DFD" w:rsidRDefault="00BC581D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67CFF060" w14:textId="77777777" w:rsidR="00BC581D" w:rsidRPr="00320DFD" w:rsidRDefault="00BC581D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2F456E5D" w14:textId="77777777" w:rsidR="00BC581D" w:rsidRPr="00320DFD" w:rsidRDefault="00BC581D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  <w:p w14:paraId="15A7B74F" w14:textId="77777777" w:rsidR="00BC581D" w:rsidRPr="00320DFD" w:rsidRDefault="00BC581D" w:rsidP="00F22112">
            <w:pPr>
              <w:suppressAutoHyphens/>
              <w:spacing w:after="0" w:line="240" w:lineRule="auto"/>
              <w:ind w:left="-109" w:right="-10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สินทรัพย์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ทางการเงิน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ที่มีการด้อยค่า</w:t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  <w:br/>
            </w: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ด้านเครดิต</w:t>
            </w:r>
          </w:p>
        </w:tc>
        <w:tc>
          <w:tcPr>
            <w:tcW w:w="298" w:type="dxa"/>
          </w:tcPr>
          <w:p w14:paraId="5E301D27" w14:textId="77777777" w:rsidR="00BC581D" w:rsidRPr="00320DFD" w:rsidRDefault="00BC581D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</w:p>
        </w:tc>
        <w:tc>
          <w:tcPr>
            <w:tcW w:w="998" w:type="dxa"/>
          </w:tcPr>
          <w:p w14:paraId="76DB37A2" w14:textId="77777777" w:rsidR="00BC581D" w:rsidRPr="00320DFD" w:rsidRDefault="00BC581D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52F23338" w14:textId="77777777" w:rsidR="00BC581D" w:rsidRPr="00320DFD" w:rsidRDefault="00BC581D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0A3BE71" w14:textId="77777777" w:rsidR="00BC581D" w:rsidRPr="00320DFD" w:rsidRDefault="00BC581D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14CDB963" w14:textId="77777777" w:rsidR="00BC581D" w:rsidRPr="00320DFD" w:rsidRDefault="00BC581D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334DD79E" w14:textId="77777777" w:rsidR="00BC581D" w:rsidRPr="00320DFD" w:rsidRDefault="00BC581D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4C559B45" w14:textId="77777777" w:rsidR="00BC581D" w:rsidRPr="00320DFD" w:rsidRDefault="00BC581D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  <w:p w14:paraId="0B327BDD" w14:textId="77777777" w:rsidR="00BC581D" w:rsidRPr="00320DFD" w:rsidRDefault="00BC581D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highlight w:val="yellow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color w:val="000000"/>
                <w:sz w:val="28"/>
                <w:cs/>
                <w:lang w:eastAsia="zh-CN"/>
              </w:rPr>
              <w:t>รวม</w:t>
            </w:r>
          </w:p>
        </w:tc>
      </w:tr>
      <w:tr w:rsidR="00BC581D" w:rsidRPr="00320DFD" w14:paraId="6117A52D" w14:textId="77777777" w:rsidTr="00F22112">
        <w:trPr>
          <w:trHeight w:val="336"/>
        </w:trPr>
        <w:tc>
          <w:tcPr>
            <w:tcW w:w="4596" w:type="dxa"/>
            <w:shd w:val="clear" w:color="auto" w:fill="auto"/>
            <w:vAlign w:val="bottom"/>
          </w:tcPr>
          <w:p w14:paraId="1C26EBF0" w14:textId="77777777" w:rsidR="00BC581D" w:rsidRPr="00320DFD" w:rsidRDefault="00BC581D" w:rsidP="00F22112">
            <w:pPr>
              <w:suppressAutoHyphens/>
              <w:spacing w:after="0" w:line="240" w:lineRule="auto"/>
              <w:ind w:left="105" w:right="-29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5176" w:type="dxa"/>
            <w:gridSpan w:val="7"/>
            <w:shd w:val="clear" w:color="auto" w:fill="auto"/>
            <w:vAlign w:val="bottom"/>
          </w:tcPr>
          <w:p w14:paraId="1C36102F" w14:textId="77777777" w:rsidR="00BC581D" w:rsidRPr="00320DFD" w:rsidRDefault="00BC581D" w:rsidP="00F22112">
            <w:pPr>
              <w:tabs>
                <w:tab w:val="decimal" w:pos="1020"/>
              </w:tabs>
              <w:suppressAutoHyphens/>
              <w:snapToGrid w:val="0"/>
              <w:spacing w:after="0" w:line="240" w:lineRule="auto"/>
              <w:ind w:left="-150" w:right="-1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eastAsia="zh-CN"/>
              </w:rPr>
              <w:t>(ล้านบาท)</w:t>
            </w:r>
          </w:p>
        </w:tc>
      </w:tr>
      <w:tr w:rsidR="00776EB7" w:rsidRPr="00320DFD" w14:paraId="6E93ED60" w14:textId="77777777" w:rsidTr="00F22112">
        <w:trPr>
          <w:trHeight w:val="336"/>
        </w:trPr>
        <w:tc>
          <w:tcPr>
            <w:tcW w:w="4596" w:type="dxa"/>
            <w:shd w:val="clear" w:color="auto" w:fill="auto"/>
            <w:vAlign w:val="bottom"/>
          </w:tcPr>
          <w:p w14:paraId="6328A1D6" w14:textId="63557B30" w:rsidR="00776EB7" w:rsidRPr="00320DFD" w:rsidRDefault="00776EB7" w:rsidP="00776EB7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เงินให้สินเชื่อแก่ลูกหนี้</w:t>
            </w:r>
          </w:p>
        </w:tc>
        <w:tc>
          <w:tcPr>
            <w:tcW w:w="1094" w:type="dxa"/>
            <w:shd w:val="clear" w:color="auto" w:fill="auto"/>
          </w:tcPr>
          <w:p w14:paraId="28D57D90" w14:textId="77777777" w:rsidR="00776EB7" w:rsidRPr="00320DFD" w:rsidRDefault="00776EB7" w:rsidP="00776EB7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  <w:shd w:val="clear" w:color="auto" w:fill="auto"/>
          </w:tcPr>
          <w:p w14:paraId="213EC997" w14:textId="77777777" w:rsidR="00776EB7" w:rsidRPr="00320DFD" w:rsidRDefault="00776EB7" w:rsidP="00776EB7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0C87C41" w14:textId="77777777" w:rsidR="00776EB7" w:rsidRPr="00320DFD" w:rsidRDefault="00776EB7" w:rsidP="00776EB7">
            <w:pPr>
              <w:tabs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26536749" w14:textId="77777777" w:rsidR="00776EB7" w:rsidRPr="00320DFD" w:rsidRDefault="00776EB7" w:rsidP="00776EB7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68AE32A9" w14:textId="77777777" w:rsidR="00776EB7" w:rsidRPr="00320DFD" w:rsidRDefault="00776EB7" w:rsidP="00776EB7">
            <w:pPr>
              <w:tabs>
                <w:tab w:val="decimal" w:pos="869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98" w:type="dxa"/>
          </w:tcPr>
          <w:p w14:paraId="7DDA6C3F" w14:textId="77777777" w:rsidR="00776EB7" w:rsidRPr="00320DFD" w:rsidRDefault="00776EB7" w:rsidP="00776EB7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3F77B628" w14:textId="77777777" w:rsidR="00776EB7" w:rsidRPr="00320DFD" w:rsidRDefault="00776EB7" w:rsidP="00776EB7">
            <w:pPr>
              <w:tabs>
                <w:tab w:val="decimal" w:pos="773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776EB7" w:rsidRPr="00A83FD5" w14:paraId="521289DC" w14:textId="77777777" w:rsidTr="00F22112">
        <w:trPr>
          <w:trHeight w:val="344"/>
        </w:trPr>
        <w:tc>
          <w:tcPr>
            <w:tcW w:w="4596" w:type="dxa"/>
            <w:shd w:val="clear" w:color="auto" w:fill="auto"/>
            <w:vAlign w:val="bottom"/>
          </w:tcPr>
          <w:p w14:paraId="3C067BB4" w14:textId="330B6277" w:rsidR="00776EB7" w:rsidRPr="00320DFD" w:rsidRDefault="00776EB7" w:rsidP="00776EB7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>ณ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วันที่ 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>1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  <w:cs/>
              </w:rPr>
              <w:t xml:space="preserve"> มกราคม</w:t>
            </w:r>
            <w:r w:rsidRPr="00320DFD">
              <w:rPr>
                <w:rFonts w:asciiTheme="majorBidi" w:eastAsia="Times New Roman" w:hAnsiTheme="majorBidi" w:cstheme="majorBidi"/>
                <w:color w:val="000000"/>
                <w:sz w:val="28"/>
              </w:rPr>
              <w:t xml:space="preserve"> 256</w:t>
            </w:r>
            <w:r>
              <w:rPr>
                <w:rFonts w:asciiTheme="majorBidi" w:eastAsia="Times New Roman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094" w:type="dxa"/>
            <w:shd w:val="clear" w:color="auto" w:fill="auto"/>
          </w:tcPr>
          <w:p w14:paraId="5FC47DBB" w14:textId="07935ABD" w:rsidR="00776EB7" w:rsidRPr="00A83FD5" w:rsidRDefault="00776EB7" w:rsidP="00776EB7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298" w:type="dxa"/>
            <w:shd w:val="clear" w:color="auto" w:fill="auto"/>
          </w:tcPr>
          <w:p w14:paraId="10186ADE" w14:textId="77777777" w:rsidR="00776EB7" w:rsidRPr="00A83FD5" w:rsidRDefault="00776EB7" w:rsidP="00776EB7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3C88AC3" w14:textId="77777777" w:rsidR="00776EB7" w:rsidRPr="00A83FD5" w:rsidRDefault="00776EB7" w:rsidP="00776EB7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0F801297" w14:textId="77777777" w:rsidR="00776EB7" w:rsidRPr="00A83FD5" w:rsidRDefault="00776EB7" w:rsidP="00776EB7">
            <w:pPr>
              <w:tabs>
                <w:tab w:val="decimal" w:pos="830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  <w:vAlign w:val="bottom"/>
          </w:tcPr>
          <w:p w14:paraId="3F55E3BA" w14:textId="77777777" w:rsidR="00776EB7" w:rsidRPr="00A83FD5" w:rsidRDefault="00776EB7" w:rsidP="00776EB7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5D0E2B3D" w14:textId="77777777" w:rsidR="00776EB7" w:rsidRPr="00A83FD5" w:rsidRDefault="00776EB7" w:rsidP="00776EB7">
            <w:pPr>
              <w:tabs>
                <w:tab w:val="decimal" w:pos="838"/>
                <w:tab w:val="decimal" w:pos="886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039DA6BE" w14:textId="71A2E8C8" w:rsidR="00776EB7" w:rsidRPr="00A83FD5" w:rsidRDefault="00776EB7" w:rsidP="00776EB7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-</w:t>
            </w:r>
          </w:p>
        </w:tc>
      </w:tr>
      <w:tr w:rsidR="00776EB7" w:rsidRPr="00A83FD5" w14:paraId="4AF901C9" w14:textId="77777777" w:rsidTr="00F22112">
        <w:trPr>
          <w:trHeight w:val="336"/>
        </w:trPr>
        <w:tc>
          <w:tcPr>
            <w:tcW w:w="4596" w:type="dxa"/>
            <w:shd w:val="clear" w:color="auto" w:fill="auto"/>
            <w:vAlign w:val="bottom"/>
          </w:tcPr>
          <w:p w14:paraId="52834328" w14:textId="45B31EFD" w:rsidR="00776EB7" w:rsidRPr="009E4D45" w:rsidRDefault="00776EB7" w:rsidP="00776EB7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885B2B">
              <w:rPr>
                <w:rFonts w:asciiTheme="majorBidi" w:eastAsia="Times New Roman" w:hAnsiTheme="majorBidi" w:cstheme="majorBidi"/>
                <w:spacing w:val="-4"/>
                <w:sz w:val="28"/>
                <w:cs/>
              </w:rPr>
              <w:t>เงินให้สินเชื่อแก่ลูกหนี้</w:t>
            </w:r>
            <w:r w:rsidRPr="00885B2B">
              <w:rPr>
                <w:rFonts w:asciiTheme="majorBidi" w:eastAsia="Times New Roman" w:hAnsiTheme="majorBidi" w:cstheme="majorBidi" w:hint="cs"/>
                <w:spacing w:val="-4"/>
                <w:sz w:val="28"/>
                <w:cs/>
              </w:rPr>
              <w:t>ใหม่</w:t>
            </w:r>
          </w:p>
        </w:tc>
        <w:tc>
          <w:tcPr>
            <w:tcW w:w="1094" w:type="dxa"/>
            <w:shd w:val="clear" w:color="auto" w:fill="auto"/>
          </w:tcPr>
          <w:p w14:paraId="10B43A3D" w14:textId="7535D704" w:rsidR="00776EB7" w:rsidRPr="00A83FD5" w:rsidRDefault="00776EB7" w:rsidP="00776EB7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125</w:t>
            </w:r>
          </w:p>
        </w:tc>
        <w:tc>
          <w:tcPr>
            <w:tcW w:w="298" w:type="dxa"/>
            <w:shd w:val="clear" w:color="auto" w:fill="auto"/>
          </w:tcPr>
          <w:p w14:paraId="6D2AEE6E" w14:textId="77777777" w:rsidR="00776EB7" w:rsidRPr="00A83FD5" w:rsidRDefault="00776EB7" w:rsidP="00776EB7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4" w:type="dxa"/>
            <w:shd w:val="clear" w:color="auto" w:fill="auto"/>
          </w:tcPr>
          <w:p w14:paraId="2309DB9D" w14:textId="77777777" w:rsidR="00776EB7" w:rsidRPr="00A83FD5" w:rsidRDefault="00776EB7" w:rsidP="00776EB7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87DE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C3ACE02" w14:textId="77777777" w:rsidR="00776EB7" w:rsidRPr="00A83FD5" w:rsidRDefault="00776EB7" w:rsidP="00776EB7">
            <w:pPr>
              <w:tabs>
                <w:tab w:val="decimal" w:pos="437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96" w:type="dxa"/>
          </w:tcPr>
          <w:p w14:paraId="06FDF082" w14:textId="77777777" w:rsidR="00776EB7" w:rsidRPr="00A83FD5" w:rsidRDefault="00776EB7" w:rsidP="00776EB7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87DE2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57004D2B" w14:textId="77777777" w:rsidR="00776EB7" w:rsidRPr="00A83FD5" w:rsidRDefault="00776EB7" w:rsidP="00776EB7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8" w:type="dxa"/>
          </w:tcPr>
          <w:p w14:paraId="419D4F53" w14:textId="6DE74AFA" w:rsidR="00776EB7" w:rsidRPr="00A83FD5" w:rsidRDefault="00776EB7" w:rsidP="00776EB7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125</w:t>
            </w:r>
          </w:p>
        </w:tc>
      </w:tr>
      <w:tr w:rsidR="00776EB7" w:rsidRPr="00A83FD5" w14:paraId="4245CB20" w14:textId="77777777" w:rsidTr="00F22112">
        <w:trPr>
          <w:trHeight w:val="344"/>
        </w:trPr>
        <w:tc>
          <w:tcPr>
            <w:tcW w:w="4596" w:type="dxa"/>
            <w:shd w:val="clear" w:color="auto" w:fill="auto"/>
            <w:vAlign w:val="bottom"/>
          </w:tcPr>
          <w:p w14:paraId="4DC665AB" w14:textId="677256CC" w:rsidR="00776EB7" w:rsidRPr="00320DFD" w:rsidRDefault="00776EB7" w:rsidP="00776EB7">
            <w:pPr>
              <w:suppressAutoHyphens/>
              <w:spacing w:after="0" w:line="240" w:lineRule="auto"/>
              <w:ind w:left="105" w:right="-29"/>
              <w:jc w:val="both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ณ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val="en-GB" w:eastAsia="zh-CN"/>
              </w:rPr>
              <w:t>ธันวาคม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 </w:t>
            </w:r>
            <w:r w:rsidRPr="00667F2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2565</w:t>
            </w: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372F4E" w14:textId="7AFE14D3" w:rsidR="00776EB7" w:rsidRPr="00A83FD5" w:rsidRDefault="00776EB7" w:rsidP="00776EB7">
            <w:pPr>
              <w:tabs>
                <w:tab w:val="decimal" w:pos="775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125</w:t>
            </w:r>
          </w:p>
        </w:tc>
        <w:tc>
          <w:tcPr>
            <w:tcW w:w="298" w:type="dxa"/>
            <w:shd w:val="clear" w:color="auto" w:fill="auto"/>
          </w:tcPr>
          <w:p w14:paraId="131EA98B" w14:textId="77777777" w:rsidR="00776EB7" w:rsidRPr="00A83FD5" w:rsidRDefault="00776EB7" w:rsidP="00776EB7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5AE3AF" w14:textId="77777777" w:rsidR="00776EB7" w:rsidRPr="00C21EF3" w:rsidRDefault="00776EB7" w:rsidP="00776EB7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2BDD6E2B" w14:textId="77777777" w:rsidR="00776EB7" w:rsidRPr="003F0628" w:rsidRDefault="00776EB7" w:rsidP="00776EB7">
            <w:pPr>
              <w:tabs>
                <w:tab w:val="decimal" w:pos="83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826EF" w14:textId="77777777" w:rsidR="00776EB7" w:rsidRPr="00547ABB" w:rsidRDefault="00776EB7" w:rsidP="00776EB7">
            <w:pPr>
              <w:tabs>
                <w:tab w:val="decimal" w:pos="490"/>
              </w:tabs>
              <w:suppressAutoHyphens/>
              <w:snapToGrid w:val="0"/>
              <w:spacing w:after="0" w:line="240" w:lineRule="auto"/>
              <w:ind w:left="-150" w:right="-13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-</w:t>
            </w:r>
          </w:p>
        </w:tc>
        <w:tc>
          <w:tcPr>
            <w:tcW w:w="298" w:type="dxa"/>
          </w:tcPr>
          <w:p w14:paraId="475A8B52" w14:textId="77777777" w:rsidR="00776EB7" w:rsidRPr="00A83FD5" w:rsidRDefault="00776EB7" w:rsidP="00776EB7">
            <w:pPr>
              <w:tabs>
                <w:tab w:val="decimal" w:pos="838"/>
              </w:tabs>
              <w:suppressAutoHyphens/>
              <w:snapToGrid w:val="0"/>
              <w:spacing w:after="0" w:line="240" w:lineRule="auto"/>
              <w:ind w:left="-150" w:right="-9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779FA339" w14:textId="3C0BAFB8" w:rsidR="00776EB7" w:rsidRPr="00A83FD5" w:rsidRDefault="00776EB7" w:rsidP="00776EB7">
            <w:pPr>
              <w:tabs>
                <w:tab w:val="decimal" w:pos="686"/>
              </w:tabs>
              <w:suppressAutoHyphens/>
              <w:snapToGrid w:val="0"/>
              <w:spacing w:after="0" w:line="240" w:lineRule="auto"/>
              <w:ind w:left="-150" w:right="-130"/>
              <w:jc w:val="both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125</w:t>
            </w:r>
          </w:p>
        </w:tc>
      </w:tr>
    </w:tbl>
    <w:p w14:paraId="0BA28D3A" w14:textId="77777777" w:rsidR="00BC581D" w:rsidRPr="00475D5E" w:rsidRDefault="00BC581D" w:rsidP="00984575">
      <w:pPr>
        <w:spacing w:after="0"/>
        <w:rPr>
          <w:rFonts w:ascii="Angsana New" w:eastAsia="Times New Roman" w:hAnsi="Angsana New" w:cs="Angsana New"/>
          <w:b/>
          <w:bCs/>
          <w:color w:val="000000"/>
          <w:sz w:val="24"/>
          <w:szCs w:val="24"/>
          <w:lang w:eastAsia="zh-CN"/>
        </w:rPr>
      </w:pPr>
    </w:p>
    <w:p w14:paraId="5EA60D3B" w14:textId="67476ACB" w:rsidR="00735AC2" w:rsidRPr="00A34A08" w:rsidRDefault="00735AC2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A34A08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เงินให้สินเชื่อแก่ลูกหนี้ที่มีการเปลี่ยนแปลงเงื่อนไขใหม่</w:t>
      </w:r>
    </w:p>
    <w:p w14:paraId="328B0F68" w14:textId="77777777" w:rsidR="00C7749A" w:rsidRPr="00475D5E" w:rsidRDefault="00C7749A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pacing w:val="-4"/>
          <w:sz w:val="24"/>
          <w:szCs w:val="24"/>
        </w:rPr>
      </w:pPr>
    </w:p>
    <w:p w14:paraId="12A7FC35" w14:textId="7AAC2356" w:rsidR="00557A4D" w:rsidRPr="00A844EE" w:rsidRDefault="00557A4D" w:rsidP="00426457">
      <w:pPr>
        <w:spacing w:after="0" w:line="240" w:lineRule="auto"/>
        <w:ind w:left="547" w:right="14"/>
        <w:jc w:val="thaiDistribute"/>
        <w:rPr>
          <w:rFonts w:asciiTheme="majorBidi" w:eastAsia="Times New Roman" w:hAnsiTheme="majorBidi" w:cs="Angsana New"/>
          <w:spacing w:val="-4"/>
          <w:sz w:val="30"/>
          <w:szCs w:val="30"/>
        </w:rPr>
      </w:pPr>
      <w:r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ในระหว่าง</w:t>
      </w:r>
      <w:r w:rsidR="00AC48E7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ปี</w:t>
      </w:r>
      <w:r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สิ้นสุดวันที่ </w:t>
      </w:r>
      <w:r w:rsidR="00AC48E7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31 </w:t>
      </w:r>
      <w:r w:rsidR="00AC48E7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ธันวาคม </w:t>
      </w:r>
      <w:r w:rsidRPr="00C1382A">
        <w:rPr>
          <w:rFonts w:asciiTheme="majorBidi" w:eastAsia="Times New Roman" w:hAnsiTheme="majorBidi" w:cs="Angsana New" w:hint="cs"/>
          <w:spacing w:val="-4"/>
          <w:sz w:val="30"/>
          <w:szCs w:val="30"/>
        </w:rPr>
        <w:t>2565</w:t>
      </w:r>
      <w:r w:rsidRPr="00C1382A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และ </w:t>
      </w:r>
      <w:r w:rsidRPr="00A844EE">
        <w:rPr>
          <w:rFonts w:asciiTheme="majorBidi" w:eastAsia="Times New Roman" w:hAnsiTheme="majorBidi" w:cs="Angsana New" w:hint="cs"/>
          <w:spacing w:val="-4"/>
          <w:sz w:val="30"/>
          <w:szCs w:val="30"/>
        </w:rPr>
        <w:t xml:space="preserve">2564 </w:t>
      </w:r>
      <w:r w:rsidR="00E457BC" w:rsidRPr="00A844EE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กลุ่มบริษัท</w:t>
      </w:r>
      <w:r w:rsidRPr="00A844EE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มีเงินให้สินเชื่อแก่ลูกหนี้ที่มีการเปลี่ยนแปลงเงื่อนไขใหม่ที่ไม่ทำให้เกิดการตัดรายการ 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 ซึ่งไม่รวมเงินให้สินเชื่อแก่ลูกหนี้ภายใต้แนวทางในการให้ความช่วยเหลือที่มีการใช้มาตรการผ่อนปรนชั่วคราวทางบัญชี ตามที่ได้อธิบายไว้ในหมายเหตุข้อ</w:t>
      </w:r>
      <w:r w:rsidRPr="00A844EE">
        <w:rPr>
          <w:rFonts w:asciiTheme="majorBidi" w:eastAsia="Times New Roman" w:hAnsiTheme="majorBidi" w:cs="Angsana New" w:hint="cs"/>
          <w:spacing w:val="-4"/>
          <w:sz w:val="30"/>
          <w:szCs w:val="30"/>
        </w:rPr>
        <w:t xml:space="preserve"> 2.1 </w:t>
      </w:r>
      <w:r w:rsidRPr="00A844EE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ดังนี้</w:t>
      </w:r>
    </w:p>
    <w:tbl>
      <w:tblPr>
        <w:tblW w:w="92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263"/>
      </w:tblGrid>
      <w:tr w:rsidR="008245BE" w:rsidRPr="00A844EE" w14:paraId="0009C30F" w14:textId="77777777" w:rsidTr="00454BB7">
        <w:trPr>
          <w:trHeight w:val="70"/>
        </w:trPr>
        <w:tc>
          <w:tcPr>
            <w:tcW w:w="6480" w:type="dxa"/>
          </w:tcPr>
          <w:p w14:paraId="6236CDE4" w14:textId="77777777" w:rsidR="008245BE" w:rsidRPr="00A844EE" w:rsidRDefault="008245BE" w:rsidP="003D5247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6B859DF5" w14:textId="5F1C20E9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8245BE" w:rsidRPr="00A844EE" w14:paraId="6FFEC27D" w14:textId="77777777" w:rsidTr="00454BB7">
        <w:trPr>
          <w:trHeight w:val="70"/>
        </w:trPr>
        <w:tc>
          <w:tcPr>
            <w:tcW w:w="6480" w:type="dxa"/>
          </w:tcPr>
          <w:p w14:paraId="118CBE17" w14:textId="37D5229F" w:rsidR="008245BE" w:rsidRPr="00AC48E7" w:rsidRDefault="008245BE" w:rsidP="003362E7">
            <w:pPr>
              <w:suppressAutoHyphens/>
              <w:spacing w:after="0" w:line="240" w:lineRule="auto"/>
              <w:ind w:left="-11" w:right="-164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เงินให้สินเชื่อที่มีการเปลี่ยนแปลงเงื่อนไขใหม่ใน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ระหว่าง</w:t>
            </w:r>
            <w:r w:rsidR="00AC48E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ปี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 xml:space="preserve">สิ้นสุดวันที่ 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 w:rsidR="00AC48E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1 </w:t>
            </w:r>
            <w:r w:rsidR="00AC48E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0" w:type="dxa"/>
          </w:tcPr>
          <w:p w14:paraId="5F652F34" w14:textId="1DEB64E7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70" w:type="dxa"/>
          </w:tcPr>
          <w:p w14:paraId="47D0C3E3" w14:textId="77777777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63" w:type="dxa"/>
          </w:tcPr>
          <w:p w14:paraId="2EF7B59B" w14:textId="65033956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256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4</w:t>
            </w:r>
          </w:p>
        </w:tc>
      </w:tr>
      <w:tr w:rsidR="00F3472F" w:rsidRPr="00A844EE" w14:paraId="4404CF1C" w14:textId="77777777" w:rsidTr="00454BB7">
        <w:trPr>
          <w:trHeight w:val="70"/>
        </w:trPr>
        <w:tc>
          <w:tcPr>
            <w:tcW w:w="6480" w:type="dxa"/>
          </w:tcPr>
          <w:p w14:paraId="6329230D" w14:textId="77777777" w:rsidR="00F3472F" w:rsidRPr="00A844EE" w:rsidRDefault="00F3472F" w:rsidP="003362E7">
            <w:pPr>
              <w:suppressAutoHyphens/>
              <w:spacing w:after="0" w:line="240" w:lineRule="auto"/>
              <w:ind w:left="-11" w:right="-164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C328429" w14:textId="4F686488" w:rsidR="00F3472F" w:rsidRPr="00A844EE" w:rsidRDefault="00F3472F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Pr="00A844EE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หลัง</w:t>
            </w:r>
            <w:r w:rsidR="00802D31" w:rsidRPr="00A844EE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70" w:type="dxa"/>
          </w:tcPr>
          <w:p w14:paraId="7904FBF2" w14:textId="77777777" w:rsidR="00F3472F" w:rsidRPr="00A844EE" w:rsidRDefault="00F3472F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263" w:type="dxa"/>
          </w:tcPr>
          <w:p w14:paraId="4F427810" w14:textId="6C4A6EB0" w:rsidR="00F3472F" w:rsidRPr="00A844EE" w:rsidRDefault="00F3472F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(ก่อน</w:t>
            </w:r>
            <w:r w:rsidR="00802D31" w:rsidRPr="00A844EE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</w:tr>
      <w:tr w:rsidR="008245BE" w:rsidRPr="00A844EE" w14:paraId="5DC7F2B9" w14:textId="77777777" w:rsidTr="00454BB7">
        <w:tc>
          <w:tcPr>
            <w:tcW w:w="6480" w:type="dxa"/>
          </w:tcPr>
          <w:p w14:paraId="1B7824AE" w14:textId="77777777" w:rsidR="008245BE" w:rsidRPr="00A844EE" w:rsidRDefault="008245BE" w:rsidP="003D5247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793" w:type="dxa"/>
            <w:gridSpan w:val="3"/>
          </w:tcPr>
          <w:p w14:paraId="6B23F702" w14:textId="77777777" w:rsidR="008245BE" w:rsidRPr="00A844EE" w:rsidRDefault="008245BE" w:rsidP="00454BB7">
            <w:pPr>
              <w:tabs>
                <w:tab w:val="left" w:pos="43"/>
              </w:tabs>
              <w:suppressAutoHyphens/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431DA3" w:rsidRPr="00A844EE" w14:paraId="5E161DD1" w14:textId="77777777" w:rsidTr="00F22112">
        <w:tc>
          <w:tcPr>
            <w:tcW w:w="6480" w:type="dxa"/>
            <w:hideMark/>
          </w:tcPr>
          <w:p w14:paraId="5AB78BBB" w14:textId="32B6EC38" w:rsidR="00431DA3" w:rsidRPr="00A844EE" w:rsidRDefault="00431DA3" w:rsidP="00431DA3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มูลหนี้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MY"/>
              </w:rPr>
              <w:t>ก่อน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การเปลี่ยนแปลงเงื่อนไขใหม่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260" w:type="dxa"/>
          </w:tcPr>
          <w:p w14:paraId="4E786DAF" w14:textId="708D9658" w:rsidR="00431DA3" w:rsidRPr="00A844EE" w:rsidRDefault="00776EB7" w:rsidP="00431DA3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27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,43</w:t>
            </w:r>
            <w:r w:rsidR="00542F8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5</w:t>
            </w:r>
          </w:p>
        </w:tc>
        <w:tc>
          <w:tcPr>
            <w:tcW w:w="270" w:type="dxa"/>
          </w:tcPr>
          <w:p w14:paraId="7D14A9DD" w14:textId="77777777" w:rsidR="00431DA3" w:rsidRPr="00A844EE" w:rsidRDefault="00431DA3" w:rsidP="00431DA3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CC57494" w14:textId="26459220" w:rsidR="00431DA3" w:rsidRPr="00A844EE" w:rsidRDefault="00431DA3" w:rsidP="00431DA3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  <w:r w:rsidRPr="0047576E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7,134</w:t>
            </w:r>
          </w:p>
        </w:tc>
      </w:tr>
      <w:tr w:rsidR="00431DA3" w:rsidRPr="00A844EE" w14:paraId="34C210B7" w14:textId="77777777" w:rsidTr="00454BB7">
        <w:tc>
          <w:tcPr>
            <w:tcW w:w="6480" w:type="dxa"/>
            <w:vAlign w:val="bottom"/>
            <w:hideMark/>
          </w:tcPr>
          <w:p w14:paraId="1182C2C8" w14:textId="08766A4C" w:rsidR="00431DA3" w:rsidRPr="00A844EE" w:rsidRDefault="00431DA3" w:rsidP="00431DA3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ผลขาดทุนจากการเปลี่ยนแปลงเงื่อนไขสุทธิ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  <w:t>*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0771CB0" w14:textId="10FF1CD5" w:rsidR="00431DA3" w:rsidRPr="00A844EE" w:rsidRDefault="00776EB7" w:rsidP="00431DA3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(4</w:t>
            </w:r>
            <w:r w:rsidR="00906ECF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12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270" w:type="dxa"/>
          </w:tcPr>
          <w:p w14:paraId="54948851" w14:textId="77777777" w:rsidR="00431DA3" w:rsidRPr="00A844EE" w:rsidRDefault="00431DA3" w:rsidP="00431DA3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E7958" w14:textId="56039876" w:rsidR="00431DA3" w:rsidRPr="00A844EE" w:rsidRDefault="00431DA3" w:rsidP="00431DA3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47576E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(302)</w:t>
            </w:r>
          </w:p>
        </w:tc>
      </w:tr>
      <w:tr w:rsidR="00431DA3" w:rsidRPr="00A844EE" w14:paraId="033F5549" w14:textId="77777777" w:rsidTr="00454BB7">
        <w:tc>
          <w:tcPr>
            <w:tcW w:w="6480" w:type="dxa"/>
            <w:vAlign w:val="bottom"/>
          </w:tcPr>
          <w:p w14:paraId="14081DF7" w14:textId="77777777" w:rsidR="00431DA3" w:rsidRPr="00A844EE" w:rsidRDefault="00431DA3" w:rsidP="00431DA3">
            <w:pPr>
              <w:suppressAutoHyphens/>
              <w:spacing w:after="0" w:line="240" w:lineRule="auto"/>
              <w:ind w:left="-11" w:right="-2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24C46" w14:textId="0F561AF3" w:rsidR="00431DA3" w:rsidRPr="00A844EE" w:rsidRDefault="00776EB7" w:rsidP="00431DA3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27,0</w:t>
            </w:r>
            <w:r w:rsidR="00906EC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  <w:t>23</w:t>
            </w:r>
          </w:p>
        </w:tc>
        <w:tc>
          <w:tcPr>
            <w:tcW w:w="270" w:type="dxa"/>
          </w:tcPr>
          <w:p w14:paraId="39E4CE1B" w14:textId="77777777" w:rsidR="00431DA3" w:rsidRPr="00A844EE" w:rsidRDefault="00431DA3" w:rsidP="00431DA3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C3AFE3" w14:textId="62FCC19B" w:rsidR="00431DA3" w:rsidRPr="00A844EE" w:rsidRDefault="00431DA3" w:rsidP="00431DA3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  <w:lang w:eastAsia="zh-CN"/>
              </w:rPr>
            </w:pPr>
            <w:r w:rsidRPr="0047576E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GB"/>
              </w:rPr>
              <w:t>6,832</w:t>
            </w:r>
          </w:p>
        </w:tc>
      </w:tr>
      <w:tr w:rsidR="00431DA3" w:rsidRPr="00A844EE" w14:paraId="32CDED59" w14:textId="77777777" w:rsidTr="00454BB7">
        <w:tc>
          <w:tcPr>
            <w:tcW w:w="6480" w:type="dxa"/>
            <w:shd w:val="clear" w:color="auto" w:fill="auto"/>
            <w:vAlign w:val="bottom"/>
            <w:hideMark/>
          </w:tcPr>
          <w:p w14:paraId="2FB77F61" w14:textId="77777777" w:rsidR="00431DA3" w:rsidRPr="00A844EE" w:rsidRDefault="00431DA3" w:rsidP="00431DA3">
            <w:pPr>
              <w:suppressAutoHyphens/>
              <w:spacing w:after="0" w:line="240" w:lineRule="auto"/>
              <w:ind w:left="159" w:right="-29" w:hanging="173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เงินให้สินเชื่อที่มีการเปลี่ยนแปลงเงื่อนไข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  <w:lang w:val="en-MY"/>
              </w:rPr>
              <w:t>ใหม่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ตั้งแต่วันที่รับรู้รายการเมื่อเริ่มแรก</w:t>
            </w:r>
          </w:p>
          <w:p w14:paraId="2D9E6603" w14:textId="28FD1848" w:rsidR="00431DA3" w:rsidRPr="00A844EE" w:rsidRDefault="00431DA3" w:rsidP="00431DA3">
            <w:pPr>
              <w:suppressAutoHyphens/>
              <w:spacing w:after="0" w:line="240" w:lineRule="auto"/>
              <w:ind w:left="159" w:right="-29" w:hanging="173"/>
              <w:jc w:val="thaiDistribute"/>
              <w:rPr>
                <w:rFonts w:asciiTheme="majorBidi" w:eastAsia="Times New Roman" w:hAnsiTheme="majorBidi" w:cstheme="majorBidi"/>
                <w:spacing w:val="-4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มูลค่า ณ วันสิ้นรอบระยะเวลารายงานของเงินให้สินเชื่อแก่ลูกหนี้ที่มีการเปลี่ยนแปลงเงื่อนไขที่ค่าเผื่อผลขาดทุนด้านเครดิตเปลี่ยนแปลงในระหว่าง</w:t>
            </w: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</w:rPr>
              <w:t>ปี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จากจำนวนที่เคยวัดมูลค่าด้วยจำนวนเงินเท่ากับผลขาดทุนด้านเครดิตที่คาดว่าจะเกิดขึ้นตลอดอายุเป็นวัดมูลค่าด้วยจำนวนเงินเท่ากับผลขาดทุนด้านเครดิตที่คาดว่าจะเกิดขึ้นใน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12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 เดือนข้างหน้า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BC4D4B" w14:textId="0EC69672" w:rsidR="00431DA3" w:rsidRPr="00A844EE" w:rsidRDefault="00776EB7" w:rsidP="00431DA3">
            <w:pPr>
              <w:tabs>
                <w:tab w:val="decimal" w:pos="920"/>
              </w:tabs>
              <w:suppressAutoHyphens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2,</w:t>
            </w:r>
            <w:r w:rsidR="002D3CD2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967</w:t>
            </w:r>
          </w:p>
        </w:tc>
        <w:tc>
          <w:tcPr>
            <w:tcW w:w="270" w:type="dxa"/>
          </w:tcPr>
          <w:p w14:paraId="42EE05AC" w14:textId="77777777" w:rsidR="00431DA3" w:rsidRPr="00A844EE" w:rsidRDefault="00431DA3" w:rsidP="00431DA3">
            <w:pPr>
              <w:tabs>
                <w:tab w:val="left" w:pos="43"/>
                <w:tab w:val="decimal" w:pos="920"/>
              </w:tabs>
              <w:suppressAutoHyphens/>
              <w:snapToGrid w:val="0"/>
              <w:spacing w:after="0" w:line="240" w:lineRule="auto"/>
              <w:ind w:left="-110" w:right="-120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26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5C5FA4" w14:textId="159C2FE0" w:rsidR="00431DA3" w:rsidRPr="00A844EE" w:rsidRDefault="00431DA3" w:rsidP="00431DA3">
            <w:pPr>
              <w:tabs>
                <w:tab w:val="left" w:pos="43"/>
                <w:tab w:val="decimal" w:pos="1091"/>
              </w:tabs>
              <w:suppressAutoHyphens/>
              <w:snapToGrid w:val="0"/>
              <w:spacing w:after="0" w:line="240" w:lineRule="auto"/>
              <w:ind w:right="120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47576E">
              <w:rPr>
                <w:rFonts w:asciiTheme="majorBidi" w:eastAsia="Times New Roman" w:hAnsiTheme="majorBidi" w:cstheme="majorBidi"/>
                <w:sz w:val="26"/>
                <w:szCs w:val="26"/>
                <w:lang w:val="en-GB"/>
              </w:rPr>
              <w:t>818</w:t>
            </w:r>
          </w:p>
        </w:tc>
      </w:tr>
    </w:tbl>
    <w:p w14:paraId="36F37CEB" w14:textId="6FC26590" w:rsidR="00A35081" w:rsidRDefault="00475D5E" w:rsidP="00A35081">
      <w:pPr>
        <w:spacing w:after="0"/>
        <w:ind w:left="765" w:right="-28" w:hanging="225"/>
        <w:jc w:val="both"/>
        <w:outlineLvl w:val="0"/>
        <w:rPr>
          <w:rFonts w:asciiTheme="majorBidi" w:hAnsiTheme="majorBidi" w:cs="Angsana New"/>
          <w:spacing w:val="-4"/>
          <w:sz w:val="24"/>
          <w:szCs w:val="24"/>
        </w:rPr>
      </w:pPr>
      <w:r>
        <w:rPr>
          <w:rFonts w:asciiTheme="majorBidi" w:hAnsiTheme="majorBidi" w:cs="Angsana New"/>
          <w:spacing w:val="-4"/>
          <w:sz w:val="24"/>
          <w:szCs w:val="24"/>
          <w:vertAlign w:val="superscript"/>
          <w:cs/>
        </w:rPr>
        <w:br/>
      </w:r>
      <w:r w:rsidR="00E52F2A" w:rsidRPr="00A844EE">
        <w:rPr>
          <w:rFonts w:asciiTheme="majorBidi" w:hAnsiTheme="majorBidi" w:cs="Angsana New"/>
          <w:spacing w:val="-4"/>
          <w:sz w:val="24"/>
          <w:szCs w:val="24"/>
          <w:vertAlign w:val="superscript"/>
        </w:rPr>
        <w:t>*</w:t>
      </w:r>
      <w:r w:rsidR="00E52F2A" w:rsidRPr="00A844EE">
        <w:rPr>
          <w:rFonts w:asciiTheme="majorBidi" w:hAnsiTheme="majorBidi" w:cs="Angsana New"/>
          <w:spacing w:val="-4"/>
          <w:sz w:val="24"/>
          <w:szCs w:val="24"/>
        </w:rPr>
        <w:t xml:space="preserve"> </w:t>
      </w:r>
      <w:r w:rsidR="009227BA" w:rsidRPr="00A844EE">
        <w:rPr>
          <w:rFonts w:asciiTheme="majorBidi" w:hAnsiTheme="majorBidi" w:cs="Angsana New"/>
          <w:spacing w:val="-4"/>
          <w:sz w:val="24"/>
          <w:szCs w:val="24"/>
        </w:rPr>
        <w:tab/>
      </w:r>
      <w:r w:rsidR="00E52F2A" w:rsidRPr="00A844EE">
        <w:rPr>
          <w:rFonts w:asciiTheme="majorBidi" w:hAnsiTheme="majorBidi" w:cs="Angsana New" w:hint="cs"/>
          <w:spacing w:val="-4"/>
          <w:sz w:val="24"/>
          <w:szCs w:val="24"/>
          <w:cs/>
        </w:rPr>
        <w:t xml:space="preserve">ในปี </w:t>
      </w:r>
      <w:r w:rsidR="00E52F2A" w:rsidRPr="00A844EE">
        <w:rPr>
          <w:rFonts w:asciiTheme="majorBidi" w:hAnsiTheme="majorBidi" w:cs="Angsana New"/>
          <w:spacing w:val="-4"/>
          <w:sz w:val="24"/>
          <w:szCs w:val="24"/>
        </w:rPr>
        <w:t xml:space="preserve">2565 </w:t>
      </w:r>
      <w:r w:rsidR="00E52F2A" w:rsidRPr="00A844EE">
        <w:rPr>
          <w:rFonts w:asciiTheme="majorBidi" w:hAnsiTheme="majorBidi" w:cs="Angsana New" w:hint="cs"/>
          <w:spacing w:val="-4"/>
          <w:sz w:val="24"/>
          <w:szCs w:val="24"/>
          <w:cs/>
        </w:rPr>
        <w:t xml:space="preserve">รวมการให้ความช่วยเหลือรูปแบบที่ </w:t>
      </w:r>
      <w:r w:rsidR="00E52F2A" w:rsidRPr="00A844EE">
        <w:rPr>
          <w:rFonts w:asciiTheme="majorBidi" w:hAnsiTheme="majorBidi" w:cs="Angsana New"/>
          <w:spacing w:val="-4"/>
          <w:sz w:val="24"/>
          <w:szCs w:val="24"/>
        </w:rPr>
        <w:t xml:space="preserve">2 </w:t>
      </w:r>
      <w:r w:rsidR="00E52F2A" w:rsidRPr="00A844EE">
        <w:rPr>
          <w:rFonts w:asciiTheme="majorBidi" w:hAnsiTheme="majorBidi" w:cs="Angsana New" w:hint="cs"/>
          <w:spacing w:val="-4"/>
          <w:sz w:val="24"/>
          <w:szCs w:val="24"/>
          <w:cs/>
        </w:rPr>
        <w:t xml:space="preserve">ตามมาตรการแก้หนี้อย่างยั่งยืนตามที่กล่าวถึงในหมายเหตุข้อ </w:t>
      </w:r>
      <w:r w:rsidR="00E52F2A" w:rsidRPr="00A844EE">
        <w:rPr>
          <w:rFonts w:asciiTheme="majorBidi" w:hAnsiTheme="majorBidi" w:cs="Angsana New"/>
          <w:spacing w:val="-4"/>
          <w:sz w:val="24"/>
          <w:szCs w:val="24"/>
        </w:rPr>
        <w:t>2</w:t>
      </w:r>
      <w:r w:rsidR="0046419C" w:rsidRPr="00A844EE">
        <w:rPr>
          <w:rFonts w:asciiTheme="majorBidi" w:hAnsiTheme="majorBidi" w:cs="Angsana New"/>
          <w:spacing w:val="-4"/>
          <w:sz w:val="24"/>
          <w:szCs w:val="24"/>
        </w:rPr>
        <w:t>.1</w:t>
      </w:r>
    </w:p>
    <w:p w14:paraId="7574D107" w14:textId="6E59B692" w:rsidR="00A35081" w:rsidRPr="00401490" w:rsidRDefault="00401490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40149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ทรัพย์สินรอการขายสุทธิ</w:t>
      </w:r>
    </w:p>
    <w:p w14:paraId="6DEDC471" w14:textId="32C40A5A" w:rsidR="00A35081" w:rsidRDefault="00A35081" w:rsidP="00A35081">
      <w:pPr>
        <w:spacing w:after="0"/>
        <w:ind w:right="-28"/>
        <w:jc w:val="both"/>
        <w:outlineLvl w:val="0"/>
        <w:rPr>
          <w:rFonts w:asciiTheme="majorBidi" w:hAnsiTheme="majorBidi" w:cs="Angsana New"/>
          <w:spacing w:val="-4"/>
          <w:sz w:val="24"/>
          <w:szCs w:val="24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11"/>
        <w:gridCol w:w="282"/>
        <w:gridCol w:w="1023"/>
        <w:gridCol w:w="238"/>
        <w:gridCol w:w="1024"/>
        <w:gridCol w:w="239"/>
        <w:gridCol w:w="1073"/>
      </w:tblGrid>
      <w:tr w:rsidR="00DE57FD" w:rsidRPr="000D1232" w14:paraId="45956E7B" w14:textId="77777777" w:rsidTr="00F22112">
        <w:trPr>
          <w:trHeight w:val="380"/>
        </w:trPr>
        <w:tc>
          <w:tcPr>
            <w:tcW w:w="4230" w:type="dxa"/>
            <w:shd w:val="clear" w:color="auto" w:fill="auto"/>
          </w:tcPr>
          <w:p w14:paraId="69C7514F" w14:textId="77777777" w:rsidR="00DE57FD" w:rsidRPr="000D1232" w:rsidRDefault="00DE57FD" w:rsidP="00F22112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1E873F55" w14:textId="77777777" w:rsidR="00DE57FD" w:rsidRPr="000D1232" w:rsidRDefault="00DE57FD" w:rsidP="00F22112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DE57FD" w:rsidRPr="000D1232" w14:paraId="7D215DC7" w14:textId="77777777" w:rsidTr="00F22112">
        <w:trPr>
          <w:trHeight w:val="380"/>
        </w:trPr>
        <w:tc>
          <w:tcPr>
            <w:tcW w:w="4230" w:type="dxa"/>
            <w:shd w:val="clear" w:color="auto" w:fill="auto"/>
          </w:tcPr>
          <w:p w14:paraId="10BC2CEB" w14:textId="77777777" w:rsidR="00DE57FD" w:rsidRPr="000D1232" w:rsidRDefault="00DE57FD" w:rsidP="00DE57FD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1E13EABF" w14:textId="44F9A299" w:rsidR="00DE57FD" w:rsidRPr="00DE57FD" w:rsidRDefault="00DE57FD" w:rsidP="00DE57FD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E57FD">
              <w:rPr>
                <w:rFonts w:asciiTheme="majorBidi" w:eastAsia="Times New Roman" w:hAnsiTheme="majorBidi" w:cs="Angsana New" w:hint="cs"/>
                <w:color w:val="000000"/>
                <w:sz w:val="30"/>
                <w:szCs w:val="30"/>
                <w:cs/>
                <w:lang w:eastAsia="zh-CN"/>
              </w:rPr>
              <w:t>256</w:t>
            </w:r>
            <w:r w:rsidRPr="00DE57FD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DE57FD" w:rsidRPr="000D1232" w14:paraId="28C3B3EB" w14:textId="77777777" w:rsidTr="00F22112">
        <w:trPr>
          <w:trHeight w:val="380"/>
        </w:trPr>
        <w:tc>
          <w:tcPr>
            <w:tcW w:w="4230" w:type="dxa"/>
            <w:shd w:val="clear" w:color="auto" w:fill="auto"/>
          </w:tcPr>
          <w:p w14:paraId="04178492" w14:textId="77777777" w:rsidR="00DE57FD" w:rsidRPr="000D1232" w:rsidRDefault="00DE57FD" w:rsidP="00DE57FD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15459076" w14:textId="19155FD9" w:rsidR="00DE57FD" w:rsidRPr="00DE57FD" w:rsidRDefault="00DE57FD" w:rsidP="00DE57FD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E57FD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(</w:t>
            </w:r>
            <w:r w:rsidRPr="00DE57FD">
              <w:rPr>
                <w:rFonts w:asciiTheme="majorBidi" w:eastAsia="Times New Roman" w:hAnsiTheme="majorBidi" w:cs="Angsana New" w:hint="cs"/>
                <w:color w:val="000000"/>
                <w:sz w:val="30"/>
                <w:szCs w:val="30"/>
                <w:cs/>
                <w:lang w:eastAsia="zh-CN"/>
              </w:rPr>
              <w:t>หลังการ</w:t>
            </w:r>
            <w:r w:rsidRPr="00DE57FD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ปรับโครงสร้างกิจการ)</w:t>
            </w:r>
          </w:p>
        </w:tc>
      </w:tr>
      <w:tr w:rsidR="00DE57FD" w:rsidRPr="000D1232" w14:paraId="5BFCC175" w14:textId="77777777" w:rsidTr="00F22112">
        <w:trPr>
          <w:trHeight w:val="741"/>
        </w:trPr>
        <w:tc>
          <w:tcPr>
            <w:tcW w:w="4230" w:type="dxa"/>
            <w:shd w:val="clear" w:color="auto" w:fill="auto"/>
          </w:tcPr>
          <w:p w14:paraId="76DA08EC" w14:textId="77777777" w:rsidR="00DE57FD" w:rsidRPr="000D1232" w:rsidRDefault="00DE57FD" w:rsidP="00F22112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5953BAC" w14:textId="77777777" w:rsidR="00DE57FD" w:rsidRPr="000D1232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ยอดต้น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691F0BBA" w14:textId="77777777" w:rsidR="00DE57FD" w:rsidRPr="000D1232" w:rsidRDefault="00DE57FD" w:rsidP="00F22112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711BB08" w14:textId="77777777" w:rsidR="00DE57FD" w:rsidRPr="000D1232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เพิ่มขึ้น/</w:t>
            </w:r>
          </w:p>
          <w:p w14:paraId="2E41014B" w14:textId="77777777" w:rsidR="00DE57FD" w:rsidRPr="000D1232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รับโอน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EDB567E" w14:textId="77777777" w:rsidR="00DE57FD" w:rsidRPr="000D1232" w:rsidRDefault="00DE57FD" w:rsidP="00F22112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F91D4C0" w14:textId="77777777" w:rsidR="00DE57FD" w:rsidRPr="000D1232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จำหน่าย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/</w:t>
            </w:r>
          </w:p>
          <w:p w14:paraId="689B8D55" w14:textId="77777777" w:rsidR="00DE57FD" w:rsidRPr="000D1232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89EFF0" w14:textId="77777777" w:rsidR="00DE57FD" w:rsidRPr="000D1232" w:rsidRDefault="00DE57FD" w:rsidP="00F22112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0C69FE7" w14:textId="77777777" w:rsidR="00DE57FD" w:rsidRDefault="00DE57FD" w:rsidP="00F22112">
            <w:pPr>
              <w:pStyle w:val="PlainText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</w:t>
            </w:r>
          </w:p>
          <w:p w14:paraId="0EF15955" w14:textId="77777777" w:rsidR="00DE57FD" w:rsidRPr="000D1232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ปลาย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DE57FD" w:rsidRPr="000D1232" w14:paraId="5ECCE3D5" w14:textId="77777777" w:rsidTr="00F22112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0A968C75" w14:textId="77777777" w:rsidR="00DE57FD" w:rsidRPr="000D1232" w:rsidRDefault="00DE57FD" w:rsidP="00F22112">
            <w:pPr>
              <w:pStyle w:val="PlainText"/>
              <w:tabs>
                <w:tab w:val="left" w:pos="271"/>
                <w:tab w:val="left" w:pos="432"/>
              </w:tabs>
              <w:snapToGrid w:val="0"/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4C972E02" w14:textId="77777777" w:rsidR="00DE57FD" w:rsidRPr="000D1232" w:rsidRDefault="00DE57FD" w:rsidP="00F22112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E57FD" w:rsidRPr="000D1232" w14:paraId="578919E6" w14:textId="77777777" w:rsidTr="00F22112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754D4BCD" w14:textId="77777777" w:rsidR="00DE57FD" w:rsidRPr="000D1232" w:rsidRDefault="00DE57FD" w:rsidP="00F2211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11" w:type="dxa"/>
            <w:shd w:val="clear" w:color="auto" w:fill="auto"/>
          </w:tcPr>
          <w:p w14:paraId="3161E71E" w14:textId="77777777" w:rsidR="00DE57FD" w:rsidRPr="000D1232" w:rsidRDefault="00DE57FD" w:rsidP="00F22112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13EC3641" w14:textId="77777777" w:rsidR="00DE57FD" w:rsidRPr="000D1232" w:rsidRDefault="00DE57FD" w:rsidP="00F22112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7EA129C" w14:textId="77777777" w:rsidR="00DE57FD" w:rsidRPr="000D1232" w:rsidRDefault="00DE57FD" w:rsidP="00F22112">
            <w:pPr>
              <w:tabs>
                <w:tab w:val="decimal" w:pos="808"/>
              </w:tabs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9D8D0F4" w14:textId="77777777" w:rsidR="00DE57FD" w:rsidRPr="000D1232" w:rsidRDefault="00DE57FD" w:rsidP="00F22112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DD4D1CC" w14:textId="77777777" w:rsidR="00DE57FD" w:rsidRPr="000D1232" w:rsidRDefault="00DE57FD" w:rsidP="00F22112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8813894" w14:textId="77777777" w:rsidR="00DE57FD" w:rsidRPr="000D1232" w:rsidRDefault="00DE57FD" w:rsidP="00F22112">
            <w:pPr>
              <w:tabs>
                <w:tab w:val="decimal" w:pos="792"/>
              </w:tabs>
              <w:snapToGrid w:val="0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0646BD1" w14:textId="77777777" w:rsidR="00DE57FD" w:rsidRPr="000D1232" w:rsidRDefault="00DE57FD" w:rsidP="00F22112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57FD" w:rsidRPr="000D1232" w14:paraId="5BA53435" w14:textId="77777777" w:rsidTr="00F22112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41B378D4" w14:textId="77777777" w:rsidR="00DE57FD" w:rsidRPr="000D1232" w:rsidRDefault="00DE57FD" w:rsidP="00F22112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D2F228D" w14:textId="515BC8C9" w:rsidR="00DE57FD" w:rsidRPr="00890997" w:rsidRDefault="00BB13EB" w:rsidP="00F22112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="Angsana New"/>
                <w:sz w:val="30"/>
                <w:szCs w:val="30"/>
                <w:cs/>
              </w:rPr>
              <w:t>17</w:t>
            </w:r>
            <w:r w:rsidRPr="00BB13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B13EB">
              <w:rPr>
                <w:rFonts w:asciiTheme="majorBidi" w:hAnsiTheme="majorBidi" w:cs="Angsana New"/>
                <w:sz w:val="30"/>
                <w:szCs w:val="30"/>
                <w:cs/>
              </w:rPr>
              <w:t>734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44D4447" w14:textId="77777777" w:rsidR="00DE57FD" w:rsidRPr="00890997" w:rsidRDefault="00DE57FD" w:rsidP="00F22112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3413575" w14:textId="019BDC74" w:rsidR="00DE57FD" w:rsidRPr="00890997" w:rsidRDefault="00BB13EB" w:rsidP="00F22112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5,959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7AC7EED" w14:textId="77777777" w:rsidR="00DE57FD" w:rsidRPr="00890997" w:rsidRDefault="00DE57FD" w:rsidP="00F22112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F8E377E" w14:textId="344FD28B" w:rsidR="00DE57FD" w:rsidRPr="00890997" w:rsidRDefault="00BB13EB" w:rsidP="00F22112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(2,09</w:t>
            </w:r>
            <w:r w:rsidR="00607053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B13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F3BE1B" w14:textId="77777777" w:rsidR="00DE57FD" w:rsidRPr="00890997" w:rsidRDefault="00DE57FD" w:rsidP="00F22112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AD0E9C7" w14:textId="18510FD4" w:rsidR="00DE57FD" w:rsidRPr="00890997" w:rsidRDefault="00BB13EB" w:rsidP="00F22112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21,59</w:t>
            </w:r>
            <w:r w:rsidR="004A723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E57FD" w:rsidRPr="000D1232" w14:paraId="67A392EC" w14:textId="77777777" w:rsidTr="00F22112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6BD0C8F1" w14:textId="77777777" w:rsidR="00DE57FD" w:rsidRPr="000D1232" w:rsidRDefault="00DE57FD" w:rsidP="00F22112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สังหาริมทรัพย์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3B9B0C6" w14:textId="4B287C8B" w:rsidR="00DE57FD" w:rsidRPr="00890997" w:rsidRDefault="00BB13EB" w:rsidP="00F22112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384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45BF7312" w14:textId="77777777" w:rsidR="00DE57FD" w:rsidRPr="00890997" w:rsidRDefault="00DE57FD" w:rsidP="00F22112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AE5CE4" w14:textId="6E2A266F" w:rsidR="00DE57FD" w:rsidRPr="00890997" w:rsidRDefault="00BB13EB" w:rsidP="00F22112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3,85</w:t>
            </w:r>
            <w:r w:rsidR="005351A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82E917D" w14:textId="77777777" w:rsidR="00DE57FD" w:rsidRPr="00890997" w:rsidRDefault="00DE57FD" w:rsidP="00F22112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902927" w14:textId="7FCF218E" w:rsidR="00DE57FD" w:rsidRPr="00890997" w:rsidRDefault="00BB13EB" w:rsidP="00F22112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(3,49</w:t>
            </w:r>
            <w:r w:rsidR="00840C6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B13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876E3F" w14:textId="77777777" w:rsidR="00DE57FD" w:rsidRPr="00890997" w:rsidRDefault="00DE57FD" w:rsidP="00F22112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C9D3FC0" w14:textId="2BFDD6E9" w:rsidR="00DE57FD" w:rsidRPr="00890997" w:rsidRDefault="00BB13EB" w:rsidP="00F22112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74</w:t>
            </w:r>
            <w:r w:rsidR="00E9510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E57FD" w:rsidRPr="000D1232" w14:paraId="3011160C" w14:textId="77777777" w:rsidTr="00F22112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0948506A" w14:textId="77777777" w:rsidR="00DE57FD" w:rsidRPr="000D1232" w:rsidRDefault="00DE57FD" w:rsidP="00F22112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รวม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419C78" w14:textId="0B15B9B4" w:rsidR="00DE57FD" w:rsidRPr="00890997" w:rsidRDefault="00BB13EB" w:rsidP="00F22112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18,118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E1C76A5" w14:textId="77777777" w:rsidR="00DE57FD" w:rsidRPr="00890997" w:rsidRDefault="00DE57FD" w:rsidP="00F22112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00639E" w14:textId="7B349A22" w:rsidR="00DE57FD" w:rsidRPr="00890997" w:rsidRDefault="00BB13EB" w:rsidP="00F22112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9,81</w:t>
            </w:r>
            <w:r w:rsidR="00E774F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AFA8FC6" w14:textId="77777777" w:rsidR="00DE57FD" w:rsidRPr="00890997" w:rsidRDefault="00DE57FD" w:rsidP="00F22112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96A5DA4" w14:textId="402603B7" w:rsidR="00DE57FD" w:rsidRPr="00890997" w:rsidRDefault="00BB13EB" w:rsidP="00F22112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(5,59</w:t>
            </w:r>
            <w:r w:rsidR="0014672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BB13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0975E0E" w14:textId="77777777" w:rsidR="00DE57FD" w:rsidRPr="00890997" w:rsidRDefault="00DE57FD" w:rsidP="00F22112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001421" w14:textId="2B4D949E" w:rsidR="00DE57FD" w:rsidRPr="00890997" w:rsidRDefault="00BB13EB" w:rsidP="00F22112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22,34</w:t>
            </w:r>
            <w:r w:rsidR="000A530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E57FD" w:rsidRPr="000D1232" w14:paraId="29383AA7" w14:textId="77777777" w:rsidTr="00F22112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1A879EF5" w14:textId="77777777" w:rsidR="00DE57FD" w:rsidRPr="000D1232" w:rsidRDefault="00DE57FD" w:rsidP="00F2211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 ๆ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FE9D340" w14:textId="1E5D0C05" w:rsidR="00DE57FD" w:rsidRPr="00890997" w:rsidRDefault="00BB13EB" w:rsidP="00F22112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1,705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85A2B92" w14:textId="77777777" w:rsidR="00DE57FD" w:rsidRPr="00890997" w:rsidRDefault="00DE57FD" w:rsidP="00F22112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6465A68" w14:textId="520679AD" w:rsidR="00DE57FD" w:rsidRPr="00890997" w:rsidRDefault="00BB13EB" w:rsidP="00F22112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406FD81" w14:textId="77777777" w:rsidR="00DE57FD" w:rsidRPr="00890997" w:rsidRDefault="00DE57FD" w:rsidP="00F22112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3820C5" w14:textId="3A7B245E" w:rsidR="00DE57FD" w:rsidRPr="00890997" w:rsidRDefault="00BB13EB" w:rsidP="00F22112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(421)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4DF66A" w14:textId="77777777" w:rsidR="00DE57FD" w:rsidRPr="00890997" w:rsidRDefault="00DE57FD" w:rsidP="00F22112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0F319F9" w14:textId="3B6F352C" w:rsidR="00DE57FD" w:rsidRPr="00890997" w:rsidRDefault="00BB13EB" w:rsidP="00F22112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1,619</w:t>
            </w:r>
          </w:p>
        </w:tc>
      </w:tr>
      <w:tr w:rsidR="00DE57FD" w:rsidRPr="000D1232" w14:paraId="2093E7AB" w14:textId="77777777" w:rsidTr="00F22112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6D2EE04C" w14:textId="77777777" w:rsidR="00DE57FD" w:rsidRPr="000D1232" w:rsidRDefault="00DE57FD" w:rsidP="00F2211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A5FB653" w14:textId="2CAD56E5" w:rsidR="00DE57FD" w:rsidRPr="00890997" w:rsidRDefault="00BB13EB" w:rsidP="00F22112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19,823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4E26B98" w14:textId="77777777" w:rsidR="00DE57FD" w:rsidRPr="00890997" w:rsidRDefault="00DE57FD" w:rsidP="00F22112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D4646BC" w14:textId="7D973A59" w:rsidR="00DE57FD" w:rsidRPr="00890997" w:rsidRDefault="00BB13EB" w:rsidP="00F22112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10,15</w:t>
            </w:r>
            <w:r w:rsidR="007F6BD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C14940F" w14:textId="77777777" w:rsidR="00DE57FD" w:rsidRPr="00890997" w:rsidRDefault="00DE57FD" w:rsidP="00F22112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80BD5F" w14:textId="1C8FFD40" w:rsidR="00DE57FD" w:rsidRPr="00890997" w:rsidRDefault="00BB13EB" w:rsidP="00F22112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(6,01</w:t>
            </w:r>
            <w:r w:rsidR="00EC16A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B13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1EDA8A6" w14:textId="77777777" w:rsidR="00DE57FD" w:rsidRPr="00890997" w:rsidRDefault="00DE57FD" w:rsidP="00F22112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56BB88D" w14:textId="1922D81B" w:rsidR="00DE57FD" w:rsidRPr="00890997" w:rsidRDefault="00BB13EB" w:rsidP="00F22112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23,96</w:t>
            </w:r>
            <w:r w:rsidR="00591E8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E57FD" w:rsidRPr="000D1232" w14:paraId="4E6A8A3A" w14:textId="77777777" w:rsidTr="00F22112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652B5AEB" w14:textId="77777777" w:rsidR="00DE57FD" w:rsidRPr="000D1232" w:rsidRDefault="00DE57FD" w:rsidP="00F2211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B4BD45E" w14:textId="531D5F31" w:rsidR="00DE57FD" w:rsidRPr="00890997" w:rsidRDefault="00BB13EB" w:rsidP="00F22112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(1,622)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71F02AD" w14:textId="77777777" w:rsidR="00DE57FD" w:rsidRPr="00890997" w:rsidRDefault="00DE57FD" w:rsidP="00F22112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color w:val="auto"/>
                <w:spacing w:val="4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B6693C" w14:textId="4AF0FEA0" w:rsidR="00DE57FD" w:rsidRPr="00890997" w:rsidRDefault="00BB13EB" w:rsidP="00F22112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607053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BB13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EFFA16" w14:textId="77777777" w:rsidR="00DE57FD" w:rsidRPr="00890997" w:rsidRDefault="00DE57FD" w:rsidP="00F22112">
            <w:pPr>
              <w:pStyle w:val="PlainText"/>
              <w:tabs>
                <w:tab w:val="decimal" w:pos="806"/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5A0F49" w14:textId="6562F9F9" w:rsidR="00DE57FD" w:rsidRPr="00890997" w:rsidRDefault="00BB13EB" w:rsidP="00F22112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10F2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A7E3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092F92" w14:textId="77777777" w:rsidR="00DE57FD" w:rsidRPr="00890997" w:rsidRDefault="00DE57FD" w:rsidP="00F22112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172DBE4" w14:textId="6E1C1867" w:rsidR="00DE57FD" w:rsidRPr="00890997" w:rsidRDefault="00BB13EB" w:rsidP="00F22112">
            <w:pPr>
              <w:tabs>
                <w:tab w:val="decimal" w:pos="704"/>
              </w:tabs>
              <w:snapToGrid w:val="0"/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3EB">
              <w:rPr>
                <w:rFonts w:asciiTheme="majorBidi" w:hAnsiTheme="majorBidi" w:cstheme="majorBidi"/>
                <w:sz w:val="30"/>
                <w:szCs w:val="30"/>
              </w:rPr>
              <w:t>(1,52</w:t>
            </w:r>
            <w:r w:rsidR="00683E4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B13E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E57FD" w:rsidRPr="000D1232" w14:paraId="45405358" w14:textId="77777777" w:rsidTr="00F22112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6845A916" w14:textId="77777777" w:rsidR="00DE57FD" w:rsidRPr="000D1232" w:rsidRDefault="00DE57FD" w:rsidP="00F22112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3749EE9" w14:textId="0C6668A2" w:rsidR="00DE57FD" w:rsidRPr="00890997" w:rsidRDefault="00BB13EB" w:rsidP="00F22112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18,201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C013C64" w14:textId="77777777" w:rsidR="00DE57FD" w:rsidRPr="00890997" w:rsidRDefault="00DE57FD" w:rsidP="00F22112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b/>
                <w:bCs/>
                <w:color w:val="auto"/>
                <w:spacing w:val="4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676A9D0" w14:textId="3A9561F8" w:rsidR="00DE57FD" w:rsidRPr="00890997" w:rsidRDefault="00BB13EB" w:rsidP="00F22112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9,9</w:t>
            </w:r>
            <w:r w:rsidR="00840C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15D501A" w14:textId="77777777" w:rsidR="00DE57FD" w:rsidRPr="00890997" w:rsidRDefault="00DE57FD" w:rsidP="00F22112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3D6D07B" w14:textId="06A03E10" w:rsidR="00DE57FD" w:rsidRPr="00890997" w:rsidRDefault="00BB13EB" w:rsidP="00F22112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13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(5,6</w:t>
            </w:r>
            <w:r w:rsidR="00910F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4A72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BB13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08F31F" w14:textId="77777777" w:rsidR="00DE57FD" w:rsidRPr="00890997" w:rsidRDefault="00DE57FD" w:rsidP="00F22112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963D071" w14:textId="6A8D2444" w:rsidR="00DE57FD" w:rsidRPr="00890997" w:rsidRDefault="00BB13EB" w:rsidP="00F22112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13E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22</w:t>
            </w:r>
            <w:r w:rsidRPr="00BB13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B13E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44</w:t>
            </w:r>
            <w:r w:rsidR="00591E8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25CDF89C" w14:textId="77777777" w:rsidR="00DE57FD" w:rsidRDefault="00DE57FD" w:rsidP="00A35081">
      <w:pPr>
        <w:spacing w:after="0"/>
        <w:ind w:right="-28"/>
        <w:jc w:val="both"/>
        <w:outlineLvl w:val="0"/>
        <w:rPr>
          <w:rFonts w:asciiTheme="majorBidi" w:hAnsiTheme="majorBidi" w:cs="Angsana New"/>
          <w:spacing w:val="-4"/>
          <w:sz w:val="24"/>
          <w:szCs w:val="24"/>
        </w:rPr>
      </w:pP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111"/>
        <w:gridCol w:w="282"/>
        <w:gridCol w:w="1023"/>
        <w:gridCol w:w="238"/>
        <w:gridCol w:w="1024"/>
        <w:gridCol w:w="239"/>
        <w:gridCol w:w="1073"/>
      </w:tblGrid>
      <w:tr w:rsidR="00DE57FD" w:rsidRPr="000D1232" w14:paraId="0491B45E" w14:textId="77777777" w:rsidTr="00F22112">
        <w:trPr>
          <w:trHeight w:val="380"/>
        </w:trPr>
        <w:tc>
          <w:tcPr>
            <w:tcW w:w="4230" w:type="dxa"/>
            <w:shd w:val="clear" w:color="auto" w:fill="auto"/>
          </w:tcPr>
          <w:p w14:paraId="591C46E3" w14:textId="77777777" w:rsidR="00DE57FD" w:rsidRPr="000D1232" w:rsidRDefault="00DE57FD" w:rsidP="00F22112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2CD8646F" w14:textId="77777777" w:rsidR="00DE57FD" w:rsidRPr="000D1232" w:rsidRDefault="00DE57FD" w:rsidP="00F22112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DE57FD" w:rsidRPr="000D1232" w14:paraId="1AACE132" w14:textId="77777777" w:rsidTr="00F22112">
        <w:trPr>
          <w:trHeight w:val="380"/>
        </w:trPr>
        <w:tc>
          <w:tcPr>
            <w:tcW w:w="4230" w:type="dxa"/>
            <w:shd w:val="clear" w:color="auto" w:fill="auto"/>
          </w:tcPr>
          <w:p w14:paraId="64C13CE8" w14:textId="77777777" w:rsidR="00DE57FD" w:rsidRPr="000D1232" w:rsidRDefault="00DE57FD" w:rsidP="00DE57FD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644A8A6A" w14:textId="747671A7" w:rsidR="00DE57FD" w:rsidRPr="00DE57FD" w:rsidRDefault="00DE57FD" w:rsidP="00DE57FD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</w:rPr>
            </w:pPr>
            <w:r w:rsidRPr="00DE57FD">
              <w:rPr>
                <w:rFonts w:asciiTheme="majorBidi" w:eastAsia="Times New Roman" w:hAnsiTheme="majorBidi" w:cs="Angsana New" w:hint="cs"/>
                <w:color w:val="000000"/>
                <w:sz w:val="30"/>
                <w:szCs w:val="30"/>
                <w:cs/>
                <w:lang w:eastAsia="zh-CN"/>
              </w:rPr>
              <w:t>256</w:t>
            </w:r>
            <w:r w:rsidRPr="00DE57FD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DE57FD" w:rsidRPr="000D1232" w14:paraId="706F015B" w14:textId="77777777" w:rsidTr="00F22112">
        <w:trPr>
          <w:trHeight w:val="380"/>
        </w:trPr>
        <w:tc>
          <w:tcPr>
            <w:tcW w:w="4230" w:type="dxa"/>
            <w:shd w:val="clear" w:color="auto" w:fill="auto"/>
          </w:tcPr>
          <w:p w14:paraId="4E422E42" w14:textId="77777777" w:rsidR="00DE57FD" w:rsidRPr="000D1232" w:rsidRDefault="00DE57FD" w:rsidP="00DE57FD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5BF566A0" w14:textId="7EF310B8" w:rsidR="00DE57FD" w:rsidRPr="00DE57FD" w:rsidRDefault="00DE57FD" w:rsidP="00DE57FD">
            <w:pPr>
              <w:tabs>
                <w:tab w:val="left" w:pos="252"/>
                <w:tab w:val="left" w:pos="432"/>
              </w:tabs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E57FD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(ก่อน</w:t>
            </w:r>
            <w:r w:rsidRPr="00DE57FD">
              <w:rPr>
                <w:rFonts w:asciiTheme="majorBidi" w:eastAsia="Times New Roman" w:hAnsiTheme="majorBidi" w:cs="Angsana New" w:hint="cs"/>
                <w:color w:val="000000"/>
                <w:sz w:val="30"/>
                <w:szCs w:val="30"/>
                <w:cs/>
                <w:lang w:eastAsia="zh-CN"/>
              </w:rPr>
              <w:t>การ</w:t>
            </w:r>
            <w:r w:rsidRPr="00DE57FD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ปรับโครงสร้างกิจการ)</w:t>
            </w:r>
          </w:p>
        </w:tc>
      </w:tr>
      <w:tr w:rsidR="00DE57FD" w:rsidRPr="000D1232" w14:paraId="4C029219" w14:textId="77777777" w:rsidTr="00F22112">
        <w:trPr>
          <w:trHeight w:val="741"/>
        </w:trPr>
        <w:tc>
          <w:tcPr>
            <w:tcW w:w="4230" w:type="dxa"/>
            <w:shd w:val="clear" w:color="auto" w:fill="auto"/>
          </w:tcPr>
          <w:p w14:paraId="75480916" w14:textId="77777777" w:rsidR="00DE57FD" w:rsidRPr="000D1232" w:rsidRDefault="00DE57FD" w:rsidP="00F22112">
            <w:pPr>
              <w:tabs>
                <w:tab w:val="left" w:pos="252"/>
                <w:tab w:val="left" w:pos="432"/>
              </w:tabs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7918D99" w14:textId="77777777" w:rsidR="00DE57FD" w:rsidRPr="000D1232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ยอดต้น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5F2031E" w14:textId="77777777" w:rsidR="00DE57FD" w:rsidRPr="000D1232" w:rsidRDefault="00DE57FD" w:rsidP="00F22112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06E7C40" w14:textId="77777777" w:rsidR="00DE57FD" w:rsidRPr="000D1232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เพิ่มขึ้น/</w:t>
            </w:r>
          </w:p>
          <w:p w14:paraId="69A181BB" w14:textId="77777777" w:rsidR="00DE57FD" w:rsidRPr="000D1232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รับโอน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3FAE502" w14:textId="77777777" w:rsidR="00DE57FD" w:rsidRPr="000D1232" w:rsidRDefault="00DE57FD" w:rsidP="00F22112">
            <w:pPr>
              <w:pStyle w:val="BodyText"/>
              <w:tabs>
                <w:tab w:val="decimal" w:pos="945"/>
              </w:tabs>
              <w:snapToGrid w:val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B306426" w14:textId="77777777" w:rsidR="00DE57FD" w:rsidRPr="000D1232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จำหน่าย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/</w:t>
            </w:r>
          </w:p>
          <w:p w14:paraId="0A7F11B3" w14:textId="77777777" w:rsidR="00DE57FD" w:rsidRPr="000D1232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โอนออก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D6B84C" w14:textId="77777777" w:rsidR="00DE57FD" w:rsidRPr="000D1232" w:rsidRDefault="00DE57FD" w:rsidP="00F22112">
            <w:pPr>
              <w:snapToGrid w:val="0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3692543" w14:textId="77777777" w:rsidR="00DE57FD" w:rsidRDefault="00DE57FD" w:rsidP="00F22112">
            <w:pPr>
              <w:pStyle w:val="PlainText"/>
              <w:ind w:left="-143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ยอด</w:t>
            </w:r>
          </w:p>
          <w:p w14:paraId="43C73329" w14:textId="77777777" w:rsidR="00DE57FD" w:rsidRPr="000D1232" w:rsidRDefault="00DE57FD" w:rsidP="00F22112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ปลาย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ปี</w:t>
            </w:r>
          </w:p>
        </w:tc>
      </w:tr>
      <w:tr w:rsidR="00DE57FD" w:rsidRPr="000D1232" w14:paraId="74D869BA" w14:textId="77777777" w:rsidTr="00F22112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19AB99A2" w14:textId="77777777" w:rsidR="00DE57FD" w:rsidRPr="000D1232" w:rsidRDefault="00DE57FD" w:rsidP="00F22112">
            <w:pPr>
              <w:pStyle w:val="PlainText"/>
              <w:tabs>
                <w:tab w:val="left" w:pos="271"/>
                <w:tab w:val="left" w:pos="432"/>
              </w:tabs>
              <w:snapToGrid w:val="0"/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  <w:cs/>
                <w:lang w:val="th-TH"/>
              </w:rPr>
            </w:pPr>
          </w:p>
        </w:tc>
        <w:tc>
          <w:tcPr>
            <w:tcW w:w="4990" w:type="dxa"/>
            <w:gridSpan w:val="7"/>
            <w:shd w:val="clear" w:color="auto" w:fill="auto"/>
          </w:tcPr>
          <w:p w14:paraId="67319971" w14:textId="77777777" w:rsidR="00DE57FD" w:rsidRPr="000D1232" w:rsidRDefault="00DE57FD" w:rsidP="00F22112">
            <w:pPr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31DA3" w:rsidRPr="000D1232" w14:paraId="0CF7C032" w14:textId="77777777" w:rsidTr="00F22112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2D5CF111" w14:textId="77777777" w:rsidR="00431DA3" w:rsidRPr="000D1232" w:rsidRDefault="00431DA3" w:rsidP="00431DA3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ทรัพย์สินที่ได้จากการชำระหนี้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6198F39D" w14:textId="61786B78" w:rsidR="00431DA3" w:rsidRPr="000D1232" w:rsidRDefault="00431DA3" w:rsidP="00431DA3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  <w:vAlign w:val="bottom"/>
          </w:tcPr>
          <w:p w14:paraId="43C6B117" w14:textId="77777777" w:rsidR="00431DA3" w:rsidRPr="000D1232" w:rsidRDefault="00431DA3" w:rsidP="00431DA3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8849E24" w14:textId="7583EF18" w:rsidR="00431DA3" w:rsidRPr="000D1232" w:rsidRDefault="00431DA3" w:rsidP="00431DA3">
            <w:pPr>
              <w:tabs>
                <w:tab w:val="decimal" w:pos="808"/>
              </w:tabs>
              <w:snapToGrid w:val="0"/>
              <w:spacing w:after="0" w:line="240" w:lineRule="auto"/>
              <w:ind w:right="-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2B39C4D" w14:textId="77777777" w:rsidR="00431DA3" w:rsidRPr="000D1232" w:rsidRDefault="00431DA3" w:rsidP="00431DA3">
            <w:pPr>
              <w:pStyle w:val="BodyText"/>
              <w:tabs>
                <w:tab w:val="decimal" w:pos="864"/>
              </w:tabs>
              <w:snapToGrid w:val="0"/>
              <w:ind w:right="-81"/>
              <w:rPr>
                <w:rFonts w:asciiTheme="majorBidi" w:hAnsiTheme="majorBidi" w:cstheme="majorBidi"/>
                <w:color w:val="auto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F800BEA" w14:textId="1C334251" w:rsidR="00431DA3" w:rsidRPr="000D1232" w:rsidRDefault="00431DA3" w:rsidP="00431DA3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55F6F5" w14:textId="77777777" w:rsidR="00431DA3" w:rsidRPr="000D1232" w:rsidRDefault="00431DA3" w:rsidP="00431DA3">
            <w:pPr>
              <w:tabs>
                <w:tab w:val="decimal" w:pos="792"/>
              </w:tabs>
              <w:snapToGrid w:val="0"/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2F004DF" w14:textId="232D4EC3" w:rsidR="00431DA3" w:rsidRPr="000D1232" w:rsidRDefault="00431DA3" w:rsidP="00431DA3">
            <w:pPr>
              <w:tabs>
                <w:tab w:val="decimal" w:pos="889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E57AD" w:rsidRPr="000D1232" w14:paraId="78782514" w14:textId="77777777" w:rsidTr="00F22112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17950832" w14:textId="77777777" w:rsidR="003E57AD" w:rsidRPr="000D1232" w:rsidRDefault="003E57AD" w:rsidP="003E57AD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อสังหาริมทรัพย์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4B682B53" w14:textId="107E9726" w:rsidR="003E57AD" w:rsidRPr="00890997" w:rsidRDefault="003E57AD" w:rsidP="003E57AD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15,344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652DBBA" w14:textId="77777777" w:rsidR="003E57AD" w:rsidRPr="00890997" w:rsidRDefault="003E57AD" w:rsidP="003E57AD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3C460D6" w14:textId="40FF5529" w:rsidR="003E57AD" w:rsidRPr="00890997" w:rsidRDefault="003E57AD" w:rsidP="003E57AD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4,137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FC3CBBA" w14:textId="77777777" w:rsidR="003E57AD" w:rsidRPr="00890997" w:rsidRDefault="003E57AD" w:rsidP="003E57A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56BA48C" w14:textId="373D69A2" w:rsidR="003E57AD" w:rsidRPr="00890997" w:rsidRDefault="003E57AD" w:rsidP="003E57AD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(1,747)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9439A4" w14:textId="77777777" w:rsidR="003E57AD" w:rsidRPr="00890997" w:rsidRDefault="003E57AD" w:rsidP="003E57A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A743DEB" w14:textId="08317CB1" w:rsidR="003E57AD" w:rsidRPr="00890997" w:rsidRDefault="003E57AD" w:rsidP="003E57AD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17,734</w:t>
            </w:r>
          </w:p>
        </w:tc>
      </w:tr>
      <w:tr w:rsidR="003E57AD" w:rsidRPr="000D1232" w14:paraId="1C02BA8D" w14:textId="77777777" w:rsidTr="00F22112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34335FC3" w14:textId="77777777" w:rsidR="003E57AD" w:rsidRPr="000D1232" w:rsidRDefault="003E57AD" w:rsidP="003E57AD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- 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สังหาริมทรัพย์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1ED7A1B" w14:textId="4507A352" w:rsidR="003E57AD" w:rsidRPr="00890997" w:rsidRDefault="003E57AD" w:rsidP="003E57AD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412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E723579" w14:textId="77777777" w:rsidR="003E57AD" w:rsidRPr="00890997" w:rsidRDefault="003E57AD" w:rsidP="003E57AD">
            <w:pPr>
              <w:pStyle w:val="Footer"/>
              <w:tabs>
                <w:tab w:val="decimal" w:pos="797"/>
                <w:tab w:val="decimal" w:pos="864"/>
              </w:tabs>
              <w:snapToGrid w:val="0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E7A50B9" w14:textId="215029DA" w:rsidR="003E57AD" w:rsidRPr="00890997" w:rsidRDefault="003E57AD" w:rsidP="003E57AD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1,966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577CD75" w14:textId="77777777" w:rsidR="003E57AD" w:rsidRPr="00890997" w:rsidRDefault="003E57AD" w:rsidP="003E57A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011CBE8" w14:textId="27E6FFD3" w:rsidR="003E57AD" w:rsidRPr="00890997" w:rsidRDefault="003E57AD" w:rsidP="003E57AD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(1,994)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5C86B48" w14:textId="77777777" w:rsidR="003E57AD" w:rsidRPr="00890997" w:rsidRDefault="003E57AD" w:rsidP="003E57A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C8877F" w14:textId="31D5982C" w:rsidR="003E57AD" w:rsidRPr="00890997" w:rsidRDefault="003E57AD" w:rsidP="003E57AD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384</w:t>
            </w:r>
          </w:p>
        </w:tc>
      </w:tr>
      <w:tr w:rsidR="003E57AD" w:rsidRPr="000D1232" w14:paraId="67A9EECB" w14:textId="77777777" w:rsidTr="00F22112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2FBB7B88" w14:textId="77777777" w:rsidR="003E57AD" w:rsidRPr="000D1232" w:rsidRDefault="003E57AD" w:rsidP="003E57AD">
            <w:pPr>
              <w:pStyle w:val="PlainText"/>
              <w:tabs>
                <w:tab w:val="left" w:pos="25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ab/>
              <w:t>รวม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67ECEBF" w14:textId="0E229300" w:rsidR="003E57AD" w:rsidRPr="00890997" w:rsidRDefault="003E57AD" w:rsidP="003E57AD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15,756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9CE5406" w14:textId="77777777" w:rsidR="003E57AD" w:rsidRPr="00890997" w:rsidRDefault="003E57AD" w:rsidP="003E57AD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7A2D77" w14:textId="1E4B0860" w:rsidR="003E57AD" w:rsidRPr="00890997" w:rsidRDefault="003E57AD" w:rsidP="003E57AD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6,103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92F0C6B" w14:textId="77777777" w:rsidR="003E57AD" w:rsidRPr="00890997" w:rsidRDefault="003E57AD" w:rsidP="003E57A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CFC24B7" w14:textId="1EE9D5AA" w:rsidR="003E57AD" w:rsidRPr="00890997" w:rsidRDefault="003E57AD" w:rsidP="003E57AD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(3,741)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0192AAA" w14:textId="77777777" w:rsidR="003E57AD" w:rsidRPr="00890997" w:rsidRDefault="003E57AD" w:rsidP="003E57A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0869FB7" w14:textId="75D76154" w:rsidR="003E57AD" w:rsidRPr="00890997" w:rsidRDefault="003E57AD" w:rsidP="003E57AD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18,118</w:t>
            </w:r>
          </w:p>
        </w:tc>
      </w:tr>
      <w:tr w:rsidR="003E57AD" w:rsidRPr="000D1232" w14:paraId="4CDA7172" w14:textId="77777777" w:rsidTr="00F22112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7D3ACE3D" w14:textId="77777777" w:rsidR="003E57AD" w:rsidRPr="000D1232" w:rsidRDefault="003E57AD" w:rsidP="003E57AD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อื่น ๆ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406FAF6" w14:textId="24DAE956" w:rsidR="003E57AD" w:rsidRPr="00890997" w:rsidRDefault="003E57AD" w:rsidP="003E57AD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1,877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AD69280" w14:textId="77777777" w:rsidR="003E57AD" w:rsidRPr="00890997" w:rsidRDefault="003E57AD" w:rsidP="003E57AD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BEF7E5" w14:textId="29A87973" w:rsidR="003E57AD" w:rsidRPr="00890997" w:rsidRDefault="003E57AD" w:rsidP="003E57AD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341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D38B2EE" w14:textId="77777777" w:rsidR="003E57AD" w:rsidRPr="00890997" w:rsidRDefault="003E57AD" w:rsidP="003E57A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3352AC7" w14:textId="4867B11B" w:rsidR="003E57AD" w:rsidRPr="00890997" w:rsidRDefault="003E57AD" w:rsidP="003E57AD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(513)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9B6F7B9" w14:textId="77777777" w:rsidR="003E57AD" w:rsidRPr="00890997" w:rsidRDefault="003E57AD" w:rsidP="003E57A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B4A4F8B" w14:textId="6A24078A" w:rsidR="003E57AD" w:rsidRPr="00890997" w:rsidRDefault="003E57AD" w:rsidP="003E57AD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1,705</w:t>
            </w:r>
          </w:p>
        </w:tc>
      </w:tr>
      <w:tr w:rsidR="003E57AD" w:rsidRPr="000D1232" w14:paraId="5E97549E" w14:textId="77777777" w:rsidTr="00F22112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733EF61B" w14:textId="77777777" w:rsidR="003E57AD" w:rsidRPr="000D1232" w:rsidRDefault="003E57AD" w:rsidP="003E57AD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รวมทรัพย์สินรอการขาย</w:t>
            </w:r>
          </w:p>
        </w:tc>
        <w:tc>
          <w:tcPr>
            <w:tcW w:w="111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17465E4" w14:textId="1EB568E2" w:rsidR="003E57AD" w:rsidRPr="00890997" w:rsidRDefault="003E57AD" w:rsidP="003E57AD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17,633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7975ADDF" w14:textId="77777777" w:rsidR="003E57AD" w:rsidRPr="00890997" w:rsidRDefault="003E57AD" w:rsidP="003E57AD">
            <w:pPr>
              <w:pStyle w:val="BodyTextIndent"/>
              <w:tabs>
                <w:tab w:val="decimal" w:pos="797"/>
                <w:tab w:val="decimal" w:pos="864"/>
              </w:tabs>
              <w:snapToGrid w:val="0"/>
              <w:spacing w:line="240" w:lineRule="auto"/>
              <w:ind w:left="-108" w:right="-108"/>
              <w:rPr>
                <w:rFonts w:asciiTheme="majorBidi" w:hAnsiTheme="majorBidi" w:cstheme="majorBidi"/>
                <w:spacing w:val="4"/>
                <w:sz w:val="30"/>
                <w:szCs w:val="30"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9C403E" w14:textId="078822E9" w:rsidR="003E57AD" w:rsidRPr="00890997" w:rsidRDefault="003E57AD" w:rsidP="003E57AD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6,444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F596AA8" w14:textId="77777777" w:rsidR="003E57AD" w:rsidRPr="00890997" w:rsidRDefault="003E57AD" w:rsidP="003E57A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45D8A99" w14:textId="53DD454E" w:rsidR="003E57AD" w:rsidRPr="00890997" w:rsidRDefault="003E57AD" w:rsidP="003E57AD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(4,254)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39AC1B5" w14:textId="77777777" w:rsidR="003E57AD" w:rsidRPr="00890997" w:rsidRDefault="003E57AD" w:rsidP="003E57A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3062A73" w14:textId="4A701920" w:rsidR="003E57AD" w:rsidRPr="00890997" w:rsidRDefault="003E57AD" w:rsidP="003E57AD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19,823</w:t>
            </w:r>
          </w:p>
        </w:tc>
      </w:tr>
      <w:tr w:rsidR="003E57AD" w:rsidRPr="000D1232" w14:paraId="4310B9F6" w14:textId="77777777" w:rsidTr="00F22112">
        <w:trPr>
          <w:trHeight w:val="369"/>
        </w:trPr>
        <w:tc>
          <w:tcPr>
            <w:tcW w:w="4230" w:type="dxa"/>
            <w:shd w:val="clear" w:color="auto" w:fill="auto"/>
            <w:vAlign w:val="bottom"/>
          </w:tcPr>
          <w:p w14:paraId="6E961F3E" w14:textId="77777777" w:rsidR="003E57AD" w:rsidRPr="000D1232" w:rsidRDefault="003E57AD" w:rsidP="003E57AD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หัก</w:t>
            </w:r>
            <w:r w:rsidRPr="000D123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039724E" w14:textId="6D7236E3" w:rsidR="003E57AD" w:rsidRPr="00890997" w:rsidRDefault="003E57AD" w:rsidP="003E57AD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(1,497)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06E2D9A7" w14:textId="77777777" w:rsidR="003E57AD" w:rsidRPr="00890997" w:rsidRDefault="003E57AD" w:rsidP="003E57AD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color w:val="auto"/>
                <w:spacing w:val="4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7C4A1CD" w14:textId="7ED93D40" w:rsidR="003E57AD" w:rsidRPr="00890997" w:rsidRDefault="003E57AD" w:rsidP="003E57AD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(649)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D800FE9" w14:textId="77777777" w:rsidR="003E57AD" w:rsidRPr="00890997" w:rsidRDefault="003E57AD" w:rsidP="003E57AD">
            <w:pPr>
              <w:pStyle w:val="PlainText"/>
              <w:tabs>
                <w:tab w:val="decimal" w:pos="806"/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4EF40B4" w14:textId="4768B5B7" w:rsidR="003E57AD" w:rsidRPr="00890997" w:rsidRDefault="003E57AD" w:rsidP="003E57AD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524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991F1D0" w14:textId="77777777" w:rsidR="003E57AD" w:rsidRPr="00890997" w:rsidRDefault="003E57AD" w:rsidP="003E57A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EF689C9" w14:textId="5F348C98" w:rsidR="003E57AD" w:rsidRPr="00890997" w:rsidRDefault="003E57AD" w:rsidP="003E57AD">
            <w:pPr>
              <w:tabs>
                <w:tab w:val="decimal" w:pos="704"/>
              </w:tabs>
              <w:snapToGrid w:val="0"/>
              <w:spacing w:after="0"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7BA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(1,622)</w:t>
            </w:r>
          </w:p>
        </w:tc>
      </w:tr>
      <w:tr w:rsidR="003E57AD" w:rsidRPr="000D1232" w14:paraId="19E8E089" w14:textId="77777777" w:rsidTr="00F22112">
        <w:trPr>
          <w:trHeight w:val="390"/>
        </w:trPr>
        <w:tc>
          <w:tcPr>
            <w:tcW w:w="4230" w:type="dxa"/>
            <w:shd w:val="clear" w:color="auto" w:fill="auto"/>
            <w:vAlign w:val="bottom"/>
          </w:tcPr>
          <w:p w14:paraId="73BAF951" w14:textId="77777777" w:rsidR="003E57AD" w:rsidRPr="000D1232" w:rsidRDefault="003E57AD" w:rsidP="003E57AD">
            <w:pPr>
              <w:pStyle w:val="PlainText"/>
              <w:tabs>
                <w:tab w:val="left" w:pos="271"/>
                <w:tab w:val="left" w:pos="432"/>
              </w:tabs>
              <w:ind w:right="-182"/>
              <w:rPr>
                <w:rFonts w:asciiTheme="majorBidi" w:hAnsiTheme="majorBidi" w:cstheme="majorBidi"/>
                <w:b/>
                <w:bCs/>
                <w:spacing w:val="4"/>
                <w:sz w:val="30"/>
                <w:szCs w:val="30"/>
              </w:rPr>
            </w:pPr>
            <w:r w:rsidRPr="000D12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รวมทรัพย์สินรอการขายสุทธิ</w:t>
            </w:r>
          </w:p>
        </w:tc>
        <w:tc>
          <w:tcPr>
            <w:tcW w:w="111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66FB884B" w14:textId="436A18C1" w:rsidR="003E57AD" w:rsidRPr="00890997" w:rsidRDefault="003E57AD" w:rsidP="003E57AD">
            <w:pPr>
              <w:tabs>
                <w:tab w:val="decimal" w:pos="842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16,136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5AA8866D" w14:textId="77777777" w:rsidR="003E57AD" w:rsidRPr="00890997" w:rsidRDefault="003E57AD" w:rsidP="003E57AD">
            <w:pPr>
              <w:pStyle w:val="BodyText"/>
              <w:tabs>
                <w:tab w:val="decimal" w:pos="797"/>
                <w:tab w:val="decimal" w:pos="864"/>
              </w:tabs>
              <w:snapToGrid w:val="0"/>
              <w:ind w:left="-108"/>
              <w:rPr>
                <w:rFonts w:asciiTheme="majorBidi" w:hAnsiTheme="majorBidi" w:cstheme="majorBidi"/>
                <w:b/>
                <w:bCs/>
                <w:color w:val="auto"/>
                <w:spacing w:val="4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E39F3FE" w14:textId="58333935" w:rsidR="003E57AD" w:rsidRPr="00890997" w:rsidRDefault="003E57AD" w:rsidP="003E57AD">
            <w:pPr>
              <w:tabs>
                <w:tab w:val="decimal" w:pos="808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5,795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0521C6E" w14:textId="77777777" w:rsidR="003E57AD" w:rsidRPr="00890997" w:rsidRDefault="003E57AD" w:rsidP="003E57A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9199AE7" w14:textId="1FC22DC1" w:rsidR="003E57AD" w:rsidRPr="00890997" w:rsidRDefault="003E57AD" w:rsidP="003E57AD">
            <w:pPr>
              <w:tabs>
                <w:tab w:val="decimal" w:pos="806"/>
              </w:tabs>
              <w:snapToGrid w:val="0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(3,730)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585BD1" w14:textId="77777777" w:rsidR="003E57AD" w:rsidRPr="00890997" w:rsidRDefault="003E57AD" w:rsidP="003E57AD">
            <w:pPr>
              <w:pStyle w:val="PlainText"/>
              <w:tabs>
                <w:tab w:val="decimal" w:pos="837"/>
              </w:tabs>
              <w:ind w:right="-18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6C76134" w14:textId="090856CD" w:rsidR="003E57AD" w:rsidRPr="00890997" w:rsidRDefault="003E57AD" w:rsidP="003E57AD">
            <w:pPr>
              <w:tabs>
                <w:tab w:val="decimal" w:pos="889"/>
              </w:tabs>
              <w:snapToGrid w:val="0"/>
              <w:spacing w:after="0" w:line="240" w:lineRule="auto"/>
              <w:ind w:right="14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7B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18,201</w:t>
            </w:r>
          </w:p>
        </w:tc>
      </w:tr>
    </w:tbl>
    <w:p w14:paraId="3A94F02A" w14:textId="5C48E048" w:rsidR="00A35081" w:rsidRDefault="00DE57FD" w:rsidP="00DE57FD">
      <w:pPr>
        <w:rPr>
          <w:rFonts w:asciiTheme="majorBidi" w:hAnsiTheme="majorBidi" w:cs="Angsana New"/>
          <w:spacing w:val="-4"/>
          <w:sz w:val="24"/>
          <w:szCs w:val="24"/>
          <w:cs/>
        </w:rPr>
      </w:pPr>
      <w:r>
        <w:rPr>
          <w:rFonts w:asciiTheme="majorBidi" w:hAnsiTheme="majorBidi" w:cs="Angsana New"/>
          <w:spacing w:val="-4"/>
          <w:sz w:val="24"/>
          <w:szCs w:val="24"/>
        </w:rPr>
        <w:br w:type="page"/>
      </w:r>
    </w:p>
    <w:p w14:paraId="1FA424ED" w14:textId="02700DE1" w:rsidR="00B94B6F" w:rsidRPr="0040170E" w:rsidRDefault="00B94B6F" w:rsidP="00B94B6F">
      <w:pPr>
        <w:spacing w:after="0"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0170E">
        <w:rPr>
          <w:rFonts w:asciiTheme="majorBidi" w:hAnsiTheme="majorBidi" w:cstheme="majorBidi"/>
          <w:sz w:val="30"/>
          <w:szCs w:val="30"/>
          <w:cs/>
        </w:rPr>
        <w:lastRenderedPageBreak/>
        <w:t>สำหรับ</w:t>
      </w:r>
      <w:r w:rsidRPr="0040170E">
        <w:rPr>
          <w:rFonts w:asciiTheme="majorBidi" w:hAnsiTheme="majorBidi" w:cstheme="majorBidi" w:hint="cs"/>
          <w:sz w:val="30"/>
          <w:szCs w:val="30"/>
          <w:cs/>
        </w:rPr>
        <w:t>ปี</w:t>
      </w:r>
      <w:r w:rsidRPr="0040170E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40170E">
        <w:rPr>
          <w:rFonts w:asciiTheme="majorBidi" w:hAnsiTheme="majorBidi" w:cstheme="majorBidi"/>
          <w:sz w:val="30"/>
          <w:szCs w:val="30"/>
        </w:rPr>
        <w:t xml:space="preserve">31 </w:t>
      </w:r>
      <w:r w:rsidRPr="0040170E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40170E">
        <w:rPr>
          <w:rFonts w:asciiTheme="majorBidi" w:hAnsiTheme="majorBidi" w:cstheme="majorBidi"/>
          <w:sz w:val="30"/>
          <w:szCs w:val="30"/>
        </w:rPr>
        <w:t xml:space="preserve">2565 </w:t>
      </w:r>
      <w:r w:rsidR="003C4A80" w:rsidRPr="0040170E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40170E">
        <w:rPr>
          <w:rFonts w:asciiTheme="majorBidi" w:hAnsiTheme="majorBidi" w:cstheme="majorBidi" w:hint="cs"/>
          <w:sz w:val="30"/>
          <w:szCs w:val="30"/>
          <w:cs/>
        </w:rPr>
        <w:t>รับรู้กำไรจากการขายทรัพย์สินรอการขายในงบกำไรขาดทุนและกำไรขาดทุนเบ็ดเสร็จอื่นรวม</w:t>
      </w:r>
      <w:r w:rsidRPr="0040170E">
        <w:rPr>
          <w:rFonts w:asciiTheme="majorBidi" w:hAnsiTheme="majorBidi" w:cstheme="majorBidi"/>
          <w:sz w:val="30"/>
          <w:szCs w:val="30"/>
          <w:cs/>
        </w:rPr>
        <w:t xml:space="preserve">เป็นจำนวน </w:t>
      </w:r>
      <w:r w:rsidR="00477A8C">
        <w:rPr>
          <w:rFonts w:asciiTheme="majorBidi" w:hAnsiTheme="majorBidi" w:cstheme="majorBidi"/>
          <w:sz w:val="30"/>
          <w:szCs w:val="30"/>
        </w:rPr>
        <w:t>1,368</w:t>
      </w:r>
      <w:r w:rsidRPr="004017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0170E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017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0170E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507EBD" w:rsidRPr="0040170E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507EBD" w:rsidRPr="0040170E">
        <w:rPr>
          <w:rFonts w:asciiTheme="majorBidi" w:hAnsiTheme="majorBidi" w:cstheme="majorBidi" w:hint="cs"/>
          <w:i/>
          <w:iCs/>
          <w:sz w:val="30"/>
          <w:szCs w:val="30"/>
          <w:cs/>
        </w:rPr>
        <w:t>ธันวาคม</w:t>
      </w:r>
      <w:r w:rsidRPr="0040170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40170E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Pr="0040170E">
        <w:rPr>
          <w:rFonts w:asciiTheme="majorBidi" w:hAnsiTheme="majorBidi" w:cstheme="majorBidi" w:hint="cs"/>
          <w:i/>
          <w:iCs/>
          <w:sz w:val="30"/>
          <w:szCs w:val="30"/>
          <w:cs/>
        </w:rPr>
        <w:t>4</w:t>
      </w:r>
      <w:r w:rsidRPr="0040170E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C4A80" w:rsidRPr="0040170E">
        <w:rPr>
          <w:rFonts w:asciiTheme="majorBidi" w:hAnsiTheme="majorBidi" w:cstheme="majorBidi" w:hint="cs"/>
          <w:i/>
          <w:iCs/>
          <w:sz w:val="30"/>
          <w:szCs w:val="30"/>
          <w:cs/>
        </w:rPr>
        <w:t>กลุ่มบริษัท</w:t>
      </w:r>
      <w:r w:rsidRPr="0040170E">
        <w:rPr>
          <w:rFonts w:asciiTheme="majorBidi" w:hAnsiTheme="majorBidi" w:cstheme="majorBidi" w:hint="cs"/>
          <w:i/>
          <w:iCs/>
          <w:sz w:val="30"/>
          <w:szCs w:val="30"/>
          <w:cs/>
        </w:rPr>
        <w:t>รับรู้กำไรจากการขายทรัพย์สินรอการขายในงบ</w:t>
      </w:r>
      <w:r w:rsidRPr="0040170E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กำไรขาดทุนและกำไรขาดทุนเบ็ดเสร็จอื่นรวมเป็น</w:t>
      </w:r>
      <w:r w:rsidRPr="0040170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จำนวน </w:t>
      </w:r>
      <w:r w:rsidR="003E6617">
        <w:rPr>
          <w:rFonts w:asciiTheme="majorBidi" w:hAnsiTheme="majorBidi" w:cstheme="majorBidi"/>
          <w:i/>
          <w:iCs/>
          <w:sz w:val="30"/>
          <w:szCs w:val="30"/>
        </w:rPr>
        <w:t>1,167</w:t>
      </w:r>
      <w:r w:rsidR="00507EBD" w:rsidRPr="0040170E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0170E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7729540A" w14:textId="77777777" w:rsidR="00B94B6F" w:rsidRPr="0040170E" w:rsidRDefault="00B94B6F" w:rsidP="00B94B6F">
      <w:pPr>
        <w:pStyle w:val="PlainText"/>
        <w:ind w:left="540"/>
        <w:rPr>
          <w:rFonts w:asciiTheme="majorBidi" w:hAnsiTheme="majorBidi" w:cstheme="majorBidi"/>
          <w:sz w:val="30"/>
          <w:szCs w:val="30"/>
        </w:rPr>
      </w:pPr>
    </w:p>
    <w:p w14:paraId="0789E977" w14:textId="5D43FC28" w:rsidR="00B94B6F" w:rsidRPr="0040170E" w:rsidRDefault="00B94B6F" w:rsidP="005E6C77">
      <w:pPr>
        <w:pStyle w:val="PlainText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40170E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31251C" w:rsidRPr="0040170E">
        <w:rPr>
          <w:rFonts w:asciiTheme="majorBidi" w:hAnsiTheme="majorBidi"/>
          <w:sz w:val="30"/>
          <w:szCs w:val="30"/>
        </w:rPr>
        <w:t xml:space="preserve">31 </w:t>
      </w:r>
      <w:r w:rsidR="0031251C" w:rsidRPr="0040170E">
        <w:rPr>
          <w:rFonts w:asciiTheme="majorBidi" w:hAnsiTheme="majorBidi" w:hint="cs"/>
          <w:sz w:val="30"/>
          <w:szCs w:val="30"/>
          <w:cs/>
        </w:rPr>
        <w:t>ธันวาคม</w:t>
      </w:r>
      <w:r w:rsidRPr="0040170E">
        <w:rPr>
          <w:rFonts w:asciiTheme="majorBidi" w:hAnsiTheme="majorBidi"/>
          <w:sz w:val="30"/>
          <w:szCs w:val="30"/>
          <w:cs/>
        </w:rPr>
        <w:t xml:space="preserve"> </w:t>
      </w:r>
      <w:r w:rsidRPr="0040170E">
        <w:rPr>
          <w:rFonts w:asciiTheme="majorBidi" w:hAnsiTheme="majorBidi"/>
          <w:sz w:val="30"/>
          <w:szCs w:val="30"/>
        </w:rPr>
        <w:t>2565</w:t>
      </w:r>
      <w:r w:rsidRPr="0040170E">
        <w:rPr>
          <w:rFonts w:asciiTheme="majorBidi" w:hAnsiTheme="majorBidi"/>
          <w:sz w:val="30"/>
          <w:szCs w:val="30"/>
          <w:cs/>
        </w:rPr>
        <w:t xml:space="preserve"> </w:t>
      </w:r>
      <w:r w:rsidR="003C4A80" w:rsidRPr="0040170E">
        <w:rPr>
          <w:rFonts w:asciiTheme="majorBidi" w:hAnsiTheme="majorBidi"/>
          <w:sz w:val="30"/>
          <w:szCs w:val="30"/>
          <w:cs/>
        </w:rPr>
        <w:t>กลุ่มบริษัท</w:t>
      </w:r>
      <w:r w:rsidRPr="0040170E">
        <w:rPr>
          <w:rFonts w:asciiTheme="majorBidi" w:hAnsiTheme="majorBidi"/>
          <w:sz w:val="30"/>
          <w:szCs w:val="30"/>
          <w:cs/>
        </w:rPr>
        <w:t xml:space="preserve">มีทรัพย์สินรอการขายที่ให้สิทธิในการซื้อคืนทรัพย์สินหรือให้สิทธิลูกหนี้ในการซื้อทรัพย์คืนก่อนผู้อื่นภายในระยะเวลาและราคาที่กำหนดไว้ในสัญญาปรับโครงสร้างหนี้ ซึ่งมีราคาทุนทรัพย์เป็นจำนวน </w:t>
      </w:r>
      <w:r w:rsidR="00AD1AB4" w:rsidRPr="00AD1AB4">
        <w:rPr>
          <w:rFonts w:asciiTheme="majorBidi" w:hAnsiTheme="majorBidi"/>
          <w:sz w:val="30"/>
          <w:szCs w:val="30"/>
          <w:lang w:val="en-US"/>
        </w:rPr>
        <w:t>3,632</w:t>
      </w:r>
      <w:r w:rsidRPr="00AD1AB4">
        <w:rPr>
          <w:rFonts w:asciiTheme="majorBidi" w:hAnsiTheme="majorBidi"/>
          <w:sz w:val="30"/>
          <w:szCs w:val="30"/>
          <w:cs/>
        </w:rPr>
        <w:t xml:space="preserve">  ล้านบาท</w:t>
      </w:r>
      <w:r w:rsidRPr="0040170E">
        <w:rPr>
          <w:rFonts w:asciiTheme="majorBidi" w:hAnsiTheme="majorBidi"/>
          <w:sz w:val="30"/>
          <w:szCs w:val="30"/>
          <w:cs/>
        </w:rPr>
        <w:t xml:space="preserve"> </w:t>
      </w:r>
      <w:r w:rsidRPr="0040170E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Pr="0040170E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40170E">
        <w:rPr>
          <w:rFonts w:asciiTheme="majorBidi" w:hAnsiTheme="majorBidi" w:cstheme="majorBidi"/>
          <w:i/>
          <w:iCs/>
          <w:sz w:val="30"/>
          <w:szCs w:val="30"/>
          <w:lang w:val="en-US"/>
        </w:rPr>
        <w:t>2564</w:t>
      </w:r>
      <w:r w:rsidRPr="00BE59C2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BE59C2" w:rsidRPr="00BE59C2">
        <w:rPr>
          <w:rFonts w:asciiTheme="majorBidi" w:hAnsiTheme="majorBidi"/>
          <w:i/>
          <w:iCs/>
          <w:sz w:val="30"/>
          <w:szCs w:val="30"/>
        </w:rPr>
        <w:t>4,005</w:t>
      </w:r>
      <w:r w:rsidRPr="00BE59C2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 xml:space="preserve"> ล้านบาท</w:t>
      </w:r>
      <w:r w:rsidRPr="0040170E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50CE2803" w14:textId="77777777" w:rsidR="00B94B6F" w:rsidRPr="0040170E" w:rsidRDefault="00B94B6F" w:rsidP="00B94B6F">
      <w:pPr>
        <w:pStyle w:val="PlainText"/>
        <w:ind w:left="540"/>
        <w:rPr>
          <w:rFonts w:asciiTheme="majorBidi" w:hAnsiTheme="majorBidi"/>
          <w:sz w:val="30"/>
          <w:szCs w:val="30"/>
          <w:lang w:val="en-US"/>
        </w:rPr>
      </w:pPr>
    </w:p>
    <w:p w14:paraId="0FE1D442" w14:textId="32F7F4CC" w:rsidR="00B94B6F" w:rsidRPr="0040170E" w:rsidRDefault="00B94B6F" w:rsidP="005E6C77">
      <w:pPr>
        <w:pStyle w:val="PlainText"/>
        <w:ind w:left="54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40170E">
        <w:rPr>
          <w:rFonts w:asciiTheme="majorBidi" w:hAnsiTheme="majorBidi"/>
          <w:sz w:val="30"/>
          <w:szCs w:val="30"/>
          <w:cs/>
          <w:lang w:val="en-US"/>
        </w:rPr>
        <w:t xml:space="preserve">ณ วันที่ </w:t>
      </w:r>
      <w:r w:rsidR="0031251C" w:rsidRPr="0040170E">
        <w:rPr>
          <w:rFonts w:asciiTheme="majorBidi" w:hAnsiTheme="majorBidi"/>
          <w:sz w:val="30"/>
          <w:szCs w:val="30"/>
        </w:rPr>
        <w:t xml:space="preserve">31 </w:t>
      </w:r>
      <w:r w:rsidR="0031251C" w:rsidRPr="0040170E">
        <w:rPr>
          <w:rFonts w:asciiTheme="majorBidi" w:hAnsiTheme="majorBidi" w:hint="cs"/>
          <w:sz w:val="30"/>
          <w:szCs w:val="30"/>
          <w:cs/>
        </w:rPr>
        <w:t>ธันวาคม</w:t>
      </w:r>
      <w:r w:rsidRPr="0040170E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40170E">
        <w:rPr>
          <w:rFonts w:asciiTheme="majorBidi" w:hAnsiTheme="majorBidi"/>
          <w:sz w:val="30"/>
          <w:szCs w:val="30"/>
          <w:lang w:val="en-US"/>
        </w:rPr>
        <w:t xml:space="preserve">2565 </w:t>
      </w:r>
      <w:r w:rsidR="008B584A" w:rsidRPr="0040170E">
        <w:rPr>
          <w:rFonts w:asciiTheme="majorBidi" w:hAnsiTheme="majorBidi"/>
          <w:sz w:val="30"/>
          <w:szCs w:val="30"/>
          <w:cs/>
          <w:lang w:val="en-US"/>
        </w:rPr>
        <w:t>กลุ่มบริษัท</w:t>
      </w:r>
      <w:r w:rsidRPr="0040170E">
        <w:rPr>
          <w:rFonts w:asciiTheme="majorBidi" w:hAnsiTheme="majorBidi"/>
          <w:sz w:val="30"/>
          <w:szCs w:val="30"/>
          <w:cs/>
          <w:lang w:val="en-US"/>
        </w:rPr>
        <w:t xml:space="preserve">มีทรัพย์สินรอการขายที่รับโอนตามมาตรการสนับสนุนการรับโอนทรัพย์เพื่อชำระหนี้ และให้สิทธิลูกหนี้ซื้อคืน (โครงการพักทรัพย์ พักหนี้) ของธนาคารแห่งประเทศไทย จำนวน </w:t>
      </w:r>
      <w:r w:rsidR="00BE59C2" w:rsidRPr="00BE59C2">
        <w:rPr>
          <w:rFonts w:asciiTheme="majorBidi" w:hAnsiTheme="majorBidi"/>
          <w:sz w:val="30"/>
          <w:szCs w:val="30"/>
          <w:lang w:val="en-US"/>
        </w:rPr>
        <w:t>4,458</w:t>
      </w:r>
      <w:r w:rsidR="00BE59C2" w:rsidRPr="00BE59C2">
        <w:rPr>
          <w:rFonts w:asciiTheme="majorBidi" w:hAnsiTheme="majorBidi"/>
          <w:sz w:val="30"/>
          <w:szCs w:val="30"/>
          <w:lang w:val="en-US"/>
        </w:rPr>
        <w:br/>
      </w:r>
      <w:r w:rsidRPr="00BE59C2">
        <w:rPr>
          <w:rFonts w:asciiTheme="majorBidi" w:hAnsiTheme="majorBidi"/>
          <w:sz w:val="30"/>
          <w:szCs w:val="30"/>
          <w:cs/>
          <w:lang w:val="en-US"/>
        </w:rPr>
        <w:t>ล้านบาท</w:t>
      </w:r>
      <w:r w:rsidRPr="0040170E">
        <w:rPr>
          <w:rFonts w:asciiTheme="majorBidi" w:hAnsiTheme="majorBidi"/>
          <w:sz w:val="30"/>
          <w:szCs w:val="30"/>
          <w:cs/>
          <w:lang w:val="en-US"/>
        </w:rPr>
        <w:t xml:space="preserve"> </w:t>
      </w:r>
    </w:p>
    <w:p w14:paraId="6598A14B" w14:textId="77777777" w:rsidR="00B94B6F" w:rsidRPr="0040170E" w:rsidRDefault="00B94B6F" w:rsidP="005E6C77">
      <w:pPr>
        <w:pStyle w:val="PlainTex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B70B8BA" w14:textId="19676FD8" w:rsidR="00B94B6F" w:rsidRDefault="00B94B6F" w:rsidP="005E6C77">
      <w:pPr>
        <w:spacing w:after="0" w:line="240" w:lineRule="auto"/>
        <w:ind w:left="540" w:right="-23"/>
        <w:jc w:val="thaiDistribute"/>
        <w:rPr>
          <w:rFonts w:asciiTheme="majorBidi" w:hAnsiTheme="majorBidi" w:cstheme="majorBidi"/>
          <w:sz w:val="30"/>
          <w:szCs w:val="30"/>
        </w:rPr>
      </w:pPr>
      <w:r w:rsidRPr="0040170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D7EBF" w:rsidRPr="007B4215">
        <w:rPr>
          <w:rFonts w:asciiTheme="majorBidi" w:eastAsia="Times New Roman" w:hAnsiTheme="majorBidi" w:cs="Angsana New"/>
          <w:sz w:val="30"/>
          <w:szCs w:val="30"/>
          <w:lang w:val="en-AU" w:eastAsia="zh-CN"/>
        </w:rPr>
        <w:t xml:space="preserve">31 </w:t>
      </w:r>
      <w:r w:rsidR="001D7EBF" w:rsidRPr="007B4215">
        <w:rPr>
          <w:rFonts w:asciiTheme="majorBidi" w:eastAsia="Times New Roman" w:hAnsiTheme="majorBidi" w:cs="Angsana New" w:hint="cs"/>
          <w:sz w:val="30"/>
          <w:szCs w:val="30"/>
          <w:cs/>
          <w:lang w:val="en-AU" w:eastAsia="zh-CN"/>
        </w:rPr>
        <w:t>ธันวาคม</w:t>
      </w:r>
      <w:r w:rsidR="001D7EBF" w:rsidRPr="007B4215">
        <w:rPr>
          <w:rFonts w:asciiTheme="majorBidi" w:eastAsia="Times New Roman" w:hAnsiTheme="majorBidi" w:cs="Angsana New"/>
          <w:sz w:val="30"/>
          <w:szCs w:val="30"/>
          <w:cs/>
          <w:lang w:val="en-AU" w:eastAsia="zh-CN"/>
        </w:rPr>
        <w:t xml:space="preserve"> </w:t>
      </w:r>
      <w:r w:rsidR="001D7EBF" w:rsidRPr="007B4215">
        <w:rPr>
          <w:rFonts w:asciiTheme="majorBidi" w:eastAsia="Times New Roman" w:hAnsiTheme="majorBidi" w:cs="Angsana New"/>
          <w:sz w:val="30"/>
          <w:szCs w:val="30"/>
          <w:lang w:val="en-AU" w:eastAsia="zh-CN"/>
        </w:rPr>
        <w:t xml:space="preserve">2565 </w:t>
      </w:r>
      <w:r w:rsidRPr="007B4215">
        <w:rPr>
          <w:rFonts w:asciiTheme="majorBidi" w:eastAsia="Times New Roman" w:hAnsiTheme="majorBidi" w:cs="Angsana New" w:hint="cs"/>
          <w:sz w:val="30"/>
          <w:szCs w:val="30"/>
          <w:cs/>
          <w:lang w:val="en-AU" w:eastAsia="zh-CN"/>
        </w:rPr>
        <w:t xml:space="preserve">และ </w:t>
      </w:r>
      <w:r w:rsidRPr="007B4215">
        <w:rPr>
          <w:rFonts w:asciiTheme="majorBidi" w:eastAsia="Times New Roman" w:hAnsiTheme="majorBidi" w:cs="Angsana New"/>
          <w:sz w:val="30"/>
          <w:szCs w:val="30"/>
          <w:lang w:val="en-AU" w:eastAsia="zh-CN"/>
        </w:rPr>
        <w:t xml:space="preserve">2564 </w:t>
      </w:r>
      <w:r w:rsidRPr="007B4215">
        <w:rPr>
          <w:rFonts w:asciiTheme="majorBidi" w:eastAsia="Times New Roman" w:hAnsiTheme="majorBidi" w:cs="Angsana New" w:hint="cs"/>
          <w:sz w:val="30"/>
          <w:szCs w:val="30"/>
          <w:cs/>
          <w:lang w:val="en-AU" w:eastAsia="zh-CN"/>
        </w:rPr>
        <w:t>อสังหาริม</w:t>
      </w:r>
      <w:r w:rsidRPr="007B4215">
        <w:rPr>
          <w:rFonts w:asciiTheme="majorBidi" w:eastAsia="Times New Roman" w:hAnsiTheme="majorBidi" w:cs="Angsana New"/>
          <w:sz w:val="30"/>
          <w:szCs w:val="30"/>
          <w:cs/>
          <w:lang w:val="en-AU" w:eastAsia="zh-CN"/>
        </w:rPr>
        <w:t>ทรัพย์</w:t>
      </w:r>
      <w:r w:rsidRPr="0040170E">
        <w:rPr>
          <w:rFonts w:asciiTheme="majorBidi" w:hAnsiTheme="majorBidi" w:cstheme="majorBidi"/>
          <w:sz w:val="30"/>
          <w:szCs w:val="30"/>
          <w:cs/>
        </w:rPr>
        <w:t>รอการขาย</w:t>
      </w:r>
      <w:r w:rsidRPr="0040170E">
        <w:rPr>
          <w:rFonts w:asciiTheme="majorBidi" w:hAnsiTheme="majorBidi" w:cstheme="majorBidi" w:hint="cs"/>
          <w:sz w:val="30"/>
          <w:szCs w:val="30"/>
          <w:cs/>
        </w:rPr>
        <w:t>ที่ได้จากการชำระหนี้ถูก</w:t>
      </w:r>
      <w:r w:rsidRPr="0040170E">
        <w:rPr>
          <w:rFonts w:asciiTheme="majorBidi" w:hAnsiTheme="majorBidi" w:cstheme="majorBidi"/>
          <w:sz w:val="30"/>
          <w:szCs w:val="30"/>
          <w:cs/>
        </w:rPr>
        <w:t>ประเมินราคาโดยผู้ประเมินภายใน</w:t>
      </w:r>
      <w:r w:rsidRPr="0040170E">
        <w:rPr>
          <w:rFonts w:asciiTheme="majorBidi" w:hAnsiTheme="majorBidi" w:cstheme="majorBidi" w:hint="cs"/>
          <w:sz w:val="30"/>
          <w:szCs w:val="30"/>
          <w:cs/>
        </w:rPr>
        <w:t>ทั้งหมด</w:t>
      </w:r>
    </w:p>
    <w:p w14:paraId="20DBF0E9" w14:textId="77777777" w:rsidR="0031251C" w:rsidRDefault="0031251C">
      <w:pPr>
        <w:rPr>
          <w:rFonts w:asciiTheme="majorBidi" w:hAnsiTheme="majorBidi" w:cs="Angsana New"/>
          <w:spacing w:val="-4"/>
          <w:sz w:val="24"/>
          <w:szCs w:val="24"/>
        </w:rPr>
        <w:sectPr w:rsidR="0031251C" w:rsidSect="009B47B4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 w:code="9"/>
          <w:pgMar w:top="692" w:right="1151" w:bottom="578" w:left="1151" w:header="720" w:footer="720" w:gutter="0"/>
          <w:pgNumType w:start="22"/>
          <w:cols w:space="720"/>
          <w:docGrid w:linePitch="490"/>
        </w:sectPr>
      </w:pPr>
      <w:r>
        <w:rPr>
          <w:rFonts w:asciiTheme="majorBidi" w:hAnsiTheme="majorBidi" w:cs="Angsana New"/>
          <w:spacing w:val="-4"/>
          <w:sz w:val="24"/>
          <w:szCs w:val="24"/>
        </w:rPr>
        <w:br w:type="page"/>
      </w:r>
    </w:p>
    <w:p w14:paraId="72D108B7" w14:textId="00EA9981" w:rsidR="0031251C" w:rsidRDefault="00DE6F30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24777D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ที่ดิน อาคารและอุปกรณ์สุทธิ</w:t>
      </w:r>
    </w:p>
    <w:p w14:paraId="430F8836" w14:textId="77777777" w:rsidR="0024777D" w:rsidRPr="0024777D" w:rsidRDefault="0024777D" w:rsidP="0024777D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tbl>
      <w:tblPr>
        <w:tblStyle w:val="TableGrid4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721"/>
        <w:gridCol w:w="236"/>
        <w:gridCol w:w="721"/>
        <w:gridCol w:w="236"/>
        <w:gridCol w:w="721"/>
        <w:gridCol w:w="270"/>
        <w:gridCol w:w="1009"/>
        <w:gridCol w:w="273"/>
        <w:gridCol w:w="721"/>
        <w:gridCol w:w="259"/>
        <w:gridCol w:w="721"/>
        <w:gridCol w:w="270"/>
        <w:gridCol w:w="721"/>
        <w:gridCol w:w="236"/>
        <w:gridCol w:w="721"/>
        <w:gridCol w:w="273"/>
        <w:gridCol w:w="1009"/>
        <w:gridCol w:w="273"/>
        <w:gridCol w:w="721"/>
        <w:gridCol w:w="270"/>
        <w:gridCol w:w="863"/>
        <w:gridCol w:w="273"/>
        <w:gridCol w:w="715"/>
      </w:tblGrid>
      <w:tr w:rsidR="00544CD3" w:rsidRPr="00B42788" w14:paraId="2EC62C6D" w14:textId="77777777" w:rsidTr="00544CD3">
        <w:trPr>
          <w:trHeight w:val="20"/>
        </w:trPr>
        <w:tc>
          <w:tcPr>
            <w:tcW w:w="792" w:type="pct"/>
          </w:tcPr>
          <w:p w14:paraId="7E2B9CE6" w14:textId="77777777" w:rsidR="00544CD3" w:rsidRPr="00B42788" w:rsidRDefault="00544CD3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4208" w:type="pct"/>
            <w:gridSpan w:val="23"/>
          </w:tcPr>
          <w:p w14:paraId="6A2F2C5F" w14:textId="77777777" w:rsidR="00544CD3" w:rsidRPr="00B42788" w:rsidRDefault="00544CD3" w:rsidP="00F22112">
            <w:pPr>
              <w:suppressAutoHyphens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val="th-TH" w:eastAsia="zh-CN"/>
              </w:rPr>
              <w:t>งบการเงินรวม</w:t>
            </w:r>
          </w:p>
        </w:tc>
      </w:tr>
      <w:tr w:rsidR="00544CD3" w:rsidRPr="00B42788" w14:paraId="524CEDEB" w14:textId="77777777" w:rsidTr="00544CD3">
        <w:trPr>
          <w:trHeight w:val="20"/>
        </w:trPr>
        <w:tc>
          <w:tcPr>
            <w:tcW w:w="792" w:type="pct"/>
          </w:tcPr>
          <w:p w14:paraId="03A32B5E" w14:textId="77777777" w:rsidR="00544CD3" w:rsidRPr="00B42788" w:rsidRDefault="00544CD3" w:rsidP="00544CD3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4208" w:type="pct"/>
            <w:gridSpan w:val="23"/>
          </w:tcPr>
          <w:p w14:paraId="25C3597E" w14:textId="018F248E" w:rsidR="00544CD3" w:rsidRPr="00544CD3" w:rsidRDefault="00544CD3" w:rsidP="00544CD3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544CD3">
              <w:rPr>
                <w:rFonts w:asciiTheme="majorBidi" w:hAnsiTheme="majorBidi" w:cs="Angsana New" w:hint="cs"/>
                <w:color w:val="000000"/>
                <w:sz w:val="19"/>
                <w:szCs w:val="19"/>
                <w:cs/>
                <w:lang w:eastAsia="zh-CN"/>
              </w:rPr>
              <w:t>256</w:t>
            </w:r>
            <w:r>
              <w:rPr>
                <w:rFonts w:asciiTheme="majorBidi" w:hAnsiTheme="majorBidi" w:cs="Angsana New"/>
                <w:color w:val="000000"/>
                <w:sz w:val="19"/>
                <w:szCs w:val="19"/>
                <w:lang w:eastAsia="zh-CN"/>
              </w:rPr>
              <w:t>5</w:t>
            </w:r>
          </w:p>
        </w:tc>
      </w:tr>
      <w:tr w:rsidR="00544CD3" w:rsidRPr="00B42788" w14:paraId="7E626BB3" w14:textId="77777777" w:rsidTr="00544CD3">
        <w:trPr>
          <w:trHeight w:val="20"/>
        </w:trPr>
        <w:tc>
          <w:tcPr>
            <w:tcW w:w="792" w:type="pct"/>
          </w:tcPr>
          <w:p w14:paraId="6A39D9FB" w14:textId="77777777" w:rsidR="00544CD3" w:rsidRPr="00B42788" w:rsidRDefault="00544CD3" w:rsidP="00544CD3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4208" w:type="pct"/>
            <w:gridSpan w:val="23"/>
          </w:tcPr>
          <w:p w14:paraId="486C50BE" w14:textId="599857F9" w:rsidR="00544CD3" w:rsidRPr="00544CD3" w:rsidRDefault="00544CD3" w:rsidP="00544CD3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44CD3">
              <w:rPr>
                <w:rFonts w:asciiTheme="majorBidi" w:hAnsiTheme="majorBidi" w:cs="Angsana New"/>
                <w:color w:val="000000"/>
                <w:sz w:val="19"/>
                <w:szCs w:val="19"/>
                <w:cs/>
                <w:lang w:eastAsia="zh-CN"/>
              </w:rPr>
              <w:t>(</w:t>
            </w:r>
            <w:r>
              <w:rPr>
                <w:rFonts w:asciiTheme="majorBidi" w:hAnsiTheme="majorBidi" w:cs="Angsana New" w:hint="cs"/>
                <w:color w:val="000000"/>
                <w:sz w:val="19"/>
                <w:szCs w:val="19"/>
                <w:cs/>
                <w:lang w:eastAsia="zh-CN"/>
              </w:rPr>
              <w:t>หลัง</w:t>
            </w:r>
            <w:r w:rsidRPr="00544CD3">
              <w:rPr>
                <w:rFonts w:asciiTheme="majorBidi" w:hAnsiTheme="majorBidi" w:cs="Angsana New" w:hint="cs"/>
                <w:color w:val="000000"/>
                <w:sz w:val="19"/>
                <w:szCs w:val="19"/>
                <w:cs/>
                <w:lang w:eastAsia="zh-CN"/>
              </w:rPr>
              <w:t>การ</w:t>
            </w:r>
            <w:r w:rsidRPr="00544CD3">
              <w:rPr>
                <w:rFonts w:asciiTheme="majorBidi" w:hAnsiTheme="majorBidi" w:cs="Angsana New"/>
                <w:color w:val="000000"/>
                <w:sz w:val="19"/>
                <w:szCs w:val="19"/>
                <w:cs/>
                <w:lang w:eastAsia="zh-CN"/>
              </w:rPr>
              <w:t>ปรับโครงสร้างกิจการ)</w:t>
            </w:r>
          </w:p>
        </w:tc>
      </w:tr>
      <w:tr w:rsidR="00544CD3" w:rsidRPr="00B42788" w14:paraId="600AA9BB" w14:textId="77777777" w:rsidTr="00544CD3">
        <w:trPr>
          <w:trHeight w:val="20"/>
        </w:trPr>
        <w:tc>
          <w:tcPr>
            <w:tcW w:w="792" w:type="pct"/>
          </w:tcPr>
          <w:p w14:paraId="6C504495" w14:textId="77777777" w:rsidR="00544CD3" w:rsidRPr="00B42788" w:rsidRDefault="00544CD3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1688" w:type="pct"/>
            <w:gridSpan w:val="9"/>
          </w:tcPr>
          <w:p w14:paraId="5E63FDC4" w14:textId="77777777" w:rsidR="00544CD3" w:rsidRPr="00B42788" w:rsidRDefault="00544CD3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ราคาทุน</w:t>
            </w:r>
          </w:p>
        </w:tc>
        <w:tc>
          <w:tcPr>
            <w:tcW w:w="89" w:type="pct"/>
          </w:tcPr>
          <w:p w14:paraId="3D0B28F0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1701" w:type="pct"/>
            <w:gridSpan w:val="9"/>
          </w:tcPr>
          <w:p w14:paraId="702E45C4" w14:textId="77777777" w:rsidR="00544CD3" w:rsidRPr="00B42788" w:rsidRDefault="00544CD3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93" w:type="pct"/>
          </w:tcPr>
          <w:p w14:paraId="3A377474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97" w:type="pct"/>
          </w:tcPr>
          <w:p w14:paraId="7C7B508B" w14:textId="77777777" w:rsidR="00544CD3" w:rsidRPr="00B42788" w:rsidRDefault="00544CD3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94" w:type="pct"/>
          </w:tcPr>
          <w:p w14:paraId="21CDCC80" w14:textId="77777777" w:rsidR="00544CD3" w:rsidRPr="00B42788" w:rsidRDefault="00544CD3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46" w:type="pct"/>
          </w:tcPr>
          <w:p w14:paraId="6F2B0278" w14:textId="77777777" w:rsidR="00544CD3" w:rsidRPr="00B42788" w:rsidRDefault="00544CD3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</w:tr>
      <w:tr w:rsidR="00544CD3" w:rsidRPr="00B42788" w14:paraId="207F4477" w14:textId="77777777" w:rsidTr="00544CD3">
        <w:trPr>
          <w:trHeight w:val="20"/>
        </w:trPr>
        <w:tc>
          <w:tcPr>
            <w:tcW w:w="792" w:type="pct"/>
          </w:tcPr>
          <w:p w14:paraId="141E59C1" w14:textId="77777777" w:rsidR="00544CD3" w:rsidRPr="00B42788" w:rsidRDefault="00544CD3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6B660D63" w14:textId="77777777" w:rsidR="00544CD3" w:rsidRPr="00B42788" w:rsidRDefault="00544CD3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81" w:type="pct"/>
          </w:tcPr>
          <w:p w14:paraId="451C8BB8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7328FC50" w14:textId="77777777" w:rsidR="00544CD3" w:rsidRPr="00B42788" w:rsidRDefault="00544CD3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81" w:type="pct"/>
          </w:tcPr>
          <w:p w14:paraId="06648D8A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48" w:type="pct"/>
          </w:tcPr>
          <w:p w14:paraId="5A96A001" w14:textId="77777777" w:rsidR="00544CD3" w:rsidRPr="00B42788" w:rsidRDefault="00544CD3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93" w:type="pct"/>
          </w:tcPr>
          <w:p w14:paraId="5F851B08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47" w:type="pct"/>
          </w:tcPr>
          <w:p w14:paraId="106AE57D" w14:textId="77777777" w:rsidR="00544CD3" w:rsidRPr="00B42788" w:rsidRDefault="00544CD3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โอนไป</w:t>
            </w:r>
          </w:p>
        </w:tc>
        <w:tc>
          <w:tcPr>
            <w:tcW w:w="94" w:type="pct"/>
          </w:tcPr>
          <w:p w14:paraId="6FF2AF3E" w14:textId="77777777" w:rsidR="00544CD3" w:rsidRPr="00B42788" w:rsidRDefault="00544CD3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48" w:type="pct"/>
          </w:tcPr>
          <w:p w14:paraId="4C39DEA0" w14:textId="77777777" w:rsidR="00544CD3" w:rsidRPr="00B42788" w:rsidRDefault="00544CD3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89" w:type="pct"/>
          </w:tcPr>
          <w:p w14:paraId="631E78C3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48" w:type="pct"/>
          </w:tcPr>
          <w:p w14:paraId="230BCC79" w14:textId="77777777" w:rsidR="00544CD3" w:rsidRPr="00B42788" w:rsidRDefault="00544CD3" w:rsidP="00F22112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93" w:type="pct"/>
          </w:tcPr>
          <w:p w14:paraId="16B00C8F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48" w:type="pct"/>
          </w:tcPr>
          <w:p w14:paraId="7ADE922D" w14:textId="77777777" w:rsidR="00544CD3" w:rsidRPr="00B42788" w:rsidRDefault="00544CD3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81" w:type="pct"/>
          </w:tcPr>
          <w:p w14:paraId="479ACC72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48" w:type="pct"/>
          </w:tcPr>
          <w:p w14:paraId="18A2143F" w14:textId="77777777" w:rsidR="00544CD3" w:rsidRPr="00B42788" w:rsidRDefault="00544CD3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94" w:type="pct"/>
          </w:tcPr>
          <w:p w14:paraId="1CEF7EC5" w14:textId="77777777" w:rsidR="00544CD3" w:rsidRPr="00B42788" w:rsidRDefault="00544CD3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47" w:type="pct"/>
          </w:tcPr>
          <w:p w14:paraId="2ADF02CA" w14:textId="77777777" w:rsidR="00544CD3" w:rsidRPr="00B42788" w:rsidRDefault="00544CD3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โอนไป</w:t>
            </w:r>
          </w:p>
        </w:tc>
        <w:tc>
          <w:tcPr>
            <w:tcW w:w="94" w:type="pct"/>
          </w:tcPr>
          <w:p w14:paraId="487AD434" w14:textId="77777777" w:rsidR="00544CD3" w:rsidRPr="00B42788" w:rsidRDefault="00544CD3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248" w:type="pct"/>
          </w:tcPr>
          <w:p w14:paraId="2B2B9A0C" w14:textId="77777777" w:rsidR="00544CD3" w:rsidRPr="00B42788" w:rsidRDefault="00544CD3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93" w:type="pct"/>
          </w:tcPr>
          <w:p w14:paraId="42C178F4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97" w:type="pct"/>
          </w:tcPr>
          <w:p w14:paraId="134A0422" w14:textId="77777777" w:rsidR="00544CD3" w:rsidRPr="00B42788" w:rsidRDefault="00544CD3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94" w:type="pct"/>
          </w:tcPr>
          <w:p w14:paraId="198D3783" w14:textId="77777777" w:rsidR="00544CD3" w:rsidRPr="00B42788" w:rsidRDefault="00544CD3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46" w:type="pct"/>
          </w:tcPr>
          <w:p w14:paraId="5997680B" w14:textId="77777777" w:rsidR="00544CD3" w:rsidRPr="00B42788" w:rsidRDefault="00544CD3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</w:tr>
      <w:tr w:rsidR="00544CD3" w:rsidRPr="00B42788" w14:paraId="25F1FD0A" w14:textId="77777777" w:rsidTr="00544CD3">
        <w:trPr>
          <w:trHeight w:val="20"/>
        </w:trPr>
        <w:tc>
          <w:tcPr>
            <w:tcW w:w="792" w:type="pct"/>
          </w:tcPr>
          <w:p w14:paraId="4D72543C" w14:textId="77777777" w:rsidR="00544CD3" w:rsidRPr="00B42788" w:rsidRDefault="00544CD3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361654D1" w14:textId="77777777" w:rsidR="00544CD3" w:rsidRPr="00B42788" w:rsidRDefault="00544CD3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ยอด</w:t>
            </w:r>
          </w:p>
        </w:tc>
        <w:tc>
          <w:tcPr>
            <w:tcW w:w="81" w:type="pct"/>
          </w:tcPr>
          <w:p w14:paraId="11C0B9A9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299F32CE" w14:textId="77777777" w:rsidR="00544CD3" w:rsidRPr="00B42788" w:rsidRDefault="00544CD3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เพิ่มขึ้น/</w:t>
            </w:r>
          </w:p>
        </w:tc>
        <w:tc>
          <w:tcPr>
            <w:tcW w:w="81" w:type="pct"/>
          </w:tcPr>
          <w:p w14:paraId="5B6CDB55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48" w:type="pct"/>
          </w:tcPr>
          <w:p w14:paraId="7A272531" w14:textId="77777777" w:rsidR="00544CD3" w:rsidRPr="00B42788" w:rsidRDefault="00544CD3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จำหน่าย/</w:t>
            </w:r>
          </w:p>
        </w:tc>
        <w:tc>
          <w:tcPr>
            <w:tcW w:w="93" w:type="pct"/>
          </w:tcPr>
          <w:p w14:paraId="4ACAB66C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47" w:type="pct"/>
          </w:tcPr>
          <w:p w14:paraId="5DC51D2E" w14:textId="77777777" w:rsidR="00544CD3" w:rsidRPr="00B42788" w:rsidRDefault="00544CD3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อสังหาริมทรัพย์</w:t>
            </w:r>
          </w:p>
        </w:tc>
        <w:tc>
          <w:tcPr>
            <w:tcW w:w="94" w:type="pct"/>
          </w:tcPr>
          <w:p w14:paraId="6DFD66A5" w14:textId="77777777" w:rsidR="00544CD3" w:rsidRPr="00B42788" w:rsidRDefault="00544CD3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48" w:type="pct"/>
          </w:tcPr>
          <w:p w14:paraId="2D57A83A" w14:textId="77777777" w:rsidR="00544CD3" w:rsidRPr="00B42788" w:rsidRDefault="00544CD3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ยอด</w:t>
            </w:r>
          </w:p>
        </w:tc>
        <w:tc>
          <w:tcPr>
            <w:tcW w:w="89" w:type="pct"/>
          </w:tcPr>
          <w:p w14:paraId="16DD7C49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48" w:type="pct"/>
          </w:tcPr>
          <w:p w14:paraId="49F5AD5F" w14:textId="77777777" w:rsidR="00544CD3" w:rsidRPr="00B42788" w:rsidRDefault="00544CD3" w:rsidP="00F22112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ยอด</w:t>
            </w:r>
          </w:p>
        </w:tc>
        <w:tc>
          <w:tcPr>
            <w:tcW w:w="93" w:type="pct"/>
          </w:tcPr>
          <w:p w14:paraId="7108FFD5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48" w:type="pct"/>
          </w:tcPr>
          <w:p w14:paraId="014B84EB" w14:textId="77777777" w:rsidR="00544CD3" w:rsidRPr="00B42788" w:rsidRDefault="00544CD3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ค่าเสื่อม</w:t>
            </w:r>
          </w:p>
        </w:tc>
        <w:tc>
          <w:tcPr>
            <w:tcW w:w="81" w:type="pct"/>
          </w:tcPr>
          <w:p w14:paraId="4936ECA2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48" w:type="pct"/>
          </w:tcPr>
          <w:p w14:paraId="5B20E4B5" w14:textId="77777777" w:rsidR="00544CD3" w:rsidRPr="00B42788" w:rsidRDefault="00544CD3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94" w:type="pct"/>
          </w:tcPr>
          <w:p w14:paraId="17F2E19A" w14:textId="77777777" w:rsidR="00544CD3" w:rsidRPr="00B42788" w:rsidRDefault="00544CD3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47" w:type="pct"/>
          </w:tcPr>
          <w:p w14:paraId="5BC58F5C" w14:textId="77777777" w:rsidR="00544CD3" w:rsidRPr="00B42788" w:rsidRDefault="00544CD3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อสังหาริมทรัพย์</w:t>
            </w:r>
          </w:p>
        </w:tc>
        <w:tc>
          <w:tcPr>
            <w:tcW w:w="94" w:type="pct"/>
          </w:tcPr>
          <w:p w14:paraId="4519A206" w14:textId="77777777" w:rsidR="00544CD3" w:rsidRPr="00B42788" w:rsidRDefault="00544CD3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248" w:type="pct"/>
          </w:tcPr>
          <w:p w14:paraId="0369A5B6" w14:textId="77777777" w:rsidR="00544CD3" w:rsidRPr="00B42788" w:rsidRDefault="00544CD3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ยอด</w:t>
            </w:r>
          </w:p>
        </w:tc>
        <w:tc>
          <w:tcPr>
            <w:tcW w:w="93" w:type="pct"/>
          </w:tcPr>
          <w:p w14:paraId="0706EF51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97" w:type="pct"/>
          </w:tcPr>
          <w:p w14:paraId="3017B2BF" w14:textId="77777777" w:rsidR="00544CD3" w:rsidRPr="00B42788" w:rsidRDefault="00544CD3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ค่าเผื่อ</w:t>
            </w:r>
          </w:p>
        </w:tc>
        <w:tc>
          <w:tcPr>
            <w:tcW w:w="94" w:type="pct"/>
          </w:tcPr>
          <w:p w14:paraId="18310555" w14:textId="77777777" w:rsidR="00544CD3" w:rsidRPr="00B42788" w:rsidRDefault="00544CD3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46" w:type="pct"/>
          </w:tcPr>
          <w:p w14:paraId="2BA64D58" w14:textId="77777777" w:rsidR="00544CD3" w:rsidRPr="00B42788" w:rsidRDefault="00544CD3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ยอด</w:t>
            </w:r>
          </w:p>
        </w:tc>
      </w:tr>
      <w:tr w:rsidR="00544CD3" w:rsidRPr="00B42788" w14:paraId="283D1292" w14:textId="77777777" w:rsidTr="00544CD3">
        <w:trPr>
          <w:trHeight w:val="20"/>
        </w:trPr>
        <w:tc>
          <w:tcPr>
            <w:tcW w:w="792" w:type="pct"/>
          </w:tcPr>
          <w:p w14:paraId="4F853AD4" w14:textId="77777777" w:rsidR="00544CD3" w:rsidRPr="00B42788" w:rsidRDefault="00544CD3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452EBAD2" w14:textId="77777777" w:rsidR="00544CD3" w:rsidRPr="00B42788" w:rsidRDefault="00544CD3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ต้น</w:t>
            </w: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ปี</w:t>
            </w:r>
          </w:p>
        </w:tc>
        <w:tc>
          <w:tcPr>
            <w:tcW w:w="81" w:type="pct"/>
          </w:tcPr>
          <w:p w14:paraId="2CC1E208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25091B49" w14:textId="77777777" w:rsidR="00544CD3" w:rsidRPr="00B42788" w:rsidRDefault="00544CD3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รับโอน</w:t>
            </w:r>
          </w:p>
        </w:tc>
        <w:tc>
          <w:tcPr>
            <w:tcW w:w="81" w:type="pct"/>
          </w:tcPr>
          <w:p w14:paraId="696872D8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48" w:type="pct"/>
          </w:tcPr>
          <w:p w14:paraId="670AB291" w14:textId="77777777" w:rsidR="00544CD3" w:rsidRPr="00B42788" w:rsidRDefault="00544CD3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โอนออก</w:t>
            </w:r>
          </w:p>
        </w:tc>
        <w:tc>
          <w:tcPr>
            <w:tcW w:w="93" w:type="pct"/>
          </w:tcPr>
          <w:p w14:paraId="2071464F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347" w:type="pct"/>
          </w:tcPr>
          <w:p w14:paraId="34A3122D" w14:textId="77777777" w:rsidR="00544CD3" w:rsidRPr="00B42788" w:rsidRDefault="00544CD3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เพื่อการลงทุน</w:t>
            </w:r>
          </w:p>
        </w:tc>
        <w:tc>
          <w:tcPr>
            <w:tcW w:w="94" w:type="pct"/>
          </w:tcPr>
          <w:p w14:paraId="6EFD1B24" w14:textId="77777777" w:rsidR="00544CD3" w:rsidRPr="00B42788" w:rsidRDefault="00544CD3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48" w:type="pct"/>
          </w:tcPr>
          <w:p w14:paraId="7F072943" w14:textId="77777777" w:rsidR="00544CD3" w:rsidRPr="00B42788" w:rsidRDefault="00544CD3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ปลายปี</w:t>
            </w:r>
          </w:p>
        </w:tc>
        <w:tc>
          <w:tcPr>
            <w:tcW w:w="89" w:type="pct"/>
          </w:tcPr>
          <w:p w14:paraId="50C6F2D7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48" w:type="pct"/>
          </w:tcPr>
          <w:p w14:paraId="7B5EF38D" w14:textId="77777777" w:rsidR="00544CD3" w:rsidRPr="00B42788" w:rsidRDefault="00544CD3" w:rsidP="00F22112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ต้นปี</w:t>
            </w:r>
          </w:p>
        </w:tc>
        <w:tc>
          <w:tcPr>
            <w:tcW w:w="93" w:type="pct"/>
          </w:tcPr>
          <w:p w14:paraId="04B25313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48" w:type="pct"/>
          </w:tcPr>
          <w:p w14:paraId="4829B447" w14:textId="77777777" w:rsidR="00544CD3" w:rsidRPr="00B42788" w:rsidRDefault="00544CD3" w:rsidP="00F22112">
            <w:pPr>
              <w:suppressAutoHyphens/>
              <w:ind w:left="-108" w:right="-170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ราคา</w:t>
            </w:r>
          </w:p>
        </w:tc>
        <w:tc>
          <w:tcPr>
            <w:tcW w:w="81" w:type="pct"/>
          </w:tcPr>
          <w:p w14:paraId="02F5E05D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48" w:type="pct"/>
          </w:tcPr>
          <w:p w14:paraId="321DE43A" w14:textId="77777777" w:rsidR="00AC12E6" w:rsidRPr="00C24D7B" w:rsidRDefault="00544CD3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จำหน่าย</w:t>
            </w:r>
            <w:r w:rsidR="00AC12E6" w:rsidRPr="00C24D7B">
              <w:rPr>
                <w:rFonts w:asciiTheme="majorBidi" w:hAnsiTheme="majorBidi" w:cstheme="majorBidi" w:hint="cs"/>
                <w:sz w:val="19"/>
                <w:szCs w:val="19"/>
                <w:cs/>
                <w:lang w:val="th-TH" w:eastAsia="zh-CN"/>
              </w:rPr>
              <w:t>/</w:t>
            </w:r>
          </w:p>
          <w:p w14:paraId="2DACF7B9" w14:textId="7957A33A" w:rsidR="00544CD3" w:rsidRPr="00B42788" w:rsidRDefault="00AC12E6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C24D7B">
              <w:rPr>
                <w:rFonts w:asciiTheme="majorBidi" w:hAnsiTheme="majorBidi" w:cstheme="majorBidi" w:hint="cs"/>
                <w:sz w:val="19"/>
                <w:szCs w:val="19"/>
                <w:cs/>
                <w:lang w:val="th-TH" w:eastAsia="zh-CN"/>
              </w:rPr>
              <w:t>โอนออก</w:t>
            </w:r>
          </w:p>
        </w:tc>
        <w:tc>
          <w:tcPr>
            <w:tcW w:w="94" w:type="pct"/>
          </w:tcPr>
          <w:p w14:paraId="5FA846EE" w14:textId="77777777" w:rsidR="00544CD3" w:rsidRPr="00B42788" w:rsidRDefault="00544CD3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47" w:type="pct"/>
          </w:tcPr>
          <w:p w14:paraId="55B5F752" w14:textId="77777777" w:rsidR="00544CD3" w:rsidRPr="00B42788" w:rsidRDefault="00544CD3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เพื่อการลงทุน</w:t>
            </w:r>
          </w:p>
        </w:tc>
        <w:tc>
          <w:tcPr>
            <w:tcW w:w="94" w:type="pct"/>
          </w:tcPr>
          <w:p w14:paraId="40DDDCFB" w14:textId="77777777" w:rsidR="00544CD3" w:rsidRPr="00B42788" w:rsidRDefault="00544CD3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48" w:type="pct"/>
          </w:tcPr>
          <w:p w14:paraId="1A735B02" w14:textId="77777777" w:rsidR="00544CD3" w:rsidRPr="00B42788" w:rsidRDefault="00544CD3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ปลายปี</w:t>
            </w:r>
          </w:p>
        </w:tc>
        <w:tc>
          <w:tcPr>
            <w:tcW w:w="93" w:type="pct"/>
          </w:tcPr>
          <w:p w14:paraId="56771CB0" w14:textId="77777777" w:rsidR="00544CD3" w:rsidRPr="00B42788" w:rsidRDefault="00544CD3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97" w:type="pct"/>
          </w:tcPr>
          <w:p w14:paraId="32947849" w14:textId="77777777" w:rsidR="00544CD3" w:rsidRPr="00B42788" w:rsidRDefault="00544CD3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การด้อยค่า</w:t>
            </w:r>
          </w:p>
        </w:tc>
        <w:tc>
          <w:tcPr>
            <w:tcW w:w="94" w:type="pct"/>
          </w:tcPr>
          <w:p w14:paraId="04D75506" w14:textId="77777777" w:rsidR="00544CD3" w:rsidRPr="00B42788" w:rsidRDefault="00544CD3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46" w:type="pct"/>
          </w:tcPr>
          <w:p w14:paraId="53E58C1D" w14:textId="77777777" w:rsidR="00544CD3" w:rsidRPr="00B42788" w:rsidRDefault="00544CD3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สุทธิ</w:t>
            </w:r>
          </w:p>
        </w:tc>
      </w:tr>
      <w:tr w:rsidR="00544CD3" w:rsidRPr="00B42788" w14:paraId="646B0ED4" w14:textId="77777777" w:rsidTr="00544CD3">
        <w:trPr>
          <w:trHeight w:val="20"/>
        </w:trPr>
        <w:tc>
          <w:tcPr>
            <w:tcW w:w="792" w:type="pct"/>
          </w:tcPr>
          <w:p w14:paraId="49FE434E" w14:textId="77777777" w:rsidR="00544CD3" w:rsidRPr="00B42788" w:rsidRDefault="00544CD3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4208" w:type="pct"/>
            <w:gridSpan w:val="23"/>
          </w:tcPr>
          <w:p w14:paraId="3A68E020" w14:textId="77777777" w:rsidR="00544CD3" w:rsidRPr="00B42788" w:rsidRDefault="00544CD3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zh-CN"/>
              </w:rPr>
              <w:t>(ล้านบาท)</w:t>
            </w:r>
          </w:p>
        </w:tc>
      </w:tr>
      <w:tr w:rsidR="00544CD3" w:rsidRPr="00B42788" w14:paraId="0DD7F4B9" w14:textId="77777777" w:rsidTr="00544CD3">
        <w:trPr>
          <w:trHeight w:val="20"/>
        </w:trPr>
        <w:tc>
          <w:tcPr>
            <w:tcW w:w="792" w:type="pct"/>
          </w:tcPr>
          <w:p w14:paraId="7A24C7BC" w14:textId="77777777" w:rsidR="00544CD3" w:rsidRPr="00B42788" w:rsidRDefault="00544CD3" w:rsidP="00F22112">
            <w:pPr>
              <w:suppressAutoHyphens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ที่ดิน</w:t>
            </w:r>
          </w:p>
        </w:tc>
        <w:tc>
          <w:tcPr>
            <w:tcW w:w="248" w:type="pct"/>
          </w:tcPr>
          <w:p w14:paraId="700F66A3" w14:textId="77777777" w:rsidR="00544CD3" w:rsidRPr="00B42788" w:rsidRDefault="00544CD3" w:rsidP="00F22112">
            <w:pPr>
              <w:tabs>
                <w:tab w:val="decimal" w:pos="684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81" w:type="pct"/>
          </w:tcPr>
          <w:p w14:paraId="19E1786C" w14:textId="77777777" w:rsidR="00544CD3" w:rsidRPr="00B42788" w:rsidRDefault="00544CD3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79D58ECA" w14:textId="77777777" w:rsidR="00544CD3" w:rsidRPr="00B42788" w:rsidRDefault="00544CD3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81" w:type="pct"/>
          </w:tcPr>
          <w:p w14:paraId="10D3C722" w14:textId="77777777" w:rsidR="00544CD3" w:rsidRPr="00B42788" w:rsidRDefault="00544CD3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278B1E9F" w14:textId="77777777" w:rsidR="00544CD3" w:rsidRPr="00B42788" w:rsidRDefault="00544CD3" w:rsidP="00F22112">
            <w:pPr>
              <w:tabs>
                <w:tab w:val="decimal" w:pos="684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3" w:type="pct"/>
          </w:tcPr>
          <w:p w14:paraId="1F22873D" w14:textId="77777777" w:rsidR="00544CD3" w:rsidRPr="00B42788" w:rsidRDefault="00544CD3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</w:tcPr>
          <w:p w14:paraId="0AAB01F6" w14:textId="77777777" w:rsidR="00544CD3" w:rsidRPr="00B42788" w:rsidRDefault="00544CD3" w:rsidP="00F22112">
            <w:pPr>
              <w:tabs>
                <w:tab w:val="decimal" w:pos="64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94" w:type="pct"/>
          </w:tcPr>
          <w:p w14:paraId="5D76E2D4" w14:textId="77777777" w:rsidR="00544CD3" w:rsidRPr="00B42788" w:rsidRDefault="00544CD3" w:rsidP="00F22112">
            <w:pPr>
              <w:tabs>
                <w:tab w:val="decimal" w:pos="64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48" w:type="pct"/>
          </w:tcPr>
          <w:p w14:paraId="34E8BC27" w14:textId="77777777" w:rsidR="00544CD3" w:rsidRPr="00B42788" w:rsidRDefault="00544CD3" w:rsidP="00F22112">
            <w:pPr>
              <w:tabs>
                <w:tab w:val="decimal" w:pos="64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89" w:type="pct"/>
          </w:tcPr>
          <w:p w14:paraId="5F86F58A" w14:textId="77777777" w:rsidR="00544CD3" w:rsidRPr="00B42788" w:rsidRDefault="00544CD3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57869303" w14:textId="77777777" w:rsidR="00544CD3" w:rsidRPr="00B42788" w:rsidRDefault="00544CD3" w:rsidP="00F22112">
            <w:pPr>
              <w:tabs>
                <w:tab w:val="decimal" w:pos="60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3" w:type="pct"/>
          </w:tcPr>
          <w:p w14:paraId="60C2B8CC" w14:textId="77777777" w:rsidR="00544CD3" w:rsidRPr="00B42788" w:rsidRDefault="00544CD3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29385ABA" w14:textId="77777777" w:rsidR="00544CD3" w:rsidRPr="00B42788" w:rsidRDefault="00544CD3" w:rsidP="00F22112">
            <w:pPr>
              <w:tabs>
                <w:tab w:val="decimal" w:pos="772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81" w:type="pct"/>
          </w:tcPr>
          <w:p w14:paraId="71FD6BA2" w14:textId="77777777" w:rsidR="00544CD3" w:rsidRPr="00B42788" w:rsidRDefault="00544CD3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22170C6E" w14:textId="77777777" w:rsidR="00544CD3" w:rsidRPr="00B42788" w:rsidRDefault="00544CD3" w:rsidP="00F22112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4" w:type="pct"/>
          </w:tcPr>
          <w:p w14:paraId="6944A50F" w14:textId="77777777" w:rsidR="00544CD3" w:rsidRPr="00B42788" w:rsidRDefault="00544CD3" w:rsidP="00F22112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</w:tcPr>
          <w:p w14:paraId="097D2D22" w14:textId="77777777" w:rsidR="00544CD3" w:rsidRPr="00B42788" w:rsidRDefault="00544CD3" w:rsidP="00F22112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4" w:type="pct"/>
          </w:tcPr>
          <w:p w14:paraId="22392E6C" w14:textId="77777777" w:rsidR="00544CD3" w:rsidRPr="00B42788" w:rsidRDefault="00544CD3" w:rsidP="00F22112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06B69A23" w14:textId="77777777" w:rsidR="00544CD3" w:rsidRPr="00B42788" w:rsidRDefault="00544CD3" w:rsidP="00F22112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3" w:type="pct"/>
          </w:tcPr>
          <w:p w14:paraId="2643ED55" w14:textId="77777777" w:rsidR="00544CD3" w:rsidRPr="00B42788" w:rsidRDefault="00544CD3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7" w:type="pct"/>
          </w:tcPr>
          <w:p w14:paraId="16F4ADB3" w14:textId="77777777" w:rsidR="00544CD3" w:rsidRPr="00B42788" w:rsidRDefault="00544CD3" w:rsidP="00F22112">
            <w:pPr>
              <w:tabs>
                <w:tab w:val="decimal" w:pos="698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4" w:type="pct"/>
          </w:tcPr>
          <w:p w14:paraId="43B85B02" w14:textId="77777777" w:rsidR="00544CD3" w:rsidRPr="00B42788" w:rsidRDefault="00544CD3" w:rsidP="00F22112">
            <w:pPr>
              <w:tabs>
                <w:tab w:val="decimal" w:pos="698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6" w:type="pct"/>
          </w:tcPr>
          <w:p w14:paraId="1288314C" w14:textId="77777777" w:rsidR="00544CD3" w:rsidRPr="00B42788" w:rsidRDefault="00544CD3" w:rsidP="00F22112">
            <w:pPr>
              <w:tabs>
                <w:tab w:val="decimal" w:pos="698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</w:tr>
      <w:tr w:rsidR="00857FDF" w:rsidRPr="00B42788" w14:paraId="4D7C79C7" w14:textId="77777777" w:rsidTr="00544CD3">
        <w:trPr>
          <w:trHeight w:val="20"/>
        </w:trPr>
        <w:tc>
          <w:tcPr>
            <w:tcW w:w="792" w:type="pct"/>
          </w:tcPr>
          <w:p w14:paraId="30D414F4" w14:textId="77777777" w:rsidR="00857FDF" w:rsidRPr="00B42788" w:rsidRDefault="00857FDF" w:rsidP="00857FDF">
            <w:pPr>
              <w:suppressAutoHyphens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 xml:space="preserve">   </w:t>
            </w: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ราคาทุนเดิม</w:t>
            </w:r>
          </w:p>
        </w:tc>
        <w:tc>
          <w:tcPr>
            <w:tcW w:w="248" w:type="pct"/>
          </w:tcPr>
          <w:p w14:paraId="5334B3E0" w14:textId="1BF0A620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13B7C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5</w:t>
            </w:r>
            <w:r w:rsidRPr="00813B7C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,</w:t>
            </w:r>
            <w:r w:rsidRPr="00813B7C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368</w:t>
            </w:r>
          </w:p>
        </w:tc>
        <w:tc>
          <w:tcPr>
            <w:tcW w:w="81" w:type="pct"/>
          </w:tcPr>
          <w:p w14:paraId="27E56D0C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27952294" w14:textId="6AC0FCA5" w:rsidR="00857FDF" w:rsidRPr="00B42788" w:rsidRDefault="00622291" w:rsidP="00ED1C62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3</w:t>
            </w:r>
          </w:p>
        </w:tc>
        <w:tc>
          <w:tcPr>
            <w:tcW w:w="81" w:type="pct"/>
          </w:tcPr>
          <w:p w14:paraId="1F5C4A9B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32A6D0AF" w14:textId="49B2F15E" w:rsidR="00857FDF" w:rsidRPr="00B42788" w:rsidRDefault="00472D59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 xml:space="preserve">  </w:t>
            </w:r>
            <w:r w:rsidR="00857FDF" w:rsidRPr="00816292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3" w:type="pct"/>
          </w:tcPr>
          <w:p w14:paraId="44A0A224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</w:tcPr>
          <w:p w14:paraId="61790D60" w14:textId="62B0E756" w:rsidR="00857FDF" w:rsidRPr="00B42788" w:rsidRDefault="00857FDF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7C0314F5" w14:textId="77777777" w:rsidR="00857FDF" w:rsidRPr="00B42788" w:rsidRDefault="00857FDF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1D47E93A" w14:textId="5B10E2BD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5</w:t>
            </w: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,</w:t>
            </w:r>
            <w:r w:rsidRPr="00857FDF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37</w:t>
            </w:r>
            <w:r w:rsidR="00B404C3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1</w:t>
            </w:r>
          </w:p>
        </w:tc>
        <w:tc>
          <w:tcPr>
            <w:tcW w:w="89" w:type="pct"/>
          </w:tcPr>
          <w:p w14:paraId="6ACB1109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0B59849A" w14:textId="3AD2EE87" w:rsidR="00857FDF" w:rsidRPr="00B42788" w:rsidRDefault="00472D59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 xml:space="preserve">  </w:t>
            </w:r>
            <w:r w:rsidR="00857FDF"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3" w:type="pct"/>
          </w:tcPr>
          <w:p w14:paraId="0440C504" w14:textId="77777777" w:rsidR="00857FDF" w:rsidRPr="00B42788" w:rsidRDefault="00857FDF" w:rsidP="00857FDF">
            <w:pPr>
              <w:tabs>
                <w:tab w:val="decimal" w:pos="0"/>
                <w:tab w:val="decimal" w:pos="466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43D2DF5A" w14:textId="53275716" w:rsidR="00857FDF" w:rsidRPr="00B42788" w:rsidRDefault="00472D59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 xml:space="preserve">  </w:t>
            </w:r>
            <w:r w:rsidR="00857FDF"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81" w:type="pct"/>
          </w:tcPr>
          <w:p w14:paraId="0BCF62AE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2E095EAA" w14:textId="280DBD08" w:rsidR="00857FDF" w:rsidRPr="00B42788" w:rsidRDefault="00826193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 xml:space="preserve">  </w:t>
            </w:r>
            <w:r w:rsidR="00857FDF"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3881751A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</w:tcPr>
          <w:p w14:paraId="59763C03" w14:textId="5C712ACA" w:rsidR="00857FDF" w:rsidRPr="00B42788" w:rsidRDefault="00857FDF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27E92991" w14:textId="77777777" w:rsidR="00857FDF" w:rsidRPr="00B42788" w:rsidRDefault="00857FDF" w:rsidP="00857FDF">
            <w:pPr>
              <w:tabs>
                <w:tab w:val="decimal" w:pos="524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36EC576C" w14:textId="7AAE6297" w:rsidR="00857FDF" w:rsidRPr="00B42788" w:rsidRDefault="00857FDF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3" w:type="pct"/>
          </w:tcPr>
          <w:p w14:paraId="23E2A978" w14:textId="77777777" w:rsidR="00857FDF" w:rsidRPr="00B42788" w:rsidRDefault="00857FDF" w:rsidP="00857FD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7" w:type="pct"/>
          </w:tcPr>
          <w:p w14:paraId="498C3543" w14:textId="5EE63845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(77)</w:t>
            </w:r>
          </w:p>
        </w:tc>
        <w:tc>
          <w:tcPr>
            <w:tcW w:w="94" w:type="pct"/>
          </w:tcPr>
          <w:p w14:paraId="22E42EEC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6" w:type="pct"/>
          </w:tcPr>
          <w:p w14:paraId="26E8D693" w14:textId="228BA81C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5,29</w:t>
            </w:r>
            <w:r w:rsidR="00591B69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4</w:t>
            </w:r>
          </w:p>
        </w:tc>
      </w:tr>
      <w:tr w:rsidR="00857FDF" w:rsidRPr="00B42788" w14:paraId="4ACF0C92" w14:textId="77777777" w:rsidTr="00544CD3">
        <w:trPr>
          <w:trHeight w:val="20"/>
        </w:trPr>
        <w:tc>
          <w:tcPr>
            <w:tcW w:w="792" w:type="pct"/>
          </w:tcPr>
          <w:p w14:paraId="3B589FDC" w14:textId="77777777" w:rsidR="00857FDF" w:rsidRPr="00B42788" w:rsidRDefault="00857FDF" w:rsidP="00857FDF">
            <w:pPr>
              <w:suppressAutoHyphens/>
              <w:ind w:left="2" w:right="-186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 xml:space="preserve">   </w:t>
            </w: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ส่วนที่ตีราคาเพิ่ม</w:t>
            </w:r>
            <w:r w:rsidRPr="00B42788">
              <w:rPr>
                <w:rFonts w:asciiTheme="majorBidi" w:hAnsiTheme="majorBidi" w:cstheme="majorBidi"/>
                <w:sz w:val="19"/>
                <w:szCs w:val="19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248" w:type="pct"/>
          </w:tcPr>
          <w:p w14:paraId="51F98939" w14:textId="5BB9FB48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13B7C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18,38</w:t>
            </w:r>
            <w:r w:rsidR="00495E71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</w:t>
            </w:r>
          </w:p>
        </w:tc>
        <w:tc>
          <w:tcPr>
            <w:tcW w:w="81" w:type="pct"/>
          </w:tcPr>
          <w:p w14:paraId="6D12226D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6BBF9DD1" w14:textId="6DCBFC67" w:rsidR="00857FDF" w:rsidRPr="00B42788" w:rsidRDefault="00472D59" w:rsidP="00341A8D">
            <w:pPr>
              <w:tabs>
                <w:tab w:val="left" w:pos="502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 xml:space="preserve">  </w:t>
            </w:r>
            <w:r w:rsidR="00857FDF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81" w:type="pct"/>
          </w:tcPr>
          <w:p w14:paraId="31163C42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3D128805" w14:textId="75BEAC0E" w:rsidR="00857FDF" w:rsidRPr="00B42788" w:rsidRDefault="00472D59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 xml:space="preserve">  </w:t>
            </w:r>
            <w:r w:rsidR="00857FDF" w:rsidRPr="00816292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3" w:type="pct"/>
          </w:tcPr>
          <w:p w14:paraId="0AF8EBB4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</w:tcPr>
          <w:p w14:paraId="0A772199" w14:textId="37A7ABFA" w:rsidR="00857FDF" w:rsidRPr="00B42788" w:rsidRDefault="00857FDF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1750AFD2" w14:textId="77777777" w:rsidR="00857FDF" w:rsidRPr="00B42788" w:rsidRDefault="00857FDF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0D75B879" w14:textId="17668153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18,38</w:t>
            </w:r>
            <w:r w:rsidR="007F24E8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</w:t>
            </w:r>
          </w:p>
        </w:tc>
        <w:tc>
          <w:tcPr>
            <w:tcW w:w="89" w:type="pct"/>
          </w:tcPr>
          <w:p w14:paraId="7832C1BC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4E3F49F3" w14:textId="077ED036" w:rsidR="00857FDF" w:rsidRPr="00B42788" w:rsidRDefault="00472D59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 xml:space="preserve">  </w:t>
            </w:r>
            <w:r w:rsidR="00857FDF"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3" w:type="pct"/>
          </w:tcPr>
          <w:p w14:paraId="6D04C478" w14:textId="77777777" w:rsidR="00857FDF" w:rsidRPr="00B42788" w:rsidRDefault="00857FDF" w:rsidP="00857FDF">
            <w:pPr>
              <w:tabs>
                <w:tab w:val="decimal" w:pos="0"/>
                <w:tab w:val="decimal" w:pos="466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6AF21D96" w14:textId="3DB73758" w:rsidR="00857FDF" w:rsidRPr="00B42788" w:rsidRDefault="00472D59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 xml:space="preserve">  </w:t>
            </w:r>
            <w:r w:rsidR="00857FDF"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81" w:type="pct"/>
          </w:tcPr>
          <w:p w14:paraId="6565F635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13A32CB1" w14:textId="5443D934" w:rsidR="00857FDF" w:rsidRPr="00B42788" w:rsidRDefault="00826193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 xml:space="preserve">  </w:t>
            </w:r>
            <w:r w:rsidR="00857FDF"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75F6492E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</w:tcPr>
          <w:p w14:paraId="04626379" w14:textId="7C836B2F" w:rsidR="00857FDF" w:rsidRPr="00B42788" w:rsidRDefault="00857FDF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4D8ED2E0" w14:textId="77777777" w:rsidR="00857FDF" w:rsidRPr="00B42788" w:rsidRDefault="00857FDF" w:rsidP="00857FDF">
            <w:pPr>
              <w:tabs>
                <w:tab w:val="decimal" w:pos="524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7B3CC4DF" w14:textId="0F0941A8" w:rsidR="00857FDF" w:rsidRPr="00B42788" w:rsidRDefault="00857FDF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3" w:type="pct"/>
          </w:tcPr>
          <w:p w14:paraId="6559959F" w14:textId="77777777" w:rsidR="00857FDF" w:rsidRPr="00B42788" w:rsidRDefault="00857FDF" w:rsidP="00857FD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7" w:type="pct"/>
          </w:tcPr>
          <w:p w14:paraId="38CDE348" w14:textId="36F0B34C" w:rsidR="00857FDF" w:rsidRPr="00B42788" w:rsidRDefault="00857FDF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4D9517EC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6" w:type="pct"/>
          </w:tcPr>
          <w:p w14:paraId="6BC39F9C" w14:textId="55A41489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18,38</w:t>
            </w:r>
            <w:r w:rsidR="00DC00EC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</w:t>
            </w:r>
          </w:p>
        </w:tc>
      </w:tr>
      <w:tr w:rsidR="00857FDF" w:rsidRPr="00B42788" w14:paraId="6B35CB95" w14:textId="77777777" w:rsidTr="00544CD3">
        <w:trPr>
          <w:trHeight w:val="20"/>
        </w:trPr>
        <w:tc>
          <w:tcPr>
            <w:tcW w:w="792" w:type="pct"/>
          </w:tcPr>
          <w:p w14:paraId="640B551A" w14:textId="77777777" w:rsidR="00857FDF" w:rsidRPr="00B42788" w:rsidRDefault="00857FDF" w:rsidP="00857FDF">
            <w:pPr>
              <w:suppressAutoHyphens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อาคารและส่วนปรับปรุงอาคาร</w:t>
            </w:r>
          </w:p>
        </w:tc>
        <w:tc>
          <w:tcPr>
            <w:tcW w:w="248" w:type="pct"/>
          </w:tcPr>
          <w:p w14:paraId="21CC9FE9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81" w:type="pct"/>
          </w:tcPr>
          <w:p w14:paraId="421F82D7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4DEB39BD" w14:textId="77777777" w:rsidR="00857FDF" w:rsidRPr="00B42788" w:rsidRDefault="00857FDF" w:rsidP="00857FDF">
            <w:pPr>
              <w:tabs>
                <w:tab w:val="decimal" w:pos="585"/>
              </w:tabs>
              <w:suppressAutoHyphens/>
              <w:snapToGrid w:val="0"/>
              <w:ind w:right="-76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81" w:type="pct"/>
          </w:tcPr>
          <w:p w14:paraId="5412D403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715C5473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3" w:type="pct"/>
          </w:tcPr>
          <w:p w14:paraId="7E20A60D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</w:tcPr>
          <w:p w14:paraId="458F3EAD" w14:textId="77777777" w:rsidR="00857FDF" w:rsidRPr="00B42788" w:rsidRDefault="00857FDF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4" w:type="pct"/>
          </w:tcPr>
          <w:p w14:paraId="236459BA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5BD2F71B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89" w:type="pct"/>
          </w:tcPr>
          <w:p w14:paraId="475EAC09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15FABE52" w14:textId="77777777" w:rsidR="00857FDF" w:rsidRPr="00B42788" w:rsidRDefault="00857FDF" w:rsidP="00857FDF">
            <w:pPr>
              <w:tabs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3" w:type="pct"/>
          </w:tcPr>
          <w:p w14:paraId="4F641C97" w14:textId="77777777" w:rsidR="00857FDF" w:rsidRPr="00B42788" w:rsidRDefault="00857FDF" w:rsidP="00857FD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4EA9ADAA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81" w:type="pct"/>
          </w:tcPr>
          <w:p w14:paraId="5E78204F" w14:textId="77777777" w:rsidR="00857FDF" w:rsidRPr="00B42788" w:rsidRDefault="00857FDF" w:rsidP="00857FDF">
            <w:pPr>
              <w:tabs>
                <w:tab w:val="decimal" w:pos="612"/>
                <w:tab w:val="decimal" w:pos="684"/>
              </w:tabs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417C5077" w14:textId="77777777" w:rsidR="00857FDF" w:rsidRPr="00B42788" w:rsidRDefault="00857FDF" w:rsidP="00857FDF">
            <w:pPr>
              <w:tabs>
                <w:tab w:val="decimal" w:pos="524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4" w:type="pct"/>
          </w:tcPr>
          <w:p w14:paraId="5927AFEF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</w:tcPr>
          <w:p w14:paraId="62954155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4" w:type="pct"/>
          </w:tcPr>
          <w:p w14:paraId="12F84E19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5AD8BDFE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3" w:type="pct"/>
          </w:tcPr>
          <w:p w14:paraId="47FD99DB" w14:textId="77777777" w:rsidR="00857FDF" w:rsidRPr="00B42788" w:rsidRDefault="00857FDF" w:rsidP="00857FD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7" w:type="pct"/>
          </w:tcPr>
          <w:p w14:paraId="67044591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4" w:type="pct"/>
          </w:tcPr>
          <w:p w14:paraId="29EDB1CE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6" w:type="pct"/>
          </w:tcPr>
          <w:p w14:paraId="1ECAF56B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</w:tr>
      <w:tr w:rsidR="00857FDF" w:rsidRPr="00B42788" w14:paraId="14AA0D6A" w14:textId="77777777" w:rsidTr="00544CD3">
        <w:trPr>
          <w:trHeight w:val="20"/>
        </w:trPr>
        <w:tc>
          <w:tcPr>
            <w:tcW w:w="792" w:type="pct"/>
          </w:tcPr>
          <w:p w14:paraId="09CFF870" w14:textId="77777777" w:rsidR="00857FDF" w:rsidRPr="00B42788" w:rsidRDefault="00857FDF" w:rsidP="00857FDF">
            <w:pPr>
              <w:suppressAutoHyphens/>
              <w:ind w:left="2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 xml:space="preserve">   </w:t>
            </w: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ราคาทุนเดิม</w:t>
            </w:r>
          </w:p>
        </w:tc>
        <w:tc>
          <w:tcPr>
            <w:tcW w:w="248" w:type="pct"/>
          </w:tcPr>
          <w:p w14:paraId="0A7A83FB" w14:textId="4F13F198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13B7C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19,725</w:t>
            </w:r>
          </w:p>
        </w:tc>
        <w:tc>
          <w:tcPr>
            <w:tcW w:w="81" w:type="pct"/>
          </w:tcPr>
          <w:p w14:paraId="1925FCDE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61628B77" w14:textId="77ADA41E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13B7C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415</w:t>
            </w:r>
          </w:p>
        </w:tc>
        <w:tc>
          <w:tcPr>
            <w:tcW w:w="81" w:type="pct"/>
          </w:tcPr>
          <w:p w14:paraId="1C8D44A0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728E7348" w14:textId="7988A821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122D0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(59)</w:t>
            </w:r>
          </w:p>
        </w:tc>
        <w:tc>
          <w:tcPr>
            <w:tcW w:w="93" w:type="pct"/>
          </w:tcPr>
          <w:p w14:paraId="5DE98418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</w:tcPr>
          <w:p w14:paraId="627D7F22" w14:textId="71005121" w:rsidR="00857FDF" w:rsidRPr="00B42788" w:rsidRDefault="00857FDF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9F4B0C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03832335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left="-130"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58EA524A" w14:textId="1C727A71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20,081</w:t>
            </w:r>
          </w:p>
        </w:tc>
        <w:tc>
          <w:tcPr>
            <w:tcW w:w="89" w:type="pct"/>
          </w:tcPr>
          <w:p w14:paraId="3063B6E7" w14:textId="77777777" w:rsidR="00857FDF" w:rsidRPr="00B42788" w:rsidRDefault="00857FDF" w:rsidP="00857FDF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130"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7C6C8379" w14:textId="5FF1963E" w:rsidR="00857FDF" w:rsidRPr="00B42788" w:rsidRDefault="00857FDF" w:rsidP="00857FDF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(10,014)</w:t>
            </w:r>
          </w:p>
        </w:tc>
        <w:tc>
          <w:tcPr>
            <w:tcW w:w="93" w:type="pct"/>
          </w:tcPr>
          <w:p w14:paraId="69FCA4B4" w14:textId="77777777" w:rsidR="00857FDF" w:rsidRPr="00B42788" w:rsidRDefault="00857FDF" w:rsidP="00857FD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1C476F06" w14:textId="37B1608D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(71</w:t>
            </w:r>
            <w:r w:rsidR="00B25520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2</w:t>
            </w: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81" w:type="pct"/>
          </w:tcPr>
          <w:p w14:paraId="7B7B06A7" w14:textId="77777777" w:rsidR="00857FDF" w:rsidRPr="00B42788" w:rsidRDefault="00857FDF" w:rsidP="00857FDF">
            <w:pPr>
              <w:tabs>
                <w:tab w:val="decimal" w:pos="684"/>
                <w:tab w:val="decimal" w:pos="740"/>
              </w:tabs>
              <w:suppressAutoHyphens/>
              <w:snapToGrid w:val="0"/>
              <w:ind w:right="22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39BB2DD4" w14:textId="07E232CD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5</w:t>
            </w:r>
            <w:r w:rsidR="00AB00C3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3</w:t>
            </w:r>
          </w:p>
        </w:tc>
        <w:tc>
          <w:tcPr>
            <w:tcW w:w="94" w:type="pct"/>
          </w:tcPr>
          <w:p w14:paraId="5CD9ECEA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769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</w:tcPr>
          <w:p w14:paraId="2F62B11D" w14:textId="68D6B789" w:rsidR="00857FDF" w:rsidRPr="00B42788" w:rsidRDefault="00FB7A4A" w:rsidP="00341A8D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783172C8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1C0D6D47" w14:textId="01EC4614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(10,673)</w:t>
            </w:r>
          </w:p>
        </w:tc>
        <w:tc>
          <w:tcPr>
            <w:tcW w:w="93" w:type="pct"/>
          </w:tcPr>
          <w:p w14:paraId="4A25F1C4" w14:textId="77777777" w:rsidR="00857FDF" w:rsidRPr="00B42788" w:rsidRDefault="00857FDF" w:rsidP="00857FD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7" w:type="pct"/>
          </w:tcPr>
          <w:p w14:paraId="2CB8D627" w14:textId="57CD1BA2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(49)</w:t>
            </w:r>
          </w:p>
        </w:tc>
        <w:tc>
          <w:tcPr>
            <w:tcW w:w="94" w:type="pct"/>
          </w:tcPr>
          <w:p w14:paraId="49FC69DD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6" w:type="pct"/>
          </w:tcPr>
          <w:p w14:paraId="73761900" w14:textId="48367211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9,359</w:t>
            </w:r>
          </w:p>
        </w:tc>
      </w:tr>
      <w:tr w:rsidR="00857FDF" w:rsidRPr="00B42788" w14:paraId="30F35608" w14:textId="77777777" w:rsidTr="00544CD3">
        <w:trPr>
          <w:trHeight w:val="20"/>
        </w:trPr>
        <w:tc>
          <w:tcPr>
            <w:tcW w:w="792" w:type="pct"/>
          </w:tcPr>
          <w:p w14:paraId="5AD14B16" w14:textId="77777777" w:rsidR="00857FDF" w:rsidRPr="00B42788" w:rsidRDefault="00857FDF" w:rsidP="00857FDF">
            <w:pPr>
              <w:suppressAutoHyphens/>
              <w:ind w:left="2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 xml:space="preserve">   </w:t>
            </w: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ส่วนที่ตีราคาเพิ่ม</w:t>
            </w:r>
            <w:r w:rsidRPr="00B42788">
              <w:rPr>
                <w:rFonts w:asciiTheme="majorBidi" w:hAnsiTheme="majorBidi" w:cstheme="majorBidi"/>
                <w:sz w:val="19"/>
                <w:szCs w:val="19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248" w:type="pct"/>
          </w:tcPr>
          <w:p w14:paraId="2A3A71F2" w14:textId="44452386" w:rsidR="00857FDF" w:rsidRPr="00B42788" w:rsidRDefault="000D642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7,959</w:t>
            </w:r>
          </w:p>
        </w:tc>
        <w:tc>
          <w:tcPr>
            <w:tcW w:w="81" w:type="pct"/>
          </w:tcPr>
          <w:p w14:paraId="1F321A6C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602C5BFA" w14:textId="13BA69FC" w:rsidR="00857FDF" w:rsidRPr="00B42788" w:rsidRDefault="00472D59" w:rsidP="00472D59">
            <w:pPr>
              <w:tabs>
                <w:tab w:val="left" w:pos="41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 xml:space="preserve">  </w:t>
            </w:r>
            <w:r w:rsidR="00857FDF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81" w:type="pct"/>
          </w:tcPr>
          <w:p w14:paraId="20D16F3F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1DA58D2B" w14:textId="7F6711A9" w:rsidR="00857FDF" w:rsidRPr="00B42788" w:rsidRDefault="00472D59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 xml:space="preserve">  </w:t>
            </w:r>
            <w:r w:rsidR="00857FDF" w:rsidRPr="00CE7C69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3" w:type="pct"/>
          </w:tcPr>
          <w:p w14:paraId="732576D2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</w:tcPr>
          <w:p w14:paraId="7F4C4C13" w14:textId="34355F91" w:rsidR="00857FDF" w:rsidRPr="00B42788" w:rsidRDefault="00857FDF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9F4B0C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2D0F636C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left="-130"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4265FD14" w14:textId="392F2D44" w:rsidR="00857FDF" w:rsidRPr="00B42788" w:rsidRDefault="00B62994" w:rsidP="00B62994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 xml:space="preserve">  </w:t>
            </w:r>
            <w:r w:rsidR="00B217A3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7</w:t>
            </w:r>
            <w:r w:rsidR="007536A6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,959</w:t>
            </w:r>
          </w:p>
        </w:tc>
        <w:tc>
          <w:tcPr>
            <w:tcW w:w="89" w:type="pct"/>
          </w:tcPr>
          <w:p w14:paraId="5DAAAFBF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130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7825172A" w14:textId="1A81EE73" w:rsidR="00857FDF" w:rsidRPr="00B42788" w:rsidRDefault="00857FDF" w:rsidP="00857FDF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</w:t>
            </w:r>
            <w:r w:rsidR="00580CCD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174</w:t>
            </w: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93" w:type="pct"/>
          </w:tcPr>
          <w:p w14:paraId="41F68BDC" w14:textId="77777777" w:rsidR="00857FDF" w:rsidRPr="00B42788" w:rsidRDefault="00857FDF" w:rsidP="00857FD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2A605C74" w14:textId="5A543406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</w:t>
            </w:r>
            <w:r w:rsidR="00384B66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333</w:t>
            </w: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81" w:type="pct"/>
          </w:tcPr>
          <w:p w14:paraId="4DC78656" w14:textId="77777777" w:rsidR="00857FDF" w:rsidRPr="00B42788" w:rsidRDefault="00857FDF" w:rsidP="00857FDF">
            <w:pPr>
              <w:tabs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7A7973EB" w14:textId="00E470F9" w:rsidR="00857FDF" w:rsidRPr="00B42788" w:rsidRDefault="00826193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 xml:space="preserve">  </w:t>
            </w:r>
            <w:r w:rsidR="00857FDF"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2061070B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</w:tcPr>
          <w:p w14:paraId="4557F076" w14:textId="35C7DB5E" w:rsidR="00857FDF" w:rsidRPr="00B42788" w:rsidRDefault="00FB7A4A" w:rsidP="00341A8D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59B0B2EF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6ACD7362" w14:textId="5AC8C0A9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</w:t>
            </w:r>
            <w:r w:rsidR="00342CAD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507</w:t>
            </w: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93" w:type="pct"/>
          </w:tcPr>
          <w:p w14:paraId="66D05A67" w14:textId="77777777" w:rsidR="00857FDF" w:rsidRPr="00B42788" w:rsidRDefault="00857FDF" w:rsidP="00857FD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7" w:type="pct"/>
          </w:tcPr>
          <w:p w14:paraId="62291F85" w14:textId="1E68B368" w:rsidR="00857FDF" w:rsidRPr="00B42788" w:rsidRDefault="00857FDF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5EAB260E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6" w:type="pct"/>
          </w:tcPr>
          <w:p w14:paraId="66DFC0C6" w14:textId="7A594F6D" w:rsidR="00857FDF" w:rsidRPr="00B42788" w:rsidRDefault="00DD394D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7,452</w:t>
            </w:r>
          </w:p>
        </w:tc>
      </w:tr>
      <w:tr w:rsidR="00857FDF" w:rsidRPr="00B42788" w14:paraId="6F080F2E" w14:textId="77777777" w:rsidTr="00544CD3">
        <w:trPr>
          <w:trHeight w:val="20"/>
        </w:trPr>
        <w:tc>
          <w:tcPr>
            <w:tcW w:w="792" w:type="pct"/>
          </w:tcPr>
          <w:p w14:paraId="69FEB711" w14:textId="77777777" w:rsidR="00857FDF" w:rsidRPr="00B42788" w:rsidRDefault="00857FDF" w:rsidP="00857FDF">
            <w:pPr>
              <w:suppressAutoHyphens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อุปกรณ์</w:t>
            </w:r>
          </w:p>
        </w:tc>
        <w:tc>
          <w:tcPr>
            <w:tcW w:w="248" w:type="pct"/>
          </w:tcPr>
          <w:p w14:paraId="6BC1F2FF" w14:textId="79F15ED1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13B7C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19,224</w:t>
            </w:r>
          </w:p>
        </w:tc>
        <w:tc>
          <w:tcPr>
            <w:tcW w:w="81" w:type="pct"/>
          </w:tcPr>
          <w:p w14:paraId="0A940917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6C2D72EC" w14:textId="4B6014E0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13B7C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715</w:t>
            </w:r>
          </w:p>
        </w:tc>
        <w:tc>
          <w:tcPr>
            <w:tcW w:w="81" w:type="pct"/>
          </w:tcPr>
          <w:p w14:paraId="269EB116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30FC5B74" w14:textId="2131BAA3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37F36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(42</w:t>
            </w:r>
            <w:r w:rsidR="008E065E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6</w:t>
            </w:r>
            <w:r w:rsidRPr="00837F36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93" w:type="pct"/>
          </w:tcPr>
          <w:p w14:paraId="5C4D4F66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</w:tcPr>
          <w:p w14:paraId="1CEBE93A" w14:textId="5CF288CC" w:rsidR="00857FDF" w:rsidRPr="00B42788" w:rsidRDefault="00857FDF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9F4B0C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215F2280" w14:textId="77777777" w:rsidR="00857FDF" w:rsidRPr="00B42788" w:rsidRDefault="00857FDF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59BB4677" w14:textId="1B98590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19,51</w:t>
            </w:r>
            <w:r w:rsidR="000E4119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3</w:t>
            </w:r>
          </w:p>
        </w:tc>
        <w:tc>
          <w:tcPr>
            <w:tcW w:w="89" w:type="pct"/>
          </w:tcPr>
          <w:p w14:paraId="008B2564" w14:textId="77777777" w:rsidR="00857FDF" w:rsidRPr="00B42788" w:rsidRDefault="00857FDF" w:rsidP="00857FDF">
            <w:pPr>
              <w:tabs>
                <w:tab w:val="decimal" w:pos="466"/>
                <w:tab w:val="decimal" w:pos="684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75261EDA" w14:textId="0ED01D88" w:rsidR="00857FDF" w:rsidRPr="00B42788" w:rsidRDefault="00857FDF" w:rsidP="00857FDF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(16,940)</w:t>
            </w:r>
          </w:p>
        </w:tc>
        <w:tc>
          <w:tcPr>
            <w:tcW w:w="93" w:type="pct"/>
          </w:tcPr>
          <w:p w14:paraId="527A93DF" w14:textId="77777777" w:rsidR="00857FDF" w:rsidRPr="00B42788" w:rsidRDefault="00857FDF" w:rsidP="00857FD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4387AEFF" w14:textId="428F6BA5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(936)</w:t>
            </w:r>
          </w:p>
        </w:tc>
        <w:tc>
          <w:tcPr>
            <w:tcW w:w="81" w:type="pct"/>
          </w:tcPr>
          <w:p w14:paraId="4751566F" w14:textId="77777777" w:rsidR="00857FDF" w:rsidRPr="00B42788" w:rsidRDefault="00857FDF" w:rsidP="00857FDF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166DCC73" w14:textId="03F9ABD3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383</w:t>
            </w:r>
          </w:p>
        </w:tc>
        <w:tc>
          <w:tcPr>
            <w:tcW w:w="94" w:type="pct"/>
          </w:tcPr>
          <w:p w14:paraId="0D490F61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47" w:type="pct"/>
          </w:tcPr>
          <w:p w14:paraId="46DFA72C" w14:textId="2D5064D6" w:rsidR="00857FDF" w:rsidRPr="00B42788" w:rsidRDefault="00857FDF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0D1D1FE6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248" w:type="pct"/>
          </w:tcPr>
          <w:p w14:paraId="315D7706" w14:textId="60BDDB0B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(17,49</w:t>
            </w:r>
            <w:r w:rsidR="00AB653B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3</w:t>
            </w: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93" w:type="pct"/>
          </w:tcPr>
          <w:p w14:paraId="69ABEB0F" w14:textId="77777777" w:rsidR="00857FDF" w:rsidRPr="00B42788" w:rsidRDefault="00857FDF" w:rsidP="00857FD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7" w:type="pct"/>
          </w:tcPr>
          <w:p w14:paraId="03657C0A" w14:textId="039A87E6" w:rsidR="00857FDF" w:rsidRPr="00B42788" w:rsidRDefault="00857FDF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67543A16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6" w:type="pct"/>
          </w:tcPr>
          <w:p w14:paraId="25454F83" w14:textId="6DD71BE4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2,02</w:t>
            </w:r>
            <w:r w:rsidR="00887966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0</w:t>
            </w:r>
          </w:p>
        </w:tc>
      </w:tr>
      <w:tr w:rsidR="00857FDF" w:rsidRPr="00B42788" w14:paraId="510741CA" w14:textId="77777777" w:rsidTr="00544CD3">
        <w:trPr>
          <w:trHeight w:val="20"/>
        </w:trPr>
        <w:tc>
          <w:tcPr>
            <w:tcW w:w="792" w:type="pct"/>
          </w:tcPr>
          <w:p w14:paraId="233B5990" w14:textId="77777777" w:rsidR="00857FDF" w:rsidRPr="00B42788" w:rsidRDefault="00857FDF" w:rsidP="00857FDF">
            <w:pPr>
              <w:suppressAutoHyphens/>
              <w:ind w:left="2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อื่น ๆ</w:t>
            </w:r>
          </w:p>
        </w:tc>
        <w:tc>
          <w:tcPr>
            <w:tcW w:w="248" w:type="pct"/>
          </w:tcPr>
          <w:p w14:paraId="36E7BAE9" w14:textId="09723464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13B7C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175</w:t>
            </w:r>
          </w:p>
        </w:tc>
        <w:tc>
          <w:tcPr>
            <w:tcW w:w="81" w:type="pct"/>
          </w:tcPr>
          <w:p w14:paraId="72FA4F10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07B81187" w14:textId="40DA4FC0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13B7C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1,3</w:t>
            </w:r>
            <w:r w:rsidR="00711A03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10</w:t>
            </w:r>
          </w:p>
        </w:tc>
        <w:tc>
          <w:tcPr>
            <w:tcW w:w="81" w:type="pct"/>
          </w:tcPr>
          <w:p w14:paraId="3B850D22" w14:textId="77777777" w:rsidR="00857FDF" w:rsidRPr="00B42788" w:rsidRDefault="00857FDF" w:rsidP="00857FD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7A55A7D1" w14:textId="22E94BCD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37F36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(978)</w:t>
            </w:r>
          </w:p>
        </w:tc>
        <w:tc>
          <w:tcPr>
            <w:tcW w:w="93" w:type="pct"/>
          </w:tcPr>
          <w:p w14:paraId="4313EE4B" w14:textId="77777777" w:rsidR="00857FDF" w:rsidRPr="00B42788" w:rsidRDefault="00857FDF" w:rsidP="00857FD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</w:tcPr>
          <w:p w14:paraId="6EA98657" w14:textId="656A8DBC" w:rsidR="00857FDF" w:rsidRPr="00B42788" w:rsidRDefault="002F4F51" w:rsidP="002F4F51">
            <w:pPr>
              <w:tabs>
                <w:tab w:val="left" w:pos="371"/>
                <w:tab w:val="center" w:pos="450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ab/>
            </w:r>
            <w:r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ab/>
            </w:r>
            <w:r w:rsidR="00857FDF" w:rsidRPr="009F4B0C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7893A24D" w14:textId="77777777" w:rsidR="00857FDF" w:rsidRPr="00B42788" w:rsidRDefault="00857FDF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52C656FD" w14:textId="607235D4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50</w:t>
            </w:r>
            <w:r w:rsidR="00CC6C63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7</w:t>
            </w:r>
          </w:p>
        </w:tc>
        <w:tc>
          <w:tcPr>
            <w:tcW w:w="89" w:type="pct"/>
          </w:tcPr>
          <w:p w14:paraId="1E03FADC" w14:textId="77777777" w:rsidR="00857FDF" w:rsidRPr="00B42788" w:rsidRDefault="00857FDF" w:rsidP="00857FDF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19BB8053" w14:textId="17AC1942" w:rsidR="00857FDF" w:rsidRPr="00B42788" w:rsidRDefault="00857FDF" w:rsidP="00857FDF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(61)</w:t>
            </w:r>
          </w:p>
        </w:tc>
        <w:tc>
          <w:tcPr>
            <w:tcW w:w="93" w:type="pct"/>
          </w:tcPr>
          <w:p w14:paraId="49369EAF" w14:textId="77777777" w:rsidR="00857FDF" w:rsidRPr="00B42788" w:rsidRDefault="00857FDF" w:rsidP="00857FDF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4F7271B2" w14:textId="5C585335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(33)</w:t>
            </w:r>
          </w:p>
        </w:tc>
        <w:tc>
          <w:tcPr>
            <w:tcW w:w="81" w:type="pct"/>
          </w:tcPr>
          <w:p w14:paraId="7480967F" w14:textId="77777777" w:rsidR="00857FDF" w:rsidRPr="00B42788" w:rsidRDefault="00857FDF" w:rsidP="00857FDF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041A885E" w14:textId="187F3621" w:rsidR="00857FDF" w:rsidRPr="00B42788" w:rsidRDefault="00826193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 xml:space="preserve">  </w:t>
            </w:r>
            <w:r w:rsid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-</w:t>
            </w:r>
          </w:p>
        </w:tc>
        <w:tc>
          <w:tcPr>
            <w:tcW w:w="94" w:type="pct"/>
          </w:tcPr>
          <w:p w14:paraId="08EE25F0" w14:textId="77777777" w:rsidR="00857FDF" w:rsidRPr="00B42788" w:rsidRDefault="00857FDF" w:rsidP="00857FDF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47" w:type="pct"/>
          </w:tcPr>
          <w:p w14:paraId="33322CF9" w14:textId="003925BC" w:rsidR="00857FDF" w:rsidRPr="00B42788" w:rsidRDefault="00857FDF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26F41C8F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248" w:type="pct"/>
          </w:tcPr>
          <w:p w14:paraId="7DF85417" w14:textId="1A821F8A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857FDF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(94)</w:t>
            </w:r>
          </w:p>
        </w:tc>
        <w:tc>
          <w:tcPr>
            <w:tcW w:w="93" w:type="pct"/>
          </w:tcPr>
          <w:p w14:paraId="3ABEF4C3" w14:textId="77777777" w:rsidR="00857FDF" w:rsidRPr="00B42788" w:rsidRDefault="00857FDF" w:rsidP="00857FDF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7" w:type="pct"/>
          </w:tcPr>
          <w:p w14:paraId="4AC0A0CD" w14:textId="38CEE7D8" w:rsidR="00857FDF" w:rsidRPr="00B42788" w:rsidRDefault="00857FDF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5AE5A8A5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6" w:type="pct"/>
          </w:tcPr>
          <w:p w14:paraId="3783A96B" w14:textId="28D3F901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41</w:t>
            </w:r>
            <w:r w:rsidR="00887966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3</w:t>
            </w:r>
          </w:p>
        </w:tc>
      </w:tr>
      <w:tr w:rsidR="00857FDF" w:rsidRPr="00B42788" w14:paraId="562ADAC0" w14:textId="77777777" w:rsidTr="00544CD3">
        <w:trPr>
          <w:trHeight w:val="20"/>
        </w:trPr>
        <w:tc>
          <w:tcPr>
            <w:tcW w:w="792" w:type="pct"/>
          </w:tcPr>
          <w:p w14:paraId="1E73CD02" w14:textId="77777777" w:rsidR="00857FDF" w:rsidRPr="00B42788" w:rsidRDefault="00857FDF" w:rsidP="00857FDF">
            <w:pPr>
              <w:suppressAutoHyphens/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248" w:type="pct"/>
          </w:tcPr>
          <w:p w14:paraId="5B8C8B69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81" w:type="pct"/>
          </w:tcPr>
          <w:p w14:paraId="39CD1223" w14:textId="77777777" w:rsidR="00857FDF" w:rsidRPr="00B42788" w:rsidRDefault="00857FDF" w:rsidP="00857FD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0B3D9E23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81" w:type="pct"/>
          </w:tcPr>
          <w:p w14:paraId="55E85AE3" w14:textId="77777777" w:rsidR="00857FDF" w:rsidRPr="00B42788" w:rsidRDefault="00857FDF" w:rsidP="00857FD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4DF39CD1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3" w:type="pct"/>
          </w:tcPr>
          <w:p w14:paraId="15D3DC6A" w14:textId="77777777" w:rsidR="00857FDF" w:rsidRPr="00B42788" w:rsidRDefault="00857FDF" w:rsidP="00857FD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</w:tcPr>
          <w:p w14:paraId="7BBB83DA" w14:textId="77777777" w:rsidR="00857FDF" w:rsidRPr="00B42788" w:rsidRDefault="00857FDF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4" w:type="pct"/>
          </w:tcPr>
          <w:p w14:paraId="63BE4EFC" w14:textId="77777777" w:rsidR="00857FDF" w:rsidRPr="00B42788" w:rsidRDefault="00857FDF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16E8FF14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89" w:type="pct"/>
          </w:tcPr>
          <w:p w14:paraId="038E5A77" w14:textId="77777777" w:rsidR="00857FDF" w:rsidRPr="00B42788" w:rsidRDefault="00857FDF" w:rsidP="00857FDF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0731438D" w14:textId="77777777" w:rsidR="00857FDF" w:rsidRPr="00B42788" w:rsidRDefault="00857FDF" w:rsidP="00857FDF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3" w:type="pct"/>
          </w:tcPr>
          <w:p w14:paraId="07F9342B" w14:textId="77777777" w:rsidR="00857FDF" w:rsidRPr="00B42788" w:rsidRDefault="00857FDF" w:rsidP="00857FDF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7E531515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81" w:type="pct"/>
          </w:tcPr>
          <w:p w14:paraId="545CC110" w14:textId="77777777" w:rsidR="00857FDF" w:rsidRPr="00B42788" w:rsidRDefault="00857FDF" w:rsidP="00857FDF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0567552A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94" w:type="pct"/>
          </w:tcPr>
          <w:p w14:paraId="683AD145" w14:textId="77777777" w:rsidR="00857FDF" w:rsidRPr="00B42788" w:rsidRDefault="00857FDF" w:rsidP="00857FDF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47" w:type="pct"/>
          </w:tcPr>
          <w:p w14:paraId="337B39EE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94" w:type="pct"/>
          </w:tcPr>
          <w:p w14:paraId="196A2E97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248" w:type="pct"/>
          </w:tcPr>
          <w:p w14:paraId="198A0324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93" w:type="pct"/>
          </w:tcPr>
          <w:p w14:paraId="5EA73CF7" w14:textId="77777777" w:rsidR="00857FDF" w:rsidRPr="00B42788" w:rsidRDefault="00857FDF" w:rsidP="00857FDF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7" w:type="pct"/>
          </w:tcPr>
          <w:p w14:paraId="50DAB51C" w14:textId="77777777" w:rsidR="00857FDF" w:rsidRPr="00B42788" w:rsidRDefault="00857FDF" w:rsidP="00857FD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94" w:type="pct"/>
          </w:tcPr>
          <w:p w14:paraId="7162C3CB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6" w:type="pct"/>
          </w:tcPr>
          <w:p w14:paraId="74FE2DAA" w14:textId="77777777" w:rsidR="00857FDF" w:rsidRPr="00B42788" w:rsidRDefault="00857FDF" w:rsidP="00857FD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</w:tr>
      <w:tr w:rsidR="000A4779" w:rsidRPr="00B42788" w14:paraId="6DF5978B" w14:textId="77777777" w:rsidTr="00544CD3">
        <w:trPr>
          <w:trHeight w:val="20"/>
        </w:trPr>
        <w:tc>
          <w:tcPr>
            <w:tcW w:w="792" w:type="pct"/>
          </w:tcPr>
          <w:p w14:paraId="4516EBAA" w14:textId="77777777" w:rsidR="000A4779" w:rsidRPr="00B42788" w:rsidRDefault="000A4779" w:rsidP="000A4779">
            <w:pPr>
              <w:suppressAutoHyphens/>
              <w:ind w:firstLine="75"/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>อาคารสำนักงาน</w:t>
            </w:r>
          </w:p>
        </w:tc>
        <w:tc>
          <w:tcPr>
            <w:tcW w:w="248" w:type="pct"/>
          </w:tcPr>
          <w:p w14:paraId="1B5BB286" w14:textId="38F45580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13B7C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631</w:t>
            </w:r>
          </w:p>
        </w:tc>
        <w:tc>
          <w:tcPr>
            <w:tcW w:w="81" w:type="pct"/>
          </w:tcPr>
          <w:p w14:paraId="27DC8963" w14:textId="77777777" w:rsidR="000A4779" w:rsidRPr="00B42788" w:rsidRDefault="000A4779" w:rsidP="000A477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528F521C" w14:textId="4718BDA5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13B7C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55</w:t>
            </w:r>
            <w:r w:rsidR="00E848B1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0</w:t>
            </w:r>
          </w:p>
        </w:tc>
        <w:tc>
          <w:tcPr>
            <w:tcW w:w="81" w:type="pct"/>
          </w:tcPr>
          <w:p w14:paraId="5F4DF062" w14:textId="77777777" w:rsidR="000A4779" w:rsidRPr="00B42788" w:rsidRDefault="000A4779" w:rsidP="000A4779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4C0BD53D" w14:textId="5368EB72" w:rsidR="000A4779" w:rsidRPr="00837F36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="Angsana New"/>
                <w:sz w:val="19"/>
                <w:szCs w:val="19"/>
                <w:lang w:eastAsia="zh-CN"/>
              </w:rPr>
            </w:pPr>
            <w:r w:rsidRPr="00837F36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(222)</w:t>
            </w:r>
          </w:p>
        </w:tc>
        <w:tc>
          <w:tcPr>
            <w:tcW w:w="93" w:type="pct"/>
          </w:tcPr>
          <w:p w14:paraId="7D0065BD" w14:textId="77777777" w:rsidR="000A4779" w:rsidRPr="00B42788" w:rsidRDefault="000A4779" w:rsidP="000A4779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</w:tcPr>
          <w:p w14:paraId="134C0909" w14:textId="2F59916A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D610C3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67035E08" w14:textId="77777777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073B48DA" w14:textId="7AC3602F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9</w:t>
            </w:r>
            <w:r w:rsidR="00D20438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59</w:t>
            </w:r>
          </w:p>
        </w:tc>
        <w:tc>
          <w:tcPr>
            <w:tcW w:w="89" w:type="pct"/>
          </w:tcPr>
          <w:p w14:paraId="086694E9" w14:textId="77777777" w:rsidR="000A4779" w:rsidRPr="00B42788" w:rsidRDefault="000A4779" w:rsidP="000A4779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626B6D95" w14:textId="009F9271" w:rsidR="000A4779" w:rsidRPr="00B42788" w:rsidRDefault="000A4779" w:rsidP="000A4779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(315)</w:t>
            </w:r>
          </w:p>
        </w:tc>
        <w:tc>
          <w:tcPr>
            <w:tcW w:w="93" w:type="pct"/>
          </w:tcPr>
          <w:p w14:paraId="4E57DD25" w14:textId="77777777" w:rsidR="000A4779" w:rsidRPr="00B42788" w:rsidRDefault="000A4779" w:rsidP="000A4779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1BCBC37D" w14:textId="6D5842A5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(1</w:t>
            </w:r>
            <w:r w:rsidR="00384B66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91</w:t>
            </w: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81" w:type="pct"/>
          </w:tcPr>
          <w:p w14:paraId="73174D3A" w14:textId="77777777" w:rsidR="000A4779" w:rsidRPr="00B42788" w:rsidRDefault="000A4779" w:rsidP="000A4779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5FFA9A76" w14:textId="549DAE42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A4779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</w:t>
            </w:r>
            <w:r w:rsidR="00030F4A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98</w:t>
            </w:r>
          </w:p>
        </w:tc>
        <w:tc>
          <w:tcPr>
            <w:tcW w:w="94" w:type="pct"/>
          </w:tcPr>
          <w:p w14:paraId="2C048C64" w14:textId="77777777" w:rsidR="000A4779" w:rsidRPr="00B42788" w:rsidRDefault="000A4779" w:rsidP="000A4779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47" w:type="pct"/>
          </w:tcPr>
          <w:p w14:paraId="458AA4E8" w14:textId="30A6C7E0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72E5242E" w14:textId="77777777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248" w:type="pct"/>
          </w:tcPr>
          <w:p w14:paraId="5BA9F8FD" w14:textId="21DDD58F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A4779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(308)</w:t>
            </w:r>
          </w:p>
        </w:tc>
        <w:tc>
          <w:tcPr>
            <w:tcW w:w="93" w:type="pct"/>
          </w:tcPr>
          <w:p w14:paraId="22C1DA8D" w14:textId="77777777" w:rsidR="000A4779" w:rsidRPr="00B42788" w:rsidRDefault="000A4779" w:rsidP="000A4779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7" w:type="pct"/>
          </w:tcPr>
          <w:p w14:paraId="01EA287F" w14:textId="614112A4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D5492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0F203860" w14:textId="77777777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6" w:type="pct"/>
          </w:tcPr>
          <w:p w14:paraId="621F831B" w14:textId="172AEC23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65</w:t>
            </w:r>
            <w:r w:rsidR="0028529D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</w:t>
            </w:r>
          </w:p>
        </w:tc>
      </w:tr>
      <w:tr w:rsidR="000A4779" w:rsidRPr="00B42788" w14:paraId="26EF60E4" w14:textId="77777777" w:rsidTr="00544CD3">
        <w:trPr>
          <w:trHeight w:val="20"/>
        </w:trPr>
        <w:tc>
          <w:tcPr>
            <w:tcW w:w="792" w:type="pct"/>
          </w:tcPr>
          <w:p w14:paraId="01C3AF8D" w14:textId="77777777" w:rsidR="000A4779" w:rsidRPr="00B42788" w:rsidRDefault="000A4779" w:rsidP="000A4779">
            <w:pPr>
              <w:suppressAutoHyphens/>
              <w:ind w:firstLine="75"/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>เอทีเอ็ม</w:t>
            </w:r>
          </w:p>
        </w:tc>
        <w:tc>
          <w:tcPr>
            <w:tcW w:w="248" w:type="pct"/>
          </w:tcPr>
          <w:p w14:paraId="4B327808" w14:textId="5822493A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13B7C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246</w:t>
            </w:r>
          </w:p>
        </w:tc>
        <w:tc>
          <w:tcPr>
            <w:tcW w:w="81" w:type="pct"/>
          </w:tcPr>
          <w:p w14:paraId="6A33B382" w14:textId="77777777" w:rsidR="000A4779" w:rsidRPr="00B42788" w:rsidRDefault="000A4779" w:rsidP="000A477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5C7A6295" w14:textId="72AD586D" w:rsidR="000A4779" w:rsidRPr="00B42788" w:rsidRDefault="00D24E44" w:rsidP="00ED1C62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50</w:t>
            </w:r>
          </w:p>
        </w:tc>
        <w:tc>
          <w:tcPr>
            <w:tcW w:w="81" w:type="pct"/>
          </w:tcPr>
          <w:p w14:paraId="5E24DE98" w14:textId="77777777" w:rsidR="000A4779" w:rsidRPr="00B42788" w:rsidRDefault="000A4779" w:rsidP="000A4779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477C5FB6" w14:textId="09651143" w:rsidR="000A4779" w:rsidRPr="00837F36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="Angsana New"/>
                <w:sz w:val="19"/>
                <w:szCs w:val="19"/>
                <w:lang w:eastAsia="zh-CN"/>
              </w:rPr>
            </w:pPr>
            <w:r w:rsidRPr="00837F36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(1</w:t>
            </w:r>
            <w:r w:rsidR="00112D2F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82</w:t>
            </w:r>
            <w:r w:rsidRPr="00837F36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93" w:type="pct"/>
          </w:tcPr>
          <w:p w14:paraId="09709194" w14:textId="77777777" w:rsidR="000A4779" w:rsidRPr="00B42788" w:rsidRDefault="000A4779" w:rsidP="000A4779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</w:tcPr>
          <w:p w14:paraId="3E8D80AE" w14:textId="1A2C54F8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D610C3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558E699A" w14:textId="77777777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53762358" w14:textId="5C3636E8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11</w:t>
            </w:r>
            <w:r w:rsidR="00DA11C6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4</w:t>
            </w:r>
          </w:p>
        </w:tc>
        <w:tc>
          <w:tcPr>
            <w:tcW w:w="89" w:type="pct"/>
          </w:tcPr>
          <w:p w14:paraId="7636BE1B" w14:textId="77777777" w:rsidR="000A4779" w:rsidRPr="00B42788" w:rsidRDefault="000A4779" w:rsidP="000A4779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2D281B87" w14:textId="661AC126" w:rsidR="000A4779" w:rsidRPr="00B42788" w:rsidRDefault="000A4779" w:rsidP="000A4779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(148)</w:t>
            </w:r>
          </w:p>
        </w:tc>
        <w:tc>
          <w:tcPr>
            <w:tcW w:w="93" w:type="pct"/>
          </w:tcPr>
          <w:p w14:paraId="76B4DE7C" w14:textId="77777777" w:rsidR="000A4779" w:rsidRPr="00B42788" w:rsidRDefault="000A4779" w:rsidP="000A4779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13C83017" w14:textId="315BF0E3" w:rsidR="000A4779" w:rsidRPr="00B42788" w:rsidRDefault="000A6978" w:rsidP="00472D5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(88)</w:t>
            </w:r>
          </w:p>
        </w:tc>
        <w:tc>
          <w:tcPr>
            <w:tcW w:w="81" w:type="pct"/>
          </w:tcPr>
          <w:p w14:paraId="01E98B58" w14:textId="77777777" w:rsidR="000A4779" w:rsidRPr="00B42788" w:rsidRDefault="000A4779" w:rsidP="000A4779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77937027" w14:textId="44CEC25A" w:rsidR="000A4779" w:rsidRPr="00B42788" w:rsidRDefault="00DC01B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182</w:t>
            </w:r>
          </w:p>
        </w:tc>
        <w:tc>
          <w:tcPr>
            <w:tcW w:w="94" w:type="pct"/>
          </w:tcPr>
          <w:p w14:paraId="6E42896B" w14:textId="77777777" w:rsidR="000A4779" w:rsidRPr="00B42788" w:rsidRDefault="000A4779" w:rsidP="000A4779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47" w:type="pct"/>
          </w:tcPr>
          <w:p w14:paraId="099ECB61" w14:textId="094EB53E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2BED054E" w14:textId="77777777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248" w:type="pct"/>
          </w:tcPr>
          <w:p w14:paraId="3EF15C99" w14:textId="5D58A2CC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A4779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(5</w:t>
            </w:r>
            <w:r w:rsidR="006D00F0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4</w:t>
            </w:r>
            <w:r w:rsidRPr="000A4779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)</w:t>
            </w:r>
          </w:p>
        </w:tc>
        <w:tc>
          <w:tcPr>
            <w:tcW w:w="93" w:type="pct"/>
          </w:tcPr>
          <w:p w14:paraId="4C7A3C90" w14:textId="77777777" w:rsidR="000A4779" w:rsidRPr="00B42788" w:rsidRDefault="000A4779" w:rsidP="000A4779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7" w:type="pct"/>
          </w:tcPr>
          <w:p w14:paraId="08723822" w14:textId="1875098D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D5492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20E01F55" w14:textId="77777777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6" w:type="pct"/>
          </w:tcPr>
          <w:p w14:paraId="511ED572" w14:textId="70360780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60</w:t>
            </w:r>
          </w:p>
        </w:tc>
      </w:tr>
      <w:tr w:rsidR="000A4779" w:rsidRPr="00B42788" w14:paraId="4DC89CC6" w14:textId="77777777" w:rsidTr="00544CD3">
        <w:trPr>
          <w:trHeight w:val="20"/>
        </w:trPr>
        <w:tc>
          <w:tcPr>
            <w:tcW w:w="792" w:type="pct"/>
          </w:tcPr>
          <w:p w14:paraId="4864C293" w14:textId="77777777" w:rsidR="000A4779" w:rsidRPr="00B42788" w:rsidRDefault="000A4779" w:rsidP="000A4779">
            <w:pPr>
              <w:suppressAutoHyphens/>
              <w:ind w:firstLine="75"/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>รถยนต์</w:t>
            </w:r>
          </w:p>
        </w:tc>
        <w:tc>
          <w:tcPr>
            <w:tcW w:w="248" w:type="pct"/>
          </w:tcPr>
          <w:p w14:paraId="5C8960A3" w14:textId="106F7578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13B7C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881</w:t>
            </w:r>
          </w:p>
        </w:tc>
        <w:tc>
          <w:tcPr>
            <w:tcW w:w="81" w:type="pct"/>
          </w:tcPr>
          <w:p w14:paraId="1D4D21E3" w14:textId="77777777" w:rsidR="000A4779" w:rsidRPr="00B42788" w:rsidRDefault="000A4779" w:rsidP="000A477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3319BEAF" w14:textId="3A093600" w:rsidR="000A4779" w:rsidRPr="00B42788" w:rsidRDefault="00D24E44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682</w:t>
            </w:r>
          </w:p>
        </w:tc>
        <w:tc>
          <w:tcPr>
            <w:tcW w:w="81" w:type="pct"/>
          </w:tcPr>
          <w:p w14:paraId="7DB50268" w14:textId="77777777" w:rsidR="000A4779" w:rsidRPr="00B42788" w:rsidRDefault="000A4779" w:rsidP="000A4779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242A50E2" w14:textId="0B5FF4D4" w:rsidR="000A4779" w:rsidRPr="00837F36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="Angsana New"/>
                <w:sz w:val="19"/>
                <w:szCs w:val="19"/>
                <w:lang w:eastAsia="zh-CN"/>
              </w:rPr>
            </w:pPr>
            <w:r w:rsidRPr="00837F36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(</w:t>
            </w:r>
            <w:r w:rsidR="00B806B3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261</w:t>
            </w:r>
            <w:r w:rsidRPr="00837F36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93" w:type="pct"/>
          </w:tcPr>
          <w:p w14:paraId="066DC6BF" w14:textId="77777777" w:rsidR="000A4779" w:rsidRPr="00B42788" w:rsidRDefault="000A4779" w:rsidP="000A4779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</w:tcPr>
          <w:p w14:paraId="3C6E3C4B" w14:textId="31C4702F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D610C3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6C0BD7D8" w14:textId="77777777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1D646811" w14:textId="62C2105D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1,302</w:t>
            </w:r>
          </w:p>
        </w:tc>
        <w:tc>
          <w:tcPr>
            <w:tcW w:w="89" w:type="pct"/>
          </w:tcPr>
          <w:p w14:paraId="2FF90B8D" w14:textId="77777777" w:rsidR="000A4779" w:rsidRPr="00B42788" w:rsidRDefault="000A4779" w:rsidP="000A4779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003CDC9E" w14:textId="62F60F48" w:rsidR="000A4779" w:rsidRPr="00B42788" w:rsidRDefault="000A4779" w:rsidP="000A4779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(383)</w:t>
            </w:r>
          </w:p>
        </w:tc>
        <w:tc>
          <w:tcPr>
            <w:tcW w:w="93" w:type="pct"/>
          </w:tcPr>
          <w:p w14:paraId="39E85C4F" w14:textId="77777777" w:rsidR="000A4779" w:rsidRPr="00B42788" w:rsidRDefault="000A4779" w:rsidP="000A4779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222A2469" w14:textId="7DBDECB5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A4779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</w:t>
            </w:r>
            <w:r w:rsidR="000A6978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217</w:t>
            </w:r>
            <w:r w:rsidRPr="000A4779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81" w:type="pct"/>
          </w:tcPr>
          <w:p w14:paraId="45C38C9D" w14:textId="77777777" w:rsidR="000A4779" w:rsidRPr="00B42788" w:rsidRDefault="000A4779" w:rsidP="000A4779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79F62CE9" w14:textId="7C8F1413" w:rsidR="000A4779" w:rsidRPr="00B42788" w:rsidRDefault="00DC01B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249</w:t>
            </w:r>
          </w:p>
        </w:tc>
        <w:tc>
          <w:tcPr>
            <w:tcW w:w="94" w:type="pct"/>
          </w:tcPr>
          <w:p w14:paraId="7425EA97" w14:textId="77777777" w:rsidR="000A4779" w:rsidRPr="00B42788" w:rsidRDefault="000A4779" w:rsidP="000A4779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47" w:type="pct"/>
          </w:tcPr>
          <w:p w14:paraId="6DA59E1C" w14:textId="77B119A4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05AF90BC" w14:textId="77777777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248" w:type="pct"/>
          </w:tcPr>
          <w:p w14:paraId="3B5039D0" w14:textId="6F3DDBD1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A4779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(35</w:t>
            </w:r>
            <w:r w:rsidR="00E57B83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1</w:t>
            </w:r>
            <w:r w:rsidRPr="000A4779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)</w:t>
            </w:r>
          </w:p>
        </w:tc>
        <w:tc>
          <w:tcPr>
            <w:tcW w:w="93" w:type="pct"/>
          </w:tcPr>
          <w:p w14:paraId="0FC6BF46" w14:textId="77777777" w:rsidR="000A4779" w:rsidRPr="00B42788" w:rsidRDefault="000A4779" w:rsidP="000A4779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7" w:type="pct"/>
          </w:tcPr>
          <w:p w14:paraId="56A4AAAF" w14:textId="5CFC363F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D5492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0634D5A4" w14:textId="77777777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6" w:type="pct"/>
          </w:tcPr>
          <w:p w14:paraId="33F4B4CB" w14:textId="13E40C5B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95</w:t>
            </w:r>
            <w:r w:rsidR="00787FE5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</w:t>
            </w:r>
          </w:p>
        </w:tc>
      </w:tr>
      <w:tr w:rsidR="000A4779" w:rsidRPr="00B42788" w14:paraId="32C53C1E" w14:textId="77777777" w:rsidTr="00544CD3">
        <w:trPr>
          <w:trHeight w:val="20"/>
        </w:trPr>
        <w:tc>
          <w:tcPr>
            <w:tcW w:w="792" w:type="pct"/>
          </w:tcPr>
          <w:p w14:paraId="24332748" w14:textId="77777777" w:rsidR="000A4779" w:rsidRPr="00B42788" w:rsidRDefault="000A4779" w:rsidP="000A4779">
            <w:pPr>
              <w:suppressAutoHyphens/>
              <w:ind w:firstLine="75"/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>เคาน์เตอร์</w:t>
            </w:r>
          </w:p>
        </w:tc>
        <w:tc>
          <w:tcPr>
            <w:tcW w:w="248" w:type="pct"/>
          </w:tcPr>
          <w:p w14:paraId="5976B658" w14:textId="54E9D153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13B7C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35</w:t>
            </w:r>
          </w:p>
        </w:tc>
        <w:tc>
          <w:tcPr>
            <w:tcW w:w="81" w:type="pct"/>
          </w:tcPr>
          <w:p w14:paraId="3A3E28DC" w14:textId="77777777" w:rsidR="000A4779" w:rsidRPr="00B42788" w:rsidRDefault="000A4779" w:rsidP="000A477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7DB2400F" w14:textId="23B4BD4C" w:rsidR="000A4779" w:rsidRPr="00B42788" w:rsidRDefault="006E7FBD" w:rsidP="00ED1C62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2</w:t>
            </w:r>
          </w:p>
        </w:tc>
        <w:tc>
          <w:tcPr>
            <w:tcW w:w="81" w:type="pct"/>
          </w:tcPr>
          <w:p w14:paraId="3A506BDF" w14:textId="77777777" w:rsidR="000A4779" w:rsidRPr="00B42788" w:rsidRDefault="000A4779" w:rsidP="000A4779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3A471D8F" w14:textId="6594BF50" w:rsidR="000A4779" w:rsidRPr="00837F36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="Angsana New"/>
                <w:sz w:val="19"/>
                <w:szCs w:val="19"/>
                <w:lang w:eastAsia="zh-CN"/>
              </w:rPr>
            </w:pPr>
            <w:r w:rsidRPr="00837F36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(2</w:t>
            </w:r>
            <w:r w:rsidR="00A32310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1</w:t>
            </w:r>
            <w:r w:rsidRPr="00837F36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93" w:type="pct"/>
          </w:tcPr>
          <w:p w14:paraId="5545BEBB" w14:textId="77777777" w:rsidR="000A4779" w:rsidRPr="00B42788" w:rsidRDefault="000A4779" w:rsidP="000A4779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</w:tcPr>
          <w:p w14:paraId="6FB2E638" w14:textId="5810767E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D610C3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3D36EDD3" w14:textId="77777777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7F4E9EAD" w14:textId="089E894F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</w:t>
            </w:r>
            <w:r w:rsidR="00736970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6</w:t>
            </w:r>
          </w:p>
        </w:tc>
        <w:tc>
          <w:tcPr>
            <w:tcW w:w="89" w:type="pct"/>
          </w:tcPr>
          <w:p w14:paraId="062A49B0" w14:textId="77777777" w:rsidR="000A4779" w:rsidRPr="00B42788" w:rsidRDefault="000A4779" w:rsidP="000A4779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1F599BB6" w14:textId="1689931C" w:rsidR="000A4779" w:rsidRPr="00B42788" w:rsidRDefault="000A4779" w:rsidP="000A4779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(22)</w:t>
            </w:r>
          </w:p>
        </w:tc>
        <w:tc>
          <w:tcPr>
            <w:tcW w:w="93" w:type="pct"/>
          </w:tcPr>
          <w:p w14:paraId="4BB7667D" w14:textId="77777777" w:rsidR="000A4779" w:rsidRPr="00B42788" w:rsidRDefault="000A4779" w:rsidP="000A4779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55E3AD4A" w14:textId="524AE850" w:rsidR="000A4779" w:rsidRPr="00B42788" w:rsidRDefault="000A6978" w:rsidP="00472D5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(13)</w:t>
            </w:r>
          </w:p>
        </w:tc>
        <w:tc>
          <w:tcPr>
            <w:tcW w:w="81" w:type="pct"/>
          </w:tcPr>
          <w:p w14:paraId="1A7BCE98" w14:textId="77777777" w:rsidR="000A4779" w:rsidRPr="00B42788" w:rsidRDefault="000A4779" w:rsidP="000A4779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1AB1677A" w14:textId="0B6DED3A" w:rsidR="000A4779" w:rsidRPr="00B42788" w:rsidRDefault="00624D4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22</w:t>
            </w:r>
          </w:p>
        </w:tc>
        <w:tc>
          <w:tcPr>
            <w:tcW w:w="94" w:type="pct"/>
          </w:tcPr>
          <w:p w14:paraId="22DB6706" w14:textId="77777777" w:rsidR="000A4779" w:rsidRPr="00B42788" w:rsidRDefault="000A4779" w:rsidP="000A4779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47" w:type="pct"/>
          </w:tcPr>
          <w:p w14:paraId="560C1164" w14:textId="6031935A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28041CB8" w14:textId="77777777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248" w:type="pct"/>
          </w:tcPr>
          <w:p w14:paraId="40CE8E31" w14:textId="60C142EA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A4779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(13)</w:t>
            </w:r>
          </w:p>
        </w:tc>
        <w:tc>
          <w:tcPr>
            <w:tcW w:w="93" w:type="pct"/>
          </w:tcPr>
          <w:p w14:paraId="4F31D55A" w14:textId="77777777" w:rsidR="000A4779" w:rsidRPr="00B42788" w:rsidRDefault="000A4779" w:rsidP="000A4779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7" w:type="pct"/>
          </w:tcPr>
          <w:p w14:paraId="45D2B895" w14:textId="52B9E86D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D5492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400012A2" w14:textId="77777777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6" w:type="pct"/>
          </w:tcPr>
          <w:p w14:paraId="5DD796E8" w14:textId="4EAFFD4A" w:rsidR="000A4779" w:rsidRPr="00B42788" w:rsidRDefault="00787FE5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3</w:t>
            </w:r>
          </w:p>
        </w:tc>
      </w:tr>
      <w:tr w:rsidR="000A4779" w:rsidRPr="00B42788" w14:paraId="394712F7" w14:textId="77777777" w:rsidTr="00544CD3">
        <w:trPr>
          <w:trHeight w:val="20"/>
        </w:trPr>
        <w:tc>
          <w:tcPr>
            <w:tcW w:w="792" w:type="pct"/>
          </w:tcPr>
          <w:p w14:paraId="53A00BB6" w14:textId="77777777" w:rsidR="000A4779" w:rsidRPr="00B42788" w:rsidRDefault="000A4779" w:rsidP="000A4779">
            <w:pPr>
              <w:suppressAutoHyphens/>
              <w:ind w:left="162" w:hanging="87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สาขา</w:t>
            </w:r>
          </w:p>
        </w:tc>
        <w:tc>
          <w:tcPr>
            <w:tcW w:w="248" w:type="pct"/>
          </w:tcPr>
          <w:p w14:paraId="3DEE2387" w14:textId="1D275B8A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13B7C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1,186</w:t>
            </w:r>
          </w:p>
        </w:tc>
        <w:tc>
          <w:tcPr>
            <w:tcW w:w="81" w:type="pct"/>
          </w:tcPr>
          <w:p w14:paraId="73D5C6C9" w14:textId="77777777" w:rsidR="000A4779" w:rsidRPr="00B42788" w:rsidRDefault="000A4779" w:rsidP="000A4779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6B37F791" w14:textId="7AEF41F3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13B7C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1,</w:t>
            </w:r>
            <w:r w:rsidR="00550F02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83</w:t>
            </w:r>
            <w:r w:rsidR="006E7FBD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</w:t>
            </w:r>
          </w:p>
        </w:tc>
        <w:tc>
          <w:tcPr>
            <w:tcW w:w="81" w:type="pct"/>
          </w:tcPr>
          <w:p w14:paraId="5D215AE7" w14:textId="77777777" w:rsidR="000A4779" w:rsidRPr="00B42788" w:rsidRDefault="000A4779" w:rsidP="000A4779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63A9390A" w14:textId="46030E09" w:rsidR="000A4779" w:rsidRPr="00837F36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="Angsana New"/>
                <w:sz w:val="19"/>
                <w:szCs w:val="19"/>
                <w:lang w:eastAsia="zh-CN"/>
              </w:rPr>
            </w:pPr>
            <w:r w:rsidRPr="00837F36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(</w:t>
            </w:r>
            <w:r w:rsidR="0099213A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905</w:t>
            </w:r>
            <w:r w:rsidRPr="00837F36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93" w:type="pct"/>
          </w:tcPr>
          <w:p w14:paraId="6DFE2EC3" w14:textId="77777777" w:rsidR="000A4779" w:rsidRPr="00B42788" w:rsidRDefault="000A4779" w:rsidP="000A4779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</w:tcPr>
          <w:p w14:paraId="4B54F1E4" w14:textId="0A9E9B31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D610C3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14D085D5" w14:textId="77777777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1EAAF33B" w14:textId="738801A0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2,112</w:t>
            </w:r>
          </w:p>
        </w:tc>
        <w:tc>
          <w:tcPr>
            <w:tcW w:w="89" w:type="pct"/>
          </w:tcPr>
          <w:p w14:paraId="1F41D06A" w14:textId="77777777" w:rsidR="000A4779" w:rsidRPr="00B42788" w:rsidRDefault="000A4779" w:rsidP="000A4779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3AE52BE7" w14:textId="616A85CF" w:rsidR="000A4779" w:rsidRPr="00B42788" w:rsidRDefault="000A4779" w:rsidP="000A4779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(446)</w:t>
            </w:r>
          </w:p>
        </w:tc>
        <w:tc>
          <w:tcPr>
            <w:tcW w:w="93" w:type="pct"/>
          </w:tcPr>
          <w:p w14:paraId="04D21C02" w14:textId="77777777" w:rsidR="000A4779" w:rsidRPr="00B42788" w:rsidRDefault="000A4779" w:rsidP="000A4779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0B891919" w14:textId="3C938817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A4779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(7</w:t>
            </w:r>
            <w:r w:rsidR="0012110D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00</w:t>
            </w:r>
            <w:r w:rsidRPr="000A4779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)</w:t>
            </w:r>
          </w:p>
        </w:tc>
        <w:tc>
          <w:tcPr>
            <w:tcW w:w="81" w:type="pct"/>
          </w:tcPr>
          <w:p w14:paraId="2594998B" w14:textId="77777777" w:rsidR="000A4779" w:rsidRPr="00B42788" w:rsidRDefault="000A4779" w:rsidP="000A4779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</w:tcPr>
          <w:p w14:paraId="50D32B95" w14:textId="3D5B4C2A" w:rsidR="000A4779" w:rsidRPr="00B42788" w:rsidRDefault="00770D87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904</w:t>
            </w:r>
          </w:p>
        </w:tc>
        <w:tc>
          <w:tcPr>
            <w:tcW w:w="94" w:type="pct"/>
          </w:tcPr>
          <w:p w14:paraId="503BD4E9" w14:textId="77777777" w:rsidR="000A4779" w:rsidRPr="00B42788" w:rsidRDefault="000A4779" w:rsidP="000A4779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347" w:type="pct"/>
          </w:tcPr>
          <w:p w14:paraId="2263CA0F" w14:textId="68EECE51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694B6C00" w14:textId="77777777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248" w:type="pct"/>
          </w:tcPr>
          <w:p w14:paraId="0D7B31F1" w14:textId="148B71FC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0A4779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(24</w:t>
            </w:r>
            <w:r w:rsidR="0085608D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2</w:t>
            </w:r>
            <w:r w:rsidRPr="000A4779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93" w:type="pct"/>
          </w:tcPr>
          <w:p w14:paraId="4A379A48" w14:textId="77777777" w:rsidR="000A4779" w:rsidRPr="00B42788" w:rsidRDefault="000A4779" w:rsidP="000A4779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97" w:type="pct"/>
          </w:tcPr>
          <w:p w14:paraId="52268AAE" w14:textId="411679C2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D5492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2BA31CD7" w14:textId="77777777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6" w:type="pct"/>
          </w:tcPr>
          <w:p w14:paraId="2B961F9A" w14:textId="7B0D7384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1,87</w:t>
            </w:r>
            <w:r w:rsidR="00C60484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0</w:t>
            </w:r>
          </w:p>
        </w:tc>
      </w:tr>
      <w:tr w:rsidR="000A4779" w:rsidRPr="00B42788" w14:paraId="1FD8B7CB" w14:textId="77777777" w:rsidTr="00544CD3">
        <w:trPr>
          <w:trHeight w:val="20"/>
        </w:trPr>
        <w:tc>
          <w:tcPr>
            <w:tcW w:w="792" w:type="pct"/>
          </w:tcPr>
          <w:p w14:paraId="76AF5429" w14:textId="77777777" w:rsidR="000A4779" w:rsidRPr="00B42788" w:rsidRDefault="000A4779" w:rsidP="000A4779">
            <w:pPr>
              <w:suppressAutoHyphens/>
              <w:ind w:left="162" w:hanging="87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B42788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อื่น ๆ</w:t>
            </w: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14:paraId="3F3C9F35" w14:textId="392EF8ED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813B7C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8</w:t>
            </w:r>
          </w:p>
        </w:tc>
        <w:tc>
          <w:tcPr>
            <w:tcW w:w="81" w:type="pct"/>
          </w:tcPr>
          <w:p w14:paraId="13B486E7" w14:textId="77777777" w:rsidR="000A4779" w:rsidRPr="00B42788" w:rsidRDefault="000A4779" w:rsidP="000A4779">
            <w:pPr>
              <w:tabs>
                <w:tab w:val="decimal" w:pos="0"/>
              </w:tabs>
              <w:suppressAutoHyphens/>
              <w:snapToGrid w:val="0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14:paraId="0FA80CCF" w14:textId="355629DF" w:rsidR="000A4779" w:rsidRPr="00B42788" w:rsidRDefault="00472D59" w:rsidP="004D4923">
            <w:pPr>
              <w:tabs>
                <w:tab w:val="left" w:pos="41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 xml:space="preserve">  </w:t>
            </w:r>
            <w:r w:rsidR="000A4779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-</w:t>
            </w:r>
          </w:p>
        </w:tc>
        <w:tc>
          <w:tcPr>
            <w:tcW w:w="81" w:type="pct"/>
          </w:tcPr>
          <w:p w14:paraId="3D002037" w14:textId="77777777" w:rsidR="000A4779" w:rsidRPr="00B42788" w:rsidRDefault="000A4779" w:rsidP="000A4779">
            <w:pPr>
              <w:tabs>
                <w:tab w:val="decimal" w:pos="684"/>
              </w:tabs>
              <w:suppressAutoHyphens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14:paraId="48E0AE9A" w14:textId="38F18D0A" w:rsidR="000A4779" w:rsidRPr="00837F36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="Angsana New"/>
                <w:sz w:val="19"/>
                <w:szCs w:val="19"/>
                <w:lang w:eastAsia="zh-CN"/>
              </w:rPr>
            </w:pPr>
            <w:r w:rsidRPr="00837F36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(</w:t>
            </w:r>
            <w:r w:rsidR="0099213A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4</w:t>
            </w:r>
            <w:r w:rsidRPr="00837F36">
              <w:rPr>
                <w:rFonts w:asciiTheme="majorBidi" w:hAnsiTheme="majorBidi" w:cs="Angsana New"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93" w:type="pct"/>
          </w:tcPr>
          <w:p w14:paraId="6E9734DE" w14:textId="77777777" w:rsidR="000A4779" w:rsidRPr="00B42788" w:rsidRDefault="000A4779" w:rsidP="000A4779">
            <w:pPr>
              <w:tabs>
                <w:tab w:val="decimal" w:pos="684"/>
              </w:tabs>
              <w:suppressAutoHyphens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39D40A35" w14:textId="01B44AFF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D610C3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169859EA" w14:textId="77777777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14:paraId="6DBE247F" w14:textId="210C4102" w:rsidR="000A4779" w:rsidRPr="00B42788" w:rsidRDefault="00736970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4</w:t>
            </w:r>
          </w:p>
        </w:tc>
        <w:tc>
          <w:tcPr>
            <w:tcW w:w="89" w:type="pct"/>
          </w:tcPr>
          <w:p w14:paraId="328B08B5" w14:textId="77777777" w:rsidR="000A4779" w:rsidRPr="00B42788" w:rsidRDefault="000A4779" w:rsidP="000A4779">
            <w:pPr>
              <w:tabs>
                <w:tab w:val="decimal" w:pos="684"/>
              </w:tabs>
              <w:suppressAutoHyphens/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14:paraId="1AD9E93D" w14:textId="4EE3EC76" w:rsidR="000A4779" w:rsidRPr="00B42788" w:rsidRDefault="000A4779" w:rsidP="000A4779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(2)</w:t>
            </w:r>
          </w:p>
        </w:tc>
        <w:tc>
          <w:tcPr>
            <w:tcW w:w="93" w:type="pct"/>
          </w:tcPr>
          <w:p w14:paraId="34D588B3" w14:textId="77777777" w:rsidR="000A4779" w:rsidRPr="00B42788" w:rsidRDefault="000A4779" w:rsidP="000A4779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14:paraId="7EEA1610" w14:textId="7BBC7A8F" w:rsidR="000A4779" w:rsidRPr="00B42788" w:rsidRDefault="00472D5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 xml:space="preserve">  </w:t>
            </w:r>
            <w:r w:rsidR="000A4779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81" w:type="pct"/>
          </w:tcPr>
          <w:p w14:paraId="755D5840" w14:textId="77777777" w:rsidR="000A4779" w:rsidRPr="00B42788" w:rsidRDefault="000A4779" w:rsidP="000A4779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14:paraId="190F7395" w14:textId="3AE11003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1</w:t>
            </w:r>
          </w:p>
        </w:tc>
        <w:tc>
          <w:tcPr>
            <w:tcW w:w="94" w:type="pct"/>
          </w:tcPr>
          <w:p w14:paraId="00D1D700" w14:textId="77777777" w:rsidR="000A4779" w:rsidRPr="00B42788" w:rsidRDefault="000A4779" w:rsidP="000A4779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</w:tcPr>
          <w:p w14:paraId="0D31D380" w14:textId="2C6DE579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4B8B8754" w14:textId="77777777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  <w:tcBorders>
              <w:bottom w:val="single" w:sz="4" w:space="0" w:color="auto"/>
            </w:tcBorders>
          </w:tcPr>
          <w:p w14:paraId="42D37ED7" w14:textId="1FE4C18C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(</w:t>
            </w:r>
            <w:r w:rsidR="00AB653B">
              <w:rPr>
                <w:rFonts w:asciiTheme="majorBidi" w:hAnsiTheme="majorBidi" w:cs="Angsana New" w:hint="cs"/>
                <w:sz w:val="19"/>
                <w:szCs w:val="19"/>
                <w:cs/>
                <w:lang w:eastAsia="zh-CN"/>
              </w:rPr>
              <w:t>1</w:t>
            </w:r>
            <w:r w:rsidRPr="000A4779">
              <w:rPr>
                <w:rFonts w:asciiTheme="majorBidi" w:hAnsiTheme="majorBidi" w:cs="Angsana New"/>
                <w:sz w:val="19"/>
                <w:szCs w:val="19"/>
                <w:cs/>
                <w:lang w:eastAsia="zh-CN"/>
              </w:rPr>
              <w:t>)</w:t>
            </w:r>
          </w:p>
        </w:tc>
        <w:tc>
          <w:tcPr>
            <w:tcW w:w="93" w:type="pct"/>
          </w:tcPr>
          <w:p w14:paraId="46B5CDAE" w14:textId="77777777" w:rsidR="000A4779" w:rsidRPr="00B42788" w:rsidRDefault="000A4779" w:rsidP="000A4779">
            <w:pPr>
              <w:tabs>
                <w:tab w:val="decimal" w:pos="684"/>
              </w:tabs>
              <w:suppressAutoHyphens/>
              <w:ind w:right="-108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</w:tcPr>
          <w:p w14:paraId="47A0624E" w14:textId="1649F15A" w:rsidR="000A4779" w:rsidRPr="00B42788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5D5492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6EE818DC" w14:textId="77777777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</w:tcPr>
          <w:p w14:paraId="590E978C" w14:textId="3A8966DC" w:rsidR="000A4779" w:rsidRPr="00B42788" w:rsidRDefault="00C60484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3</w:t>
            </w:r>
          </w:p>
        </w:tc>
      </w:tr>
      <w:tr w:rsidR="000A4779" w:rsidRPr="00B42788" w14:paraId="7FC71390" w14:textId="77777777" w:rsidTr="00544CD3">
        <w:trPr>
          <w:trHeight w:val="20"/>
        </w:trPr>
        <w:tc>
          <w:tcPr>
            <w:tcW w:w="792" w:type="pct"/>
          </w:tcPr>
          <w:p w14:paraId="580FA9BB" w14:textId="77777777" w:rsidR="000A4779" w:rsidRPr="00B42788" w:rsidRDefault="000A4779" w:rsidP="000A4779">
            <w:pPr>
              <w:suppressAutoHyphens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zh-CN"/>
              </w:rPr>
            </w:pPr>
            <w:r w:rsidRPr="00B42788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zh-CN"/>
              </w:rPr>
              <w:t>รวม</w:t>
            </w: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</w:tcPr>
          <w:p w14:paraId="6BEF539B" w14:textId="44285067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813B7C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73,819</w:t>
            </w:r>
          </w:p>
        </w:tc>
        <w:tc>
          <w:tcPr>
            <w:tcW w:w="81" w:type="pct"/>
          </w:tcPr>
          <w:p w14:paraId="576757FE" w14:textId="77777777" w:rsidR="000A4779" w:rsidRPr="00B42788" w:rsidRDefault="000A4779" w:rsidP="000A4779">
            <w:pPr>
              <w:tabs>
                <w:tab w:val="decimal" w:pos="0"/>
              </w:tabs>
              <w:suppressAutoHyphens/>
              <w:snapToGrid w:val="0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</w:tcPr>
          <w:p w14:paraId="32A7A0B0" w14:textId="3E001A0B" w:rsidR="000A4779" w:rsidRPr="00B42788" w:rsidRDefault="002569A6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5,558</w:t>
            </w:r>
          </w:p>
        </w:tc>
        <w:tc>
          <w:tcPr>
            <w:tcW w:w="81" w:type="pct"/>
          </w:tcPr>
          <w:p w14:paraId="63CC4B9D" w14:textId="77777777" w:rsidR="000A4779" w:rsidRPr="00B42788" w:rsidRDefault="000A4779" w:rsidP="000A4779">
            <w:pPr>
              <w:tabs>
                <w:tab w:val="decimal" w:pos="466"/>
                <w:tab w:val="decimal" w:pos="684"/>
              </w:tabs>
              <w:suppressAutoHyphens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</w:tcPr>
          <w:p w14:paraId="2F7DB169" w14:textId="18BF902A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837F36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(</w:t>
            </w:r>
            <w:r w:rsidR="0099213A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3,058</w:t>
            </w:r>
            <w:r w:rsidRPr="00837F36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)</w:t>
            </w:r>
          </w:p>
        </w:tc>
        <w:tc>
          <w:tcPr>
            <w:tcW w:w="93" w:type="pct"/>
          </w:tcPr>
          <w:p w14:paraId="040BC7CA" w14:textId="77777777" w:rsidR="000A4779" w:rsidRPr="00B42788" w:rsidRDefault="000A4779" w:rsidP="000A4779">
            <w:pPr>
              <w:tabs>
                <w:tab w:val="decimal" w:pos="684"/>
              </w:tabs>
              <w:suppressAutoHyphens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</w:tcPr>
          <w:p w14:paraId="52FC3E2A" w14:textId="7CADC1D8" w:rsidR="000A4779" w:rsidRPr="00857FDF" w:rsidRDefault="000A4779" w:rsidP="000A4779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 w:hint="cs"/>
                <w:b/>
                <w:bCs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31E9AA6C" w14:textId="77777777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left="-130" w:right="-108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</w:tcPr>
          <w:p w14:paraId="6C3BD0EA" w14:textId="04FFE9EF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857FDF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76,3</w:t>
            </w:r>
            <w:r w:rsidR="00736970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19</w:t>
            </w:r>
          </w:p>
        </w:tc>
        <w:tc>
          <w:tcPr>
            <w:tcW w:w="89" w:type="pct"/>
          </w:tcPr>
          <w:p w14:paraId="4DCA9F7C" w14:textId="77777777" w:rsidR="000A4779" w:rsidRPr="00B42788" w:rsidRDefault="000A4779" w:rsidP="000A4779">
            <w:pPr>
              <w:tabs>
                <w:tab w:val="decimal" w:pos="684"/>
              </w:tabs>
              <w:suppressAutoHyphens/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</w:tcPr>
          <w:p w14:paraId="71554943" w14:textId="4B955BD6" w:rsidR="000A4779" w:rsidRPr="00B42788" w:rsidRDefault="000A4779" w:rsidP="000A4779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(28,505)</w:t>
            </w:r>
          </w:p>
        </w:tc>
        <w:tc>
          <w:tcPr>
            <w:tcW w:w="93" w:type="pct"/>
          </w:tcPr>
          <w:p w14:paraId="6FE87AC9" w14:textId="77777777" w:rsidR="000A4779" w:rsidRPr="00B42788" w:rsidRDefault="000A4779" w:rsidP="000A4779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</w:tcPr>
          <w:p w14:paraId="44BB5D24" w14:textId="5D6020EF" w:rsidR="000A4779" w:rsidRPr="00B42788" w:rsidRDefault="000A4779" w:rsidP="000A4779">
            <w:pPr>
              <w:tabs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="Angsana New"/>
                <w:b/>
                <w:bCs/>
                <w:sz w:val="19"/>
                <w:szCs w:val="19"/>
                <w:cs/>
                <w:lang w:eastAsia="zh-CN"/>
              </w:rPr>
              <w:t>(</w:t>
            </w:r>
            <w:r w:rsidR="00B34827">
              <w:rPr>
                <w:rFonts w:asciiTheme="majorBidi" w:hAnsiTheme="majorBidi" w:cs="Angsana New"/>
                <w:b/>
                <w:bCs/>
                <w:sz w:val="19"/>
                <w:szCs w:val="19"/>
                <w:lang w:eastAsia="zh-CN"/>
              </w:rPr>
              <w:t>3,223</w:t>
            </w:r>
            <w:r w:rsidRPr="000A4779">
              <w:rPr>
                <w:rFonts w:asciiTheme="majorBidi" w:hAnsiTheme="majorBidi" w:cs="Angsana New"/>
                <w:b/>
                <w:bCs/>
                <w:sz w:val="19"/>
                <w:szCs w:val="19"/>
                <w:cs/>
                <w:lang w:eastAsia="zh-CN"/>
              </w:rPr>
              <w:t>)</w:t>
            </w:r>
          </w:p>
        </w:tc>
        <w:tc>
          <w:tcPr>
            <w:tcW w:w="81" w:type="pct"/>
          </w:tcPr>
          <w:p w14:paraId="62F10C1C" w14:textId="77777777" w:rsidR="000A4779" w:rsidRPr="00B42788" w:rsidRDefault="000A4779" w:rsidP="000A4779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</w:tcPr>
          <w:p w14:paraId="546A8CCD" w14:textId="322F45D9" w:rsidR="000A4779" w:rsidRPr="00B42788" w:rsidRDefault="000A4779" w:rsidP="000A4779">
            <w:pPr>
              <w:tabs>
                <w:tab w:val="decimal" w:pos="533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="Angsana New"/>
                <w:b/>
                <w:bCs/>
                <w:sz w:val="19"/>
                <w:szCs w:val="19"/>
                <w:cs/>
                <w:lang w:eastAsia="zh-CN"/>
              </w:rPr>
              <w:t>1</w:t>
            </w:r>
            <w:r w:rsidRPr="000A4779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,</w:t>
            </w:r>
            <w:r w:rsidR="00484B98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992</w:t>
            </w:r>
          </w:p>
        </w:tc>
        <w:tc>
          <w:tcPr>
            <w:tcW w:w="94" w:type="pct"/>
          </w:tcPr>
          <w:p w14:paraId="16A86D44" w14:textId="77777777" w:rsidR="000A4779" w:rsidRPr="00B42788" w:rsidRDefault="000A4779" w:rsidP="000A4779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</w:tcPr>
          <w:p w14:paraId="5674868B" w14:textId="3F729E86" w:rsidR="000A4779" w:rsidRPr="00B42788" w:rsidRDefault="00FB7A4A" w:rsidP="00341A8D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025CDD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-</w:t>
            </w:r>
          </w:p>
        </w:tc>
        <w:tc>
          <w:tcPr>
            <w:tcW w:w="94" w:type="pct"/>
          </w:tcPr>
          <w:p w14:paraId="4F5A6F37" w14:textId="77777777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bottom w:val="double" w:sz="4" w:space="0" w:color="auto"/>
            </w:tcBorders>
          </w:tcPr>
          <w:p w14:paraId="5B698053" w14:textId="608202FC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="Angsana New"/>
                <w:b/>
                <w:bCs/>
                <w:sz w:val="19"/>
                <w:szCs w:val="19"/>
                <w:cs/>
                <w:lang w:eastAsia="zh-CN"/>
              </w:rPr>
              <w:t>(29</w:t>
            </w:r>
            <w:r w:rsidRPr="000A4779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,</w:t>
            </w:r>
            <w:r w:rsidRPr="000A4779">
              <w:rPr>
                <w:rFonts w:asciiTheme="majorBidi" w:hAnsiTheme="majorBidi" w:cs="Angsana New"/>
                <w:b/>
                <w:bCs/>
                <w:sz w:val="19"/>
                <w:szCs w:val="19"/>
                <w:cs/>
                <w:lang w:eastAsia="zh-CN"/>
              </w:rPr>
              <w:t>73</w:t>
            </w:r>
            <w:r w:rsidR="0085608D">
              <w:rPr>
                <w:rFonts w:asciiTheme="majorBidi" w:hAnsiTheme="majorBidi" w:cs="Angsana New"/>
                <w:b/>
                <w:bCs/>
                <w:sz w:val="19"/>
                <w:szCs w:val="19"/>
                <w:lang w:eastAsia="zh-CN"/>
              </w:rPr>
              <w:t>6</w:t>
            </w:r>
            <w:r w:rsidRPr="000A4779">
              <w:rPr>
                <w:rFonts w:asciiTheme="majorBidi" w:hAnsiTheme="majorBidi" w:cs="Angsana New"/>
                <w:b/>
                <w:bCs/>
                <w:sz w:val="19"/>
                <w:szCs w:val="19"/>
                <w:cs/>
                <w:lang w:eastAsia="zh-CN"/>
              </w:rPr>
              <w:t>)</w:t>
            </w:r>
          </w:p>
        </w:tc>
        <w:tc>
          <w:tcPr>
            <w:tcW w:w="93" w:type="pct"/>
          </w:tcPr>
          <w:p w14:paraId="796CC6D7" w14:textId="77777777" w:rsidR="000A4779" w:rsidRPr="00B42788" w:rsidRDefault="000A4779" w:rsidP="000A4779">
            <w:pPr>
              <w:tabs>
                <w:tab w:val="decimal" w:pos="684"/>
              </w:tabs>
              <w:suppressAutoHyphens/>
              <w:ind w:right="-108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</w:tcPr>
          <w:p w14:paraId="5D152C60" w14:textId="385BE980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(126)</w:t>
            </w:r>
          </w:p>
        </w:tc>
        <w:tc>
          <w:tcPr>
            <w:tcW w:w="94" w:type="pct"/>
          </w:tcPr>
          <w:p w14:paraId="10544BE6" w14:textId="77777777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246" w:type="pct"/>
            <w:tcBorders>
              <w:top w:val="single" w:sz="4" w:space="0" w:color="auto"/>
              <w:bottom w:val="double" w:sz="4" w:space="0" w:color="auto"/>
            </w:tcBorders>
          </w:tcPr>
          <w:p w14:paraId="0CF0750C" w14:textId="469F9D8C" w:rsidR="000A4779" w:rsidRPr="00B42788" w:rsidRDefault="000A4779" w:rsidP="000A4779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0A4779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46,45</w:t>
            </w:r>
            <w:r w:rsidR="00C60484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  <w:t>7</w:t>
            </w:r>
          </w:p>
        </w:tc>
      </w:tr>
    </w:tbl>
    <w:p w14:paraId="5326D60D" w14:textId="77777777" w:rsidR="00544CD3" w:rsidRPr="00544CD3" w:rsidRDefault="00544CD3" w:rsidP="00544CD3">
      <w:pPr>
        <w:rPr>
          <w:rFonts w:asciiTheme="majorBidi" w:hAnsiTheme="majorBidi" w:cs="Angsana New"/>
          <w:spacing w:val="-4"/>
          <w:sz w:val="2"/>
          <w:szCs w:val="2"/>
        </w:rPr>
      </w:pPr>
    </w:p>
    <w:p w14:paraId="2C442C6C" w14:textId="5E9BB540" w:rsidR="00544CD3" w:rsidRDefault="00544CD3" w:rsidP="00544CD3">
      <w:pPr>
        <w:tabs>
          <w:tab w:val="left" w:pos="270"/>
        </w:tabs>
        <w:suppressAutoHyphens/>
        <w:spacing w:after="0" w:line="240" w:lineRule="auto"/>
        <w:ind w:left="360" w:right="141" w:hanging="234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D3219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D3219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="003C4A80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กลุ่มบริษัท</w:t>
      </w:r>
      <w:r w:rsidRPr="007D3219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ตีราคาในปี </w:t>
      </w:r>
      <w:r>
        <w:rPr>
          <w:rFonts w:asciiTheme="majorBidi" w:eastAsia="Times New Roman" w:hAnsiTheme="majorBidi" w:cstheme="majorBidi"/>
          <w:sz w:val="20"/>
          <w:szCs w:val="20"/>
          <w:lang w:eastAsia="zh-CN"/>
        </w:rPr>
        <w:t>2564</w:t>
      </w:r>
      <w:r>
        <w:rPr>
          <w:rFonts w:asciiTheme="majorBidi" w:eastAsia="Times New Roman" w:hAnsiTheme="majorBidi" w:cstheme="majorBidi"/>
          <w:sz w:val="20"/>
          <w:szCs w:val="20"/>
          <w:lang w:eastAsia="zh-CN"/>
        </w:rPr>
        <w:br w:type="page"/>
      </w:r>
    </w:p>
    <w:tbl>
      <w:tblPr>
        <w:tblStyle w:val="TableGrid4"/>
        <w:tblW w:w="145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720"/>
        <w:gridCol w:w="236"/>
        <w:gridCol w:w="720"/>
        <w:gridCol w:w="236"/>
        <w:gridCol w:w="720"/>
        <w:gridCol w:w="270"/>
        <w:gridCol w:w="1008"/>
        <w:gridCol w:w="274"/>
        <w:gridCol w:w="720"/>
        <w:gridCol w:w="260"/>
        <w:gridCol w:w="720"/>
        <w:gridCol w:w="270"/>
        <w:gridCol w:w="720"/>
        <w:gridCol w:w="236"/>
        <w:gridCol w:w="720"/>
        <w:gridCol w:w="274"/>
        <w:gridCol w:w="1008"/>
        <w:gridCol w:w="274"/>
        <w:gridCol w:w="720"/>
        <w:gridCol w:w="270"/>
        <w:gridCol w:w="864"/>
        <w:gridCol w:w="274"/>
        <w:gridCol w:w="720"/>
      </w:tblGrid>
      <w:tr w:rsidR="009216F5" w:rsidRPr="007B710F" w14:paraId="61ADA6AB" w14:textId="77777777" w:rsidTr="00F22112">
        <w:trPr>
          <w:trHeight w:val="20"/>
        </w:trPr>
        <w:tc>
          <w:tcPr>
            <w:tcW w:w="2304" w:type="dxa"/>
          </w:tcPr>
          <w:p w14:paraId="56E4AE76" w14:textId="77777777" w:rsidR="009216F5" w:rsidRPr="007B710F" w:rsidRDefault="009216F5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12234" w:type="dxa"/>
            <w:gridSpan w:val="23"/>
          </w:tcPr>
          <w:p w14:paraId="1E05DAF5" w14:textId="77777777" w:rsidR="009216F5" w:rsidRPr="007B710F" w:rsidRDefault="009216F5" w:rsidP="00F22112">
            <w:pPr>
              <w:suppressAutoHyphens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val="th-TH" w:eastAsia="zh-CN"/>
              </w:rPr>
            </w:pPr>
            <w:r w:rsidRPr="007B710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val="th-TH" w:eastAsia="zh-CN"/>
              </w:rPr>
              <w:t>งบการเงินรวม</w:t>
            </w:r>
          </w:p>
        </w:tc>
      </w:tr>
      <w:tr w:rsidR="00544CD3" w:rsidRPr="007B710F" w14:paraId="5EBCFD94" w14:textId="77777777" w:rsidTr="00F22112">
        <w:trPr>
          <w:trHeight w:val="20"/>
        </w:trPr>
        <w:tc>
          <w:tcPr>
            <w:tcW w:w="2304" w:type="dxa"/>
          </w:tcPr>
          <w:p w14:paraId="5DDFDAC4" w14:textId="77777777" w:rsidR="00544CD3" w:rsidRPr="007B710F" w:rsidRDefault="00544CD3" w:rsidP="00544CD3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12234" w:type="dxa"/>
            <w:gridSpan w:val="23"/>
          </w:tcPr>
          <w:p w14:paraId="6FD87993" w14:textId="01841CEB" w:rsidR="00544CD3" w:rsidRPr="007B710F" w:rsidRDefault="00544CD3" w:rsidP="00544CD3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color w:val="000000"/>
                <w:sz w:val="19"/>
                <w:szCs w:val="19"/>
                <w:cs/>
                <w:lang w:eastAsia="zh-CN"/>
              </w:rPr>
              <w:t>256</w:t>
            </w:r>
            <w:r w:rsidRPr="007B710F">
              <w:rPr>
                <w:rFonts w:asciiTheme="majorBidi" w:hAnsiTheme="majorBidi" w:cstheme="majorBidi"/>
                <w:color w:val="000000"/>
                <w:sz w:val="19"/>
                <w:szCs w:val="19"/>
                <w:lang w:eastAsia="zh-CN"/>
              </w:rPr>
              <w:t>4</w:t>
            </w:r>
          </w:p>
        </w:tc>
      </w:tr>
      <w:tr w:rsidR="00544CD3" w:rsidRPr="007B710F" w14:paraId="67FB8D73" w14:textId="77777777" w:rsidTr="00F22112">
        <w:trPr>
          <w:trHeight w:val="20"/>
        </w:trPr>
        <w:tc>
          <w:tcPr>
            <w:tcW w:w="2304" w:type="dxa"/>
          </w:tcPr>
          <w:p w14:paraId="669C518C" w14:textId="77777777" w:rsidR="00544CD3" w:rsidRPr="007B710F" w:rsidRDefault="00544CD3" w:rsidP="00544CD3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12234" w:type="dxa"/>
            <w:gridSpan w:val="23"/>
          </w:tcPr>
          <w:p w14:paraId="15F15FF9" w14:textId="44561486" w:rsidR="00544CD3" w:rsidRPr="007B710F" w:rsidRDefault="00544CD3" w:rsidP="00544CD3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color w:val="000000"/>
                <w:sz w:val="19"/>
                <w:szCs w:val="19"/>
                <w:cs/>
                <w:lang w:eastAsia="zh-CN"/>
              </w:rPr>
              <w:t>(ก่อนการปรับโครงสร้างกิจการ)</w:t>
            </w:r>
          </w:p>
        </w:tc>
      </w:tr>
      <w:tr w:rsidR="009216F5" w:rsidRPr="007B710F" w14:paraId="4A76F669" w14:textId="77777777" w:rsidTr="00F22112">
        <w:trPr>
          <w:trHeight w:val="20"/>
        </w:trPr>
        <w:tc>
          <w:tcPr>
            <w:tcW w:w="2304" w:type="dxa"/>
          </w:tcPr>
          <w:p w14:paraId="1358F64D" w14:textId="77777777" w:rsidR="009216F5" w:rsidRPr="007B710F" w:rsidRDefault="009216F5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4904" w:type="dxa"/>
            <w:gridSpan w:val="9"/>
          </w:tcPr>
          <w:p w14:paraId="56EDB227" w14:textId="77777777" w:rsidR="009216F5" w:rsidRPr="007B710F" w:rsidRDefault="009216F5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ราคาทุน</w:t>
            </w:r>
          </w:p>
        </w:tc>
        <w:tc>
          <w:tcPr>
            <w:tcW w:w="260" w:type="dxa"/>
          </w:tcPr>
          <w:p w14:paraId="77D85543" w14:textId="77777777" w:rsidR="009216F5" w:rsidRPr="007B710F" w:rsidRDefault="009216F5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4942" w:type="dxa"/>
            <w:gridSpan w:val="9"/>
          </w:tcPr>
          <w:p w14:paraId="414BD60A" w14:textId="77777777" w:rsidR="009216F5" w:rsidRPr="007B710F" w:rsidRDefault="009216F5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270" w:type="dxa"/>
          </w:tcPr>
          <w:p w14:paraId="155F0A4A" w14:textId="77777777" w:rsidR="009216F5" w:rsidRPr="007B710F" w:rsidRDefault="009216F5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864" w:type="dxa"/>
          </w:tcPr>
          <w:p w14:paraId="7A1A6563" w14:textId="77777777" w:rsidR="009216F5" w:rsidRPr="007B710F" w:rsidRDefault="009216F5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74" w:type="dxa"/>
          </w:tcPr>
          <w:p w14:paraId="61B0831F" w14:textId="77777777" w:rsidR="009216F5" w:rsidRPr="007B710F" w:rsidRDefault="009216F5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4BA3155A" w14:textId="77777777" w:rsidR="009216F5" w:rsidRPr="007B710F" w:rsidRDefault="009216F5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</w:tr>
      <w:tr w:rsidR="009216F5" w:rsidRPr="007B710F" w14:paraId="14DD3151" w14:textId="77777777" w:rsidTr="00F22112">
        <w:trPr>
          <w:trHeight w:val="20"/>
        </w:trPr>
        <w:tc>
          <w:tcPr>
            <w:tcW w:w="2304" w:type="dxa"/>
          </w:tcPr>
          <w:p w14:paraId="50D7F661" w14:textId="77777777" w:rsidR="009216F5" w:rsidRPr="007B710F" w:rsidRDefault="009216F5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0813D816" w14:textId="77777777" w:rsidR="009216F5" w:rsidRPr="007B710F" w:rsidRDefault="009216F5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7C55663B" w14:textId="77777777" w:rsidR="009216F5" w:rsidRPr="007B710F" w:rsidRDefault="009216F5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733FE602" w14:textId="77777777" w:rsidR="009216F5" w:rsidRPr="007B710F" w:rsidRDefault="009216F5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236" w:type="dxa"/>
          </w:tcPr>
          <w:p w14:paraId="7567CF3D" w14:textId="77777777" w:rsidR="009216F5" w:rsidRPr="007B710F" w:rsidRDefault="009216F5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2A864262" w14:textId="77777777" w:rsidR="009216F5" w:rsidRPr="007B710F" w:rsidRDefault="009216F5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70" w:type="dxa"/>
          </w:tcPr>
          <w:p w14:paraId="7BAD80BD" w14:textId="77777777" w:rsidR="009216F5" w:rsidRPr="007B710F" w:rsidRDefault="009216F5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1008" w:type="dxa"/>
          </w:tcPr>
          <w:p w14:paraId="4A30DC61" w14:textId="77777777" w:rsidR="009216F5" w:rsidRPr="007B710F" w:rsidRDefault="009216F5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โอนไป</w:t>
            </w:r>
          </w:p>
        </w:tc>
        <w:tc>
          <w:tcPr>
            <w:tcW w:w="274" w:type="dxa"/>
          </w:tcPr>
          <w:p w14:paraId="4F8349AF" w14:textId="77777777" w:rsidR="009216F5" w:rsidRPr="007B710F" w:rsidRDefault="009216F5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7AAE8D3F" w14:textId="77777777" w:rsidR="009216F5" w:rsidRPr="007B710F" w:rsidRDefault="009216F5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60" w:type="dxa"/>
          </w:tcPr>
          <w:p w14:paraId="156D9F74" w14:textId="77777777" w:rsidR="009216F5" w:rsidRPr="007B710F" w:rsidRDefault="009216F5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298AD878" w14:textId="77777777" w:rsidR="009216F5" w:rsidRPr="007B710F" w:rsidRDefault="009216F5" w:rsidP="00F22112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70" w:type="dxa"/>
          </w:tcPr>
          <w:p w14:paraId="4E9F3754" w14:textId="77777777" w:rsidR="009216F5" w:rsidRPr="007B710F" w:rsidRDefault="009216F5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4D1A7326" w14:textId="77777777" w:rsidR="009216F5" w:rsidRPr="007B710F" w:rsidRDefault="009216F5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0AC04649" w14:textId="77777777" w:rsidR="009216F5" w:rsidRPr="007B710F" w:rsidRDefault="009216F5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0D550AF5" w14:textId="77777777" w:rsidR="009216F5" w:rsidRPr="007B710F" w:rsidRDefault="009216F5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274" w:type="dxa"/>
          </w:tcPr>
          <w:p w14:paraId="12920178" w14:textId="77777777" w:rsidR="009216F5" w:rsidRPr="007B710F" w:rsidRDefault="009216F5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1008" w:type="dxa"/>
          </w:tcPr>
          <w:p w14:paraId="064F0F5F" w14:textId="77777777" w:rsidR="009216F5" w:rsidRPr="007B710F" w:rsidRDefault="009216F5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โอนไป</w:t>
            </w:r>
          </w:p>
        </w:tc>
        <w:tc>
          <w:tcPr>
            <w:tcW w:w="274" w:type="dxa"/>
          </w:tcPr>
          <w:p w14:paraId="220D5A86" w14:textId="77777777" w:rsidR="009216F5" w:rsidRPr="007B710F" w:rsidRDefault="009216F5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720" w:type="dxa"/>
          </w:tcPr>
          <w:p w14:paraId="75568431" w14:textId="77777777" w:rsidR="009216F5" w:rsidRPr="007B710F" w:rsidRDefault="009216F5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270" w:type="dxa"/>
          </w:tcPr>
          <w:p w14:paraId="131A50E0" w14:textId="77777777" w:rsidR="009216F5" w:rsidRPr="007B710F" w:rsidRDefault="009216F5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864" w:type="dxa"/>
          </w:tcPr>
          <w:p w14:paraId="739D6BA0" w14:textId="77777777" w:rsidR="009216F5" w:rsidRPr="007B710F" w:rsidRDefault="009216F5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74" w:type="dxa"/>
          </w:tcPr>
          <w:p w14:paraId="7936D98D" w14:textId="77777777" w:rsidR="009216F5" w:rsidRPr="007B710F" w:rsidRDefault="009216F5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4844DCF3" w14:textId="77777777" w:rsidR="009216F5" w:rsidRPr="007B710F" w:rsidRDefault="009216F5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</w:tr>
      <w:tr w:rsidR="009216F5" w:rsidRPr="007B710F" w14:paraId="128171B3" w14:textId="77777777" w:rsidTr="00F22112">
        <w:trPr>
          <w:trHeight w:val="20"/>
        </w:trPr>
        <w:tc>
          <w:tcPr>
            <w:tcW w:w="2304" w:type="dxa"/>
          </w:tcPr>
          <w:p w14:paraId="04B9BE81" w14:textId="77777777" w:rsidR="009216F5" w:rsidRPr="007B710F" w:rsidRDefault="009216F5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64CE18AD" w14:textId="77777777" w:rsidR="009216F5" w:rsidRPr="007B710F" w:rsidRDefault="009216F5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ยอด</w:t>
            </w:r>
          </w:p>
        </w:tc>
        <w:tc>
          <w:tcPr>
            <w:tcW w:w="236" w:type="dxa"/>
          </w:tcPr>
          <w:p w14:paraId="51959F6E" w14:textId="77777777" w:rsidR="009216F5" w:rsidRPr="007B710F" w:rsidRDefault="009216F5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74121F17" w14:textId="77777777" w:rsidR="009216F5" w:rsidRPr="007B710F" w:rsidRDefault="009216F5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เพิ่มขึ้น/</w:t>
            </w:r>
          </w:p>
        </w:tc>
        <w:tc>
          <w:tcPr>
            <w:tcW w:w="236" w:type="dxa"/>
          </w:tcPr>
          <w:p w14:paraId="763FB747" w14:textId="77777777" w:rsidR="009216F5" w:rsidRPr="007B710F" w:rsidRDefault="009216F5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05671DCD" w14:textId="77777777" w:rsidR="009216F5" w:rsidRPr="007B710F" w:rsidRDefault="009216F5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จำหน่าย/</w:t>
            </w:r>
          </w:p>
        </w:tc>
        <w:tc>
          <w:tcPr>
            <w:tcW w:w="270" w:type="dxa"/>
          </w:tcPr>
          <w:p w14:paraId="5FEEF073" w14:textId="77777777" w:rsidR="009216F5" w:rsidRPr="007B710F" w:rsidRDefault="009216F5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1008" w:type="dxa"/>
          </w:tcPr>
          <w:p w14:paraId="6C8B67B5" w14:textId="77777777" w:rsidR="009216F5" w:rsidRPr="007B710F" w:rsidRDefault="009216F5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อสังหาริมทรัพย์</w:t>
            </w:r>
          </w:p>
        </w:tc>
        <w:tc>
          <w:tcPr>
            <w:tcW w:w="274" w:type="dxa"/>
          </w:tcPr>
          <w:p w14:paraId="3B16753A" w14:textId="77777777" w:rsidR="009216F5" w:rsidRPr="007B710F" w:rsidRDefault="009216F5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679C1041" w14:textId="77777777" w:rsidR="009216F5" w:rsidRPr="007B710F" w:rsidRDefault="009216F5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ยอด</w:t>
            </w:r>
          </w:p>
        </w:tc>
        <w:tc>
          <w:tcPr>
            <w:tcW w:w="260" w:type="dxa"/>
          </w:tcPr>
          <w:p w14:paraId="692873D0" w14:textId="77777777" w:rsidR="009216F5" w:rsidRPr="007B710F" w:rsidRDefault="009216F5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4FEFE979" w14:textId="77777777" w:rsidR="009216F5" w:rsidRPr="007B710F" w:rsidRDefault="009216F5" w:rsidP="00F22112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ยอด</w:t>
            </w:r>
          </w:p>
        </w:tc>
        <w:tc>
          <w:tcPr>
            <w:tcW w:w="270" w:type="dxa"/>
          </w:tcPr>
          <w:p w14:paraId="41DCAAE9" w14:textId="77777777" w:rsidR="009216F5" w:rsidRPr="007B710F" w:rsidRDefault="009216F5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49959252" w14:textId="77777777" w:rsidR="009216F5" w:rsidRPr="007B710F" w:rsidRDefault="009216F5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ค่าเสื่อม</w:t>
            </w:r>
          </w:p>
        </w:tc>
        <w:tc>
          <w:tcPr>
            <w:tcW w:w="236" w:type="dxa"/>
          </w:tcPr>
          <w:p w14:paraId="0A1B404A" w14:textId="77777777" w:rsidR="009216F5" w:rsidRPr="007B710F" w:rsidRDefault="009216F5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527E0AF5" w14:textId="77777777" w:rsidR="009216F5" w:rsidRPr="007B710F" w:rsidRDefault="009216F5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274" w:type="dxa"/>
          </w:tcPr>
          <w:p w14:paraId="48773C0F" w14:textId="77777777" w:rsidR="009216F5" w:rsidRPr="007B710F" w:rsidRDefault="009216F5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1008" w:type="dxa"/>
          </w:tcPr>
          <w:p w14:paraId="2147EA3C" w14:textId="77777777" w:rsidR="009216F5" w:rsidRPr="007B710F" w:rsidRDefault="009216F5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อสังหาริมทรัพย์</w:t>
            </w:r>
          </w:p>
        </w:tc>
        <w:tc>
          <w:tcPr>
            <w:tcW w:w="274" w:type="dxa"/>
          </w:tcPr>
          <w:p w14:paraId="5EF1D105" w14:textId="77777777" w:rsidR="009216F5" w:rsidRPr="007B710F" w:rsidRDefault="009216F5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720" w:type="dxa"/>
          </w:tcPr>
          <w:p w14:paraId="7DEC82C1" w14:textId="77777777" w:rsidR="009216F5" w:rsidRPr="007B710F" w:rsidRDefault="009216F5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ยอด</w:t>
            </w:r>
          </w:p>
        </w:tc>
        <w:tc>
          <w:tcPr>
            <w:tcW w:w="270" w:type="dxa"/>
          </w:tcPr>
          <w:p w14:paraId="7561336D" w14:textId="77777777" w:rsidR="009216F5" w:rsidRPr="007B710F" w:rsidRDefault="009216F5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864" w:type="dxa"/>
          </w:tcPr>
          <w:p w14:paraId="2CFECC9E" w14:textId="77777777" w:rsidR="009216F5" w:rsidRPr="007B710F" w:rsidRDefault="009216F5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ค่าเผื่อ</w:t>
            </w:r>
          </w:p>
        </w:tc>
        <w:tc>
          <w:tcPr>
            <w:tcW w:w="274" w:type="dxa"/>
          </w:tcPr>
          <w:p w14:paraId="45FC9227" w14:textId="77777777" w:rsidR="009216F5" w:rsidRPr="007B710F" w:rsidRDefault="009216F5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057FCA52" w14:textId="77777777" w:rsidR="009216F5" w:rsidRPr="007B710F" w:rsidRDefault="009216F5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ยอด</w:t>
            </w:r>
          </w:p>
        </w:tc>
      </w:tr>
      <w:tr w:rsidR="009216F5" w:rsidRPr="007B710F" w14:paraId="7E3FFB98" w14:textId="77777777" w:rsidTr="00F22112">
        <w:trPr>
          <w:trHeight w:val="20"/>
        </w:trPr>
        <w:tc>
          <w:tcPr>
            <w:tcW w:w="2304" w:type="dxa"/>
          </w:tcPr>
          <w:p w14:paraId="0AF3A590" w14:textId="77777777" w:rsidR="009216F5" w:rsidRPr="007B710F" w:rsidRDefault="009216F5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40234E5E" w14:textId="77777777" w:rsidR="009216F5" w:rsidRPr="007B710F" w:rsidRDefault="009216F5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ต้น</w:t>
            </w: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ปี</w:t>
            </w:r>
          </w:p>
        </w:tc>
        <w:tc>
          <w:tcPr>
            <w:tcW w:w="236" w:type="dxa"/>
          </w:tcPr>
          <w:p w14:paraId="258249D0" w14:textId="77777777" w:rsidR="009216F5" w:rsidRPr="007B710F" w:rsidRDefault="009216F5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125665FD" w14:textId="77777777" w:rsidR="009216F5" w:rsidRPr="007B710F" w:rsidRDefault="009216F5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รับโอน</w:t>
            </w:r>
          </w:p>
        </w:tc>
        <w:tc>
          <w:tcPr>
            <w:tcW w:w="236" w:type="dxa"/>
          </w:tcPr>
          <w:p w14:paraId="179361F2" w14:textId="77777777" w:rsidR="009216F5" w:rsidRPr="007B710F" w:rsidRDefault="009216F5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0C213BE3" w14:textId="77777777" w:rsidR="009216F5" w:rsidRPr="007B710F" w:rsidRDefault="009216F5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โอนออก</w:t>
            </w:r>
          </w:p>
        </w:tc>
        <w:tc>
          <w:tcPr>
            <w:tcW w:w="270" w:type="dxa"/>
          </w:tcPr>
          <w:p w14:paraId="72032511" w14:textId="77777777" w:rsidR="009216F5" w:rsidRPr="007B710F" w:rsidRDefault="009216F5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1008" w:type="dxa"/>
          </w:tcPr>
          <w:p w14:paraId="7DB1E074" w14:textId="77777777" w:rsidR="009216F5" w:rsidRPr="007B710F" w:rsidRDefault="009216F5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เพื่อการลงทุน</w:t>
            </w:r>
          </w:p>
        </w:tc>
        <w:tc>
          <w:tcPr>
            <w:tcW w:w="274" w:type="dxa"/>
          </w:tcPr>
          <w:p w14:paraId="2BFCB5E8" w14:textId="77777777" w:rsidR="009216F5" w:rsidRPr="007B710F" w:rsidRDefault="009216F5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18DB5130" w14:textId="77777777" w:rsidR="009216F5" w:rsidRPr="007B710F" w:rsidRDefault="009216F5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ปลายปี</w:t>
            </w:r>
          </w:p>
        </w:tc>
        <w:tc>
          <w:tcPr>
            <w:tcW w:w="260" w:type="dxa"/>
          </w:tcPr>
          <w:p w14:paraId="30C651FD" w14:textId="77777777" w:rsidR="009216F5" w:rsidRPr="007B710F" w:rsidRDefault="009216F5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43442F8D" w14:textId="77777777" w:rsidR="009216F5" w:rsidRPr="007B710F" w:rsidRDefault="009216F5" w:rsidP="00F22112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ต้นปี</w:t>
            </w:r>
          </w:p>
        </w:tc>
        <w:tc>
          <w:tcPr>
            <w:tcW w:w="270" w:type="dxa"/>
          </w:tcPr>
          <w:p w14:paraId="29E1097E" w14:textId="77777777" w:rsidR="009216F5" w:rsidRPr="007B710F" w:rsidRDefault="009216F5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3935F560" w14:textId="77777777" w:rsidR="009216F5" w:rsidRPr="007B710F" w:rsidRDefault="009216F5" w:rsidP="00F22112">
            <w:pPr>
              <w:suppressAutoHyphens/>
              <w:ind w:left="-108" w:right="-170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ราคา</w:t>
            </w:r>
          </w:p>
        </w:tc>
        <w:tc>
          <w:tcPr>
            <w:tcW w:w="236" w:type="dxa"/>
          </w:tcPr>
          <w:p w14:paraId="66132C1B" w14:textId="77777777" w:rsidR="009216F5" w:rsidRPr="007B710F" w:rsidRDefault="009216F5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1AF92018" w14:textId="77777777" w:rsidR="00AC12E6" w:rsidRPr="005B60E2" w:rsidRDefault="009216F5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จำหน่าย</w:t>
            </w:r>
            <w:r w:rsidR="00AC12E6" w:rsidRPr="005B60E2">
              <w:rPr>
                <w:rFonts w:asciiTheme="majorBidi" w:hAnsiTheme="majorBidi" w:cstheme="majorBidi"/>
                <w:sz w:val="19"/>
                <w:szCs w:val="19"/>
                <w:lang w:eastAsia="zh-CN"/>
              </w:rPr>
              <w:t>/</w:t>
            </w:r>
          </w:p>
          <w:p w14:paraId="088FE58C" w14:textId="1EAE2CCB" w:rsidR="009216F5" w:rsidRPr="007B710F" w:rsidRDefault="00AC12E6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5B60E2">
              <w:rPr>
                <w:rFonts w:asciiTheme="majorBidi" w:hAnsiTheme="majorBidi" w:cstheme="majorBidi" w:hint="cs"/>
                <w:sz w:val="19"/>
                <w:szCs w:val="19"/>
                <w:cs/>
                <w:lang w:eastAsia="zh-CN"/>
              </w:rPr>
              <w:t>โอนออก</w:t>
            </w:r>
          </w:p>
        </w:tc>
        <w:tc>
          <w:tcPr>
            <w:tcW w:w="274" w:type="dxa"/>
          </w:tcPr>
          <w:p w14:paraId="1365E841" w14:textId="77777777" w:rsidR="009216F5" w:rsidRPr="007B710F" w:rsidRDefault="009216F5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1008" w:type="dxa"/>
          </w:tcPr>
          <w:p w14:paraId="478BC886" w14:textId="77777777" w:rsidR="009216F5" w:rsidRPr="007B710F" w:rsidRDefault="009216F5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เพื่อการลงทุน</w:t>
            </w:r>
          </w:p>
        </w:tc>
        <w:tc>
          <w:tcPr>
            <w:tcW w:w="274" w:type="dxa"/>
          </w:tcPr>
          <w:p w14:paraId="58989E63" w14:textId="77777777" w:rsidR="009216F5" w:rsidRPr="007B710F" w:rsidRDefault="009216F5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72011068" w14:textId="77777777" w:rsidR="009216F5" w:rsidRPr="007B710F" w:rsidRDefault="009216F5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ปลายปี</w:t>
            </w:r>
          </w:p>
        </w:tc>
        <w:tc>
          <w:tcPr>
            <w:tcW w:w="270" w:type="dxa"/>
          </w:tcPr>
          <w:p w14:paraId="2DDF5AD2" w14:textId="77777777" w:rsidR="009216F5" w:rsidRPr="007B710F" w:rsidRDefault="009216F5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864" w:type="dxa"/>
          </w:tcPr>
          <w:p w14:paraId="6CABF9A3" w14:textId="77777777" w:rsidR="009216F5" w:rsidRPr="007B710F" w:rsidRDefault="009216F5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การด้อยค่า</w:t>
            </w:r>
          </w:p>
        </w:tc>
        <w:tc>
          <w:tcPr>
            <w:tcW w:w="274" w:type="dxa"/>
          </w:tcPr>
          <w:p w14:paraId="1C94C9C5" w14:textId="77777777" w:rsidR="009216F5" w:rsidRPr="007B710F" w:rsidRDefault="009216F5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130D3F3E" w14:textId="77777777" w:rsidR="009216F5" w:rsidRPr="007B710F" w:rsidRDefault="009216F5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  <w:t>สุทธิ</w:t>
            </w:r>
          </w:p>
        </w:tc>
      </w:tr>
      <w:tr w:rsidR="009216F5" w:rsidRPr="007B710F" w14:paraId="3B0AB887" w14:textId="77777777" w:rsidTr="00F22112">
        <w:trPr>
          <w:trHeight w:val="20"/>
        </w:trPr>
        <w:tc>
          <w:tcPr>
            <w:tcW w:w="2304" w:type="dxa"/>
          </w:tcPr>
          <w:p w14:paraId="77A400C2" w14:textId="77777777" w:rsidR="009216F5" w:rsidRPr="007B710F" w:rsidRDefault="009216F5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12234" w:type="dxa"/>
            <w:gridSpan w:val="23"/>
          </w:tcPr>
          <w:p w14:paraId="69BE0D22" w14:textId="77777777" w:rsidR="009216F5" w:rsidRPr="007B710F" w:rsidRDefault="009216F5" w:rsidP="00F22112">
            <w:pPr>
              <w:suppressAutoHyphens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7B710F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zh-CN"/>
              </w:rPr>
              <w:t>(ล้านบาท)</w:t>
            </w:r>
          </w:p>
        </w:tc>
      </w:tr>
      <w:tr w:rsidR="009216F5" w:rsidRPr="007B710F" w14:paraId="6307308A" w14:textId="77777777" w:rsidTr="00F22112">
        <w:trPr>
          <w:trHeight w:val="20"/>
        </w:trPr>
        <w:tc>
          <w:tcPr>
            <w:tcW w:w="2304" w:type="dxa"/>
          </w:tcPr>
          <w:p w14:paraId="2555F174" w14:textId="77777777" w:rsidR="009216F5" w:rsidRPr="007B710F" w:rsidRDefault="009216F5" w:rsidP="00F22112">
            <w:pPr>
              <w:suppressAutoHyphens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ที่ดิน</w:t>
            </w:r>
          </w:p>
        </w:tc>
        <w:tc>
          <w:tcPr>
            <w:tcW w:w="720" w:type="dxa"/>
          </w:tcPr>
          <w:p w14:paraId="6D1CC3E2" w14:textId="77777777" w:rsidR="009216F5" w:rsidRPr="007B710F" w:rsidRDefault="009216F5" w:rsidP="00F22112">
            <w:pPr>
              <w:tabs>
                <w:tab w:val="decimal" w:pos="684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36" w:type="dxa"/>
          </w:tcPr>
          <w:p w14:paraId="03939FA7" w14:textId="77777777" w:rsidR="009216F5" w:rsidRPr="007B710F" w:rsidRDefault="009216F5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51608888" w14:textId="77777777" w:rsidR="009216F5" w:rsidRPr="007B710F" w:rsidRDefault="009216F5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36" w:type="dxa"/>
          </w:tcPr>
          <w:p w14:paraId="7F62B274" w14:textId="77777777" w:rsidR="009216F5" w:rsidRPr="007B710F" w:rsidRDefault="009216F5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0864FF4F" w14:textId="77777777" w:rsidR="009216F5" w:rsidRPr="007B710F" w:rsidRDefault="009216F5" w:rsidP="00F22112">
            <w:pPr>
              <w:tabs>
                <w:tab w:val="decimal" w:pos="684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70" w:type="dxa"/>
          </w:tcPr>
          <w:p w14:paraId="25A33438" w14:textId="77777777" w:rsidR="009216F5" w:rsidRPr="007B710F" w:rsidRDefault="009216F5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</w:tcPr>
          <w:p w14:paraId="01171CDE" w14:textId="77777777" w:rsidR="009216F5" w:rsidRPr="007B710F" w:rsidRDefault="009216F5" w:rsidP="00F22112">
            <w:pPr>
              <w:tabs>
                <w:tab w:val="decimal" w:pos="64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74" w:type="dxa"/>
          </w:tcPr>
          <w:p w14:paraId="6EBB1FED" w14:textId="77777777" w:rsidR="009216F5" w:rsidRPr="007B710F" w:rsidRDefault="009216F5" w:rsidP="00F22112">
            <w:pPr>
              <w:tabs>
                <w:tab w:val="decimal" w:pos="64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720" w:type="dxa"/>
          </w:tcPr>
          <w:p w14:paraId="1BC4B88B" w14:textId="77777777" w:rsidR="009216F5" w:rsidRPr="007B710F" w:rsidRDefault="009216F5" w:rsidP="00F22112">
            <w:pPr>
              <w:tabs>
                <w:tab w:val="decimal" w:pos="64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</w:p>
        </w:tc>
        <w:tc>
          <w:tcPr>
            <w:tcW w:w="260" w:type="dxa"/>
          </w:tcPr>
          <w:p w14:paraId="64E86BA9" w14:textId="77777777" w:rsidR="009216F5" w:rsidRPr="007B710F" w:rsidRDefault="009216F5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437710F4" w14:textId="77777777" w:rsidR="009216F5" w:rsidRPr="007B710F" w:rsidRDefault="009216F5" w:rsidP="00F22112">
            <w:pPr>
              <w:tabs>
                <w:tab w:val="decimal" w:pos="609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70" w:type="dxa"/>
          </w:tcPr>
          <w:p w14:paraId="49D24352" w14:textId="77777777" w:rsidR="009216F5" w:rsidRPr="007B710F" w:rsidRDefault="009216F5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226D8319" w14:textId="77777777" w:rsidR="009216F5" w:rsidRPr="007B710F" w:rsidRDefault="009216F5" w:rsidP="00F22112">
            <w:pPr>
              <w:tabs>
                <w:tab w:val="decimal" w:pos="772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36" w:type="dxa"/>
          </w:tcPr>
          <w:p w14:paraId="5E4B158B" w14:textId="77777777" w:rsidR="009216F5" w:rsidRPr="007B710F" w:rsidRDefault="009216F5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01866FEF" w14:textId="77777777" w:rsidR="009216F5" w:rsidRPr="007B710F" w:rsidRDefault="009216F5" w:rsidP="00F22112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74" w:type="dxa"/>
          </w:tcPr>
          <w:p w14:paraId="1D80CFA9" w14:textId="77777777" w:rsidR="009216F5" w:rsidRPr="007B710F" w:rsidRDefault="009216F5" w:rsidP="00F22112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</w:tcPr>
          <w:p w14:paraId="71AB43D6" w14:textId="77777777" w:rsidR="009216F5" w:rsidRPr="007B710F" w:rsidRDefault="009216F5" w:rsidP="00F22112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74" w:type="dxa"/>
          </w:tcPr>
          <w:p w14:paraId="52564BFC" w14:textId="77777777" w:rsidR="009216F5" w:rsidRPr="007B710F" w:rsidRDefault="009216F5" w:rsidP="00F22112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53ADDFAF" w14:textId="77777777" w:rsidR="009216F5" w:rsidRPr="007B710F" w:rsidRDefault="009216F5" w:rsidP="00F22112">
            <w:pPr>
              <w:tabs>
                <w:tab w:val="decimal" w:pos="628"/>
              </w:tabs>
              <w:suppressAutoHyphens/>
              <w:snapToGrid w:val="0"/>
              <w:ind w:right="-216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70" w:type="dxa"/>
          </w:tcPr>
          <w:p w14:paraId="506B0DF2" w14:textId="77777777" w:rsidR="009216F5" w:rsidRPr="007B710F" w:rsidRDefault="009216F5" w:rsidP="00F22112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864" w:type="dxa"/>
          </w:tcPr>
          <w:p w14:paraId="3602E0CB" w14:textId="77777777" w:rsidR="009216F5" w:rsidRPr="007B710F" w:rsidRDefault="009216F5" w:rsidP="00F22112">
            <w:pPr>
              <w:tabs>
                <w:tab w:val="decimal" w:pos="698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74" w:type="dxa"/>
          </w:tcPr>
          <w:p w14:paraId="2776AA75" w14:textId="77777777" w:rsidR="009216F5" w:rsidRPr="007B710F" w:rsidRDefault="009216F5" w:rsidP="00F22112">
            <w:pPr>
              <w:tabs>
                <w:tab w:val="decimal" w:pos="698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0E7614C3" w14:textId="77777777" w:rsidR="009216F5" w:rsidRPr="007B710F" w:rsidRDefault="009216F5" w:rsidP="00F22112">
            <w:pPr>
              <w:tabs>
                <w:tab w:val="decimal" w:pos="698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</w:tr>
      <w:tr w:rsidR="007B710F" w:rsidRPr="007B710F" w14:paraId="2CDBAA98" w14:textId="77777777" w:rsidTr="00F22112">
        <w:trPr>
          <w:trHeight w:val="20"/>
        </w:trPr>
        <w:tc>
          <w:tcPr>
            <w:tcW w:w="2304" w:type="dxa"/>
          </w:tcPr>
          <w:p w14:paraId="25DE04B6" w14:textId="77777777" w:rsidR="007B710F" w:rsidRPr="007B710F" w:rsidRDefault="007B710F" w:rsidP="007B710F">
            <w:pPr>
              <w:suppressAutoHyphens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 xml:space="preserve">   </w:t>
            </w: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ราคาทุนเดิม</w:t>
            </w:r>
          </w:p>
        </w:tc>
        <w:tc>
          <w:tcPr>
            <w:tcW w:w="720" w:type="dxa"/>
          </w:tcPr>
          <w:p w14:paraId="51678725" w14:textId="4D132C95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5,427</w:t>
            </w:r>
          </w:p>
        </w:tc>
        <w:tc>
          <w:tcPr>
            <w:tcW w:w="236" w:type="dxa"/>
          </w:tcPr>
          <w:p w14:paraId="0BB865CB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3C25DDEF" w14:textId="0E134A5D" w:rsidR="007B710F" w:rsidRPr="007B710F" w:rsidRDefault="0076114C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 xml:space="preserve"> </w:t>
            </w:r>
            <w:r w:rsidR="007B710F"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36" w:type="dxa"/>
          </w:tcPr>
          <w:p w14:paraId="13BFF4B7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461BD09E" w14:textId="08B8B70E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(59)</w:t>
            </w:r>
          </w:p>
        </w:tc>
        <w:tc>
          <w:tcPr>
            <w:tcW w:w="270" w:type="dxa"/>
          </w:tcPr>
          <w:p w14:paraId="341F29D2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</w:tcPr>
          <w:p w14:paraId="2A9430C3" w14:textId="31534AA3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121F69A8" w14:textId="77777777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5A250A14" w14:textId="63630BAE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5,368</w:t>
            </w:r>
          </w:p>
        </w:tc>
        <w:tc>
          <w:tcPr>
            <w:tcW w:w="260" w:type="dxa"/>
          </w:tcPr>
          <w:p w14:paraId="5A007602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5EBC1546" w14:textId="69C40274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0" w:type="dxa"/>
          </w:tcPr>
          <w:p w14:paraId="70890381" w14:textId="77777777" w:rsidR="007B710F" w:rsidRPr="007B710F" w:rsidRDefault="007B710F" w:rsidP="007B710F">
            <w:pPr>
              <w:tabs>
                <w:tab w:val="decimal" w:pos="0"/>
                <w:tab w:val="decimal" w:pos="466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53586D57" w14:textId="1F9EF9BA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36" w:type="dxa"/>
          </w:tcPr>
          <w:p w14:paraId="026777A7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5665FB5D" w14:textId="149EE828" w:rsidR="007B710F" w:rsidRPr="007B710F" w:rsidRDefault="0076114C" w:rsidP="0076114C">
            <w:pPr>
              <w:tabs>
                <w:tab w:val="left" w:pos="36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 xml:space="preserve"> </w:t>
            </w:r>
            <w:r w:rsidR="007B710F"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2168F362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</w:tcPr>
          <w:p w14:paraId="524DC3DA" w14:textId="7C43AC7A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0C5F6674" w14:textId="77777777" w:rsidR="007B710F" w:rsidRPr="007B710F" w:rsidRDefault="007B710F" w:rsidP="007B710F">
            <w:pPr>
              <w:tabs>
                <w:tab w:val="decimal" w:pos="524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42EA24F7" w14:textId="4B3CCBA4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0" w:type="dxa"/>
          </w:tcPr>
          <w:p w14:paraId="2B98F3BE" w14:textId="77777777" w:rsidR="007B710F" w:rsidRPr="007B710F" w:rsidRDefault="007B710F" w:rsidP="007B710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864" w:type="dxa"/>
            <w:vAlign w:val="center"/>
          </w:tcPr>
          <w:p w14:paraId="25CB9BF6" w14:textId="0F3C73C6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(77)</w:t>
            </w:r>
          </w:p>
        </w:tc>
        <w:tc>
          <w:tcPr>
            <w:tcW w:w="274" w:type="dxa"/>
          </w:tcPr>
          <w:p w14:paraId="0F2B0157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FDF1954" w14:textId="1D321DDE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5,291</w:t>
            </w:r>
          </w:p>
        </w:tc>
      </w:tr>
      <w:tr w:rsidR="007B710F" w:rsidRPr="007B710F" w14:paraId="58D59C28" w14:textId="77777777" w:rsidTr="00F22112">
        <w:trPr>
          <w:trHeight w:val="20"/>
        </w:trPr>
        <w:tc>
          <w:tcPr>
            <w:tcW w:w="2304" w:type="dxa"/>
          </w:tcPr>
          <w:p w14:paraId="022C6576" w14:textId="77777777" w:rsidR="007B710F" w:rsidRPr="007B710F" w:rsidRDefault="007B710F" w:rsidP="007B710F">
            <w:pPr>
              <w:suppressAutoHyphens/>
              <w:ind w:left="2" w:right="-186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 xml:space="preserve">   </w:t>
            </w: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ส่วนที่ตีราคาเพิ่ม</w:t>
            </w:r>
            <w:r w:rsidRPr="007B710F">
              <w:rPr>
                <w:rFonts w:asciiTheme="majorBidi" w:hAnsiTheme="majorBidi" w:cstheme="majorBidi"/>
                <w:sz w:val="19"/>
                <w:szCs w:val="19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20" w:type="dxa"/>
          </w:tcPr>
          <w:p w14:paraId="7C3D03FB" w14:textId="73A23A4D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12,287</w:t>
            </w:r>
          </w:p>
        </w:tc>
        <w:tc>
          <w:tcPr>
            <w:tcW w:w="236" w:type="dxa"/>
          </w:tcPr>
          <w:p w14:paraId="4BCEA328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51560062" w14:textId="3A31880F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6,13</w:t>
            </w:r>
            <w:r w:rsidR="00B16AC8">
              <w:rPr>
                <w:rFonts w:asciiTheme="majorBidi" w:hAnsiTheme="majorBidi" w:cstheme="majorBidi"/>
                <w:sz w:val="19"/>
                <w:szCs w:val="19"/>
                <w:lang w:val="en-GB"/>
              </w:rPr>
              <w:t>3</w:t>
            </w:r>
          </w:p>
        </w:tc>
        <w:tc>
          <w:tcPr>
            <w:tcW w:w="236" w:type="dxa"/>
          </w:tcPr>
          <w:p w14:paraId="6B599B0C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679E0754" w14:textId="6FC2D370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(39)</w:t>
            </w:r>
          </w:p>
        </w:tc>
        <w:tc>
          <w:tcPr>
            <w:tcW w:w="270" w:type="dxa"/>
          </w:tcPr>
          <w:p w14:paraId="348C17FA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</w:tcPr>
          <w:p w14:paraId="7D80B253" w14:textId="2036596A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4D46188E" w14:textId="77777777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1528E9EA" w14:textId="78880696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18,38</w:t>
            </w:r>
            <w:r w:rsidR="004B55F3">
              <w:rPr>
                <w:rFonts w:asciiTheme="majorBidi" w:hAnsiTheme="majorBidi" w:cstheme="maj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260" w:type="dxa"/>
          </w:tcPr>
          <w:p w14:paraId="5DA25FD1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3942BC67" w14:textId="05C88391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0" w:type="dxa"/>
          </w:tcPr>
          <w:p w14:paraId="50428F56" w14:textId="77777777" w:rsidR="007B710F" w:rsidRPr="007B710F" w:rsidRDefault="007B710F" w:rsidP="007B710F">
            <w:pPr>
              <w:tabs>
                <w:tab w:val="decimal" w:pos="0"/>
                <w:tab w:val="decimal" w:pos="466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2481C0DE" w14:textId="786BF81C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36" w:type="dxa"/>
          </w:tcPr>
          <w:p w14:paraId="20D0CA55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left="-108" w:right="-108"/>
              <w:jc w:val="both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04EEF5E0" w14:textId="535DF8BB" w:rsidR="007B710F" w:rsidRPr="007B710F" w:rsidRDefault="0076114C" w:rsidP="0076114C">
            <w:pPr>
              <w:tabs>
                <w:tab w:val="left" w:pos="36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 xml:space="preserve"> </w:t>
            </w:r>
            <w:r w:rsidR="007B710F"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5E5B416E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</w:tcPr>
          <w:p w14:paraId="6DE9F57F" w14:textId="49AF6A85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437BEF7D" w14:textId="77777777" w:rsidR="007B710F" w:rsidRPr="007B710F" w:rsidRDefault="007B710F" w:rsidP="007B710F">
            <w:pPr>
              <w:tabs>
                <w:tab w:val="decimal" w:pos="524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049F6D0C" w14:textId="69964A14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0" w:type="dxa"/>
          </w:tcPr>
          <w:p w14:paraId="732728A4" w14:textId="77777777" w:rsidR="007B710F" w:rsidRPr="007B710F" w:rsidRDefault="007B710F" w:rsidP="007B710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864" w:type="dxa"/>
            <w:vAlign w:val="center"/>
          </w:tcPr>
          <w:p w14:paraId="404F2020" w14:textId="26B08433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369051E7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9A2E26F" w14:textId="2770C1DA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18,38</w:t>
            </w:r>
            <w:r w:rsidR="00B30B82">
              <w:rPr>
                <w:rFonts w:asciiTheme="majorBidi" w:hAnsiTheme="majorBidi" w:cstheme="majorBidi"/>
                <w:sz w:val="19"/>
                <w:szCs w:val="19"/>
                <w:lang w:val="en-GB"/>
              </w:rPr>
              <w:t>1</w:t>
            </w:r>
          </w:p>
        </w:tc>
      </w:tr>
      <w:tr w:rsidR="007B710F" w:rsidRPr="007B710F" w14:paraId="0B83A777" w14:textId="77777777" w:rsidTr="00F22112">
        <w:trPr>
          <w:trHeight w:val="20"/>
        </w:trPr>
        <w:tc>
          <w:tcPr>
            <w:tcW w:w="2304" w:type="dxa"/>
          </w:tcPr>
          <w:p w14:paraId="6CF85F34" w14:textId="77777777" w:rsidR="007B710F" w:rsidRPr="007B710F" w:rsidRDefault="007B710F" w:rsidP="007B710F">
            <w:pPr>
              <w:suppressAutoHyphens/>
              <w:rPr>
                <w:rFonts w:asciiTheme="majorBidi" w:hAnsiTheme="majorBidi" w:cstheme="majorBidi"/>
                <w:sz w:val="19"/>
                <w:szCs w:val="19"/>
                <w:cs/>
                <w:lang w:val="th-TH"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อาคารและส่วนปรับปรุงอาคาร</w:t>
            </w:r>
          </w:p>
        </w:tc>
        <w:tc>
          <w:tcPr>
            <w:tcW w:w="720" w:type="dxa"/>
            <w:vAlign w:val="bottom"/>
          </w:tcPr>
          <w:p w14:paraId="0F692F87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36" w:type="dxa"/>
          </w:tcPr>
          <w:p w14:paraId="5150F53B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29DCB233" w14:textId="77777777" w:rsidR="007B710F" w:rsidRPr="007B710F" w:rsidRDefault="007B710F" w:rsidP="007B710F">
            <w:pPr>
              <w:tabs>
                <w:tab w:val="decimal" w:pos="585"/>
              </w:tabs>
              <w:suppressAutoHyphens/>
              <w:snapToGrid w:val="0"/>
              <w:ind w:right="-76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36" w:type="dxa"/>
          </w:tcPr>
          <w:p w14:paraId="12AD193C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15ADC9F2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70" w:type="dxa"/>
          </w:tcPr>
          <w:p w14:paraId="472916C4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</w:tcPr>
          <w:p w14:paraId="0E5B2C7B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74" w:type="dxa"/>
          </w:tcPr>
          <w:p w14:paraId="5AC624E7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7E8290EC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60" w:type="dxa"/>
          </w:tcPr>
          <w:p w14:paraId="71FEBA39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43B0CB9" w14:textId="77777777" w:rsidR="007B710F" w:rsidRPr="007B710F" w:rsidRDefault="007B710F" w:rsidP="007B710F">
            <w:pPr>
              <w:tabs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70" w:type="dxa"/>
          </w:tcPr>
          <w:p w14:paraId="78640453" w14:textId="77777777" w:rsidR="007B710F" w:rsidRPr="007B710F" w:rsidRDefault="007B710F" w:rsidP="007B710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006CC4E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36" w:type="dxa"/>
          </w:tcPr>
          <w:p w14:paraId="0FD89266" w14:textId="77777777" w:rsidR="007B710F" w:rsidRPr="007B710F" w:rsidRDefault="007B710F" w:rsidP="007B710F">
            <w:pPr>
              <w:tabs>
                <w:tab w:val="decimal" w:pos="612"/>
                <w:tab w:val="decimal" w:pos="684"/>
              </w:tabs>
              <w:suppressAutoHyphens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275002A" w14:textId="77777777" w:rsidR="007B710F" w:rsidRPr="007B710F" w:rsidRDefault="007B710F" w:rsidP="007B710F">
            <w:pPr>
              <w:tabs>
                <w:tab w:val="decimal" w:pos="524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74" w:type="dxa"/>
          </w:tcPr>
          <w:p w14:paraId="5D940C12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</w:tcPr>
          <w:p w14:paraId="139FECF4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74" w:type="dxa"/>
          </w:tcPr>
          <w:p w14:paraId="79521205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5C8A51A9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70" w:type="dxa"/>
          </w:tcPr>
          <w:p w14:paraId="416BA65F" w14:textId="77777777" w:rsidR="007B710F" w:rsidRPr="007B710F" w:rsidRDefault="007B710F" w:rsidP="007B710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864" w:type="dxa"/>
            <w:vAlign w:val="bottom"/>
          </w:tcPr>
          <w:p w14:paraId="59DA6C84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74" w:type="dxa"/>
          </w:tcPr>
          <w:p w14:paraId="2B81F446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3384DF9F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</w:tr>
      <w:tr w:rsidR="007B710F" w:rsidRPr="007B710F" w14:paraId="24E6935B" w14:textId="77777777" w:rsidTr="00F22112">
        <w:trPr>
          <w:trHeight w:val="20"/>
        </w:trPr>
        <w:tc>
          <w:tcPr>
            <w:tcW w:w="2304" w:type="dxa"/>
          </w:tcPr>
          <w:p w14:paraId="54BC2565" w14:textId="77777777" w:rsidR="007B710F" w:rsidRPr="007B710F" w:rsidRDefault="007B710F" w:rsidP="007B710F">
            <w:pPr>
              <w:suppressAutoHyphens/>
              <w:ind w:left="2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 xml:space="preserve">   </w:t>
            </w: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ราคาทุนเดิม</w:t>
            </w:r>
          </w:p>
        </w:tc>
        <w:tc>
          <w:tcPr>
            <w:tcW w:w="720" w:type="dxa"/>
          </w:tcPr>
          <w:p w14:paraId="50F37120" w14:textId="6921C4C1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20,048</w:t>
            </w:r>
          </w:p>
        </w:tc>
        <w:tc>
          <w:tcPr>
            <w:tcW w:w="236" w:type="dxa"/>
          </w:tcPr>
          <w:p w14:paraId="2647C5DF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2A7ECF69" w14:textId="4C38543C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335</w:t>
            </w:r>
          </w:p>
        </w:tc>
        <w:tc>
          <w:tcPr>
            <w:tcW w:w="236" w:type="dxa"/>
          </w:tcPr>
          <w:p w14:paraId="5DE7A8FD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1B4AD472" w14:textId="280471D1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(274)</w:t>
            </w:r>
          </w:p>
        </w:tc>
        <w:tc>
          <w:tcPr>
            <w:tcW w:w="270" w:type="dxa"/>
          </w:tcPr>
          <w:p w14:paraId="20C4C76C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</w:tcPr>
          <w:p w14:paraId="382341F1" w14:textId="4D8F279B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(384)</w:t>
            </w:r>
          </w:p>
        </w:tc>
        <w:tc>
          <w:tcPr>
            <w:tcW w:w="274" w:type="dxa"/>
          </w:tcPr>
          <w:p w14:paraId="3BA58DDF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left="-130"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59407D40" w14:textId="07EF467F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19,725</w:t>
            </w:r>
          </w:p>
        </w:tc>
        <w:tc>
          <w:tcPr>
            <w:tcW w:w="260" w:type="dxa"/>
          </w:tcPr>
          <w:p w14:paraId="1A11E6E8" w14:textId="77777777" w:rsidR="007B710F" w:rsidRPr="007B710F" w:rsidRDefault="007B710F" w:rsidP="007B710F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130"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3BD3FFEA" w14:textId="017019CF" w:rsidR="007B710F" w:rsidRPr="007B710F" w:rsidRDefault="007B710F" w:rsidP="007B710F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(9,568)</w:t>
            </w:r>
          </w:p>
        </w:tc>
        <w:tc>
          <w:tcPr>
            <w:tcW w:w="270" w:type="dxa"/>
          </w:tcPr>
          <w:p w14:paraId="4F0D7F3C" w14:textId="77777777" w:rsidR="007B710F" w:rsidRPr="007B710F" w:rsidRDefault="007B710F" w:rsidP="007B710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53D708B9" w14:textId="449AB8FF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(871)</w:t>
            </w:r>
          </w:p>
        </w:tc>
        <w:tc>
          <w:tcPr>
            <w:tcW w:w="236" w:type="dxa"/>
          </w:tcPr>
          <w:p w14:paraId="7B767892" w14:textId="77777777" w:rsidR="007B710F" w:rsidRPr="007B710F" w:rsidRDefault="007B710F" w:rsidP="007B710F">
            <w:pPr>
              <w:tabs>
                <w:tab w:val="decimal" w:pos="684"/>
                <w:tab w:val="decimal" w:pos="740"/>
              </w:tabs>
              <w:suppressAutoHyphens/>
              <w:snapToGrid w:val="0"/>
              <w:ind w:right="22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bottom"/>
          </w:tcPr>
          <w:p w14:paraId="0AFC714D" w14:textId="7EB7DB36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259</w:t>
            </w:r>
          </w:p>
        </w:tc>
        <w:tc>
          <w:tcPr>
            <w:tcW w:w="274" w:type="dxa"/>
          </w:tcPr>
          <w:p w14:paraId="11935EFB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769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</w:tcPr>
          <w:p w14:paraId="5DAF8C03" w14:textId="6E61A458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166</w:t>
            </w:r>
          </w:p>
        </w:tc>
        <w:tc>
          <w:tcPr>
            <w:tcW w:w="274" w:type="dxa"/>
          </w:tcPr>
          <w:p w14:paraId="329B3E36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08AE5F68" w14:textId="32EABC61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(10,014)</w:t>
            </w:r>
          </w:p>
        </w:tc>
        <w:tc>
          <w:tcPr>
            <w:tcW w:w="270" w:type="dxa"/>
          </w:tcPr>
          <w:p w14:paraId="248EDEB1" w14:textId="77777777" w:rsidR="007B710F" w:rsidRPr="007B710F" w:rsidRDefault="007B710F" w:rsidP="007B710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864" w:type="dxa"/>
          </w:tcPr>
          <w:p w14:paraId="1801F1D6" w14:textId="7E2417F3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(41)</w:t>
            </w:r>
          </w:p>
        </w:tc>
        <w:tc>
          <w:tcPr>
            <w:tcW w:w="274" w:type="dxa"/>
          </w:tcPr>
          <w:p w14:paraId="1DA767CD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3A45DAC5" w14:textId="49B7B6CB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9,670</w:t>
            </w:r>
          </w:p>
        </w:tc>
      </w:tr>
      <w:tr w:rsidR="007B710F" w:rsidRPr="007B710F" w14:paraId="04BF66D8" w14:textId="77777777" w:rsidTr="00F22112">
        <w:trPr>
          <w:trHeight w:val="20"/>
        </w:trPr>
        <w:tc>
          <w:tcPr>
            <w:tcW w:w="2304" w:type="dxa"/>
          </w:tcPr>
          <w:p w14:paraId="3CAFD117" w14:textId="77777777" w:rsidR="007B710F" w:rsidRPr="007B710F" w:rsidRDefault="007B710F" w:rsidP="007B710F">
            <w:pPr>
              <w:suppressAutoHyphens/>
              <w:ind w:left="2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 xml:space="preserve">   </w:t>
            </w: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ส่วนที่ตีราคาเพิ่ม</w:t>
            </w:r>
            <w:r w:rsidRPr="007B710F">
              <w:rPr>
                <w:rFonts w:asciiTheme="majorBidi" w:hAnsiTheme="majorBidi" w:cstheme="majorBidi"/>
                <w:sz w:val="19"/>
                <w:szCs w:val="19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20" w:type="dxa"/>
          </w:tcPr>
          <w:p w14:paraId="3FF540B0" w14:textId="4F8619A5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8,752</w:t>
            </w:r>
          </w:p>
        </w:tc>
        <w:tc>
          <w:tcPr>
            <w:tcW w:w="236" w:type="dxa"/>
          </w:tcPr>
          <w:p w14:paraId="3EBF77E7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5267BC32" w14:textId="20B2252E" w:rsidR="007B710F" w:rsidRPr="007B710F" w:rsidRDefault="00CA066D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(</w:t>
            </w:r>
            <w:r w:rsidR="00351AF9">
              <w:rPr>
                <w:rFonts w:asciiTheme="majorBidi" w:hAnsiTheme="majorBidi" w:cstheme="majorBidi"/>
                <w:sz w:val="19"/>
                <w:szCs w:val="19"/>
                <w:lang w:val="en-GB"/>
              </w:rPr>
              <w:t>472)</w:t>
            </w:r>
          </w:p>
        </w:tc>
        <w:tc>
          <w:tcPr>
            <w:tcW w:w="236" w:type="dxa"/>
          </w:tcPr>
          <w:p w14:paraId="70ABBDDA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079F3F6C" w14:textId="0F38EAAA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(23)</w:t>
            </w:r>
          </w:p>
        </w:tc>
        <w:tc>
          <w:tcPr>
            <w:tcW w:w="270" w:type="dxa"/>
          </w:tcPr>
          <w:p w14:paraId="0350C304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</w:tcPr>
          <w:p w14:paraId="4C562D72" w14:textId="158F456A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(298)</w:t>
            </w:r>
          </w:p>
        </w:tc>
        <w:tc>
          <w:tcPr>
            <w:tcW w:w="274" w:type="dxa"/>
          </w:tcPr>
          <w:p w14:paraId="211A42B7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left="-130" w:right="-108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077E17DD" w14:textId="26FF51FF" w:rsidR="007B710F" w:rsidRPr="007B710F" w:rsidRDefault="001F6294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7,</w:t>
            </w:r>
            <w:r w:rsidR="00D458F2">
              <w:rPr>
                <w:rFonts w:asciiTheme="majorBidi" w:hAnsiTheme="majorBidi" w:cstheme="majorBidi"/>
                <w:sz w:val="19"/>
                <w:szCs w:val="19"/>
                <w:lang w:val="en-GB"/>
              </w:rPr>
              <w:t>959</w:t>
            </w:r>
          </w:p>
        </w:tc>
        <w:tc>
          <w:tcPr>
            <w:tcW w:w="260" w:type="dxa"/>
          </w:tcPr>
          <w:p w14:paraId="0B66214D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30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68183A4C" w14:textId="644E5E9E" w:rsidR="007B710F" w:rsidRPr="007B710F" w:rsidRDefault="007B710F" w:rsidP="007B710F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(3,051)</w:t>
            </w:r>
          </w:p>
        </w:tc>
        <w:tc>
          <w:tcPr>
            <w:tcW w:w="270" w:type="dxa"/>
          </w:tcPr>
          <w:p w14:paraId="04815FB6" w14:textId="77777777" w:rsidR="007B710F" w:rsidRPr="007B710F" w:rsidRDefault="007B710F" w:rsidP="007B710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72418462" w14:textId="651C6D2A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</w:t>
            </w:r>
            <w:r w:rsidR="000166B8">
              <w:rPr>
                <w:rFonts w:asciiTheme="majorBidi" w:hAnsiTheme="majorBidi" w:cstheme="majorBidi"/>
                <w:sz w:val="19"/>
                <w:szCs w:val="19"/>
                <w:lang w:val="en-GB"/>
              </w:rPr>
              <w:t>392</w:t>
            </w: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236" w:type="dxa"/>
          </w:tcPr>
          <w:p w14:paraId="56809771" w14:textId="77777777" w:rsidR="007B710F" w:rsidRPr="007B710F" w:rsidRDefault="007B710F" w:rsidP="007B710F">
            <w:pPr>
              <w:tabs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1E3E9D00" w14:textId="25B407E8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3,265</w:t>
            </w:r>
          </w:p>
        </w:tc>
        <w:tc>
          <w:tcPr>
            <w:tcW w:w="274" w:type="dxa"/>
          </w:tcPr>
          <w:p w14:paraId="6319BF65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</w:tcPr>
          <w:p w14:paraId="6DD080F2" w14:textId="06A01BDD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4</w:t>
            </w:r>
          </w:p>
        </w:tc>
        <w:tc>
          <w:tcPr>
            <w:tcW w:w="274" w:type="dxa"/>
          </w:tcPr>
          <w:p w14:paraId="72EFBC65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721B71E3" w14:textId="6A0724C6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</w:t>
            </w:r>
            <w:r w:rsidR="00523FAD">
              <w:rPr>
                <w:rFonts w:asciiTheme="majorBidi" w:hAnsiTheme="majorBidi" w:cstheme="majorBidi"/>
                <w:sz w:val="19"/>
                <w:szCs w:val="19"/>
                <w:lang w:val="en-GB"/>
              </w:rPr>
              <w:t>174</w:t>
            </w: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)</w:t>
            </w:r>
          </w:p>
        </w:tc>
        <w:tc>
          <w:tcPr>
            <w:tcW w:w="270" w:type="dxa"/>
          </w:tcPr>
          <w:p w14:paraId="21ED13C4" w14:textId="77777777" w:rsidR="007B710F" w:rsidRPr="007B710F" w:rsidRDefault="007B710F" w:rsidP="007B710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864" w:type="dxa"/>
            <w:vAlign w:val="center"/>
          </w:tcPr>
          <w:p w14:paraId="1F1C1B40" w14:textId="27EC6AC8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144E1FF3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142C5B83" w14:textId="2ADF3225" w:rsidR="007B710F" w:rsidRPr="007B710F" w:rsidRDefault="00E70F9A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>7,</w:t>
            </w:r>
            <w:r w:rsidR="002A4E87">
              <w:rPr>
                <w:rFonts w:asciiTheme="majorBidi" w:hAnsiTheme="majorBidi" w:cstheme="majorBidi"/>
                <w:sz w:val="19"/>
                <w:szCs w:val="19"/>
                <w:lang w:val="en-GB"/>
              </w:rPr>
              <w:t>785</w:t>
            </w:r>
          </w:p>
        </w:tc>
      </w:tr>
      <w:tr w:rsidR="007B710F" w:rsidRPr="007B710F" w14:paraId="2B41BB96" w14:textId="77777777" w:rsidTr="00F22112">
        <w:trPr>
          <w:trHeight w:val="20"/>
        </w:trPr>
        <w:tc>
          <w:tcPr>
            <w:tcW w:w="2304" w:type="dxa"/>
          </w:tcPr>
          <w:p w14:paraId="288AC496" w14:textId="77777777" w:rsidR="007B710F" w:rsidRPr="007B710F" w:rsidRDefault="007B710F" w:rsidP="007B710F">
            <w:pPr>
              <w:suppressAutoHyphens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อุปกรณ์</w:t>
            </w:r>
          </w:p>
        </w:tc>
        <w:tc>
          <w:tcPr>
            <w:tcW w:w="720" w:type="dxa"/>
          </w:tcPr>
          <w:p w14:paraId="6EA46676" w14:textId="26F3E934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18,889</w:t>
            </w:r>
          </w:p>
        </w:tc>
        <w:tc>
          <w:tcPr>
            <w:tcW w:w="236" w:type="dxa"/>
          </w:tcPr>
          <w:p w14:paraId="33FBB102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59C2622E" w14:textId="48255579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674</w:t>
            </w:r>
          </w:p>
        </w:tc>
        <w:tc>
          <w:tcPr>
            <w:tcW w:w="236" w:type="dxa"/>
          </w:tcPr>
          <w:p w14:paraId="113D715B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7D326016" w14:textId="5B4CD3E1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(339)</w:t>
            </w:r>
          </w:p>
        </w:tc>
        <w:tc>
          <w:tcPr>
            <w:tcW w:w="270" w:type="dxa"/>
          </w:tcPr>
          <w:p w14:paraId="109D1665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</w:tcPr>
          <w:p w14:paraId="7570D177" w14:textId="2D693F2C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0420CBF4" w14:textId="77777777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793CFDB8" w14:textId="39A94C0F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19,224</w:t>
            </w:r>
          </w:p>
        </w:tc>
        <w:tc>
          <w:tcPr>
            <w:tcW w:w="260" w:type="dxa"/>
          </w:tcPr>
          <w:p w14:paraId="33DE70E2" w14:textId="77777777" w:rsidR="007B710F" w:rsidRPr="007B710F" w:rsidRDefault="007B710F" w:rsidP="007B710F">
            <w:pPr>
              <w:tabs>
                <w:tab w:val="decimal" w:pos="466"/>
                <w:tab w:val="decimal" w:pos="684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779D5D73" w14:textId="2ED7A375" w:rsidR="007B710F" w:rsidRPr="007B710F" w:rsidRDefault="007B710F" w:rsidP="007B710F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(15,565)</w:t>
            </w:r>
          </w:p>
        </w:tc>
        <w:tc>
          <w:tcPr>
            <w:tcW w:w="270" w:type="dxa"/>
          </w:tcPr>
          <w:p w14:paraId="6B16EC53" w14:textId="77777777" w:rsidR="007B710F" w:rsidRPr="007B710F" w:rsidRDefault="007B710F" w:rsidP="007B710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69752D8D" w14:textId="21A68856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(1,672)</w:t>
            </w:r>
          </w:p>
        </w:tc>
        <w:tc>
          <w:tcPr>
            <w:tcW w:w="236" w:type="dxa"/>
          </w:tcPr>
          <w:p w14:paraId="4F616EBC" w14:textId="77777777" w:rsidR="007B710F" w:rsidRPr="007B710F" w:rsidRDefault="007B710F" w:rsidP="007B710F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67E20D71" w14:textId="0CC91400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297</w:t>
            </w:r>
          </w:p>
        </w:tc>
        <w:tc>
          <w:tcPr>
            <w:tcW w:w="274" w:type="dxa"/>
          </w:tcPr>
          <w:p w14:paraId="662A9E83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1008" w:type="dxa"/>
          </w:tcPr>
          <w:p w14:paraId="0C0FE81A" w14:textId="191105CA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5947DF1F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720" w:type="dxa"/>
          </w:tcPr>
          <w:p w14:paraId="35479283" w14:textId="3D17DC4B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(16,940)</w:t>
            </w:r>
          </w:p>
        </w:tc>
        <w:tc>
          <w:tcPr>
            <w:tcW w:w="270" w:type="dxa"/>
          </w:tcPr>
          <w:p w14:paraId="15CC74CC" w14:textId="77777777" w:rsidR="007B710F" w:rsidRPr="007B710F" w:rsidRDefault="007B710F" w:rsidP="007B710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864" w:type="dxa"/>
            <w:vAlign w:val="center"/>
          </w:tcPr>
          <w:p w14:paraId="5FA97B57" w14:textId="1E73B996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03EDB285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50E639BC" w14:textId="58A365E4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2,284</w:t>
            </w:r>
          </w:p>
        </w:tc>
      </w:tr>
      <w:tr w:rsidR="007B710F" w:rsidRPr="007B710F" w14:paraId="39CCE444" w14:textId="77777777" w:rsidTr="00F22112">
        <w:trPr>
          <w:trHeight w:val="20"/>
        </w:trPr>
        <w:tc>
          <w:tcPr>
            <w:tcW w:w="2304" w:type="dxa"/>
          </w:tcPr>
          <w:p w14:paraId="13C63E9D" w14:textId="77777777" w:rsidR="007B710F" w:rsidRPr="007B710F" w:rsidRDefault="007B710F" w:rsidP="007B710F">
            <w:pPr>
              <w:suppressAutoHyphens/>
              <w:ind w:left="2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อื่น ๆ</w:t>
            </w:r>
          </w:p>
        </w:tc>
        <w:tc>
          <w:tcPr>
            <w:tcW w:w="720" w:type="dxa"/>
          </w:tcPr>
          <w:p w14:paraId="375CCDB3" w14:textId="76464322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530</w:t>
            </w:r>
          </w:p>
        </w:tc>
        <w:tc>
          <w:tcPr>
            <w:tcW w:w="236" w:type="dxa"/>
          </w:tcPr>
          <w:p w14:paraId="7E4C1C7F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48EE377C" w14:textId="576AEEC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531</w:t>
            </w:r>
          </w:p>
        </w:tc>
        <w:tc>
          <w:tcPr>
            <w:tcW w:w="236" w:type="dxa"/>
          </w:tcPr>
          <w:p w14:paraId="75D379EB" w14:textId="77777777" w:rsidR="007B710F" w:rsidRPr="007B710F" w:rsidRDefault="007B710F" w:rsidP="007B710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4CF91F76" w14:textId="3C5737B6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(886)</w:t>
            </w:r>
          </w:p>
        </w:tc>
        <w:tc>
          <w:tcPr>
            <w:tcW w:w="270" w:type="dxa"/>
          </w:tcPr>
          <w:p w14:paraId="0C38CBB6" w14:textId="77777777" w:rsidR="007B710F" w:rsidRPr="007B710F" w:rsidRDefault="007B710F" w:rsidP="007B710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</w:tcPr>
          <w:p w14:paraId="79EBB06C" w14:textId="79011EC6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  <w:vAlign w:val="bottom"/>
          </w:tcPr>
          <w:p w14:paraId="61DC1EFC" w14:textId="77777777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549D9E36" w14:textId="3B069415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175</w:t>
            </w:r>
          </w:p>
        </w:tc>
        <w:tc>
          <w:tcPr>
            <w:tcW w:w="260" w:type="dxa"/>
          </w:tcPr>
          <w:p w14:paraId="3DCB5057" w14:textId="77777777" w:rsidR="007B710F" w:rsidRPr="007B710F" w:rsidRDefault="007B710F" w:rsidP="007B710F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3BD5E176" w14:textId="066BB0BD" w:rsidR="007B710F" w:rsidRPr="007B710F" w:rsidRDefault="007B710F" w:rsidP="007B710F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(14)</w:t>
            </w:r>
          </w:p>
        </w:tc>
        <w:tc>
          <w:tcPr>
            <w:tcW w:w="270" w:type="dxa"/>
          </w:tcPr>
          <w:p w14:paraId="17374D20" w14:textId="77777777" w:rsidR="007B710F" w:rsidRPr="007B710F" w:rsidRDefault="007B710F" w:rsidP="007B710F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3F96959F" w14:textId="6C680498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(47)</w:t>
            </w:r>
          </w:p>
        </w:tc>
        <w:tc>
          <w:tcPr>
            <w:tcW w:w="236" w:type="dxa"/>
          </w:tcPr>
          <w:p w14:paraId="0EF6DC2B" w14:textId="77777777" w:rsidR="007B710F" w:rsidRPr="007B710F" w:rsidRDefault="007B710F" w:rsidP="007B710F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2F690436" w14:textId="37921A98" w:rsidR="007B710F" w:rsidRPr="007B710F" w:rsidRDefault="0076114C" w:rsidP="0076114C">
            <w:pPr>
              <w:tabs>
                <w:tab w:val="left" w:pos="38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 xml:space="preserve">  </w:t>
            </w:r>
            <w:r w:rsidR="007B710F"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6AD353FF" w14:textId="77777777" w:rsidR="007B710F" w:rsidRPr="007B710F" w:rsidRDefault="007B710F" w:rsidP="007B710F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1008" w:type="dxa"/>
          </w:tcPr>
          <w:p w14:paraId="484A494F" w14:textId="2A5F7A54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64EB3649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720" w:type="dxa"/>
          </w:tcPr>
          <w:p w14:paraId="2E8E7F83" w14:textId="2BE4B95D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(61)</w:t>
            </w:r>
          </w:p>
        </w:tc>
        <w:tc>
          <w:tcPr>
            <w:tcW w:w="270" w:type="dxa"/>
          </w:tcPr>
          <w:p w14:paraId="2BBE9B22" w14:textId="77777777" w:rsidR="007B710F" w:rsidRPr="007B710F" w:rsidRDefault="007B710F" w:rsidP="007B710F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864" w:type="dxa"/>
            <w:vAlign w:val="center"/>
          </w:tcPr>
          <w:p w14:paraId="4A523953" w14:textId="0F88B0BA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4F6DF40D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48387AD4" w14:textId="09F07B55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114</w:t>
            </w:r>
          </w:p>
        </w:tc>
      </w:tr>
      <w:tr w:rsidR="007B710F" w:rsidRPr="007B710F" w14:paraId="66784B03" w14:textId="77777777" w:rsidTr="00F22112">
        <w:trPr>
          <w:trHeight w:val="20"/>
        </w:trPr>
        <w:tc>
          <w:tcPr>
            <w:tcW w:w="2304" w:type="dxa"/>
          </w:tcPr>
          <w:p w14:paraId="045DE8F6" w14:textId="77777777" w:rsidR="007B710F" w:rsidRPr="007B710F" w:rsidRDefault="007B710F" w:rsidP="007B710F">
            <w:pPr>
              <w:suppressAutoHyphens/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720" w:type="dxa"/>
          </w:tcPr>
          <w:p w14:paraId="21BEDA32" w14:textId="77777777" w:rsidR="007B710F" w:rsidRPr="007B710F" w:rsidRDefault="007B710F" w:rsidP="007B710F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36" w:type="dxa"/>
          </w:tcPr>
          <w:p w14:paraId="31C565D0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7CDFB87F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36" w:type="dxa"/>
          </w:tcPr>
          <w:p w14:paraId="2DB5DB78" w14:textId="77777777" w:rsidR="007B710F" w:rsidRPr="007B710F" w:rsidRDefault="007B710F" w:rsidP="007B710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34B163D6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70" w:type="dxa"/>
          </w:tcPr>
          <w:p w14:paraId="144FC909" w14:textId="77777777" w:rsidR="007B710F" w:rsidRPr="007B710F" w:rsidRDefault="007B710F" w:rsidP="007B710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</w:tcPr>
          <w:p w14:paraId="53E00BE6" w14:textId="77777777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74" w:type="dxa"/>
          </w:tcPr>
          <w:p w14:paraId="55356825" w14:textId="77777777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7CE93B5D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60" w:type="dxa"/>
          </w:tcPr>
          <w:p w14:paraId="1A975C84" w14:textId="77777777" w:rsidR="007B710F" w:rsidRPr="007B710F" w:rsidRDefault="007B710F" w:rsidP="007B710F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3BC50600" w14:textId="77777777" w:rsidR="007B710F" w:rsidRPr="007B710F" w:rsidRDefault="007B710F" w:rsidP="007B710F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70" w:type="dxa"/>
          </w:tcPr>
          <w:p w14:paraId="108403DF" w14:textId="77777777" w:rsidR="007B710F" w:rsidRPr="007B710F" w:rsidRDefault="007B710F" w:rsidP="007B710F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33953BA2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236" w:type="dxa"/>
          </w:tcPr>
          <w:p w14:paraId="7F1D8379" w14:textId="77777777" w:rsidR="007B710F" w:rsidRPr="007B710F" w:rsidRDefault="007B710F" w:rsidP="007B710F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2A49C00E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274" w:type="dxa"/>
          </w:tcPr>
          <w:p w14:paraId="6A599FBE" w14:textId="77777777" w:rsidR="007B710F" w:rsidRPr="007B710F" w:rsidRDefault="007B710F" w:rsidP="007B710F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1008" w:type="dxa"/>
          </w:tcPr>
          <w:p w14:paraId="0B5220E1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274" w:type="dxa"/>
          </w:tcPr>
          <w:p w14:paraId="68C41DF2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720" w:type="dxa"/>
          </w:tcPr>
          <w:p w14:paraId="46BDAE52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270" w:type="dxa"/>
          </w:tcPr>
          <w:p w14:paraId="75D55EB8" w14:textId="77777777" w:rsidR="007B710F" w:rsidRPr="007B710F" w:rsidRDefault="007B710F" w:rsidP="007B710F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864" w:type="dxa"/>
            <w:vAlign w:val="center"/>
          </w:tcPr>
          <w:p w14:paraId="159FBE5E" w14:textId="1116E6D6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274" w:type="dxa"/>
          </w:tcPr>
          <w:p w14:paraId="2C56EA00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1D5BD147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</w:tr>
      <w:tr w:rsidR="007B710F" w:rsidRPr="007B710F" w14:paraId="0D1B4BD8" w14:textId="77777777" w:rsidTr="00F22112">
        <w:trPr>
          <w:trHeight w:val="20"/>
        </w:trPr>
        <w:tc>
          <w:tcPr>
            <w:tcW w:w="2304" w:type="dxa"/>
          </w:tcPr>
          <w:p w14:paraId="2FE2911A" w14:textId="77777777" w:rsidR="007B710F" w:rsidRPr="007B710F" w:rsidRDefault="007B710F" w:rsidP="007B710F">
            <w:pPr>
              <w:suppressAutoHyphens/>
              <w:ind w:firstLine="75"/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>อาคารสำนักงาน</w:t>
            </w:r>
          </w:p>
        </w:tc>
        <w:tc>
          <w:tcPr>
            <w:tcW w:w="720" w:type="dxa"/>
          </w:tcPr>
          <w:p w14:paraId="21E55236" w14:textId="008A67FE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1,110</w:t>
            </w:r>
          </w:p>
        </w:tc>
        <w:tc>
          <w:tcPr>
            <w:tcW w:w="236" w:type="dxa"/>
          </w:tcPr>
          <w:p w14:paraId="758FAB32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23A7853E" w14:textId="00A7FE41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77</w:t>
            </w:r>
          </w:p>
        </w:tc>
        <w:tc>
          <w:tcPr>
            <w:tcW w:w="236" w:type="dxa"/>
          </w:tcPr>
          <w:p w14:paraId="6CAF5A89" w14:textId="77777777" w:rsidR="007B710F" w:rsidRPr="007B710F" w:rsidRDefault="007B710F" w:rsidP="007B710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1E3130C2" w14:textId="47D1B271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(556)</w:t>
            </w:r>
          </w:p>
        </w:tc>
        <w:tc>
          <w:tcPr>
            <w:tcW w:w="270" w:type="dxa"/>
          </w:tcPr>
          <w:p w14:paraId="60284709" w14:textId="77777777" w:rsidR="007B710F" w:rsidRPr="007B710F" w:rsidRDefault="007B710F" w:rsidP="007B710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</w:tcPr>
          <w:p w14:paraId="043A05D5" w14:textId="52B7870C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40FE5C86" w14:textId="77777777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79305798" w14:textId="65C4AF2C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631</w:t>
            </w:r>
          </w:p>
        </w:tc>
        <w:tc>
          <w:tcPr>
            <w:tcW w:w="260" w:type="dxa"/>
          </w:tcPr>
          <w:p w14:paraId="4E9D5708" w14:textId="77777777" w:rsidR="007B710F" w:rsidRPr="007B710F" w:rsidRDefault="007B710F" w:rsidP="007B710F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0520AEA5" w14:textId="458126B1" w:rsidR="007B710F" w:rsidRPr="007B710F" w:rsidRDefault="007B710F" w:rsidP="007B710F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(475)</w:t>
            </w:r>
          </w:p>
        </w:tc>
        <w:tc>
          <w:tcPr>
            <w:tcW w:w="270" w:type="dxa"/>
          </w:tcPr>
          <w:p w14:paraId="51D89029" w14:textId="77777777" w:rsidR="007B710F" w:rsidRPr="007B710F" w:rsidRDefault="007B710F" w:rsidP="007B710F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7C1F52C7" w14:textId="06B629DF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(227)</w:t>
            </w:r>
          </w:p>
        </w:tc>
        <w:tc>
          <w:tcPr>
            <w:tcW w:w="236" w:type="dxa"/>
          </w:tcPr>
          <w:p w14:paraId="58B78CFC" w14:textId="77777777" w:rsidR="007B710F" w:rsidRPr="007B710F" w:rsidRDefault="007B710F" w:rsidP="007B710F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14A88095" w14:textId="15711420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387</w:t>
            </w:r>
          </w:p>
        </w:tc>
        <w:tc>
          <w:tcPr>
            <w:tcW w:w="274" w:type="dxa"/>
          </w:tcPr>
          <w:p w14:paraId="1F599039" w14:textId="77777777" w:rsidR="007B710F" w:rsidRPr="007B710F" w:rsidRDefault="007B710F" w:rsidP="007B710F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1008" w:type="dxa"/>
          </w:tcPr>
          <w:p w14:paraId="49FEA81C" w14:textId="2E1DC760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49840600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720" w:type="dxa"/>
          </w:tcPr>
          <w:p w14:paraId="68E700F2" w14:textId="477666BF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(315)</w:t>
            </w:r>
          </w:p>
        </w:tc>
        <w:tc>
          <w:tcPr>
            <w:tcW w:w="270" w:type="dxa"/>
          </w:tcPr>
          <w:p w14:paraId="011C20AE" w14:textId="77777777" w:rsidR="007B710F" w:rsidRPr="007B710F" w:rsidRDefault="007B710F" w:rsidP="007B710F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864" w:type="dxa"/>
            <w:vAlign w:val="center"/>
          </w:tcPr>
          <w:p w14:paraId="2F1E61BE" w14:textId="580AB28E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3B988826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65ABDBC7" w14:textId="2D70E5F3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316</w:t>
            </w:r>
          </w:p>
        </w:tc>
      </w:tr>
      <w:tr w:rsidR="007B710F" w:rsidRPr="007B710F" w14:paraId="5376799C" w14:textId="77777777" w:rsidTr="00F22112">
        <w:trPr>
          <w:trHeight w:val="20"/>
        </w:trPr>
        <w:tc>
          <w:tcPr>
            <w:tcW w:w="2304" w:type="dxa"/>
          </w:tcPr>
          <w:p w14:paraId="6B395C2E" w14:textId="77777777" w:rsidR="007B710F" w:rsidRPr="007B710F" w:rsidRDefault="007B710F" w:rsidP="007B710F">
            <w:pPr>
              <w:suppressAutoHyphens/>
              <w:ind w:firstLine="75"/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>เอทีเอ็ม</w:t>
            </w:r>
          </w:p>
        </w:tc>
        <w:tc>
          <w:tcPr>
            <w:tcW w:w="720" w:type="dxa"/>
          </w:tcPr>
          <w:p w14:paraId="12925231" w14:textId="58C41978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1,113</w:t>
            </w:r>
          </w:p>
        </w:tc>
        <w:tc>
          <w:tcPr>
            <w:tcW w:w="236" w:type="dxa"/>
          </w:tcPr>
          <w:p w14:paraId="1267D07C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33B5DEBE" w14:textId="2450820F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28</w:t>
            </w:r>
          </w:p>
        </w:tc>
        <w:tc>
          <w:tcPr>
            <w:tcW w:w="236" w:type="dxa"/>
          </w:tcPr>
          <w:p w14:paraId="632EF39E" w14:textId="77777777" w:rsidR="007B710F" w:rsidRPr="007B710F" w:rsidRDefault="007B710F" w:rsidP="007B710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1B44D103" w14:textId="3F9A36AA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(895)</w:t>
            </w:r>
          </w:p>
        </w:tc>
        <w:tc>
          <w:tcPr>
            <w:tcW w:w="270" w:type="dxa"/>
          </w:tcPr>
          <w:p w14:paraId="3A13270C" w14:textId="77777777" w:rsidR="007B710F" w:rsidRPr="007B710F" w:rsidRDefault="007B710F" w:rsidP="007B710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</w:tcPr>
          <w:p w14:paraId="0BCDD1BA" w14:textId="1A3000F6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71F3824B" w14:textId="77777777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25DA5A27" w14:textId="3EA191BE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246</w:t>
            </w:r>
          </w:p>
        </w:tc>
        <w:tc>
          <w:tcPr>
            <w:tcW w:w="260" w:type="dxa"/>
          </w:tcPr>
          <w:p w14:paraId="44C15B04" w14:textId="77777777" w:rsidR="007B710F" w:rsidRPr="007B710F" w:rsidRDefault="007B710F" w:rsidP="007B710F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48CD81EB" w14:textId="5760FE96" w:rsidR="007B710F" w:rsidRPr="007B710F" w:rsidRDefault="007B710F" w:rsidP="007B710F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(741)</w:t>
            </w:r>
          </w:p>
        </w:tc>
        <w:tc>
          <w:tcPr>
            <w:tcW w:w="270" w:type="dxa"/>
          </w:tcPr>
          <w:p w14:paraId="0EFDE991" w14:textId="77777777" w:rsidR="007B710F" w:rsidRPr="007B710F" w:rsidRDefault="007B710F" w:rsidP="007B710F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3DF6274F" w14:textId="3F13B528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(302)</w:t>
            </w:r>
          </w:p>
        </w:tc>
        <w:tc>
          <w:tcPr>
            <w:tcW w:w="236" w:type="dxa"/>
          </w:tcPr>
          <w:p w14:paraId="274ECE0E" w14:textId="77777777" w:rsidR="007B710F" w:rsidRPr="007B710F" w:rsidRDefault="007B710F" w:rsidP="007B710F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1543A616" w14:textId="72199240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895</w:t>
            </w:r>
          </w:p>
        </w:tc>
        <w:tc>
          <w:tcPr>
            <w:tcW w:w="274" w:type="dxa"/>
          </w:tcPr>
          <w:p w14:paraId="5F4759E8" w14:textId="77777777" w:rsidR="007B710F" w:rsidRPr="007B710F" w:rsidRDefault="007B710F" w:rsidP="007B710F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1008" w:type="dxa"/>
          </w:tcPr>
          <w:p w14:paraId="4F50F0CC" w14:textId="5A0C8F78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6F32A1F1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720" w:type="dxa"/>
          </w:tcPr>
          <w:p w14:paraId="047B809B" w14:textId="2EE8CFED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(148)</w:t>
            </w:r>
          </w:p>
        </w:tc>
        <w:tc>
          <w:tcPr>
            <w:tcW w:w="270" w:type="dxa"/>
          </w:tcPr>
          <w:p w14:paraId="11017D13" w14:textId="77777777" w:rsidR="007B710F" w:rsidRPr="007B710F" w:rsidRDefault="007B710F" w:rsidP="007B710F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864" w:type="dxa"/>
            <w:vAlign w:val="center"/>
          </w:tcPr>
          <w:p w14:paraId="0127EF50" w14:textId="5F32787D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74148662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527451E4" w14:textId="2E452BC1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98</w:t>
            </w:r>
          </w:p>
        </w:tc>
      </w:tr>
      <w:tr w:rsidR="007B710F" w:rsidRPr="007B710F" w14:paraId="11B7F198" w14:textId="77777777" w:rsidTr="00F22112">
        <w:trPr>
          <w:trHeight w:val="20"/>
        </w:trPr>
        <w:tc>
          <w:tcPr>
            <w:tcW w:w="2304" w:type="dxa"/>
          </w:tcPr>
          <w:p w14:paraId="03243117" w14:textId="77777777" w:rsidR="007B710F" w:rsidRPr="007B710F" w:rsidRDefault="007B710F" w:rsidP="007B710F">
            <w:pPr>
              <w:suppressAutoHyphens/>
              <w:ind w:firstLine="75"/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>รถยนต์</w:t>
            </w:r>
          </w:p>
        </w:tc>
        <w:tc>
          <w:tcPr>
            <w:tcW w:w="720" w:type="dxa"/>
          </w:tcPr>
          <w:p w14:paraId="1E7BE38C" w14:textId="7611F226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683</w:t>
            </w:r>
          </w:p>
        </w:tc>
        <w:tc>
          <w:tcPr>
            <w:tcW w:w="236" w:type="dxa"/>
          </w:tcPr>
          <w:p w14:paraId="11D54170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3D3C2C6C" w14:textId="347D8F11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358</w:t>
            </w:r>
          </w:p>
        </w:tc>
        <w:tc>
          <w:tcPr>
            <w:tcW w:w="236" w:type="dxa"/>
          </w:tcPr>
          <w:p w14:paraId="4880F0B1" w14:textId="77777777" w:rsidR="007B710F" w:rsidRPr="007B710F" w:rsidRDefault="007B710F" w:rsidP="007B710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159E9EC1" w14:textId="4FE63C18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(160)</w:t>
            </w:r>
          </w:p>
        </w:tc>
        <w:tc>
          <w:tcPr>
            <w:tcW w:w="270" w:type="dxa"/>
          </w:tcPr>
          <w:p w14:paraId="013D0D89" w14:textId="77777777" w:rsidR="007B710F" w:rsidRPr="007B710F" w:rsidRDefault="007B710F" w:rsidP="007B710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</w:tcPr>
          <w:p w14:paraId="1E3CF5D2" w14:textId="4E9C320B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23AF43D9" w14:textId="77777777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15CA908C" w14:textId="5938BB38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881</w:t>
            </w:r>
          </w:p>
        </w:tc>
        <w:tc>
          <w:tcPr>
            <w:tcW w:w="260" w:type="dxa"/>
          </w:tcPr>
          <w:p w14:paraId="1718093D" w14:textId="77777777" w:rsidR="007B710F" w:rsidRPr="007B710F" w:rsidRDefault="007B710F" w:rsidP="007B710F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1027381A" w14:textId="70732A68" w:rsidR="007B710F" w:rsidRPr="007B710F" w:rsidRDefault="007B710F" w:rsidP="007B710F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(307)</w:t>
            </w:r>
          </w:p>
        </w:tc>
        <w:tc>
          <w:tcPr>
            <w:tcW w:w="270" w:type="dxa"/>
          </w:tcPr>
          <w:p w14:paraId="4B9FEB7D" w14:textId="77777777" w:rsidR="007B710F" w:rsidRPr="007B710F" w:rsidRDefault="007B710F" w:rsidP="007B710F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5119F8C8" w14:textId="0D2EDA89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(235)</w:t>
            </w:r>
          </w:p>
        </w:tc>
        <w:tc>
          <w:tcPr>
            <w:tcW w:w="236" w:type="dxa"/>
          </w:tcPr>
          <w:p w14:paraId="6C69F50F" w14:textId="77777777" w:rsidR="007B710F" w:rsidRPr="007B710F" w:rsidRDefault="007B710F" w:rsidP="007B710F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37EB2993" w14:textId="59826BE5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159</w:t>
            </w:r>
          </w:p>
        </w:tc>
        <w:tc>
          <w:tcPr>
            <w:tcW w:w="274" w:type="dxa"/>
          </w:tcPr>
          <w:p w14:paraId="53A6C03F" w14:textId="77777777" w:rsidR="007B710F" w:rsidRPr="007B710F" w:rsidRDefault="007B710F" w:rsidP="007B710F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1008" w:type="dxa"/>
          </w:tcPr>
          <w:p w14:paraId="3F2A148B" w14:textId="7B721DE2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4C62E24D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720" w:type="dxa"/>
          </w:tcPr>
          <w:p w14:paraId="08907A98" w14:textId="63F1644E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(383)</w:t>
            </w:r>
          </w:p>
        </w:tc>
        <w:tc>
          <w:tcPr>
            <w:tcW w:w="270" w:type="dxa"/>
          </w:tcPr>
          <w:p w14:paraId="29BBCBCC" w14:textId="77777777" w:rsidR="007B710F" w:rsidRPr="007B710F" w:rsidRDefault="007B710F" w:rsidP="007B710F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864" w:type="dxa"/>
            <w:vAlign w:val="center"/>
          </w:tcPr>
          <w:p w14:paraId="24861BE4" w14:textId="2EAC4482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47E8B7F2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45E588A5" w14:textId="21CD0E50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498</w:t>
            </w:r>
          </w:p>
        </w:tc>
      </w:tr>
      <w:tr w:rsidR="007B710F" w:rsidRPr="007B710F" w14:paraId="15758867" w14:textId="77777777" w:rsidTr="00F22112">
        <w:trPr>
          <w:trHeight w:val="20"/>
        </w:trPr>
        <w:tc>
          <w:tcPr>
            <w:tcW w:w="2304" w:type="dxa"/>
          </w:tcPr>
          <w:p w14:paraId="58BC0AEA" w14:textId="77777777" w:rsidR="007B710F" w:rsidRPr="007B710F" w:rsidRDefault="007B710F" w:rsidP="007B710F">
            <w:pPr>
              <w:suppressAutoHyphens/>
              <w:ind w:firstLine="75"/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eastAsia="Angsana New" w:hAnsiTheme="majorBidi" w:cstheme="majorBidi"/>
                <w:sz w:val="19"/>
                <w:szCs w:val="19"/>
                <w:cs/>
                <w:lang w:eastAsia="zh-CN"/>
              </w:rPr>
              <w:t>เคาน์เตอร์</w:t>
            </w:r>
          </w:p>
        </w:tc>
        <w:tc>
          <w:tcPr>
            <w:tcW w:w="720" w:type="dxa"/>
          </w:tcPr>
          <w:p w14:paraId="40FBA3C6" w14:textId="29839424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76</w:t>
            </w:r>
          </w:p>
        </w:tc>
        <w:tc>
          <w:tcPr>
            <w:tcW w:w="236" w:type="dxa"/>
          </w:tcPr>
          <w:p w14:paraId="10C6CAEF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3563EACC" w14:textId="3EA1F242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2</w:t>
            </w:r>
          </w:p>
        </w:tc>
        <w:tc>
          <w:tcPr>
            <w:tcW w:w="236" w:type="dxa"/>
          </w:tcPr>
          <w:p w14:paraId="553361E2" w14:textId="77777777" w:rsidR="007B710F" w:rsidRPr="007B710F" w:rsidRDefault="007B710F" w:rsidP="007B710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2F3F09C6" w14:textId="65D7935C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(43)</w:t>
            </w:r>
          </w:p>
        </w:tc>
        <w:tc>
          <w:tcPr>
            <w:tcW w:w="270" w:type="dxa"/>
          </w:tcPr>
          <w:p w14:paraId="2066AF46" w14:textId="77777777" w:rsidR="007B710F" w:rsidRPr="007B710F" w:rsidRDefault="007B710F" w:rsidP="007B710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</w:tcPr>
          <w:p w14:paraId="1E5EC8B4" w14:textId="1A3D11E8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354664AD" w14:textId="77777777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68911F08" w14:textId="33E4B0D2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35</w:t>
            </w:r>
          </w:p>
        </w:tc>
        <w:tc>
          <w:tcPr>
            <w:tcW w:w="260" w:type="dxa"/>
          </w:tcPr>
          <w:p w14:paraId="22605C1C" w14:textId="77777777" w:rsidR="007B710F" w:rsidRPr="007B710F" w:rsidRDefault="007B710F" w:rsidP="007B710F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65BA6EB8" w14:textId="67604353" w:rsidR="007B710F" w:rsidRPr="007B710F" w:rsidRDefault="007B710F" w:rsidP="007B710F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(23)</w:t>
            </w:r>
          </w:p>
        </w:tc>
        <w:tc>
          <w:tcPr>
            <w:tcW w:w="270" w:type="dxa"/>
          </w:tcPr>
          <w:p w14:paraId="3C366CCC" w14:textId="77777777" w:rsidR="007B710F" w:rsidRPr="007B710F" w:rsidRDefault="007B710F" w:rsidP="007B710F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0EF8B3CA" w14:textId="7303BB9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(22)</w:t>
            </w:r>
          </w:p>
        </w:tc>
        <w:tc>
          <w:tcPr>
            <w:tcW w:w="236" w:type="dxa"/>
          </w:tcPr>
          <w:p w14:paraId="76161283" w14:textId="77777777" w:rsidR="007B710F" w:rsidRPr="007B710F" w:rsidRDefault="007B710F" w:rsidP="007B710F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47D12C64" w14:textId="71407408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23</w:t>
            </w:r>
          </w:p>
        </w:tc>
        <w:tc>
          <w:tcPr>
            <w:tcW w:w="274" w:type="dxa"/>
          </w:tcPr>
          <w:p w14:paraId="3EA0DB75" w14:textId="77777777" w:rsidR="007B710F" w:rsidRPr="007B710F" w:rsidRDefault="007B710F" w:rsidP="007B710F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1008" w:type="dxa"/>
          </w:tcPr>
          <w:p w14:paraId="3C0FFD42" w14:textId="50B05190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4C739A14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720" w:type="dxa"/>
          </w:tcPr>
          <w:p w14:paraId="09EAC796" w14:textId="1735E87E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(22)</w:t>
            </w:r>
          </w:p>
        </w:tc>
        <w:tc>
          <w:tcPr>
            <w:tcW w:w="270" w:type="dxa"/>
          </w:tcPr>
          <w:p w14:paraId="0EF78290" w14:textId="77777777" w:rsidR="007B710F" w:rsidRPr="007B710F" w:rsidRDefault="007B710F" w:rsidP="007B710F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864" w:type="dxa"/>
            <w:vAlign w:val="center"/>
          </w:tcPr>
          <w:p w14:paraId="48588336" w14:textId="52AAD9CB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06AE919A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72147265" w14:textId="7F722C90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13</w:t>
            </w:r>
          </w:p>
        </w:tc>
      </w:tr>
      <w:tr w:rsidR="007B710F" w:rsidRPr="007B710F" w14:paraId="7EE95846" w14:textId="77777777" w:rsidTr="00F22112">
        <w:trPr>
          <w:trHeight w:val="20"/>
        </w:trPr>
        <w:tc>
          <w:tcPr>
            <w:tcW w:w="2304" w:type="dxa"/>
          </w:tcPr>
          <w:p w14:paraId="58FE86B2" w14:textId="77777777" w:rsidR="007B710F" w:rsidRPr="007B710F" w:rsidRDefault="007B710F" w:rsidP="007B710F">
            <w:pPr>
              <w:suppressAutoHyphens/>
              <w:ind w:left="162" w:hanging="87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สาขา</w:t>
            </w:r>
          </w:p>
        </w:tc>
        <w:tc>
          <w:tcPr>
            <w:tcW w:w="720" w:type="dxa"/>
          </w:tcPr>
          <w:p w14:paraId="37824C1B" w14:textId="37D6F821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3,066</w:t>
            </w:r>
          </w:p>
        </w:tc>
        <w:tc>
          <w:tcPr>
            <w:tcW w:w="236" w:type="dxa"/>
          </w:tcPr>
          <w:p w14:paraId="1CAE81CD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6DB64EB7" w14:textId="0A24E1D3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435</w:t>
            </w:r>
          </w:p>
        </w:tc>
        <w:tc>
          <w:tcPr>
            <w:tcW w:w="236" w:type="dxa"/>
          </w:tcPr>
          <w:p w14:paraId="05F6B9FF" w14:textId="77777777" w:rsidR="007B710F" w:rsidRPr="007B710F" w:rsidRDefault="007B710F" w:rsidP="007B710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654A1452" w14:textId="43F80A08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(2,315)</w:t>
            </w:r>
          </w:p>
        </w:tc>
        <w:tc>
          <w:tcPr>
            <w:tcW w:w="270" w:type="dxa"/>
          </w:tcPr>
          <w:p w14:paraId="65FA7FD4" w14:textId="77777777" w:rsidR="007B710F" w:rsidRPr="007B710F" w:rsidRDefault="007B710F" w:rsidP="007B710F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</w:tcPr>
          <w:p w14:paraId="5606D363" w14:textId="1DA5BF75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5EE861F7" w14:textId="77777777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14033B3E" w14:textId="7AAEAA3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1,186</w:t>
            </w:r>
          </w:p>
        </w:tc>
        <w:tc>
          <w:tcPr>
            <w:tcW w:w="260" w:type="dxa"/>
          </w:tcPr>
          <w:p w14:paraId="5B046C53" w14:textId="77777777" w:rsidR="007B710F" w:rsidRPr="007B710F" w:rsidRDefault="007B710F" w:rsidP="007B710F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53BC8BD6" w14:textId="19C50176" w:rsidR="007B710F" w:rsidRPr="007B710F" w:rsidRDefault="007B710F" w:rsidP="007B710F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(1,447)</w:t>
            </w:r>
          </w:p>
        </w:tc>
        <w:tc>
          <w:tcPr>
            <w:tcW w:w="270" w:type="dxa"/>
          </w:tcPr>
          <w:p w14:paraId="034D68DD" w14:textId="77777777" w:rsidR="007B710F" w:rsidRPr="007B710F" w:rsidRDefault="007B710F" w:rsidP="007B710F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4BBC8AC6" w14:textId="35D5BA8C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(926)</w:t>
            </w:r>
          </w:p>
        </w:tc>
        <w:tc>
          <w:tcPr>
            <w:tcW w:w="236" w:type="dxa"/>
          </w:tcPr>
          <w:p w14:paraId="1B24B962" w14:textId="77777777" w:rsidR="007B710F" w:rsidRPr="007B710F" w:rsidRDefault="007B710F" w:rsidP="007B710F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vAlign w:val="center"/>
          </w:tcPr>
          <w:p w14:paraId="6AE89AD9" w14:textId="63626CEA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1,927</w:t>
            </w:r>
          </w:p>
        </w:tc>
        <w:tc>
          <w:tcPr>
            <w:tcW w:w="274" w:type="dxa"/>
          </w:tcPr>
          <w:p w14:paraId="78896426" w14:textId="77777777" w:rsidR="007B710F" w:rsidRPr="007B710F" w:rsidRDefault="007B710F" w:rsidP="007B710F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1008" w:type="dxa"/>
          </w:tcPr>
          <w:p w14:paraId="49D4069B" w14:textId="51F947F7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660E4B70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</w:p>
        </w:tc>
        <w:tc>
          <w:tcPr>
            <w:tcW w:w="720" w:type="dxa"/>
          </w:tcPr>
          <w:p w14:paraId="4D70ED71" w14:textId="634AAB5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(446)</w:t>
            </w:r>
          </w:p>
        </w:tc>
        <w:tc>
          <w:tcPr>
            <w:tcW w:w="270" w:type="dxa"/>
          </w:tcPr>
          <w:p w14:paraId="0051D528" w14:textId="77777777" w:rsidR="007B710F" w:rsidRPr="007B710F" w:rsidRDefault="007B710F" w:rsidP="007B710F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864" w:type="dxa"/>
            <w:vAlign w:val="center"/>
          </w:tcPr>
          <w:p w14:paraId="5E6B0F7C" w14:textId="5A249F20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4C3DEB7A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</w:tcPr>
          <w:p w14:paraId="7E7F90F7" w14:textId="49F9708E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740</w:t>
            </w:r>
          </w:p>
        </w:tc>
      </w:tr>
      <w:tr w:rsidR="007B710F" w:rsidRPr="007B710F" w14:paraId="152F20FB" w14:textId="77777777" w:rsidTr="00F22112">
        <w:trPr>
          <w:trHeight w:val="78"/>
        </w:trPr>
        <w:tc>
          <w:tcPr>
            <w:tcW w:w="2304" w:type="dxa"/>
          </w:tcPr>
          <w:p w14:paraId="58EC8212" w14:textId="77777777" w:rsidR="007B710F" w:rsidRPr="007B710F" w:rsidRDefault="007B710F" w:rsidP="007B710F">
            <w:pPr>
              <w:suppressAutoHyphens/>
              <w:ind w:left="162" w:hanging="87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cs/>
                <w:lang w:eastAsia="zh-CN"/>
              </w:rPr>
              <w:t>อื่น ๆ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446C422" w14:textId="4CF9D5AA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7</w:t>
            </w:r>
          </w:p>
        </w:tc>
        <w:tc>
          <w:tcPr>
            <w:tcW w:w="236" w:type="dxa"/>
          </w:tcPr>
          <w:p w14:paraId="29DF0CCB" w14:textId="77777777" w:rsidR="007B710F" w:rsidRPr="007B710F" w:rsidRDefault="007B710F" w:rsidP="007B710F">
            <w:pPr>
              <w:tabs>
                <w:tab w:val="decimal" w:pos="0"/>
              </w:tabs>
              <w:suppressAutoHyphens/>
              <w:snapToGrid w:val="0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CFA8350" w14:textId="429C15ED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1</w:t>
            </w:r>
          </w:p>
        </w:tc>
        <w:tc>
          <w:tcPr>
            <w:tcW w:w="236" w:type="dxa"/>
          </w:tcPr>
          <w:p w14:paraId="618C7D69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5B40DF8" w14:textId="7901FF75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0" w:type="dxa"/>
          </w:tcPr>
          <w:p w14:paraId="4788C15A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46E86DD" w14:textId="5CB22DF4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7F38BF12" w14:textId="77777777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F07203B" w14:textId="3A99CC9F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8</w:t>
            </w:r>
          </w:p>
        </w:tc>
        <w:tc>
          <w:tcPr>
            <w:tcW w:w="260" w:type="dxa"/>
          </w:tcPr>
          <w:p w14:paraId="0F6C59AB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AB8AD9E" w14:textId="394BC794" w:rsidR="007B710F" w:rsidRPr="007B710F" w:rsidRDefault="007B710F" w:rsidP="007B710F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(1)</w:t>
            </w:r>
          </w:p>
        </w:tc>
        <w:tc>
          <w:tcPr>
            <w:tcW w:w="270" w:type="dxa"/>
          </w:tcPr>
          <w:p w14:paraId="29E95E97" w14:textId="77777777" w:rsidR="007B710F" w:rsidRPr="007B710F" w:rsidRDefault="007B710F" w:rsidP="007B710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8DE98AD" w14:textId="2B344E1C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(1)</w:t>
            </w:r>
          </w:p>
        </w:tc>
        <w:tc>
          <w:tcPr>
            <w:tcW w:w="236" w:type="dxa"/>
          </w:tcPr>
          <w:p w14:paraId="0E940C2D" w14:textId="77777777" w:rsidR="007B710F" w:rsidRPr="007B710F" w:rsidRDefault="007B710F" w:rsidP="007B710F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0A3E067" w14:textId="6B35908F" w:rsidR="007B710F" w:rsidRPr="007B710F" w:rsidRDefault="0076114C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>
              <w:rPr>
                <w:rFonts w:asciiTheme="majorBidi" w:hAnsiTheme="majorBidi" w:cstheme="majorBidi"/>
                <w:sz w:val="19"/>
                <w:szCs w:val="19"/>
                <w:lang w:val="en-GB"/>
              </w:rPr>
              <w:t xml:space="preserve">  </w:t>
            </w:r>
            <w:r w:rsidR="007B710F"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09E4C941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909836E" w14:textId="330A0622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6D03CB01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58FE078" w14:textId="229A24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(2)</w:t>
            </w:r>
          </w:p>
        </w:tc>
        <w:tc>
          <w:tcPr>
            <w:tcW w:w="270" w:type="dxa"/>
          </w:tcPr>
          <w:p w14:paraId="3BA34638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ind w:right="-108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01C99808" w14:textId="015FE0F0" w:rsidR="007B710F" w:rsidRPr="007B710F" w:rsidRDefault="007B710F" w:rsidP="007B710F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-</w:t>
            </w:r>
          </w:p>
        </w:tc>
        <w:tc>
          <w:tcPr>
            <w:tcW w:w="274" w:type="dxa"/>
          </w:tcPr>
          <w:p w14:paraId="2DDA1B89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35F2C31" w14:textId="5645197F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sz w:val="19"/>
                <w:szCs w:val="19"/>
                <w:lang w:val="en-GB"/>
              </w:rPr>
              <w:t>6</w:t>
            </w:r>
          </w:p>
        </w:tc>
      </w:tr>
      <w:tr w:rsidR="007B710F" w:rsidRPr="007B710F" w14:paraId="46A58726" w14:textId="77777777" w:rsidTr="00F22112">
        <w:trPr>
          <w:trHeight w:val="20"/>
        </w:trPr>
        <w:tc>
          <w:tcPr>
            <w:tcW w:w="2304" w:type="dxa"/>
          </w:tcPr>
          <w:p w14:paraId="4C10F41B" w14:textId="77777777" w:rsidR="007B710F" w:rsidRPr="007B710F" w:rsidRDefault="007B710F" w:rsidP="007B710F">
            <w:pPr>
              <w:suppressAutoHyphens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zh-CN"/>
              </w:rPr>
            </w:pPr>
            <w:r w:rsidRPr="007B710F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zh-CN"/>
              </w:rPr>
              <w:t>รวม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1718F1E" w14:textId="2786C622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b/>
                <w:bCs/>
                <w:sz w:val="19"/>
                <w:szCs w:val="19"/>
                <w:lang w:val="en-GB"/>
              </w:rPr>
              <w:t>71,988</w:t>
            </w:r>
          </w:p>
        </w:tc>
        <w:tc>
          <w:tcPr>
            <w:tcW w:w="236" w:type="dxa"/>
          </w:tcPr>
          <w:p w14:paraId="3C8C4D89" w14:textId="77777777" w:rsidR="007B710F" w:rsidRPr="007B710F" w:rsidRDefault="007B710F" w:rsidP="007B710F">
            <w:pPr>
              <w:tabs>
                <w:tab w:val="decimal" w:pos="0"/>
              </w:tabs>
              <w:suppressAutoHyphens/>
              <w:snapToGrid w:val="0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D87603A" w14:textId="0E75A21B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b/>
                <w:bCs/>
                <w:sz w:val="19"/>
                <w:szCs w:val="19"/>
                <w:lang w:val="en-GB"/>
              </w:rPr>
              <w:t>8,102</w:t>
            </w:r>
          </w:p>
        </w:tc>
        <w:tc>
          <w:tcPr>
            <w:tcW w:w="236" w:type="dxa"/>
          </w:tcPr>
          <w:p w14:paraId="7D837AA4" w14:textId="77777777" w:rsidR="007B710F" w:rsidRPr="007B710F" w:rsidRDefault="007B710F" w:rsidP="007B710F">
            <w:pPr>
              <w:tabs>
                <w:tab w:val="decimal" w:pos="466"/>
                <w:tab w:val="decimal" w:pos="684"/>
              </w:tabs>
              <w:suppressAutoHyphens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804E33C" w14:textId="51D8941D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b/>
                <w:bCs/>
                <w:sz w:val="19"/>
                <w:szCs w:val="19"/>
                <w:lang w:val="en-GB"/>
              </w:rPr>
              <w:t>(5,589)</w:t>
            </w:r>
          </w:p>
        </w:tc>
        <w:tc>
          <w:tcPr>
            <w:tcW w:w="270" w:type="dxa"/>
          </w:tcPr>
          <w:p w14:paraId="2E8E3FCD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2326E7F" w14:textId="7CB7001D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b/>
                <w:bCs/>
                <w:sz w:val="19"/>
                <w:szCs w:val="19"/>
                <w:lang w:val="en-GB"/>
              </w:rPr>
              <w:t>(682)</w:t>
            </w:r>
          </w:p>
        </w:tc>
        <w:tc>
          <w:tcPr>
            <w:tcW w:w="274" w:type="dxa"/>
          </w:tcPr>
          <w:p w14:paraId="03C5BB82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left="-130" w:right="-108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3B714A3" w14:textId="138C41BD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b/>
                <w:bCs/>
                <w:sz w:val="19"/>
                <w:szCs w:val="19"/>
                <w:lang w:val="en-GB"/>
              </w:rPr>
              <w:t>73,819</w:t>
            </w:r>
          </w:p>
        </w:tc>
        <w:tc>
          <w:tcPr>
            <w:tcW w:w="260" w:type="dxa"/>
            <w:vAlign w:val="bottom"/>
          </w:tcPr>
          <w:p w14:paraId="319F83B6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F8CB66E" w14:textId="06C2A40A" w:rsidR="007B710F" w:rsidRPr="007B710F" w:rsidRDefault="007B710F" w:rsidP="007B710F">
            <w:pPr>
              <w:tabs>
                <w:tab w:val="decimal" w:pos="47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b/>
                <w:bCs/>
                <w:sz w:val="19"/>
                <w:szCs w:val="19"/>
                <w:lang w:val="en-GB"/>
              </w:rPr>
              <w:t>(31,192)</w:t>
            </w:r>
          </w:p>
        </w:tc>
        <w:tc>
          <w:tcPr>
            <w:tcW w:w="270" w:type="dxa"/>
            <w:vAlign w:val="bottom"/>
          </w:tcPr>
          <w:p w14:paraId="643F8794" w14:textId="77777777" w:rsidR="007B710F" w:rsidRPr="007B710F" w:rsidRDefault="007B710F" w:rsidP="007B710F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4412F00" w14:textId="741BC5D5" w:rsidR="007B710F" w:rsidRPr="007B710F" w:rsidRDefault="007B710F" w:rsidP="007B710F">
            <w:pPr>
              <w:tabs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b/>
                <w:bCs/>
                <w:sz w:val="19"/>
                <w:szCs w:val="19"/>
                <w:lang w:val="en-GB"/>
              </w:rPr>
              <w:t>(4,695)</w:t>
            </w:r>
          </w:p>
        </w:tc>
        <w:tc>
          <w:tcPr>
            <w:tcW w:w="236" w:type="dxa"/>
          </w:tcPr>
          <w:p w14:paraId="03B504F8" w14:textId="77777777" w:rsidR="007B710F" w:rsidRPr="007B710F" w:rsidRDefault="007B710F" w:rsidP="007B710F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C5C35" w14:textId="6881710A" w:rsidR="007B710F" w:rsidRPr="007B710F" w:rsidRDefault="007B710F" w:rsidP="007B710F">
            <w:pPr>
              <w:tabs>
                <w:tab w:val="decimal" w:pos="533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b/>
                <w:bCs/>
                <w:sz w:val="19"/>
                <w:szCs w:val="19"/>
                <w:lang w:val="en-GB"/>
              </w:rPr>
              <w:t>7,212</w:t>
            </w:r>
          </w:p>
        </w:tc>
        <w:tc>
          <w:tcPr>
            <w:tcW w:w="274" w:type="dxa"/>
          </w:tcPr>
          <w:p w14:paraId="6DBA4D58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F361EFC" w14:textId="48DA85CB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b/>
                <w:bCs/>
                <w:sz w:val="19"/>
                <w:szCs w:val="19"/>
                <w:lang w:val="en-GB"/>
              </w:rPr>
              <w:t>170</w:t>
            </w:r>
          </w:p>
        </w:tc>
        <w:tc>
          <w:tcPr>
            <w:tcW w:w="274" w:type="dxa"/>
          </w:tcPr>
          <w:p w14:paraId="7A4F6051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22EFB29" w14:textId="024B8B93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b/>
                <w:bCs/>
                <w:sz w:val="19"/>
                <w:szCs w:val="19"/>
                <w:lang w:val="en-GB"/>
              </w:rPr>
              <w:t>(28,505)</w:t>
            </w:r>
          </w:p>
        </w:tc>
        <w:tc>
          <w:tcPr>
            <w:tcW w:w="270" w:type="dxa"/>
          </w:tcPr>
          <w:p w14:paraId="6F6637EC" w14:textId="77777777" w:rsidR="007B710F" w:rsidRPr="007B710F" w:rsidRDefault="007B710F" w:rsidP="007B710F">
            <w:pPr>
              <w:tabs>
                <w:tab w:val="decimal" w:pos="684"/>
              </w:tabs>
              <w:suppressAutoHyphens/>
              <w:ind w:right="-108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3F7C4561" w14:textId="33F013D3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b/>
                <w:bCs/>
                <w:sz w:val="19"/>
                <w:szCs w:val="19"/>
                <w:lang w:val="en-GB"/>
              </w:rPr>
              <w:t>(118)</w:t>
            </w:r>
          </w:p>
        </w:tc>
        <w:tc>
          <w:tcPr>
            <w:tcW w:w="274" w:type="dxa"/>
          </w:tcPr>
          <w:p w14:paraId="1D7E82C4" w14:textId="77777777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96B5B98" w14:textId="46B71548" w:rsidR="007B710F" w:rsidRPr="007B710F" w:rsidRDefault="007B710F" w:rsidP="007B710F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zh-CN"/>
              </w:rPr>
            </w:pPr>
            <w:r w:rsidRPr="007B710F">
              <w:rPr>
                <w:rFonts w:asciiTheme="majorBidi" w:hAnsiTheme="majorBidi" w:cstheme="majorBidi"/>
                <w:b/>
                <w:bCs/>
                <w:sz w:val="19"/>
                <w:szCs w:val="19"/>
                <w:lang w:val="en-GB"/>
              </w:rPr>
              <w:t>45,196</w:t>
            </w:r>
          </w:p>
        </w:tc>
      </w:tr>
    </w:tbl>
    <w:p w14:paraId="64660567" w14:textId="77777777" w:rsidR="00C55A4F" w:rsidRPr="00C55A4F" w:rsidRDefault="00C55A4F" w:rsidP="00544CD3">
      <w:pPr>
        <w:tabs>
          <w:tab w:val="left" w:pos="270"/>
        </w:tabs>
        <w:suppressAutoHyphens/>
        <w:spacing w:after="0" w:line="240" w:lineRule="auto"/>
        <w:ind w:left="360" w:right="141" w:hanging="234"/>
        <w:rPr>
          <w:rFonts w:asciiTheme="majorBidi" w:eastAsia="Times New Roman" w:hAnsiTheme="majorBidi" w:cstheme="majorBidi"/>
          <w:sz w:val="8"/>
          <w:szCs w:val="8"/>
          <w:vertAlign w:val="superscript"/>
          <w:lang w:eastAsia="zh-CN"/>
        </w:rPr>
      </w:pPr>
    </w:p>
    <w:p w14:paraId="13F3D326" w14:textId="7526966F" w:rsidR="00544CD3" w:rsidRDefault="00544CD3" w:rsidP="00544CD3">
      <w:pPr>
        <w:tabs>
          <w:tab w:val="left" w:pos="270"/>
        </w:tabs>
        <w:suppressAutoHyphens/>
        <w:spacing w:after="0" w:line="240" w:lineRule="auto"/>
        <w:ind w:left="360" w:right="141" w:hanging="234"/>
        <w:rPr>
          <w:rFonts w:asciiTheme="majorBidi" w:eastAsia="Times New Roman" w:hAnsiTheme="majorBidi" w:cstheme="majorBidi"/>
          <w:sz w:val="20"/>
          <w:szCs w:val="20"/>
          <w:lang w:eastAsia="zh-CN"/>
        </w:rPr>
      </w:pPr>
      <w:r w:rsidRPr="007D3219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D3219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="003C4A80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>กลุ่มบริษัท</w:t>
      </w:r>
      <w:r w:rsidRPr="007D3219">
        <w:rPr>
          <w:rFonts w:asciiTheme="majorBidi" w:eastAsia="Times New Roman" w:hAnsiTheme="majorBidi" w:cstheme="majorBidi"/>
          <w:sz w:val="20"/>
          <w:szCs w:val="20"/>
          <w:cs/>
          <w:lang w:eastAsia="zh-CN"/>
        </w:rPr>
        <w:t xml:space="preserve">ตีราคาในปี </w:t>
      </w:r>
      <w:r>
        <w:rPr>
          <w:rFonts w:asciiTheme="majorBidi" w:eastAsia="Times New Roman" w:hAnsiTheme="majorBidi" w:cstheme="majorBidi"/>
          <w:sz w:val="20"/>
          <w:szCs w:val="20"/>
          <w:lang w:eastAsia="zh-CN"/>
        </w:rPr>
        <w:t>2564</w:t>
      </w:r>
    </w:p>
    <w:p w14:paraId="0F777740" w14:textId="77777777" w:rsidR="00C55A4F" w:rsidRPr="00C55A4F" w:rsidRDefault="00C55A4F" w:rsidP="00544CD3">
      <w:pPr>
        <w:suppressAutoHyphens/>
        <w:spacing w:after="0" w:line="240" w:lineRule="auto"/>
        <w:ind w:left="117" w:right="-46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264B6399" w14:textId="054EFE16" w:rsidR="00C334A4" w:rsidRPr="00544CD3" w:rsidRDefault="00544CD3" w:rsidP="00144743">
      <w:pPr>
        <w:suppressAutoHyphens/>
        <w:spacing w:after="0" w:line="240" w:lineRule="auto"/>
        <w:ind w:left="117" w:right="-46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ราคาทรัพย์สินของอาคารและอุปกรณ์ของ</w:t>
      </w:r>
      <w:r w:rsidR="003C4A8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ก่อนหักค่าเสื่อมราคาสะสมของอาคารและอุปกรณ์ซึ่งได้คิดค่าเสื่อมราคาเต็มจำนวนแล้ว แต่ยังคงใช้งานจนถึง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ณ วันที่ </w:t>
      </w:r>
      <w:r w:rsidR="007B710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31</w:t>
      </w:r>
      <w:r w:rsidR="007B782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7B782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 w:rsidR="007B710F">
        <w:rPr>
          <w:rFonts w:asciiTheme="majorBidi" w:eastAsia="Times New Roman" w:hAnsiTheme="majorBidi" w:cstheme="majorBidi"/>
          <w:sz w:val="30"/>
          <w:szCs w:val="30"/>
          <w:lang w:eastAsia="zh-CN"/>
        </w:rPr>
        <w:t>2565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มีจำนวน</w:t>
      </w:r>
      <w:r w:rsidRPr="007A5235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0A4779">
        <w:rPr>
          <w:rFonts w:asciiTheme="majorBidi" w:eastAsia="Times New Roman" w:hAnsiTheme="majorBidi" w:cstheme="majorBidi"/>
          <w:sz w:val="30"/>
          <w:szCs w:val="30"/>
          <w:lang w:eastAsia="zh-CN"/>
        </w:rPr>
        <w:t>24,619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="007B710F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31</w:t>
      </w:r>
      <w:r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</w:t>
      </w:r>
      <w:r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 xml:space="preserve">ธันวาคม </w:t>
      </w:r>
      <w:r w:rsidR="007B710F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2564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="007B710F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22,230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 ล้านบาท)</w:t>
      </w:r>
      <w:r w:rsidR="00C55A4F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br w:type="page"/>
      </w:r>
    </w:p>
    <w:tbl>
      <w:tblPr>
        <w:tblStyle w:val="TableGrid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3"/>
        <w:gridCol w:w="866"/>
        <w:gridCol w:w="285"/>
        <w:gridCol w:w="866"/>
        <w:gridCol w:w="285"/>
        <w:gridCol w:w="869"/>
        <w:gridCol w:w="326"/>
        <w:gridCol w:w="889"/>
        <w:gridCol w:w="326"/>
        <w:gridCol w:w="834"/>
        <w:gridCol w:w="285"/>
        <w:gridCol w:w="910"/>
        <w:gridCol w:w="285"/>
        <w:gridCol w:w="869"/>
        <w:gridCol w:w="331"/>
        <w:gridCol w:w="939"/>
        <w:gridCol w:w="285"/>
        <w:gridCol w:w="1041"/>
        <w:gridCol w:w="331"/>
        <w:gridCol w:w="939"/>
      </w:tblGrid>
      <w:tr w:rsidR="002A6E8B" w:rsidRPr="002A007A" w14:paraId="6087C82F" w14:textId="77777777" w:rsidTr="00F22112">
        <w:tc>
          <w:tcPr>
            <w:tcW w:w="954" w:type="pct"/>
          </w:tcPr>
          <w:p w14:paraId="5B04C1F8" w14:textId="77777777" w:rsidR="002A6E8B" w:rsidRPr="003D2DAE" w:rsidRDefault="002A6E8B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4046" w:type="pct"/>
            <w:gridSpan w:val="19"/>
          </w:tcPr>
          <w:p w14:paraId="60921DA2" w14:textId="62EA0247" w:rsidR="002A6E8B" w:rsidRPr="008D3C6B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b/>
                <w:bCs/>
                <w:cs/>
                <w:lang w:val="th-TH" w:eastAsia="zh-CN"/>
              </w:rPr>
            </w:pPr>
            <w:r w:rsidRPr="008D3C6B">
              <w:rPr>
                <w:rFonts w:asciiTheme="majorBidi" w:hAnsiTheme="majorBidi" w:cstheme="majorBidi" w:hint="cs"/>
                <w:b/>
                <w:bCs/>
                <w:cs/>
                <w:lang w:val="th-TH" w:eastAsia="zh-CN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th-TH" w:eastAsia="zh-CN"/>
              </w:rPr>
              <w:t>เฉพาะ</w:t>
            </w:r>
            <w:r w:rsidR="00F724BF">
              <w:rPr>
                <w:rFonts w:asciiTheme="majorBidi" w:hAnsiTheme="majorBidi" w:cstheme="majorBidi" w:hint="cs"/>
                <w:b/>
                <w:bCs/>
                <w:cs/>
                <w:lang w:val="th-TH" w:eastAsia="zh-CN"/>
              </w:rPr>
              <w:t>กิจการ</w:t>
            </w:r>
          </w:p>
        </w:tc>
      </w:tr>
      <w:tr w:rsidR="002A6E8B" w:rsidRPr="002A007A" w14:paraId="1C9C5696" w14:textId="77777777" w:rsidTr="00F22112">
        <w:tc>
          <w:tcPr>
            <w:tcW w:w="954" w:type="pct"/>
          </w:tcPr>
          <w:p w14:paraId="5417A856" w14:textId="77777777" w:rsidR="002A6E8B" w:rsidRPr="003D2DAE" w:rsidRDefault="002A6E8B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4046" w:type="pct"/>
            <w:gridSpan w:val="19"/>
          </w:tcPr>
          <w:p w14:paraId="2AA1CF59" w14:textId="46664F4F" w:rsidR="002A6E8B" w:rsidRPr="00061377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2565</w:t>
            </w:r>
          </w:p>
        </w:tc>
      </w:tr>
      <w:tr w:rsidR="002A6E8B" w:rsidRPr="002A007A" w14:paraId="57EA5D98" w14:textId="77777777" w:rsidTr="00F22112">
        <w:tc>
          <w:tcPr>
            <w:tcW w:w="954" w:type="pct"/>
          </w:tcPr>
          <w:p w14:paraId="34B27662" w14:textId="77777777" w:rsidR="002A6E8B" w:rsidRPr="003D2DAE" w:rsidRDefault="002A6E8B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1509" w:type="pct"/>
            <w:gridSpan w:val="7"/>
          </w:tcPr>
          <w:p w14:paraId="3D7468CA" w14:textId="77777777" w:rsidR="002A6E8B" w:rsidRPr="003D2DAE" w:rsidRDefault="002A6E8B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ราคาทุน</w:t>
            </w:r>
          </w:p>
        </w:tc>
        <w:tc>
          <w:tcPr>
            <w:tcW w:w="112" w:type="pct"/>
          </w:tcPr>
          <w:p w14:paraId="35E4E965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1532" w:type="pct"/>
            <w:gridSpan w:val="7"/>
          </w:tcPr>
          <w:p w14:paraId="29DAA3A1" w14:textId="77777777" w:rsidR="002A6E8B" w:rsidRPr="003D2DAE" w:rsidRDefault="002A6E8B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cs/>
                <w:lang w:eastAsia="zh-CN"/>
              </w:rPr>
              <w:t>ค่าเสื่อมราคาสะสม</w:t>
            </w:r>
          </w:p>
        </w:tc>
        <w:tc>
          <w:tcPr>
            <w:tcW w:w="893" w:type="pct"/>
            <w:gridSpan w:val="4"/>
          </w:tcPr>
          <w:p w14:paraId="43C42C75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</w:tr>
      <w:tr w:rsidR="002A6E8B" w:rsidRPr="002A007A" w14:paraId="440FBC80" w14:textId="77777777" w:rsidTr="00F22112">
        <w:tc>
          <w:tcPr>
            <w:tcW w:w="954" w:type="pct"/>
          </w:tcPr>
          <w:p w14:paraId="551568EF" w14:textId="77777777" w:rsidR="002A6E8B" w:rsidRPr="003D2DAE" w:rsidRDefault="002A6E8B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</w:tcPr>
          <w:p w14:paraId="31677510" w14:textId="77777777" w:rsidR="002A6E8B" w:rsidRPr="003D2DAE" w:rsidRDefault="002A6E8B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98" w:type="pct"/>
          </w:tcPr>
          <w:p w14:paraId="6902B14A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8" w:type="pct"/>
          </w:tcPr>
          <w:p w14:paraId="275852DA" w14:textId="77777777" w:rsidR="002A6E8B" w:rsidRPr="003D2DAE" w:rsidRDefault="002A6E8B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98" w:type="pct"/>
          </w:tcPr>
          <w:p w14:paraId="026F4F6A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99" w:type="pct"/>
          </w:tcPr>
          <w:p w14:paraId="03463D4C" w14:textId="77777777" w:rsidR="002A6E8B" w:rsidRPr="003D2DAE" w:rsidRDefault="002A6E8B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112" w:type="pct"/>
          </w:tcPr>
          <w:p w14:paraId="38AA5166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06" w:type="pct"/>
          </w:tcPr>
          <w:p w14:paraId="790176C9" w14:textId="77777777" w:rsidR="002A6E8B" w:rsidRPr="003D2DAE" w:rsidRDefault="002A6E8B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112" w:type="pct"/>
          </w:tcPr>
          <w:p w14:paraId="4836F32E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87" w:type="pct"/>
          </w:tcPr>
          <w:p w14:paraId="7F1C16C8" w14:textId="77777777" w:rsidR="002A6E8B" w:rsidRPr="003D2DAE" w:rsidRDefault="002A6E8B" w:rsidP="00F22112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98" w:type="pct"/>
          </w:tcPr>
          <w:p w14:paraId="73A2E626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13" w:type="pct"/>
          </w:tcPr>
          <w:p w14:paraId="4B64246F" w14:textId="77777777" w:rsidR="002A6E8B" w:rsidRPr="00E15A3E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98" w:type="pct"/>
          </w:tcPr>
          <w:p w14:paraId="5BD68E10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99" w:type="pct"/>
          </w:tcPr>
          <w:p w14:paraId="5114F08D" w14:textId="77777777" w:rsidR="002A6E8B" w:rsidRPr="003D2DAE" w:rsidRDefault="002A6E8B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14" w:type="pct"/>
          </w:tcPr>
          <w:p w14:paraId="2B5D2AEA" w14:textId="77777777" w:rsidR="002A6E8B" w:rsidRPr="003D2DAE" w:rsidRDefault="002A6E8B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</w:tcPr>
          <w:p w14:paraId="304416BF" w14:textId="77777777" w:rsidR="002A6E8B" w:rsidRPr="003D2DAE" w:rsidRDefault="002A6E8B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98" w:type="pct"/>
          </w:tcPr>
          <w:p w14:paraId="3F2958A8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58" w:type="pct"/>
          </w:tcPr>
          <w:p w14:paraId="303AF282" w14:textId="77777777" w:rsidR="002A6E8B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114" w:type="pct"/>
          </w:tcPr>
          <w:p w14:paraId="60763805" w14:textId="77777777" w:rsidR="002A6E8B" w:rsidRPr="003D2DAE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23" w:type="pct"/>
          </w:tcPr>
          <w:p w14:paraId="32500D01" w14:textId="77777777" w:rsidR="002A6E8B" w:rsidRPr="003D2DAE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</w:tr>
      <w:tr w:rsidR="002A6E8B" w:rsidRPr="002A007A" w14:paraId="59856154" w14:textId="77777777" w:rsidTr="00F22112">
        <w:tc>
          <w:tcPr>
            <w:tcW w:w="954" w:type="pct"/>
          </w:tcPr>
          <w:p w14:paraId="2ABF4BE0" w14:textId="77777777" w:rsidR="002A6E8B" w:rsidRPr="003D2DAE" w:rsidRDefault="002A6E8B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  <w:vAlign w:val="bottom"/>
          </w:tcPr>
          <w:p w14:paraId="07CE8DE5" w14:textId="77777777" w:rsidR="002A6E8B" w:rsidRPr="003D2DAE" w:rsidRDefault="002A6E8B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ยอด</w:t>
            </w:r>
          </w:p>
        </w:tc>
        <w:tc>
          <w:tcPr>
            <w:tcW w:w="98" w:type="pct"/>
          </w:tcPr>
          <w:p w14:paraId="1A26428A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8" w:type="pct"/>
          </w:tcPr>
          <w:p w14:paraId="48D37263" w14:textId="77777777" w:rsidR="002A6E8B" w:rsidRPr="003D2DAE" w:rsidRDefault="002A6E8B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3D2DAE">
              <w:rPr>
                <w:rFonts w:asciiTheme="majorBidi" w:hAnsiTheme="majorBidi" w:cstheme="majorBidi"/>
                <w:cs/>
                <w:lang w:eastAsia="zh-CN"/>
              </w:rPr>
              <w:t>เพิ่มขึ้น/</w:t>
            </w:r>
          </w:p>
        </w:tc>
        <w:tc>
          <w:tcPr>
            <w:tcW w:w="98" w:type="pct"/>
          </w:tcPr>
          <w:p w14:paraId="72D81A07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99" w:type="pct"/>
          </w:tcPr>
          <w:p w14:paraId="676B651E" w14:textId="77777777" w:rsidR="002A6E8B" w:rsidRPr="003D2DAE" w:rsidRDefault="002A6E8B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 w:hint="cs"/>
                <w:cs/>
                <w:lang w:val="th-TH" w:eastAsia="zh-CN"/>
              </w:rPr>
              <w:t>จำหน่าย/</w:t>
            </w:r>
          </w:p>
        </w:tc>
        <w:tc>
          <w:tcPr>
            <w:tcW w:w="112" w:type="pct"/>
          </w:tcPr>
          <w:p w14:paraId="1E13235E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06" w:type="pct"/>
            <w:vAlign w:val="bottom"/>
          </w:tcPr>
          <w:p w14:paraId="5F407D1A" w14:textId="77777777" w:rsidR="002A6E8B" w:rsidRPr="003D2DAE" w:rsidRDefault="002A6E8B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ยอด</w:t>
            </w:r>
          </w:p>
        </w:tc>
        <w:tc>
          <w:tcPr>
            <w:tcW w:w="112" w:type="pct"/>
          </w:tcPr>
          <w:p w14:paraId="480C31E0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87" w:type="pct"/>
            <w:vAlign w:val="bottom"/>
          </w:tcPr>
          <w:p w14:paraId="16E239A4" w14:textId="77777777" w:rsidR="002A6E8B" w:rsidRPr="003D2DAE" w:rsidRDefault="002A6E8B" w:rsidP="00F22112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ยอด</w:t>
            </w:r>
          </w:p>
        </w:tc>
        <w:tc>
          <w:tcPr>
            <w:tcW w:w="98" w:type="pct"/>
          </w:tcPr>
          <w:p w14:paraId="7FCA0531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13" w:type="pct"/>
          </w:tcPr>
          <w:p w14:paraId="043626FC" w14:textId="77777777" w:rsidR="002A6E8B" w:rsidRPr="00E15A3E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E15A3E">
              <w:rPr>
                <w:rFonts w:asciiTheme="majorBidi" w:hAnsiTheme="majorBidi" w:cstheme="majorBidi"/>
                <w:cs/>
                <w:lang w:val="th-TH" w:eastAsia="zh-CN"/>
              </w:rPr>
              <w:t>ค่าเสื่อม</w:t>
            </w:r>
          </w:p>
        </w:tc>
        <w:tc>
          <w:tcPr>
            <w:tcW w:w="98" w:type="pct"/>
          </w:tcPr>
          <w:p w14:paraId="2C824087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99" w:type="pct"/>
          </w:tcPr>
          <w:p w14:paraId="1BF2509D" w14:textId="77777777" w:rsidR="002A6E8B" w:rsidRPr="003D2DAE" w:rsidRDefault="002A6E8B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114" w:type="pct"/>
          </w:tcPr>
          <w:p w14:paraId="3A0B5B25" w14:textId="77777777" w:rsidR="002A6E8B" w:rsidRPr="003D2DAE" w:rsidRDefault="002A6E8B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  <w:vAlign w:val="bottom"/>
          </w:tcPr>
          <w:p w14:paraId="60B4788D" w14:textId="77777777" w:rsidR="002A6E8B" w:rsidRPr="003D2DAE" w:rsidRDefault="002A6E8B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ยอด</w:t>
            </w:r>
          </w:p>
        </w:tc>
        <w:tc>
          <w:tcPr>
            <w:tcW w:w="98" w:type="pct"/>
          </w:tcPr>
          <w:p w14:paraId="06819876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58" w:type="pct"/>
          </w:tcPr>
          <w:p w14:paraId="34C2952D" w14:textId="77777777" w:rsidR="002A6E8B" w:rsidRPr="003D2DAE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ค่าเผื่อ</w:t>
            </w:r>
          </w:p>
        </w:tc>
        <w:tc>
          <w:tcPr>
            <w:tcW w:w="114" w:type="pct"/>
          </w:tcPr>
          <w:p w14:paraId="27E19C91" w14:textId="77777777" w:rsidR="002A6E8B" w:rsidRPr="003D2DAE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23" w:type="pct"/>
          </w:tcPr>
          <w:p w14:paraId="15402984" w14:textId="77777777" w:rsidR="002A6E8B" w:rsidRPr="003D2DAE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ยอด</w:t>
            </w:r>
          </w:p>
        </w:tc>
      </w:tr>
      <w:tr w:rsidR="002A6E8B" w:rsidRPr="002A007A" w14:paraId="4E8DB7B7" w14:textId="77777777" w:rsidTr="00F22112">
        <w:tc>
          <w:tcPr>
            <w:tcW w:w="954" w:type="pct"/>
          </w:tcPr>
          <w:p w14:paraId="6CF3AC14" w14:textId="77777777" w:rsidR="002A6E8B" w:rsidRPr="003D2DAE" w:rsidRDefault="002A6E8B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  <w:vAlign w:val="bottom"/>
          </w:tcPr>
          <w:p w14:paraId="5B1D6FED" w14:textId="77777777" w:rsidR="002A6E8B" w:rsidRPr="003D2DAE" w:rsidRDefault="002A6E8B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672214">
              <w:rPr>
                <w:rFonts w:asciiTheme="majorBidi" w:hAnsiTheme="majorBidi" w:cstheme="majorBidi"/>
                <w:cs/>
                <w:lang w:val="th-TH" w:eastAsia="zh-CN"/>
              </w:rPr>
              <w:t>ต้น</w:t>
            </w:r>
            <w:r w:rsidRPr="00672214">
              <w:rPr>
                <w:rFonts w:asciiTheme="majorBidi" w:hAnsiTheme="majorBidi" w:cstheme="majorBidi" w:hint="cs"/>
                <w:cs/>
                <w:lang w:eastAsia="zh-CN"/>
              </w:rPr>
              <w:t>งวด</w:t>
            </w:r>
          </w:p>
        </w:tc>
        <w:tc>
          <w:tcPr>
            <w:tcW w:w="98" w:type="pct"/>
          </w:tcPr>
          <w:p w14:paraId="135BD042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8" w:type="pct"/>
          </w:tcPr>
          <w:p w14:paraId="445142CD" w14:textId="77777777" w:rsidR="002A6E8B" w:rsidRPr="003D2DAE" w:rsidRDefault="002A6E8B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/>
                <w:cs/>
                <w:lang w:eastAsia="zh-CN"/>
              </w:rPr>
              <w:t>รับโอน</w:t>
            </w:r>
          </w:p>
        </w:tc>
        <w:tc>
          <w:tcPr>
            <w:tcW w:w="98" w:type="pct"/>
          </w:tcPr>
          <w:p w14:paraId="7C7C8F9B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99" w:type="pct"/>
          </w:tcPr>
          <w:p w14:paraId="519E250B" w14:textId="77777777" w:rsidR="002A6E8B" w:rsidRPr="003D2DAE" w:rsidRDefault="002A6E8B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3D2DAE">
              <w:rPr>
                <w:rFonts w:asciiTheme="majorBidi" w:hAnsiTheme="majorBidi" w:cstheme="majorBidi" w:hint="cs"/>
                <w:cs/>
                <w:lang w:val="th-TH" w:eastAsia="zh-CN"/>
              </w:rPr>
              <w:t>โอนออก</w:t>
            </w:r>
          </w:p>
        </w:tc>
        <w:tc>
          <w:tcPr>
            <w:tcW w:w="112" w:type="pct"/>
          </w:tcPr>
          <w:p w14:paraId="3AFFFB07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06" w:type="pct"/>
            <w:vAlign w:val="bottom"/>
          </w:tcPr>
          <w:p w14:paraId="094E01D4" w14:textId="77777777" w:rsidR="002A6E8B" w:rsidRPr="00672214" w:rsidRDefault="002A6E8B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672214">
              <w:rPr>
                <w:rFonts w:asciiTheme="majorBidi" w:hAnsiTheme="majorBidi" w:cstheme="majorBidi"/>
                <w:cs/>
                <w:lang w:val="th-TH" w:eastAsia="zh-CN"/>
              </w:rPr>
              <w:t>ปลาย</w:t>
            </w:r>
            <w:r w:rsidRPr="00672214">
              <w:rPr>
                <w:rFonts w:asciiTheme="majorBidi" w:hAnsiTheme="majorBidi" w:cstheme="majorBidi" w:hint="cs"/>
                <w:cs/>
                <w:lang w:val="th-TH" w:eastAsia="zh-CN"/>
              </w:rPr>
              <w:t>งวด</w:t>
            </w:r>
          </w:p>
        </w:tc>
        <w:tc>
          <w:tcPr>
            <w:tcW w:w="112" w:type="pct"/>
          </w:tcPr>
          <w:p w14:paraId="10A8E408" w14:textId="77777777" w:rsidR="002A6E8B" w:rsidRPr="00672214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87" w:type="pct"/>
            <w:vAlign w:val="bottom"/>
          </w:tcPr>
          <w:p w14:paraId="3A40BB5B" w14:textId="77777777" w:rsidR="002A6E8B" w:rsidRPr="00672214" w:rsidRDefault="002A6E8B" w:rsidP="00F22112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672214">
              <w:rPr>
                <w:rFonts w:asciiTheme="majorBidi" w:hAnsiTheme="majorBidi" w:cstheme="majorBidi"/>
                <w:cs/>
                <w:lang w:val="th-TH" w:eastAsia="zh-CN"/>
              </w:rPr>
              <w:t>ต้น</w:t>
            </w:r>
            <w:r w:rsidRPr="00672214">
              <w:rPr>
                <w:rFonts w:asciiTheme="majorBidi" w:hAnsiTheme="majorBidi" w:cstheme="majorBidi" w:hint="cs"/>
                <w:cs/>
                <w:lang w:eastAsia="zh-CN"/>
              </w:rPr>
              <w:t>งวด</w:t>
            </w:r>
          </w:p>
        </w:tc>
        <w:tc>
          <w:tcPr>
            <w:tcW w:w="98" w:type="pct"/>
          </w:tcPr>
          <w:p w14:paraId="60607197" w14:textId="77777777" w:rsidR="002A6E8B" w:rsidRPr="00672214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13" w:type="pct"/>
          </w:tcPr>
          <w:p w14:paraId="6EF29E65" w14:textId="77777777" w:rsidR="002A6E8B" w:rsidRPr="00E871DB" w:rsidRDefault="002A6E8B" w:rsidP="00F22112">
            <w:pPr>
              <w:suppressAutoHyphens/>
              <w:ind w:left="-108" w:right="-170"/>
              <w:jc w:val="center"/>
              <w:rPr>
                <w:rFonts w:asciiTheme="majorBidi" w:hAnsiTheme="majorBidi" w:cs="Angsana New"/>
                <w:lang w:eastAsia="zh-CN"/>
              </w:rPr>
            </w:pPr>
            <w:r w:rsidRPr="00E15A3E">
              <w:rPr>
                <w:rFonts w:asciiTheme="majorBidi" w:hAnsiTheme="majorBidi" w:cs="Angsana New"/>
                <w:cs/>
                <w:lang w:val="th-TH" w:eastAsia="zh-CN"/>
              </w:rPr>
              <w:t>ราคา</w:t>
            </w:r>
          </w:p>
        </w:tc>
        <w:tc>
          <w:tcPr>
            <w:tcW w:w="98" w:type="pct"/>
          </w:tcPr>
          <w:p w14:paraId="6CB38226" w14:textId="77777777" w:rsidR="002A6E8B" w:rsidRPr="00672214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99" w:type="pct"/>
          </w:tcPr>
          <w:p w14:paraId="511538F1" w14:textId="77777777" w:rsidR="002A6E8B" w:rsidRPr="0021493A" w:rsidRDefault="002A6E8B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672214">
              <w:rPr>
                <w:rFonts w:asciiTheme="majorBidi" w:hAnsiTheme="majorBidi" w:cstheme="majorBidi"/>
                <w:cs/>
                <w:lang w:val="th-TH" w:eastAsia="zh-CN"/>
              </w:rPr>
              <w:t>จำหน่าย</w:t>
            </w:r>
            <w:r w:rsidR="005F6FED" w:rsidRPr="0021493A">
              <w:rPr>
                <w:rFonts w:asciiTheme="majorBidi" w:hAnsiTheme="majorBidi" w:cstheme="majorBidi"/>
                <w:lang w:eastAsia="zh-CN"/>
              </w:rPr>
              <w:t>/</w:t>
            </w:r>
          </w:p>
          <w:p w14:paraId="3D94D694" w14:textId="0512AA3A" w:rsidR="002A6E8B" w:rsidRPr="00672214" w:rsidRDefault="005F6FED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21493A">
              <w:rPr>
                <w:rFonts w:asciiTheme="majorBidi" w:hAnsiTheme="majorBidi" w:cstheme="majorBidi" w:hint="cs"/>
                <w:cs/>
                <w:lang w:eastAsia="zh-CN"/>
              </w:rPr>
              <w:t>โอนออก</w:t>
            </w:r>
          </w:p>
        </w:tc>
        <w:tc>
          <w:tcPr>
            <w:tcW w:w="114" w:type="pct"/>
          </w:tcPr>
          <w:p w14:paraId="11F8BF77" w14:textId="77777777" w:rsidR="002A6E8B" w:rsidRPr="00672214" w:rsidRDefault="002A6E8B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  <w:vAlign w:val="bottom"/>
          </w:tcPr>
          <w:p w14:paraId="0ED5E797" w14:textId="77777777" w:rsidR="002A6E8B" w:rsidRPr="00672214" w:rsidRDefault="002A6E8B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 w:rsidRPr="00672214">
              <w:rPr>
                <w:rFonts w:asciiTheme="majorBidi" w:hAnsiTheme="majorBidi" w:cstheme="majorBidi"/>
                <w:cs/>
                <w:lang w:val="th-TH" w:eastAsia="zh-CN"/>
              </w:rPr>
              <w:t>ปลาย</w:t>
            </w:r>
            <w:r w:rsidRPr="00672214">
              <w:rPr>
                <w:rFonts w:asciiTheme="majorBidi" w:hAnsiTheme="majorBidi" w:cstheme="majorBidi" w:hint="cs"/>
                <w:cs/>
                <w:lang w:val="th-TH" w:eastAsia="zh-CN"/>
              </w:rPr>
              <w:t>งวด</w:t>
            </w:r>
          </w:p>
        </w:tc>
        <w:tc>
          <w:tcPr>
            <w:tcW w:w="98" w:type="pct"/>
          </w:tcPr>
          <w:p w14:paraId="3F22378A" w14:textId="77777777" w:rsidR="002A6E8B" w:rsidRPr="003D2DAE" w:rsidRDefault="002A6E8B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58" w:type="pct"/>
          </w:tcPr>
          <w:p w14:paraId="1EB97F01" w14:textId="77777777" w:rsidR="002A6E8B" w:rsidRPr="003D2DAE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  <w:r>
              <w:rPr>
                <w:rFonts w:asciiTheme="majorBidi" w:hAnsiTheme="majorBidi" w:cstheme="majorBidi" w:hint="cs"/>
                <w:cs/>
                <w:lang w:val="th-TH" w:eastAsia="zh-CN"/>
              </w:rPr>
              <w:t>การด้อยค่า</w:t>
            </w:r>
          </w:p>
        </w:tc>
        <w:tc>
          <w:tcPr>
            <w:tcW w:w="114" w:type="pct"/>
          </w:tcPr>
          <w:p w14:paraId="4D4A02FC" w14:textId="77777777" w:rsidR="002A6E8B" w:rsidRPr="003D2DAE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23" w:type="pct"/>
          </w:tcPr>
          <w:p w14:paraId="2B614B2D" w14:textId="77777777" w:rsidR="002A6E8B" w:rsidRPr="003D2DAE" w:rsidRDefault="002A6E8B" w:rsidP="00F22112">
            <w:pPr>
              <w:suppressAutoHyphens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D2DAE">
              <w:rPr>
                <w:rFonts w:asciiTheme="majorBidi" w:hAnsiTheme="majorBidi" w:cstheme="majorBidi"/>
                <w:cs/>
                <w:lang w:val="th-TH" w:eastAsia="zh-CN"/>
              </w:rPr>
              <w:t>สุทธิ</w:t>
            </w:r>
          </w:p>
        </w:tc>
      </w:tr>
      <w:tr w:rsidR="002E36A9" w:rsidRPr="002A007A" w14:paraId="0AEE9C08" w14:textId="77777777" w:rsidTr="00F22112">
        <w:tc>
          <w:tcPr>
            <w:tcW w:w="954" w:type="pct"/>
          </w:tcPr>
          <w:p w14:paraId="3679E603" w14:textId="77777777" w:rsidR="002E36A9" w:rsidRPr="003D2DAE" w:rsidRDefault="002E36A9" w:rsidP="00F22112">
            <w:pPr>
              <w:suppressAutoHyphens/>
              <w:snapToGrid w:val="0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  <w:vAlign w:val="bottom"/>
          </w:tcPr>
          <w:p w14:paraId="7D79D11C" w14:textId="77777777" w:rsidR="002E36A9" w:rsidRPr="00672214" w:rsidRDefault="002E36A9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98" w:type="pct"/>
          </w:tcPr>
          <w:p w14:paraId="45581F13" w14:textId="77777777" w:rsidR="002E36A9" w:rsidRPr="003D2DAE" w:rsidRDefault="002E36A9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8" w:type="pct"/>
          </w:tcPr>
          <w:p w14:paraId="60ACF823" w14:textId="77777777" w:rsidR="002E36A9" w:rsidRPr="003D2DAE" w:rsidRDefault="002E36A9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98" w:type="pct"/>
          </w:tcPr>
          <w:p w14:paraId="66B8478E" w14:textId="77777777" w:rsidR="002E36A9" w:rsidRPr="003D2DAE" w:rsidRDefault="002E36A9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99" w:type="pct"/>
          </w:tcPr>
          <w:p w14:paraId="469E018E" w14:textId="77777777" w:rsidR="002E36A9" w:rsidRPr="003D2DAE" w:rsidRDefault="002E36A9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112" w:type="pct"/>
          </w:tcPr>
          <w:p w14:paraId="36AE7ECD" w14:textId="77777777" w:rsidR="002E36A9" w:rsidRPr="003D2DAE" w:rsidRDefault="002E36A9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06" w:type="pct"/>
            <w:vAlign w:val="bottom"/>
          </w:tcPr>
          <w:p w14:paraId="5F434C9F" w14:textId="77777777" w:rsidR="002E36A9" w:rsidRPr="00672214" w:rsidRDefault="002E36A9" w:rsidP="00F22112">
            <w:pPr>
              <w:suppressAutoHyphens/>
              <w:ind w:left="-108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112" w:type="pct"/>
          </w:tcPr>
          <w:p w14:paraId="33DF5AE9" w14:textId="77777777" w:rsidR="002E36A9" w:rsidRPr="00672214" w:rsidRDefault="002E36A9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87" w:type="pct"/>
            <w:vAlign w:val="bottom"/>
          </w:tcPr>
          <w:p w14:paraId="1AAF6CBF" w14:textId="77777777" w:rsidR="002E36A9" w:rsidRPr="00672214" w:rsidRDefault="002E36A9" w:rsidP="00F22112">
            <w:pPr>
              <w:suppressAutoHyphens/>
              <w:ind w:left="-95" w:right="-90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98" w:type="pct"/>
          </w:tcPr>
          <w:p w14:paraId="56EB9588" w14:textId="77777777" w:rsidR="002E36A9" w:rsidRPr="00672214" w:rsidRDefault="002E36A9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13" w:type="pct"/>
          </w:tcPr>
          <w:p w14:paraId="26D45A73" w14:textId="77777777" w:rsidR="002E36A9" w:rsidRPr="00E15A3E" w:rsidRDefault="002E36A9" w:rsidP="00F22112">
            <w:pPr>
              <w:suppressAutoHyphens/>
              <w:ind w:left="-108" w:right="-170"/>
              <w:jc w:val="center"/>
              <w:rPr>
                <w:rFonts w:asciiTheme="majorBidi" w:hAnsiTheme="majorBidi" w:cs="Angsana New"/>
                <w:cs/>
                <w:lang w:val="th-TH" w:eastAsia="zh-CN"/>
              </w:rPr>
            </w:pPr>
          </w:p>
        </w:tc>
        <w:tc>
          <w:tcPr>
            <w:tcW w:w="98" w:type="pct"/>
          </w:tcPr>
          <w:p w14:paraId="3B9EB1AA" w14:textId="77777777" w:rsidR="002E36A9" w:rsidRPr="00672214" w:rsidRDefault="002E36A9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299" w:type="pct"/>
          </w:tcPr>
          <w:p w14:paraId="52128FF6" w14:textId="77777777" w:rsidR="002E36A9" w:rsidRPr="00672214" w:rsidRDefault="002E36A9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114" w:type="pct"/>
          </w:tcPr>
          <w:p w14:paraId="2D29BBF7" w14:textId="77777777" w:rsidR="002E36A9" w:rsidRPr="00672214" w:rsidRDefault="002E36A9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  <w:vAlign w:val="bottom"/>
          </w:tcPr>
          <w:p w14:paraId="351CC647" w14:textId="77777777" w:rsidR="002E36A9" w:rsidRPr="00672214" w:rsidRDefault="002E36A9" w:rsidP="00F22112">
            <w:pPr>
              <w:suppressAutoHyphens/>
              <w:ind w:left="-90" w:right="-108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98" w:type="pct"/>
          </w:tcPr>
          <w:p w14:paraId="2BEF5993" w14:textId="77777777" w:rsidR="002E36A9" w:rsidRPr="003D2DAE" w:rsidRDefault="002E36A9" w:rsidP="00F22112">
            <w:pPr>
              <w:tabs>
                <w:tab w:val="decimal" w:pos="612"/>
              </w:tabs>
              <w:suppressAutoHyphens/>
              <w:snapToGrid w:val="0"/>
              <w:ind w:left="-108" w:right="-107"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58" w:type="pct"/>
          </w:tcPr>
          <w:p w14:paraId="184C36B2" w14:textId="77777777" w:rsidR="002E36A9" w:rsidRDefault="002E36A9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114" w:type="pct"/>
          </w:tcPr>
          <w:p w14:paraId="3EDAF96B" w14:textId="77777777" w:rsidR="002E36A9" w:rsidRPr="003D2DAE" w:rsidRDefault="002E36A9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  <w:tc>
          <w:tcPr>
            <w:tcW w:w="323" w:type="pct"/>
          </w:tcPr>
          <w:p w14:paraId="719F64E5" w14:textId="77777777" w:rsidR="002E36A9" w:rsidRPr="003D2DAE" w:rsidRDefault="002E36A9" w:rsidP="00F22112">
            <w:pPr>
              <w:suppressAutoHyphens/>
              <w:jc w:val="center"/>
              <w:rPr>
                <w:rFonts w:asciiTheme="majorBidi" w:hAnsiTheme="majorBidi" w:cstheme="majorBidi"/>
                <w:cs/>
                <w:lang w:val="th-TH" w:eastAsia="zh-CN"/>
              </w:rPr>
            </w:pPr>
          </w:p>
        </w:tc>
      </w:tr>
      <w:tr w:rsidR="002A6E8B" w:rsidRPr="002A007A" w14:paraId="626C5A60" w14:textId="77777777" w:rsidTr="00F22112">
        <w:tc>
          <w:tcPr>
            <w:tcW w:w="954" w:type="pct"/>
          </w:tcPr>
          <w:p w14:paraId="2DCDD46D" w14:textId="1C3EE357" w:rsidR="002A6E8B" w:rsidRPr="003D2DAE" w:rsidRDefault="00BB070E" w:rsidP="00F22112">
            <w:pPr>
              <w:suppressAutoHyphens/>
              <w:rPr>
                <w:rFonts w:asciiTheme="majorBidi" w:hAnsiTheme="majorBidi" w:cstheme="majorBidi"/>
                <w:cs/>
                <w:lang w:eastAsia="zh-CN"/>
              </w:rPr>
            </w:pPr>
            <w:r w:rsidRPr="00EF2040">
              <w:rPr>
                <w:rFonts w:asciiTheme="majorBidi" w:hAnsiTheme="majorBidi" w:cstheme="majorBidi"/>
                <w:cs/>
                <w:lang w:eastAsia="zh-CN"/>
              </w:rPr>
              <w:t>สินทรัพย์สิทธิการใช้</w:t>
            </w:r>
          </w:p>
        </w:tc>
        <w:tc>
          <w:tcPr>
            <w:tcW w:w="4046" w:type="pct"/>
            <w:gridSpan w:val="19"/>
          </w:tcPr>
          <w:p w14:paraId="4C5B377B" w14:textId="77777777" w:rsidR="002A6E8B" w:rsidRPr="003D2DAE" w:rsidRDefault="002A6E8B" w:rsidP="00F22112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3D2DAE">
              <w:rPr>
                <w:rFonts w:asciiTheme="majorBidi" w:hAnsiTheme="majorBidi" w:cstheme="majorBidi"/>
                <w:i/>
                <w:iCs/>
                <w:cs/>
                <w:lang w:eastAsia="zh-CN"/>
              </w:rPr>
              <w:t>(ล้านบาท)</w:t>
            </w:r>
          </w:p>
        </w:tc>
      </w:tr>
      <w:tr w:rsidR="00E345E1" w:rsidRPr="002A007A" w14:paraId="4ACA98F8" w14:textId="77777777" w:rsidTr="00F22112">
        <w:tc>
          <w:tcPr>
            <w:tcW w:w="954" w:type="pct"/>
          </w:tcPr>
          <w:p w14:paraId="474238E1" w14:textId="77777777" w:rsidR="00E345E1" w:rsidRPr="003D2DAE" w:rsidRDefault="00E345E1" w:rsidP="00E345E1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cs/>
                <w:lang w:eastAsia="zh-CN"/>
              </w:rPr>
              <w:t>อาคารสำนักงาน</w:t>
            </w:r>
          </w:p>
        </w:tc>
        <w:tc>
          <w:tcPr>
            <w:tcW w:w="298" w:type="pct"/>
          </w:tcPr>
          <w:p w14:paraId="528CD9FE" w14:textId="4025738E" w:rsidR="00E345E1" w:rsidRPr="003D2DAE" w:rsidRDefault="00E345E1" w:rsidP="00E345E1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BE2480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98" w:type="pct"/>
          </w:tcPr>
          <w:p w14:paraId="0093BF57" w14:textId="77777777" w:rsidR="00E345E1" w:rsidRPr="003D2DAE" w:rsidRDefault="00E345E1" w:rsidP="00E345E1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</w:tcPr>
          <w:p w14:paraId="3F202CD2" w14:textId="411B0D8C" w:rsidR="00E345E1" w:rsidRPr="00335E04" w:rsidRDefault="00E345E1" w:rsidP="00BB070E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0A4779">
              <w:rPr>
                <w:rFonts w:asciiTheme="majorBidi" w:hAnsiTheme="majorBidi" w:cstheme="majorBidi"/>
                <w:lang w:eastAsia="zh-CN"/>
              </w:rPr>
              <w:t>14</w:t>
            </w:r>
          </w:p>
        </w:tc>
        <w:tc>
          <w:tcPr>
            <w:tcW w:w="98" w:type="pct"/>
          </w:tcPr>
          <w:p w14:paraId="50644151" w14:textId="77777777" w:rsidR="00E345E1" w:rsidRPr="00335E04" w:rsidRDefault="00E345E1" w:rsidP="00E345E1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312A9B3D" w14:textId="51BB7DE5" w:rsidR="00E345E1" w:rsidRPr="00352276" w:rsidRDefault="00E345E1" w:rsidP="00E345E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276FA4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112" w:type="pct"/>
          </w:tcPr>
          <w:p w14:paraId="4A9252B2" w14:textId="77777777" w:rsidR="00E345E1" w:rsidRPr="00335E04" w:rsidRDefault="00E345E1" w:rsidP="00E345E1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06" w:type="pct"/>
          </w:tcPr>
          <w:p w14:paraId="6A7B40D7" w14:textId="472804E9" w:rsidR="00E345E1" w:rsidRPr="00335E04" w:rsidRDefault="00E345E1" w:rsidP="00BB070E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0A4779">
              <w:rPr>
                <w:rFonts w:asciiTheme="majorBidi" w:hAnsiTheme="majorBidi" w:cstheme="majorBidi"/>
                <w:lang w:eastAsia="zh-CN"/>
              </w:rPr>
              <w:t>14</w:t>
            </w:r>
          </w:p>
        </w:tc>
        <w:tc>
          <w:tcPr>
            <w:tcW w:w="112" w:type="pct"/>
          </w:tcPr>
          <w:p w14:paraId="15737191" w14:textId="77777777" w:rsidR="00E345E1" w:rsidRPr="003D2DAE" w:rsidRDefault="00E345E1" w:rsidP="00E345E1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87" w:type="pct"/>
          </w:tcPr>
          <w:p w14:paraId="08D88C04" w14:textId="19F15691" w:rsidR="00E345E1" w:rsidRPr="00352276" w:rsidRDefault="00E345E1" w:rsidP="00E345E1">
            <w:pPr>
              <w:tabs>
                <w:tab w:val="decimal" w:pos="470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BE2480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98" w:type="pct"/>
          </w:tcPr>
          <w:p w14:paraId="76801BBD" w14:textId="77777777" w:rsidR="00E345E1" w:rsidRPr="00352276" w:rsidRDefault="00E345E1" w:rsidP="00E345E1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13" w:type="pct"/>
          </w:tcPr>
          <w:p w14:paraId="2BB51AE5" w14:textId="57583C6C" w:rsidR="00E345E1" w:rsidRPr="00335E04" w:rsidRDefault="00E345E1" w:rsidP="00BB070E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E345E1">
              <w:rPr>
                <w:rFonts w:asciiTheme="majorBidi" w:hAnsiTheme="majorBidi" w:cstheme="majorBidi"/>
                <w:lang w:eastAsia="zh-CN"/>
              </w:rPr>
              <w:t>(2)</w:t>
            </w:r>
          </w:p>
        </w:tc>
        <w:tc>
          <w:tcPr>
            <w:tcW w:w="98" w:type="pct"/>
          </w:tcPr>
          <w:p w14:paraId="5DD59922" w14:textId="77777777" w:rsidR="00E345E1" w:rsidRPr="00335E04" w:rsidRDefault="00E345E1" w:rsidP="00E345E1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6660944D" w14:textId="27039D01" w:rsidR="00E345E1" w:rsidRPr="00335E04" w:rsidRDefault="00E345E1" w:rsidP="00E345E1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BE2480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114" w:type="pct"/>
          </w:tcPr>
          <w:p w14:paraId="22263DD8" w14:textId="77777777" w:rsidR="00E345E1" w:rsidRPr="00335E04" w:rsidRDefault="00E345E1" w:rsidP="00E345E1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</w:tcPr>
          <w:p w14:paraId="301F4237" w14:textId="013009D7" w:rsidR="00E345E1" w:rsidRPr="00335E04" w:rsidRDefault="00E345E1" w:rsidP="00E345E1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E345E1">
              <w:rPr>
                <w:rFonts w:asciiTheme="majorBidi" w:hAnsiTheme="majorBidi" w:cstheme="majorBidi"/>
                <w:lang w:eastAsia="zh-CN"/>
              </w:rPr>
              <w:t>(2)</w:t>
            </w:r>
          </w:p>
        </w:tc>
        <w:tc>
          <w:tcPr>
            <w:tcW w:w="98" w:type="pct"/>
          </w:tcPr>
          <w:p w14:paraId="3A3BFB0B" w14:textId="77777777" w:rsidR="00E345E1" w:rsidRPr="00335E04" w:rsidRDefault="00E345E1" w:rsidP="00E345E1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58" w:type="pct"/>
          </w:tcPr>
          <w:p w14:paraId="2A1A9E47" w14:textId="781136E4" w:rsidR="00E345E1" w:rsidRDefault="00E345E1" w:rsidP="00E345E1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BE2480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114" w:type="pct"/>
          </w:tcPr>
          <w:p w14:paraId="5A36D5FE" w14:textId="77777777" w:rsidR="00E345E1" w:rsidRDefault="00E345E1" w:rsidP="00E345E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23" w:type="pct"/>
          </w:tcPr>
          <w:p w14:paraId="04BC6711" w14:textId="461650C1" w:rsidR="00E345E1" w:rsidRPr="00335E04" w:rsidRDefault="00E345E1" w:rsidP="00BB070E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12</w:t>
            </w:r>
          </w:p>
        </w:tc>
      </w:tr>
      <w:tr w:rsidR="00E345E1" w:rsidRPr="002A007A" w14:paraId="5E56A968" w14:textId="77777777" w:rsidTr="00F22112">
        <w:tc>
          <w:tcPr>
            <w:tcW w:w="954" w:type="pct"/>
          </w:tcPr>
          <w:p w14:paraId="02FEF007" w14:textId="77777777" w:rsidR="00E345E1" w:rsidRPr="003D2DAE" w:rsidRDefault="00E345E1" w:rsidP="00E345E1">
            <w:pPr>
              <w:suppressAutoHyphens/>
              <w:ind w:firstLine="75"/>
              <w:rPr>
                <w:rFonts w:asciiTheme="majorBidi" w:eastAsia="Angsana New" w:hAnsiTheme="majorBidi" w:cstheme="majorBidi"/>
                <w:cs/>
                <w:lang w:eastAsia="zh-CN"/>
              </w:rPr>
            </w:pPr>
            <w:r w:rsidRPr="003D2DAE">
              <w:rPr>
                <w:rFonts w:asciiTheme="majorBidi" w:eastAsia="Angsana New" w:hAnsiTheme="majorBidi" w:cstheme="majorBidi" w:hint="cs"/>
                <w:cs/>
                <w:lang w:eastAsia="zh-CN"/>
              </w:rPr>
              <w:t>รถยนต์</w:t>
            </w:r>
          </w:p>
        </w:tc>
        <w:tc>
          <w:tcPr>
            <w:tcW w:w="298" w:type="pct"/>
          </w:tcPr>
          <w:p w14:paraId="094AFBB6" w14:textId="312E825C" w:rsidR="00E345E1" w:rsidRPr="003D2DAE" w:rsidRDefault="00E345E1" w:rsidP="00E345E1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BE2480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98" w:type="pct"/>
          </w:tcPr>
          <w:p w14:paraId="1CA72D51" w14:textId="77777777" w:rsidR="00E345E1" w:rsidRPr="003D2DAE" w:rsidRDefault="00E345E1" w:rsidP="00E345E1">
            <w:pPr>
              <w:tabs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</w:tcPr>
          <w:p w14:paraId="54824FBC" w14:textId="74297E7A" w:rsidR="00E345E1" w:rsidRPr="00335E04" w:rsidRDefault="00E345E1" w:rsidP="00BB070E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E345E1">
              <w:rPr>
                <w:rFonts w:asciiTheme="majorBidi" w:hAnsiTheme="majorBidi" w:cstheme="majorBidi"/>
                <w:lang w:eastAsia="zh-CN"/>
              </w:rPr>
              <w:t>12</w:t>
            </w:r>
          </w:p>
        </w:tc>
        <w:tc>
          <w:tcPr>
            <w:tcW w:w="98" w:type="pct"/>
          </w:tcPr>
          <w:p w14:paraId="2639CFA7" w14:textId="77777777" w:rsidR="00E345E1" w:rsidRPr="00335E04" w:rsidRDefault="00E345E1" w:rsidP="00E345E1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12E00E7D" w14:textId="562207CD" w:rsidR="00E345E1" w:rsidRPr="00352276" w:rsidRDefault="00E345E1" w:rsidP="00E345E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276FA4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112" w:type="pct"/>
          </w:tcPr>
          <w:p w14:paraId="38989C90" w14:textId="77777777" w:rsidR="00E345E1" w:rsidRPr="00335E04" w:rsidRDefault="00E345E1" w:rsidP="00E345E1">
            <w:pPr>
              <w:tabs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06" w:type="pct"/>
          </w:tcPr>
          <w:p w14:paraId="51BB2145" w14:textId="76896EE2" w:rsidR="00E345E1" w:rsidRPr="00335E04" w:rsidRDefault="00E345E1" w:rsidP="00BB070E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 w:rsidRPr="00E345E1">
              <w:rPr>
                <w:rFonts w:asciiTheme="majorBidi" w:hAnsiTheme="majorBidi" w:cstheme="majorBidi"/>
                <w:lang w:eastAsia="zh-CN"/>
              </w:rPr>
              <w:t>12</w:t>
            </w:r>
          </w:p>
        </w:tc>
        <w:tc>
          <w:tcPr>
            <w:tcW w:w="112" w:type="pct"/>
          </w:tcPr>
          <w:p w14:paraId="12F82F8F" w14:textId="77777777" w:rsidR="00E345E1" w:rsidRPr="003D2DAE" w:rsidRDefault="00E345E1" w:rsidP="00E345E1">
            <w:pPr>
              <w:tabs>
                <w:tab w:val="decimal" w:pos="-108"/>
                <w:tab w:val="decimal" w:pos="628"/>
              </w:tabs>
              <w:suppressAutoHyphens/>
              <w:snapToGrid w:val="0"/>
              <w:ind w:right="-108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87" w:type="pct"/>
          </w:tcPr>
          <w:p w14:paraId="56452C1B" w14:textId="4AC5E49A" w:rsidR="00E345E1" w:rsidRPr="00352276" w:rsidRDefault="00E345E1" w:rsidP="00E345E1">
            <w:pPr>
              <w:tabs>
                <w:tab w:val="decimal" w:pos="470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BE2480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98" w:type="pct"/>
          </w:tcPr>
          <w:p w14:paraId="36B9F9A0" w14:textId="77777777" w:rsidR="00E345E1" w:rsidRPr="00352276" w:rsidRDefault="00E345E1" w:rsidP="00E345E1">
            <w:pPr>
              <w:tabs>
                <w:tab w:val="decimal" w:pos="0"/>
                <w:tab w:val="decimal" w:pos="434"/>
                <w:tab w:val="decimal" w:pos="612"/>
              </w:tabs>
              <w:suppressAutoHyphens/>
              <w:snapToGrid w:val="0"/>
              <w:ind w:left="-108" w:right="22"/>
              <w:jc w:val="thaiDistribute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13" w:type="pct"/>
          </w:tcPr>
          <w:p w14:paraId="17AA4598" w14:textId="4BF71156" w:rsidR="00E345E1" w:rsidRPr="00335E04" w:rsidRDefault="00E345E1" w:rsidP="00BB070E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cs/>
                <w:lang w:eastAsia="zh-CN"/>
              </w:rPr>
            </w:pPr>
            <w:r w:rsidRPr="00E345E1">
              <w:rPr>
                <w:rFonts w:asciiTheme="majorBidi" w:hAnsiTheme="majorBidi" w:cstheme="majorBidi"/>
                <w:lang w:eastAsia="zh-CN"/>
              </w:rPr>
              <w:t>(2)</w:t>
            </w:r>
          </w:p>
        </w:tc>
        <w:tc>
          <w:tcPr>
            <w:tcW w:w="98" w:type="pct"/>
          </w:tcPr>
          <w:p w14:paraId="7A3CA338" w14:textId="77777777" w:rsidR="00E345E1" w:rsidRPr="00335E04" w:rsidRDefault="00E345E1" w:rsidP="00E345E1">
            <w:pPr>
              <w:tabs>
                <w:tab w:val="decimal" w:pos="510"/>
                <w:tab w:val="decimal" w:pos="612"/>
                <w:tab w:val="decimal" w:pos="684"/>
              </w:tabs>
              <w:suppressAutoHyphens/>
              <w:snapToGrid w:val="0"/>
              <w:ind w:left="-108"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299" w:type="pct"/>
          </w:tcPr>
          <w:p w14:paraId="034E94BB" w14:textId="483A335A" w:rsidR="00E345E1" w:rsidRPr="00335E04" w:rsidRDefault="00E345E1" w:rsidP="00E345E1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BE2480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114" w:type="pct"/>
          </w:tcPr>
          <w:p w14:paraId="78AC874C" w14:textId="77777777" w:rsidR="00E345E1" w:rsidRPr="00335E04" w:rsidRDefault="00E345E1" w:rsidP="00E345E1">
            <w:pPr>
              <w:tabs>
                <w:tab w:val="decimal" w:pos="466"/>
                <w:tab w:val="decimal" w:pos="684"/>
              </w:tabs>
              <w:suppressAutoHyphens/>
              <w:snapToGrid w:val="0"/>
              <w:ind w:left="-769" w:right="-108"/>
              <w:jc w:val="thaiDistribute"/>
              <w:rPr>
                <w:rFonts w:asciiTheme="majorBidi" w:hAnsiTheme="majorBidi" w:cstheme="majorBidi"/>
                <w:cs/>
                <w:lang w:eastAsia="zh-CN"/>
              </w:rPr>
            </w:pPr>
          </w:p>
        </w:tc>
        <w:tc>
          <w:tcPr>
            <w:tcW w:w="323" w:type="pct"/>
          </w:tcPr>
          <w:p w14:paraId="0DCF65C0" w14:textId="3F375262" w:rsidR="00E345E1" w:rsidRPr="00335E04" w:rsidRDefault="00E345E1" w:rsidP="00E345E1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cs/>
                <w:lang w:eastAsia="zh-CN"/>
              </w:rPr>
            </w:pPr>
            <w:r w:rsidRPr="00E345E1">
              <w:rPr>
                <w:rFonts w:asciiTheme="majorBidi" w:hAnsiTheme="majorBidi" w:cstheme="majorBidi"/>
                <w:lang w:eastAsia="zh-CN"/>
              </w:rPr>
              <w:t>(2)</w:t>
            </w:r>
          </w:p>
        </w:tc>
        <w:tc>
          <w:tcPr>
            <w:tcW w:w="98" w:type="pct"/>
          </w:tcPr>
          <w:p w14:paraId="687F39F5" w14:textId="77777777" w:rsidR="00E345E1" w:rsidRPr="00335E04" w:rsidRDefault="00E345E1" w:rsidP="00E345E1">
            <w:pPr>
              <w:tabs>
                <w:tab w:val="decimal" w:pos="0"/>
                <w:tab w:val="decimal" w:pos="612"/>
                <w:tab w:val="decimal" w:pos="684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58" w:type="pct"/>
          </w:tcPr>
          <w:p w14:paraId="73DF6995" w14:textId="3F8C8E4F" w:rsidR="00E345E1" w:rsidRDefault="00E345E1" w:rsidP="00E345E1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  <w:r w:rsidRPr="00BE2480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114" w:type="pct"/>
          </w:tcPr>
          <w:p w14:paraId="5CE26373" w14:textId="77777777" w:rsidR="00E345E1" w:rsidRDefault="00E345E1" w:rsidP="00E345E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323" w:type="pct"/>
          </w:tcPr>
          <w:p w14:paraId="740E2963" w14:textId="1AD6F6BA" w:rsidR="00E345E1" w:rsidRPr="00335E04" w:rsidRDefault="00E345E1" w:rsidP="00BB070E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lang w:eastAsia="zh-CN"/>
              </w:rPr>
            </w:pPr>
            <w:r>
              <w:rPr>
                <w:rFonts w:asciiTheme="majorBidi" w:hAnsiTheme="majorBidi" w:cstheme="majorBidi"/>
                <w:lang w:eastAsia="zh-CN"/>
              </w:rPr>
              <w:t>10</w:t>
            </w:r>
          </w:p>
        </w:tc>
      </w:tr>
      <w:tr w:rsidR="00E345E1" w:rsidRPr="002A007A" w14:paraId="3684C6C4" w14:textId="77777777" w:rsidTr="00F22112">
        <w:tc>
          <w:tcPr>
            <w:tcW w:w="954" w:type="pct"/>
          </w:tcPr>
          <w:p w14:paraId="6876958F" w14:textId="77777777" w:rsidR="00E345E1" w:rsidRPr="003D2DAE" w:rsidRDefault="00E345E1" w:rsidP="00E345E1">
            <w:pPr>
              <w:suppressAutoHyphens/>
              <w:rPr>
                <w:rFonts w:asciiTheme="majorBidi" w:hAnsiTheme="majorBidi" w:cstheme="majorBidi"/>
                <w:b/>
                <w:bCs/>
                <w:cs/>
                <w:lang w:eastAsia="zh-CN"/>
              </w:rPr>
            </w:pPr>
            <w:r w:rsidRPr="003D2DAE">
              <w:rPr>
                <w:rFonts w:asciiTheme="majorBidi" w:hAnsiTheme="majorBidi" w:cstheme="majorBidi" w:hint="cs"/>
                <w:b/>
                <w:bCs/>
                <w:cs/>
                <w:lang w:eastAsia="zh-CN"/>
              </w:rPr>
              <w:t>รวม</w:t>
            </w: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</w:tcPr>
          <w:p w14:paraId="28546D49" w14:textId="107BE6BE" w:rsidR="00E345E1" w:rsidRPr="00E345E1" w:rsidRDefault="00E345E1" w:rsidP="00E345E1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E345E1">
              <w:rPr>
                <w:rFonts w:asciiTheme="majorBidi" w:hAnsiTheme="majorBidi" w:cstheme="majorBidi"/>
                <w:b/>
                <w:bCs/>
                <w:lang w:eastAsia="zh-CN"/>
              </w:rPr>
              <w:t>-</w:t>
            </w:r>
          </w:p>
        </w:tc>
        <w:tc>
          <w:tcPr>
            <w:tcW w:w="98" w:type="pct"/>
          </w:tcPr>
          <w:p w14:paraId="49F1574B" w14:textId="77777777" w:rsidR="00E345E1" w:rsidRPr="00462356" w:rsidRDefault="00E345E1" w:rsidP="00E345E1">
            <w:pPr>
              <w:tabs>
                <w:tab w:val="decimal" w:pos="0"/>
              </w:tabs>
              <w:suppressAutoHyphens/>
              <w:snapToGrid w:val="0"/>
              <w:ind w:left="-108" w:right="67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AEC6EA" w14:textId="24EB633B" w:rsidR="00E345E1" w:rsidRPr="00462356" w:rsidRDefault="00E345E1" w:rsidP="00BB070E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E345E1">
              <w:rPr>
                <w:rFonts w:asciiTheme="majorBidi" w:hAnsiTheme="majorBidi" w:cstheme="majorBidi"/>
                <w:b/>
                <w:bCs/>
                <w:lang w:eastAsia="zh-CN"/>
              </w:rPr>
              <w:t>26</w:t>
            </w:r>
          </w:p>
        </w:tc>
        <w:tc>
          <w:tcPr>
            <w:tcW w:w="98" w:type="pct"/>
          </w:tcPr>
          <w:p w14:paraId="2E11E3B6" w14:textId="77777777" w:rsidR="00E345E1" w:rsidRPr="00462356" w:rsidRDefault="00E345E1" w:rsidP="00E345E1">
            <w:pPr>
              <w:tabs>
                <w:tab w:val="decimal" w:pos="466"/>
                <w:tab w:val="decimal" w:pos="684"/>
              </w:tabs>
              <w:suppressAutoHyphens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</w:tcPr>
          <w:p w14:paraId="7F599BC0" w14:textId="675B31AA" w:rsidR="00E345E1" w:rsidRPr="00E345E1" w:rsidRDefault="00E345E1" w:rsidP="00E345E1">
            <w:pPr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E345E1">
              <w:rPr>
                <w:rFonts w:asciiTheme="majorBidi" w:hAnsiTheme="majorBidi" w:cstheme="majorBidi"/>
                <w:b/>
                <w:bCs/>
                <w:lang w:eastAsia="zh-CN"/>
              </w:rPr>
              <w:t>-</w:t>
            </w:r>
          </w:p>
        </w:tc>
        <w:tc>
          <w:tcPr>
            <w:tcW w:w="112" w:type="pct"/>
          </w:tcPr>
          <w:p w14:paraId="2BB8FE67" w14:textId="77777777" w:rsidR="00E345E1" w:rsidRPr="00462356" w:rsidRDefault="00E345E1" w:rsidP="00E345E1">
            <w:pPr>
              <w:tabs>
                <w:tab w:val="decimal" w:pos="684"/>
              </w:tabs>
              <w:suppressAutoHyphens/>
              <w:ind w:right="-108"/>
              <w:jc w:val="thaiDistribute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double" w:sz="4" w:space="0" w:color="auto"/>
            </w:tcBorders>
          </w:tcPr>
          <w:p w14:paraId="73046D63" w14:textId="5561A47F" w:rsidR="00E345E1" w:rsidRPr="00462356" w:rsidRDefault="00E345E1" w:rsidP="00BB070E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E345E1">
              <w:rPr>
                <w:rFonts w:asciiTheme="majorBidi" w:hAnsiTheme="majorBidi" w:cstheme="majorBidi"/>
                <w:b/>
                <w:bCs/>
                <w:lang w:eastAsia="zh-CN"/>
              </w:rPr>
              <w:t>26</w:t>
            </w:r>
          </w:p>
        </w:tc>
        <w:tc>
          <w:tcPr>
            <w:tcW w:w="112" w:type="pct"/>
          </w:tcPr>
          <w:p w14:paraId="0BE5631B" w14:textId="77777777" w:rsidR="00E345E1" w:rsidRPr="00462356" w:rsidRDefault="00E345E1" w:rsidP="00E345E1">
            <w:pPr>
              <w:tabs>
                <w:tab w:val="decimal" w:pos="684"/>
              </w:tabs>
              <w:suppressAutoHyphens/>
              <w:ind w:left="-130" w:right="-108"/>
              <w:jc w:val="thaiDistribute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</w:tcPr>
          <w:p w14:paraId="7A17CB43" w14:textId="05BD2412" w:rsidR="00E345E1" w:rsidRPr="00E345E1" w:rsidRDefault="00E345E1" w:rsidP="00E345E1">
            <w:pPr>
              <w:tabs>
                <w:tab w:val="decimal" w:pos="470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E345E1">
              <w:rPr>
                <w:rFonts w:asciiTheme="majorBidi" w:hAnsiTheme="majorBidi" w:cstheme="majorBidi"/>
                <w:b/>
                <w:bCs/>
                <w:lang w:eastAsia="zh-CN"/>
              </w:rPr>
              <w:t>-</w:t>
            </w:r>
          </w:p>
        </w:tc>
        <w:tc>
          <w:tcPr>
            <w:tcW w:w="98" w:type="pct"/>
          </w:tcPr>
          <w:p w14:paraId="7DDDBBFA" w14:textId="77777777" w:rsidR="00E345E1" w:rsidRPr="00462356" w:rsidRDefault="00E345E1" w:rsidP="00E345E1">
            <w:pPr>
              <w:tabs>
                <w:tab w:val="decimal" w:pos="0"/>
                <w:tab w:val="decimal" w:pos="612"/>
              </w:tabs>
              <w:suppressAutoHyphens/>
              <w:snapToGrid w:val="0"/>
              <w:ind w:left="-108" w:right="22"/>
              <w:jc w:val="right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13" w:type="pct"/>
            <w:tcBorders>
              <w:top w:val="single" w:sz="4" w:space="0" w:color="auto"/>
              <w:bottom w:val="double" w:sz="4" w:space="0" w:color="auto"/>
            </w:tcBorders>
          </w:tcPr>
          <w:p w14:paraId="3E8162BA" w14:textId="0A46FE97" w:rsidR="00E345E1" w:rsidRPr="00E345E1" w:rsidRDefault="00E345E1" w:rsidP="00BB070E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E345E1">
              <w:rPr>
                <w:rFonts w:asciiTheme="majorBidi" w:hAnsiTheme="majorBidi" w:cstheme="majorBidi"/>
                <w:b/>
                <w:bCs/>
                <w:lang w:eastAsia="zh-CN"/>
              </w:rPr>
              <w:t>(4)</w:t>
            </w:r>
          </w:p>
        </w:tc>
        <w:tc>
          <w:tcPr>
            <w:tcW w:w="98" w:type="pct"/>
          </w:tcPr>
          <w:p w14:paraId="04B54B9F" w14:textId="77777777" w:rsidR="00E345E1" w:rsidRPr="00462356" w:rsidRDefault="00E345E1" w:rsidP="00E345E1">
            <w:pPr>
              <w:tabs>
                <w:tab w:val="decimal" w:pos="684"/>
                <w:tab w:val="decimal" w:pos="740"/>
              </w:tabs>
              <w:suppressAutoHyphens/>
              <w:snapToGrid w:val="0"/>
              <w:ind w:left="-108" w:right="22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299" w:type="pct"/>
            <w:tcBorders>
              <w:top w:val="single" w:sz="4" w:space="0" w:color="auto"/>
              <w:bottom w:val="double" w:sz="4" w:space="0" w:color="auto"/>
            </w:tcBorders>
          </w:tcPr>
          <w:p w14:paraId="3A22C244" w14:textId="3A05EB09" w:rsidR="00E345E1" w:rsidRPr="00E345E1" w:rsidRDefault="00E345E1" w:rsidP="00E345E1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E345E1">
              <w:rPr>
                <w:rFonts w:asciiTheme="majorBidi" w:hAnsiTheme="majorBidi" w:cstheme="majorBidi"/>
                <w:b/>
                <w:bCs/>
                <w:lang w:eastAsia="zh-CN"/>
              </w:rPr>
              <w:t>-</w:t>
            </w:r>
          </w:p>
        </w:tc>
        <w:tc>
          <w:tcPr>
            <w:tcW w:w="114" w:type="pct"/>
          </w:tcPr>
          <w:p w14:paraId="62838AAF" w14:textId="77777777" w:rsidR="00E345E1" w:rsidRPr="00462356" w:rsidRDefault="00E345E1" w:rsidP="00E345E1">
            <w:pPr>
              <w:tabs>
                <w:tab w:val="decimal" w:pos="684"/>
              </w:tabs>
              <w:suppressAutoHyphens/>
              <w:snapToGrid w:val="0"/>
              <w:ind w:left="-769"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</w:tcPr>
          <w:p w14:paraId="6B6C4F90" w14:textId="4C117ACD" w:rsidR="00E345E1" w:rsidRPr="00CD0B2A" w:rsidRDefault="00E345E1" w:rsidP="00E345E1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CD0B2A">
              <w:rPr>
                <w:rFonts w:asciiTheme="majorBidi" w:hAnsiTheme="majorBidi" w:cstheme="majorBidi"/>
                <w:b/>
                <w:bCs/>
                <w:lang w:eastAsia="zh-CN"/>
              </w:rPr>
              <w:t>(4)</w:t>
            </w:r>
          </w:p>
        </w:tc>
        <w:tc>
          <w:tcPr>
            <w:tcW w:w="98" w:type="pct"/>
          </w:tcPr>
          <w:p w14:paraId="3535280C" w14:textId="77777777" w:rsidR="00E345E1" w:rsidRPr="00462356" w:rsidRDefault="00E345E1" w:rsidP="00E345E1">
            <w:pPr>
              <w:tabs>
                <w:tab w:val="decimal" w:pos="684"/>
              </w:tabs>
              <w:suppressAutoHyphens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534E1B04" w14:textId="0EDE6027" w:rsidR="00E345E1" w:rsidRPr="00E345E1" w:rsidRDefault="00E345E1" w:rsidP="00E345E1">
            <w:pPr>
              <w:tabs>
                <w:tab w:val="decimal" w:pos="466"/>
                <w:tab w:val="decimal" w:pos="590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  <w:r w:rsidRPr="00E345E1">
              <w:rPr>
                <w:rFonts w:asciiTheme="majorBidi" w:hAnsiTheme="majorBidi" w:cstheme="majorBidi"/>
                <w:b/>
                <w:bCs/>
                <w:lang w:eastAsia="zh-CN"/>
              </w:rPr>
              <w:t>-</w:t>
            </w:r>
          </w:p>
        </w:tc>
        <w:tc>
          <w:tcPr>
            <w:tcW w:w="114" w:type="pct"/>
          </w:tcPr>
          <w:p w14:paraId="766F4D4E" w14:textId="77777777" w:rsidR="00E345E1" w:rsidRDefault="00E345E1" w:rsidP="00E345E1">
            <w:pPr>
              <w:tabs>
                <w:tab w:val="decimal" w:pos="466"/>
              </w:tabs>
              <w:suppressAutoHyphens/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lang w:eastAsia="zh-CN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double" w:sz="4" w:space="0" w:color="auto"/>
            </w:tcBorders>
          </w:tcPr>
          <w:p w14:paraId="26F595E9" w14:textId="501CDE5B" w:rsidR="00E345E1" w:rsidRPr="00462356" w:rsidRDefault="00E345E1" w:rsidP="00BB070E">
            <w:pPr>
              <w:tabs>
                <w:tab w:val="decimal" w:pos="466"/>
              </w:tabs>
              <w:suppressAutoHyphens/>
              <w:snapToGrid w:val="0"/>
              <w:ind w:right="-108"/>
              <w:rPr>
                <w:rFonts w:asciiTheme="majorBidi" w:hAnsiTheme="majorBidi" w:cstheme="majorBidi"/>
                <w:b/>
                <w:bCs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lang w:eastAsia="zh-CN"/>
              </w:rPr>
              <w:t>22</w:t>
            </w:r>
          </w:p>
        </w:tc>
      </w:tr>
    </w:tbl>
    <w:p w14:paraId="08633419" w14:textId="77777777" w:rsidR="00837442" w:rsidRPr="00206809" w:rsidRDefault="00837442" w:rsidP="00837442">
      <w:pPr>
        <w:suppressAutoHyphens/>
        <w:spacing w:after="0" w:line="240" w:lineRule="auto"/>
        <w:ind w:right="321"/>
        <w:jc w:val="thaiDistribute"/>
        <w:rPr>
          <w:rFonts w:asciiTheme="majorBidi" w:eastAsia="Times New Roman" w:hAnsiTheme="majorBidi" w:cstheme="majorBidi"/>
          <w:sz w:val="16"/>
          <w:szCs w:val="16"/>
          <w:lang w:eastAsia="zh-CN"/>
        </w:rPr>
      </w:pPr>
    </w:p>
    <w:p w14:paraId="60D25DAD" w14:textId="77777777" w:rsidR="00837442" w:rsidRDefault="00837442" w:rsidP="00837442">
      <w:pPr>
        <w:suppressAutoHyphens/>
        <w:spacing w:after="0" w:line="240" w:lineRule="auto"/>
        <w:ind w:left="567" w:right="4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มูลค่ายุติธรรมของที่ดินและอาคาร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ถูกประเมินโดยใช้วิธีการเปรียบเทียบราคาตลาดสำหรับที่ดินและวิธีต้นทุนทดแทนสำหรับอาคาร ทั้งนี้มูลค่ายุติธรรม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ประเมินโดยผู้ประเมินราคาอิสระ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ซึ่งเป็นผู้เชี่ยวชาญที่มีคุณสมบัติทางวิชาชีพ และประสบการณ์การประเมินที่เหมาะสม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ระดับของมูลค่ายุติธรรมของที่ดินและอาคารจัดอยู่ในระดับ 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>3</w:t>
      </w:r>
    </w:p>
    <w:p w14:paraId="05C947E1" w14:textId="5DBC6094" w:rsidR="00311355" w:rsidRDefault="00311355">
      <w:pPr>
        <w:rPr>
          <w:rFonts w:asciiTheme="majorBidi" w:hAnsiTheme="majorBidi" w:cs="Angsana New"/>
          <w:spacing w:val="-4"/>
          <w:sz w:val="24"/>
          <w:szCs w:val="24"/>
          <w:cs/>
        </w:rPr>
      </w:pPr>
      <w:r>
        <w:rPr>
          <w:rFonts w:asciiTheme="majorBidi" w:hAnsiTheme="majorBidi" w:cs="Angsana New"/>
          <w:spacing w:val="-4"/>
          <w:sz w:val="24"/>
          <w:szCs w:val="24"/>
          <w:cs/>
        </w:rPr>
        <w:br w:type="page"/>
      </w:r>
    </w:p>
    <w:p w14:paraId="1ACBAD57" w14:textId="654D0DD8" w:rsidR="00C334A4" w:rsidRDefault="001D060A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D060A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ค่าความนิยมและสินทรัพย์ไม่มีตัวตนอื่นสุทธิ</w:t>
      </w:r>
    </w:p>
    <w:p w14:paraId="58190E01" w14:textId="77777777" w:rsidR="00F41866" w:rsidRDefault="00F41866" w:rsidP="00F41866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tbl>
      <w:tblPr>
        <w:tblW w:w="139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9"/>
        <w:gridCol w:w="900"/>
        <w:gridCol w:w="108"/>
        <w:gridCol w:w="909"/>
        <w:gridCol w:w="117"/>
        <w:gridCol w:w="927"/>
        <w:gridCol w:w="108"/>
        <w:gridCol w:w="963"/>
        <w:gridCol w:w="99"/>
        <w:gridCol w:w="988"/>
        <w:gridCol w:w="90"/>
        <w:gridCol w:w="990"/>
        <w:gridCol w:w="90"/>
        <w:gridCol w:w="989"/>
        <w:gridCol w:w="90"/>
        <w:gridCol w:w="991"/>
        <w:gridCol w:w="90"/>
        <w:gridCol w:w="1062"/>
        <w:gridCol w:w="20"/>
      </w:tblGrid>
      <w:tr w:rsidR="00F41866" w:rsidRPr="007A5235" w14:paraId="1F392239" w14:textId="77777777" w:rsidTr="00F22112">
        <w:trPr>
          <w:gridAfter w:val="1"/>
          <w:wAfter w:w="20" w:type="dxa"/>
        </w:trPr>
        <w:tc>
          <w:tcPr>
            <w:tcW w:w="3330" w:type="dxa"/>
            <w:shd w:val="clear" w:color="auto" w:fill="auto"/>
          </w:tcPr>
          <w:p w14:paraId="41C39294" w14:textId="77777777" w:rsidR="00F41866" w:rsidRPr="007A5235" w:rsidRDefault="00F41866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  <w:vAlign w:val="center"/>
          </w:tcPr>
          <w:p w14:paraId="06DB1ECC" w14:textId="77777777" w:rsidR="00F41866" w:rsidRPr="007A5235" w:rsidRDefault="00F41866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5620D4" w:rsidRPr="007A5235" w14:paraId="74B71C2E" w14:textId="77777777" w:rsidTr="00F22112">
        <w:trPr>
          <w:gridAfter w:val="1"/>
          <w:wAfter w:w="20" w:type="dxa"/>
        </w:trPr>
        <w:tc>
          <w:tcPr>
            <w:tcW w:w="3330" w:type="dxa"/>
            <w:shd w:val="clear" w:color="auto" w:fill="auto"/>
          </w:tcPr>
          <w:p w14:paraId="6DE29B54" w14:textId="77777777" w:rsidR="005620D4" w:rsidRPr="007A5235" w:rsidRDefault="005620D4" w:rsidP="005620D4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</w:tcPr>
          <w:p w14:paraId="296DCF51" w14:textId="4F488338" w:rsidR="005620D4" w:rsidRPr="005A6218" w:rsidRDefault="005620D4" w:rsidP="005620D4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5A6218"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  <w:lang w:eastAsia="zh-CN"/>
              </w:rPr>
              <w:t>256</w:t>
            </w:r>
            <w:r w:rsidRPr="005A6218">
              <w:rPr>
                <w:rFonts w:asciiTheme="majorBidi" w:hAnsiTheme="majorBidi" w:cs="Angsana New"/>
                <w:color w:val="000000"/>
                <w:sz w:val="24"/>
                <w:szCs w:val="24"/>
                <w:lang w:eastAsia="zh-CN"/>
              </w:rPr>
              <w:t>5</w:t>
            </w:r>
          </w:p>
        </w:tc>
      </w:tr>
      <w:tr w:rsidR="005620D4" w:rsidRPr="007A5235" w14:paraId="664CE181" w14:textId="77777777" w:rsidTr="00F22112">
        <w:trPr>
          <w:gridAfter w:val="1"/>
          <w:wAfter w:w="20" w:type="dxa"/>
        </w:trPr>
        <w:tc>
          <w:tcPr>
            <w:tcW w:w="3330" w:type="dxa"/>
            <w:shd w:val="clear" w:color="auto" w:fill="auto"/>
          </w:tcPr>
          <w:p w14:paraId="41131F79" w14:textId="77777777" w:rsidR="005620D4" w:rsidRPr="007A5235" w:rsidRDefault="005620D4" w:rsidP="005620D4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</w:tcPr>
          <w:p w14:paraId="15AB4398" w14:textId="2BDED5C9" w:rsidR="005620D4" w:rsidRPr="005A6218" w:rsidRDefault="005620D4" w:rsidP="005620D4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A621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  <w:lang w:eastAsia="zh-CN"/>
              </w:rPr>
              <w:t>(</w:t>
            </w:r>
            <w:r w:rsidRPr="005A6218">
              <w:rPr>
                <w:rFonts w:asciiTheme="majorBidi" w:hAnsiTheme="majorBidi" w:cs="Angsana New" w:hint="cs"/>
                <w:color w:val="000000"/>
                <w:sz w:val="24"/>
                <w:szCs w:val="24"/>
                <w:cs/>
                <w:lang w:eastAsia="zh-CN"/>
              </w:rPr>
              <w:t>หลัง</w:t>
            </w:r>
            <w:r w:rsidRPr="005A6218">
              <w:rPr>
                <w:rFonts w:asciiTheme="majorBidi" w:eastAsia="Times New Roman" w:hAnsiTheme="majorBidi" w:cs="Angsana New" w:hint="cs"/>
                <w:color w:val="000000"/>
                <w:sz w:val="24"/>
                <w:szCs w:val="24"/>
                <w:cs/>
                <w:lang w:eastAsia="zh-CN"/>
              </w:rPr>
              <w:t>การ</w:t>
            </w:r>
            <w:r w:rsidRPr="005A6218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  <w:lang w:eastAsia="zh-CN"/>
              </w:rPr>
              <w:t>ปรับโครงสร้างกิจการ)</w:t>
            </w:r>
          </w:p>
        </w:tc>
      </w:tr>
      <w:tr w:rsidR="00F41866" w:rsidRPr="007A5235" w14:paraId="662A9063" w14:textId="77777777" w:rsidTr="00F22112">
        <w:tc>
          <w:tcPr>
            <w:tcW w:w="3330" w:type="dxa"/>
            <w:shd w:val="clear" w:color="auto" w:fill="auto"/>
          </w:tcPr>
          <w:p w14:paraId="2FC11509" w14:textId="77777777" w:rsidR="00F41866" w:rsidRPr="007A5235" w:rsidRDefault="00F41866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center"/>
          </w:tcPr>
          <w:p w14:paraId="1D50CBB8" w14:textId="77777777" w:rsidR="00F41866" w:rsidRPr="007A5235" w:rsidRDefault="00F41866" w:rsidP="00F22112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3FA41654" w14:textId="77777777" w:rsidR="00F41866" w:rsidRPr="007A5235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7"/>
            <w:shd w:val="clear" w:color="auto" w:fill="auto"/>
            <w:vAlign w:val="center"/>
          </w:tcPr>
          <w:p w14:paraId="14F96F1B" w14:textId="77777777" w:rsidR="00F41866" w:rsidRPr="007A5235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0282970" w14:textId="77777777" w:rsidR="00F41866" w:rsidRPr="007A5235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5FCA843A" w14:textId="77777777" w:rsidR="00F41866" w:rsidRPr="007A5235" w:rsidRDefault="00F41866" w:rsidP="00F22112">
            <w:pPr>
              <w:tabs>
                <w:tab w:val="decimal" w:pos="27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73F9D67" w14:textId="77777777" w:rsidR="00F41866" w:rsidRPr="007A5235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5E866DAE" w14:textId="77777777" w:rsidR="00F41866" w:rsidRPr="007A5235" w:rsidRDefault="00F41866" w:rsidP="00F2211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F41866" w:rsidRPr="007A5235" w14:paraId="500D464D" w14:textId="77777777" w:rsidTr="00F22112">
        <w:tc>
          <w:tcPr>
            <w:tcW w:w="3330" w:type="dxa"/>
            <w:shd w:val="clear" w:color="auto" w:fill="auto"/>
          </w:tcPr>
          <w:p w14:paraId="09F2208D" w14:textId="77777777" w:rsidR="00F41866" w:rsidRPr="007A5235" w:rsidRDefault="00F41866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8D77AFE" w14:textId="77777777" w:rsidR="00F41866" w:rsidRPr="007A5235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6D963DD5" w14:textId="77777777" w:rsidR="00F41866" w:rsidRPr="007A5235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7CF133C" w14:textId="77777777" w:rsidR="00F41866" w:rsidRPr="007A5235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1E21AC35" w14:textId="77777777" w:rsidR="00F41866" w:rsidRPr="007A5235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0CD824B4" w14:textId="77777777" w:rsidR="00F41866" w:rsidRPr="007A5235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117" w:type="dxa"/>
          </w:tcPr>
          <w:p w14:paraId="5B04D0C0" w14:textId="77777777" w:rsidR="00F41866" w:rsidRPr="007A5235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62C93AE7" w14:textId="77777777" w:rsidR="00F41866" w:rsidRPr="007A5235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5CE591FF" w14:textId="77777777" w:rsidR="00F41866" w:rsidRPr="007A5235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6E1EDAEC" w14:textId="77777777" w:rsidR="00F41866" w:rsidRPr="007A5235" w:rsidRDefault="00F41866" w:rsidP="00F22112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30C1702B" w14:textId="77777777" w:rsidR="00F41866" w:rsidRPr="007A5235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07F8F2C6" w14:textId="77777777" w:rsidR="00F41866" w:rsidRPr="007A5235" w:rsidRDefault="00F41866" w:rsidP="00F22112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4863E8A" w14:textId="77777777" w:rsidR="00F41866" w:rsidRPr="007A5235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D1A1F34" w14:textId="77777777" w:rsidR="00F41866" w:rsidRPr="007A5235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4E2BFD75" w14:textId="77777777" w:rsidR="00F41866" w:rsidRPr="007A5235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8A75D1B" w14:textId="77777777" w:rsidR="00F41866" w:rsidRPr="007A5235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7AB81FE" w14:textId="77777777" w:rsidR="00F41866" w:rsidRPr="007A5235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9A6B50E" w14:textId="77777777" w:rsidR="00F41866" w:rsidRPr="007A5235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7CB45F" w14:textId="77777777" w:rsidR="00F41866" w:rsidRPr="007A5235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7A209BFE" w14:textId="77777777" w:rsidR="00F41866" w:rsidRPr="007A5235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F41866" w:rsidRPr="007A5235" w14:paraId="4597A4AA" w14:textId="77777777" w:rsidTr="00F22112">
        <w:tc>
          <w:tcPr>
            <w:tcW w:w="3330" w:type="dxa"/>
            <w:shd w:val="clear" w:color="auto" w:fill="auto"/>
          </w:tcPr>
          <w:p w14:paraId="284EC886" w14:textId="77777777" w:rsidR="00F41866" w:rsidRPr="007A5235" w:rsidRDefault="00F41866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16F7A45" w14:textId="77777777" w:rsidR="00F41866" w:rsidRPr="007A5235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CB28EBE" w14:textId="77777777" w:rsidR="00F41866" w:rsidRPr="007A5235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91AFB98" w14:textId="77777777" w:rsidR="00F41866" w:rsidRPr="007A5235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2B32D7A1" w14:textId="77777777" w:rsidR="00F41866" w:rsidRPr="007A5235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5886F40F" w14:textId="77777777" w:rsidR="00F41866" w:rsidRPr="007A5235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117" w:type="dxa"/>
          </w:tcPr>
          <w:p w14:paraId="4C4DC29C" w14:textId="77777777" w:rsidR="00F41866" w:rsidRPr="007A5235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5E2FA85F" w14:textId="77777777" w:rsidR="00F41866" w:rsidRPr="007A5235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55B2C36" w14:textId="77777777" w:rsidR="00F41866" w:rsidRPr="007A5235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75BBFC70" w14:textId="77777777" w:rsidR="00F41866" w:rsidRPr="007A5235" w:rsidRDefault="00F41866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นปี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47D0594F" w14:textId="77777777" w:rsidR="00F41866" w:rsidRPr="007A5235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1EFF1906" w14:textId="77777777" w:rsidR="00F41866" w:rsidRPr="007A5235" w:rsidRDefault="00F41866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B6FAF2E" w14:textId="77777777" w:rsidR="00F41866" w:rsidRPr="007A5235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7EEF0CA" w14:textId="77777777" w:rsidR="0052438F" w:rsidRDefault="00F41866" w:rsidP="00C0439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  <w:r w:rsidR="00C0439C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/</w:t>
            </w:r>
          </w:p>
          <w:p w14:paraId="46A053CC" w14:textId="6FFB54BE" w:rsidR="00F41866" w:rsidRPr="00C0439C" w:rsidRDefault="00C0439C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โอนออ</w:t>
            </w:r>
            <w:r w:rsidR="0052438F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ก</w:t>
            </w:r>
          </w:p>
        </w:tc>
        <w:tc>
          <w:tcPr>
            <w:tcW w:w="90" w:type="dxa"/>
          </w:tcPr>
          <w:p w14:paraId="0FBB9C05" w14:textId="77777777" w:rsidR="00F41866" w:rsidRPr="007A5235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2B5D164D" w14:textId="77777777" w:rsidR="00F41866" w:rsidRPr="007A5235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ปี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D2D6170" w14:textId="77777777" w:rsidR="00F41866" w:rsidRPr="007A5235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0FFDAE2" w14:textId="77777777" w:rsidR="00F41866" w:rsidRPr="007A5235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การด้อยค่า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27CD7BC" w14:textId="77777777" w:rsidR="00F41866" w:rsidRPr="007A5235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7A6D13A5" w14:textId="77777777" w:rsidR="00F41866" w:rsidRPr="007A5235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ยอดสุทธิ</w:t>
            </w:r>
          </w:p>
        </w:tc>
      </w:tr>
      <w:tr w:rsidR="00F41866" w:rsidRPr="007A5235" w14:paraId="2D16D6A3" w14:textId="77777777" w:rsidTr="00F22112">
        <w:tc>
          <w:tcPr>
            <w:tcW w:w="3330" w:type="dxa"/>
            <w:shd w:val="clear" w:color="auto" w:fill="auto"/>
          </w:tcPr>
          <w:p w14:paraId="6594F42F" w14:textId="77777777" w:rsidR="00F41866" w:rsidRPr="007A5235" w:rsidRDefault="00F41866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20" w:type="dxa"/>
            <w:gridSpan w:val="20"/>
            <w:shd w:val="clear" w:color="auto" w:fill="auto"/>
            <w:vAlign w:val="center"/>
          </w:tcPr>
          <w:p w14:paraId="1E689488" w14:textId="77777777" w:rsidR="00F41866" w:rsidRPr="007A5235" w:rsidRDefault="00F41866" w:rsidP="00F2211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F41866" w:rsidRPr="003E4EEB" w14:paraId="680F1B01" w14:textId="77777777" w:rsidTr="00F22112">
        <w:tc>
          <w:tcPr>
            <w:tcW w:w="3330" w:type="dxa"/>
            <w:shd w:val="clear" w:color="auto" w:fill="auto"/>
          </w:tcPr>
          <w:p w14:paraId="6034EBA7" w14:textId="77777777" w:rsidR="00F41866" w:rsidRPr="007A5235" w:rsidRDefault="00F41866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</w:tcPr>
          <w:p w14:paraId="69414799" w14:textId="07CA289B" w:rsidR="00F41866" w:rsidRPr="003E4EEB" w:rsidRDefault="0043206D" w:rsidP="00F22112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0864A1EF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17A51023" w14:textId="4359C63B" w:rsidR="00F41866" w:rsidRPr="003E4EEB" w:rsidRDefault="00B31BBD" w:rsidP="00B31BBD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</w:t>
            </w:r>
            <w:r w:rsid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3268DF0A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7C4151AE" w14:textId="09834DFB" w:rsidR="00F41866" w:rsidRPr="003E4EEB" w:rsidRDefault="0043206D" w:rsidP="00F22112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" w:type="dxa"/>
          </w:tcPr>
          <w:p w14:paraId="70E77240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7A16ECC5" w14:textId="69CBCB69" w:rsidR="00F41866" w:rsidRPr="003E4EEB" w:rsidRDefault="0043206D" w:rsidP="00F22112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  <w:tc>
          <w:tcPr>
            <w:tcW w:w="108" w:type="dxa"/>
            <w:shd w:val="clear" w:color="auto" w:fill="auto"/>
          </w:tcPr>
          <w:p w14:paraId="5C863494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</w:tcPr>
          <w:p w14:paraId="239C0B14" w14:textId="6192433B" w:rsidR="00F41866" w:rsidRPr="003E4EEB" w:rsidRDefault="0043206D" w:rsidP="00F22112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461B4AA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235CB2A7" w14:textId="07D8BE9A" w:rsidR="00F41866" w:rsidRPr="003E4EEB" w:rsidRDefault="0043206D" w:rsidP="00B31BBD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3E82CA" w14:textId="77777777" w:rsidR="00F41866" w:rsidRPr="003E4EEB" w:rsidRDefault="00F41866" w:rsidP="00F22112">
            <w:pPr>
              <w:tabs>
                <w:tab w:val="decimal" w:pos="185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2C5C39" w14:textId="749DA385" w:rsidR="00F41866" w:rsidRPr="003E4EEB" w:rsidRDefault="0043206D" w:rsidP="00B31BBD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1BDAAC35" w14:textId="77777777" w:rsidR="00F41866" w:rsidRPr="003E4EEB" w:rsidRDefault="00F41866" w:rsidP="00F22112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2F0D3B41" w14:textId="464CE08F" w:rsidR="00F41866" w:rsidRPr="003E4EEB" w:rsidRDefault="0043206D" w:rsidP="00B31BBD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A709D3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0830BBFF" w14:textId="2417D63F" w:rsidR="00F41866" w:rsidRPr="003E4EEB" w:rsidRDefault="0043206D" w:rsidP="00B31BBD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0A8DF08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798114FD" w14:textId="189DF60C" w:rsidR="00F41866" w:rsidRPr="003E4EEB" w:rsidRDefault="0043206D" w:rsidP="00F2211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1,270</w:t>
            </w:r>
          </w:p>
        </w:tc>
      </w:tr>
      <w:tr w:rsidR="00F41866" w:rsidRPr="003E4EEB" w14:paraId="685B536B" w14:textId="77777777" w:rsidTr="00F22112">
        <w:tc>
          <w:tcPr>
            <w:tcW w:w="3330" w:type="dxa"/>
            <w:shd w:val="clear" w:color="auto" w:fill="auto"/>
          </w:tcPr>
          <w:p w14:paraId="268BE130" w14:textId="77777777" w:rsidR="00F41866" w:rsidRPr="007A5235" w:rsidRDefault="00F41866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</w:tcPr>
          <w:p w14:paraId="5F4AB086" w14:textId="7FB40949" w:rsidR="00F41866" w:rsidRPr="003E4EEB" w:rsidRDefault="0043206D" w:rsidP="00F22112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33</w:t>
            </w:r>
            <w:r w:rsidRP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43206D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894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4F62E676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0301848" w14:textId="5DF837D0" w:rsidR="00F41866" w:rsidRPr="003E4EEB" w:rsidRDefault="0043206D" w:rsidP="00F2211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5,295</w:t>
            </w:r>
          </w:p>
        </w:tc>
        <w:tc>
          <w:tcPr>
            <w:tcW w:w="108" w:type="dxa"/>
            <w:shd w:val="clear" w:color="auto" w:fill="auto"/>
          </w:tcPr>
          <w:p w14:paraId="70204CB5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222BB1B1" w14:textId="4C0E9D75" w:rsidR="00F41866" w:rsidRPr="003E4EEB" w:rsidRDefault="0043206D" w:rsidP="00F22112">
            <w:pPr>
              <w:tabs>
                <w:tab w:val="decimal" w:pos="72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(5)</w:t>
            </w:r>
          </w:p>
        </w:tc>
        <w:tc>
          <w:tcPr>
            <w:tcW w:w="117" w:type="dxa"/>
          </w:tcPr>
          <w:p w14:paraId="014CA98C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751115F4" w14:textId="2E2DF3E0" w:rsidR="00F41866" w:rsidRPr="003E4EEB" w:rsidRDefault="0043206D" w:rsidP="00F22112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39,184</w:t>
            </w:r>
          </w:p>
        </w:tc>
        <w:tc>
          <w:tcPr>
            <w:tcW w:w="108" w:type="dxa"/>
            <w:shd w:val="clear" w:color="auto" w:fill="auto"/>
          </w:tcPr>
          <w:p w14:paraId="2B843764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</w:tcPr>
          <w:p w14:paraId="0A4DBF30" w14:textId="4F96A705" w:rsidR="00F41866" w:rsidRPr="003E4EEB" w:rsidRDefault="0043206D" w:rsidP="00F22112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(18</w:t>
            </w:r>
            <w:r w:rsidRP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43206D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977)</w:t>
            </w:r>
          </w:p>
        </w:tc>
        <w:tc>
          <w:tcPr>
            <w:tcW w:w="99" w:type="dxa"/>
            <w:shd w:val="clear" w:color="auto" w:fill="auto"/>
          </w:tcPr>
          <w:p w14:paraId="63AC4F54" w14:textId="77777777" w:rsidR="00F41866" w:rsidRPr="003E4EEB" w:rsidRDefault="00F41866" w:rsidP="00F22112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646C40E0" w14:textId="72DCF1AA" w:rsidR="00F41866" w:rsidRPr="003E4EEB" w:rsidRDefault="0043206D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(5,732)</w:t>
            </w:r>
          </w:p>
        </w:tc>
        <w:tc>
          <w:tcPr>
            <w:tcW w:w="90" w:type="dxa"/>
            <w:shd w:val="clear" w:color="auto" w:fill="auto"/>
          </w:tcPr>
          <w:p w14:paraId="2801B8C7" w14:textId="77777777" w:rsidR="00F41866" w:rsidRPr="003E4EEB" w:rsidRDefault="00F41866" w:rsidP="00F22112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51A773E" w14:textId="76F40E7D" w:rsidR="00F41866" w:rsidRPr="003E4EEB" w:rsidRDefault="0043206D" w:rsidP="00F22112">
            <w:pPr>
              <w:tabs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0" w:type="dxa"/>
          </w:tcPr>
          <w:p w14:paraId="435D7444" w14:textId="77777777" w:rsidR="00F41866" w:rsidRPr="003E4EEB" w:rsidRDefault="00F41866" w:rsidP="00F22112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7342405F" w14:textId="1F0963F8" w:rsidR="00F41866" w:rsidRPr="003E4EEB" w:rsidRDefault="0043206D" w:rsidP="00F22112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(24,706)</w:t>
            </w:r>
          </w:p>
        </w:tc>
        <w:tc>
          <w:tcPr>
            <w:tcW w:w="90" w:type="dxa"/>
            <w:shd w:val="clear" w:color="auto" w:fill="auto"/>
          </w:tcPr>
          <w:p w14:paraId="4FAC7D63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275328FD" w14:textId="3B96D28A" w:rsidR="00F41866" w:rsidRPr="003E4EEB" w:rsidRDefault="0043206D" w:rsidP="00A244B3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(100)</w:t>
            </w:r>
          </w:p>
        </w:tc>
        <w:tc>
          <w:tcPr>
            <w:tcW w:w="90" w:type="dxa"/>
            <w:shd w:val="clear" w:color="auto" w:fill="auto"/>
          </w:tcPr>
          <w:p w14:paraId="3C584C93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227E7500" w14:textId="16962EA2" w:rsidR="00F41866" w:rsidRPr="003E4EEB" w:rsidRDefault="0043206D" w:rsidP="00F2211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14,378</w:t>
            </w:r>
          </w:p>
        </w:tc>
      </w:tr>
      <w:tr w:rsidR="00F41866" w:rsidRPr="003E4EEB" w14:paraId="5E648A4B" w14:textId="77777777" w:rsidTr="00F22112">
        <w:tc>
          <w:tcPr>
            <w:tcW w:w="3330" w:type="dxa"/>
            <w:shd w:val="clear" w:color="auto" w:fill="auto"/>
          </w:tcPr>
          <w:p w14:paraId="129C2895" w14:textId="77777777" w:rsidR="00F41866" w:rsidRPr="007A5235" w:rsidRDefault="00F41866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  <w:shd w:val="clear" w:color="auto" w:fill="auto"/>
          </w:tcPr>
          <w:p w14:paraId="0BCDA783" w14:textId="5B62AB5A" w:rsidR="00F41866" w:rsidRPr="003E4EEB" w:rsidRDefault="0043206D" w:rsidP="00F22112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2,140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6B9FF5B9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72A2AFB1" w14:textId="1F669169" w:rsidR="00F41866" w:rsidRPr="003E4EEB" w:rsidRDefault="0043206D" w:rsidP="00F2211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3,139</w:t>
            </w:r>
          </w:p>
        </w:tc>
        <w:tc>
          <w:tcPr>
            <w:tcW w:w="108" w:type="dxa"/>
            <w:shd w:val="clear" w:color="auto" w:fill="auto"/>
          </w:tcPr>
          <w:p w14:paraId="663B124F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033A4808" w14:textId="0A5BDB66" w:rsidR="00F41866" w:rsidRPr="003E4EEB" w:rsidRDefault="0043206D" w:rsidP="00F22112">
            <w:pPr>
              <w:tabs>
                <w:tab w:val="decimal" w:pos="728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(523)</w:t>
            </w:r>
          </w:p>
        </w:tc>
        <w:tc>
          <w:tcPr>
            <w:tcW w:w="117" w:type="dxa"/>
          </w:tcPr>
          <w:p w14:paraId="6DE9FA86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443CD98C" w14:textId="5089A231" w:rsidR="00F41866" w:rsidRPr="003E4EEB" w:rsidRDefault="0043206D" w:rsidP="00F22112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4</w:t>
            </w:r>
            <w:r w:rsidRP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,</w:t>
            </w:r>
            <w:r w:rsidRPr="0043206D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756</w:t>
            </w:r>
          </w:p>
        </w:tc>
        <w:tc>
          <w:tcPr>
            <w:tcW w:w="108" w:type="dxa"/>
            <w:shd w:val="clear" w:color="auto" w:fill="auto"/>
          </w:tcPr>
          <w:p w14:paraId="6D72ABCB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</w:tcPr>
          <w:p w14:paraId="63358614" w14:textId="432A1529" w:rsidR="00F41866" w:rsidRPr="003E4EEB" w:rsidRDefault="0043206D" w:rsidP="00F22112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17658682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2CE5E984" w14:textId="2114DE5B" w:rsidR="00F41866" w:rsidRPr="003E4EEB" w:rsidRDefault="0043206D" w:rsidP="00B31BBD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B3C40F4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947582" w14:textId="5B135DB5" w:rsidR="00F41866" w:rsidRPr="003E4EEB" w:rsidRDefault="0043206D" w:rsidP="00B31BBD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576CBDCA" w14:textId="77777777" w:rsidR="00F41866" w:rsidRPr="003E4EEB" w:rsidRDefault="00F41866" w:rsidP="00F22112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01B9C5C1" w14:textId="0E4FA206" w:rsidR="00F41866" w:rsidRPr="003E4EEB" w:rsidRDefault="0043206D" w:rsidP="00B31BBD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E428A5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21F8303E" w14:textId="5D288EB0" w:rsidR="00F41866" w:rsidRPr="003E4EEB" w:rsidRDefault="0043206D" w:rsidP="00B31BBD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  <w:r w:rsidR="00A244B3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90" w:type="dxa"/>
            <w:shd w:val="clear" w:color="auto" w:fill="auto"/>
          </w:tcPr>
          <w:p w14:paraId="495F6D06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6CE6695A" w14:textId="3389AA20" w:rsidR="00F41866" w:rsidRPr="003E4EEB" w:rsidRDefault="0043206D" w:rsidP="00F2211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4,756</w:t>
            </w:r>
          </w:p>
        </w:tc>
      </w:tr>
      <w:tr w:rsidR="00F41866" w:rsidRPr="003E4EEB" w14:paraId="13874ACA" w14:textId="77777777" w:rsidTr="00F22112">
        <w:tc>
          <w:tcPr>
            <w:tcW w:w="3330" w:type="dxa"/>
            <w:shd w:val="clear" w:color="auto" w:fill="auto"/>
          </w:tcPr>
          <w:p w14:paraId="521A4EF7" w14:textId="77777777" w:rsidR="00F41866" w:rsidRPr="007A5235" w:rsidRDefault="00F41866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56542CE6" w14:textId="732748C9" w:rsidR="00F41866" w:rsidRPr="003E4EEB" w:rsidRDefault="0043206D" w:rsidP="00F22112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119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764B6538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4577043D" w14:textId="0219AD00" w:rsidR="00F41866" w:rsidRPr="003E4EEB" w:rsidRDefault="0043206D" w:rsidP="00F2211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108" w:type="dxa"/>
            <w:shd w:val="clear" w:color="auto" w:fill="auto"/>
          </w:tcPr>
          <w:p w14:paraId="01EA6B69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single" w:sz="4" w:space="0" w:color="000000"/>
            </w:tcBorders>
            <w:shd w:val="clear" w:color="auto" w:fill="auto"/>
          </w:tcPr>
          <w:p w14:paraId="1927470E" w14:textId="36BCF156" w:rsidR="00F41866" w:rsidRPr="003E4EEB" w:rsidRDefault="0043206D" w:rsidP="00F22112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7" w:type="dxa"/>
            <w:vAlign w:val="bottom"/>
          </w:tcPr>
          <w:p w14:paraId="12DDA880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single" w:sz="4" w:space="0" w:color="000000"/>
            </w:tcBorders>
            <w:shd w:val="clear" w:color="auto" w:fill="auto"/>
          </w:tcPr>
          <w:p w14:paraId="5C95FAC2" w14:textId="46695CD2" w:rsidR="00F41866" w:rsidRPr="003E4EEB" w:rsidRDefault="0043206D" w:rsidP="00F22112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156</w:t>
            </w:r>
          </w:p>
        </w:tc>
        <w:tc>
          <w:tcPr>
            <w:tcW w:w="108" w:type="dxa"/>
            <w:shd w:val="clear" w:color="auto" w:fill="auto"/>
          </w:tcPr>
          <w:p w14:paraId="00C1D087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6697BAC" w14:textId="436A1628" w:rsidR="00F41866" w:rsidRPr="00F61E99" w:rsidRDefault="0043206D" w:rsidP="00F22112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(58)</w:t>
            </w:r>
          </w:p>
        </w:tc>
        <w:tc>
          <w:tcPr>
            <w:tcW w:w="99" w:type="dxa"/>
            <w:shd w:val="clear" w:color="auto" w:fill="auto"/>
          </w:tcPr>
          <w:p w14:paraId="37BA4AE8" w14:textId="77777777" w:rsidR="00F41866" w:rsidRPr="003E4EEB" w:rsidRDefault="00F41866" w:rsidP="00F22112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0D867F6" w14:textId="78D7BF74" w:rsidR="00F41866" w:rsidRPr="003E4EEB" w:rsidRDefault="0043206D" w:rsidP="00F22112">
            <w:pPr>
              <w:tabs>
                <w:tab w:val="decimal" w:pos="63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(23)</w:t>
            </w:r>
          </w:p>
        </w:tc>
        <w:tc>
          <w:tcPr>
            <w:tcW w:w="90" w:type="dxa"/>
            <w:shd w:val="clear" w:color="auto" w:fill="auto"/>
          </w:tcPr>
          <w:p w14:paraId="0918F0AF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CD6126A" w14:textId="10FED82D" w:rsidR="00F41866" w:rsidRPr="00AA1356" w:rsidRDefault="0043206D" w:rsidP="00B31BBD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</w:tcPr>
          <w:p w14:paraId="5B8D2B42" w14:textId="77777777" w:rsidR="00F41866" w:rsidRPr="003E4EEB" w:rsidRDefault="00F41866" w:rsidP="00F22112">
            <w:pPr>
              <w:tabs>
                <w:tab w:val="decimal" w:pos="424"/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1C174C1" w14:textId="34B4B1B4" w:rsidR="00F41866" w:rsidRPr="003E4EEB" w:rsidRDefault="0043206D" w:rsidP="00F22112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(81)</w:t>
            </w:r>
          </w:p>
        </w:tc>
        <w:tc>
          <w:tcPr>
            <w:tcW w:w="90" w:type="dxa"/>
            <w:shd w:val="clear" w:color="auto" w:fill="auto"/>
          </w:tcPr>
          <w:p w14:paraId="05A8F652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DFE51F9" w14:textId="5601D225" w:rsidR="00F41866" w:rsidRPr="003E4EEB" w:rsidRDefault="0043206D" w:rsidP="00F22112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9BA169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000000"/>
            </w:tcBorders>
          </w:tcPr>
          <w:p w14:paraId="4D8C1ED2" w14:textId="14F44B92" w:rsidR="00F41866" w:rsidRPr="003E4EEB" w:rsidRDefault="0043206D" w:rsidP="00F2211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="Angsana New"/>
                <w:color w:val="000000"/>
                <w:sz w:val="24"/>
                <w:szCs w:val="24"/>
                <w:cs/>
                <w:lang w:eastAsia="zh-CN"/>
              </w:rPr>
              <w:t>75</w:t>
            </w:r>
          </w:p>
        </w:tc>
      </w:tr>
      <w:tr w:rsidR="00F41866" w:rsidRPr="003E4EEB" w14:paraId="05542CA1" w14:textId="77777777" w:rsidTr="00F22112">
        <w:tc>
          <w:tcPr>
            <w:tcW w:w="3330" w:type="dxa"/>
            <w:shd w:val="clear" w:color="auto" w:fill="auto"/>
            <w:vAlign w:val="bottom"/>
          </w:tcPr>
          <w:p w14:paraId="484CDB75" w14:textId="77777777" w:rsidR="00F41866" w:rsidRPr="007A5235" w:rsidRDefault="00F41866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</w:tcPr>
          <w:p w14:paraId="478BFA8F" w14:textId="131C5827" w:rsidR="00F41866" w:rsidRPr="003E4EEB" w:rsidRDefault="0043206D" w:rsidP="00F22112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37,423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60181EBB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185FE386" w14:textId="1D2C4DE3" w:rsidR="00F41866" w:rsidRPr="003E4EEB" w:rsidRDefault="0043206D" w:rsidP="00F2211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8,471</w:t>
            </w:r>
          </w:p>
        </w:tc>
        <w:tc>
          <w:tcPr>
            <w:tcW w:w="108" w:type="dxa"/>
            <w:shd w:val="clear" w:color="auto" w:fill="auto"/>
          </w:tcPr>
          <w:p w14:paraId="31A83B43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double" w:sz="6" w:space="0" w:color="000000"/>
            </w:tcBorders>
            <w:shd w:val="clear" w:color="auto" w:fill="auto"/>
          </w:tcPr>
          <w:p w14:paraId="1DF639EE" w14:textId="74CEA5D6" w:rsidR="00F41866" w:rsidRPr="003E4EEB" w:rsidRDefault="0043206D" w:rsidP="00F22112">
            <w:pPr>
              <w:tabs>
                <w:tab w:val="decimal" w:pos="51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(528)</w:t>
            </w:r>
          </w:p>
        </w:tc>
        <w:tc>
          <w:tcPr>
            <w:tcW w:w="117" w:type="dxa"/>
          </w:tcPr>
          <w:p w14:paraId="0A1928F8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double" w:sz="6" w:space="0" w:color="000000"/>
            </w:tcBorders>
            <w:shd w:val="clear" w:color="auto" w:fill="auto"/>
          </w:tcPr>
          <w:p w14:paraId="02456CD7" w14:textId="5AE697A7" w:rsidR="00F41866" w:rsidRPr="003E4EEB" w:rsidRDefault="0043206D" w:rsidP="00F22112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eastAsia="zh-CN"/>
              </w:rPr>
              <w:t>45</w:t>
            </w:r>
            <w:r w:rsidRPr="0043206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,</w:t>
            </w:r>
            <w:r w:rsidRPr="0043206D">
              <w:rPr>
                <w:rFonts w:asciiTheme="majorBidi" w:eastAsia="Times New Roman" w:hAnsiTheme="majorBidi" w:cs="Angsana New"/>
                <w:b/>
                <w:bCs/>
                <w:sz w:val="24"/>
                <w:szCs w:val="24"/>
                <w:cs/>
                <w:lang w:eastAsia="zh-CN"/>
              </w:rPr>
              <w:t>366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C6D372B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double" w:sz="6" w:space="0" w:color="000000"/>
            </w:tcBorders>
            <w:shd w:val="clear" w:color="auto" w:fill="auto"/>
          </w:tcPr>
          <w:p w14:paraId="44EA35E7" w14:textId="6BF387E5" w:rsidR="00F41866" w:rsidRPr="00F61E99" w:rsidRDefault="0043206D" w:rsidP="00F22112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(19,035)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6822C21F" w14:textId="77777777" w:rsidR="00F41866" w:rsidRPr="003E4EEB" w:rsidRDefault="00F41866" w:rsidP="00F22112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double" w:sz="6" w:space="0" w:color="000000"/>
            </w:tcBorders>
            <w:shd w:val="clear" w:color="auto" w:fill="auto"/>
          </w:tcPr>
          <w:p w14:paraId="187E0BFC" w14:textId="47ED45DA" w:rsidR="00F41866" w:rsidRPr="003E4EEB" w:rsidRDefault="0043206D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(5,755)</w:t>
            </w:r>
          </w:p>
        </w:tc>
        <w:tc>
          <w:tcPr>
            <w:tcW w:w="90" w:type="dxa"/>
            <w:shd w:val="clear" w:color="auto" w:fill="auto"/>
          </w:tcPr>
          <w:p w14:paraId="369E8B87" w14:textId="77777777" w:rsidR="00F41866" w:rsidRPr="003E4EEB" w:rsidRDefault="00F41866" w:rsidP="00F22112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bottom"/>
          </w:tcPr>
          <w:p w14:paraId="7B5B90BB" w14:textId="4E3B7C10" w:rsidR="00F41866" w:rsidRPr="00AA1356" w:rsidRDefault="0043206D" w:rsidP="00F22112">
            <w:pPr>
              <w:tabs>
                <w:tab w:val="decimal" w:pos="54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90" w:type="dxa"/>
          </w:tcPr>
          <w:p w14:paraId="02CC5C36" w14:textId="77777777" w:rsidR="00F41866" w:rsidRPr="003E4EEB" w:rsidRDefault="00F41866" w:rsidP="00F22112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double" w:sz="6" w:space="0" w:color="000000"/>
            </w:tcBorders>
            <w:shd w:val="clear" w:color="auto" w:fill="auto"/>
          </w:tcPr>
          <w:p w14:paraId="74FA23E9" w14:textId="13CDDD41" w:rsidR="00F41866" w:rsidRPr="003E4EEB" w:rsidRDefault="0043206D" w:rsidP="00F22112">
            <w:pPr>
              <w:tabs>
                <w:tab w:val="decimal" w:pos="81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(24,787)</w:t>
            </w:r>
          </w:p>
        </w:tc>
        <w:tc>
          <w:tcPr>
            <w:tcW w:w="90" w:type="dxa"/>
            <w:shd w:val="clear" w:color="auto" w:fill="auto"/>
          </w:tcPr>
          <w:p w14:paraId="3B408680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</w:tcPr>
          <w:p w14:paraId="3574B9C9" w14:textId="6425C2A0" w:rsidR="00F41866" w:rsidRPr="003E4EEB" w:rsidRDefault="0043206D" w:rsidP="00A244B3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(100)</w:t>
            </w:r>
          </w:p>
        </w:tc>
        <w:tc>
          <w:tcPr>
            <w:tcW w:w="90" w:type="dxa"/>
            <w:shd w:val="clear" w:color="auto" w:fill="auto"/>
          </w:tcPr>
          <w:p w14:paraId="5A083354" w14:textId="77777777" w:rsidR="00F41866" w:rsidRPr="003E4EEB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double" w:sz="6" w:space="0" w:color="000000"/>
            </w:tcBorders>
          </w:tcPr>
          <w:p w14:paraId="07A5F928" w14:textId="1365635B" w:rsidR="00F41866" w:rsidRPr="003E4EEB" w:rsidRDefault="0043206D" w:rsidP="00F2211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43206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  <w:t>20,479</w:t>
            </w:r>
          </w:p>
        </w:tc>
      </w:tr>
    </w:tbl>
    <w:p w14:paraId="0F958ACF" w14:textId="21DC0219" w:rsidR="005620D4" w:rsidRDefault="005620D4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1049443D" w14:textId="65CB92C1" w:rsidR="001D70B8" w:rsidRDefault="001D70B8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4DC9D19A" w14:textId="527AD277" w:rsidR="001D70B8" w:rsidRDefault="001D70B8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4CE9110C" w14:textId="243FCFD4" w:rsidR="001D70B8" w:rsidRDefault="001D70B8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3F14C305" w14:textId="1A8A69D7" w:rsidR="001D70B8" w:rsidRDefault="001D70B8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4B0B1A79" w14:textId="77777777" w:rsidR="001D70B8" w:rsidRDefault="001D70B8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</w:p>
    <w:tbl>
      <w:tblPr>
        <w:tblW w:w="1395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990"/>
        <w:gridCol w:w="99"/>
        <w:gridCol w:w="900"/>
        <w:gridCol w:w="108"/>
        <w:gridCol w:w="909"/>
        <w:gridCol w:w="117"/>
        <w:gridCol w:w="927"/>
        <w:gridCol w:w="108"/>
        <w:gridCol w:w="963"/>
        <w:gridCol w:w="99"/>
        <w:gridCol w:w="988"/>
        <w:gridCol w:w="90"/>
        <w:gridCol w:w="990"/>
        <w:gridCol w:w="90"/>
        <w:gridCol w:w="989"/>
        <w:gridCol w:w="90"/>
        <w:gridCol w:w="991"/>
        <w:gridCol w:w="90"/>
        <w:gridCol w:w="1062"/>
        <w:gridCol w:w="20"/>
      </w:tblGrid>
      <w:tr w:rsidR="00F41866" w:rsidRPr="007B710F" w14:paraId="1278A7CE" w14:textId="77777777" w:rsidTr="00F22112">
        <w:trPr>
          <w:gridAfter w:val="1"/>
          <w:wAfter w:w="20" w:type="dxa"/>
        </w:trPr>
        <w:tc>
          <w:tcPr>
            <w:tcW w:w="3330" w:type="dxa"/>
            <w:shd w:val="clear" w:color="auto" w:fill="auto"/>
          </w:tcPr>
          <w:p w14:paraId="543B23D7" w14:textId="77777777" w:rsidR="00F41866" w:rsidRPr="007B710F" w:rsidRDefault="00F41866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  <w:vAlign w:val="center"/>
          </w:tcPr>
          <w:p w14:paraId="7BDAC306" w14:textId="77777777" w:rsidR="00F41866" w:rsidRPr="007B710F" w:rsidRDefault="00F41866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5620D4" w:rsidRPr="007B710F" w14:paraId="6EAFAE01" w14:textId="77777777" w:rsidTr="00F22112">
        <w:trPr>
          <w:gridAfter w:val="1"/>
          <w:wAfter w:w="20" w:type="dxa"/>
        </w:trPr>
        <w:tc>
          <w:tcPr>
            <w:tcW w:w="3330" w:type="dxa"/>
            <w:shd w:val="clear" w:color="auto" w:fill="auto"/>
          </w:tcPr>
          <w:p w14:paraId="39CA4F98" w14:textId="77777777" w:rsidR="005620D4" w:rsidRPr="007B710F" w:rsidRDefault="005620D4" w:rsidP="005620D4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</w:tcPr>
          <w:p w14:paraId="215C582E" w14:textId="7DA0D55A" w:rsidR="005620D4" w:rsidRPr="007B710F" w:rsidRDefault="005620D4" w:rsidP="005620D4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256</w:t>
            </w: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  <w:t>4</w:t>
            </w:r>
          </w:p>
        </w:tc>
      </w:tr>
      <w:tr w:rsidR="005620D4" w:rsidRPr="007B710F" w14:paraId="4D897166" w14:textId="77777777" w:rsidTr="00F22112">
        <w:trPr>
          <w:gridAfter w:val="1"/>
          <w:wAfter w:w="20" w:type="dxa"/>
        </w:trPr>
        <w:tc>
          <w:tcPr>
            <w:tcW w:w="3330" w:type="dxa"/>
            <w:shd w:val="clear" w:color="auto" w:fill="auto"/>
          </w:tcPr>
          <w:p w14:paraId="6EF2F8DB" w14:textId="77777777" w:rsidR="005620D4" w:rsidRPr="007B710F" w:rsidRDefault="005620D4" w:rsidP="005620D4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00" w:type="dxa"/>
            <w:gridSpan w:val="19"/>
            <w:shd w:val="clear" w:color="auto" w:fill="auto"/>
          </w:tcPr>
          <w:p w14:paraId="7A41E8B5" w14:textId="1E25DFA0" w:rsidR="005620D4" w:rsidRPr="007B710F" w:rsidRDefault="005620D4" w:rsidP="005620D4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(ก่อนการปรับโครงสร้างกิจการ)</w:t>
            </w:r>
          </w:p>
        </w:tc>
      </w:tr>
      <w:tr w:rsidR="00F41866" w:rsidRPr="007B710F" w14:paraId="3D3C2154" w14:textId="77777777" w:rsidTr="00F22112">
        <w:tc>
          <w:tcPr>
            <w:tcW w:w="3330" w:type="dxa"/>
            <w:shd w:val="clear" w:color="auto" w:fill="auto"/>
          </w:tcPr>
          <w:p w14:paraId="64B35FA3" w14:textId="77777777" w:rsidR="00F41866" w:rsidRPr="007B710F" w:rsidRDefault="00F41866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4050" w:type="dxa"/>
            <w:gridSpan w:val="7"/>
            <w:shd w:val="clear" w:color="auto" w:fill="auto"/>
            <w:vAlign w:val="center"/>
          </w:tcPr>
          <w:p w14:paraId="5068D30B" w14:textId="77777777" w:rsidR="00F41866" w:rsidRPr="007B710F" w:rsidRDefault="00F41866" w:rsidP="00F22112">
            <w:pPr>
              <w:tabs>
                <w:tab w:val="decimal" w:pos="560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ราคาทุน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0753D3D" w14:textId="77777777" w:rsidR="00F41866" w:rsidRPr="007B710F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4209" w:type="dxa"/>
            <w:gridSpan w:val="7"/>
            <w:shd w:val="clear" w:color="auto" w:fill="auto"/>
            <w:vAlign w:val="center"/>
          </w:tcPr>
          <w:p w14:paraId="0CBB2AC0" w14:textId="77777777" w:rsidR="00F41866" w:rsidRPr="007B710F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ค่าตัดจำหน่ายสะสม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363B636" w14:textId="77777777" w:rsidR="00F41866" w:rsidRPr="007B710F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2351DA69" w14:textId="77777777" w:rsidR="00F41866" w:rsidRPr="007B710F" w:rsidRDefault="00F41866" w:rsidP="00F22112">
            <w:pPr>
              <w:tabs>
                <w:tab w:val="decimal" w:pos="273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634A8BE" w14:textId="77777777" w:rsidR="00F41866" w:rsidRPr="007B710F" w:rsidRDefault="00F41866" w:rsidP="00F2211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7D3A3625" w14:textId="77777777" w:rsidR="00F41866" w:rsidRPr="007B710F" w:rsidRDefault="00F41866" w:rsidP="00F2211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F41866" w:rsidRPr="007B710F" w14:paraId="2F9466D6" w14:textId="77777777" w:rsidTr="00F22112">
        <w:tc>
          <w:tcPr>
            <w:tcW w:w="3330" w:type="dxa"/>
            <w:shd w:val="clear" w:color="auto" w:fill="auto"/>
          </w:tcPr>
          <w:p w14:paraId="46D75EF8" w14:textId="77777777" w:rsidR="00F41866" w:rsidRPr="007B710F" w:rsidRDefault="00F41866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F63268F" w14:textId="77777777" w:rsidR="00F41866" w:rsidRPr="007B710F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29CB2D51" w14:textId="77777777" w:rsidR="00F41866" w:rsidRPr="007B710F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2964F72" w14:textId="77777777" w:rsidR="00F41866" w:rsidRPr="007B710F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เพิ่มขึ้น/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0B72AC26" w14:textId="77777777" w:rsidR="00F41866" w:rsidRPr="007B710F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942D84A" w14:textId="77777777" w:rsidR="00F41866" w:rsidRPr="007B710F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จำหน่าย/</w:t>
            </w:r>
          </w:p>
        </w:tc>
        <w:tc>
          <w:tcPr>
            <w:tcW w:w="117" w:type="dxa"/>
          </w:tcPr>
          <w:p w14:paraId="24706859" w14:textId="77777777" w:rsidR="00F41866" w:rsidRPr="007B710F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075FF387" w14:textId="77777777" w:rsidR="00F41866" w:rsidRPr="007B710F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" w:type="dxa"/>
            <w:shd w:val="clear" w:color="auto" w:fill="auto"/>
            <w:vAlign w:val="center"/>
          </w:tcPr>
          <w:p w14:paraId="070E49AE" w14:textId="77777777" w:rsidR="00F41866" w:rsidRPr="007B710F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4A2D3E33" w14:textId="77777777" w:rsidR="00F41866" w:rsidRPr="007B710F" w:rsidRDefault="00F41866" w:rsidP="00F22112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" w:type="dxa"/>
            <w:shd w:val="clear" w:color="auto" w:fill="auto"/>
            <w:vAlign w:val="center"/>
          </w:tcPr>
          <w:p w14:paraId="44B807E3" w14:textId="77777777" w:rsidR="00F41866" w:rsidRPr="007B710F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631375BD" w14:textId="77777777" w:rsidR="00F41866" w:rsidRPr="007B710F" w:rsidRDefault="00F41866" w:rsidP="00F22112">
            <w:pPr>
              <w:suppressAutoHyphens/>
              <w:spacing w:after="0" w:line="240" w:lineRule="auto"/>
              <w:ind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C98D189" w14:textId="77777777" w:rsidR="00F41866" w:rsidRPr="007B710F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DAB7AF8" w14:textId="77777777" w:rsidR="00F41866" w:rsidRPr="007B710F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</w:tcPr>
          <w:p w14:paraId="06993BDD" w14:textId="77777777" w:rsidR="00F41866" w:rsidRPr="007B710F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3F9A3080" w14:textId="77777777" w:rsidR="00F41866" w:rsidRPr="007B710F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9438694" w14:textId="77777777" w:rsidR="00F41866" w:rsidRPr="007B710F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4E8E9AB4" w14:textId="77777777" w:rsidR="00F41866" w:rsidRPr="007B710F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ค่าเผื่อ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FD1DB68" w14:textId="77777777" w:rsidR="00F41866" w:rsidRPr="007B710F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40DB13D3" w14:textId="77777777" w:rsidR="00F41866" w:rsidRPr="007B710F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</w:tr>
      <w:tr w:rsidR="00F41866" w:rsidRPr="007B710F" w14:paraId="0294FD10" w14:textId="77777777" w:rsidTr="00F22112">
        <w:tc>
          <w:tcPr>
            <w:tcW w:w="3330" w:type="dxa"/>
            <w:shd w:val="clear" w:color="auto" w:fill="auto"/>
          </w:tcPr>
          <w:p w14:paraId="6B39E9C5" w14:textId="77777777" w:rsidR="00F41866" w:rsidRPr="007B710F" w:rsidRDefault="00F41866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7CA1617" w14:textId="77777777" w:rsidR="00F41866" w:rsidRPr="007B710F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0EBE3D03" w14:textId="77777777" w:rsidR="00F41866" w:rsidRPr="007B710F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374899" w14:textId="77777777" w:rsidR="00F41866" w:rsidRPr="007B710F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รับโอน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6AE8EB5F" w14:textId="77777777" w:rsidR="00F41866" w:rsidRPr="007B710F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049A9AE5" w14:textId="77777777" w:rsidR="00F41866" w:rsidRPr="007B710F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117" w:type="dxa"/>
          </w:tcPr>
          <w:p w14:paraId="3A34EE93" w14:textId="77777777" w:rsidR="00F41866" w:rsidRPr="007B710F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  <w:vAlign w:val="center"/>
          </w:tcPr>
          <w:p w14:paraId="1BB15DC3" w14:textId="77777777" w:rsidR="00F41866" w:rsidRPr="007B710F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108" w:type="dxa"/>
            <w:shd w:val="clear" w:color="auto" w:fill="auto"/>
            <w:vAlign w:val="center"/>
          </w:tcPr>
          <w:p w14:paraId="7E66CBF1" w14:textId="77777777" w:rsidR="00F41866" w:rsidRPr="007B710F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14:paraId="48AACF0A" w14:textId="77777777" w:rsidR="00F41866" w:rsidRPr="007B710F" w:rsidRDefault="00F41866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ยอดต้นปี</w:t>
            </w:r>
          </w:p>
        </w:tc>
        <w:tc>
          <w:tcPr>
            <w:tcW w:w="99" w:type="dxa"/>
            <w:shd w:val="clear" w:color="auto" w:fill="auto"/>
            <w:vAlign w:val="center"/>
          </w:tcPr>
          <w:p w14:paraId="5BD5A173" w14:textId="77777777" w:rsidR="00F41866" w:rsidRPr="007B710F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14:paraId="2D9FAB6B" w14:textId="77777777" w:rsidR="00F41866" w:rsidRPr="007B710F" w:rsidRDefault="00F41866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ค่าตัดจำหน่าย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7FFE43" w14:textId="77777777" w:rsidR="00F41866" w:rsidRPr="007B710F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3507099" w14:textId="77777777" w:rsidR="00F41866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จำหน่าย</w:t>
            </w:r>
            <w:r w:rsidR="0052438F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/</w:t>
            </w:r>
          </w:p>
          <w:p w14:paraId="064A3ABE" w14:textId="19D4B119" w:rsidR="00F41866" w:rsidRPr="007B710F" w:rsidRDefault="0052438F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โอนออก</w:t>
            </w:r>
          </w:p>
        </w:tc>
        <w:tc>
          <w:tcPr>
            <w:tcW w:w="90" w:type="dxa"/>
          </w:tcPr>
          <w:p w14:paraId="68BC3BCD" w14:textId="77777777" w:rsidR="00F41866" w:rsidRPr="007B710F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184F0AD5" w14:textId="77777777" w:rsidR="00F41866" w:rsidRPr="007B710F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ยอดปลายปี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B5F3B50" w14:textId="77777777" w:rsidR="00F41866" w:rsidRPr="007B710F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  <w:vAlign w:val="center"/>
          </w:tcPr>
          <w:p w14:paraId="7F732CCC" w14:textId="77777777" w:rsidR="00F41866" w:rsidRPr="007B710F" w:rsidRDefault="00F4186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การด้อยค่า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8A8BEB" w14:textId="77777777" w:rsidR="00F41866" w:rsidRPr="007B710F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vAlign w:val="center"/>
          </w:tcPr>
          <w:p w14:paraId="5E2668F2" w14:textId="77777777" w:rsidR="00F41866" w:rsidRPr="007B710F" w:rsidRDefault="00F4186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ยอดสุทธิ</w:t>
            </w:r>
          </w:p>
        </w:tc>
      </w:tr>
      <w:tr w:rsidR="00F41866" w:rsidRPr="007B710F" w14:paraId="0A724FB5" w14:textId="77777777" w:rsidTr="00F22112">
        <w:tc>
          <w:tcPr>
            <w:tcW w:w="3330" w:type="dxa"/>
            <w:shd w:val="clear" w:color="auto" w:fill="auto"/>
          </w:tcPr>
          <w:p w14:paraId="28BCF208" w14:textId="77777777" w:rsidR="00F41866" w:rsidRPr="007B710F" w:rsidRDefault="00F41866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0620" w:type="dxa"/>
            <w:gridSpan w:val="20"/>
            <w:shd w:val="clear" w:color="auto" w:fill="auto"/>
            <w:vAlign w:val="center"/>
          </w:tcPr>
          <w:p w14:paraId="739DDE9E" w14:textId="77777777" w:rsidR="00F41866" w:rsidRPr="007B710F" w:rsidRDefault="00F41866" w:rsidP="00F22112">
            <w:pPr>
              <w:tabs>
                <w:tab w:val="decimal" w:pos="900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eastAsia="zh-CN"/>
              </w:rPr>
              <w:t>(ล้านบาท)</w:t>
            </w:r>
          </w:p>
        </w:tc>
      </w:tr>
      <w:tr w:rsidR="007B710F" w:rsidRPr="007B710F" w14:paraId="7BC04CEE" w14:textId="77777777" w:rsidTr="00F22112">
        <w:tc>
          <w:tcPr>
            <w:tcW w:w="3330" w:type="dxa"/>
            <w:shd w:val="clear" w:color="auto" w:fill="auto"/>
          </w:tcPr>
          <w:p w14:paraId="5E68936A" w14:textId="77777777" w:rsidR="007B710F" w:rsidRPr="007B710F" w:rsidRDefault="007B710F" w:rsidP="007B710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ค่าความนิยม</w:t>
            </w:r>
          </w:p>
        </w:tc>
        <w:tc>
          <w:tcPr>
            <w:tcW w:w="990" w:type="dxa"/>
            <w:shd w:val="clear" w:color="auto" w:fill="auto"/>
          </w:tcPr>
          <w:p w14:paraId="6CEC4057" w14:textId="79018F07" w:rsidR="007B710F" w:rsidRPr="007B710F" w:rsidRDefault="007B710F" w:rsidP="009C2FF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</w:rPr>
              <w:t>1,270</w:t>
            </w:r>
          </w:p>
        </w:tc>
        <w:tc>
          <w:tcPr>
            <w:tcW w:w="99" w:type="dxa"/>
            <w:shd w:val="clear" w:color="auto" w:fill="auto"/>
          </w:tcPr>
          <w:p w14:paraId="3E6D4CF5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022E1685" w14:textId="4BD8EAFD" w:rsidR="007B710F" w:rsidRPr="007B710F" w:rsidRDefault="007B710F" w:rsidP="00451A17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3D2292AE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7261F70D" w14:textId="5BBBD808" w:rsidR="007B710F" w:rsidRPr="007B710F" w:rsidRDefault="007B710F" w:rsidP="007B710F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" w:type="dxa"/>
          </w:tcPr>
          <w:p w14:paraId="334F9666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0F499775" w14:textId="505B88DE" w:rsidR="007B710F" w:rsidRPr="007B710F" w:rsidRDefault="007B710F" w:rsidP="00451A17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</w:rPr>
              <w:t>1,270</w:t>
            </w:r>
          </w:p>
        </w:tc>
        <w:tc>
          <w:tcPr>
            <w:tcW w:w="108" w:type="dxa"/>
            <w:shd w:val="clear" w:color="auto" w:fill="auto"/>
          </w:tcPr>
          <w:p w14:paraId="15441329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</w:tcPr>
          <w:p w14:paraId="6F9FD373" w14:textId="629E7DF2" w:rsidR="007B710F" w:rsidRPr="007B710F" w:rsidRDefault="007B710F" w:rsidP="007B710F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617FCE86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7F22CC4F" w14:textId="755289D2" w:rsidR="007B710F" w:rsidRPr="007B710F" w:rsidRDefault="007B710F" w:rsidP="009C2FF2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04E689" w14:textId="77777777" w:rsidR="007B710F" w:rsidRPr="007B710F" w:rsidRDefault="007B710F" w:rsidP="007B710F">
            <w:pPr>
              <w:tabs>
                <w:tab w:val="decimal" w:pos="185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0D0F14" w14:textId="7A7E467B" w:rsidR="007B710F" w:rsidRPr="007B710F" w:rsidRDefault="007B710F" w:rsidP="007B710F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8084F1B" w14:textId="77777777" w:rsidR="007B710F" w:rsidRPr="007B710F" w:rsidRDefault="007B710F" w:rsidP="007B710F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41CF744F" w14:textId="5962CD00" w:rsidR="007B710F" w:rsidRPr="007B710F" w:rsidRDefault="007B710F" w:rsidP="007B710F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EADC8B3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7BF9583C" w14:textId="3E5F5DA1" w:rsidR="007B710F" w:rsidRPr="007B710F" w:rsidRDefault="007B710F" w:rsidP="007B710F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7BAF481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4A42B255" w14:textId="305B974D" w:rsidR="007B710F" w:rsidRPr="007B710F" w:rsidRDefault="007B710F" w:rsidP="009C2FF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</w:rPr>
              <w:t>1,</w:t>
            </w:r>
            <w:r w:rsidRPr="009C2FF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270</w:t>
            </w:r>
          </w:p>
        </w:tc>
      </w:tr>
      <w:tr w:rsidR="007B710F" w:rsidRPr="007B710F" w14:paraId="700B2A1F" w14:textId="77777777" w:rsidTr="00F22112">
        <w:tc>
          <w:tcPr>
            <w:tcW w:w="3330" w:type="dxa"/>
            <w:shd w:val="clear" w:color="auto" w:fill="auto"/>
          </w:tcPr>
          <w:p w14:paraId="1B542F70" w14:textId="77777777" w:rsidR="007B710F" w:rsidRPr="007B710F" w:rsidRDefault="007B710F" w:rsidP="007B710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ค่าลิขสิทธิ์ซอฟต์แวร์</w:t>
            </w:r>
          </w:p>
        </w:tc>
        <w:tc>
          <w:tcPr>
            <w:tcW w:w="990" w:type="dxa"/>
            <w:shd w:val="clear" w:color="auto" w:fill="auto"/>
          </w:tcPr>
          <w:p w14:paraId="07ACA199" w14:textId="6B97C127" w:rsidR="007B710F" w:rsidRPr="007B710F" w:rsidRDefault="007B710F" w:rsidP="009C2FF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</w:rPr>
              <w:t>28,221</w:t>
            </w:r>
          </w:p>
        </w:tc>
        <w:tc>
          <w:tcPr>
            <w:tcW w:w="99" w:type="dxa"/>
            <w:shd w:val="clear" w:color="auto" w:fill="auto"/>
          </w:tcPr>
          <w:p w14:paraId="04C0301F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C02B7F4" w14:textId="37D9E2F0" w:rsidR="007B710F" w:rsidRPr="007B710F" w:rsidRDefault="007B710F" w:rsidP="007B710F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</w:rPr>
              <w:t>5,790</w:t>
            </w:r>
          </w:p>
        </w:tc>
        <w:tc>
          <w:tcPr>
            <w:tcW w:w="108" w:type="dxa"/>
            <w:shd w:val="clear" w:color="auto" w:fill="auto"/>
          </w:tcPr>
          <w:p w14:paraId="6F57E94C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1A9E0AC3" w14:textId="3CE3EF13" w:rsidR="007B710F" w:rsidRPr="007B710F" w:rsidRDefault="007B710F" w:rsidP="00451A17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Pr="00451A17">
              <w:rPr>
                <w:rFonts w:asciiTheme="majorBidi" w:eastAsia="Times New Roman" w:hAnsiTheme="majorBidi" w:cstheme="majorBidi"/>
                <w:sz w:val="24"/>
                <w:szCs w:val="24"/>
              </w:rPr>
              <w:t>117</w:t>
            </w: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3C0FA1F3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3EC4A937" w14:textId="0F57763C" w:rsidR="007B710F" w:rsidRPr="007B710F" w:rsidRDefault="007B710F" w:rsidP="009C2FF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</w:rPr>
              <w:t>33,894</w:t>
            </w:r>
          </w:p>
        </w:tc>
        <w:tc>
          <w:tcPr>
            <w:tcW w:w="108" w:type="dxa"/>
            <w:shd w:val="clear" w:color="auto" w:fill="auto"/>
          </w:tcPr>
          <w:p w14:paraId="199C76D4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</w:tcPr>
          <w:p w14:paraId="2287604F" w14:textId="295F9678" w:rsidR="007B710F" w:rsidRPr="007B710F" w:rsidRDefault="007B710F" w:rsidP="007B710F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</w:rPr>
              <w:t>(14,020)</w:t>
            </w:r>
          </w:p>
        </w:tc>
        <w:tc>
          <w:tcPr>
            <w:tcW w:w="99" w:type="dxa"/>
            <w:shd w:val="clear" w:color="auto" w:fill="auto"/>
          </w:tcPr>
          <w:p w14:paraId="3E868081" w14:textId="77777777" w:rsidR="007B710F" w:rsidRPr="007B710F" w:rsidRDefault="007B710F" w:rsidP="007B710F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48FCAB7B" w14:textId="531C35AF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</w:rPr>
              <w:t>(4,963)</w:t>
            </w:r>
          </w:p>
        </w:tc>
        <w:tc>
          <w:tcPr>
            <w:tcW w:w="90" w:type="dxa"/>
            <w:shd w:val="clear" w:color="auto" w:fill="auto"/>
          </w:tcPr>
          <w:p w14:paraId="204B66A0" w14:textId="77777777" w:rsidR="007B710F" w:rsidRPr="007B710F" w:rsidRDefault="007B710F" w:rsidP="007B710F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7ACD2E8" w14:textId="7C446E56" w:rsidR="007B710F" w:rsidRPr="007B710F" w:rsidRDefault="007B710F" w:rsidP="009C2FF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0C23CC66" w14:textId="77777777" w:rsidR="007B710F" w:rsidRPr="007B710F" w:rsidRDefault="007B710F" w:rsidP="007B710F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54652EC9" w14:textId="6849CB6E" w:rsidR="007B710F" w:rsidRPr="007B710F" w:rsidRDefault="007B710F" w:rsidP="009C2FF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</w:rPr>
              <w:t>(18,977)</w:t>
            </w:r>
          </w:p>
        </w:tc>
        <w:tc>
          <w:tcPr>
            <w:tcW w:w="90" w:type="dxa"/>
            <w:shd w:val="clear" w:color="auto" w:fill="auto"/>
          </w:tcPr>
          <w:p w14:paraId="48C0A4AB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217A112F" w14:textId="720E3444" w:rsidR="007B710F" w:rsidRPr="007B710F" w:rsidRDefault="007B710F" w:rsidP="009C2FF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(3)</w:t>
            </w:r>
          </w:p>
        </w:tc>
        <w:tc>
          <w:tcPr>
            <w:tcW w:w="90" w:type="dxa"/>
            <w:shd w:val="clear" w:color="auto" w:fill="auto"/>
          </w:tcPr>
          <w:p w14:paraId="62F2027A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7955EA51" w14:textId="44C82E2D" w:rsidR="007B710F" w:rsidRPr="007B710F" w:rsidRDefault="007B710F" w:rsidP="009C2FF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</w:rPr>
              <w:t>14,914</w:t>
            </w:r>
          </w:p>
        </w:tc>
      </w:tr>
      <w:tr w:rsidR="007B710F" w:rsidRPr="007B710F" w14:paraId="34B7A9CB" w14:textId="77777777" w:rsidTr="00F22112">
        <w:tc>
          <w:tcPr>
            <w:tcW w:w="3330" w:type="dxa"/>
            <w:shd w:val="clear" w:color="auto" w:fill="auto"/>
          </w:tcPr>
          <w:p w14:paraId="775BDB79" w14:textId="77777777" w:rsidR="007B710F" w:rsidRPr="007B710F" w:rsidRDefault="007B710F" w:rsidP="007B710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ซอฟต์แวร์ระหว่างติดตั้ง</w:t>
            </w:r>
          </w:p>
        </w:tc>
        <w:tc>
          <w:tcPr>
            <w:tcW w:w="990" w:type="dxa"/>
            <w:shd w:val="clear" w:color="auto" w:fill="auto"/>
          </w:tcPr>
          <w:p w14:paraId="19FFA6AC" w14:textId="25F817D4" w:rsidR="007B710F" w:rsidRPr="007B710F" w:rsidRDefault="007B710F" w:rsidP="009C2FF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</w:rPr>
              <w:t>3,017</w:t>
            </w:r>
          </w:p>
        </w:tc>
        <w:tc>
          <w:tcPr>
            <w:tcW w:w="99" w:type="dxa"/>
            <w:shd w:val="clear" w:color="auto" w:fill="auto"/>
          </w:tcPr>
          <w:p w14:paraId="7FA9D5BE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shd w:val="clear" w:color="auto" w:fill="auto"/>
          </w:tcPr>
          <w:p w14:paraId="3179E23F" w14:textId="39B6F50F" w:rsidR="007B710F" w:rsidRPr="007B710F" w:rsidRDefault="007B710F" w:rsidP="007B710F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</w:rPr>
              <w:t>395</w:t>
            </w:r>
          </w:p>
        </w:tc>
        <w:tc>
          <w:tcPr>
            <w:tcW w:w="108" w:type="dxa"/>
            <w:shd w:val="clear" w:color="auto" w:fill="auto"/>
          </w:tcPr>
          <w:p w14:paraId="2BE9470E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shd w:val="clear" w:color="auto" w:fill="auto"/>
          </w:tcPr>
          <w:p w14:paraId="2F57B875" w14:textId="3AE42082" w:rsidR="007B710F" w:rsidRPr="007B710F" w:rsidRDefault="007B710F" w:rsidP="00451A17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(1,272)</w:t>
            </w:r>
          </w:p>
        </w:tc>
        <w:tc>
          <w:tcPr>
            <w:tcW w:w="117" w:type="dxa"/>
          </w:tcPr>
          <w:p w14:paraId="534C2836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shd w:val="clear" w:color="auto" w:fill="auto"/>
          </w:tcPr>
          <w:p w14:paraId="2BAF72F0" w14:textId="5CBFEFD2" w:rsidR="007B710F" w:rsidRPr="007B710F" w:rsidRDefault="007B710F" w:rsidP="009C2FF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</w:rPr>
              <w:t>2,140</w:t>
            </w:r>
          </w:p>
        </w:tc>
        <w:tc>
          <w:tcPr>
            <w:tcW w:w="108" w:type="dxa"/>
            <w:shd w:val="clear" w:color="auto" w:fill="auto"/>
          </w:tcPr>
          <w:p w14:paraId="04D93A6E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shd w:val="clear" w:color="auto" w:fill="auto"/>
          </w:tcPr>
          <w:p w14:paraId="1CA34E40" w14:textId="4A6027E6" w:rsidR="007B710F" w:rsidRPr="007B710F" w:rsidRDefault="007B710F" w:rsidP="007B710F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9" w:type="dxa"/>
            <w:shd w:val="clear" w:color="auto" w:fill="auto"/>
          </w:tcPr>
          <w:p w14:paraId="3FFDC13F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shd w:val="clear" w:color="auto" w:fill="auto"/>
          </w:tcPr>
          <w:p w14:paraId="04EB591E" w14:textId="65E78FE0" w:rsidR="007B710F" w:rsidRPr="007B710F" w:rsidRDefault="007B710F" w:rsidP="009C2FF2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3C69576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60A73D" w14:textId="7F875EBC" w:rsidR="007B710F" w:rsidRPr="007B710F" w:rsidRDefault="007B710F" w:rsidP="007B710F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AFC7AB2" w14:textId="77777777" w:rsidR="007B710F" w:rsidRPr="007B710F" w:rsidRDefault="007B710F" w:rsidP="007B710F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shd w:val="clear" w:color="auto" w:fill="auto"/>
          </w:tcPr>
          <w:p w14:paraId="12FBC699" w14:textId="074A54C0" w:rsidR="007B710F" w:rsidRPr="007B710F" w:rsidRDefault="007B710F" w:rsidP="007B710F">
            <w:pPr>
              <w:tabs>
                <w:tab w:val="decimal" w:pos="631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FFE9D71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shd w:val="clear" w:color="auto" w:fill="auto"/>
          </w:tcPr>
          <w:p w14:paraId="45EAEB4A" w14:textId="49A2065E" w:rsidR="007B710F" w:rsidRPr="007B710F" w:rsidRDefault="007B710F" w:rsidP="007B710F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0515DA8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</w:tcPr>
          <w:p w14:paraId="2C82E5D3" w14:textId="4EA05FF2" w:rsidR="007B710F" w:rsidRPr="007B710F" w:rsidRDefault="007B710F" w:rsidP="009C2FF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</w:rPr>
              <w:t>2,140</w:t>
            </w:r>
          </w:p>
        </w:tc>
      </w:tr>
      <w:tr w:rsidR="007B710F" w:rsidRPr="007B710F" w14:paraId="0495EAE4" w14:textId="77777777" w:rsidTr="00F22112">
        <w:tc>
          <w:tcPr>
            <w:tcW w:w="3330" w:type="dxa"/>
            <w:shd w:val="clear" w:color="auto" w:fill="auto"/>
          </w:tcPr>
          <w:p w14:paraId="04F997EF" w14:textId="77777777" w:rsidR="007B710F" w:rsidRPr="007B710F" w:rsidRDefault="007B710F" w:rsidP="007B710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76464E5D" w14:textId="67DB1BF6" w:rsidR="007B710F" w:rsidRPr="007B710F" w:rsidRDefault="007B710F" w:rsidP="009C2FF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</w:rPr>
              <w:t>116</w:t>
            </w:r>
          </w:p>
        </w:tc>
        <w:tc>
          <w:tcPr>
            <w:tcW w:w="99" w:type="dxa"/>
            <w:shd w:val="clear" w:color="auto" w:fill="auto"/>
          </w:tcPr>
          <w:p w14:paraId="02393BE0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shd w:val="clear" w:color="auto" w:fill="auto"/>
          </w:tcPr>
          <w:p w14:paraId="68BABE0A" w14:textId="5BCCA813" w:rsidR="007B710F" w:rsidRPr="007B710F" w:rsidRDefault="007B710F" w:rsidP="007B710F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08" w:type="dxa"/>
            <w:shd w:val="clear" w:color="auto" w:fill="auto"/>
          </w:tcPr>
          <w:p w14:paraId="5F197248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single" w:sz="4" w:space="0" w:color="000000"/>
            </w:tcBorders>
            <w:shd w:val="clear" w:color="auto" w:fill="auto"/>
          </w:tcPr>
          <w:p w14:paraId="6E420D2B" w14:textId="5558B678" w:rsidR="007B710F" w:rsidRPr="007B710F" w:rsidRDefault="007B710F" w:rsidP="007B710F">
            <w:pPr>
              <w:tabs>
                <w:tab w:val="decimal" w:pos="9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" w:type="dxa"/>
            <w:vAlign w:val="bottom"/>
          </w:tcPr>
          <w:p w14:paraId="770022BA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single" w:sz="4" w:space="0" w:color="000000"/>
            </w:tcBorders>
            <w:shd w:val="clear" w:color="auto" w:fill="auto"/>
          </w:tcPr>
          <w:p w14:paraId="5B41405D" w14:textId="475D0411" w:rsidR="007B710F" w:rsidRPr="007B710F" w:rsidRDefault="007B710F" w:rsidP="009C2FF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</w:rPr>
              <w:t>119</w:t>
            </w:r>
          </w:p>
        </w:tc>
        <w:tc>
          <w:tcPr>
            <w:tcW w:w="108" w:type="dxa"/>
            <w:shd w:val="clear" w:color="auto" w:fill="auto"/>
          </w:tcPr>
          <w:p w14:paraId="714F274B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4A35D96" w14:textId="5671DE49" w:rsidR="007B710F" w:rsidRPr="007B710F" w:rsidRDefault="007B710F" w:rsidP="007B710F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</w:rPr>
              <w:t>(35)</w:t>
            </w:r>
          </w:p>
        </w:tc>
        <w:tc>
          <w:tcPr>
            <w:tcW w:w="99" w:type="dxa"/>
            <w:shd w:val="clear" w:color="auto" w:fill="auto"/>
          </w:tcPr>
          <w:p w14:paraId="0A4A085B" w14:textId="77777777" w:rsidR="007B710F" w:rsidRPr="007B710F" w:rsidRDefault="007B710F" w:rsidP="007B710F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52F3BC3" w14:textId="696975C0" w:rsidR="007B710F" w:rsidRPr="007B710F" w:rsidRDefault="007B710F" w:rsidP="007B710F">
            <w:pPr>
              <w:tabs>
                <w:tab w:val="decimal" w:pos="63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</w:rPr>
              <w:t>(23)</w:t>
            </w:r>
          </w:p>
        </w:tc>
        <w:tc>
          <w:tcPr>
            <w:tcW w:w="90" w:type="dxa"/>
            <w:shd w:val="clear" w:color="auto" w:fill="auto"/>
          </w:tcPr>
          <w:p w14:paraId="1014843B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E217D7B" w14:textId="0DD741C9" w:rsidR="007B710F" w:rsidRPr="007B710F" w:rsidRDefault="007B710F" w:rsidP="007B710F">
            <w:pPr>
              <w:tabs>
                <w:tab w:val="decimal" w:pos="268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5D7E4C6" w14:textId="77777777" w:rsidR="007B710F" w:rsidRPr="007B710F" w:rsidRDefault="007B710F" w:rsidP="007B710F">
            <w:pPr>
              <w:tabs>
                <w:tab w:val="decimal" w:pos="424"/>
                <w:tab w:val="decimal" w:pos="765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6705AF8" w14:textId="1603793D" w:rsidR="007B710F" w:rsidRPr="007B710F" w:rsidRDefault="007B710F" w:rsidP="009C2FF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</w:rPr>
              <w:t>(58)</w:t>
            </w:r>
          </w:p>
        </w:tc>
        <w:tc>
          <w:tcPr>
            <w:tcW w:w="90" w:type="dxa"/>
            <w:shd w:val="clear" w:color="auto" w:fill="auto"/>
          </w:tcPr>
          <w:p w14:paraId="3F5EAA2B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DB317CD" w14:textId="1E4EDC00" w:rsidR="007B710F" w:rsidRPr="007B710F" w:rsidRDefault="007B710F" w:rsidP="007B710F">
            <w:pPr>
              <w:tabs>
                <w:tab w:val="decimal" w:pos="608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AA4E7B1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000000"/>
            </w:tcBorders>
          </w:tcPr>
          <w:p w14:paraId="3359516F" w14:textId="798D9A75" w:rsidR="007B710F" w:rsidRPr="007B710F" w:rsidRDefault="007B710F" w:rsidP="009C2FF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sz w:val="24"/>
                <w:szCs w:val="24"/>
              </w:rPr>
              <w:t>61</w:t>
            </w:r>
          </w:p>
        </w:tc>
      </w:tr>
      <w:tr w:rsidR="007B710F" w:rsidRPr="007B710F" w14:paraId="659452EF" w14:textId="77777777" w:rsidTr="00F22112">
        <w:tc>
          <w:tcPr>
            <w:tcW w:w="3330" w:type="dxa"/>
            <w:shd w:val="clear" w:color="auto" w:fill="auto"/>
            <w:vAlign w:val="bottom"/>
          </w:tcPr>
          <w:p w14:paraId="0660DEF6" w14:textId="77777777" w:rsidR="007B710F" w:rsidRPr="007B710F" w:rsidRDefault="007B710F" w:rsidP="007B710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</w:tcPr>
          <w:p w14:paraId="4D562456" w14:textId="525AA060" w:rsidR="007B710F" w:rsidRPr="007B710F" w:rsidRDefault="007B710F" w:rsidP="009C2FF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32,624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7CBCCE15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0" w:type="dxa"/>
            <w:tcBorders>
              <w:bottom w:val="double" w:sz="6" w:space="0" w:color="000000"/>
            </w:tcBorders>
            <w:shd w:val="clear" w:color="auto" w:fill="auto"/>
          </w:tcPr>
          <w:p w14:paraId="723AE979" w14:textId="79C75B70" w:rsidR="007B710F" w:rsidRPr="007B710F" w:rsidRDefault="007B710F" w:rsidP="007B710F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6,188</w:t>
            </w:r>
          </w:p>
        </w:tc>
        <w:tc>
          <w:tcPr>
            <w:tcW w:w="108" w:type="dxa"/>
            <w:shd w:val="clear" w:color="auto" w:fill="auto"/>
          </w:tcPr>
          <w:p w14:paraId="591BABE2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09" w:type="dxa"/>
            <w:tcBorders>
              <w:bottom w:val="double" w:sz="6" w:space="0" w:color="000000"/>
            </w:tcBorders>
            <w:shd w:val="clear" w:color="auto" w:fill="auto"/>
          </w:tcPr>
          <w:p w14:paraId="159DF0B8" w14:textId="700BCC59" w:rsidR="007B710F" w:rsidRPr="007B710F" w:rsidRDefault="007B710F" w:rsidP="00451A17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(1,389)</w:t>
            </w:r>
          </w:p>
        </w:tc>
        <w:tc>
          <w:tcPr>
            <w:tcW w:w="117" w:type="dxa"/>
          </w:tcPr>
          <w:p w14:paraId="672880BC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27" w:type="dxa"/>
            <w:tcBorders>
              <w:bottom w:val="double" w:sz="6" w:space="0" w:color="000000"/>
            </w:tcBorders>
            <w:shd w:val="clear" w:color="auto" w:fill="auto"/>
          </w:tcPr>
          <w:p w14:paraId="17DF877D" w14:textId="0FAB6B7F" w:rsidR="007B710F" w:rsidRPr="007B710F" w:rsidRDefault="007B710F" w:rsidP="009C2FF2">
            <w:pPr>
              <w:tabs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37,423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755D7C0E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63" w:type="dxa"/>
            <w:tcBorders>
              <w:bottom w:val="double" w:sz="6" w:space="0" w:color="000000"/>
            </w:tcBorders>
            <w:shd w:val="clear" w:color="auto" w:fill="auto"/>
          </w:tcPr>
          <w:p w14:paraId="1E6D2763" w14:textId="3E478FAC" w:rsidR="007B710F" w:rsidRPr="007B710F" w:rsidRDefault="007B710F" w:rsidP="007B710F">
            <w:pPr>
              <w:tabs>
                <w:tab w:val="decimal" w:pos="810"/>
              </w:tabs>
              <w:suppressAutoHyphens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(14,055)</w:t>
            </w:r>
          </w:p>
        </w:tc>
        <w:tc>
          <w:tcPr>
            <w:tcW w:w="99" w:type="dxa"/>
            <w:shd w:val="clear" w:color="auto" w:fill="auto"/>
            <w:vAlign w:val="bottom"/>
          </w:tcPr>
          <w:p w14:paraId="5C8CD602" w14:textId="77777777" w:rsidR="007B710F" w:rsidRPr="007B710F" w:rsidRDefault="007B710F" w:rsidP="007B710F">
            <w:pPr>
              <w:tabs>
                <w:tab w:val="decimal" w:pos="626"/>
                <w:tab w:val="decimal" w:pos="810"/>
              </w:tabs>
              <w:suppressAutoHyphens/>
              <w:snapToGrid w:val="0"/>
              <w:spacing w:after="0" w:line="240" w:lineRule="auto"/>
              <w:ind w:left="-108" w:right="117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988" w:type="dxa"/>
            <w:tcBorders>
              <w:bottom w:val="double" w:sz="6" w:space="0" w:color="000000"/>
            </w:tcBorders>
            <w:shd w:val="clear" w:color="auto" w:fill="auto"/>
          </w:tcPr>
          <w:p w14:paraId="21FAEAC9" w14:textId="5A5F9D96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(4,986)</w:t>
            </w:r>
          </w:p>
        </w:tc>
        <w:tc>
          <w:tcPr>
            <w:tcW w:w="90" w:type="dxa"/>
            <w:shd w:val="clear" w:color="auto" w:fill="auto"/>
          </w:tcPr>
          <w:p w14:paraId="320DF59D" w14:textId="77777777" w:rsidR="007B710F" w:rsidRPr="007B710F" w:rsidRDefault="007B710F" w:rsidP="007B710F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tcBorders>
              <w:bottom w:val="double" w:sz="6" w:space="0" w:color="000000"/>
            </w:tcBorders>
            <w:shd w:val="clear" w:color="auto" w:fill="auto"/>
            <w:vAlign w:val="bottom"/>
          </w:tcPr>
          <w:p w14:paraId="5C9464A5" w14:textId="212D771C" w:rsidR="007B710F" w:rsidRPr="007B710F" w:rsidRDefault="007B710F" w:rsidP="009C2FF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43E5FB43" w14:textId="77777777" w:rsidR="007B710F" w:rsidRPr="007B710F" w:rsidRDefault="007B710F" w:rsidP="007B710F">
            <w:pPr>
              <w:tabs>
                <w:tab w:val="decimal" w:pos="424"/>
                <w:tab w:val="decimal" w:pos="626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89" w:type="dxa"/>
            <w:tcBorders>
              <w:bottom w:val="double" w:sz="6" w:space="0" w:color="000000"/>
            </w:tcBorders>
            <w:shd w:val="clear" w:color="auto" w:fill="auto"/>
          </w:tcPr>
          <w:p w14:paraId="68E513B4" w14:textId="683F2B0F" w:rsidR="007B710F" w:rsidRPr="007B710F" w:rsidRDefault="007B710F" w:rsidP="009C2FF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(19,035)</w:t>
            </w:r>
          </w:p>
        </w:tc>
        <w:tc>
          <w:tcPr>
            <w:tcW w:w="90" w:type="dxa"/>
            <w:shd w:val="clear" w:color="auto" w:fill="auto"/>
          </w:tcPr>
          <w:p w14:paraId="3731BC7A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000000"/>
              <w:bottom w:val="double" w:sz="6" w:space="0" w:color="auto"/>
            </w:tcBorders>
            <w:shd w:val="clear" w:color="auto" w:fill="auto"/>
          </w:tcPr>
          <w:p w14:paraId="0A18773B" w14:textId="5A63E000" w:rsidR="007B710F" w:rsidRPr="007B710F" w:rsidRDefault="007B710F" w:rsidP="009C2FF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(3)</w:t>
            </w:r>
          </w:p>
        </w:tc>
        <w:tc>
          <w:tcPr>
            <w:tcW w:w="90" w:type="dxa"/>
            <w:shd w:val="clear" w:color="auto" w:fill="auto"/>
          </w:tcPr>
          <w:p w14:paraId="67A2BCEA" w14:textId="77777777" w:rsidR="007B710F" w:rsidRPr="007B710F" w:rsidRDefault="007B710F" w:rsidP="007B710F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1082" w:type="dxa"/>
            <w:gridSpan w:val="2"/>
            <w:tcBorders>
              <w:bottom w:val="double" w:sz="6" w:space="0" w:color="000000"/>
            </w:tcBorders>
          </w:tcPr>
          <w:p w14:paraId="69365CD5" w14:textId="486B68A6" w:rsidR="007B710F" w:rsidRPr="007B710F" w:rsidRDefault="007B710F" w:rsidP="009C2FF2">
            <w:pPr>
              <w:tabs>
                <w:tab w:val="decimal" w:pos="626"/>
              </w:tabs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r w:rsidRPr="007B710F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18,385</w:t>
            </w:r>
          </w:p>
        </w:tc>
      </w:tr>
    </w:tbl>
    <w:p w14:paraId="246AD377" w14:textId="0BA99294" w:rsidR="00543805" w:rsidRDefault="00543805" w:rsidP="00543805">
      <w:pPr>
        <w:suppressAutoHyphens/>
        <w:spacing w:after="0" w:line="240" w:lineRule="atLeast"/>
        <w:ind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6A6EC2B2" w14:textId="75C3DB2C" w:rsidR="00D6640D" w:rsidRDefault="00D6640D" w:rsidP="00D6640D">
      <w:pPr>
        <w:suppressAutoHyphens/>
        <w:spacing w:after="0" w:line="240" w:lineRule="auto"/>
        <w:ind w:left="547" w:right="44" w:hanging="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ราคาทรัพย์สินของสินทรัพย์ไม่มีตัวตนของ</w:t>
      </w:r>
      <w:r w:rsidR="003C4A8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ก่อนหักค่าตัดจำหน่ายสะสมของสินทรัพย์ไม่มีตัวตนซึ่งได้คิดค่าตัดจำหน่ายเต็มจำนวนแล้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ว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แต่ยังคงใช้งานจนถึง ณ วันที่ </w:t>
      </w:r>
      <w:r w:rsidR="00D50C5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31 </w:t>
      </w:r>
      <w:r w:rsidR="00E037B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ธันวาคม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32068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2565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มีจำนวน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C74D7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10,163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ล้านบาท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(</w:t>
      </w:r>
      <w:r w:rsidR="00320688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31</w:t>
      </w:r>
      <w:r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</w:t>
      </w:r>
      <w:r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 xml:space="preserve">ธันวาคม </w:t>
      </w:r>
      <w:r w:rsidR="00320688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2564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 xml:space="preserve">: </w:t>
      </w:r>
      <w:r w:rsidR="00320688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6</w:t>
      </w:r>
      <w:r w:rsidR="00C74D7C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,</w:t>
      </w:r>
      <w:r w:rsidR="00320688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254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i/>
          <w:iCs/>
          <w:sz w:val="30"/>
          <w:szCs w:val="30"/>
          <w:cs/>
          <w:lang w:eastAsia="zh-CN"/>
        </w:rPr>
        <w:t>ล้านบาท)</w:t>
      </w:r>
      <w:r w:rsidRPr="007A5235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</w:t>
      </w:r>
    </w:p>
    <w:p w14:paraId="635E3FFB" w14:textId="22E2E3C0" w:rsidR="00D8498B" w:rsidRDefault="00D8498B" w:rsidP="001C6D39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0D68585B" w14:textId="77777777" w:rsidR="00311355" w:rsidRDefault="00311355">
      <w:pPr>
        <w:rPr>
          <w:rFonts w:asciiTheme="majorBidi" w:hAnsiTheme="majorBidi" w:cs="Angsana New"/>
          <w:spacing w:val="-4"/>
          <w:sz w:val="24"/>
          <w:szCs w:val="24"/>
        </w:rPr>
      </w:pPr>
    </w:p>
    <w:p w14:paraId="579B8435" w14:textId="77777777" w:rsidR="00C334A4" w:rsidRDefault="00C334A4" w:rsidP="00DE57FD">
      <w:pPr>
        <w:rPr>
          <w:rFonts w:asciiTheme="majorBidi" w:hAnsiTheme="majorBidi" w:cs="Angsana New"/>
          <w:spacing w:val="-4"/>
          <w:sz w:val="24"/>
          <w:szCs w:val="24"/>
        </w:rPr>
        <w:sectPr w:rsidR="00C334A4" w:rsidSect="00406294">
          <w:footerReference w:type="default" r:id="rId21"/>
          <w:pgSz w:w="16838" w:h="11906" w:orient="landscape" w:code="9"/>
          <w:pgMar w:top="691" w:right="1152" w:bottom="576" w:left="1152" w:header="720" w:footer="720" w:gutter="0"/>
          <w:cols w:space="720"/>
          <w:docGrid w:linePitch="490"/>
        </w:sectPr>
      </w:pPr>
    </w:p>
    <w:p w14:paraId="4B5D99AA" w14:textId="616A75A2" w:rsidR="00DE57FD" w:rsidRPr="000374AD" w:rsidRDefault="000374AD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0374AD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ภาษีเงินได้รอตัดบัญชี</w:t>
      </w:r>
    </w:p>
    <w:p w14:paraId="035BC22B" w14:textId="446750BA" w:rsidR="00F134AA" w:rsidRDefault="00F134AA" w:rsidP="00DE57FD">
      <w:pPr>
        <w:rPr>
          <w:rFonts w:asciiTheme="majorBidi" w:hAnsiTheme="majorBidi" w:cs="Angsana New"/>
          <w:spacing w:val="-4"/>
          <w:sz w:val="24"/>
          <w:szCs w:val="24"/>
        </w:rPr>
      </w:pPr>
    </w:p>
    <w:tbl>
      <w:tblPr>
        <w:tblW w:w="9758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655"/>
        <w:gridCol w:w="2126"/>
        <w:gridCol w:w="851"/>
        <w:gridCol w:w="2126"/>
      </w:tblGrid>
      <w:tr w:rsidR="00AB653B" w:rsidRPr="00895209" w14:paraId="0E5D733F" w14:textId="77777777" w:rsidTr="00AB653B">
        <w:tc>
          <w:tcPr>
            <w:tcW w:w="4655" w:type="dxa"/>
            <w:shd w:val="clear" w:color="auto" w:fill="auto"/>
          </w:tcPr>
          <w:p w14:paraId="727FCD52" w14:textId="77777777" w:rsidR="00AB653B" w:rsidRPr="00895209" w:rsidRDefault="00AB653B" w:rsidP="00F22112">
            <w:pPr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5103" w:type="dxa"/>
            <w:gridSpan w:val="3"/>
            <w:shd w:val="clear" w:color="auto" w:fill="auto"/>
          </w:tcPr>
          <w:p w14:paraId="2BF4BA60" w14:textId="77777777" w:rsidR="00AB653B" w:rsidRPr="00895209" w:rsidRDefault="00AB653B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895209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AB653B" w:rsidRPr="00895209" w14:paraId="5CFB0D9B" w14:textId="77777777" w:rsidTr="00AB653B">
        <w:tc>
          <w:tcPr>
            <w:tcW w:w="4655" w:type="dxa"/>
            <w:shd w:val="clear" w:color="auto" w:fill="auto"/>
          </w:tcPr>
          <w:p w14:paraId="398976EB" w14:textId="77777777" w:rsidR="00AB653B" w:rsidRPr="00895209" w:rsidRDefault="00AB653B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9A3F161" w14:textId="77777777" w:rsidR="00AB653B" w:rsidRPr="00895209" w:rsidRDefault="00AB653B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95209">
              <w:rPr>
                <w:rFonts w:asciiTheme="majorBidi" w:eastAsia="Times New Roman" w:hAnsiTheme="majorBidi" w:cstheme="majorBidi"/>
                <w:sz w:val="28"/>
                <w:lang w:eastAsia="zh-CN"/>
              </w:rPr>
              <w:t>2565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70188A" w14:textId="77777777" w:rsidR="00AB653B" w:rsidRPr="00895209" w:rsidRDefault="00AB653B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46A3B1A" w14:textId="77777777" w:rsidR="00AB653B" w:rsidRPr="00895209" w:rsidRDefault="00AB653B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95209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</w:tr>
      <w:tr w:rsidR="00AB653B" w:rsidRPr="00895209" w14:paraId="47279B48" w14:textId="77777777" w:rsidTr="00AB653B">
        <w:tc>
          <w:tcPr>
            <w:tcW w:w="4655" w:type="dxa"/>
            <w:shd w:val="clear" w:color="auto" w:fill="auto"/>
          </w:tcPr>
          <w:p w14:paraId="15F12F03" w14:textId="77777777" w:rsidR="00AB653B" w:rsidRPr="00895209" w:rsidRDefault="00AB653B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60A554C3" w14:textId="188507A8" w:rsidR="00AB653B" w:rsidRPr="00895209" w:rsidRDefault="00AB653B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95209"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Pr="00895209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หลังการปรับโครงสร้างกิจการ)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1B1B267" w14:textId="77777777" w:rsidR="00AB653B" w:rsidRPr="00895209" w:rsidRDefault="00AB653B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915F308" w14:textId="199C7419" w:rsidR="00AB653B" w:rsidRPr="00895209" w:rsidRDefault="00AB653B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95209"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Pr="00895209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ก่อนการปรับโครงสร้างกิจการ)</w:t>
            </w:r>
          </w:p>
        </w:tc>
      </w:tr>
      <w:tr w:rsidR="00AB653B" w:rsidRPr="00895209" w14:paraId="4E18290E" w14:textId="77777777" w:rsidTr="00AB653B">
        <w:tc>
          <w:tcPr>
            <w:tcW w:w="4655" w:type="dxa"/>
            <w:shd w:val="clear" w:color="auto" w:fill="auto"/>
          </w:tcPr>
          <w:p w14:paraId="2645CD99" w14:textId="77777777" w:rsidR="00AB653B" w:rsidRPr="00895209" w:rsidRDefault="00AB653B" w:rsidP="00F22112">
            <w:pPr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color w:val="000000"/>
                <w:sz w:val="28"/>
                <w:lang w:eastAsia="zh-CN"/>
              </w:rPr>
            </w:pPr>
          </w:p>
        </w:tc>
        <w:tc>
          <w:tcPr>
            <w:tcW w:w="5103" w:type="dxa"/>
            <w:gridSpan w:val="3"/>
            <w:shd w:val="clear" w:color="auto" w:fill="auto"/>
          </w:tcPr>
          <w:p w14:paraId="2D701369" w14:textId="77777777" w:rsidR="00AB653B" w:rsidRPr="00895209" w:rsidRDefault="00AB653B" w:rsidP="005A6218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895209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AB653B" w:rsidRPr="00895209" w14:paraId="3CDCBDA3" w14:textId="77777777" w:rsidTr="00AB653B">
        <w:tc>
          <w:tcPr>
            <w:tcW w:w="4655" w:type="dxa"/>
            <w:shd w:val="clear" w:color="auto" w:fill="auto"/>
          </w:tcPr>
          <w:p w14:paraId="0FEBCE90" w14:textId="77777777" w:rsidR="00AB653B" w:rsidRPr="00895209" w:rsidRDefault="00AB653B" w:rsidP="00895209">
            <w:pPr>
              <w:suppressAutoHyphens/>
              <w:spacing w:after="0" w:line="240" w:lineRule="auto"/>
              <w:ind w:left="-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95209">
              <w:rPr>
                <w:rFonts w:asciiTheme="majorBidi" w:hAnsiTheme="majorBidi" w:cstheme="majorBidi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46020EF" w14:textId="4A8593AE" w:rsidR="00AB653B" w:rsidRPr="00895209" w:rsidRDefault="00AB653B" w:rsidP="00C252B1">
            <w:pPr>
              <w:tabs>
                <w:tab w:val="decimal" w:pos="1627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1EC3">
              <w:rPr>
                <w:rFonts w:asciiTheme="majorBidi" w:eastAsia="Times New Roman" w:hAnsiTheme="majorBidi" w:cstheme="majorBidi"/>
                <w:sz w:val="28"/>
                <w:lang w:eastAsia="zh-CN"/>
              </w:rPr>
              <w:t>3,225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6DC5A9F" w14:textId="77777777" w:rsidR="00AB653B" w:rsidRPr="00895209" w:rsidRDefault="00AB653B" w:rsidP="00895209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sz w:val="28"/>
                <w:lang w:eastAsia="zh-CN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E8D71E2" w14:textId="4F87A86F" w:rsidR="00AB653B" w:rsidRPr="00895209" w:rsidRDefault="00AB653B" w:rsidP="00C252B1">
            <w:pPr>
              <w:tabs>
                <w:tab w:val="decimal" w:pos="1626"/>
              </w:tabs>
              <w:suppressAutoHyphens/>
              <w:spacing w:after="0" w:line="240" w:lineRule="auto"/>
              <w:ind w:right="-12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95209">
              <w:rPr>
                <w:rFonts w:asciiTheme="majorBidi" w:eastAsia="Times New Roman" w:hAnsiTheme="majorBidi" w:cstheme="majorBidi"/>
                <w:sz w:val="28"/>
                <w:lang w:val="en-GB"/>
              </w:rPr>
              <w:t>3,681</w:t>
            </w:r>
          </w:p>
        </w:tc>
      </w:tr>
      <w:tr w:rsidR="00AB653B" w:rsidRPr="00895209" w14:paraId="3858AC44" w14:textId="77777777" w:rsidTr="00AB653B">
        <w:tc>
          <w:tcPr>
            <w:tcW w:w="4655" w:type="dxa"/>
            <w:shd w:val="clear" w:color="auto" w:fill="auto"/>
          </w:tcPr>
          <w:p w14:paraId="7B63F42C" w14:textId="77777777" w:rsidR="00AB653B" w:rsidRPr="00895209" w:rsidRDefault="00AB653B" w:rsidP="00895209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895209">
              <w:rPr>
                <w:rFonts w:asciiTheme="majorBidi" w:hAnsiTheme="majorBidi" w:cstheme="majorBidi"/>
                <w:sz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49B33A5" w14:textId="32B2D0AB" w:rsidR="00AB653B" w:rsidRPr="00895209" w:rsidRDefault="00AB653B" w:rsidP="00C252B1">
            <w:pPr>
              <w:tabs>
                <w:tab w:val="decimal" w:pos="1627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31EC3">
              <w:rPr>
                <w:rFonts w:asciiTheme="majorBidi" w:eastAsia="Times New Roman" w:hAnsiTheme="majorBidi" w:cstheme="majorBidi"/>
                <w:sz w:val="28"/>
                <w:lang w:eastAsia="zh-CN"/>
              </w:rPr>
              <w:t>(929)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1191DEE" w14:textId="77777777" w:rsidR="00AB653B" w:rsidRPr="00895209" w:rsidRDefault="00AB653B" w:rsidP="00895209">
            <w:pPr>
              <w:tabs>
                <w:tab w:val="decimal" w:pos="792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B9DF6E6" w14:textId="2255945A" w:rsidR="00AB653B" w:rsidRPr="00895209" w:rsidRDefault="00AB653B" w:rsidP="00C252B1">
            <w:pPr>
              <w:tabs>
                <w:tab w:val="decimal" w:pos="1626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895209">
              <w:rPr>
                <w:rFonts w:asciiTheme="majorBidi" w:eastAsia="Times New Roman" w:hAnsiTheme="majorBidi" w:cstheme="majorBidi"/>
                <w:sz w:val="28"/>
                <w:lang w:val="en-GB"/>
              </w:rPr>
              <w:t>(888)</w:t>
            </w:r>
          </w:p>
        </w:tc>
      </w:tr>
      <w:tr w:rsidR="00AB653B" w:rsidRPr="00895209" w14:paraId="483E5CB4" w14:textId="77777777" w:rsidTr="00AB653B">
        <w:trPr>
          <w:trHeight w:val="100"/>
        </w:trPr>
        <w:tc>
          <w:tcPr>
            <w:tcW w:w="4655" w:type="dxa"/>
            <w:shd w:val="clear" w:color="auto" w:fill="auto"/>
          </w:tcPr>
          <w:p w14:paraId="3CD576A8" w14:textId="77777777" w:rsidR="00AB653B" w:rsidRPr="00895209" w:rsidRDefault="00AB653B" w:rsidP="00895209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9520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สุทธิ </w:t>
            </w:r>
          </w:p>
        </w:tc>
        <w:tc>
          <w:tcPr>
            <w:tcW w:w="212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435EF95" w14:textId="4F07F614" w:rsidR="00AB653B" w:rsidRPr="00AB653B" w:rsidRDefault="00AB653B" w:rsidP="00C252B1">
            <w:pPr>
              <w:tabs>
                <w:tab w:val="decimal" w:pos="1627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B653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2</w:t>
            </w:r>
            <w:r w:rsidRPr="00AB653B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AB653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296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4351E32" w14:textId="77777777" w:rsidR="00AB653B" w:rsidRPr="00895209" w:rsidRDefault="00AB653B" w:rsidP="00895209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vAlign w:val="center"/>
          </w:tcPr>
          <w:p w14:paraId="04D40955" w14:textId="664BAC3B" w:rsidR="00AB653B" w:rsidRPr="00895209" w:rsidRDefault="00AB653B" w:rsidP="00C252B1">
            <w:pPr>
              <w:tabs>
                <w:tab w:val="decimal" w:pos="1626"/>
              </w:tabs>
              <w:suppressAutoHyphens/>
              <w:spacing w:after="0" w:line="240" w:lineRule="auto"/>
              <w:ind w:right="-128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895209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>2,793</w:t>
            </w:r>
          </w:p>
        </w:tc>
      </w:tr>
    </w:tbl>
    <w:p w14:paraId="4A90B5B4" w14:textId="2C9794D5" w:rsidR="000F1B7D" w:rsidRDefault="000F1B7D" w:rsidP="00DE57FD">
      <w:pPr>
        <w:rPr>
          <w:rFonts w:asciiTheme="majorBidi" w:hAnsiTheme="majorBidi" w:cs="Angsana New"/>
          <w:spacing w:val="-4"/>
          <w:sz w:val="24"/>
          <w:szCs w:val="24"/>
        </w:rPr>
      </w:pP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60"/>
        <w:gridCol w:w="270"/>
        <w:gridCol w:w="1170"/>
        <w:gridCol w:w="270"/>
        <w:gridCol w:w="1080"/>
        <w:gridCol w:w="256"/>
        <w:gridCol w:w="10"/>
        <w:gridCol w:w="1257"/>
        <w:gridCol w:w="7"/>
      </w:tblGrid>
      <w:tr w:rsidR="00895209" w:rsidRPr="00DE7C10" w14:paraId="69259267" w14:textId="77777777" w:rsidTr="006D38B6">
        <w:trPr>
          <w:gridAfter w:val="1"/>
          <w:wAfter w:w="7" w:type="dxa"/>
          <w:trHeight w:val="272"/>
          <w:tblHeader/>
        </w:trPr>
        <w:tc>
          <w:tcPr>
            <w:tcW w:w="4230" w:type="dxa"/>
            <w:shd w:val="clear" w:color="auto" w:fill="auto"/>
          </w:tcPr>
          <w:p w14:paraId="7051248A" w14:textId="77777777" w:rsidR="00895209" w:rsidRPr="00DE7C10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5573" w:type="dxa"/>
            <w:gridSpan w:val="8"/>
            <w:vAlign w:val="bottom"/>
          </w:tcPr>
          <w:p w14:paraId="73F3C04F" w14:textId="77777777" w:rsidR="00895209" w:rsidRPr="00DE7C10" w:rsidRDefault="00895209" w:rsidP="00F22112">
            <w:pPr>
              <w:tabs>
                <w:tab w:val="left" w:pos="540"/>
                <w:tab w:val="left" w:pos="13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895209" w:rsidRPr="00DE7C10" w14:paraId="64A6AE71" w14:textId="77777777" w:rsidTr="006D38B6">
        <w:trPr>
          <w:trHeight w:val="254"/>
          <w:tblHeader/>
        </w:trPr>
        <w:tc>
          <w:tcPr>
            <w:tcW w:w="4230" w:type="dxa"/>
            <w:shd w:val="clear" w:color="auto" w:fill="auto"/>
          </w:tcPr>
          <w:p w14:paraId="616E756C" w14:textId="77777777" w:rsidR="00895209" w:rsidRPr="00DE7C10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659BA1AD" w14:textId="77777777" w:rsidR="00895209" w:rsidRPr="00DE7C10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3046" w:type="dxa"/>
            <w:gridSpan w:val="5"/>
            <w:vAlign w:val="bottom"/>
          </w:tcPr>
          <w:p w14:paraId="05B5485B" w14:textId="77777777" w:rsidR="00895209" w:rsidRPr="00DE7C10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บันทึกเป็น (รายจ่าย) / รายได้ใน</w:t>
            </w:r>
          </w:p>
        </w:tc>
        <w:tc>
          <w:tcPr>
            <w:tcW w:w="1274" w:type="dxa"/>
            <w:gridSpan w:val="3"/>
            <w:vAlign w:val="bottom"/>
          </w:tcPr>
          <w:p w14:paraId="16A575D8" w14:textId="77777777" w:rsidR="00895209" w:rsidRPr="00DE7C10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ind w:left="-290" w:hanging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95209" w:rsidRPr="00DE7C10" w14:paraId="3C7A89F8" w14:textId="77777777" w:rsidTr="006D38B6">
        <w:trPr>
          <w:trHeight w:val="913"/>
          <w:tblHeader/>
        </w:trPr>
        <w:tc>
          <w:tcPr>
            <w:tcW w:w="4230" w:type="dxa"/>
            <w:shd w:val="clear" w:color="auto" w:fill="auto"/>
          </w:tcPr>
          <w:p w14:paraId="697F101F" w14:textId="77777777" w:rsidR="00895209" w:rsidRPr="00DE7C10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A9A64C1" w14:textId="77777777" w:rsidR="00895209" w:rsidRPr="00DE7C10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201824BF" w14:textId="7FF2DD7E" w:rsidR="00895209" w:rsidRPr="00DE7C10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มกราคม </w:t>
            </w:r>
            <w:r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  <w:t xml:space="preserve">  256</w:t>
            </w:r>
            <w:r w:rsidR="00DE7C10"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  <w:r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94664B0" w14:textId="77777777" w:rsidR="00895209" w:rsidRPr="00DE7C10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C91A1B4" w14:textId="77777777" w:rsidR="00895209" w:rsidRPr="00DE7C10" w:rsidRDefault="00895209" w:rsidP="00F22112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9F57A90" w14:textId="77777777" w:rsidR="00895209" w:rsidRPr="00DE7C10" w:rsidRDefault="00895209" w:rsidP="00F22112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6BD009" w14:textId="77777777" w:rsidR="00895209" w:rsidRPr="00DE7C10" w:rsidRDefault="00895209" w:rsidP="00F22112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266" w:type="dxa"/>
            <w:gridSpan w:val="2"/>
          </w:tcPr>
          <w:p w14:paraId="1818CE80" w14:textId="77777777" w:rsidR="00895209" w:rsidRPr="00DE7C10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0AB6C731" w14:textId="77777777" w:rsidR="00895209" w:rsidRPr="00DE7C10" w:rsidRDefault="00895209" w:rsidP="00F22112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2104493E" w14:textId="5592BB53" w:rsidR="00895209" w:rsidRPr="00DE7C10" w:rsidRDefault="00895209" w:rsidP="00F22112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31 </w:t>
            </w: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ธันวาคม </w:t>
            </w:r>
            <w:r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t>256</w:t>
            </w:r>
            <w:r w:rsidR="00DE7C10"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t>5</w:t>
            </w:r>
          </w:p>
        </w:tc>
      </w:tr>
      <w:tr w:rsidR="00895209" w:rsidRPr="00DE7C10" w14:paraId="5B9193E3" w14:textId="77777777" w:rsidTr="006D38B6">
        <w:trPr>
          <w:trHeight w:val="613"/>
          <w:tblHeader/>
        </w:trPr>
        <w:tc>
          <w:tcPr>
            <w:tcW w:w="4230" w:type="dxa"/>
            <w:shd w:val="clear" w:color="auto" w:fill="auto"/>
          </w:tcPr>
          <w:p w14:paraId="440BBCA5" w14:textId="77777777" w:rsidR="00895209" w:rsidRPr="00DE7C10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1150DFB5" w14:textId="47888100" w:rsidR="00895209" w:rsidRPr="00DE7C10" w:rsidRDefault="00895209" w:rsidP="00490330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="002F4EBF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ก่อน</w:t>
            </w: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270" w:type="dxa"/>
            <w:vAlign w:val="bottom"/>
          </w:tcPr>
          <w:p w14:paraId="66A2ED75" w14:textId="77777777" w:rsidR="00895209" w:rsidRPr="00DE7C10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7C7F04" w14:textId="77777777" w:rsidR="00895209" w:rsidRPr="00DE7C10" w:rsidRDefault="00895209" w:rsidP="00F22112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A218A4E" w14:textId="77777777" w:rsidR="00895209" w:rsidRPr="00DE7C10" w:rsidRDefault="00895209" w:rsidP="00F22112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C3A19C" w14:textId="77777777" w:rsidR="00895209" w:rsidRPr="00DE7C10" w:rsidRDefault="00895209" w:rsidP="00F22112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66" w:type="dxa"/>
            <w:gridSpan w:val="2"/>
          </w:tcPr>
          <w:p w14:paraId="631BBE41" w14:textId="77777777" w:rsidR="00895209" w:rsidRPr="00DE7C10" w:rsidRDefault="00895209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gridSpan w:val="2"/>
            <w:vAlign w:val="bottom"/>
          </w:tcPr>
          <w:p w14:paraId="3A5EA29F" w14:textId="4395C4D4" w:rsidR="00895209" w:rsidRPr="00DE7C10" w:rsidRDefault="00895209" w:rsidP="00F22112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="00024D42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หลัง</w:t>
            </w: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การปรับโครงสร้างกิจการ)</w:t>
            </w:r>
          </w:p>
        </w:tc>
      </w:tr>
      <w:tr w:rsidR="00895209" w:rsidRPr="00DE7C10" w14:paraId="6AC692EF" w14:textId="77777777" w:rsidTr="006D38B6">
        <w:trPr>
          <w:gridAfter w:val="1"/>
          <w:wAfter w:w="7" w:type="dxa"/>
          <w:trHeight w:val="70"/>
        </w:trPr>
        <w:tc>
          <w:tcPr>
            <w:tcW w:w="4230" w:type="dxa"/>
          </w:tcPr>
          <w:p w14:paraId="7AE35B68" w14:textId="77777777" w:rsidR="00895209" w:rsidRPr="00DE7C10" w:rsidRDefault="00895209" w:rsidP="00F22112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573" w:type="dxa"/>
            <w:gridSpan w:val="8"/>
          </w:tcPr>
          <w:p w14:paraId="7F368CDA" w14:textId="77777777" w:rsidR="00895209" w:rsidRPr="00DE7C10" w:rsidRDefault="00895209" w:rsidP="00F22112">
            <w:pPr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895209" w:rsidRPr="00DE7C10" w14:paraId="3AFA956A" w14:textId="77777777" w:rsidTr="006D38B6">
        <w:trPr>
          <w:trHeight w:val="70"/>
        </w:trPr>
        <w:tc>
          <w:tcPr>
            <w:tcW w:w="4230" w:type="dxa"/>
          </w:tcPr>
          <w:p w14:paraId="5EFFD1E2" w14:textId="77777777" w:rsidR="00895209" w:rsidRPr="00DE7C10" w:rsidRDefault="00895209" w:rsidP="00F22112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1260" w:type="dxa"/>
          </w:tcPr>
          <w:p w14:paraId="1723BD12" w14:textId="77777777" w:rsidR="00895209" w:rsidRPr="00DE7C10" w:rsidRDefault="00895209" w:rsidP="00F22112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51191994" w14:textId="77777777" w:rsidR="00895209" w:rsidRPr="00DE7C10" w:rsidRDefault="00895209" w:rsidP="00F22112">
            <w:pPr>
              <w:tabs>
                <w:tab w:val="decimal" w:pos="808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4AF72BE4" w14:textId="77777777" w:rsidR="00895209" w:rsidRPr="00DE7C10" w:rsidRDefault="00895209" w:rsidP="00F22112">
            <w:pPr>
              <w:tabs>
                <w:tab w:val="decimal" w:pos="9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70" w:type="dxa"/>
          </w:tcPr>
          <w:p w14:paraId="075B9D9A" w14:textId="77777777" w:rsidR="00895209" w:rsidRPr="00DE7C10" w:rsidRDefault="00895209" w:rsidP="00F22112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080" w:type="dxa"/>
          </w:tcPr>
          <w:p w14:paraId="60B9D344" w14:textId="77777777" w:rsidR="00895209" w:rsidRPr="00DE7C10" w:rsidRDefault="00895209" w:rsidP="00F22112">
            <w:pPr>
              <w:tabs>
                <w:tab w:val="decimal" w:pos="9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66" w:type="dxa"/>
            <w:gridSpan w:val="2"/>
          </w:tcPr>
          <w:p w14:paraId="53EACBFE" w14:textId="77777777" w:rsidR="00895209" w:rsidRPr="00DE7C10" w:rsidRDefault="00895209" w:rsidP="00F22112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264" w:type="dxa"/>
            <w:gridSpan w:val="2"/>
          </w:tcPr>
          <w:p w14:paraId="71A0A583" w14:textId="77777777" w:rsidR="00895209" w:rsidRPr="00DE7C10" w:rsidRDefault="00895209" w:rsidP="00F22112">
            <w:pPr>
              <w:tabs>
                <w:tab w:val="decimal" w:pos="8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E7C10" w:rsidRPr="00DE7C10" w14:paraId="736329E6" w14:textId="77777777" w:rsidTr="006D38B6">
        <w:trPr>
          <w:trHeight w:val="70"/>
        </w:trPr>
        <w:tc>
          <w:tcPr>
            <w:tcW w:w="4230" w:type="dxa"/>
          </w:tcPr>
          <w:p w14:paraId="3A42E30B" w14:textId="77777777" w:rsidR="00DE7C10" w:rsidRPr="00DE7C10" w:rsidRDefault="00DE7C10" w:rsidP="00DE7C1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 </w:t>
            </w: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65DFFD02" w14:textId="77777777" w:rsidR="00A31EC3" w:rsidRDefault="00A31EC3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  <w:p w14:paraId="330CE72D" w14:textId="63CDB685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41</w:t>
            </w:r>
          </w:p>
        </w:tc>
        <w:tc>
          <w:tcPr>
            <w:tcW w:w="270" w:type="dxa"/>
            <w:vAlign w:val="bottom"/>
          </w:tcPr>
          <w:p w14:paraId="110D7C72" w14:textId="77777777" w:rsidR="00DE7C10" w:rsidRPr="00DE7C10" w:rsidRDefault="00DE7C10" w:rsidP="00DE7C10">
            <w:pPr>
              <w:tabs>
                <w:tab w:val="decimal" w:pos="808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0147F2F0" w14:textId="77777777" w:rsidR="00DE7C10" w:rsidRDefault="00DE7C10" w:rsidP="00DE7C10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4D6BE5C0" w14:textId="0A5B5FE7" w:rsidR="00A31EC3" w:rsidRPr="00DE7C10" w:rsidRDefault="00A31EC3" w:rsidP="00DE7C10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A31EC3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28</w:t>
            </w:r>
          </w:p>
        </w:tc>
        <w:tc>
          <w:tcPr>
            <w:tcW w:w="270" w:type="dxa"/>
          </w:tcPr>
          <w:p w14:paraId="3F59C367" w14:textId="77777777" w:rsidR="00DE7C10" w:rsidRPr="00DE7C10" w:rsidRDefault="00DE7C10" w:rsidP="00DE7C10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080" w:type="dxa"/>
          </w:tcPr>
          <w:p w14:paraId="7B1302C3" w14:textId="77777777" w:rsidR="00DE7C10" w:rsidRDefault="00DE7C10" w:rsidP="00DE7C10">
            <w:pPr>
              <w:tabs>
                <w:tab w:val="decimal" w:pos="560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71AA1949" w14:textId="235DF4FE" w:rsidR="00A31EC3" w:rsidRPr="00DE7C10" w:rsidRDefault="00A31EC3" w:rsidP="00C252B1">
            <w:pPr>
              <w:tabs>
                <w:tab w:val="decimal" w:pos="524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66" w:type="dxa"/>
            <w:gridSpan w:val="2"/>
          </w:tcPr>
          <w:p w14:paraId="259901AD" w14:textId="77777777" w:rsidR="00DE7C10" w:rsidRPr="00DE7C10" w:rsidRDefault="00DE7C10" w:rsidP="00DE7C10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264" w:type="dxa"/>
            <w:gridSpan w:val="2"/>
          </w:tcPr>
          <w:p w14:paraId="3666208A" w14:textId="77777777" w:rsidR="00DE7C10" w:rsidRDefault="00DE7C10" w:rsidP="00DE7C10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79E222EF" w14:textId="7A4C2A57" w:rsidR="00A31EC3" w:rsidRPr="00DE7C10" w:rsidRDefault="00A31EC3" w:rsidP="004D22D7">
            <w:pPr>
              <w:tabs>
                <w:tab w:val="decimal" w:pos="773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1EC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69</w:t>
            </w:r>
          </w:p>
        </w:tc>
      </w:tr>
      <w:tr w:rsidR="00DE7C10" w:rsidRPr="00DE7C10" w14:paraId="569EB6C6" w14:textId="77777777" w:rsidTr="006D38B6">
        <w:trPr>
          <w:trHeight w:val="375"/>
        </w:trPr>
        <w:tc>
          <w:tcPr>
            <w:tcW w:w="4230" w:type="dxa"/>
          </w:tcPr>
          <w:p w14:paraId="3E4B5F28" w14:textId="77777777" w:rsidR="00DE7C10" w:rsidRPr="00DE7C10" w:rsidRDefault="00DE7C10" w:rsidP="00DE7C10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260" w:type="dxa"/>
          </w:tcPr>
          <w:p w14:paraId="6C8E4C15" w14:textId="077B9E7B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48</w:t>
            </w:r>
          </w:p>
        </w:tc>
        <w:tc>
          <w:tcPr>
            <w:tcW w:w="270" w:type="dxa"/>
          </w:tcPr>
          <w:p w14:paraId="2A09B791" w14:textId="77777777" w:rsidR="00DE7C10" w:rsidRPr="00DE7C10" w:rsidRDefault="00DE7C10" w:rsidP="00DE7C10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1170" w:type="dxa"/>
          </w:tcPr>
          <w:p w14:paraId="51D40BEB" w14:textId="05C59781" w:rsidR="00DE7C10" w:rsidRPr="00DE7C10" w:rsidRDefault="00A31EC3" w:rsidP="00DE7C10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1EC3">
              <w:rPr>
                <w:rFonts w:asciiTheme="majorBidi" w:eastAsia="Times New Roman" w:hAnsiTheme="majorBidi" w:cstheme="majorBidi"/>
                <w:sz w:val="28"/>
                <w:lang w:eastAsia="zh-CN"/>
              </w:rPr>
              <w:t>(18)</w:t>
            </w:r>
          </w:p>
        </w:tc>
        <w:tc>
          <w:tcPr>
            <w:tcW w:w="270" w:type="dxa"/>
          </w:tcPr>
          <w:p w14:paraId="4EDA12D5" w14:textId="77777777" w:rsidR="00DE7C10" w:rsidRPr="00DE7C10" w:rsidRDefault="00DE7C10" w:rsidP="00DE7C10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080" w:type="dxa"/>
          </w:tcPr>
          <w:p w14:paraId="1F1154C4" w14:textId="0851E1FE" w:rsidR="00DE7C10" w:rsidRPr="00DE7C10" w:rsidRDefault="00A31EC3" w:rsidP="006D46E7">
            <w:pPr>
              <w:tabs>
                <w:tab w:val="decimal" w:pos="748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1</w:t>
            </w:r>
          </w:p>
        </w:tc>
        <w:tc>
          <w:tcPr>
            <w:tcW w:w="266" w:type="dxa"/>
            <w:gridSpan w:val="2"/>
          </w:tcPr>
          <w:p w14:paraId="76ED9F71" w14:textId="77777777" w:rsidR="00DE7C10" w:rsidRPr="00DE7C10" w:rsidRDefault="00DE7C10" w:rsidP="00DE7C10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264" w:type="dxa"/>
            <w:gridSpan w:val="2"/>
          </w:tcPr>
          <w:p w14:paraId="150AB3C1" w14:textId="7C9E9D98" w:rsidR="00DE7C10" w:rsidRPr="00DE7C10" w:rsidRDefault="00A31EC3" w:rsidP="00DE7C10">
            <w:pPr>
              <w:tabs>
                <w:tab w:val="decimal" w:pos="773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31E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31</w:t>
            </w:r>
          </w:p>
        </w:tc>
      </w:tr>
      <w:tr w:rsidR="00A31EC3" w:rsidRPr="00DE7C10" w14:paraId="26B0DB19" w14:textId="77777777" w:rsidTr="006D38B6">
        <w:trPr>
          <w:trHeight w:val="358"/>
        </w:trPr>
        <w:tc>
          <w:tcPr>
            <w:tcW w:w="4230" w:type="dxa"/>
          </w:tcPr>
          <w:p w14:paraId="21D6A498" w14:textId="77777777" w:rsidR="00A31EC3" w:rsidRPr="00DE7C10" w:rsidRDefault="00A31EC3" w:rsidP="00A31EC3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เงินลงทุนในบริษัทย่อย บริษัทร่วมและการร่วมค้า</w:t>
            </w:r>
          </w:p>
        </w:tc>
        <w:tc>
          <w:tcPr>
            <w:tcW w:w="1260" w:type="dxa"/>
          </w:tcPr>
          <w:p w14:paraId="42752CD1" w14:textId="190F6AFC" w:rsidR="00A31EC3" w:rsidRPr="00DE7C10" w:rsidRDefault="00A31EC3" w:rsidP="00A31EC3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309</w:t>
            </w:r>
          </w:p>
        </w:tc>
        <w:tc>
          <w:tcPr>
            <w:tcW w:w="270" w:type="dxa"/>
          </w:tcPr>
          <w:p w14:paraId="24452059" w14:textId="77777777" w:rsidR="00A31EC3" w:rsidRPr="00DE7C10" w:rsidRDefault="00A31EC3" w:rsidP="00A31EC3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</w:tcPr>
          <w:p w14:paraId="0AF6C8AF" w14:textId="61EB5A24" w:rsidR="00A31EC3" w:rsidRPr="00DE7C10" w:rsidRDefault="00A31EC3" w:rsidP="00A31EC3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1EC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(264)</w:t>
            </w:r>
          </w:p>
        </w:tc>
        <w:tc>
          <w:tcPr>
            <w:tcW w:w="270" w:type="dxa"/>
          </w:tcPr>
          <w:p w14:paraId="387D8697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2A11E5B" w14:textId="3151346D" w:rsidR="00A31EC3" w:rsidRPr="00DE7C10" w:rsidRDefault="00A31EC3" w:rsidP="00C252B1">
            <w:pPr>
              <w:tabs>
                <w:tab w:val="decimal" w:pos="524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66" w:type="dxa"/>
            <w:gridSpan w:val="2"/>
          </w:tcPr>
          <w:p w14:paraId="3A16582F" w14:textId="77777777" w:rsidR="00A31EC3" w:rsidRPr="00DE7C10" w:rsidRDefault="00A31EC3" w:rsidP="00A31EC3">
            <w:pPr>
              <w:tabs>
                <w:tab w:val="decimal" w:pos="521"/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gridSpan w:val="2"/>
          </w:tcPr>
          <w:p w14:paraId="0641D5B9" w14:textId="18851D7C" w:rsidR="00A31EC3" w:rsidRPr="00DE7C10" w:rsidRDefault="00A31EC3" w:rsidP="00A31EC3">
            <w:pPr>
              <w:tabs>
                <w:tab w:val="decimal" w:pos="773"/>
              </w:tabs>
              <w:suppressAutoHyphens/>
              <w:spacing w:after="0" w:line="240" w:lineRule="auto"/>
              <w:ind w:right="-83"/>
              <w:rPr>
                <w:rFonts w:asciiTheme="majorBidi" w:hAnsiTheme="majorBidi" w:cstheme="majorBidi"/>
                <w:sz w:val="28"/>
              </w:rPr>
            </w:pPr>
            <w:r w:rsidRPr="00A31EC3">
              <w:rPr>
                <w:rFonts w:asciiTheme="majorBidi" w:hAnsiTheme="majorBidi" w:cs="Angsana New"/>
                <w:sz w:val="28"/>
                <w:cs/>
              </w:rPr>
              <w:t>45</w:t>
            </w:r>
          </w:p>
        </w:tc>
      </w:tr>
      <w:tr w:rsidR="00A31EC3" w:rsidRPr="00DE7C10" w14:paraId="3353F481" w14:textId="77777777" w:rsidTr="006D38B6">
        <w:trPr>
          <w:trHeight w:val="358"/>
        </w:trPr>
        <w:tc>
          <w:tcPr>
            <w:tcW w:w="4230" w:type="dxa"/>
          </w:tcPr>
          <w:p w14:paraId="69D20D18" w14:textId="77777777" w:rsidR="00A31EC3" w:rsidRPr="00DE7C10" w:rsidRDefault="00A31EC3" w:rsidP="00A31EC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260" w:type="dxa"/>
          </w:tcPr>
          <w:p w14:paraId="3A4D48B5" w14:textId="7F88048F" w:rsidR="00A31EC3" w:rsidRPr="00DE7C10" w:rsidRDefault="00A31EC3" w:rsidP="00A31EC3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4,524</w:t>
            </w:r>
          </w:p>
        </w:tc>
        <w:tc>
          <w:tcPr>
            <w:tcW w:w="270" w:type="dxa"/>
          </w:tcPr>
          <w:p w14:paraId="41EB0C50" w14:textId="77777777" w:rsidR="00A31EC3" w:rsidRPr="00DE7C10" w:rsidRDefault="00A31EC3" w:rsidP="00A31EC3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</w:tcPr>
          <w:p w14:paraId="71443A9E" w14:textId="41EB1FF8" w:rsidR="00A31EC3" w:rsidRPr="00DE7C10" w:rsidRDefault="00A31EC3" w:rsidP="00A31EC3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1EC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43</w:t>
            </w:r>
          </w:p>
        </w:tc>
        <w:tc>
          <w:tcPr>
            <w:tcW w:w="270" w:type="dxa"/>
          </w:tcPr>
          <w:p w14:paraId="6189AC44" w14:textId="77777777" w:rsidR="00A31EC3" w:rsidRPr="00DE7C10" w:rsidRDefault="00A31EC3" w:rsidP="00A31EC3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9A2AA0E" w14:textId="135506A1" w:rsidR="00A31EC3" w:rsidRPr="00DE7C10" w:rsidRDefault="00A31EC3" w:rsidP="00C252B1">
            <w:pPr>
              <w:tabs>
                <w:tab w:val="decimal" w:pos="524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66" w:type="dxa"/>
            <w:gridSpan w:val="2"/>
          </w:tcPr>
          <w:p w14:paraId="7062D6DD" w14:textId="77777777" w:rsidR="00A31EC3" w:rsidRPr="00DE7C10" w:rsidRDefault="00A31EC3" w:rsidP="00A31EC3">
            <w:pPr>
              <w:tabs>
                <w:tab w:val="center" w:pos="571"/>
              </w:tabs>
              <w:suppressAutoHyphens/>
              <w:spacing w:after="0" w:line="240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gridSpan w:val="2"/>
          </w:tcPr>
          <w:p w14:paraId="1AD9DF30" w14:textId="60C834D3" w:rsidR="00A31EC3" w:rsidRPr="00DE7C10" w:rsidRDefault="00A31EC3" w:rsidP="00A31EC3">
            <w:pPr>
              <w:tabs>
                <w:tab w:val="decimal" w:pos="7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A31EC3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4</w:t>
            </w:r>
            <w:r w:rsidRPr="00A31EC3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,</w:t>
            </w:r>
            <w:r w:rsidRPr="00A31EC3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567</w:t>
            </w:r>
          </w:p>
        </w:tc>
      </w:tr>
      <w:tr w:rsidR="00A31EC3" w:rsidRPr="00DE7C10" w14:paraId="1895B1CE" w14:textId="77777777" w:rsidTr="006D38B6">
        <w:trPr>
          <w:trHeight w:val="358"/>
        </w:trPr>
        <w:tc>
          <w:tcPr>
            <w:tcW w:w="4230" w:type="dxa"/>
          </w:tcPr>
          <w:p w14:paraId="36D7B7F4" w14:textId="77777777" w:rsidR="00A31EC3" w:rsidRPr="00DE7C10" w:rsidRDefault="00A31EC3" w:rsidP="00A31EC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260" w:type="dxa"/>
          </w:tcPr>
          <w:p w14:paraId="0CB8E33C" w14:textId="2023D8F0" w:rsidR="00A31EC3" w:rsidRPr="00DE7C10" w:rsidRDefault="00A31EC3" w:rsidP="00A31EC3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147</w:t>
            </w:r>
          </w:p>
        </w:tc>
        <w:tc>
          <w:tcPr>
            <w:tcW w:w="270" w:type="dxa"/>
          </w:tcPr>
          <w:p w14:paraId="2BF2353D" w14:textId="77777777" w:rsidR="00A31EC3" w:rsidRPr="00DE7C10" w:rsidRDefault="00A31EC3" w:rsidP="00A31EC3">
            <w:pPr>
              <w:tabs>
                <w:tab w:val="decimal" w:pos="82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05F120BB" w14:textId="2A4BBE7B" w:rsidR="00A31EC3" w:rsidRPr="00DE7C10" w:rsidRDefault="00A31EC3" w:rsidP="00A31EC3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1EC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44</w:t>
            </w:r>
          </w:p>
        </w:tc>
        <w:tc>
          <w:tcPr>
            <w:tcW w:w="270" w:type="dxa"/>
          </w:tcPr>
          <w:p w14:paraId="0E8168EC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5A2E80C" w14:textId="3FEBF779" w:rsidR="00A31EC3" w:rsidRPr="006D46E7" w:rsidRDefault="00A31EC3" w:rsidP="00C252B1">
            <w:pPr>
              <w:tabs>
                <w:tab w:val="decimal" w:pos="524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66" w:type="dxa"/>
            <w:gridSpan w:val="2"/>
          </w:tcPr>
          <w:p w14:paraId="25ACE4AF" w14:textId="77777777" w:rsidR="00A31EC3" w:rsidRPr="00DE7C10" w:rsidRDefault="00A31EC3" w:rsidP="00A31EC3">
            <w:pPr>
              <w:tabs>
                <w:tab w:val="center" w:pos="571"/>
              </w:tabs>
              <w:suppressAutoHyphens/>
              <w:spacing w:after="0" w:line="240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gridSpan w:val="2"/>
          </w:tcPr>
          <w:p w14:paraId="74CDDC9F" w14:textId="0C469DB9" w:rsidR="00A31EC3" w:rsidRPr="00DE7C10" w:rsidRDefault="00A31EC3" w:rsidP="00A31EC3">
            <w:pPr>
              <w:tabs>
                <w:tab w:val="decimal" w:pos="7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A31EC3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191</w:t>
            </w:r>
          </w:p>
        </w:tc>
      </w:tr>
      <w:tr w:rsidR="00A31EC3" w:rsidRPr="00DE7C10" w14:paraId="08889C6A" w14:textId="77777777" w:rsidTr="006D38B6">
        <w:trPr>
          <w:trHeight w:val="358"/>
        </w:trPr>
        <w:tc>
          <w:tcPr>
            <w:tcW w:w="4230" w:type="dxa"/>
          </w:tcPr>
          <w:p w14:paraId="41D2F0FF" w14:textId="77777777" w:rsidR="00A31EC3" w:rsidRPr="00DE7C10" w:rsidRDefault="00A31EC3" w:rsidP="00A31EC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260" w:type="dxa"/>
          </w:tcPr>
          <w:p w14:paraId="54743336" w14:textId="1A4633C0" w:rsidR="00A31EC3" w:rsidRPr="00DE7C10" w:rsidRDefault="00A31EC3" w:rsidP="00A31EC3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9</w:t>
            </w:r>
          </w:p>
        </w:tc>
        <w:tc>
          <w:tcPr>
            <w:tcW w:w="270" w:type="dxa"/>
          </w:tcPr>
          <w:p w14:paraId="08DD90E3" w14:textId="77777777" w:rsidR="00A31EC3" w:rsidRPr="00DE7C10" w:rsidRDefault="00A31EC3" w:rsidP="00A31EC3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</w:tcPr>
          <w:p w14:paraId="370C0804" w14:textId="38847908" w:rsidR="00A31EC3" w:rsidRPr="00DE7C10" w:rsidRDefault="00A31EC3" w:rsidP="00A31EC3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1EC3">
              <w:rPr>
                <w:rFonts w:asciiTheme="majorBidi" w:eastAsia="Times New Roman" w:hAnsiTheme="majorBidi" w:cstheme="majorBidi"/>
                <w:sz w:val="28"/>
                <w:lang w:eastAsia="zh-CN"/>
              </w:rPr>
              <w:t>14</w:t>
            </w:r>
          </w:p>
        </w:tc>
        <w:tc>
          <w:tcPr>
            <w:tcW w:w="270" w:type="dxa"/>
          </w:tcPr>
          <w:p w14:paraId="639C5A17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0391FFE" w14:textId="5A81C482" w:rsidR="00A31EC3" w:rsidRPr="006D46E7" w:rsidRDefault="00A31EC3" w:rsidP="00C252B1">
            <w:pPr>
              <w:tabs>
                <w:tab w:val="decimal" w:pos="524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66" w:type="dxa"/>
            <w:gridSpan w:val="2"/>
          </w:tcPr>
          <w:p w14:paraId="2A8CFB83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gridSpan w:val="2"/>
          </w:tcPr>
          <w:p w14:paraId="7D9998D2" w14:textId="03896269" w:rsidR="00A31EC3" w:rsidRPr="00DE7C10" w:rsidRDefault="00A31EC3" w:rsidP="00A31EC3">
            <w:pPr>
              <w:tabs>
                <w:tab w:val="decimal" w:pos="7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31E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23</w:t>
            </w:r>
          </w:p>
        </w:tc>
      </w:tr>
      <w:tr w:rsidR="00DE7C10" w:rsidRPr="00DE7C10" w14:paraId="7E9D1B9C" w14:textId="77777777" w:rsidTr="006D38B6">
        <w:trPr>
          <w:trHeight w:val="358"/>
        </w:trPr>
        <w:tc>
          <w:tcPr>
            <w:tcW w:w="4230" w:type="dxa"/>
          </w:tcPr>
          <w:p w14:paraId="29454132" w14:textId="77777777" w:rsidR="00DE7C10" w:rsidRPr="00DE7C10" w:rsidRDefault="00DE7C10" w:rsidP="00DE7C1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1260" w:type="dxa"/>
          </w:tcPr>
          <w:p w14:paraId="60E2D322" w14:textId="2409956C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4,053</w:t>
            </w:r>
          </w:p>
        </w:tc>
        <w:tc>
          <w:tcPr>
            <w:tcW w:w="270" w:type="dxa"/>
          </w:tcPr>
          <w:p w14:paraId="78CAB37D" w14:textId="77777777" w:rsidR="00DE7C10" w:rsidRPr="00DE7C10" w:rsidRDefault="00DE7C10" w:rsidP="00DE7C10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</w:tcPr>
          <w:p w14:paraId="1354B115" w14:textId="0C51A213" w:rsidR="00DE7C10" w:rsidRPr="00DE7C10" w:rsidRDefault="00A31EC3" w:rsidP="00DE7C10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1EC3">
              <w:rPr>
                <w:rFonts w:asciiTheme="majorBidi" w:eastAsia="Times New Roman" w:hAnsiTheme="majorBidi" w:cstheme="majorBidi"/>
                <w:sz w:val="28"/>
                <w:lang w:eastAsia="zh-CN"/>
              </w:rPr>
              <w:t>(785)</w:t>
            </w:r>
          </w:p>
        </w:tc>
        <w:tc>
          <w:tcPr>
            <w:tcW w:w="270" w:type="dxa"/>
          </w:tcPr>
          <w:p w14:paraId="331A310C" w14:textId="77777777" w:rsidR="00DE7C10" w:rsidRPr="00DE7C10" w:rsidRDefault="00DE7C10" w:rsidP="00DE7C10">
            <w:pPr>
              <w:tabs>
                <w:tab w:val="decimal" w:pos="9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ED8589A" w14:textId="3B4ECFF9" w:rsidR="00DE7C10" w:rsidRPr="00DE7C10" w:rsidRDefault="00A31EC3" w:rsidP="006D46E7">
            <w:pPr>
              <w:tabs>
                <w:tab w:val="decimal" w:pos="748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31EC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(345)</w:t>
            </w:r>
          </w:p>
        </w:tc>
        <w:tc>
          <w:tcPr>
            <w:tcW w:w="266" w:type="dxa"/>
            <w:gridSpan w:val="2"/>
          </w:tcPr>
          <w:p w14:paraId="1CCBCB1D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gridSpan w:val="2"/>
          </w:tcPr>
          <w:p w14:paraId="513BCFBB" w14:textId="53322850" w:rsidR="00DE7C10" w:rsidRPr="00DE7C10" w:rsidRDefault="00A31EC3" w:rsidP="00DE7C10">
            <w:pPr>
              <w:tabs>
                <w:tab w:val="decimal" w:pos="7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31E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2,923</w:t>
            </w:r>
          </w:p>
        </w:tc>
      </w:tr>
      <w:tr w:rsidR="00A31EC3" w:rsidRPr="00DE7C10" w14:paraId="5F5FB086" w14:textId="77777777" w:rsidTr="006D38B6">
        <w:trPr>
          <w:trHeight w:val="358"/>
        </w:trPr>
        <w:tc>
          <w:tcPr>
            <w:tcW w:w="4230" w:type="dxa"/>
          </w:tcPr>
          <w:p w14:paraId="4E9D35C8" w14:textId="1C30249F" w:rsidR="00A31EC3" w:rsidRPr="00DE7C10" w:rsidRDefault="00A31EC3" w:rsidP="00A31EC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260" w:type="dxa"/>
          </w:tcPr>
          <w:p w14:paraId="00252628" w14:textId="7DF9AEA4" w:rsidR="00A31EC3" w:rsidRPr="00DE7C10" w:rsidRDefault="00A31EC3" w:rsidP="00A31EC3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1,483</w:t>
            </w:r>
          </w:p>
        </w:tc>
        <w:tc>
          <w:tcPr>
            <w:tcW w:w="270" w:type="dxa"/>
          </w:tcPr>
          <w:p w14:paraId="2C35809C" w14:textId="77777777" w:rsidR="00A31EC3" w:rsidRPr="00DE7C10" w:rsidRDefault="00A31EC3" w:rsidP="00A31EC3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</w:tcPr>
          <w:p w14:paraId="1B939D5E" w14:textId="6EADC356" w:rsidR="00A31EC3" w:rsidRPr="00A31EC3" w:rsidRDefault="00A31EC3" w:rsidP="00A31EC3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1EC3">
              <w:rPr>
                <w:rFonts w:asciiTheme="majorBidi" w:eastAsia="Times New Roman" w:hAnsiTheme="majorBidi" w:cstheme="majorBidi"/>
                <w:sz w:val="28"/>
                <w:lang w:eastAsia="zh-CN"/>
              </w:rPr>
              <w:t>207</w:t>
            </w:r>
          </w:p>
        </w:tc>
        <w:tc>
          <w:tcPr>
            <w:tcW w:w="270" w:type="dxa"/>
          </w:tcPr>
          <w:p w14:paraId="0908E5F6" w14:textId="77777777" w:rsidR="00A31EC3" w:rsidRPr="00DE7C10" w:rsidRDefault="00A31EC3" w:rsidP="00A31EC3">
            <w:pPr>
              <w:tabs>
                <w:tab w:val="decimal" w:pos="9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356AB46F" w14:textId="1B2B9A87" w:rsidR="00A31EC3" w:rsidRPr="006D46E7" w:rsidRDefault="00A31EC3" w:rsidP="00C252B1">
            <w:pPr>
              <w:tabs>
                <w:tab w:val="decimal" w:pos="524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66" w:type="dxa"/>
            <w:gridSpan w:val="2"/>
          </w:tcPr>
          <w:p w14:paraId="5998C44A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gridSpan w:val="2"/>
          </w:tcPr>
          <w:p w14:paraId="54AF2D0A" w14:textId="7212A8AB" w:rsidR="00A31EC3" w:rsidRPr="00DE7C10" w:rsidRDefault="00A31EC3" w:rsidP="00A31EC3">
            <w:pPr>
              <w:tabs>
                <w:tab w:val="decimal" w:pos="7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A31EC3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1,690</w:t>
            </w:r>
          </w:p>
        </w:tc>
      </w:tr>
      <w:tr w:rsidR="00A31EC3" w:rsidRPr="00DE7C10" w14:paraId="3F5FEF8E" w14:textId="77777777" w:rsidTr="006D38B6">
        <w:trPr>
          <w:trHeight w:val="358"/>
        </w:trPr>
        <w:tc>
          <w:tcPr>
            <w:tcW w:w="4230" w:type="dxa"/>
          </w:tcPr>
          <w:p w14:paraId="6C393857" w14:textId="5642C0BA" w:rsidR="00A31EC3" w:rsidRPr="00DE7C10" w:rsidRDefault="00A31EC3" w:rsidP="00A31EC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ขาดทุนทางภาษียกมา</w:t>
            </w:r>
          </w:p>
        </w:tc>
        <w:tc>
          <w:tcPr>
            <w:tcW w:w="1260" w:type="dxa"/>
          </w:tcPr>
          <w:p w14:paraId="6A33476E" w14:textId="7A688C71" w:rsidR="00A31EC3" w:rsidRPr="00DE7C10" w:rsidRDefault="00C252B1" w:rsidP="00C252B1">
            <w:pPr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/>
              </w:rPr>
              <w:t xml:space="preserve">                 </w:t>
            </w:r>
            <w:r w:rsidR="00A31EC3"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4C484178" w14:textId="77777777" w:rsidR="00A31EC3" w:rsidRPr="00DE7C10" w:rsidRDefault="00A31EC3" w:rsidP="00A31EC3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</w:tcPr>
          <w:p w14:paraId="0B0471C3" w14:textId="333E2E49" w:rsidR="00A31EC3" w:rsidRPr="00DE7C10" w:rsidRDefault="00A31EC3" w:rsidP="00A31EC3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31EC3">
              <w:rPr>
                <w:rFonts w:asciiTheme="majorBidi" w:eastAsia="Times New Roman" w:hAnsiTheme="majorBidi" w:cstheme="majorBidi"/>
                <w:sz w:val="28"/>
                <w:lang w:eastAsia="zh-CN"/>
              </w:rPr>
              <w:t>335</w:t>
            </w:r>
          </w:p>
        </w:tc>
        <w:tc>
          <w:tcPr>
            <w:tcW w:w="270" w:type="dxa"/>
          </w:tcPr>
          <w:p w14:paraId="448CFF29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7025A002" w14:textId="6AD4FE6E" w:rsidR="00A31EC3" w:rsidRPr="00DE7C10" w:rsidRDefault="00A31EC3" w:rsidP="00C252B1">
            <w:pPr>
              <w:tabs>
                <w:tab w:val="decimal" w:pos="524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66" w:type="dxa"/>
            <w:gridSpan w:val="2"/>
          </w:tcPr>
          <w:p w14:paraId="6E785DF1" w14:textId="77777777" w:rsidR="00A31EC3" w:rsidRPr="00DE7C10" w:rsidRDefault="00A31EC3" w:rsidP="00A31EC3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gridSpan w:val="2"/>
          </w:tcPr>
          <w:p w14:paraId="1AB8D213" w14:textId="3CE23E45" w:rsidR="00A31EC3" w:rsidRPr="00DE7C10" w:rsidRDefault="00A31EC3" w:rsidP="00A31EC3">
            <w:pPr>
              <w:tabs>
                <w:tab w:val="decimal" w:pos="7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A31EC3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335</w:t>
            </w:r>
          </w:p>
        </w:tc>
      </w:tr>
      <w:tr w:rsidR="00A31EC3" w:rsidRPr="00DE7C10" w14:paraId="2F9AF9C7" w14:textId="77777777" w:rsidTr="006D38B6">
        <w:trPr>
          <w:trHeight w:val="375"/>
        </w:trPr>
        <w:tc>
          <w:tcPr>
            <w:tcW w:w="4230" w:type="dxa"/>
          </w:tcPr>
          <w:p w14:paraId="5E75ED75" w14:textId="77777777" w:rsidR="00A31EC3" w:rsidRPr="00DE7C10" w:rsidRDefault="00A31EC3" w:rsidP="00A31EC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D23774B" w14:textId="4D08D19E" w:rsidR="00A31EC3" w:rsidRPr="00DE7C10" w:rsidRDefault="00A31EC3" w:rsidP="00A31EC3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10,614</w:t>
            </w:r>
          </w:p>
        </w:tc>
        <w:tc>
          <w:tcPr>
            <w:tcW w:w="270" w:type="dxa"/>
          </w:tcPr>
          <w:p w14:paraId="04A477A1" w14:textId="77777777" w:rsidR="00A31EC3" w:rsidRPr="00DE7C10" w:rsidRDefault="00A31EC3" w:rsidP="00A31EC3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8E06DF" w14:textId="40DD22D0" w:rsidR="00A31EC3" w:rsidRPr="00DE7C10" w:rsidRDefault="00A31EC3" w:rsidP="00A31EC3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31EC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(396)</w:t>
            </w:r>
          </w:p>
        </w:tc>
        <w:tc>
          <w:tcPr>
            <w:tcW w:w="270" w:type="dxa"/>
          </w:tcPr>
          <w:p w14:paraId="47AA795F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FEFB9D" w14:textId="246DD3C8" w:rsidR="00A31EC3" w:rsidRPr="00DE7C10" w:rsidRDefault="00A31EC3" w:rsidP="006D46E7">
            <w:pPr>
              <w:tabs>
                <w:tab w:val="decimal" w:pos="748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A31EC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(34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val="en-GB" w:eastAsia="zh-CN"/>
              </w:rPr>
              <w:t>4</w:t>
            </w:r>
            <w:r w:rsidRPr="00A31EC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)</w:t>
            </w:r>
          </w:p>
        </w:tc>
        <w:tc>
          <w:tcPr>
            <w:tcW w:w="266" w:type="dxa"/>
            <w:gridSpan w:val="2"/>
          </w:tcPr>
          <w:p w14:paraId="5E07A886" w14:textId="77777777" w:rsidR="00A31EC3" w:rsidRPr="00DE7C10" w:rsidRDefault="00A31EC3" w:rsidP="00A31EC3">
            <w:pPr>
              <w:tabs>
                <w:tab w:val="decimal" w:pos="600"/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D90B7F" w14:textId="2619083A" w:rsidR="00A31EC3" w:rsidRPr="00DE7C10" w:rsidRDefault="00A31EC3" w:rsidP="00A31EC3">
            <w:pPr>
              <w:tabs>
                <w:tab w:val="decimal" w:pos="7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31EC3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  <w:t>9</w:t>
            </w:r>
            <w:r w:rsidRPr="00A31EC3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A31EC3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  <w:t>874</w:t>
            </w:r>
          </w:p>
        </w:tc>
      </w:tr>
      <w:tr w:rsidR="009E49B8" w:rsidRPr="00DE7C10" w14:paraId="18083D30" w14:textId="77777777" w:rsidTr="006D38B6">
        <w:trPr>
          <w:trHeight w:val="375"/>
        </w:trPr>
        <w:tc>
          <w:tcPr>
            <w:tcW w:w="4230" w:type="dxa"/>
          </w:tcPr>
          <w:p w14:paraId="7B06A0DB" w14:textId="77777777" w:rsidR="009E49B8" w:rsidRPr="00DE7C10" w:rsidRDefault="009E49B8" w:rsidP="00A31EC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55F5CF" w14:textId="77777777" w:rsidR="009E49B8" w:rsidRPr="00DE7C10" w:rsidRDefault="009E49B8" w:rsidP="00A31EC3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24C3D09B" w14:textId="77777777" w:rsidR="009E49B8" w:rsidRPr="00DE7C10" w:rsidRDefault="009E49B8" w:rsidP="00A31EC3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7268BF3" w14:textId="77777777" w:rsidR="009E49B8" w:rsidRPr="00A31EC3" w:rsidRDefault="009E49B8" w:rsidP="00A31EC3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CD3A13F" w14:textId="77777777" w:rsidR="009E49B8" w:rsidRPr="00DE7C10" w:rsidRDefault="009E49B8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DDDE207" w14:textId="77777777" w:rsidR="009E49B8" w:rsidRPr="00A31EC3" w:rsidRDefault="009E49B8" w:rsidP="006D46E7">
            <w:pPr>
              <w:tabs>
                <w:tab w:val="decimal" w:pos="748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266" w:type="dxa"/>
            <w:gridSpan w:val="2"/>
          </w:tcPr>
          <w:p w14:paraId="1434EF00" w14:textId="77777777" w:rsidR="009E49B8" w:rsidRPr="00DE7C10" w:rsidRDefault="009E49B8" w:rsidP="00A31EC3">
            <w:pPr>
              <w:tabs>
                <w:tab w:val="decimal" w:pos="600"/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4DC19F47" w14:textId="77777777" w:rsidR="009E49B8" w:rsidRPr="00A31EC3" w:rsidRDefault="009E49B8" w:rsidP="00A31EC3">
            <w:pPr>
              <w:tabs>
                <w:tab w:val="decimal" w:pos="7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</w:pPr>
          </w:p>
        </w:tc>
      </w:tr>
      <w:tr w:rsidR="009E49B8" w:rsidRPr="00DE7C10" w14:paraId="530E504F" w14:textId="77777777" w:rsidTr="006D38B6">
        <w:trPr>
          <w:trHeight w:val="375"/>
        </w:trPr>
        <w:tc>
          <w:tcPr>
            <w:tcW w:w="4230" w:type="dxa"/>
          </w:tcPr>
          <w:p w14:paraId="676D1DAF" w14:textId="79294101" w:rsidR="009E49B8" w:rsidRPr="00DE7C10" w:rsidRDefault="009E49B8" w:rsidP="00A31EC3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</w:p>
        </w:tc>
        <w:tc>
          <w:tcPr>
            <w:tcW w:w="5580" w:type="dxa"/>
            <w:gridSpan w:val="9"/>
          </w:tcPr>
          <w:p w14:paraId="7792BA9F" w14:textId="37DE7F5F" w:rsidR="009E49B8" w:rsidRPr="009E49B8" w:rsidRDefault="009E49B8" w:rsidP="007C28EF">
            <w:pPr>
              <w:tabs>
                <w:tab w:val="decimal" w:pos="645"/>
                <w:tab w:val="left" w:pos="4220"/>
              </w:tabs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</w:pPr>
            <w:r w:rsidRPr="009E49B8">
              <w:rPr>
                <w:rFonts w:asciiTheme="majorBidi" w:eastAsia="Times New Roman" w:hAnsiTheme="majorBidi" w:cstheme="majorBidi" w:hint="cs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A31EC3" w:rsidRPr="00DE7C10" w14:paraId="5825BC7B" w14:textId="77777777" w:rsidTr="006D38B6">
        <w:trPr>
          <w:trHeight w:val="392"/>
        </w:trPr>
        <w:tc>
          <w:tcPr>
            <w:tcW w:w="4230" w:type="dxa"/>
          </w:tcPr>
          <w:p w14:paraId="672BCBED" w14:textId="77777777" w:rsidR="00A31EC3" w:rsidRPr="00DE7C10" w:rsidRDefault="00A31EC3" w:rsidP="00A31EC3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หนี้สินภาษีเงินได้รอตัดบัญชี</w:t>
            </w:r>
          </w:p>
        </w:tc>
        <w:tc>
          <w:tcPr>
            <w:tcW w:w="1260" w:type="dxa"/>
          </w:tcPr>
          <w:p w14:paraId="163B2C26" w14:textId="77777777" w:rsidR="00A31EC3" w:rsidRPr="00DE7C10" w:rsidRDefault="00A31EC3" w:rsidP="00A31EC3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7197A9A" w14:textId="77777777" w:rsidR="00A31EC3" w:rsidRPr="00DE7C10" w:rsidRDefault="00A31EC3" w:rsidP="00A31EC3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27816D1E" w14:textId="77777777" w:rsidR="00A31EC3" w:rsidRPr="00DE7C10" w:rsidRDefault="00A31EC3" w:rsidP="00A31EC3">
            <w:pPr>
              <w:tabs>
                <w:tab w:val="decimal" w:pos="600"/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2B43E573" w14:textId="77777777" w:rsidR="00A31EC3" w:rsidRPr="00DE7C10" w:rsidRDefault="00A31EC3" w:rsidP="00A31EC3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6C6468A" w14:textId="77777777" w:rsidR="00A31EC3" w:rsidRPr="00DE7C10" w:rsidRDefault="00A31EC3" w:rsidP="00A31EC3">
            <w:pPr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66" w:type="dxa"/>
            <w:gridSpan w:val="2"/>
          </w:tcPr>
          <w:p w14:paraId="5F8D0D33" w14:textId="77777777" w:rsidR="00A31EC3" w:rsidRPr="00DE7C10" w:rsidRDefault="00A31EC3" w:rsidP="00A31EC3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gridSpan w:val="2"/>
          </w:tcPr>
          <w:p w14:paraId="41403B0A" w14:textId="77777777" w:rsidR="00A31EC3" w:rsidRPr="00DE7C10" w:rsidRDefault="00A31EC3" w:rsidP="00A31EC3">
            <w:pPr>
              <w:tabs>
                <w:tab w:val="decimal" w:pos="64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A31EC3" w:rsidRPr="00DE7C10" w14:paraId="0A59EED9" w14:textId="77777777" w:rsidTr="006D38B6">
        <w:trPr>
          <w:trHeight w:val="759"/>
        </w:trPr>
        <w:tc>
          <w:tcPr>
            <w:tcW w:w="4230" w:type="dxa"/>
          </w:tcPr>
          <w:p w14:paraId="3ABCB052" w14:textId="77777777" w:rsidR="00A31EC3" w:rsidRPr="00DE7C10" w:rsidRDefault="00A31EC3" w:rsidP="00A31EC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</w:t>
            </w: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260" w:type="dxa"/>
          </w:tcPr>
          <w:p w14:paraId="4D216A05" w14:textId="77777777" w:rsidR="006D46E7" w:rsidRDefault="006D46E7" w:rsidP="00A31EC3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  <w:p w14:paraId="73C51A5E" w14:textId="6574CE76" w:rsidR="00A31EC3" w:rsidRPr="00DE7C10" w:rsidRDefault="00A31EC3" w:rsidP="00A31EC3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(963)</w:t>
            </w:r>
          </w:p>
        </w:tc>
        <w:tc>
          <w:tcPr>
            <w:tcW w:w="270" w:type="dxa"/>
            <w:vAlign w:val="bottom"/>
          </w:tcPr>
          <w:p w14:paraId="6B918D85" w14:textId="77777777" w:rsidR="00A31EC3" w:rsidRPr="00DE7C10" w:rsidRDefault="00A31EC3" w:rsidP="00A31EC3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370211E2" w14:textId="77777777" w:rsidR="006D46E7" w:rsidRDefault="006D46E7" w:rsidP="00A31EC3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49EF0D72" w14:textId="09705F3B" w:rsidR="00A31EC3" w:rsidRPr="00DE7C10" w:rsidRDefault="006D46E7" w:rsidP="00A31EC3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6D46E7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129</w:t>
            </w:r>
          </w:p>
        </w:tc>
        <w:tc>
          <w:tcPr>
            <w:tcW w:w="270" w:type="dxa"/>
          </w:tcPr>
          <w:p w14:paraId="72E39811" w14:textId="77777777" w:rsidR="00A31EC3" w:rsidRPr="00DE7C10" w:rsidRDefault="00A31EC3" w:rsidP="00A31EC3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586FF7A" w14:textId="77777777" w:rsidR="00A31EC3" w:rsidRDefault="00A31EC3" w:rsidP="00A31EC3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  <w:p w14:paraId="204DB339" w14:textId="6703CBC0" w:rsidR="006D46E7" w:rsidRPr="00DE7C10" w:rsidRDefault="006D46E7" w:rsidP="00A31EC3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66" w:type="dxa"/>
            <w:gridSpan w:val="2"/>
          </w:tcPr>
          <w:p w14:paraId="5FE14CAD" w14:textId="77777777" w:rsidR="00A31EC3" w:rsidRPr="00DE7C10" w:rsidRDefault="00A31EC3" w:rsidP="00A31EC3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gridSpan w:val="2"/>
          </w:tcPr>
          <w:p w14:paraId="4F250571" w14:textId="77777777" w:rsidR="00A31EC3" w:rsidRDefault="00A31EC3" w:rsidP="006D46E7">
            <w:pPr>
              <w:tabs>
                <w:tab w:val="decimal" w:pos="959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614760D0" w14:textId="4701C132" w:rsidR="006D46E7" w:rsidRPr="00DE7C10" w:rsidRDefault="006D46E7" w:rsidP="006D46E7">
            <w:pPr>
              <w:tabs>
                <w:tab w:val="decimal" w:pos="959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6D46E7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(834)</w:t>
            </w:r>
          </w:p>
        </w:tc>
      </w:tr>
      <w:tr w:rsidR="00A31EC3" w:rsidRPr="00DE7C10" w14:paraId="1A1423E0" w14:textId="77777777" w:rsidTr="006D38B6">
        <w:trPr>
          <w:trHeight w:val="375"/>
        </w:trPr>
        <w:tc>
          <w:tcPr>
            <w:tcW w:w="4230" w:type="dxa"/>
          </w:tcPr>
          <w:p w14:paraId="372CA1CC" w14:textId="77777777" w:rsidR="00A31EC3" w:rsidRPr="00DE7C10" w:rsidRDefault="00A31EC3" w:rsidP="00A31EC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260" w:type="dxa"/>
          </w:tcPr>
          <w:p w14:paraId="4647D3F8" w14:textId="0E8EF635" w:rsidR="00A31EC3" w:rsidRPr="00DE7C10" w:rsidRDefault="00A31EC3" w:rsidP="00A31EC3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(271)</w:t>
            </w:r>
          </w:p>
        </w:tc>
        <w:tc>
          <w:tcPr>
            <w:tcW w:w="270" w:type="dxa"/>
          </w:tcPr>
          <w:p w14:paraId="4C9BA829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0A8F0949" w14:textId="542EA7A6" w:rsidR="00A31EC3" w:rsidRPr="00DE7C10" w:rsidRDefault="00413B3D" w:rsidP="00A31EC3">
            <w:pPr>
              <w:tabs>
                <w:tab w:val="decimal" w:pos="8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3</w:t>
            </w:r>
          </w:p>
        </w:tc>
        <w:tc>
          <w:tcPr>
            <w:tcW w:w="270" w:type="dxa"/>
          </w:tcPr>
          <w:p w14:paraId="2C63E793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FB7B2C5" w14:textId="4D644348" w:rsidR="00A31EC3" w:rsidRPr="00DE7C10" w:rsidRDefault="006D46E7" w:rsidP="00A31EC3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4</w:t>
            </w:r>
            <w:r w:rsidR="00262782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5</w:t>
            </w:r>
          </w:p>
        </w:tc>
        <w:tc>
          <w:tcPr>
            <w:tcW w:w="266" w:type="dxa"/>
            <w:gridSpan w:val="2"/>
          </w:tcPr>
          <w:p w14:paraId="1551E42B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gridSpan w:val="2"/>
          </w:tcPr>
          <w:p w14:paraId="01AB0CBB" w14:textId="19A66B88" w:rsidR="00A31EC3" w:rsidRPr="00DE7C10" w:rsidRDefault="006D46E7" w:rsidP="006D46E7">
            <w:pPr>
              <w:tabs>
                <w:tab w:val="decimal" w:pos="959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6D46E7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(223)</w:t>
            </w:r>
          </w:p>
        </w:tc>
      </w:tr>
      <w:tr w:rsidR="006D46E7" w:rsidRPr="00DE7C10" w14:paraId="0FED9CE0" w14:textId="77777777" w:rsidTr="006D38B6">
        <w:trPr>
          <w:trHeight w:val="375"/>
        </w:trPr>
        <w:tc>
          <w:tcPr>
            <w:tcW w:w="4230" w:type="dxa"/>
          </w:tcPr>
          <w:p w14:paraId="37F7484B" w14:textId="3595B1E6" w:rsidR="006D46E7" w:rsidRPr="00DE7C10" w:rsidRDefault="006D46E7" w:rsidP="00A31EC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เงินให้กู้ยืมและดอกเบี้ยค้างรับ</w:t>
            </w:r>
          </w:p>
        </w:tc>
        <w:tc>
          <w:tcPr>
            <w:tcW w:w="1260" w:type="dxa"/>
          </w:tcPr>
          <w:p w14:paraId="249D4814" w14:textId="4AD6982D" w:rsidR="006D46E7" w:rsidRPr="00DE7C10" w:rsidRDefault="006D46E7" w:rsidP="00A31EC3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40E2F125" w14:textId="77777777" w:rsidR="006D46E7" w:rsidRPr="00DE7C10" w:rsidRDefault="006D46E7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5D49F606" w14:textId="662F9B70" w:rsidR="006D46E7" w:rsidRDefault="006D46E7" w:rsidP="00A31EC3">
            <w:pPr>
              <w:tabs>
                <w:tab w:val="decimal" w:pos="806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6D46E7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(29)</w:t>
            </w:r>
          </w:p>
        </w:tc>
        <w:tc>
          <w:tcPr>
            <w:tcW w:w="270" w:type="dxa"/>
          </w:tcPr>
          <w:p w14:paraId="79703F5C" w14:textId="77777777" w:rsidR="006D46E7" w:rsidRPr="00DE7C10" w:rsidRDefault="006D46E7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623B9DF0" w14:textId="3EDA03F9" w:rsidR="006D46E7" w:rsidRDefault="006D46E7" w:rsidP="006D46E7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66" w:type="dxa"/>
            <w:gridSpan w:val="2"/>
          </w:tcPr>
          <w:p w14:paraId="2426E139" w14:textId="77777777" w:rsidR="006D46E7" w:rsidRPr="00DE7C10" w:rsidRDefault="006D46E7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gridSpan w:val="2"/>
          </w:tcPr>
          <w:p w14:paraId="029B03CE" w14:textId="28181493" w:rsidR="006D46E7" w:rsidRPr="006D46E7" w:rsidRDefault="006D46E7" w:rsidP="006D46E7">
            <w:pPr>
              <w:tabs>
                <w:tab w:val="decimal" w:pos="959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</w:pPr>
            <w:r w:rsidRPr="006D46E7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(29)</w:t>
            </w:r>
          </w:p>
        </w:tc>
      </w:tr>
      <w:tr w:rsidR="00A31EC3" w:rsidRPr="00DE7C10" w14:paraId="46B984A5" w14:textId="77777777" w:rsidTr="006D38B6">
        <w:trPr>
          <w:trHeight w:val="335"/>
        </w:trPr>
        <w:tc>
          <w:tcPr>
            <w:tcW w:w="4230" w:type="dxa"/>
          </w:tcPr>
          <w:p w14:paraId="11B0F5DD" w14:textId="77777777" w:rsidR="00A31EC3" w:rsidRPr="00DE7C10" w:rsidRDefault="00A31EC3" w:rsidP="00A31EC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260" w:type="dxa"/>
          </w:tcPr>
          <w:p w14:paraId="4CD4CD37" w14:textId="1D87F625" w:rsidR="00A31EC3" w:rsidRPr="00DE7C10" w:rsidRDefault="00A31EC3" w:rsidP="00A31EC3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(24)</w:t>
            </w:r>
          </w:p>
        </w:tc>
        <w:tc>
          <w:tcPr>
            <w:tcW w:w="270" w:type="dxa"/>
          </w:tcPr>
          <w:p w14:paraId="1AD19E16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76AA6311" w14:textId="27380C8B" w:rsidR="00A31EC3" w:rsidRPr="00DE7C10" w:rsidRDefault="006D46E7" w:rsidP="00A31EC3">
            <w:pPr>
              <w:tabs>
                <w:tab w:val="decimal" w:pos="62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70" w:type="dxa"/>
          </w:tcPr>
          <w:p w14:paraId="01A78268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124293BF" w14:textId="2C45E672" w:rsidR="00A31EC3" w:rsidRPr="00DE7C10" w:rsidRDefault="006D46E7" w:rsidP="00A31EC3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66" w:type="dxa"/>
            <w:gridSpan w:val="2"/>
          </w:tcPr>
          <w:p w14:paraId="1F2AB033" w14:textId="77777777" w:rsidR="00A31EC3" w:rsidRPr="00DE7C10" w:rsidRDefault="00A31EC3" w:rsidP="00A31EC3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gridSpan w:val="2"/>
          </w:tcPr>
          <w:p w14:paraId="43B66124" w14:textId="09B2B0DF" w:rsidR="00A31EC3" w:rsidRPr="00DE7C10" w:rsidRDefault="006D46E7" w:rsidP="006D46E7">
            <w:pPr>
              <w:tabs>
                <w:tab w:val="decimal" w:pos="959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6D46E7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(24)</w:t>
            </w:r>
          </w:p>
        </w:tc>
      </w:tr>
      <w:tr w:rsidR="00A31EC3" w:rsidRPr="00DE7C10" w14:paraId="73F478E8" w14:textId="77777777" w:rsidTr="006D38B6">
        <w:trPr>
          <w:trHeight w:val="335"/>
        </w:trPr>
        <w:tc>
          <w:tcPr>
            <w:tcW w:w="4230" w:type="dxa"/>
            <w:shd w:val="clear" w:color="auto" w:fill="auto"/>
          </w:tcPr>
          <w:p w14:paraId="562298F0" w14:textId="77777777" w:rsidR="00A31EC3" w:rsidRPr="00DE7C10" w:rsidRDefault="00A31EC3" w:rsidP="00A31EC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14:paraId="085217B7" w14:textId="03FAA756" w:rsidR="00A31EC3" w:rsidRPr="00DE7C10" w:rsidRDefault="00A31EC3" w:rsidP="00A31EC3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(85)</w:t>
            </w:r>
          </w:p>
        </w:tc>
        <w:tc>
          <w:tcPr>
            <w:tcW w:w="270" w:type="dxa"/>
            <w:shd w:val="clear" w:color="auto" w:fill="auto"/>
          </w:tcPr>
          <w:p w14:paraId="506489DE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3C09E0F1" w14:textId="2763693F" w:rsidR="00A31EC3" w:rsidRPr="00DE7C10" w:rsidRDefault="006D46E7" w:rsidP="006D46E7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6D46E7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(80)</w:t>
            </w:r>
          </w:p>
        </w:tc>
        <w:tc>
          <w:tcPr>
            <w:tcW w:w="270" w:type="dxa"/>
            <w:shd w:val="clear" w:color="auto" w:fill="auto"/>
          </w:tcPr>
          <w:p w14:paraId="6207487A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4C7462BC" w14:textId="2BC94B76" w:rsidR="00A31EC3" w:rsidRPr="00DE7C10" w:rsidRDefault="006D46E7" w:rsidP="00A31EC3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27FCAE26" w14:textId="77777777" w:rsidR="00A31EC3" w:rsidRPr="00DE7C10" w:rsidRDefault="00A31EC3" w:rsidP="00A31EC3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gridSpan w:val="2"/>
            <w:shd w:val="clear" w:color="auto" w:fill="auto"/>
          </w:tcPr>
          <w:p w14:paraId="23B1B834" w14:textId="60BFBC65" w:rsidR="00A31EC3" w:rsidRPr="00DE7C10" w:rsidRDefault="006D46E7" w:rsidP="006D46E7">
            <w:pPr>
              <w:tabs>
                <w:tab w:val="decimal" w:pos="959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D46E7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(165)</w:t>
            </w:r>
          </w:p>
        </w:tc>
      </w:tr>
      <w:tr w:rsidR="00A31EC3" w:rsidRPr="00DE7C10" w14:paraId="2822F47B" w14:textId="77777777" w:rsidTr="006D38B6">
        <w:trPr>
          <w:trHeight w:val="383"/>
        </w:trPr>
        <w:tc>
          <w:tcPr>
            <w:tcW w:w="4230" w:type="dxa"/>
            <w:shd w:val="clear" w:color="auto" w:fill="auto"/>
          </w:tcPr>
          <w:p w14:paraId="04CF4A34" w14:textId="77777777" w:rsidR="00A31EC3" w:rsidRPr="00DE7C10" w:rsidRDefault="00A31EC3" w:rsidP="00A31EC3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14:paraId="1F5E725A" w14:textId="41F24311" w:rsidR="00A31EC3" w:rsidRPr="00DE7C10" w:rsidRDefault="00A31EC3" w:rsidP="00A31EC3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(6,293)</w:t>
            </w:r>
          </w:p>
        </w:tc>
        <w:tc>
          <w:tcPr>
            <w:tcW w:w="270" w:type="dxa"/>
            <w:shd w:val="clear" w:color="auto" w:fill="auto"/>
          </w:tcPr>
          <w:p w14:paraId="0555A8C9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  <w:shd w:val="clear" w:color="auto" w:fill="auto"/>
          </w:tcPr>
          <w:p w14:paraId="4238E270" w14:textId="5EDD08B9" w:rsidR="00A31EC3" w:rsidRPr="00DE7C10" w:rsidRDefault="006D46E7" w:rsidP="00A31EC3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D46E7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1B53BE1A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  <w:shd w:val="clear" w:color="auto" w:fill="auto"/>
          </w:tcPr>
          <w:p w14:paraId="76B0B5FF" w14:textId="5BB8542C" w:rsidR="00A31EC3" w:rsidRPr="00DE7C10" w:rsidRDefault="006D46E7" w:rsidP="00A31EC3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66" w:type="dxa"/>
            <w:gridSpan w:val="2"/>
            <w:shd w:val="clear" w:color="auto" w:fill="auto"/>
          </w:tcPr>
          <w:p w14:paraId="7442ED92" w14:textId="77777777" w:rsidR="00A31EC3" w:rsidRPr="00DE7C10" w:rsidRDefault="00A31EC3" w:rsidP="00A31EC3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gridSpan w:val="2"/>
            <w:shd w:val="clear" w:color="auto" w:fill="auto"/>
          </w:tcPr>
          <w:p w14:paraId="46A0F6A5" w14:textId="0F62BD00" w:rsidR="00A31EC3" w:rsidRPr="00DE7C10" w:rsidRDefault="006D46E7" w:rsidP="006D46E7">
            <w:pPr>
              <w:tabs>
                <w:tab w:val="decimal" w:pos="959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6D46E7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(6</w:t>
            </w:r>
            <w:r w:rsidRPr="006D46E7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6D46E7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207)</w:t>
            </w:r>
          </w:p>
        </w:tc>
      </w:tr>
      <w:tr w:rsidR="00A31EC3" w:rsidRPr="00DE7C10" w14:paraId="41844E56" w14:textId="77777777" w:rsidTr="006D38B6">
        <w:trPr>
          <w:trHeight w:val="375"/>
        </w:trPr>
        <w:tc>
          <w:tcPr>
            <w:tcW w:w="4230" w:type="dxa"/>
          </w:tcPr>
          <w:p w14:paraId="6009D2AC" w14:textId="77777777" w:rsidR="00A31EC3" w:rsidRPr="00DE7C10" w:rsidRDefault="00A31EC3" w:rsidP="00A31EC3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260" w:type="dxa"/>
          </w:tcPr>
          <w:p w14:paraId="73E3EEF7" w14:textId="0603BF31" w:rsidR="00A31EC3" w:rsidRPr="00DE7C10" w:rsidRDefault="00A31EC3" w:rsidP="00A31EC3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(3)</w:t>
            </w:r>
          </w:p>
        </w:tc>
        <w:tc>
          <w:tcPr>
            <w:tcW w:w="270" w:type="dxa"/>
          </w:tcPr>
          <w:p w14:paraId="0A537BCF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3FC17443" w14:textId="59F96012" w:rsidR="00A31EC3" w:rsidRPr="00DE7C10" w:rsidRDefault="006D46E7" w:rsidP="00A31EC3">
            <w:pPr>
              <w:tabs>
                <w:tab w:val="decimal" w:pos="62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70" w:type="dxa"/>
          </w:tcPr>
          <w:p w14:paraId="7B9613CA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47822A56" w14:textId="4EE77FC9" w:rsidR="00A31EC3" w:rsidRPr="00DE7C10" w:rsidRDefault="006D46E7" w:rsidP="00A31EC3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66" w:type="dxa"/>
            <w:gridSpan w:val="2"/>
          </w:tcPr>
          <w:p w14:paraId="679F0C1E" w14:textId="77777777" w:rsidR="00A31EC3" w:rsidRPr="00DE7C10" w:rsidRDefault="00A31EC3" w:rsidP="00A31EC3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gridSpan w:val="2"/>
          </w:tcPr>
          <w:p w14:paraId="5BA0C3CC" w14:textId="3728FA27" w:rsidR="00A31EC3" w:rsidRPr="00DE7C10" w:rsidRDefault="006D46E7" w:rsidP="006D46E7">
            <w:pPr>
              <w:tabs>
                <w:tab w:val="decimal" w:pos="959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6D46E7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(3)</w:t>
            </w:r>
          </w:p>
        </w:tc>
      </w:tr>
      <w:tr w:rsidR="00A31EC3" w:rsidRPr="00DE7C10" w14:paraId="36468CF6" w14:textId="77777777" w:rsidTr="006D38B6">
        <w:trPr>
          <w:trHeight w:val="383"/>
        </w:trPr>
        <w:tc>
          <w:tcPr>
            <w:tcW w:w="4230" w:type="dxa"/>
          </w:tcPr>
          <w:p w14:paraId="0BBE224C" w14:textId="77777777" w:rsidR="00A31EC3" w:rsidRPr="00DE7C10" w:rsidRDefault="00A31EC3" w:rsidP="00A31EC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260" w:type="dxa"/>
          </w:tcPr>
          <w:p w14:paraId="1836640D" w14:textId="58CA7060" w:rsidR="00A31EC3" w:rsidRPr="00DE7C10" w:rsidRDefault="00A31EC3" w:rsidP="00A31EC3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(182)</w:t>
            </w:r>
          </w:p>
        </w:tc>
        <w:tc>
          <w:tcPr>
            <w:tcW w:w="270" w:type="dxa"/>
          </w:tcPr>
          <w:p w14:paraId="79A9012A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0" w:type="dxa"/>
          </w:tcPr>
          <w:p w14:paraId="639E9C2C" w14:textId="09315B41" w:rsidR="00A31EC3" w:rsidRPr="00DE7C10" w:rsidRDefault="006D46E7" w:rsidP="00A31EC3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6D46E7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89</w:t>
            </w:r>
          </w:p>
        </w:tc>
        <w:tc>
          <w:tcPr>
            <w:tcW w:w="270" w:type="dxa"/>
          </w:tcPr>
          <w:p w14:paraId="56DA1DD3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080" w:type="dxa"/>
          </w:tcPr>
          <w:p w14:paraId="08B6F954" w14:textId="4586790C" w:rsidR="00A31EC3" w:rsidRPr="00DE7C10" w:rsidRDefault="006D46E7" w:rsidP="00A31EC3">
            <w:pPr>
              <w:tabs>
                <w:tab w:val="decimal" w:pos="52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66" w:type="dxa"/>
            <w:gridSpan w:val="2"/>
          </w:tcPr>
          <w:p w14:paraId="6E87BE8A" w14:textId="77777777" w:rsidR="00A31EC3" w:rsidRPr="00DE7C10" w:rsidRDefault="00A31EC3" w:rsidP="00A31EC3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64" w:type="dxa"/>
            <w:gridSpan w:val="2"/>
          </w:tcPr>
          <w:p w14:paraId="68A5A8B8" w14:textId="036632F7" w:rsidR="00A31EC3" w:rsidRPr="00DE7C10" w:rsidRDefault="006D46E7" w:rsidP="006D46E7">
            <w:pPr>
              <w:tabs>
                <w:tab w:val="decimal" w:pos="959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6D46E7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(93)</w:t>
            </w:r>
          </w:p>
        </w:tc>
      </w:tr>
      <w:tr w:rsidR="00A31EC3" w:rsidRPr="00DE7C10" w14:paraId="151442E0" w14:textId="77777777" w:rsidTr="006D38B6">
        <w:trPr>
          <w:trHeight w:val="363"/>
        </w:trPr>
        <w:tc>
          <w:tcPr>
            <w:tcW w:w="4230" w:type="dxa"/>
          </w:tcPr>
          <w:p w14:paraId="4B9A8558" w14:textId="77777777" w:rsidR="00A31EC3" w:rsidRPr="00DE7C10" w:rsidRDefault="00A31EC3" w:rsidP="00A31EC3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1FA61DB" w14:textId="6945E7D7" w:rsidR="00A31EC3" w:rsidRPr="00DE7C10" w:rsidRDefault="00A31EC3" w:rsidP="00A31EC3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(7,821)</w:t>
            </w:r>
          </w:p>
        </w:tc>
        <w:tc>
          <w:tcPr>
            <w:tcW w:w="270" w:type="dxa"/>
          </w:tcPr>
          <w:p w14:paraId="7D88BCB6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1BC8E21" w14:textId="7FA704B7" w:rsidR="00A31EC3" w:rsidRPr="00DE7C10" w:rsidRDefault="006D46E7" w:rsidP="00A31EC3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6D46E7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19</w:t>
            </w:r>
            <w:r w:rsidR="00262782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8</w:t>
            </w:r>
          </w:p>
        </w:tc>
        <w:tc>
          <w:tcPr>
            <w:tcW w:w="270" w:type="dxa"/>
          </w:tcPr>
          <w:p w14:paraId="39A543B5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42347AF" w14:textId="1DA1CA4A" w:rsidR="00A31EC3" w:rsidRPr="00DE7C10" w:rsidRDefault="006D46E7" w:rsidP="00A31EC3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6D46E7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4</w:t>
            </w:r>
            <w:r w:rsidR="00262782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5</w:t>
            </w:r>
          </w:p>
        </w:tc>
        <w:tc>
          <w:tcPr>
            <w:tcW w:w="266" w:type="dxa"/>
            <w:gridSpan w:val="2"/>
          </w:tcPr>
          <w:p w14:paraId="2881AF49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2E4B87" w14:textId="34242857" w:rsidR="00A31EC3" w:rsidRPr="00DE7C10" w:rsidRDefault="006D46E7" w:rsidP="006D46E7">
            <w:pPr>
              <w:tabs>
                <w:tab w:val="decimal" w:pos="959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D46E7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  <w:t>(7</w:t>
            </w:r>
            <w:r w:rsidRPr="006D46E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6D46E7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  <w:t>578)</w:t>
            </w:r>
          </w:p>
        </w:tc>
      </w:tr>
      <w:tr w:rsidR="00A31EC3" w:rsidRPr="00DE7C10" w14:paraId="189BA27C" w14:textId="77777777" w:rsidTr="006D38B6">
        <w:trPr>
          <w:trHeight w:val="179"/>
        </w:trPr>
        <w:tc>
          <w:tcPr>
            <w:tcW w:w="4230" w:type="dxa"/>
          </w:tcPr>
          <w:p w14:paraId="45565421" w14:textId="77777777" w:rsidR="00A31EC3" w:rsidRPr="00DE7C10" w:rsidRDefault="00A31EC3" w:rsidP="00A31EC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E65E24" w14:textId="77777777" w:rsidR="00A31EC3" w:rsidRPr="00DE7C10" w:rsidRDefault="00A31EC3" w:rsidP="00A31EC3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FB650FC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4DBF72" w14:textId="77777777" w:rsidR="00A31EC3" w:rsidRPr="00DE7C10" w:rsidRDefault="00A31EC3" w:rsidP="00A31EC3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70" w:type="dxa"/>
          </w:tcPr>
          <w:p w14:paraId="01B64179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FA7641" w14:textId="77777777" w:rsidR="00A31EC3" w:rsidRPr="00DE7C10" w:rsidRDefault="00A31EC3" w:rsidP="00A31EC3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66" w:type="dxa"/>
            <w:gridSpan w:val="2"/>
          </w:tcPr>
          <w:p w14:paraId="6E977766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</w:tcPr>
          <w:p w14:paraId="43CC8874" w14:textId="77777777" w:rsidR="00A31EC3" w:rsidRPr="00DE7C10" w:rsidRDefault="00A31EC3" w:rsidP="006D46E7">
            <w:pPr>
              <w:tabs>
                <w:tab w:val="decimal" w:pos="959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</w:tr>
      <w:tr w:rsidR="00A31EC3" w:rsidRPr="00DE7C10" w14:paraId="279DDE9E" w14:textId="77777777" w:rsidTr="006D38B6">
        <w:trPr>
          <w:trHeight w:val="179"/>
        </w:trPr>
        <w:tc>
          <w:tcPr>
            <w:tcW w:w="4230" w:type="dxa"/>
          </w:tcPr>
          <w:p w14:paraId="25B52872" w14:textId="77777777" w:rsidR="00A31EC3" w:rsidRPr="00DE7C10" w:rsidRDefault="00A31EC3" w:rsidP="00A31EC3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1DD5623" w14:textId="4D26A0AA" w:rsidR="00A31EC3" w:rsidRPr="00DE7C10" w:rsidRDefault="00A31EC3" w:rsidP="00A31EC3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2,793</w:t>
            </w:r>
          </w:p>
        </w:tc>
        <w:tc>
          <w:tcPr>
            <w:tcW w:w="270" w:type="dxa"/>
          </w:tcPr>
          <w:p w14:paraId="133E4373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6AE583C" w14:textId="69E6F46F" w:rsidR="00A31EC3" w:rsidRPr="00DE7C10" w:rsidRDefault="006D46E7" w:rsidP="00A31EC3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6D46E7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(19</w:t>
            </w:r>
            <w:r w:rsidR="000F7BE7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8</w:t>
            </w:r>
            <w:r w:rsidRPr="006D46E7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)</w:t>
            </w:r>
          </w:p>
        </w:tc>
        <w:tc>
          <w:tcPr>
            <w:tcW w:w="270" w:type="dxa"/>
          </w:tcPr>
          <w:p w14:paraId="797BDE3E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009F8AC" w14:textId="6780A11A" w:rsidR="00A31EC3" w:rsidRPr="00DE7C10" w:rsidRDefault="006D46E7" w:rsidP="00A31EC3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6D46E7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(</w:t>
            </w:r>
            <w:r w:rsidR="000F7BE7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299</w:t>
            </w:r>
            <w:r w:rsidRPr="006D46E7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)</w:t>
            </w:r>
          </w:p>
        </w:tc>
        <w:tc>
          <w:tcPr>
            <w:tcW w:w="266" w:type="dxa"/>
            <w:gridSpan w:val="2"/>
          </w:tcPr>
          <w:p w14:paraId="3995939C" w14:textId="77777777" w:rsidR="00A31EC3" w:rsidRPr="00DE7C10" w:rsidRDefault="00A31EC3" w:rsidP="00A31EC3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64" w:type="dxa"/>
            <w:gridSpan w:val="2"/>
            <w:tcBorders>
              <w:bottom w:val="double" w:sz="4" w:space="0" w:color="auto"/>
            </w:tcBorders>
          </w:tcPr>
          <w:p w14:paraId="3A4C9932" w14:textId="503CEE52" w:rsidR="00A31EC3" w:rsidRPr="00DE7C10" w:rsidRDefault="006D46E7" w:rsidP="006D46E7">
            <w:pPr>
              <w:tabs>
                <w:tab w:val="decimal" w:pos="959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6D46E7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  <w:t>2</w:t>
            </w:r>
            <w:r w:rsidRPr="006D46E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,</w:t>
            </w:r>
            <w:r w:rsidRPr="006D46E7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  <w:t>296</w:t>
            </w:r>
          </w:p>
        </w:tc>
      </w:tr>
    </w:tbl>
    <w:p w14:paraId="4E356C12" w14:textId="265C0D2A" w:rsidR="002B0F9D" w:rsidRDefault="002B0F9D" w:rsidP="00DE57FD">
      <w:pPr>
        <w:rPr>
          <w:rFonts w:asciiTheme="majorBidi" w:hAnsiTheme="majorBidi" w:cs="Angsana New"/>
          <w:spacing w:val="-4"/>
          <w:sz w:val="24"/>
          <w:szCs w:val="24"/>
          <w:cs/>
        </w:rPr>
      </w:pPr>
    </w:p>
    <w:p w14:paraId="3471CA77" w14:textId="77777777" w:rsidR="002B0F9D" w:rsidRDefault="002B0F9D">
      <w:pPr>
        <w:rPr>
          <w:rFonts w:asciiTheme="majorBidi" w:hAnsiTheme="majorBidi" w:cs="Angsana New"/>
          <w:spacing w:val="-4"/>
          <w:sz w:val="24"/>
          <w:szCs w:val="24"/>
          <w:cs/>
        </w:rPr>
      </w:pPr>
      <w:r>
        <w:rPr>
          <w:rFonts w:asciiTheme="majorBidi" w:hAnsiTheme="majorBidi" w:cs="Angsana New"/>
          <w:spacing w:val="-4"/>
          <w:sz w:val="24"/>
          <w:szCs w:val="24"/>
          <w:cs/>
        </w:rPr>
        <w:br w:type="page"/>
      </w:r>
    </w:p>
    <w:tbl>
      <w:tblPr>
        <w:tblW w:w="98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95"/>
        <w:gridCol w:w="1337"/>
        <w:gridCol w:w="270"/>
        <w:gridCol w:w="982"/>
        <w:gridCol w:w="270"/>
        <w:gridCol w:w="982"/>
        <w:gridCol w:w="448"/>
        <w:gridCol w:w="1426"/>
      </w:tblGrid>
      <w:tr w:rsidR="00EC3D36" w:rsidRPr="00DE7C10" w14:paraId="266D9969" w14:textId="77777777" w:rsidTr="00813FC2">
        <w:trPr>
          <w:trHeight w:val="272"/>
          <w:tblHeader/>
        </w:trPr>
        <w:tc>
          <w:tcPr>
            <w:tcW w:w="4140" w:type="dxa"/>
            <w:shd w:val="clear" w:color="auto" w:fill="auto"/>
          </w:tcPr>
          <w:p w14:paraId="6788847A" w14:textId="77777777" w:rsidR="00EC3D36" w:rsidRPr="00DE7C10" w:rsidRDefault="00EC3D36" w:rsidP="00F22112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7B4F25E4" w14:textId="77777777" w:rsidR="00EC3D36" w:rsidRPr="00DE7C10" w:rsidRDefault="00EC3D36" w:rsidP="00F22112">
            <w:pPr>
              <w:tabs>
                <w:tab w:val="left" w:pos="540"/>
                <w:tab w:val="left" w:pos="13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EC3D36" w:rsidRPr="00DE7C10" w14:paraId="05E5E984" w14:textId="77777777" w:rsidTr="00C50117">
        <w:trPr>
          <w:trHeight w:val="254"/>
          <w:tblHeader/>
        </w:trPr>
        <w:tc>
          <w:tcPr>
            <w:tcW w:w="4140" w:type="dxa"/>
            <w:shd w:val="clear" w:color="auto" w:fill="auto"/>
          </w:tcPr>
          <w:p w14:paraId="55A3151A" w14:textId="77777777" w:rsidR="00EC3D36" w:rsidRPr="00DE7C10" w:rsidRDefault="00EC3D36" w:rsidP="00F22112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6C6D7CFB" w14:textId="77777777" w:rsidR="00EC3D36" w:rsidRPr="00DE7C10" w:rsidRDefault="00EC3D36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970" w:type="dxa"/>
            <w:gridSpan w:val="5"/>
            <w:vAlign w:val="bottom"/>
          </w:tcPr>
          <w:p w14:paraId="769A7763" w14:textId="77777777" w:rsidR="00EC3D36" w:rsidRPr="00DE7C10" w:rsidRDefault="00EC3D36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บันทึกเป็น (รายจ่าย) / รายได้ใน</w:t>
            </w:r>
          </w:p>
        </w:tc>
        <w:tc>
          <w:tcPr>
            <w:tcW w:w="1350" w:type="dxa"/>
            <w:vAlign w:val="bottom"/>
          </w:tcPr>
          <w:p w14:paraId="1EE3028F" w14:textId="77777777" w:rsidR="00EC3D36" w:rsidRPr="00DE7C10" w:rsidRDefault="00EC3D36" w:rsidP="00F22112">
            <w:pPr>
              <w:tabs>
                <w:tab w:val="left" w:pos="540"/>
              </w:tabs>
              <w:suppressAutoHyphens/>
              <w:spacing w:after="0" w:line="240" w:lineRule="auto"/>
              <w:ind w:left="-290" w:hanging="9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EC3D36" w:rsidRPr="00DE7C10" w14:paraId="3DCC487E" w14:textId="77777777" w:rsidTr="00C50117">
        <w:trPr>
          <w:trHeight w:val="913"/>
          <w:tblHeader/>
        </w:trPr>
        <w:tc>
          <w:tcPr>
            <w:tcW w:w="4140" w:type="dxa"/>
            <w:shd w:val="clear" w:color="auto" w:fill="auto"/>
          </w:tcPr>
          <w:p w14:paraId="603C1DF4" w14:textId="77777777" w:rsidR="00EC3D36" w:rsidRPr="00DE7C10" w:rsidRDefault="00EC3D36" w:rsidP="00F22112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D5611E6" w14:textId="77777777" w:rsidR="00EC3D36" w:rsidRPr="00DE7C10" w:rsidRDefault="00EC3D36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69F992D9" w14:textId="169F491C" w:rsidR="00EC3D36" w:rsidRPr="00DE7C10" w:rsidRDefault="001A691D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t>1</w:t>
            </w:r>
            <w:r w:rsidR="00EC3D36"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มกราคม </w:t>
            </w:r>
            <w:r w:rsidR="00EC3D36"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 w:rsidR="00EC3D36"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br/>
              <w:t xml:space="preserve">  </w:t>
            </w:r>
            <w:r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  <w:r w:rsidR="00EC3D36"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2683770F" w14:textId="77777777" w:rsidR="00EC3D36" w:rsidRPr="00DE7C10" w:rsidRDefault="00EC3D36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C7B4754" w14:textId="77777777" w:rsidR="00EC3D36" w:rsidRPr="00DE7C10" w:rsidRDefault="00EC3D36" w:rsidP="00F22112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06C22EE" w14:textId="77777777" w:rsidR="00EC3D36" w:rsidRPr="00DE7C10" w:rsidRDefault="00EC3D36" w:rsidP="00F22112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84CDE5" w14:textId="77777777" w:rsidR="00EC3D36" w:rsidRPr="00DE7C10" w:rsidRDefault="00EC3D36" w:rsidP="00F22112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450" w:type="dxa"/>
          </w:tcPr>
          <w:p w14:paraId="74DB7DF7" w14:textId="77777777" w:rsidR="00EC3D36" w:rsidRPr="00DE7C10" w:rsidRDefault="00EC3D36" w:rsidP="00F22112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237C5A47" w14:textId="77777777" w:rsidR="00EC3D36" w:rsidRPr="00DE7C10" w:rsidRDefault="00EC3D36" w:rsidP="00F22112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ณ วันที่ </w:t>
            </w:r>
          </w:p>
          <w:p w14:paraId="74A01ED8" w14:textId="2547FE83" w:rsidR="00EC3D36" w:rsidRPr="00DE7C10" w:rsidRDefault="001A691D" w:rsidP="00F22112">
            <w:pPr>
              <w:suppressAutoHyphens/>
              <w:spacing w:after="0" w:line="240" w:lineRule="auto"/>
              <w:ind w:left="-124" w:right="-92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t>31</w:t>
            </w:r>
            <w:r w:rsidR="004D39FD"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</w:t>
            </w:r>
            <w:r w:rsidR="004D39FD"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ธันวาคม</w:t>
            </w:r>
            <w:r w:rsidR="00EC3D36"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</w:t>
            </w:r>
            <w:r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t>2564</w:t>
            </w:r>
          </w:p>
        </w:tc>
      </w:tr>
      <w:tr w:rsidR="004D39FD" w:rsidRPr="00DE7C10" w14:paraId="0B95A2AA" w14:textId="77777777" w:rsidTr="00C50117">
        <w:trPr>
          <w:trHeight w:val="613"/>
          <w:tblHeader/>
        </w:trPr>
        <w:tc>
          <w:tcPr>
            <w:tcW w:w="4140" w:type="dxa"/>
            <w:shd w:val="clear" w:color="auto" w:fill="auto"/>
          </w:tcPr>
          <w:p w14:paraId="42297ED7" w14:textId="77777777" w:rsidR="004D39FD" w:rsidRPr="00DE7C10" w:rsidRDefault="004D39FD" w:rsidP="004D39FD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4CF3D5FF" w14:textId="586BC65A" w:rsidR="004D39FD" w:rsidRPr="00DE7C10" w:rsidRDefault="004D39FD" w:rsidP="004D39FD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ก่อนการปรับโครงสร้างกิจการ)</w:t>
            </w:r>
          </w:p>
        </w:tc>
        <w:tc>
          <w:tcPr>
            <w:tcW w:w="270" w:type="dxa"/>
            <w:vAlign w:val="bottom"/>
          </w:tcPr>
          <w:p w14:paraId="416573F3" w14:textId="77777777" w:rsidR="004D39FD" w:rsidRPr="00DE7C10" w:rsidRDefault="004D39FD" w:rsidP="004D39FD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C1E02B9" w14:textId="77777777" w:rsidR="004D39FD" w:rsidRPr="00DE7C10" w:rsidRDefault="004D39FD" w:rsidP="004D39FD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65B5E0E" w14:textId="77777777" w:rsidR="004D39FD" w:rsidRPr="00DE7C10" w:rsidRDefault="004D39FD" w:rsidP="004D39FD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A3419D4" w14:textId="77777777" w:rsidR="004D39FD" w:rsidRPr="00DE7C10" w:rsidRDefault="004D39FD" w:rsidP="004D39FD">
            <w:pPr>
              <w:suppressAutoHyphens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450" w:type="dxa"/>
          </w:tcPr>
          <w:p w14:paraId="0BCF8C39" w14:textId="77777777" w:rsidR="004D39FD" w:rsidRPr="00DE7C10" w:rsidRDefault="004D39FD" w:rsidP="004D39FD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34430EA5" w14:textId="3BB8285A" w:rsidR="004D39FD" w:rsidRPr="00DE7C10" w:rsidRDefault="004D39FD" w:rsidP="00F962AD">
            <w:pPr>
              <w:tabs>
                <w:tab w:val="left" w:pos="54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="00C50117" w:rsidRPr="00C50117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ก่อน</w:t>
            </w:r>
            <w:r w:rsidRPr="00C50117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การ</w:t>
            </w: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ปรับโครงสร้างกิจการ)</w:t>
            </w:r>
          </w:p>
        </w:tc>
      </w:tr>
      <w:tr w:rsidR="004D39FD" w:rsidRPr="00DE7C10" w14:paraId="4F55C115" w14:textId="77777777" w:rsidTr="00813FC2">
        <w:trPr>
          <w:trHeight w:val="70"/>
        </w:trPr>
        <w:tc>
          <w:tcPr>
            <w:tcW w:w="4140" w:type="dxa"/>
          </w:tcPr>
          <w:p w14:paraId="6105E5B5" w14:textId="77777777" w:rsidR="004D39FD" w:rsidRPr="00DE7C10" w:rsidRDefault="004D39FD" w:rsidP="004D39FD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5760" w:type="dxa"/>
            <w:gridSpan w:val="7"/>
          </w:tcPr>
          <w:p w14:paraId="3A4A4C16" w14:textId="77777777" w:rsidR="004D39FD" w:rsidRPr="00DE7C10" w:rsidRDefault="004D39FD" w:rsidP="004D39FD">
            <w:pPr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eastAsia="zh-CN"/>
              </w:rPr>
              <w:t>(ล้านบาท)</w:t>
            </w:r>
          </w:p>
        </w:tc>
      </w:tr>
      <w:tr w:rsidR="004D39FD" w:rsidRPr="00DE7C10" w14:paraId="17064C4C" w14:textId="77777777" w:rsidTr="00C50117">
        <w:trPr>
          <w:trHeight w:val="70"/>
        </w:trPr>
        <w:tc>
          <w:tcPr>
            <w:tcW w:w="4140" w:type="dxa"/>
          </w:tcPr>
          <w:p w14:paraId="27DD1B59" w14:textId="77777777" w:rsidR="004D39FD" w:rsidRPr="00DE7C10" w:rsidRDefault="004D39FD" w:rsidP="004D39FD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สินทรัพย์ภาษีเงินได้รอตัดบัญชี</w:t>
            </w:r>
          </w:p>
        </w:tc>
        <w:tc>
          <w:tcPr>
            <w:tcW w:w="1350" w:type="dxa"/>
          </w:tcPr>
          <w:p w14:paraId="686EDB34" w14:textId="77777777" w:rsidR="004D39FD" w:rsidRPr="00DE7C10" w:rsidRDefault="004D39FD" w:rsidP="004D39FD">
            <w:pPr>
              <w:tabs>
                <w:tab w:val="decimal" w:pos="8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7FDC4ABB" w14:textId="77777777" w:rsidR="004D39FD" w:rsidRPr="00DE7C10" w:rsidRDefault="004D39FD" w:rsidP="004D39FD">
            <w:pPr>
              <w:tabs>
                <w:tab w:val="decimal" w:pos="808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412BD6E7" w14:textId="77777777" w:rsidR="004D39FD" w:rsidRPr="00DE7C10" w:rsidRDefault="004D39FD" w:rsidP="004D39FD">
            <w:pPr>
              <w:tabs>
                <w:tab w:val="decimal" w:pos="9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270" w:type="dxa"/>
          </w:tcPr>
          <w:p w14:paraId="49E03635" w14:textId="77777777" w:rsidR="004D39FD" w:rsidRPr="00DE7C10" w:rsidRDefault="004D39FD" w:rsidP="004D39FD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990" w:type="dxa"/>
          </w:tcPr>
          <w:p w14:paraId="398C6460" w14:textId="77777777" w:rsidR="004D39FD" w:rsidRPr="00DE7C10" w:rsidRDefault="004D39FD" w:rsidP="004D39FD">
            <w:pPr>
              <w:tabs>
                <w:tab w:val="decimal" w:pos="9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50" w:type="dxa"/>
          </w:tcPr>
          <w:p w14:paraId="59F37789" w14:textId="77777777" w:rsidR="004D39FD" w:rsidRPr="00DE7C10" w:rsidRDefault="004D39FD" w:rsidP="004D39FD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350" w:type="dxa"/>
          </w:tcPr>
          <w:p w14:paraId="6C3DB99A" w14:textId="77777777" w:rsidR="004D39FD" w:rsidRPr="00DE7C10" w:rsidRDefault="004D39FD" w:rsidP="004D39FD">
            <w:pPr>
              <w:tabs>
                <w:tab w:val="decimal" w:pos="86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DE7C10" w:rsidRPr="00DE7C10" w14:paraId="7AFB5738" w14:textId="77777777" w:rsidTr="00C50117">
        <w:trPr>
          <w:trHeight w:val="70"/>
        </w:trPr>
        <w:tc>
          <w:tcPr>
            <w:tcW w:w="4140" w:type="dxa"/>
          </w:tcPr>
          <w:p w14:paraId="67A9C31E" w14:textId="77777777" w:rsidR="00DE7C10" w:rsidRPr="00DE7C10" w:rsidRDefault="00DE7C10" w:rsidP="00DE7C1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 </w:t>
            </w: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76AF48FC" w14:textId="2F4E4532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31</w:t>
            </w:r>
          </w:p>
        </w:tc>
        <w:tc>
          <w:tcPr>
            <w:tcW w:w="270" w:type="dxa"/>
            <w:vAlign w:val="bottom"/>
          </w:tcPr>
          <w:p w14:paraId="3D8FEBC0" w14:textId="77777777" w:rsidR="00DE7C10" w:rsidRPr="00DE7C10" w:rsidRDefault="00DE7C10" w:rsidP="00DE7C10">
            <w:pPr>
              <w:tabs>
                <w:tab w:val="decimal" w:pos="808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1124467F" w14:textId="68C15572" w:rsidR="00DE7C10" w:rsidRPr="00DE7C10" w:rsidRDefault="00DE7C10" w:rsidP="00DE7C10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10</w:t>
            </w:r>
          </w:p>
        </w:tc>
        <w:tc>
          <w:tcPr>
            <w:tcW w:w="270" w:type="dxa"/>
            <w:vAlign w:val="bottom"/>
          </w:tcPr>
          <w:p w14:paraId="37B1403E" w14:textId="77777777" w:rsidR="00DE7C10" w:rsidRPr="00DE7C10" w:rsidRDefault="00DE7C10" w:rsidP="00DE7C10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990" w:type="dxa"/>
            <w:vAlign w:val="bottom"/>
          </w:tcPr>
          <w:p w14:paraId="0FDB0D20" w14:textId="5BF7DECA" w:rsidR="00DE7C10" w:rsidRPr="00DE7C10" w:rsidRDefault="00DE7C10" w:rsidP="00DE7C10">
            <w:pPr>
              <w:tabs>
                <w:tab w:val="decimal" w:pos="574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450" w:type="dxa"/>
            <w:vAlign w:val="bottom"/>
          </w:tcPr>
          <w:p w14:paraId="619350E6" w14:textId="77777777" w:rsidR="00DE7C10" w:rsidRPr="00DE7C10" w:rsidRDefault="00DE7C10" w:rsidP="00DE7C10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350" w:type="dxa"/>
            <w:vAlign w:val="bottom"/>
          </w:tcPr>
          <w:p w14:paraId="1547B51A" w14:textId="4F2AC632" w:rsidR="00DE7C10" w:rsidRPr="00DE7C10" w:rsidRDefault="00DE7C10" w:rsidP="00DE7C10">
            <w:pPr>
              <w:tabs>
                <w:tab w:val="decimal" w:pos="9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41</w:t>
            </w:r>
          </w:p>
        </w:tc>
      </w:tr>
      <w:tr w:rsidR="00DE7C10" w:rsidRPr="00DE7C10" w14:paraId="5D9DB562" w14:textId="77777777" w:rsidTr="00C50117">
        <w:trPr>
          <w:trHeight w:val="375"/>
        </w:trPr>
        <w:tc>
          <w:tcPr>
            <w:tcW w:w="4140" w:type="dxa"/>
          </w:tcPr>
          <w:p w14:paraId="174E0911" w14:textId="77777777" w:rsidR="00DE7C10" w:rsidRPr="00DE7C10" w:rsidRDefault="00DE7C10" w:rsidP="00DE7C10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350" w:type="dxa"/>
          </w:tcPr>
          <w:p w14:paraId="27BE7F42" w14:textId="37024BB3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47</w:t>
            </w:r>
          </w:p>
        </w:tc>
        <w:tc>
          <w:tcPr>
            <w:tcW w:w="270" w:type="dxa"/>
          </w:tcPr>
          <w:p w14:paraId="5224D5A7" w14:textId="77777777" w:rsidR="00DE7C10" w:rsidRPr="00DE7C10" w:rsidRDefault="00DE7C10" w:rsidP="00DE7C10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990" w:type="dxa"/>
          </w:tcPr>
          <w:p w14:paraId="6A2536DD" w14:textId="6E1EDC34" w:rsidR="00DE7C10" w:rsidRPr="00DE7C10" w:rsidRDefault="00DE7C10" w:rsidP="00DE7C10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1</w:t>
            </w:r>
          </w:p>
        </w:tc>
        <w:tc>
          <w:tcPr>
            <w:tcW w:w="270" w:type="dxa"/>
          </w:tcPr>
          <w:p w14:paraId="30B6BC44" w14:textId="77777777" w:rsidR="00DE7C10" w:rsidRPr="00DE7C10" w:rsidRDefault="00DE7C10" w:rsidP="00DE7C10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</w:p>
        </w:tc>
        <w:tc>
          <w:tcPr>
            <w:tcW w:w="990" w:type="dxa"/>
          </w:tcPr>
          <w:p w14:paraId="6D613978" w14:textId="30F2B05A" w:rsidR="00DE7C10" w:rsidRPr="00DE7C10" w:rsidRDefault="00DE7C10" w:rsidP="00DE7C10">
            <w:pPr>
              <w:tabs>
                <w:tab w:val="decimal" w:pos="574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450" w:type="dxa"/>
          </w:tcPr>
          <w:p w14:paraId="45E69659" w14:textId="77777777" w:rsidR="00DE7C10" w:rsidRPr="00DE7C10" w:rsidRDefault="00DE7C10" w:rsidP="00DE7C10">
            <w:pPr>
              <w:tabs>
                <w:tab w:val="decimal" w:pos="951"/>
              </w:tabs>
              <w:suppressAutoHyphens/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</w:p>
        </w:tc>
        <w:tc>
          <w:tcPr>
            <w:tcW w:w="1350" w:type="dxa"/>
          </w:tcPr>
          <w:p w14:paraId="3A22A195" w14:textId="6964311A" w:rsidR="00DE7C10" w:rsidRPr="00DE7C10" w:rsidRDefault="00DE7C10" w:rsidP="00DE7C10">
            <w:pPr>
              <w:tabs>
                <w:tab w:val="decimal" w:pos="9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48</w:t>
            </w:r>
          </w:p>
        </w:tc>
      </w:tr>
      <w:tr w:rsidR="00DE7C10" w:rsidRPr="00DE7C10" w14:paraId="449E15DA" w14:textId="77777777" w:rsidTr="00C50117">
        <w:trPr>
          <w:trHeight w:val="358"/>
        </w:trPr>
        <w:tc>
          <w:tcPr>
            <w:tcW w:w="4140" w:type="dxa"/>
          </w:tcPr>
          <w:p w14:paraId="06444BCB" w14:textId="77777777" w:rsidR="00DE7C10" w:rsidRPr="00DE7C10" w:rsidRDefault="00DE7C10" w:rsidP="00DE7C10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เงินลงทุนในบริษัทย่อย บริษัทร่วมและการร่วมค้า</w:t>
            </w:r>
          </w:p>
        </w:tc>
        <w:tc>
          <w:tcPr>
            <w:tcW w:w="1350" w:type="dxa"/>
          </w:tcPr>
          <w:p w14:paraId="051C6066" w14:textId="382FC6B6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44</w:t>
            </w:r>
          </w:p>
        </w:tc>
        <w:tc>
          <w:tcPr>
            <w:tcW w:w="270" w:type="dxa"/>
          </w:tcPr>
          <w:p w14:paraId="2CAADEA1" w14:textId="77777777" w:rsidR="00DE7C10" w:rsidRPr="00DE7C10" w:rsidRDefault="00DE7C10" w:rsidP="00DE7C10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</w:tcPr>
          <w:p w14:paraId="322B9B75" w14:textId="09826804" w:rsidR="00DE7C10" w:rsidRPr="00DE7C10" w:rsidRDefault="00DE7C10" w:rsidP="00DE7C10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265</w:t>
            </w:r>
          </w:p>
        </w:tc>
        <w:tc>
          <w:tcPr>
            <w:tcW w:w="270" w:type="dxa"/>
          </w:tcPr>
          <w:p w14:paraId="4DF7B098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323E8FEF" w14:textId="3FEB8F73" w:rsidR="00DE7C10" w:rsidRPr="00DE7C10" w:rsidRDefault="00DE7C10" w:rsidP="00DE7C10">
            <w:pPr>
              <w:tabs>
                <w:tab w:val="decimal" w:pos="574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450" w:type="dxa"/>
          </w:tcPr>
          <w:p w14:paraId="2524A010" w14:textId="77777777" w:rsidR="00DE7C10" w:rsidRPr="00DE7C10" w:rsidRDefault="00DE7C10" w:rsidP="00DE7C10">
            <w:pPr>
              <w:tabs>
                <w:tab w:val="decimal" w:pos="521"/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091D504B" w14:textId="3679DE47" w:rsidR="00DE7C10" w:rsidRPr="00DE7C10" w:rsidRDefault="00DE7C10" w:rsidP="00DE7C10">
            <w:pPr>
              <w:tabs>
                <w:tab w:val="decimal" w:pos="9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309</w:t>
            </w:r>
          </w:p>
        </w:tc>
      </w:tr>
      <w:tr w:rsidR="00DE7C10" w:rsidRPr="00DE7C10" w14:paraId="06FFC837" w14:textId="77777777" w:rsidTr="00C50117">
        <w:trPr>
          <w:trHeight w:val="358"/>
        </w:trPr>
        <w:tc>
          <w:tcPr>
            <w:tcW w:w="4140" w:type="dxa"/>
          </w:tcPr>
          <w:p w14:paraId="7FB92668" w14:textId="77777777" w:rsidR="00DE7C10" w:rsidRPr="00DE7C10" w:rsidRDefault="00DE7C10" w:rsidP="00DE7C1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  <w:t xml:space="preserve">เงินให้สินเชื่อแก่ลูกหนี้และดอกเบี้ยค้างรับ </w:t>
            </w:r>
          </w:p>
        </w:tc>
        <w:tc>
          <w:tcPr>
            <w:tcW w:w="1350" w:type="dxa"/>
          </w:tcPr>
          <w:p w14:paraId="7D03584B" w14:textId="7C51177E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4,956</w:t>
            </w:r>
          </w:p>
        </w:tc>
        <w:tc>
          <w:tcPr>
            <w:tcW w:w="270" w:type="dxa"/>
          </w:tcPr>
          <w:p w14:paraId="045F2079" w14:textId="77777777" w:rsidR="00DE7C10" w:rsidRPr="00DE7C10" w:rsidRDefault="00DE7C10" w:rsidP="00DE7C10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</w:tcPr>
          <w:p w14:paraId="506D72BC" w14:textId="4DFF2479" w:rsidR="00DE7C10" w:rsidRPr="00DE7C10" w:rsidRDefault="00DE7C10" w:rsidP="00DE7C10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(432)</w:t>
            </w:r>
          </w:p>
        </w:tc>
        <w:tc>
          <w:tcPr>
            <w:tcW w:w="270" w:type="dxa"/>
          </w:tcPr>
          <w:p w14:paraId="11D779A8" w14:textId="77777777" w:rsidR="00DE7C10" w:rsidRPr="00DE7C10" w:rsidRDefault="00DE7C10" w:rsidP="00DE7C10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1262CFF7" w14:textId="50271EC8" w:rsidR="00DE7C10" w:rsidRPr="00DE7C10" w:rsidRDefault="00DE7C10" w:rsidP="00DE7C10">
            <w:pPr>
              <w:tabs>
                <w:tab w:val="decimal" w:pos="574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450" w:type="dxa"/>
          </w:tcPr>
          <w:p w14:paraId="73D0F777" w14:textId="77777777" w:rsidR="00DE7C10" w:rsidRPr="00DE7C10" w:rsidRDefault="00DE7C10" w:rsidP="00DE7C10">
            <w:pPr>
              <w:tabs>
                <w:tab w:val="center" w:pos="571"/>
              </w:tabs>
              <w:suppressAutoHyphens/>
              <w:spacing w:after="0" w:line="240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32B28E09" w14:textId="07D4BCEB" w:rsidR="00DE7C10" w:rsidRPr="00DE7C10" w:rsidRDefault="00DE7C10" w:rsidP="00DE7C10">
            <w:pPr>
              <w:tabs>
                <w:tab w:val="decimal" w:pos="9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4,524</w:t>
            </w:r>
          </w:p>
        </w:tc>
      </w:tr>
      <w:tr w:rsidR="00DE7C10" w:rsidRPr="00DE7C10" w14:paraId="7F5291A4" w14:textId="77777777" w:rsidTr="00C50117">
        <w:trPr>
          <w:trHeight w:val="358"/>
        </w:trPr>
        <w:tc>
          <w:tcPr>
            <w:tcW w:w="4140" w:type="dxa"/>
          </w:tcPr>
          <w:p w14:paraId="1DB08A66" w14:textId="77777777" w:rsidR="00DE7C10" w:rsidRPr="00DE7C10" w:rsidRDefault="00DE7C10" w:rsidP="00DE7C1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350" w:type="dxa"/>
          </w:tcPr>
          <w:p w14:paraId="18BA292C" w14:textId="07604A2F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129</w:t>
            </w:r>
          </w:p>
        </w:tc>
        <w:tc>
          <w:tcPr>
            <w:tcW w:w="270" w:type="dxa"/>
          </w:tcPr>
          <w:p w14:paraId="38CA46B7" w14:textId="77777777" w:rsidR="00DE7C10" w:rsidRPr="00DE7C10" w:rsidRDefault="00DE7C10" w:rsidP="00DE7C10">
            <w:pPr>
              <w:tabs>
                <w:tab w:val="decimal" w:pos="829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4307AA21" w14:textId="140A9324" w:rsidR="00DE7C10" w:rsidRPr="00DE7C10" w:rsidRDefault="00DE7C10" w:rsidP="00DE7C10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31</w:t>
            </w:r>
          </w:p>
        </w:tc>
        <w:tc>
          <w:tcPr>
            <w:tcW w:w="270" w:type="dxa"/>
          </w:tcPr>
          <w:p w14:paraId="1816910D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34C76A21" w14:textId="74BB8A0A" w:rsidR="00DE7C10" w:rsidRPr="00DE7C10" w:rsidRDefault="00DE7C10" w:rsidP="00DE7C10">
            <w:pPr>
              <w:tabs>
                <w:tab w:val="decimal" w:pos="750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(13)</w:t>
            </w:r>
          </w:p>
        </w:tc>
        <w:tc>
          <w:tcPr>
            <w:tcW w:w="450" w:type="dxa"/>
          </w:tcPr>
          <w:p w14:paraId="613F35A0" w14:textId="77777777" w:rsidR="00DE7C10" w:rsidRPr="00DE7C10" w:rsidRDefault="00DE7C10" w:rsidP="00DE7C10">
            <w:pPr>
              <w:tabs>
                <w:tab w:val="center" w:pos="571"/>
              </w:tabs>
              <w:suppressAutoHyphens/>
              <w:spacing w:after="0" w:line="240" w:lineRule="auto"/>
              <w:ind w:left="-104" w:right="-53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0F91976" w14:textId="59ABAA27" w:rsidR="00DE7C10" w:rsidRPr="00DE7C10" w:rsidRDefault="00DE7C10" w:rsidP="00DE7C10">
            <w:pPr>
              <w:tabs>
                <w:tab w:val="decimal" w:pos="9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147</w:t>
            </w:r>
          </w:p>
        </w:tc>
      </w:tr>
      <w:tr w:rsidR="00DE7C10" w:rsidRPr="00DE7C10" w14:paraId="0073E271" w14:textId="77777777" w:rsidTr="00C50117">
        <w:trPr>
          <w:trHeight w:val="358"/>
        </w:trPr>
        <w:tc>
          <w:tcPr>
            <w:tcW w:w="4140" w:type="dxa"/>
          </w:tcPr>
          <w:p w14:paraId="1DAA2F40" w14:textId="77777777" w:rsidR="00DE7C10" w:rsidRPr="00DE7C10" w:rsidRDefault="00DE7C10" w:rsidP="00DE7C1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350" w:type="dxa"/>
          </w:tcPr>
          <w:p w14:paraId="24E368AB" w14:textId="29AB7236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17</w:t>
            </w:r>
          </w:p>
        </w:tc>
        <w:tc>
          <w:tcPr>
            <w:tcW w:w="270" w:type="dxa"/>
          </w:tcPr>
          <w:p w14:paraId="4333275C" w14:textId="77777777" w:rsidR="00DE7C10" w:rsidRPr="00DE7C10" w:rsidRDefault="00DE7C10" w:rsidP="00DE7C10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</w:tcPr>
          <w:p w14:paraId="1C79D9F4" w14:textId="31494581" w:rsidR="00DE7C10" w:rsidRPr="00DE7C10" w:rsidRDefault="00DE7C10" w:rsidP="00DE7C10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(8)</w:t>
            </w:r>
          </w:p>
        </w:tc>
        <w:tc>
          <w:tcPr>
            <w:tcW w:w="270" w:type="dxa"/>
          </w:tcPr>
          <w:p w14:paraId="09AB1DD7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04A47D6D" w14:textId="62FC2F11" w:rsidR="00DE7C10" w:rsidRPr="00DE7C10" w:rsidRDefault="00DE7C10" w:rsidP="00DE7C10">
            <w:pPr>
              <w:tabs>
                <w:tab w:val="decimal" w:pos="574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450" w:type="dxa"/>
          </w:tcPr>
          <w:p w14:paraId="356C7A8B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DA5E5F6" w14:textId="7FA68AC5" w:rsidR="00DE7C10" w:rsidRPr="00DE7C10" w:rsidRDefault="00DE7C10" w:rsidP="00DE7C10">
            <w:pPr>
              <w:tabs>
                <w:tab w:val="decimal" w:pos="9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9</w:t>
            </w:r>
          </w:p>
        </w:tc>
      </w:tr>
      <w:tr w:rsidR="00DE7C10" w:rsidRPr="00DE7C10" w14:paraId="68FC45BB" w14:textId="77777777" w:rsidTr="00C50117">
        <w:trPr>
          <w:trHeight w:val="366"/>
        </w:trPr>
        <w:tc>
          <w:tcPr>
            <w:tcW w:w="4140" w:type="dxa"/>
          </w:tcPr>
          <w:p w14:paraId="78C2B4E1" w14:textId="77777777" w:rsidR="00DE7C10" w:rsidRPr="00DE7C10" w:rsidRDefault="00DE7C10" w:rsidP="00DE7C1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350" w:type="dxa"/>
          </w:tcPr>
          <w:p w14:paraId="60A225E8" w14:textId="3326A17A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29</w:t>
            </w:r>
          </w:p>
        </w:tc>
        <w:tc>
          <w:tcPr>
            <w:tcW w:w="270" w:type="dxa"/>
          </w:tcPr>
          <w:p w14:paraId="47951890" w14:textId="77777777" w:rsidR="00DE7C10" w:rsidRPr="00DE7C10" w:rsidRDefault="00DE7C10" w:rsidP="00DE7C10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3DDC19A4" w14:textId="6C0D8D2D" w:rsidR="00DE7C10" w:rsidRPr="00DE7C10" w:rsidRDefault="00DE7C10" w:rsidP="00DE7C10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(29)</w:t>
            </w:r>
          </w:p>
        </w:tc>
        <w:tc>
          <w:tcPr>
            <w:tcW w:w="270" w:type="dxa"/>
          </w:tcPr>
          <w:p w14:paraId="3FD06D70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3A0338C1" w14:textId="5EEDD89A" w:rsidR="00DE7C10" w:rsidRPr="00DE7C10" w:rsidRDefault="00DE7C10" w:rsidP="00DE7C10">
            <w:pPr>
              <w:tabs>
                <w:tab w:val="decimal" w:pos="574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450" w:type="dxa"/>
          </w:tcPr>
          <w:p w14:paraId="28A52080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61DCA6EA" w14:textId="659B8374" w:rsidR="00DE7C10" w:rsidRPr="00DE7C10" w:rsidRDefault="00DE7C10" w:rsidP="00DE7C10">
            <w:pPr>
              <w:tabs>
                <w:tab w:val="decimal" w:pos="77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</w:tr>
      <w:tr w:rsidR="00DE7C10" w:rsidRPr="00DE7C10" w14:paraId="2FC75BDE" w14:textId="77777777" w:rsidTr="00C50117">
        <w:trPr>
          <w:trHeight w:val="358"/>
        </w:trPr>
        <w:tc>
          <w:tcPr>
            <w:tcW w:w="4140" w:type="dxa"/>
          </w:tcPr>
          <w:p w14:paraId="310C1843" w14:textId="77777777" w:rsidR="00DE7C10" w:rsidRPr="00DE7C10" w:rsidRDefault="00DE7C10" w:rsidP="00DE7C1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ประมาณการหนี้สิน</w:t>
            </w:r>
          </w:p>
        </w:tc>
        <w:tc>
          <w:tcPr>
            <w:tcW w:w="1350" w:type="dxa"/>
          </w:tcPr>
          <w:p w14:paraId="380B8973" w14:textId="1A0EEE7B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</w:rPr>
              <w:t>3,562</w:t>
            </w:r>
          </w:p>
        </w:tc>
        <w:tc>
          <w:tcPr>
            <w:tcW w:w="270" w:type="dxa"/>
          </w:tcPr>
          <w:p w14:paraId="2DA4C2B7" w14:textId="77777777" w:rsidR="00DE7C10" w:rsidRPr="00DE7C10" w:rsidRDefault="00DE7C10" w:rsidP="00DE7C10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</w:tcPr>
          <w:p w14:paraId="24CEBA54" w14:textId="49DFA964" w:rsidR="00DE7C10" w:rsidRPr="00DE7C10" w:rsidRDefault="00DE7C10" w:rsidP="00DE7C10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</w:rPr>
              <w:t>590</w:t>
            </w:r>
          </w:p>
        </w:tc>
        <w:tc>
          <w:tcPr>
            <w:tcW w:w="270" w:type="dxa"/>
          </w:tcPr>
          <w:p w14:paraId="29CEE5CF" w14:textId="77777777" w:rsidR="00DE7C10" w:rsidRPr="00DE7C10" w:rsidRDefault="00DE7C10" w:rsidP="00DE7C10">
            <w:pPr>
              <w:tabs>
                <w:tab w:val="decimal" w:pos="95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01530002" w14:textId="247250D3" w:rsidR="00DE7C10" w:rsidRPr="00DE7C10" w:rsidRDefault="00DE7C10" w:rsidP="00DE7C10">
            <w:pPr>
              <w:tabs>
                <w:tab w:val="decimal" w:pos="750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(99)</w:t>
            </w:r>
          </w:p>
        </w:tc>
        <w:tc>
          <w:tcPr>
            <w:tcW w:w="450" w:type="dxa"/>
          </w:tcPr>
          <w:p w14:paraId="6833FCFA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2D7D0220" w14:textId="50936CEB" w:rsidR="00DE7C10" w:rsidRPr="00DE7C10" w:rsidRDefault="00DE7C10" w:rsidP="00DE7C10">
            <w:pPr>
              <w:tabs>
                <w:tab w:val="decimal" w:pos="9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4,053</w:t>
            </w:r>
          </w:p>
        </w:tc>
      </w:tr>
      <w:tr w:rsidR="00DE7C10" w:rsidRPr="00DE7C10" w14:paraId="62E5E35E" w14:textId="77777777" w:rsidTr="00C50117">
        <w:trPr>
          <w:trHeight w:val="358"/>
        </w:trPr>
        <w:tc>
          <w:tcPr>
            <w:tcW w:w="4140" w:type="dxa"/>
          </w:tcPr>
          <w:p w14:paraId="0E1C301D" w14:textId="77777777" w:rsidR="00DE7C10" w:rsidRPr="00DE7C10" w:rsidRDefault="00DE7C10" w:rsidP="00DE7C1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หนี้สินอื่น</w:t>
            </w:r>
          </w:p>
        </w:tc>
        <w:tc>
          <w:tcPr>
            <w:tcW w:w="1350" w:type="dxa"/>
          </w:tcPr>
          <w:p w14:paraId="6A6E818E" w14:textId="42C64B0A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1,189</w:t>
            </w:r>
          </w:p>
        </w:tc>
        <w:tc>
          <w:tcPr>
            <w:tcW w:w="270" w:type="dxa"/>
          </w:tcPr>
          <w:p w14:paraId="2C6D0731" w14:textId="77777777" w:rsidR="00DE7C10" w:rsidRPr="00DE7C10" w:rsidRDefault="00DE7C10" w:rsidP="00DE7C10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</w:tcPr>
          <w:p w14:paraId="6DB9BE23" w14:textId="4C39860A" w:rsidR="00DE7C10" w:rsidRPr="00DE7C10" w:rsidRDefault="00DE7C10" w:rsidP="00DE7C10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</w:rPr>
              <w:t>294</w:t>
            </w:r>
          </w:p>
        </w:tc>
        <w:tc>
          <w:tcPr>
            <w:tcW w:w="270" w:type="dxa"/>
          </w:tcPr>
          <w:p w14:paraId="09C02EAB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2CCB039B" w14:textId="55D80B71" w:rsidR="00DE7C10" w:rsidRPr="00DE7C10" w:rsidRDefault="00DE7C10" w:rsidP="00DE7C10">
            <w:pPr>
              <w:tabs>
                <w:tab w:val="decimal" w:pos="574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450" w:type="dxa"/>
          </w:tcPr>
          <w:p w14:paraId="03560E9B" w14:textId="77777777" w:rsidR="00DE7C10" w:rsidRPr="00DE7C10" w:rsidRDefault="00DE7C10" w:rsidP="00DE7C10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77AF3C1" w14:textId="5C3BD7C6" w:rsidR="00DE7C10" w:rsidRPr="00DE7C10" w:rsidRDefault="00DE7C10" w:rsidP="00DE7C10">
            <w:pPr>
              <w:tabs>
                <w:tab w:val="decimal" w:pos="9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1,483</w:t>
            </w:r>
          </w:p>
        </w:tc>
      </w:tr>
      <w:tr w:rsidR="00DE7C10" w:rsidRPr="00DE7C10" w14:paraId="6C1B3BF6" w14:textId="77777777" w:rsidTr="00C50117">
        <w:trPr>
          <w:trHeight w:val="375"/>
        </w:trPr>
        <w:tc>
          <w:tcPr>
            <w:tcW w:w="4140" w:type="dxa"/>
          </w:tcPr>
          <w:p w14:paraId="28506617" w14:textId="77777777" w:rsidR="00DE7C10" w:rsidRPr="00DE7C10" w:rsidRDefault="00DE7C10" w:rsidP="00DE7C1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F694B23" w14:textId="7ED1AC14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10,004</w:t>
            </w:r>
          </w:p>
        </w:tc>
        <w:tc>
          <w:tcPr>
            <w:tcW w:w="270" w:type="dxa"/>
          </w:tcPr>
          <w:p w14:paraId="75743BD4" w14:textId="77777777" w:rsidR="00DE7C10" w:rsidRPr="00DE7C10" w:rsidRDefault="00DE7C10" w:rsidP="00DE7C10">
            <w:pPr>
              <w:suppressAutoHyphens/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728241D" w14:textId="4CC383B6" w:rsidR="00DE7C10" w:rsidRPr="00DE7C10" w:rsidRDefault="00DE7C10" w:rsidP="00DE7C10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722</w:t>
            </w:r>
          </w:p>
        </w:tc>
        <w:tc>
          <w:tcPr>
            <w:tcW w:w="270" w:type="dxa"/>
          </w:tcPr>
          <w:p w14:paraId="29FE15D3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397F65A" w14:textId="03A0AE1E" w:rsidR="00DE7C10" w:rsidRPr="00DE7C10" w:rsidRDefault="00DE7C10" w:rsidP="00DE7C10">
            <w:pPr>
              <w:tabs>
                <w:tab w:val="decimal" w:pos="750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(112)</w:t>
            </w:r>
          </w:p>
        </w:tc>
        <w:tc>
          <w:tcPr>
            <w:tcW w:w="450" w:type="dxa"/>
          </w:tcPr>
          <w:p w14:paraId="47D2A519" w14:textId="77777777" w:rsidR="00DE7C10" w:rsidRPr="00DE7C10" w:rsidRDefault="00DE7C10" w:rsidP="00DE7C10">
            <w:pPr>
              <w:tabs>
                <w:tab w:val="decimal" w:pos="600"/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149814" w14:textId="464475F0" w:rsidR="00DE7C10" w:rsidRPr="00DE7C10" w:rsidRDefault="00DE7C10" w:rsidP="00DE7C10">
            <w:pPr>
              <w:tabs>
                <w:tab w:val="decimal" w:pos="9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10,614</w:t>
            </w:r>
          </w:p>
        </w:tc>
      </w:tr>
      <w:tr w:rsidR="00DE7C10" w:rsidRPr="00DE7C10" w14:paraId="1A87C99E" w14:textId="77777777" w:rsidTr="00C50117">
        <w:trPr>
          <w:trHeight w:val="375"/>
        </w:trPr>
        <w:tc>
          <w:tcPr>
            <w:tcW w:w="4140" w:type="dxa"/>
          </w:tcPr>
          <w:p w14:paraId="6BD84094" w14:textId="77777777" w:rsidR="00DE7C10" w:rsidRPr="00DE7C10" w:rsidRDefault="00DE7C10" w:rsidP="00DE7C10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32637A" w14:textId="77777777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21F26F2" w14:textId="77777777" w:rsidR="00DE7C10" w:rsidRPr="00DE7C10" w:rsidRDefault="00DE7C10" w:rsidP="00DE7C10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25F3C5" w14:textId="77777777" w:rsidR="00DE7C10" w:rsidRPr="00DE7C10" w:rsidRDefault="00DE7C10" w:rsidP="00DE7C10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0B05AEF3" w14:textId="77777777" w:rsidR="00DE7C10" w:rsidRPr="00DE7C10" w:rsidRDefault="00DE7C10" w:rsidP="00DE7C10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1566B5" w14:textId="77777777" w:rsidR="00DE7C10" w:rsidRPr="00DE7C10" w:rsidRDefault="00DE7C10" w:rsidP="00DE7C10">
            <w:pPr>
              <w:tabs>
                <w:tab w:val="decimal" w:pos="750"/>
              </w:tabs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50" w:type="dxa"/>
          </w:tcPr>
          <w:p w14:paraId="74122410" w14:textId="77777777" w:rsidR="00DE7C10" w:rsidRPr="00DE7C10" w:rsidRDefault="00DE7C10" w:rsidP="00DE7C10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FE72D2" w14:textId="77777777" w:rsidR="00DE7C10" w:rsidRPr="00DE7C10" w:rsidRDefault="00DE7C10" w:rsidP="00DE7C10">
            <w:pPr>
              <w:tabs>
                <w:tab w:val="decimal" w:pos="9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</w:tr>
      <w:tr w:rsidR="00DE7C10" w:rsidRPr="00DE7C10" w14:paraId="5892B711" w14:textId="77777777" w:rsidTr="00C50117">
        <w:trPr>
          <w:trHeight w:val="392"/>
        </w:trPr>
        <w:tc>
          <w:tcPr>
            <w:tcW w:w="4140" w:type="dxa"/>
          </w:tcPr>
          <w:p w14:paraId="664E7874" w14:textId="77777777" w:rsidR="00DE7C10" w:rsidRPr="00DE7C10" w:rsidRDefault="00DE7C10" w:rsidP="00DE7C10">
            <w:pPr>
              <w:suppressAutoHyphens/>
              <w:spacing w:after="0" w:line="240" w:lineRule="auto"/>
              <w:ind w:right="-8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>หนี้สินภาษีเงินได้รอตัดบัญชี</w:t>
            </w:r>
          </w:p>
        </w:tc>
        <w:tc>
          <w:tcPr>
            <w:tcW w:w="1350" w:type="dxa"/>
          </w:tcPr>
          <w:p w14:paraId="6B6FF3F9" w14:textId="77777777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0EF7EA2" w14:textId="77777777" w:rsidR="00DE7C10" w:rsidRPr="00DE7C10" w:rsidRDefault="00DE7C10" w:rsidP="00DE7C10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3ED9EB56" w14:textId="77777777" w:rsidR="00DE7C10" w:rsidRPr="00DE7C10" w:rsidRDefault="00DE7C10" w:rsidP="00DE7C10">
            <w:pPr>
              <w:tabs>
                <w:tab w:val="decimal" w:pos="600"/>
                <w:tab w:val="decimal" w:pos="707"/>
                <w:tab w:val="decimal" w:pos="744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49261DF4" w14:textId="77777777" w:rsidR="00DE7C10" w:rsidRPr="00DE7C10" w:rsidRDefault="00DE7C10" w:rsidP="00DE7C10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56580011" w14:textId="77777777" w:rsidR="00DE7C10" w:rsidRPr="00DE7C10" w:rsidRDefault="00DE7C10" w:rsidP="00DE7C10">
            <w:pPr>
              <w:tabs>
                <w:tab w:val="decimal" w:pos="750"/>
              </w:tabs>
              <w:suppressAutoHyphens/>
              <w:spacing w:after="0" w:line="240" w:lineRule="auto"/>
              <w:ind w:right="-83"/>
              <w:jc w:val="right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50" w:type="dxa"/>
          </w:tcPr>
          <w:p w14:paraId="090771A2" w14:textId="77777777" w:rsidR="00DE7C10" w:rsidRPr="00DE7C10" w:rsidRDefault="00DE7C10" w:rsidP="00DE7C10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7D9F0513" w14:textId="77777777" w:rsidR="00DE7C10" w:rsidRPr="00DE7C10" w:rsidRDefault="00DE7C10" w:rsidP="00DE7C10">
            <w:pPr>
              <w:tabs>
                <w:tab w:val="decimal" w:pos="9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</w:tr>
      <w:tr w:rsidR="00DE7C10" w:rsidRPr="00DE7C10" w14:paraId="211DE4E1" w14:textId="77777777" w:rsidTr="00C50117">
        <w:trPr>
          <w:trHeight w:val="759"/>
        </w:trPr>
        <w:tc>
          <w:tcPr>
            <w:tcW w:w="4140" w:type="dxa"/>
          </w:tcPr>
          <w:p w14:paraId="0F85E91C" w14:textId="77777777" w:rsidR="00DE7C10" w:rsidRPr="00DE7C10" w:rsidRDefault="00DE7C10" w:rsidP="00DE7C1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สินทรัพย์ทางการเงินที่วัดมูลค่าด้วย       </w:t>
            </w: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350" w:type="dxa"/>
            <w:vAlign w:val="bottom"/>
          </w:tcPr>
          <w:p w14:paraId="1F4C9A29" w14:textId="4B6D4523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(342)</w:t>
            </w:r>
          </w:p>
        </w:tc>
        <w:tc>
          <w:tcPr>
            <w:tcW w:w="270" w:type="dxa"/>
            <w:vAlign w:val="bottom"/>
          </w:tcPr>
          <w:p w14:paraId="58C2D934" w14:textId="77777777" w:rsidR="00DE7C10" w:rsidRPr="00DE7C10" w:rsidRDefault="00DE7C10" w:rsidP="00DE7C10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78847AD0" w14:textId="3A023E76" w:rsidR="00DE7C10" w:rsidRPr="00DE7C10" w:rsidRDefault="00DE7C10" w:rsidP="00DE7C10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</w:rPr>
              <w:t>(621)</w:t>
            </w:r>
          </w:p>
        </w:tc>
        <w:tc>
          <w:tcPr>
            <w:tcW w:w="270" w:type="dxa"/>
            <w:vAlign w:val="bottom"/>
          </w:tcPr>
          <w:p w14:paraId="0D686F9B" w14:textId="77777777" w:rsidR="00DE7C10" w:rsidRPr="00DE7C10" w:rsidRDefault="00DE7C10" w:rsidP="00DE7C10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40FE922C" w14:textId="0322FA2E" w:rsidR="00DE7C10" w:rsidRPr="00DE7C10" w:rsidRDefault="00DE7C10" w:rsidP="00DE7C10">
            <w:pPr>
              <w:tabs>
                <w:tab w:val="decimal" w:pos="574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450" w:type="dxa"/>
            <w:vAlign w:val="bottom"/>
          </w:tcPr>
          <w:p w14:paraId="013A6E0A" w14:textId="77777777" w:rsidR="00DE7C10" w:rsidRPr="00DE7C10" w:rsidRDefault="00DE7C10" w:rsidP="00DE7C10">
            <w:pPr>
              <w:tabs>
                <w:tab w:val="left" w:pos="54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38FB70A9" w14:textId="6FE46ADC" w:rsidR="00DE7C10" w:rsidRPr="00DE7C10" w:rsidRDefault="00DE7C10" w:rsidP="00DE7C10">
            <w:pPr>
              <w:tabs>
                <w:tab w:val="decimal" w:pos="9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(963)</w:t>
            </w:r>
          </w:p>
        </w:tc>
      </w:tr>
      <w:tr w:rsidR="00DE7C10" w:rsidRPr="00DE7C10" w14:paraId="293C3348" w14:textId="77777777" w:rsidTr="00C50117">
        <w:trPr>
          <w:trHeight w:val="375"/>
        </w:trPr>
        <w:tc>
          <w:tcPr>
            <w:tcW w:w="4140" w:type="dxa"/>
          </w:tcPr>
          <w:p w14:paraId="12E24B48" w14:textId="77777777" w:rsidR="00DE7C10" w:rsidRPr="00DE7C10" w:rsidRDefault="00DE7C10" w:rsidP="00DE7C1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เงินลงทุน</w:t>
            </w:r>
          </w:p>
        </w:tc>
        <w:tc>
          <w:tcPr>
            <w:tcW w:w="1350" w:type="dxa"/>
          </w:tcPr>
          <w:p w14:paraId="0E6EBDD6" w14:textId="28E463F3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(494)</w:t>
            </w:r>
          </w:p>
        </w:tc>
        <w:tc>
          <w:tcPr>
            <w:tcW w:w="270" w:type="dxa"/>
          </w:tcPr>
          <w:p w14:paraId="49756274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vAlign w:val="bottom"/>
          </w:tcPr>
          <w:p w14:paraId="374EE052" w14:textId="5CDB2C94" w:rsidR="00DE7C10" w:rsidRPr="00DE7C10" w:rsidRDefault="00DE7C10" w:rsidP="00DE7C10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</w:rPr>
              <w:t>(38)</w:t>
            </w:r>
          </w:p>
        </w:tc>
        <w:tc>
          <w:tcPr>
            <w:tcW w:w="270" w:type="dxa"/>
          </w:tcPr>
          <w:p w14:paraId="68007E02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75EEF2DB" w14:textId="5F4A18A8" w:rsidR="00DE7C10" w:rsidRPr="00DE7C10" w:rsidRDefault="00DE7C10" w:rsidP="00DE7C10">
            <w:pPr>
              <w:tabs>
                <w:tab w:val="decimal" w:pos="750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261</w:t>
            </w:r>
          </w:p>
        </w:tc>
        <w:tc>
          <w:tcPr>
            <w:tcW w:w="450" w:type="dxa"/>
          </w:tcPr>
          <w:p w14:paraId="6AE7BD7B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75D16B0" w14:textId="38A0DEA4" w:rsidR="00DE7C10" w:rsidRPr="00DE7C10" w:rsidRDefault="00DE7C10" w:rsidP="00DE7C10">
            <w:pPr>
              <w:tabs>
                <w:tab w:val="decimal" w:pos="9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(271)</w:t>
            </w:r>
          </w:p>
        </w:tc>
      </w:tr>
      <w:tr w:rsidR="00DE7C10" w:rsidRPr="00DE7C10" w14:paraId="3A856CCD" w14:textId="77777777" w:rsidTr="00C50117">
        <w:trPr>
          <w:trHeight w:val="335"/>
        </w:trPr>
        <w:tc>
          <w:tcPr>
            <w:tcW w:w="4140" w:type="dxa"/>
          </w:tcPr>
          <w:p w14:paraId="058826BA" w14:textId="77777777" w:rsidR="00DE7C10" w:rsidRPr="00DE7C10" w:rsidRDefault="00DE7C10" w:rsidP="00DE7C1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ทรัพย์สินรอการขาย</w:t>
            </w:r>
          </w:p>
        </w:tc>
        <w:tc>
          <w:tcPr>
            <w:tcW w:w="1350" w:type="dxa"/>
          </w:tcPr>
          <w:p w14:paraId="534271AE" w14:textId="0E8A0BDA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(24)</w:t>
            </w:r>
          </w:p>
        </w:tc>
        <w:tc>
          <w:tcPr>
            <w:tcW w:w="270" w:type="dxa"/>
          </w:tcPr>
          <w:p w14:paraId="370FFE52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7B9C6F05" w14:textId="60F56E9A" w:rsidR="00DE7C10" w:rsidRPr="00DE7C10" w:rsidRDefault="00DE7C10" w:rsidP="008814CA">
            <w:pPr>
              <w:tabs>
                <w:tab w:val="decimal" w:pos="574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3B5C0DD9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558C2190" w14:textId="42A103EE" w:rsidR="00DE7C10" w:rsidRPr="00DE7C10" w:rsidRDefault="00DE7C10" w:rsidP="00DE7C10">
            <w:pPr>
              <w:tabs>
                <w:tab w:val="decimal" w:pos="574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450" w:type="dxa"/>
          </w:tcPr>
          <w:p w14:paraId="7BF06215" w14:textId="77777777" w:rsidR="00DE7C10" w:rsidRPr="00DE7C10" w:rsidRDefault="00DE7C10" w:rsidP="00DE7C10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4FEFB87D" w14:textId="36209036" w:rsidR="00DE7C10" w:rsidRPr="00DE7C10" w:rsidRDefault="00DE7C10" w:rsidP="00DE7C10">
            <w:pPr>
              <w:tabs>
                <w:tab w:val="decimal" w:pos="9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(24)</w:t>
            </w:r>
          </w:p>
        </w:tc>
      </w:tr>
      <w:tr w:rsidR="00DE7C10" w:rsidRPr="00DE7C10" w14:paraId="158867F7" w14:textId="77777777" w:rsidTr="00C50117">
        <w:trPr>
          <w:trHeight w:val="335"/>
        </w:trPr>
        <w:tc>
          <w:tcPr>
            <w:tcW w:w="4140" w:type="dxa"/>
            <w:shd w:val="clear" w:color="auto" w:fill="auto"/>
          </w:tcPr>
          <w:p w14:paraId="2BABC2B3" w14:textId="77777777" w:rsidR="00DE7C10" w:rsidRPr="00DE7C10" w:rsidRDefault="00DE7C10" w:rsidP="00DE7C1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shd w:val="clear" w:color="auto" w:fill="auto"/>
          </w:tcPr>
          <w:p w14:paraId="775918C7" w14:textId="1A493DCA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(66)</w:t>
            </w:r>
          </w:p>
        </w:tc>
        <w:tc>
          <w:tcPr>
            <w:tcW w:w="270" w:type="dxa"/>
            <w:shd w:val="clear" w:color="auto" w:fill="auto"/>
          </w:tcPr>
          <w:p w14:paraId="30187CA3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367233E2" w14:textId="06D41D84" w:rsidR="00DE7C10" w:rsidRPr="00DE7C10" w:rsidRDefault="00DE7C10" w:rsidP="00DE7C10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</w:rPr>
              <w:t>(19)</w:t>
            </w:r>
          </w:p>
        </w:tc>
        <w:tc>
          <w:tcPr>
            <w:tcW w:w="270" w:type="dxa"/>
            <w:shd w:val="clear" w:color="auto" w:fill="auto"/>
          </w:tcPr>
          <w:p w14:paraId="563D478E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07EF065B" w14:textId="127D0E19" w:rsidR="00DE7C10" w:rsidRPr="00DE7C10" w:rsidRDefault="00DE7C10" w:rsidP="00DE7C10">
            <w:pPr>
              <w:tabs>
                <w:tab w:val="decimal" w:pos="574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450" w:type="dxa"/>
            <w:shd w:val="clear" w:color="auto" w:fill="auto"/>
          </w:tcPr>
          <w:p w14:paraId="77D37685" w14:textId="77777777" w:rsidR="00DE7C10" w:rsidRPr="00DE7C10" w:rsidRDefault="00DE7C10" w:rsidP="00DE7C10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0676C5A1" w14:textId="629290F3" w:rsidR="00DE7C10" w:rsidRPr="00DE7C10" w:rsidRDefault="00DE7C10" w:rsidP="00DE7C10">
            <w:pPr>
              <w:tabs>
                <w:tab w:val="decimal" w:pos="9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(85)</w:t>
            </w:r>
          </w:p>
        </w:tc>
      </w:tr>
      <w:tr w:rsidR="00DE7C10" w:rsidRPr="00DE7C10" w14:paraId="56DF3C5F" w14:textId="77777777" w:rsidTr="00C50117">
        <w:trPr>
          <w:trHeight w:val="383"/>
        </w:trPr>
        <w:tc>
          <w:tcPr>
            <w:tcW w:w="4140" w:type="dxa"/>
            <w:shd w:val="clear" w:color="auto" w:fill="auto"/>
          </w:tcPr>
          <w:p w14:paraId="2D09243B" w14:textId="77777777" w:rsidR="00DE7C10" w:rsidRPr="00DE7C10" w:rsidRDefault="00DE7C10" w:rsidP="00DE7C10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52BFB96F" w14:textId="2BCF9923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(4,534)</w:t>
            </w:r>
          </w:p>
        </w:tc>
        <w:tc>
          <w:tcPr>
            <w:tcW w:w="270" w:type="dxa"/>
            <w:shd w:val="clear" w:color="auto" w:fill="auto"/>
          </w:tcPr>
          <w:p w14:paraId="2039B48A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60CFC41C" w14:textId="5632ABE8" w:rsidR="00DE7C10" w:rsidRPr="00DE7C10" w:rsidRDefault="00DE7C10" w:rsidP="00DE7C10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</w:rPr>
              <w:t>(6)</w:t>
            </w:r>
          </w:p>
        </w:tc>
        <w:tc>
          <w:tcPr>
            <w:tcW w:w="270" w:type="dxa"/>
            <w:shd w:val="clear" w:color="auto" w:fill="auto"/>
          </w:tcPr>
          <w:p w14:paraId="1DA345EF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1BBE9A8C" w14:textId="70F9B51A" w:rsidR="00DE7C10" w:rsidRPr="00DE7C10" w:rsidRDefault="00DE7C10" w:rsidP="00DE7C10">
            <w:pPr>
              <w:tabs>
                <w:tab w:val="decimal" w:pos="750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(1,753)</w:t>
            </w:r>
          </w:p>
        </w:tc>
        <w:tc>
          <w:tcPr>
            <w:tcW w:w="450" w:type="dxa"/>
            <w:shd w:val="clear" w:color="auto" w:fill="auto"/>
          </w:tcPr>
          <w:p w14:paraId="7A3BB397" w14:textId="77777777" w:rsidR="00DE7C10" w:rsidRPr="00DE7C10" w:rsidRDefault="00DE7C10" w:rsidP="00DE7C10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5F6593AD" w14:textId="36A58DC6" w:rsidR="00DE7C10" w:rsidRPr="00DE7C10" w:rsidRDefault="00DE7C10" w:rsidP="00DE7C10">
            <w:pPr>
              <w:tabs>
                <w:tab w:val="decimal" w:pos="9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(6,293)</w:t>
            </w:r>
          </w:p>
        </w:tc>
      </w:tr>
      <w:tr w:rsidR="00DE7C10" w:rsidRPr="00DE7C10" w14:paraId="01A95134" w14:textId="77777777" w:rsidTr="00C50117">
        <w:trPr>
          <w:trHeight w:val="375"/>
        </w:trPr>
        <w:tc>
          <w:tcPr>
            <w:tcW w:w="4140" w:type="dxa"/>
          </w:tcPr>
          <w:p w14:paraId="4D1BF143" w14:textId="77777777" w:rsidR="00DE7C10" w:rsidRPr="00DE7C10" w:rsidRDefault="00DE7C10" w:rsidP="00DE7C10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สินทรัพย์ไม่มีตัวตนอื่น</w:t>
            </w:r>
          </w:p>
        </w:tc>
        <w:tc>
          <w:tcPr>
            <w:tcW w:w="1350" w:type="dxa"/>
          </w:tcPr>
          <w:p w14:paraId="44036EA2" w14:textId="083CAAFE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(3)</w:t>
            </w:r>
          </w:p>
        </w:tc>
        <w:tc>
          <w:tcPr>
            <w:tcW w:w="270" w:type="dxa"/>
          </w:tcPr>
          <w:p w14:paraId="52B807C7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790F4FB5" w14:textId="1A787F62" w:rsidR="00DE7C10" w:rsidRPr="00DE7C10" w:rsidRDefault="00DE7C10" w:rsidP="008814CA">
            <w:pPr>
              <w:tabs>
                <w:tab w:val="decimal" w:pos="574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B71BA9A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35109CDC" w14:textId="1BBB936B" w:rsidR="00DE7C10" w:rsidRPr="00DE7C10" w:rsidRDefault="00DE7C10" w:rsidP="00DE7C10">
            <w:pPr>
              <w:tabs>
                <w:tab w:val="decimal" w:pos="574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450" w:type="dxa"/>
          </w:tcPr>
          <w:p w14:paraId="595E6183" w14:textId="77777777" w:rsidR="00DE7C10" w:rsidRPr="00DE7C10" w:rsidRDefault="00DE7C10" w:rsidP="00DE7C10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14CFC445" w14:textId="061327EC" w:rsidR="00DE7C10" w:rsidRPr="00DE7C10" w:rsidRDefault="00DE7C10" w:rsidP="00DE7C10">
            <w:pPr>
              <w:tabs>
                <w:tab w:val="decimal" w:pos="9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(3)</w:t>
            </w:r>
          </w:p>
        </w:tc>
      </w:tr>
      <w:tr w:rsidR="00DE7C10" w:rsidRPr="00DE7C10" w14:paraId="764E208E" w14:textId="77777777" w:rsidTr="00C50117">
        <w:trPr>
          <w:trHeight w:val="383"/>
        </w:trPr>
        <w:tc>
          <w:tcPr>
            <w:tcW w:w="4140" w:type="dxa"/>
          </w:tcPr>
          <w:p w14:paraId="579CEBF7" w14:textId="77777777" w:rsidR="00DE7C10" w:rsidRPr="00DE7C10" w:rsidRDefault="00DE7C10" w:rsidP="00DE7C1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สินทรัพย์อื่น</w:t>
            </w:r>
          </w:p>
        </w:tc>
        <w:tc>
          <w:tcPr>
            <w:tcW w:w="1350" w:type="dxa"/>
          </w:tcPr>
          <w:p w14:paraId="3A1545CA" w14:textId="27EF371E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(168)</w:t>
            </w:r>
          </w:p>
        </w:tc>
        <w:tc>
          <w:tcPr>
            <w:tcW w:w="270" w:type="dxa"/>
          </w:tcPr>
          <w:p w14:paraId="5D231A44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26B39246" w14:textId="1F223E16" w:rsidR="00DE7C10" w:rsidRPr="00DE7C10" w:rsidRDefault="00DE7C10" w:rsidP="00DE7C10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</w:rPr>
              <w:t>(14)</w:t>
            </w:r>
          </w:p>
        </w:tc>
        <w:tc>
          <w:tcPr>
            <w:tcW w:w="270" w:type="dxa"/>
          </w:tcPr>
          <w:p w14:paraId="51FF4CAA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4A2CE94D" w14:textId="7FB490B4" w:rsidR="00DE7C10" w:rsidRPr="00DE7C10" w:rsidRDefault="00DE7C10" w:rsidP="00DE7C10">
            <w:pPr>
              <w:tabs>
                <w:tab w:val="decimal" w:pos="574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450" w:type="dxa"/>
          </w:tcPr>
          <w:p w14:paraId="37FF1D1E" w14:textId="77777777" w:rsidR="00DE7C10" w:rsidRPr="00DE7C10" w:rsidRDefault="00DE7C10" w:rsidP="00DE7C10">
            <w:pPr>
              <w:tabs>
                <w:tab w:val="center" w:pos="571"/>
              </w:tabs>
              <w:suppressAutoHyphens/>
              <w:spacing w:after="0" w:line="240" w:lineRule="auto"/>
              <w:ind w:left="-108" w:right="-28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50" w:type="dxa"/>
          </w:tcPr>
          <w:p w14:paraId="510CE230" w14:textId="4D204ADE" w:rsidR="00DE7C10" w:rsidRPr="00DE7C10" w:rsidRDefault="00DE7C10" w:rsidP="00DE7C10">
            <w:pPr>
              <w:tabs>
                <w:tab w:val="decimal" w:pos="9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DE7C10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(182)</w:t>
            </w:r>
          </w:p>
        </w:tc>
      </w:tr>
      <w:tr w:rsidR="00DE7C10" w:rsidRPr="00DE7C10" w14:paraId="461B687F" w14:textId="77777777" w:rsidTr="00C50117">
        <w:trPr>
          <w:trHeight w:val="363"/>
        </w:trPr>
        <w:tc>
          <w:tcPr>
            <w:tcW w:w="4140" w:type="dxa"/>
          </w:tcPr>
          <w:p w14:paraId="2E43CE9D" w14:textId="77777777" w:rsidR="00DE7C10" w:rsidRPr="00DE7C10" w:rsidRDefault="00DE7C10" w:rsidP="00DE7C10">
            <w:pPr>
              <w:suppressAutoHyphens/>
              <w:spacing w:after="0" w:line="240" w:lineRule="auto"/>
              <w:ind w:right="-79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A5A2D94" w14:textId="6AE4FBB1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(5,631)</w:t>
            </w:r>
          </w:p>
        </w:tc>
        <w:tc>
          <w:tcPr>
            <w:tcW w:w="270" w:type="dxa"/>
          </w:tcPr>
          <w:p w14:paraId="70939115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831B874" w14:textId="6D98955B" w:rsidR="00DE7C10" w:rsidRPr="00DE7C10" w:rsidRDefault="00DE7C10" w:rsidP="00DE7C10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(698)</w:t>
            </w:r>
          </w:p>
        </w:tc>
        <w:tc>
          <w:tcPr>
            <w:tcW w:w="270" w:type="dxa"/>
          </w:tcPr>
          <w:p w14:paraId="567E34A6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2B69D78" w14:textId="11A6BF2B" w:rsidR="00DE7C10" w:rsidRPr="00DE7C10" w:rsidRDefault="00DE7C10" w:rsidP="00DE7C10">
            <w:pPr>
              <w:tabs>
                <w:tab w:val="decimal" w:pos="75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(1,492)</w:t>
            </w:r>
          </w:p>
        </w:tc>
        <w:tc>
          <w:tcPr>
            <w:tcW w:w="450" w:type="dxa"/>
          </w:tcPr>
          <w:p w14:paraId="72C3E446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194FE8" w14:textId="450098E1" w:rsidR="00DE7C10" w:rsidRPr="00DE7C10" w:rsidRDefault="00DE7C10" w:rsidP="00DE7C10">
            <w:pPr>
              <w:tabs>
                <w:tab w:val="decimal" w:pos="9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(7,821)</w:t>
            </w:r>
          </w:p>
        </w:tc>
      </w:tr>
      <w:tr w:rsidR="00DE7C10" w:rsidRPr="00DE7C10" w14:paraId="10158D25" w14:textId="77777777" w:rsidTr="00C50117">
        <w:trPr>
          <w:trHeight w:val="179"/>
        </w:trPr>
        <w:tc>
          <w:tcPr>
            <w:tcW w:w="4140" w:type="dxa"/>
          </w:tcPr>
          <w:p w14:paraId="2484BB96" w14:textId="77777777" w:rsidR="00DE7C10" w:rsidRPr="00DE7C10" w:rsidRDefault="00DE7C10" w:rsidP="00DE7C1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1D2F1B" w14:textId="77777777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70" w:type="dxa"/>
          </w:tcPr>
          <w:p w14:paraId="61A4C878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AB7D23" w14:textId="77777777" w:rsidR="00DE7C10" w:rsidRPr="00DE7C10" w:rsidRDefault="00DE7C10" w:rsidP="00DE7C10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270" w:type="dxa"/>
          </w:tcPr>
          <w:p w14:paraId="12EC5D84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0CC5477" w14:textId="77777777" w:rsidR="00DE7C10" w:rsidRPr="00DE7C10" w:rsidRDefault="00DE7C10" w:rsidP="00DE7C10">
            <w:pPr>
              <w:tabs>
                <w:tab w:val="decimal" w:pos="80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450" w:type="dxa"/>
          </w:tcPr>
          <w:p w14:paraId="09D125F6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7AA01D8" w14:textId="77777777" w:rsidR="00DE7C10" w:rsidRPr="00DE7C10" w:rsidRDefault="00DE7C10" w:rsidP="00DE7C10">
            <w:pPr>
              <w:tabs>
                <w:tab w:val="decimal" w:pos="9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</w:tr>
      <w:tr w:rsidR="00DE7C10" w:rsidRPr="00DE7C10" w14:paraId="115E146F" w14:textId="77777777" w:rsidTr="00C50117">
        <w:trPr>
          <w:trHeight w:val="179"/>
        </w:trPr>
        <w:tc>
          <w:tcPr>
            <w:tcW w:w="4140" w:type="dxa"/>
          </w:tcPr>
          <w:p w14:paraId="25D47778" w14:textId="77777777" w:rsidR="00DE7C10" w:rsidRPr="00DE7C10" w:rsidRDefault="00DE7C10" w:rsidP="00DE7C10">
            <w:pPr>
              <w:suppressAutoHyphens/>
              <w:spacing w:after="0" w:line="240" w:lineRule="auto"/>
              <w:ind w:left="162" w:right="-79" w:hanging="16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2F804D1" w14:textId="42F5DBC9" w:rsidR="00DE7C10" w:rsidRPr="00DE7C10" w:rsidRDefault="00DE7C10" w:rsidP="00DE7C10">
            <w:pPr>
              <w:tabs>
                <w:tab w:val="decimal" w:pos="106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4,373</w:t>
            </w:r>
          </w:p>
        </w:tc>
        <w:tc>
          <w:tcPr>
            <w:tcW w:w="270" w:type="dxa"/>
          </w:tcPr>
          <w:p w14:paraId="5FDDB80A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7EA49F9" w14:textId="6CFD8502" w:rsidR="00DE7C10" w:rsidRPr="00DE7C10" w:rsidRDefault="00DE7C10" w:rsidP="00DE7C10">
            <w:pPr>
              <w:tabs>
                <w:tab w:val="decimal" w:pos="74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 w:val="28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</w:rPr>
              <w:t>24</w:t>
            </w:r>
          </w:p>
        </w:tc>
        <w:tc>
          <w:tcPr>
            <w:tcW w:w="270" w:type="dxa"/>
          </w:tcPr>
          <w:p w14:paraId="5224B657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573FC1F" w14:textId="54E49982" w:rsidR="00DE7C10" w:rsidRPr="00DE7C10" w:rsidRDefault="00DE7C10" w:rsidP="00DE7C10">
            <w:pPr>
              <w:tabs>
                <w:tab w:val="decimal" w:pos="75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(1,604)</w:t>
            </w:r>
          </w:p>
        </w:tc>
        <w:tc>
          <w:tcPr>
            <w:tcW w:w="450" w:type="dxa"/>
          </w:tcPr>
          <w:p w14:paraId="2D9C2D45" w14:textId="77777777" w:rsidR="00DE7C10" w:rsidRPr="00DE7C10" w:rsidRDefault="00DE7C10" w:rsidP="00DE7C10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B817B25" w14:textId="60E1ECC3" w:rsidR="00DE7C10" w:rsidRPr="00DE7C10" w:rsidRDefault="00DE7C10" w:rsidP="00DE7C10">
            <w:pPr>
              <w:tabs>
                <w:tab w:val="decimal" w:pos="960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  <w:r w:rsidRPr="00DE7C10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2,793</w:t>
            </w:r>
          </w:p>
        </w:tc>
      </w:tr>
    </w:tbl>
    <w:p w14:paraId="5E9A6A5F" w14:textId="77777777" w:rsidR="003032A9" w:rsidRDefault="003032A9" w:rsidP="003032A9">
      <w:pPr>
        <w:suppressAutoHyphens/>
        <w:spacing w:after="0" w:line="240" w:lineRule="auto"/>
        <w:ind w:left="450" w:right="-28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x-none" w:eastAsia="zh-CN"/>
        </w:rPr>
      </w:pPr>
      <w:r w:rsidRPr="000E043F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x-none" w:eastAsia="zh-CN"/>
        </w:rPr>
        <w:lastRenderedPageBreak/>
        <w:t>ภาษีเงินได้ที่รับรู้ในกำไรหรือขาดทุน</w:t>
      </w:r>
    </w:p>
    <w:p w14:paraId="03273426" w14:textId="3DBE2FC9" w:rsidR="003032A9" w:rsidRPr="0055438A" w:rsidRDefault="003032A9" w:rsidP="00DE57FD">
      <w:pPr>
        <w:rPr>
          <w:rFonts w:asciiTheme="majorBidi" w:hAnsiTheme="majorBidi" w:cs="Angsana New"/>
          <w:spacing w:val="-4"/>
          <w:sz w:val="14"/>
          <w:szCs w:val="14"/>
        </w:rPr>
      </w:pPr>
    </w:p>
    <w:tbl>
      <w:tblPr>
        <w:tblW w:w="4813" w:type="pct"/>
        <w:tblInd w:w="36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05"/>
        <w:gridCol w:w="2089"/>
        <w:gridCol w:w="423"/>
        <w:gridCol w:w="2126"/>
      </w:tblGrid>
      <w:tr w:rsidR="00A90E21" w:rsidRPr="000E043F" w14:paraId="2E0DA8B8" w14:textId="77777777" w:rsidTr="00C50117">
        <w:trPr>
          <w:cantSplit/>
          <w:tblHeader/>
        </w:trPr>
        <w:tc>
          <w:tcPr>
            <w:tcW w:w="2491" w:type="pct"/>
            <w:shd w:val="clear" w:color="auto" w:fill="auto"/>
          </w:tcPr>
          <w:p w14:paraId="4D4C97DB" w14:textId="77777777" w:rsidR="00A90E21" w:rsidRPr="000E043F" w:rsidRDefault="00A90E21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2509" w:type="pct"/>
            <w:gridSpan w:val="3"/>
            <w:shd w:val="clear" w:color="auto" w:fill="auto"/>
          </w:tcPr>
          <w:p w14:paraId="0E6A7983" w14:textId="77777777" w:rsidR="00A90E21" w:rsidRPr="000E043F" w:rsidRDefault="00A90E21" w:rsidP="00F22112">
            <w:pPr>
              <w:suppressAutoHyphens/>
              <w:spacing w:after="0" w:line="240" w:lineRule="auto"/>
              <w:ind w:left="-39" w:right="-88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A90E21" w:rsidRPr="000E043F" w14:paraId="7B7416C2" w14:textId="77777777" w:rsidTr="00C50117">
        <w:trPr>
          <w:cantSplit/>
          <w:tblHeader/>
        </w:trPr>
        <w:tc>
          <w:tcPr>
            <w:tcW w:w="2491" w:type="pct"/>
            <w:shd w:val="clear" w:color="auto" w:fill="auto"/>
          </w:tcPr>
          <w:p w14:paraId="5D0E5E81" w14:textId="52F2A1CE" w:rsidR="00A90E21" w:rsidRPr="000E043F" w:rsidRDefault="00A90E21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Cs/>
                <w:sz w:val="28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>สำหรั</w:t>
            </w:r>
            <w:r w:rsidR="00DC42B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  <w:lang w:val="en-GB" w:eastAsia="zh-CN"/>
              </w:rPr>
              <w:t>บ</w:t>
            </w:r>
            <w:r w:rsidR="00772D0D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  <w:lang w:val="en-GB" w:eastAsia="zh-CN"/>
              </w:rPr>
              <w:t>ปี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 xml:space="preserve">สิ้นสุดวันที่ </w:t>
            </w:r>
            <w:r w:rsidR="00DC42B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31 </w:t>
            </w:r>
            <w:r w:rsidR="00DC42B2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1130" w:type="pct"/>
            <w:shd w:val="clear" w:color="auto" w:fill="auto"/>
          </w:tcPr>
          <w:p w14:paraId="0B4C5588" w14:textId="77777777" w:rsidR="00A90E21" w:rsidRPr="004555D0" w:rsidRDefault="00A90E21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/>
              </w:rPr>
              <w:t>5</w:t>
            </w:r>
          </w:p>
        </w:tc>
        <w:tc>
          <w:tcPr>
            <w:tcW w:w="229" w:type="pct"/>
            <w:shd w:val="clear" w:color="auto" w:fill="auto"/>
          </w:tcPr>
          <w:p w14:paraId="0A79EDA5" w14:textId="77777777" w:rsidR="00A90E21" w:rsidRPr="000E043F" w:rsidRDefault="00A90E21" w:rsidP="00F22112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1149" w:type="pct"/>
            <w:shd w:val="clear" w:color="auto" w:fill="auto"/>
          </w:tcPr>
          <w:p w14:paraId="029E7F01" w14:textId="77777777" w:rsidR="00A90E21" w:rsidRPr="000E043F" w:rsidRDefault="00A90E21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4</w:t>
            </w:r>
          </w:p>
        </w:tc>
      </w:tr>
      <w:tr w:rsidR="00DC42B2" w:rsidRPr="000E043F" w14:paraId="05E67454" w14:textId="77777777" w:rsidTr="00C50117">
        <w:trPr>
          <w:cantSplit/>
          <w:tblHeader/>
        </w:trPr>
        <w:tc>
          <w:tcPr>
            <w:tcW w:w="2491" w:type="pct"/>
            <w:shd w:val="clear" w:color="auto" w:fill="auto"/>
          </w:tcPr>
          <w:p w14:paraId="36E8323E" w14:textId="77777777" w:rsidR="00DC42B2" w:rsidRPr="007A5235" w:rsidRDefault="00DC42B2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</w:pPr>
          </w:p>
        </w:tc>
        <w:tc>
          <w:tcPr>
            <w:tcW w:w="1130" w:type="pct"/>
            <w:shd w:val="clear" w:color="auto" w:fill="auto"/>
          </w:tcPr>
          <w:p w14:paraId="04DC32F1" w14:textId="63B1EEB5" w:rsidR="00DC42B2" w:rsidRPr="00DC42B2" w:rsidRDefault="00DC42B2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  <w:r w:rsidRPr="00DC42B2"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  <w:t>(</w:t>
            </w:r>
            <w:r w:rsidRPr="00DC42B2">
              <w:rPr>
                <w:rFonts w:asciiTheme="majorBidi" w:eastAsia="Times New Roman" w:hAnsiTheme="majorBidi" w:cs="Angsana New" w:hint="cs"/>
                <w:b/>
                <w:sz w:val="28"/>
                <w:cs/>
                <w:lang w:val="en-GB" w:eastAsia="zh-CN"/>
              </w:rPr>
              <w:t>หลัง</w:t>
            </w:r>
            <w:r w:rsidRPr="00DC42B2">
              <w:rPr>
                <w:rFonts w:asciiTheme="majorBidi" w:eastAsia="Times New Roman" w:hAnsiTheme="majorBidi" w:cs="Angsana New"/>
                <w:b/>
                <w:sz w:val="28"/>
                <w:cs/>
                <w:lang w:val="en-GB" w:eastAsia="zh-CN"/>
              </w:rPr>
              <w:t>การปรับโครงสร้างกิจการ)</w:t>
            </w:r>
          </w:p>
        </w:tc>
        <w:tc>
          <w:tcPr>
            <w:tcW w:w="229" w:type="pct"/>
            <w:shd w:val="clear" w:color="auto" w:fill="auto"/>
          </w:tcPr>
          <w:p w14:paraId="0E9B06CB" w14:textId="77777777" w:rsidR="00DC42B2" w:rsidRPr="00DC42B2" w:rsidRDefault="00DC42B2" w:rsidP="00F22112">
            <w:pPr>
              <w:suppressAutoHyphens/>
              <w:snapToGrid w:val="0"/>
              <w:spacing w:after="0" w:line="240" w:lineRule="auto"/>
              <w:ind w:left="-39" w:right="-119" w:hanging="360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</w:p>
        </w:tc>
        <w:tc>
          <w:tcPr>
            <w:tcW w:w="1149" w:type="pct"/>
            <w:shd w:val="clear" w:color="auto" w:fill="auto"/>
          </w:tcPr>
          <w:p w14:paraId="6C6058E9" w14:textId="794916A0" w:rsidR="00DC42B2" w:rsidRPr="00DC42B2" w:rsidRDefault="00DC42B2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</w:pPr>
            <w:r w:rsidRPr="00DC42B2">
              <w:rPr>
                <w:rFonts w:asciiTheme="majorBidi" w:eastAsia="Times New Roman" w:hAnsiTheme="majorBidi" w:cstheme="majorBidi"/>
                <w:b/>
                <w:sz w:val="28"/>
                <w:lang w:val="en-GB" w:eastAsia="zh-CN" w:bidi="ar-SA"/>
              </w:rPr>
              <w:t>(</w:t>
            </w:r>
            <w:r w:rsidRPr="00DC42B2">
              <w:rPr>
                <w:rFonts w:asciiTheme="majorBidi" w:eastAsia="Times New Roman" w:hAnsiTheme="majorBidi" w:cs="Angsana New"/>
                <w:b/>
                <w:sz w:val="28"/>
                <w:cs/>
                <w:lang w:val="en-GB" w:eastAsia="zh-CN"/>
              </w:rPr>
              <w:t>ก่อนการปรับโครงสร้างกิจการ)</w:t>
            </w:r>
          </w:p>
        </w:tc>
      </w:tr>
      <w:tr w:rsidR="00A90E21" w:rsidRPr="000E043F" w14:paraId="6C12D3E1" w14:textId="77777777" w:rsidTr="00C50117">
        <w:trPr>
          <w:cantSplit/>
        </w:trPr>
        <w:tc>
          <w:tcPr>
            <w:tcW w:w="2491" w:type="pct"/>
            <w:shd w:val="clear" w:color="auto" w:fill="auto"/>
          </w:tcPr>
          <w:p w14:paraId="2F99F7A7" w14:textId="77777777" w:rsidR="00A90E21" w:rsidRPr="000E043F" w:rsidRDefault="00A90E21" w:rsidP="00F22112">
            <w:pPr>
              <w:suppressAutoHyphens/>
              <w:snapToGrid w:val="0"/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2509" w:type="pct"/>
            <w:gridSpan w:val="3"/>
            <w:shd w:val="clear" w:color="auto" w:fill="auto"/>
          </w:tcPr>
          <w:p w14:paraId="18F34567" w14:textId="77777777" w:rsidR="00B97116" w:rsidRPr="000E043F" w:rsidRDefault="00B97116" w:rsidP="00DF2C06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 w:bidi="ar-SA"/>
              </w:rPr>
            </w:pPr>
            <w:r w:rsidRPr="000E043F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A90E21" w:rsidRPr="000E043F" w14:paraId="651CB489" w14:textId="77777777" w:rsidTr="00C50117">
        <w:trPr>
          <w:cantSplit/>
        </w:trPr>
        <w:tc>
          <w:tcPr>
            <w:tcW w:w="2491" w:type="pct"/>
            <w:shd w:val="clear" w:color="auto" w:fill="auto"/>
          </w:tcPr>
          <w:p w14:paraId="2957452B" w14:textId="77777777" w:rsidR="00A90E21" w:rsidRPr="000E043F" w:rsidRDefault="00A90E21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i/>
                <w:i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ภาษีเงินได้ของ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>งวด</w:t>
            </w: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ปัจจุบัน</w:t>
            </w:r>
          </w:p>
        </w:tc>
        <w:tc>
          <w:tcPr>
            <w:tcW w:w="1130" w:type="pct"/>
            <w:shd w:val="clear" w:color="auto" w:fill="auto"/>
          </w:tcPr>
          <w:p w14:paraId="140541CA" w14:textId="77777777" w:rsidR="00A90E21" w:rsidRPr="000E043F" w:rsidRDefault="00A90E21" w:rsidP="00F22112">
            <w:pPr>
              <w:tabs>
                <w:tab w:val="decimal" w:pos="461"/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229" w:type="pct"/>
            <w:shd w:val="clear" w:color="auto" w:fill="auto"/>
          </w:tcPr>
          <w:p w14:paraId="28B99A95" w14:textId="77777777" w:rsidR="00A90E21" w:rsidRPr="000E043F" w:rsidRDefault="00A90E21" w:rsidP="00F221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49" w:type="pct"/>
            <w:shd w:val="clear" w:color="auto" w:fill="auto"/>
          </w:tcPr>
          <w:p w14:paraId="736C0272" w14:textId="77777777" w:rsidR="00A90E21" w:rsidRPr="000E043F" w:rsidRDefault="00A90E21" w:rsidP="00917533">
            <w:pPr>
              <w:tabs>
                <w:tab w:val="decimal" w:pos="153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7D6BB1" w:rsidRPr="000E043F" w14:paraId="511B0464" w14:textId="77777777" w:rsidTr="00C50117">
        <w:trPr>
          <w:cantSplit/>
        </w:trPr>
        <w:tc>
          <w:tcPr>
            <w:tcW w:w="2491" w:type="pct"/>
            <w:shd w:val="clear" w:color="auto" w:fill="auto"/>
          </w:tcPr>
          <w:p w14:paraId="1946CA7B" w14:textId="77777777" w:rsidR="007D6BB1" w:rsidRPr="000E043F" w:rsidRDefault="007D6BB1" w:rsidP="007D6BB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งวด</w:t>
            </w: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ปัจจุบัน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4BD29AF0" w14:textId="47EF3C58" w:rsidR="007D6BB1" w:rsidRPr="00415EEB" w:rsidRDefault="007D6BB1" w:rsidP="00917533">
            <w:pPr>
              <w:tabs>
                <w:tab w:val="decimal" w:pos="1706"/>
              </w:tabs>
              <w:suppressAutoHyphens/>
              <w:snapToGrid w:val="0"/>
              <w:spacing w:after="0" w:line="240" w:lineRule="auto"/>
              <w:ind w:left="356" w:right="-25" w:hanging="35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13,39</w:t>
            </w:r>
            <w:r w:rsidR="000F7BE7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4</w:t>
            </w:r>
          </w:p>
        </w:tc>
        <w:tc>
          <w:tcPr>
            <w:tcW w:w="229" w:type="pct"/>
            <w:shd w:val="clear" w:color="auto" w:fill="auto"/>
          </w:tcPr>
          <w:p w14:paraId="698EC340" w14:textId="77777777" w:rsidR="007D6BB1" w:rsidRPr="00415EEB" w:rsidRDefault="007D6BB1" w:rsidP="007D6BB1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49" w:type="pct"/>
            <w:vAlign w:val="center"/>
          </w:tcPr>
          <w:p w14:paraId="24E554D4" w14:textId="6937DB6E" w:rsidR="007D6BB1" w:rsidRPr="00415EEB" w:rsidRDefault="007D6BB1" w:rsidP="00917533">
            <w:pPr>
              <w:tabs>
                <w:tab w:val="decimal" w:pos="1535"/>
              </w:tabs>
              <w:suppressAutoHyphens/>
              <w:snapToGrid w:val="0"/>
              <w:spacing w:after="0" w:line="240" w:lineRule="auto"/>
              <w:ind w:left="1175" w:right="-25" w:hanging="1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9,400</w:t>
            </w:r>
          </w:p>
        </w:tc>
      </w:tr>
      <w:tr w:rsidR="007D6BB1" w:rsidRPr="000E043F" w14:paraId="0F155F47" w14:textId="77777777" w:rsidTr="00C50117">
        <w:trPr>
          <w:cantSplit/>
        </w:trPr>
        <w:tc>
          <w:tcPr>
            <w:tcW w:w="2491" w:type="pct"/>
            <w:shd w:val="clear" w:color="auto" w:fill="auto"/>
          </w:tcPr>
          <w:p w14:paraId="14845CC1" w14:textId="77777777" w:rsidR="007D6BB1" w:rsidRPr="000E043F" w:rsidRDefault="007D6BB1" w:rsidP="007D6BB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ภาษีเงินได้รอตัดบัญชี</w:t>
            </w:r>
          </w:p>
        </w:tc>
        <w:tc>
          <w:tcPr>
            <w:tcW w:w="1130" w:type="pct"/>
            <w:shd w:val="clear" w:color="auto" w:fill="auto"/>
            <w:vAlign w:val="center"/>
          </w:tcPr>
          <w:p w14:paraId="34E70539" w14:textId="77777777" w:rsidR="007D6BB1" w:rsidRPr="00415EEB" w:rsidRDefault="007D6BB1" w:rsidP="00917533">
            <w:pPr>
              <w:tabs>
                <w:tab w:val="decimal" w:pos="1706"/>
              </w:tabs>
              <w:suppressAutoHyphens/>
              <w:snapToGrid w:val="0"/>
              <w:spacing w:after="0" w:line="240" w:lineRule="auto"/>
              <w:ind w:left="356" w:right="-25" w:hanging="35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229" w:type="pct"/>
            <w:shd w:val="clear" w:color="auto" w:fill="auto"/>
          </w:tcPr>
          <w:p w14:paraId="1DC01C86" w14:textId="77777777" w:rsidR="007D6BB1" w:rsidRPr="00415EEB" w:rsidRDefault="007D6BB1" w:rsidP="007D6BB1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49" w:type="pct"/>
            <w:vAlign w:val="center"/>
          </w:tcPr>
          <w:p w14:paraId="6E12F8B9" w14:textId="77777777" w:rsidR="007D6BB1" w:rsidRPr="00415EEB" w:rsidRDefault="007D6BB1" w:rsidP="00917533">
            <w:pPr>
              <w:tabs>
                <w:tab w:val="decimal" w:pos="1535"/>
              </w:tabs>
              <w:suppressAutoHyphens/>
              <w:snapToGrid w:val="0"/>
              <w:spacing w:after="0" w:line="240" w:lineRule="auto"/>
              <w:ind w:left="1175" w:right="-25" w:hanging="1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</w:tr>
      <w:tr w:rsidR="007D6BB1" w:rsidRPr="000E043F" w14:paraId="678118AC" w14:textId="77777777" w:rsidTr="00C50117">
        <w:trPr>
          <w:cantSplit/>
        </w:trPr>
        <w:tc>
          <w:tcPr>
            <w:tcW w:w="2491" w:type="pct"/>
            <w:shd w:val="clear" w:color="auto" w:fill="auto"/>
          </w:tcPr>
          <w:p w14:paraId="41F4D4E0" w14:textId="77777777" w:rsidR="007D6BB1" w:rsidRPr="000E043F" w:rsidRDefault="007D6BB1" w:rsidP="007D6BB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การเปลี่ยนแปลงของผลต่างชั่วคราว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97640C" w14:textId="300AAD02" w:rsidR="007D6BB1" w:rsidRPr="00415EEB" w:rsidRDefault="007D6BB1" w:rsidP="00917533">
            <w:pPr>
              <w:tabs>
                <w:tab w:val="decimal" w:pos="1706"/>
              </w:tabs>
              <w:suppressAutoHyphens/>
              <w:snapToGrid w:val="0"/>
              <w:spacing w:after="0" w:line="240" w:lineRule="auto"/>
              <w:ind w:left="356" w:right="-25" w:hanging="356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19</w:t>
            </w:r>
            <w:r w:rsidR="000F7BE7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8</w:t>
            </w:r>
          </w:p>
        </w:tc>
        <w:tc>
          <w:tcPr>
            <w:tcW w:w="229" w:type="pct"/>
            <w:shd w:val="clear" w:color="auto" w:fill="auto"/>
          </w:tcPr>
          <w:p w14:paraId="12E615ED" w14:textId="77777777" w:rsidR="007D6BB1" w:rsidRPr="00415EEB" w:rsidRDefault="007D6BB1" w:rsidP="007D6BB1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49" w:type="pct"/>
            <w:vAlign w:val="center"/>
          </w:tcPr>
          <w:p w14:paraId="1FE3D85A" w14:textId="093695F8" w:rsidR="007D6BB1" w:rsidRPr="00415EEB" w:rsidRDefault="007D6BB1" w:rsidP="00917533">
            <w:pPr>
              <w:tabs>
                <w:tab w:val="decimal" w:pos="1535"/>
              </w:tabs>
              <w:suppressAutoHyphens/>
              <w:snapToGrid w:val="0"/>
              <w:spacing w:after="0" w:line="240" w:lineRule="auto"/>
              <w:ind w:left="1175" w:right="-25" w:hanging="183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(24)</w:t>
            </w:r>
          </w:p>
        </w:tc>
      </w:tr>
      <w:tr w:rsidR="007D6BB1" w:rsidRPr="000E043F" w14:paraId="02E3F54D" w14:textId="77777777" w:rsidTr="00C50117">
        <w:trPr>
          <w:cantSplit/>
        </w:trPr>
        <w:tc>
          <w:tcPr>
            <w:tcW w:w="2491" w:type="pct"/>
            <w:shd w:val="clear" w:color="auto" w:fill="auto"/>
          </w:tcPr>
          <w:p w14:paraId="5E9C5A92" w14:textId="77777777" w:rsidR="007D6BB1" w:rsidRPr="000E043F" w:rsidRDefault="007D6BB1" w:rsidP="007D6BB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0E043F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รวมภาษีเงินได้</w:t>
            </w:r>
          </w:p>
        </w:tc>
        <w:tc>
          <w:tcPr>
            <w:tcW w:w="1130" w:type="pct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vAlign w:val="center"/>
          </w:tcPr>
          <w:p w14:paraId="2F4B75F2" w14:textId="40A6704A" w:rsidR="007D6BB1" w:rsidRPr="00415EEB" w:rsidRDefault="007D6BB1" w:rsidP="00917533">
            <w:pPr>
              <w:tabs>
                <w:tab w:val="decimal" w:pos="1706"/>
              </w:tabs>
              <w:suppressAutoHyphens/>
              <w:snapToGrid w:val="0"/>
              <w:spacing w:after="0" w:line="240" w:lineRule="auto"/>
              <w:ind w:left="356" w:right="-25" w:hanging="35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  <w:t>13,592</w:t>
            </w:r>
          </w:p>
        </w:tc>
        <w:tc>
          <w:tcPr>
            <w:tcW w:w="229" w:type="pct"/>
            <w:shd w:val="clear" w:color="auto" w:fill="auto"/>
            <w:vAlign w:val="bottom"/>
          </w:tcPr>
          <w:p w14:paraId="7CF895C2" w14:textId="77777777" w:rsidR="007D6BB1" w:rsidRPr="00415EEB" w:rsidRDefault="007D6BB1" w:rsidP="007D6BB1">
            <w:pPr>
              <w:suppressAutoHyphens/>
              <w:snapToGrid w:val="0"/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149" w:type="pct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center"/>
          </w:tcPr>
          <w:p w14:paraId="6796334D" w14:textId="51B84CE6" w:rsidR="007D6BB1" w:rsidRPr="00415EEB" w:rsidRDefault="007D6BB1" w:rsidP="00917533">
            <w:pPr>
              <w:tabs>
                <w:tab w:val="decimal" w:pos="1535"/>
              </w:tabs>
              <w:suppressAutoHyphens/>
              <w:snapToGrid w:val="0"/>
              <w:spacing w:after="0" w:line="240" w:lineRule="auto"/>
              <w:ind w:left="1175" w:right="-25" w:hanging="1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eastAsia="zh-CN" w:bidi="ar-SA"/>
              </w:rPr>
              <w:t>9,376</w:t>
            </w:r>
          </w:p>
        </w:tc>
      </w:tr>
    </w:tbl>
    <w:p w14:paraId="62046B6F" w14:textId="12261A4D" w:rsidR="003032A9" w:rsidRPr="0055438A" w:rsidRDefault="003032A9" w:rsidP="00DE57FD">
      <w:pPr>
        <w:rPr>
          <w:rFonts w:asciiTheme="majorBidi" w:hAnsiTheme="majorBidi" w:cs="Angsana New"/>
          <w:spacing w:val="-4"/>
          <w:sz w:val="8"/>
          <w:szCs w:val="8"/>
        </w:rPr>
      </w:pPr>
    </w:p>
    <w:p w14:paraId="53729C4F" w14:textId="4A16F488" w:rsidR="00D47569" w:rsidRDefault="00D47569" w:rsidP="00F81183">
      <w:pPr>
        <w:tabs>
          <w:tab w:val="left" w:pos="720"/>
        </w:tabs>
        <w:suppressAutoHyphens/>
        <w:spacing w:after="0" w:line="240" w:lineRule="auto"/>
        <w:ind w:left="540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4555D0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ภาษีเงินได้ที่รับรู้ในกำไรขาดทุนเบ็ดเสร็จอื่น</w:t>
      </w:r>
    </w:p>
    <w:p w14:paraId="6DAFE5B0" w14:textId="77777777" w:rsidR="008918D6" w:rsidRPr="00D65FF7" w:rsidRDefault="008918D6" w:rsidP="00D47569">
      <w:pPr>
        <w:suppressAutoHyphens/>
        <w:spacing w:after="0" w:line="240" w:lineRule="auto"/>
        <w:ind w:left="540"/>
        <w:jc w:val="both"/>
        <w:rPr>
          <w:rFonts w:asciiTheme="majorBidi" w:eastAsia="Times New Roman" w:hAnsiTheme="majorBidi" w:cstheme="majorBidi"/>
          <w:b/>
          <w:bCs/>
          <w:i/>
          <w:iCs/>
          <w:sz w:val="20"/>
          <w:szCs w:val="20"/>
          <w:lang w:eastAsia="zh-CN"/>
        </w:rPr>
      </w:pPr>
    </w:p>
    <w:tbl>
      <w:tblPr>
        <w:tblW w:w="9319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59"/>
        <w:gridCol w:w="697"/>
        <w:gridCol w:w="189"/>
        <w:gridCol w:w="918"/>
        <w:gridCol w:w="180"/>
        <w:gridCol w:w="939"/>
        <w:gridCol w:w="7"/>
        <w:gridCol w:w="180"/>
        <w:gridCol w:w="7"/>
        <w:gridCol w:w="1022"/>
        <w:gridCol w:w="187"/>
        <w:gridCol w:w="1022"/>
        <w:gridCol w:w="186"/>
        <w:gridCol w:w="1019"/>
        <w:gridCol w:w="7"/>
      </w:tblGrid>
      <w:tr w:rsidR="00E87117" w:rsidRPr="008918D6" w14:paraId="134E000F" w14:textId="77777777" w:rsidTr="008918D6">
        <w:trPr>
          <w:gridAfter w:val="1"/>
          <w:wAfter w:w="7" w:type="dxa"/>
          <w:cantSplit/>
          <w:trHeight w:val="399"/>
        </w:trPr>
        <w:tc>
          <w:tcPr>
            <w:tcW w:w="2759" w:type="dxa"/>
            <w:shd w:val="clear" w:color="auto" w:fill="auto"/>
          </w:tcPr>
          <w:p w14:paraId="4F33654E" w14:textId="0449E691" w:rsidR="00E87117" w:rsidRPr="008918D6" w:rsidRDefault="00E87117" w:rsidP="00F22112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/>
              </w:rPr>
            </w:pPr>
            <w:bookmarkStart w:id="13" w:name="_Hlk104383714"/>
          </w:p>
        </w:tc>
        <w:tc>
          <w:tcPr>
            <w:tcW w:w="6553" w:type="dxa"/>
            <w:gridSpan w:val="13"/>
            <w:shd w:val="clear" w:color="auto" w:fill="auto"/>
          </w:tcPr>
          <w:p w14:paraId="01C23A94" w14:textId="77777777" w:rsidR="00E87117" w:rsidRPr="008918D6" w:rsidRDefault="00E87117" w:rsidP="00F221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 w:eastAsia="zh-CN"/>
              </w:rPr>
            </w:pPr>
            <w:r w:rsidRPr="008918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 w:eastAsia="zh-CN"/>
              </w:rPr>
              <w:t>งบการเงินรวม</w:t>
            </w:r>
          </w:p>
        </w:tc>
      </w:tr>
      <w:tr w:rsidR="00E87117" w:rsidRPr="008918D6" w14:paraId="5E1E8CA7" w14:textId="77777777" w:rsidTr="008918D6">
        <w:trPr>
          <w:gridAfter w:val="1"/>
          <w:wAfter w:w="7" w:type="dxa"/>
          <w:cantSplit/>
          <w:trHeight w:val="390"/>
        </w:trPr>
        <w:tc>
          <w:tcPr>
            <w:tcW w:w="2759" w:type="dxa"/>
            <w:shd w:val="clear" w:color="auto" w:fill="auto"/>
          </w:tcPr>
          <w:p w14:paraId="3264ED16" w14:textId="5037B5E5" w:rsidR="00E87117" w:rsidRPr="008918D6" w:rsidRDefault="00DC42B2" w:rsidP="00F22112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zh-CN"/>
              </w:rPr>
              <w:t xml:space="preserve">สำหรับปีสิ้นสุดวันที่ </w:t>
            </w:r>
            <w:r w:rsidRPr="008918D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eastAsia="zh-CN"/>
              </w:rPr>
              <w:t xml:space="preserve">31 </w:t>
            </w:r>
            <w:r w:rsidRPr="008918D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eastAsia="zh-CN"/>
              </w:rPr>
              <w:t>ธันวาคม</w:t>
            </w:r>
          </w:p>
        </w:tc>
        <w:tc>
          <w:tcPr>
            <w:tcW w:w="2923" w:type="dxa"/>
            <w:gridSpan w:val="5"/>
            <w:shd w:val="clear" w:color="auto" w:fill="auto"/>
            <w:vAlign w:val="bottom"/>
          </w:tcPr>
          <w:p w14:paraId="64E820DC" w14:textId="77777777" w:rsidR="00E87117" w:rsidRPr="008918D6" w:rsidRDefault="00E87117" w:rsidP="00F221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2565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384176C8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3443" w:type="dxa"/>
            <w:gridSpan w:val="6"/>
            <w:shd w:val="clear" w:color="auto" w:fill="auto"/>
            <w:vAlign w:val="bottom"/>
          </w:tcPr>
          <w:p w14:paraId="4276AED9" w14:textId="77777777" w:rsidR="00E87117" w:rsidRPr="008918D6" w:rsidRDefault="00E87117" w:rsidP="00F221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2564</w:t>
            </w:r>
          </w:p>
        </w:tc>
      </w:tr>
      <w:tr w:rsidR="00DC42B2" w:rsidRPr="008918D6" w14:paraId="4B6F0C9C" w14:textId="77777777" w:rsidTr="008918D6">
        <w:trPr>
          <w:gridAfter w:val="1"/>
          <w:wAfter w:w="7" w:type="dxa"/>
          <w:cantSplit/>
          <w:trHeight w:val="390"/>
        </w:trPr>
        <w:tc>
          <w:tcPr>
            <w:tcW w:w="2759" w:type="dxa"/>
            <w:shd w:val="clear" w:color="auto" w:fill="auto"/>
          </w:tcPr>
          <w:p w14:paraId="2C19E98A" w14:textId="77777777" w:rsidR="00DC42B2" w:rsidRPr="008918D6" w:rsidRDefault="00DC42B2" w:rsidP="00F22112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eastAsia="zh-CN"/>
              </w:rPr>
            </w:pPr>
          </w:p>
        </w:tc>
        <w:tc>
          <w:tcPr>
            <w:tcW w:w="2923" w:type="dxa"/>
            <w:gridSpan w:val="5"/>
            <w:shd w:val="clear" w:color="auto" w:fill="auto"/>
            <w:vAlign w:val="bottom"/>
          </w:tcPr>
          <w:p w14:paraId="79210C9A" w14:textId="39086355" w:rsidR="00DC42B2" w:rsidRPr="008918D6" w:rsidRDefault="00F5560C" w:rsidP="00F221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(หลังการปรับโครงสร้างกิจการ)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03ED5600" w14:textId="77777777" w:rsidR="00DC42B2" w:rsidRPr="008918D6" w:rsidRDefault="00DC42B2" w:rsidP="00F22112">
            <w:pPr>
              <w:suppressAutoHyphens/>
              <w:snapToGrid w:val="0"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3443" w:type="dxa"/>
            <w:gridSpan w:val="6"/>
            <w:shd w:val="clear" w:color="auto" w:fill="auto"/>
            <w:vAlign w:val="bottom"/>
          </w:tcPr>
          <w:p w14:paraId="430900C3" w14:textId="1348ACA0" w:rsidR="00DC42B2" w:rsidRPr="008918D6" w:rsidRDefault="00F5560C" w:rsidP="00F221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(</w:t>
            </w: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ก่อนการปรับโครงสร้างกิจการ)</w:t>
            </w:r>
          </w:p>
        </w:tc>
      </w:tr>
      <w:tr w:rsidR="00E832A7" w:rsidRPr="008918D6" w14:paraId="12C43064" w14:textId="77777777" w:rsidTr="008918D6">
        <w:trPr>
          <w:cantSplit/>
          <w:trHeight w:val="374"/>
        </w:trPr>
        <w:tc>
          <w:tcPr>
            <w:tcW w:w="2759" w:type="dxa"/>
            <w:shd w:val="clear" w:color="auto" w:fill="auto"/>
          </w:tcPr>
          <w:p w14:paraId="7262B37C" w14:textId="77777777" w:rsidR="00E832A7" w:rsidRPr="008918D6" w:rsidRDefault="00E832A7" w:rsidP="00E832A7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/>
              </w:rPr>
            </w:pPr>
          </w:p>
        </w:tc>
        <w:tc>
          <w:tcPr>
            <w:tcW w:w="697" w:type="dxa"/>
            <w:shd w:val="clear" w:color="auto" w:fill="auto"/>
          </w:tcPr>
          <w:p w14:paraId="4F8C8911" w14:textId="77777777" w:rsidR="00E832A7" w:rsidRPr="008918D6" w:rsidRDefault="00E832A7" w:rsidP="00E832A7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89" w:type="dxa"/>
            <w:shd w:val="clear" w:color="auto" w:fill="auto"/>
          </w:tcPr>
          <w:p w14:paraId="5D73361A" w14:textId="77777777" w:rsidR="00E832A7" w:rsidRPr="008918D6" w:rsidRDefault="00E832A7" w:rsidP="00E832A7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27EF76FD" w14:textId="2263B5E8" w:rsidR="00E832A7" w:rsidRPr="008918D6" w:rsidRDefault="00E832A7" w:rsidP="00E832A7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 w:eastAsia="zh-CN"/>
              </w:rPr>
              <w:t>รายได้</w:t>
            </w:r>
          </w:p>
        </w:tc>
        <w:tc>
          <w:tcPr>
            <w:tcW w:w="180" w:type="dxa"/>
            <w:shd w:val="clear" w:color="auto" w:fill="auto"/>
          </w:tcPr>
          <w:p w14:paraId="28B47ED6" w14:textId="77777777" w:rsidR="00E832A7" w:rsidRPr="008918D6" w:rsidRDefault="00E832A7" w:rsidP="00E832A7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46" w:type="dxa"/>
            <w:gridSpan w:val="2"/>
            <w:shd w:val="clear" w:color="auto" w:fill="auto"/>
          </w:tcPr>
          <w:p w14:paraId="2F7290B0" w14:textId="77777777" w:rsidR="00E832A7" w:rsidRPr="008918D6" w:rsidRDefault="00E832A7" w:rsidP="00E832A7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87" w:type="dxa"/>
            <w:gridSpan w:val="2"/>
            <w:shd w:val="clear" w:color="auto" w:fill="auto"/>
          </w:tcPr>
          <w:p w14:paraId="59258B93" w14:textId="77777777" w:rsidR="00E832A7" w:rsidRPr="008918D6" w:rsidRDefault="00E832A7" w:rsidP="00E832A7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106865DD" w14:textId="77777777" w:rsidR="00E832A7" w:rsidRPr="008918D6" w:rsidRDefault="00E832A7" w:rsidP="00E832A7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187" w:type="dxa"/>
            <w:shd w:val="clear" w:color="auto" w:fill="auto"/>
          </w:tcPr>
          <w:p w14:paraId="10189280" w14:textId="77777777" w:rsidR="00E832A7" w:rsidRPr="008918D6" w:rsidRDefault="00E832A7" w:rsidP="00E832A7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19B8E95B" w14:textId="447A1387" w:rsidR="00E832A7" w:rsidRPr="005E675E" w:rsidRDefault="00E832A7" w:rsidP="00E832A7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 w:eastAsia="zh-CN"/>
              </w:rPr>
              <w:t>รายได้</w:t>
            </w:r>
          </w:p>
        </w:tc>
        <w:tc>
          <w:tcPr>
            <w:tcW w:w="186" w:type="dxa"/>
            <w:shd w:val="clear" w:color="auto" w:fill="auto"/>
          </w:tcPr>
          <w:p w14:paraId="65DD0C04" w14:textId="77777777" w:rsidR="00E832A7" w:rsidRPr="008918D6" w:rsidRDefault="00E832A7" w:rsidP="00E832A7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6C22EBFD" w14:textId="77777777" w:rsidR="00E832A7" w:rsidRPr="008918D6" w:rsidRDefault="00E832A7" w:rsidP="00E832A7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</w:pPr>
          </w:p>
        </w:tc>
      </w:tr>
      <w:tr w:rsidR="00E87117" w:rsidRPr="008918D6" w14:paraId="1392B4DF" w14:textId="77777777" w:rsidTr="008918D6">
        <w:trPr>
          <w:cantSplit/>
          <w:trHeight w:val="374"/>
        </w:trPr>
        <w:tc>
          <w:tcPr>
            <w:tcW w:w="2759" w:type="dxa"/>
            <w:shd w:val="clear" w:color="auto" w:fill="auto"/>
          </w:tcPr>
          <w:p w14:paraId="5506C9FE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/>
              </w:rPr>
            </w:pPr>
          </w:p>
        </w:tc>
        <w:tc>
          <w:tcPr>
            <w:tcW w:w="697" w:type="dxa"/>
            <w:shd w:val="clear" w:color="auto" w:fill="auto"/>
          </w:tcPr>
          <w:p w14:paraId="008001A0" w14:textId="77777777" w:rsidR="00E87117" w:rsidRPr="008918D6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ก่อนภาษี</w:t>
            </w:r>
          </w:p>
        </w:tc>
        <w:tc>
          <w:tcPr>
            <w:tcW w:w="189" w:type="dxa"/>
            <w:shd w:val="clear" w:color="auto" w:fill="auto"/>
          </w:tcPr>
          <w:p w14:paraId="49CAFD43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0B62DEA4" w14:textId="66105C06" w:rsidR="00E87117" w:rsidRPr="00E832A7" w:rsidRDefault="00E832A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eastAsia="zh-CN"/>
              </w:rPr>
              <w:t>ค่าใช้จ่าย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B03FCB6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46" w:type="dxa"/>
            <w:gridSpan w:val="2"/>
            <w:shd w:val="clear" w:color="auto" w:fill="auto"/>
          </w:tcPr>
          <w:p w14:paraId="1302C8BB" w14:textId="77777777" w:rsidR="00E87117" w:rsidRPr="008918D6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สุทธิจาก</w:t>
            </w:r>
          </w:p>
        </w:tc>
        <w:tc>
          <w:tcPr>
            <w:tcW w:w="187" w:type="dxa"/>
            <w:gridSpan w:val="2"/>
            <w:shd w:val="clear" w:color="auto" w:fill="auto"/>
          </w:tcPr>
          <w:p w14:paraId="6CDB7616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3A4E2720" w14:textId="77777777" w:rsidR="00E87117" w:rsidRPr="008918D6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ก่อนภาษี</w:t>
            </w:r>
          </w:p>
        </w:tc>
        <w:tc>
          <w:tcPr>
            <w:tcW w:w="187" w:type="dxa"/>
            <w:shd w:val="clear" w:color="auto" w:fill="auto"/>
          </w:tcPr>
          <w:p w14:paraId="633FB749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1E67625C" w14:textId="71978CEC" w:rsidR="00E87117" w:rsidRPr="005E675E" w:rsidRDefault="00E832A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cs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(</w:t>
            </w:r>
            <w:r w:rsidR="00E87117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ค่าใช้จ่าย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86" w:type="dxa"/>
            <w:shd w:val="clear" w:color="auto" w:fill="auto"/>
          </w:tcPr>
          <w:p w14:paraId="7F351A0B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333501CC" w14:textId="77777777" w:rsidR="00E87117" w:rsidRPr="008918D6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สุทธิจาก</w:t>
            </w:r>
          </w:p>
        </w:tc>
      </w:tr>
      <w:tr w:rsidR="00E87117" w:rsidRPr="008918D6" w14:paraId="5CB07A11" w14:textId="77777777" w:rsidTr="008918D6">
        <w:trPr>
          <w:cantSplit/>
          <w:trHeight w:val="374"/>
        </w:trPr>
        <w:tc>
          <w:tcPr>
            <w:tcW w:w="2759" w:type="dxa"/>
            <w:shd w:val="clear" w:color="auto" w:fill="auto"/>
          </w:tcPr>
          <w:p w14:paraId="7E31869B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/>
              </w:rPr>
            </w:pPr>
          </w:p>
        </w:tc>
        <w:tc>
          <w:tcPr>
            <w:tcW w:w="697" w:type="dxa"/>
            <w:shd w:val="clear" w:color="auto" w:fill="auto"/>
          </w:tcPr>
          <w:p w14:paraId="4D05DFF8" w14:textId="77777777" w:rsidR="00E87117" w:rsidRPr="008918D6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เงินได้</w:t>
            </w:r>
          </w:p>
        </w:tc>
        <w:tc>
          <w:tcPr>
            <w:tcW w:w="189" w:type="dxa"/>
            <w:shd w:val="clear" w:color="auto" w:fill="auto"/>
          </w:tcPr>
          <w:p w14:paraId="756E0A14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18" w:type="dxa"/>
            <w:shd w:val="clear" w:color="auto" w:fill="auto"/>
          </w:tcPr>
          <w:p w14:paraId="19858B11" w14:textId="77777777" w:rsidR="00E87117" w:rsidRPr="008918D6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0" w:type="dxa"/>
            <w:shd w:val="clear" w:color="auto" w:fill="auto"/>
          </w:tcPr>
          <w:p w14:paraId="3334D0EF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46" w:type="dxa"/>
            <w:gridSpan w:val="2"/>
            <w:shd w:val="clear" w:color="auto" w:fill="auto"/>
          </w:tcPr>
          <w:p w14:paraId="0C403ECA" w14:textId="77777777" w:rsidR="00E87117" w:rsidRPr="008918D6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7" w:type="dxa"/>
            <w:gridSpan w:val="2"/>
            <w:shd w:val="clear" w:color="auto" w:fill="auto"/>
          </w:tcPr>
          <w:p w14:paraId="17B57652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2788DE57" w14:textId="77777777" w:rsidR="00E87117" w:rsidRPr="008918D6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เงินได้</w:t>
            </w:r>
          </w:p>
        </w:tc>
        <w:tc>
          <w:tcPr>
            <w:tcW w:w="187" w:type="dxa"/>
            <w:shd w:val="clear" w:color="auto" w:fill="auto"/>
          </w:tcPr>
          <w:p w14:paraId="48C66C13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</w:tcPr>
          <w:p w14:paraId="7F2CDEC7" w14:textId="77777777" w:rsidR="00E87117" w:rsidRPr="005E675E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yellow"/>
                <w:cs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ภาษีเงินได้</w:t>
            </w:r>
          </w:p>
        </w:tc>
        <w:tc>
          <w:tcPr>
            <w:tcW w:w="186" w:type="dxa"/>
            <w:shd w:val="clear" w:color="auto" w:fill="auto"/>
          </w:tcPr>
          <w:p w14:paraId="776B7C3D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718A2B6A" w14:textId="77777777" w:rsidR="00E87117" w:rsidRPr="008918D6" w:rsidRDefault="00E8711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 w:eastAsia="zh-CN"/>
              </w:rPr>
              <w:t>ภาษีเงินได้</w:t>
            </w:r>
          </w:p>
        </w:tc>
      </w:tr>
      <w:tr w:rsidR="00E87117" w:rsidRPr="008918D6" w14:paraId="19D6695E" w14:textId="77777777" w:rsidTr="0055438A">
        <w:trPr>
          <w:gridAfter w:val="1"/>
          <w:wAfter w:w="7" w:type="dxa"/>
          <w:cantSplit/>
          <w:trHeight w:val="146"/>
        </w:trPr>
        <w:tc>
          <w:tcPr>
            <w:tcW w:w="2759" w:type="dxa"/>
            <w:shd w:val="clear" w:color="auto" w:fill="auto"/>
          </w:tcPr>
          <w:p w14:paraId="7947C20D" w14:textId="77777777" w:rsidR="00E87117" w:rsidRPr="008918D6" w:rsidRDefault="00E87117" w:rsidP="00F22112">
            <w:pPr>
              <w:suppressAutoHyphens/>
              <w:snapToGrid w:val="0"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shd w:val="clear" w:color="auto" w:fill="00FFFF"/>
                <w:lang w:eastAsia="zh-CN"/>
              </w:rPr>
            </w:pPr>
          </w:p>
        </w:tc>
        <w:tc>
          <w:tcPr>
            <w:tcW w:w="6553" w:type="dxa"/>
            <w:gridSpan w:val="13"/>
            <w:shd w:val="clear" w:color="auto" w:fill="auto"/>
          </w:tcPr>
          <w:p w14:paraId="50EC71CB" w14:textId="77777777" w:rsidR="00E87117" w:rsidRPr="008918D6" w:rsidRDefault="00E87117" w:rsidP="00F22112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en-GB" w:eastAsia="zh-CN"/>
              </w:rPr>
              <w:t>(ล้านบาท)</w:t>
            </w:r>
          </w:p>
        </w:tc>
      </w:tr>
      <w:tr w:rsidR="001A2170" w:rsidRPr="008918D6" w14:paraId="28C931CE" w14:textId="77777777" w:rsidTr="008918D6">
        <w:trPr>
          <w:cantSplit/>
          <w:trHeight w:val="114"/>
        </w:trPr>
        <w:tc>
          <w:tcPr>
            <w:tcW w:w="2759" w:type="dxa"/>
            <w:shd w:val="clear" w:color="auto" w:fill="auto"/>
          </w:tcPr>
          <w:p w14:paraId="5194EED9" w14:textId="3AF3DAF6" w:rsidR="001A2170" w:rsidRPr="008918D6" w:rsidRDefault="001A2170" w:rsidP="001A2170">
            <w:pPr>
              <w:tabs>
                <w:tab w:val="left" w:pos="370"/>
              </w:tabs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กำไร</w:t>
            </w: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(</w:t>
            </w: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ขาดทุน</w:t>
            </w: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) </w:t>
            </w: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จากการวัดมูลค่า</w:t>
            </w: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br/>
              <w:t xml:space="preserve">   เงินลงทุนในตราสารหนี้ด้วย    </w:t>
            </w: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br/>
              <w:t xml:space="preserve">   มูลค่ายุติธรรมผ่านกำไร</w:t>
            </w: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br/>
              <w:t xml:space="preserve">   ขาดทุนเบ็ดเสร็จอื่น</w:t>
            </w:r>
          </w:p>
        </w:tc>
        <w:tc>
          <w:tcPr>
            <w:tcW w:w="697" w:type="dxa"/>
            <w:shd w:val="clear" w:color="auto" w:fill="auto"/>
            <w:vAlign w:val="bottom"/>
          </w:tcPr>
          <w:p w14:paraId="599BE168" w14:textId="23DF4BBD" w:rsidR="001A2170" w:rsidRPr="008918D6" w:rsidRDefault="007D6BB1" w:rsidP="001A2170">
            <w:pPr>
              <w:tabs>
                <w:tab w:val="decimal" w:pos="72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(232)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4C23462C" w14:textId="77777777" w:rsidR="001A2170" w:rsidRPr="008918D6" w:rsidRDefault="001A2170" w:rsidP="001A217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047D556" w14:textId="0F7471AE" w:rsidR="001A2170" w:rsidRPr="008918D6" w:rsidRDefault="007D6BB1" w:rsidP="007D6BB1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4</w:t>
            </w:r>
            <w:r w:rsidR="000F7BE7"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D0056E" w14:textId="77777777" w:rsidR="001A2170" w:rsidRPr="008918D6" w:rsidRDefault="001A2170" w:rsidP="001A217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46" w:type="dxa"/>
            <w:gridSpan w:val="2"/>
            <w:shd w:val="clear" w:color="auto" w:fill="auto"/>
            <w:vAlign w:val="bottom"/>
          </w:tcPr>
          <w:p w14:paraId="6D6D27D9" w14:textId="6A0AA859" w:rsidR="001A2170" w:rsidRPr="007D6BB1" w:rsidRDefault="007D6BB1" w:rsidP="007D6BB1">
            <w:pPr>
              <w:tabs>
                <w:tab w:val="decimal" w:pos="63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(18</w:t>
            </w:r>
            <w:r w:rsidR="00C547ED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>5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)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0F9EA4B9" w14:textId="77777777" w:rsidR="001A2170" w:rsidRPr="008918D6" w:rsidRDefault="001A2170" w:rsidP="001A217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4220E78" w14:textId="299F7252" w:rsidR="001A2170" w:rsidRPr="008918D6" w:rsidRDefault="001A2170" w:rsidP="001A217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(912)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991F373" w14:textId="77777777" w:rsidR="001A2170" w:rsidRPr="008918D6" w:rsidRDefault="001A2170" w:rsidP="001A217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F356529" w14:textId="64F17C8B" w:rsidR="001A2170" w:rsidRPr="008918D6" w:rsidRDefault="001A2170" w:rsidP="001A217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183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E769C54" w14:textId="77777777" w:rsidR="001A2170" w:rsidRPr="008918D6" w:rsidRDefault="001A2170" w:rsidP="001A217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7581278" w14:textId="1F43C8A6" w:rsidR="001A2170" w:rsidRPr="008918D6" w:rsidRDefault="001A2170" w:rsidP="001A217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(729)</w:t>
            </w:r>
          </w:p>
        </w:tc>
      </w:tr>
      <w:tr w:rsidR="001A2170" w:rsidRPr="008918D6" w14:paraId="38883DB8" w14:textId="77777777" w:rsidTr="008918D6">
        <w:trPr>
          <w:cantSplit/>
          <w:trHeight w:val="80"/>
        </w:trPr>
        <w:tc>
          <w:tcPr>
            <w:tcW w:w="2759" w:type="dxa"/>
            <w:shd w:val="clear" w:color="auto" w:fill="auto"/>
          </w:tcPr>
          <w:p w14:paraId="498865C1" w14:textId="1A419E72" w:rsidR="001A2170" w:rsidRPr="008918D6" w:rsidRDefault="001A2170" w:rsidP="001A2170">
            <w:pPr>
              <w:suppressAutoHyphens/>
              <w:spacing w:after="0" w:line="240" w:lineRule="auto"/>
              <w:ind w:left="190" w:hanging="180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กำไร</w:t>
            </w: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 (</w:t>
            </w: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ขาดทุน</w:t>
            </w: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  <w:t xml:space="preserve">) </w:t>
            </w: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จากเงินลงทุนที่กำหนดให้วัดมูลค่าด้วยมูลค่ายุติธรรมผ่านกำไรขาดทุนเบ็ดเสร็จอื่น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97" w:type="dxa"/>
            <w:shd w:val="clear" w:color="auto" w:fill="auto"/>
            <w:vAlign w:val="bottom"/>
          </w:tcPr>
          <w:p w14:paraId="10B4869E" w14:textId="0D0C192B" w:rsidR="001A2170" w:rsidRPr="008918D6" w:rsidRDefault="007D6BB1" w:rsidP="000A50B6">
            <w:pPr>
              <w:tabs>
                <w:tab w:val="decimal" w:pos="72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11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89D0548" w14:textId="77777777" w:rsidR="001A2170" w:rsidRPr="008918D6" w:rsidRDefault="001A2170" w:rsidP="001A217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3AE0899A" w14:textId="22AB08CF" w:rsidR="001A2170" w:rsidRPr="008918D6" w:rsidRDefault="007D6BB1" w:rsidP="007D6BB1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(2)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0BA8E5" w14:textId="77777777" w:rsidR="001A2170" w:rsidRPr="008918D6" w:rsidRDefault="001A2170" w:rsidP="001A217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46" w:type="dxa"/>
            <w:gridSpan w:val="2"/>
            <w:shd w:val="clear" w:color="auto" w:fill="auto"/>
            <w:vAlign w:val="bottom"/>
          </w:tcPr>
          <w:p w14:paraId="015B2BC4" w14:textId="3F09ACA9" w:rsidR="001A2170" w:rsidRPr="007D6BB1" w:rsidRDefault="007D6BB1" w:rsidP="007D6BB1">
            <w:pPr>
              <w:tabs>
                <w:tab w:val="decimal" w:pos="63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7D6BB1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9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21AAB820" w14:textId="77777777" w:rsidR="001A2170" w:rsidRPr="008918D6" w:rsidRDefault="001A2170" w:rsidP="001A217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D6666C3" w14:textId="06754E37" w:rsidR="001A2170" w:rsidRPr="008918D6" w:rsidRDefault="001A2170" w:rsidP="001A217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(392)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C812297" w14:textId="77777777" w:rsidR="001A2170" w:rsidRPr="008918D6" w:rsidRDefault="001A2170" w:rsidP="001A217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1118D197" w14:textId="5D465983" w:rsidR="001A2170" w:rsidRPr="008918D6" w:rsidRDefault="001A2170" w:rsidP="001A217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78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02D37AB" w14:textId="77777777" w:rsidR="001A2170" w:rsidRPr="008918D6" w:rsidRDefault="001A2170" w:rsidP="001A2170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61BD5C3B" w14:textId="6EE4E601" w:rsidR="001A2170" w:rsidRPr="008918D6" w:rsidRDefault="001A2170" w:rsidP="001A217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(314)</w:t>
            </w:r>
          </w:p>
        </w:tc>
      </w:tr>
      <w:tr w:rsidR="00A0182F" w:rsidRPr="008918D6" w14:paraId="744BD9B9" w14:textId="77777777" w:rsidTr="008918D6">
        <w:trPr>
          <w:cantSplit/>
          <w:trHeight w:val="80"/>
        </w:trPr>
        <w:tc>
          <w:tcPr>
            <w:tcW w:w="2759" w:type="dxa"/>
            <w:shd w:val="clear" w:color="auto" w:fill="auto"/>
          </w:tcPr>
          <w:p w14:paraId="04EC6077" w14:textId="372986FC" w:rsidR="00A0182F" w:rsidRPr="008918D6" w:rsidRDefault="00A0182F" w:rsidP="00A0182F">
            <w:pPr>
              <w:suppressAutoHyphens/>
              <w:spacing w:after="0" w:line="240" w:lineRule="auto"/>
              <w:ind w:left="190" w:hanging="180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24"/>
                <w:szCs w:val="24"/>
                <w:cs/>
                <w:lang w:eastAsia="zh-CN"/>
              </w:rPr>
              <w:t>สำรองจาก</w:t>
            </w:r>
            <w:r w:rsidRPr="007D6BB1">
              <w:rPr>
                <w:rFonts w:asciiTheme="majorBidi" w:eastAsia="Times New Roman" w:hAnsiTheme="majorBidi" w:cs="Angsana New"/>
                <w:sz w:val="24"/>
                <w:szCs w:val="24"/>
                <w:cs/>
                <w:lang w:eastAsia="zh-CN"/>
              </w:rPr>
              <w:t>การป้องกันความเสี่ยงในกระแสเงินสด</w:t>
            </w:r>
          </w:p>
        </w:tc>
        <w:tc>
          <w:tcPr>
            <w:tcW w:w="697" w:type="dxa"/>
            <w:shd w:val="clear" w:color="auto" w:fill="auto"/>
            <w:vAlign w:val="bottom"/>
          </w:tcPr>
          <w:p w14:paraId="7B3D77D7" w14:textId="38A4B4F7" w:rsidR="00A0182F" w:rsidRDefault="00A0182F" w:rsidP="00A0182F">
            <w:pPr>
              <w:tabs>
                <w:tab w:val="decimal" w:pos="72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(6)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02B5F4E" w14:textId="77777777" w:rsidR="00A0182F" w:rsidRPr="008918D6" w:rsidRDefault="00A0182F" w:rsidP="00A0182F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1AF3F1E7" w14:textId="167DB0B6" w:rsidR="00A0182F" w:rsidRPr="008918D6" w:rsidRDefault="00A0182F" w:rsidP="00A0182F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3F819" w14:textId="77777777" w:rsidR="00A0182F" w:rsidRPr="008918D6" w:rsidRDefault="00A0182F" w:rsidP="00A0182F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46" w:type="dxa"/>
            <w:gridSpan w:val="2"/>
            <w:shd w:val="clear" w:color="auto" w:fill="auto"/>
            <w:vAlign w:val="bottom"/>
          </w:tcPr>
          <w:p w14:paraId="16A19C65" w14:textId="28088A93" w:rsidR="00A0182F" w:rsidRPr="007D6BB1" w:rsidRDefault="00A0182F" w:rsidP="00A0182F">
            <w:pPr>
              <w:tabs>
                <w:tab w:val="decimal" w:pos="63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 w:rsidRPr="007D6BB1"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(5)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50F982D7" w14:textId="77777777" w:rsidR="00A0182F" w:rsidRPr="008918D6" w:rsidRDefault="00A0182F" w:rsidP="00A0182F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0F1D5C22" w14:textId="0612098F" w:rsidR="00A0182F" w:rsidRPr="008918D6" w:rsidRDefault="00A0182F" w:rsidP="00A0182F">
            <w:pPr>
              <w:tabs>
                <w:tab w:val="decimal" w:pos="520"/>
              </w:tabs>
              <w:suppressAutoHyphens/>
              <w:spacing w:after="0" w:line="240" w:lineRule="auto"/>
              <w:ind w:left="-104" w:right="-530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B37902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46438A6" w14:textId="77777777" w:rsidR="00A0182F" w:rsidRPr="008918D6" w:rsidRDefault="00A0182F" w:rsidP="00A0182F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3DE3044" w14:textId="72603A9B" w:rsidR="00A0182F" w:rsidRPr="008918D6" w:rsidRDefault="00A0182F" w:rsidP="00A0182F">
            <w:pPr>
              <w:tabs>
                <w:tab w:val="decimal" w:pos="580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DEE7333" w14:textId="77777777" w:rsidR="00A0182F" w:rsidRPr="008918D6" w:rsidRDefault="00A0182F" w:rsidP="00A0182F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7FC644D7" w14:textId="05A5F9EE" w:rsidR="00A0182F" w:rsidRPr="008918D6" w:rsidRDefault="00A0182F" w:rsidP="00A0182F">
            <w:pPr>
              <w:tabs>
                <w:tab w:val="left" w:pos="270"/>
                <w:tab w:val="left" w:pos="360"/>
                <w:tab w:val="left" w:pos="390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               </w:t>
            </w:r>
            <w:r w:rsidRPr="00B37902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</w:tr>
      <w:tr w:rsidR="001A2170" w:rsidRPr="008918D6" w14:paraId="06634E67" w14:textId="77777777" w:rsidTr="008918D6">
        <w:trPr>
          <w:cantSplit/>
          <w:trHeight w:val="80"/>
        </w:trPr>
        <w:tc>
          <w:tcPr>
            <w:tcW w:w="2759" w:type="dxa"/>
            <w:shd w:val="clear" w:color="auto" w:fill="auto"/>
          </w:tcPr>
          <w:p w14:paraId="3D779F2D" w14:textId="77777777" w:rsidR="001A2170" w:rsidRPr="008918D6" w:rsidRDefault="001A2170" w:rsidP="001A2170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sz w:val="24"/>
                <w:szCs w:val="24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การเปลี่ยนแปลงในส่วนเกินทุน </w:t>
            </w:r>
          </w:p>
          <w:p w14:paraId="230D26CC" w14:textId="31226860" w:rsidR="001A2170" w:rsidRPr="008918D6" w:rsidRDefault="001A2170" w:rsidP="001A2170">
            <w:pPr>
              <w:suppressAutoHyphens/>
              <w:spacing w:after="0" w:line="240" w:lineRule="auto"/>
              <w:ind w:left="190" w:hanging="180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 xml:space="preserve">   จากการตีราคาสินทรัพย์</w:t>
            </w:r>
          </w:p>
        </w:tc>
        <w:tc>
          <w:tcPr>
            <w:tcW w:w="697" w:type="dxa"/>
            <w:shd w:val="clear" w:color="auto" w:fill="auto"/>
            <w:vAlign w:val="bottom"/>
          </w:tcPr>
          <w:p w14:paraId="4A9622A5" w14:textId="509CEE6A" w:rsidR="001A2170" w:rsidRPr="00B37902" w:rsidRDefault="00C252B1" w:rsidP="00C252B1">
            <w:pPr>
              <w:tabs>
                <w:tab w:val="decimal" w:pos="401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  </w:t>
            </w:r>
            <w:r w:rsidR="007D6BB1" w:rsidRPr="00B37902">
              <w:rPr>
                <w:rFonts w:asciiTheme="majorBidi" w:eastAsia="Times New Roman" w:hAnsiTheme="majorBidi" w:cstheme="majorBidi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CBBF92B" w14:textId="77777777" w:rsidR="001A2170" w:rsidRPr="008918D6" w:rsidRDefault="001A2170" w:rsidP="00B37902">
            <w:pPr>
              <w:tabs>
                <w:tab w:val="decimal" w:pos="550"/>
                <w:tab w:val="decimal" w:pos="731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5252CFAB" w14:textId="1DEE752A" w:rsidR="001A2170" w:rsidRPr="008918D6" w:rsidRDefault="00C252B1" w:rsidP="00C252B1">
            <w:pPr>
              <w:tabs>
                <w:tab w:val="left" w:pos="429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           </w:t>
            </w:r>
            <w:r w:rsidR="007D6BB1" w:rsidRPr="00B37902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F5C66F" w14:textId="77777777" w:rsidR="001A2170" w:rsidRPr="008918D6" w:rsidRDefault="001A2170" w:rsidP="00B37902">
            <w:pPr>
              <w:tabs>
                <w:tab w:val="decimal" w:pos="550"/>
                <w:tab w:val="decimal" w:pos="731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46" w:type="dxa"/>
            <w:gridSpan w:val="2"/>
            <w:shd w:val="clear" w:color="auto" w:fill="auto"/>
            <w:vAlign w:val="bottom"/>
          </w:tcPr>
          <w:p w14:paraId="68CA7F11" w14:textId="6AB8F5AD" w:rsidR="001A2170" w:rsidRPr="008918D6" w:rsidRDefault="007D6BB1" w:rsidP="00C252B1">
            <w:pPr>
              <w:tabs>
                <w:tab w:val="decimal" w:pos="486"/>
              </w:tabs>
              <w:suppressAutoHyphens/>
              <w:spacing w:after="0" w:line="240" w:lineRule="auto"/>
              <w:ind w:left="-104" w:right="-530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B37902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3B799AD9" w14:textId="77777777" w:rsidR="001A2170" w:rsidRPr="008918D6" w:rsidRDefault="001A2170" w:rsidP="001A217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3365158" w14:textId="5E58B863" w:rsidR="001A2170" w:rsidRPr="008918D6" w:rsidRDefault="001A2170" w:rsidP="008918D6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  <w:t>8,960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5DB86FF" w14:textId="77777777" w:rsidR="001A2170" w:rsidRPr="008918D6" w:rsidRDefault="001A2170" w:rsidP="008918D6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21D698F0" w14:textId="0CA689E8" w:rsidR="001A2170" w:rsidRPr="008918D6" w:rsidRDefault="001A2170" w:rsidP="008918D6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(1,766)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0B600C9" w14:textId="77777777" w:rsidR="001A2170" w:rsidRPr="008918D6" w:rsidRDefault="001A2170" w:rsidP="008918D6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2148F171" w14:textId="6C0537E2" w:rsidR="001A2170" w:rsidRPr="008918D6" w:rsidRDefault="001A2170" w:rsidP="008918D6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7,194</w:t>
            </w:r>
          </w:p>
        </w:tc>
      </w:tr>
      <w:tr w:rsidR="008918D6" w:rsidRPr="008918D6" w14:paraId="624BB7A3" w14:textId="77777777" w:rsidTr="008918D6">
        <w:trPr>
          <w:cantSplit/>
          <w:trHeight w:val="80"/>
        </w:trPr>
        <w:tc>
          <w:tcPr>
            <w:tcW w:w="2759" w:type="dxa"/>
            <w:shd w:val="clear" w:color="auto" w:fill="auto"/>
          </w:tcPr>
          <w:p w14:paraId="2AC36A6F" w14:textId="100AFB5A" w:rsidR="008918D6" w:rsidRPr="008918D6" w:rsidRDefault="008918D6" w:rsidP="008918D6">
            <w:pPr>
              <w:suppressAutoHyphens/>
              <w:spacing w:after="0" w:line="240" w:lineRule="auto"/>
              <w:ind w:left="190" w:hanging="180"/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cs/>
                <w:lang w:eastAsia="zh-CN"/>
              </w:rPr>
              <w:t>กำไร (ขาดทุน) จากการประมาณการตามหลักคณิตศาสตร์ประกันภัยสำหรับโครงการผลประโยชน์พนักงาน</w:t>
            </w:r>
          </w:p>
        </w:tc>
        <w:tc>
          <w:tcPr>
            <w:tcW w:w="697" w:type="dxa"/>
            <w:shd w:val="clear" w:color="auto" w:fill="auto"/>
            <w:vAlign w:val="bottom"/>
          </w:tcPr>
          <w:p w14:paraId="25D6F3D3" w14:textId="1FF5D7C8" w:rsidR="008918D6" w:rsidRPr="008918D6" w:rsidRDefault="007D6BB1" w:rsidP="00D2739F">
            <w:pPr>
              <w:tabs>
                <w:tab w:val="decimal" w:pos="52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eastAsia="zh-CN" w:bidi="ar-SA"/>
              </w:rPr>
              <w:t>1,724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4254B4C7" w14:textId="77777777" w:rsidR="008918D6" w:rsidRPr="008918D6" w:rsidRDefault="008918D6" w:rsidP="008918D6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6A808F0" w14:textId="07D224DF" w:rsidR="008918D6" w:rsidRPr="008918D6" w:rsidRDefault="007D6BB1" w:rsidP="007D6BB1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(345)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6BC671" w14:textId="77777777" w:rsidR="008918D6" w:rsidRPr="008918D6" w:rsidRDefault="008918D6" w:rsidP="008918D6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46" w:type="dxa"/>
            <w:gridSpan w:val="2"/>
            <w:shd w:val="clear" w:color="auto" w:fill="auto"/>
            <w:vAlign w:val="bottom"/>
          </w:tcPr>
          <w:p w14:paraId="3CA89C11" w14:textId="4ADC2F56" w:rsidR="008918D6" w:rsidRPr="008918D6" w:rsidRDefault="007D6BB1" w:rsidP="007D6BB1">
            <w:pPr>
              <w:tabs>
                <w:tab w:val="decimal" w:pos="63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  <w:t>1,379</w:t>
            </w:r>
          </w:p>
        </w:tc>
        <w:tc>
          <w:tcPr>
            <w:tcW w:w="187" w:type="dxa"/>
            <w:gridSpan w:val="2"/>
            <w:shd w:val="clear" w:color="auto" w:fill="auto"/>
            <w:vAlign w:val="bottom"/>
          </w:tcPr>
          <w:p w14:paraId="2B7808CD" w14:textId="77777777" w:rsidR="008918D6" w:rsidRPr="008918D6" w:rsidRDefault="008918D6" w:rsidP="008918D6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6F66508" w14:textId="2F7D5A40" w:rsidR="008918D6" w:rsidRPr="008918D6" w:rsidRDefault="008918D6" w:rsidP="008918D6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494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58EC577" w14:textId="77777777" w:rsidR="008918D6" w:rsidRPr="008918D6" w:rsidRDefault="008918D6" w:rsidP="008918D6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13A2CBC" w14:textId="76FC1274" w:rsidR="008918D6" w:rsidRPr="008918D6" w:rsidRDefault="008918D6" w:rsidP="008918D6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(99)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FD32593" w14:textId="77777777" w:rsidR="008918D6" w:rsidRPr="008918D6" w:rsidRDefault="008918D6" w:rsidP="008918D6">
            <w:pPr>
              <w:tabs>
                <w:tab w:val="decimal" w:pos="550"/>
              </w:tabs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42556D37" w14:textId="3F5CD7BD" w:rsidR="008918D6" w:rsidRPr="008918D6" w:rsidRDefault="008918D6" w:rsidP="008918D6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395</w:t>
            </w:r>
          </w:p>
        </w:tc>
      </w:tr>
      <w:tr w:rsidR="001A2170" w:rsidRPr="008918D6" w14:paraId="35FF21AA" w14:textId="77777777" w:rsidTr="008918D6">
        <w:trPr>
          <w:cantSplit/>
          <w:trHeight w:val="69"/>
        </w:trPr>
        <w:tc>
          <w:tcPr>
            <w:tcW w:w="2759" w:type="dxa"/>
            <w:shd w:val="clear" w:color="auto" w:fill="auto"/>
          </w:tcPr>
          <w:p w14:paraId="5DB48E7D" w14:textId="77777777" w:rsidR="001A2170" w:rsidRPr="008918D6" w:rsidRDefault="001A2170" w:rsidP="001A2170">
            <w:pPr>
              <w:suppressAutoHyphens/>
              <w:spacing w:after="0" w:line="240" w:lineRule="auto"/>
              <w:ind w:left="10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69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2CB38A9" w14:textId="38888D26" w:rsidR="001A2170" w:rsidRPr="008918D6" w:rsidRDefault="007D6BB1" w:rsidP="00D2739F">
            <w:pPr>
              <w:tabs>
                <w:tab w:val="decimal" w:pos="52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  <w:t>1,497</w:t>
            </w:r>
          </w:p>
        </w:tc>
        <w:tc>
          <w:tcPr>
            <w:tcW w:w="189" w:type="dxa"/>
            <w:shd w:val="clear" w:color="auto" w:fill="auto"/>
          </w:tcPr>
          <w:p w14:paraId="794990C5" w14:textId="77777777" w:rsidR="001A2170" w:rsidRPr="008918D6" w:rsidRDefault="001A2170" w:rsidP="001A217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643CCA1" w14:textId="583838F0" w:rsidR="001A2170" w:rsidRPr="008918D6" w:rsidRDefault="007D6BB1" w:rsidP="007D6BB1">
            <w:pPr>
              <w:tabs>
                <w:tab w:val="decimal" w:pos="598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  <w:t>(</w:t>
            </w:r>
            <w:r w:rsidR="000F7BE7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  <w:t>299</w:t>
            </w: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20E0817" w14:textId="77777777" w:rsidR="001A2170" w:rsidRPr="008918D6" w:rsidRDefault="001A2170" w:rsidP="001A217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F593EC3" w14:textId="52641BE4" w:rsidR="001A2170" w:rsidRPr="007D6BB1" w:rsidRDefault="007D6BB1" w:rsidP="007D6BB1">
            <w:pPr>
              <w:tabs>
                <w:tab w:val="decimal" w:pos="637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  <w:r w:rsidRPr="007D6BB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  <w:t>1,</w:t>
            </w:r>
            <w:r w:rsidRPr="007D6BB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  <w:t>19</w:t>
            </w:r>
            <w:r w:rsidR="00C547ED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eastAsia="zh-CN" w:bidi="ar-SA"/>
              </w:rPr>
              <w:t>8</w:t>
            </w:r>
          </w:p>
        </w:tc>
        <w:tc>
          <w:tcPr>
            <w:tcW w:w="187" w:type="dxa"/>
            <w:gridSpan w:val="2"/>
            <w:shd w:val="clear" w:color="auto" w:fill="auto"/>
          </w:tcPr>
          <w:p w14:paraId="0DC9819B" w14:textId="77777777" w:rsidR="001A2170" w:rsidRPr="008918D6" w:rsidRDefault="001A2170" w:rsidP="001A217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67DC4B8" w14:textId="37158004" w:rsidR="001A2170" w:rsidRPr="008918D6" w:rsidRDefault="008918D6" w:rsidP="001A217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8,150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1F07D2B" w14:textId="77777777" w:rsidR="001A2170" w:rsidRPr="008918D6" w:rsidRDefault="001A2170" w:rsidP="001A217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1FEA88C" w14:textId="600316BB" w:rsidR="001A2170" w:rsidRPr="008918D6" w:rsidRDefault="001A2170" w:rsidP="001A217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(</w:t>
            </w:r>
            <w:r w:rsidR="008918D6" w:rsidRPr="008918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1,604</w:t>
            </w:r>
            <w:r w:rsidRPr="008918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194D91A" w14:textId="77777777" w:rsidR="001A2170" w:rsidRPr="008918D6" w:rsidRDefault="001A2170" w:rsidP="001A2170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65996E9" w14:textId="2E75689A" w:rsidR="001A2170" w:rsidRPr="008918D6" w:rsidRDefault="008918D6" w:rsidP="001A2170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eastAsia="zh-CN" w:bidi="ar-SA"/>
              </w:rPr>
            </w:pPr>
            <w:r w:rsidRPr="008918D6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6,546</w:t>
            </w:r>
          </w:p>
        </w:tc>
      </w:tr>
    </w:tbl>
    <w:bookmarkEnd w:id="13"/>
    <w:p w14:paraId="39314C1F" w14:textId="77777777" w:rsidR="005D58AD" w:rsidRPr="000813B5" w:rsidRDefault="005D58AD" w:rsidP="005D58AD">
      <w:pPr>
        <w:spacing w:after="0" w:line="240" w:lineRule="auto"/>
        <w:ind w:left="547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0813B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lastRenderedPageBreak/>
        <w:t>การกระทบยอดเพื่อหาอัตราภาษีที่แท้จริ</w:t>
      </w:r>
      <w:r w:rsidRPr="000813B5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zh-CN"/>
        </w:rPr>
        <w:t>ง</w:t>
      </w:r>
    </w:p>
    <w:p w14:paraId="037BA338" w14:textId="52128E67" w:rsidR="005D58AD" w:rsidRDefault="005D58AD" w:rsidP="00DE57FD">
      <w:pPr>
        <w:rPr>
          <w:rFonts w:asciiTheme="majorBidi" w:hAnsiTheme="majorBidi" w:cs="Angsana New"/>
          <w:spacing w:val="-4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990"/>
        <w:gridCol w:w="181"/>
        <w:gridCol w:w="1079"/>
        <w:gridCol w:w="181"/>
        <w:gridCol w:w="989"/>
        <w:gridCol w:w="181"/>
        <w:gridCol w:w="1079"/>
      </w:tblGrid>
      <w:tr w:rsidR="0037030C" w:rsidRPr="002A007A" w14:paraId="173622E2" w14:textId="77777777" w:rsidTr="00F22112">
        <w:trPr>
          <w:cantSplit/>
          <w:tblHeader/>
        </w:trPr>
        <w:tc>
          <w:tcPr>
            <w:tcW w:w="4500" w:type="dxa"/>
            <w:shd w:val="clear" w:color="auto" w:fill="auto"/>
          </w:tcPr>
          <w:p w14:paraId="0BB1E433" w14:textId="77777777" w:rsidR="0037030C" w:rsidRPr="007A5235" w:rsidRDefault="0037030C" w:rsidP="00F221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680" w:type="dxa"/>
            <w:gridSpan w:val="7"/>
            <w:shd w:val="clear" w:color="auto" w:fill="auto"/>
          </w:tcPr>
          <w:p w14:paraId="428C30BA" w14:textId="77777777" w:rsidR="0037030C" w:rsidRPr="007A5235" w:rsidRDefault="0037030C" w:rsidP="00F22112">
            <w:pPr>
              <w:suppressAutoHyphens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37030C" w:rsidRPr="002A007A" w14:paraId="09007119" w14:textId="77777777" w:rsidTr="00F22112">
        <w:trPr>
          <w:cantSplit/>
          <w:tblHeader/>
        </w:trPr>
        <w:tc>
          <w:tcPr>
            <w:tcW w:w="4500" w:type="dxa"/>
            <w:shd w:val="clear" w:color="auto" w:fill="auto"/>
          </w:tcPr>
          <w:p w14:paraId="12E5020F" w14:textId="5A7706EF" w:rsidR="0037030C" w:rsidRPr="007A5235" w:rsidRDefault="00A14351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>สำหรั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  <w:lang w:val="en-GB" w:eastAsia="zh-CN"/>
              </w:rPr>
              <w:t>บปี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 xml:space="preserve">สิ้นสุดวันที่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68CB7A3" w14:textId="77777777" w:rsidR="0037030C" w:rsidRPr="007A5235" w:rsidRDefault="0037030C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 w:rsidRPr="00BF3802">
              <w:rPr>
                <w:rFonts w:asciiTheme="majorBidi" w:eastAsia="Times New Roman" w:hAnsiTheme="majorBidi" w:cstheme="majorBidi" w:hint="cs"/>
                <w:b/>
                <w:sz w:val="28"/>
                <w:cs/>
                <w:lang w:val="en-GB" w:eastAsia="zh-CN"/>
              </w:rPr>
              <w:t>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F6DDF47" w14:textId="77777777" w:rsidR="0037030C" w:rsidRPr="007A5235" w:rsidRDefault="0037030C" w:rsidP="00F22112">
            <w:pPr>
              <w:suppressAutoHyphens/>
              <w:snapToGrid w:val="0"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2249" w:type="dxa"/>
            <w:gridSpan w:val="3"/>
            <w:shd w:val="clear" w:color="auto" w:fill="auto"/>
            <w:vAlign w:val="bottom"/>
          </w:tcPr>
          <w:p w14:paraId="051B7266" w14:textId="77777777" w:rsidR="0037030C" w:rsidRPr="007A5235" w:rsidRDefault="0037030C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 w:rsidRPr="00BF3802">
              <w:rPr>
                <w:rFonts w:asciiTheme="majorBidi" w:eastAsia="Times New Roman" w:hAnsiTheme="majorBidi" w:cstheme="majorBidi" w:hint="cs"/>
                <w:b/>
                <w:sz w:val="28"/>
                <w:cs/>
                <w:lang w:val="en-GB" w:eastAsia="zh-CN"/>
              </w:rPr>
              <w:t>4</w:t>
            </w:r>
          </w:p>
        </w:tc>
      </w:tr>
      <w:tr w:rsidR="00C61657" w:rsidRPr="002A007A" w14:paraId="322F011B" w14:textId="77777777" w:rsidTr="00F22112">
        <w:trPr>
          <w:cantSplit/>
          <w:tblHeader/>
        </w:trPr>
        <w:tc>
          <w:tcPr>
            <w:tcW w:w="4500" w:type="dxa"/>
            <w:shd w:val="clear" w:color="auto" w:fill="auto"/>
          </w:tcPr>
          <w:p w14:paraId="5A9DEE33" w14:textId="77777777" w:rsidR="00C61657" w:rsidRPr="007A5235" w:rsidRDefault="00C61657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7C7F44A" w14:textId="5AC72528" w:rsidR="00C61657" w:rsidRPr="007A5235" w:rsidRDefault="00C6165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F5560C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(หลังการปรับโครงสร้างกิจการ)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CF3ABF3" w14:textId="77777777" w:rsidR="00C61657" w:rsidRPr="007A5235" w:rsidRDefault="00C61657" w:rsidP="00F22112">
            <w:pPr>
              <w:suppressAutoHyphens/>
              <w:snapToGrid w:val="0"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2249" w:type="dxa"/>
            <w:gridSpan w:val="3"/>
            <w:shd w:val="clear" w:color="auto" w:fill="auto"/>
            <w:vAlign w:val="bottom"/>
          </w:tcPr>
          <w:p w14:paraId="3B1866DD" w14:textId="5F604ACF" w:rsidR="00C61657" w:rsidRPr="007A5235" w:rsidRDefault="00C61657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F5560C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</w:t>
            </w:r>
            <w:r w:rsidRPr="00F5560C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ก่อนการปรับโครงสร้างกิจการ)</w:t>
            </w:r>
          </w:p>
        </w:tc>
      </w:tr>
      <w:tr w:rsidR="0037030C" w:rsidRPr="002A007A" w14:paraId="1827D6CD" w14:textId="77777777" w:rsidTr="00F22112">
        <w:trPr>
          <w:cantSplit/>
          <w:tblHeader/>
        </w:trPr>
        <w:tc>
          <w:tcPr>
            <w:tcW w:w="4500" w:type="dxa"/>
            <w:shd w:val="clear" w:color="auto" w:fill="auto"/>
          </w:tcPr>
          <w:p w14:paraId="70FF8ED7" w14:textId="77777777" w:rsidR="0037030C" w:rsidRPr="007A5235" w:rsidRDefault="0037030C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1717C83E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0669A900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1E851A80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73566E7F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55DA01B6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27807B76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  <w:tc>
          <w:tcPr>
            <w:tcW w:w="181" w:type="dxa"/>
            <w:shd w:val="clear" w:color="auto" w:fill="auto"/>
          </w:tcPr>
          <w:p w14:paraId="070D1744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1C42446D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3547D055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1F101257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469C55B1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76904914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1850860B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64331E8C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37030C" w:rsidRPr="002A007A" w14:paraId="0BC06312" w14:textId="77777777" w:rsidTr="00F22112">
        <w:trPr>
          <w:cantSplit/>
          <w:trHeight w:val="64"/>
        </w:trPr>
        <w:tc>
          <w:tcPr>
            <w:tcW w:w="4500" w:type="dxa"/>
            <w:shd w:val="clear" w:color="auto" w:fill="auto"/>
          </w:tcPr>
          <w:p w14:paraId="4B682634" w14:textId="77777777" w:rsidR="0037030C" w:rsidRPr="007A5235" w:rsidRDefault="0037030C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กำไรจากการดำเนินงานก่อนภาษีเงินได้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758E676A" w14:textId="77777777" w:rsidR="0037030C" w:rsidRPr="00A00851" w:rsidRDefault="0037030C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73223521" w14:textId="77777777" w:rsidR="0037030C" w:rsidRPr="008C6D7E" w:rsidRDefault="0037030C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025D3B49" w14:textId="479AED64" w:rsidR="0037030C" w:rsidRPr="00D65FF7" w:rsidRDefault="00D65FF7" w:rsidP="00F22112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50,718</w:t>
            </w:r>
          </w:p>
        </w:tc>
        <w:tc>
          <w:tcPr>
            <w:tcW w:w="181" w:type="dxa"/>
            <w:shd w:val="clear" w:color="auto" w:fill="auto"/>
          </w:tcPr>
          <w:p w14:paraId="4DB82294" w14:textId="77777777" w:rsidR="0037030C" w:rsidRPr="007A5235" w:rsidRDefault="0037030C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2C13776A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01D8DA5B" w14:textId="77777777" w:rsidR="0037030C" w:rsidRPr="007A5235" w:rsidRDefault="0037030C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773D750D" w14:textId="40D6157B" w:rsidR="0037030C" w:rsidRPr="008918D6" w:rsidRDefault="008918D6" w:rsidP="00F22112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44,</w:t>
            </w:r>
            <w:r w:rsidR="008E0305"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762</w:t>
            </w:r>
          </w:p>
        </w:tc>
      </w:tr>
      <w:tr w:rsidR="0037030C" w:rsidRPr="002A007A" w14:paraId="30BCBA5E" w14:textId="77777777" w:rsidTr="00F22112">
        <w:trPr>
          <w:cantSplit/>
          <w:trHeight w:val="64"/>
        </w:trPr>
        <w:tc>
          <w:tcPr>
            <w:tcW w:w="4500" w:type="dxa"/>
            <w:shd w:val="clear" w:color="auto" w:fill="auto"/>
          </w:tcPr>
          <w:p w14:paraId="6EA570F1" w14:textId="77777777" w:rsidR="0037030C" w:rsidRPr="007A5235" w:rsidRDefault="0037030C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5BEAD1B9" w14:textId="77777777" w:rsidR="0037030C" w:rsidRPr="008C6D7E" w:rsidRDefault="0037030C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5A7C8FEE" w14:textId="77777777" w:rsidR="0037030C" w:rsidRPr="008C6D7E" w:rsidRDefault="0037030C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</w:tcBorders>
            <w:shd w:val="clear" w:color="auto" w:fill="auto"/>
          </w:tcPr>
          <w:p w14:paraId="77AA829C" w14:textId="77777777" w:rsidR="0037030C" w:rsidRPr="008C6D7E" w:rsidRDefault="0037030C" w:rsidP="00F22112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6361A31D" w14:textId="77777777" w:rsidR="0037030C" w:rsidRPr="007A5235" w:rsidRDefault="0037030C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33BB86E6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3C32E698" w14:textId="77777777" w:rsidR="0037030C" w:rsidRPr="007A5235" w:rsidRDefault="0037030C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</w:tcBorders>
            <w:shd w:val="clear" w:color="auto" w:fill="auto"/>
          </w:tcPr>
          <w:p w14:paraId="07C5222D" w14:textId="77777777" w:rsidR="0037030C" w:rsidRPr="007A5235" w:rsidRDefault="0037030C" w:rsidP="00F22112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37030C" w:rsidRPr="002A007A" w14:paraId="0B970816" w14:textId="77777777" w:rsidTr="00F22112">
        <w:trPr>
          <w:cantSplit/>
          <w:trHeight w:val="64"/>
        </w:trPr>
        <w:tc>
          <w:tcPr>
            <w:tcW w:w="4500" w:type="dxa"/>
            <w:shd w:val="clear" w:color="auto" w:fill="auto"/>
          </w:tcPr>
          <w:p w14:paraId="53466D75" w14:textId="77777777" w:rsidR="0037030C" w:rsidRPr="007A5235" w:rsidRDefault="0037030C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4FE1FC04" w14:textId="3AC5E999" w:rsidR="0037030C" w:rsidRPr="00A00851" w:rsidRDefault="00D65FF7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  <w:t>20.0</w:t>
            </w:r>
          </w:p>
        </w:tc>
        <w:tc>
          <w:tcPr>
            <w:tcW w:w="181" w:type="dxa"/>
            <w:shd w:val="clear" w:color="auto" w:fill="auto"/>
          </w:tcPr>
          <w:p w14:paraId="2B8E0F7A" w14:textId="77777777" w:rsidR="0037030C" w:rsidRPr="008C6D7E" w:rsidRDefault="0037030C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03F495FD" w14:textId="103CAE01" w:rsidR="0037030C" w:rsidRPr="008C6D7E" w:rsidRDefault="00D65FF7" w:rsidP="00F22112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10,144</w:t>
            </w:r>
          </w:p>
        </w:tc>
        <w:tc>
          <w:tcPr>
            <w:tcW w:w="181" w:type="dxa"/>
            <w:shd w:val="clear" w:color="auto" w:fill="auto"/>
          </w:tcPr>
          <w:p w14:paraId="592AB624" w14:textId="77777777" w:rsidR="0037030C" w:rsidRPr="007A5235" w:rsidRDefault="0037030C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569A7BDD" w14:textId="2205AAC0" w:rsidR="0037030C" w:rsidRPr="007A5235" w:rsidRDefault="008918D6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20.0</w:t>
            </w:r>
          </w:p>
        </w:tc>
        <w:tc>
          <w:tcPr>
            <w:tcW w:w="181" w:type="dxa"/>
            <w:shd w:val="clear" w:color="auto" w:fill="auto"/>
          </w:tcPr>
          <w:p w14:paraId="7F8E9FA1" w14:textId="77777777" w:rsidR="0037030C" w:rsidRPr="007A5235" w:rsidRDefault="0037030C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1D8ED53B" w14:textId="5FF1B96D" w:rsidR="0037030C" w:rsidRPr="007A5235" w:rsidRDefault="008918D6" w:rsidP="00F22112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8,95</w:t>
            </w:r>
            <w:r w:rsidR="004448F4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</w:t>
            </w:r>
          </w:p>
        </w:tc>
      </w:tr>
      <w:tr w:rsidR="0037030C" w:rsidRPr="002A007A" w14:paraId="10793034" w14:textId="77777777" w:rsidTr="00F22112">
        <w:trPr>
          <w:cantSplit/>
        </w:trPr>
        <w:tc>
          <w:tcPr>
            <w:tcW w:w="4500" w:type="dxa"/>
            <w:shd w:val="clear" w:color="auto" w:fill="auto"/>
          </w:tcPr>
          <w:p w14:paraId="3C1DEAB1" w14:textId="77777777" w:rsidR="0037030C" w:rsidRPr="007A5235" w:rsidRDefault="0037030C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ผลกระทบทางภาษีของรายได้และค่าใช้จ่ายที่ไม่ถ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ือ</w:t>
            </w:r>
          </w:p>
        </w:tc>
        <w:tc>
          <w:tcPr>
            <w:tcW w:w="990" w:type="dxa"/>
            <w:shd w:val="clear" w:color="auto" w:fill="auto"/>
          </w:tcPr>
          <w:p w14:paraId="62C152B4" w14:textId="77777777" w:rsidR="0037030C" w:rsidRPr="008C6D7E" w:rsidRDefault="0037030C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D8EAB64" w14:textId="77777777" w:rsidR="0037030C" w:rsidRPr="008C6D7E" w:rsidRDefault="0037030C" w:rsidP="00F221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5551F9A9" w14:textId="77777777" w:rsidR="0037030C" w:rsidRPr="008C6D7E" w:rsidRDefault="0037030C" w:rsidP="00F22112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44E3BC89" w14:textId="77777777" w:rsidR="0037030C" w:rsidRPr="007A5235" w:rsidRDefault="0037030C" w:rsidP="00F221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6FC49C13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64A4699B" w14:textId="77777777" w:rsidR="0037030C" w:rsidRPr="007A5235" w:rsidRDefault="0037030C" w:rsidP="00F221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12743DF2" w14:textId="77777777" w:rsidR="0037030C" w:rsidRPr="007A5235" w:rsidRDefault="0037030C" w:rsidP="00F22112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37030C" w:rsidRPr="002A007A" w14:paraId="25F40DD1" w14:textId="77777777" w:rsidTr="00F22112">
        <w:trPr>
          <w:cantSplit/>
        </w:trPr>
        <w:tc>
          <w:tcPr>
            <w:tcW w:w="4500" w:type="dxa"/>
            <w:shd w:val="clear" w:color="auto" w:fill="auto"/>
          </w:tcPr>
          <w:p w14:paraId="143AF2B7" w14:textId="77777777" w:rsidR="0037030C" w:rsidRPr="007A5235" w:rsidRDefault="0037030C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 เป็นรายได้หรือค่าใช้จ่ายทางภาษีสุทธิ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</w:tcPr>
          <w:p w14:paraId="347E1652" w14:textId="77777777" w:rsidR="0037030C" w:rsidRPr="008C6D7E" w:rsidRDefault="0037030C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642B1856" w14:textId="77777777" w:rsidR="0037030C" w:rsidRPr="008C6D7E" w:rsidRDefault="0037030C" w:rsidP="00F221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single" w:sz="4" w:space="0" w:color="000000"/>
            </w:tcBorders>
            <w:shd w:val="clear" w:color="auto" w:fill="auto"/>
          </w:tcPr>
          <w:p w14:paraId="64517F32" w14:textId="040D8BC7" w:rsidR="0037030C" w:rsidRPr="008C6D7E" w:rsidRDefault="00D65FF7" w:rsidP="00F22112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15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3,448</w:t>
            </w:r>
          </w:p>
        </w:tc>
        <w:tc>
          <w:tcPr>
            <w:tcW w:w="181" w:type="dxa"/>
            <w:shd w:val="clear" w:color="auto" w:fill="auto"/>
          </w:tcPr>
          <w:p w14:paraId="258986D8" w14:textId="77777777" w:rsidR="0037030C" w:rsidRPr="007A5235" w:rsidRDefault="0037030C" w:rsidP="00F221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bottom w:val="single" w:sz="4" w:space="0" w:color="000000"/>
            </w:tcBorders>
            <w:shd w:val="clear" w:color="auto" w:fill="auto"/>
          </w:tcPr>
          <w:p w14:paraId="2806D29A" w14:textId="77777777" w:rsidR="0037030C" w:rsidRPr="007A5235" w:rsidRDefault="0037030C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8CA3863" w14:textId="77777777" w:rsidR="0037030C" w:rsidRPr="007A5235" w:rsidRDefault="0037030C" w:rsidP="00F221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single" w:sz="4" w:space="0" w:color="000000"/>
            </w:tcBorders>
            <w:shd w:val="clear" w:color="auto" w:fill="auto"/>
          </w:tcPr>
          <w:p w14:paraId="70E1EAA7" w14:textId="01437826" w:rsidR="0037030C" w:rsidRPr="007A5235" w:rsidRDefault="008918D6" w:rsidP="00F22112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15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42</w:t>
            </w:r>
            <w:r w:rsidR="00B2218A"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4</w:t>
            </w:r>
          </w:p>
        </w:tc>
      </w:tr>
      <w:tr w:rsidR="0037030C" w:rsidRPr="002A007A" w14:paraId="25B3FEF1" w14:textId="77777777" w:rsidTr="00F22112">
        <w:trPr>
          <w:cantSplit/>
        </w:trPr>
        <w:tc>
          <w:tcPr>
            <w:tcW w:w="4500" w:type="dxa"/>
            <w:shd w:val="clear" w:color="auto" w:fill="auto"/>
          </w:tcPr>
          <w:p w14:paraId="1EC2DC3A" w14:textId="77777777" w:rsidR="0037030C" w:rsidRPr="007A5235" w:rsidRDefault="0037030C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487539E" w14:textId="5669BE00" w:rsidR="0037030C" w:rsidRPr="008C6D7E" w:rsidRDefault="00D65FF7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26.8</w:t>
            </w:r>
          </w:p>
        </w:tc>
        <w:tc>
          <w:tcPr>
            <w:tcW w:w="181" w:type="dxa"/>
            <w:shd w:val="clear" w:color="auto" w:fill="auto"/>
          </w:tcPr>
          <w:p w14:paraId="469FB73B" w14:textId="77777777" w:rsidR="0037030C" w:rsidRPr="008C6D7E" w:rsidRDefault="0037030C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8451C4F" w14:textId="07BCF14A" w:rsidR="0037030C" w:rsidRPr="008C6D7E" w:rsidRDefault="00D65FF7" w:rsidP="00F22112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13,592</w:t>
            </w:r>
          </w:p>
        </w:tc>
        <w:tc>
          <w:tcPr>
            <w:tcW w:w="181" w:type="dxa"/>
            <w:shd w:val="clear" w:color="auto" w:fill="auto"/>
          </w:tcPr>
          <w:p w14:paraId="0E5C06A7" w14:textId="77777777" w:rsidR="0037030C" w:rsidRPr="007A5235" w:rsidRDefault="0037030C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B77E332" w14:textId="649C150F" w:rsidR="0037030C" w:rsidRPr="007A5235" w:rsidRDefault="008918D6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20.9</w:t>
            </w:r>
          </w:p>
        </w:tc>
        <w:tc>
          <w:tcPr>
            <w:tcW w:w="181" w:type="dxa"/>
            <w:shd w:val="clear" w:color="auto" w:fill="auto"/>
          </w:tcPr>
          <w:p w14:paraId="4153EDA6" w14:textId="77777777" w:rsidR="0037030C" w:rsidRPr="007A5235" w:rsidRDefault="0037030C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BD0D624" w14:textId="1CBD8906" w:rsidR="0037030C" w:rsidRPr="007A5235" w:rsidRDefault="008918D6" w:rsidP="00F22112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9,376</w:t>
            </w:r>
          </w:p>
        </w:tc>
      </w:tr>
    </w:tbl>
    <w:p w14:paraId="2CEDDCDC" w14:textId="030639AB" w:rsidR="005D58AD" w:rsidRDefault="005D58AD" w:rsidP="00DE57FD">
      <w:pPr>
        <w:rPr>
          <w:rFonts w:asciiTheme="majorBidi" w:hAnsiTheme="majorBidi" w:cs="Angsana New"/>
          <w:spacing w:val="-4"/>
          <w:sz w:val="24"/>
          <w:szCs w:val="24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990"/>
        <w:gridCol w:w="181"/>
        <w:gridCol w:w="1079"/>
        <w:gridCol w:w="18"/>
        <w:gridCol w:w="162"/>
        <w:gridCol w:w="16"/>
        <w:gridCol w:w="973"/>
        <w:gridCol w:w="181"/>
        <w:gridCol w:w="1074"/>
        <w:gridCol w:w="6"/>
      </w:tblGrid>
      <w:tr w:rsidR="00F839EE" w:rsidRPr="002A007A" w14:paraId="7AE598F0" w14:textId="77777777" w:rsidTr="00F22112">
        <w:trPr>
          <w:gridAfter w:val="1"/>
          <w:wAfter w:w="6" w:type="dxa"/>
          <w:cantSplit/>
          <w:tblHeader/>
        </w:trPr>
        <w:tc>
          <w:tcPr>
            <w:tcW w:w="4500" w:type="dxa"/>
            <w:shd w:val="clear" w:color="auto" w:fill="auto"/>
          </w:tcPr>
          <w:p w14:paraId="265A5340" w14:textId="77777777" w:rsidR="00F839EE" w:rsidRPr="007A5235" w:rsidRDefault="00F839EE" w:rsidP="00F221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4674" w:type="dxa"/>
            <w:gridSpan w:val="9"/>
            <w:shd w:val="clear" w:color="auto" w:fill="auto"/>
          </w:tcPr>
          <w:p w14:paraId="723874CC" w14:textId="65C02BB3" w:rsidR="00F839EE" w:rsidRPr="007A5235" w:rsidRDefault="00F839EE" w:rsidP="00F22112">
            <w:pPr>
              <w:suppressAutoHyphens/>
              <w:spacing w:after="0" w:line="240" w:lineRule="auto"/>
              <w:ind w:left="360" w:hanging="360"/>
              <w:jc w:val="center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cs/>
                <w:lang w:val="en-GB" w:eastAsia="zh-CN"/>
              </w:rPr>
              <w:t>งบการเงินเฉพาะ</w:t>
            </w:r>
            <w:r w:rsidR="00C61657">
              <w:rPr>
                <w:rFonts w:asciiTheme="majorBidi" w:eastAsia="Times New Roman" w:hAnsiTheme="majorBidi" w:cstheme="majorBidi" w:hint="cs"/>
                <w:bCs/>
                <w:sz w:val="28"/>
                <w:cs/>
                <w:lang w:val="en-GB" w:eastAsia="zh-CN"/>
              </w:rPr>
              <w:t>กิจการ</w:t>
            </w:r>
          </w:p>
        </w:tc>
      </w:tr>
      <w:tr w:rsidR="00F839EE" w:rsidRPr="002A007A" w14:paraId="3D9F3151" w14:textId="77777777" w:rsidTr="00F22112">
        <w:trPr>
          <w:cantSplit/>
          <w:tblHeader/>
        </w:trPr>
        <w:tc>
          <w:tcPr>
            <w:tcW w:w="4500" w:type="dxa"/>
            <w:shd w:val="clear" w:color="auto" w:fill="auto"/>
          </w:tcPr>
          <w:p w14:paraId="55291F81" w14:textId="15F4A34E" w:rsidR="00F839EE" w:rsidRPr="007A5235" w:rsidRDefault="00A14351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>สำหรั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  <w:lang w:val="en-GB" w:eastAsia="zh-CN"/>
              </w:rPr>
              <w:t>บปี</w:t>
            </w:r>
            <w:r w:rsidRPr="007A52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val="en-GB" w:eastAsia="zh-CN"/>
              </w:rPr>
              <w:t xml:space="preserve">สิ้นสุดวันที่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2268" w:type="dxa"/>
            <w:gridSpan w:val="4"/>
            <w:shd w:val="clear" w:color="auto" w:fill="auto"/>
            <w:vAlign w:val="bottom"/>
          </w:tcPr>
          <w:p w14:paraId="25AA7C7E" w14:textId="77777777" w:rsidR="00F839EE" w:rsidRPr="007A5235" w:rsidRDefault="00F839EE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 w:rsidRPr="00BF3802">
              <w:rPr>
                <w:rFonts w:asciiTheme="majorBidi" w:eastAsia="Times New Roman" w:hAnsiTheme="majorBidi" w:cstheme="majorBidi" w:hint="cs"/>
                <w:b/>
                <w:sz w:val="28"/>
                <w:cs/>
                <w:lang w:val="en-GB" w:eastAsia="zh-CN"/>
              </w:rPr>
              <w:t>5</w:t>
            </w:r>
          </w:p>
        </w:tc>
        <w:tc>
          <w:tcPr>
            <w:tcW w:w="178" w:type="dxa"/>
            <w:gridSpan w:val="2"/>
            <w:shd w:val="clear" w:color="auto" w:fill="auto"/>
            <w:vAlign w:val="bottom"/>
          </w:tcPr>
          <w:p w14:paraId="1876C571" w14:textId="77777777" w:rsidR="00F839EE" w:rsidRPr="007A5235" w:rsidRDefault="00F839EE" w:rsidP="00F22112">
            <w:pPr>
              <w:suppressAutoHyphens/>
              <w:snapToGrid w:val="0"/>
              <w:spacing w:after="0" w:line="240" w:lineRule="auto"/>
              <w:ind w:left="11" w:right="-79" w:hanging="360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</w:p>
        </w:tc>
        <w:tc>
          <w:tcPr>
            <w:tcW w:w="2234" w:type="dxa"/>
            <w:gridSpan w:val="4"/>
            <w:shd w:val="clear" w:color="auto" w:fill="auto"/>
            <w:vAlign w:val="bottom"/>
          </w:tcPr>
          <w:p w14:paraId="1F814776" w14:textId="77777777" w:rsidR="00F839EE" w:rsidRPr="007A5235" w:rsidRDefault="00F839EE" w:rsidP="00F22112">
            <w:pPr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bCs/>
                <w:sz w:val="28"/>
                <w:lang w:val="en-GB" w:eastAsia="zh-CN" w:bidi="ar-SA"/>
              </w:rPr>
              <w:t>256</w:t>
            </w:r>
            <w:r w:rsidRPr="00BF3802">
              <w:rPr>
                <w:rFonts w:asciiTheme="majorBidi" w:eastAsia="Times New Roman" w:hAnsiTheme="majorBidi" w:cstheme="majorBidi" w:hint="cs"/>
                <w:b/>
                <w:sz w:val="28"/>
                <w:cs/>
                <w:lang w:val="en-GB" w:eastAsia="zh-CN"/>
              </w:rPr>
              <w:t>4</w:t>
            </w:r>
          </w:p>
        </w:tc>
      </w:tr>
      <w:tr w:rsidR="00F839EE" w:rsidRPr="002A007A" w14:paraId="1927FCDD" w14:textId="77777777" w:rsidTr="00F22112">
        <w:trPr>
          <w:cantSplit/>
          <w:tblHeader/>
        </w:trPr>
        <w:tc>
          <w:tcPr>
            <w:tcW w:w="4500" w:type="dxa"/>
            <w:shd w:val="clear" w:color="auto" w:fill="auto"/>
          </w:tcPr>
          <w:p w14:paraId="1F33B3CA" w14:textId="77777777" w:rsidR="00F839EE" w:rsidRPr="007A5235" w:rsidRDefault="00F839EE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D850B2D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140A7912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70D35218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76016983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2F39BE1A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553EBA7E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28565D0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329FC7F0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36C600D4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อัตราภาษี</w:t>
            </w:r>
          </w:p>
          <w:p w14:paraId="651A9928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(ร้อยละ)</w:t>
            </w:r>
          </w:p>
        </w:tc>
        <w:tc>
          <w:tcPr>
            <w:tcW w:w="181" w:type="dxa"/>
            <w:shd w:val="clear" w:color="auto" w:fill="auto"/>
          </w:tcPr>
          <w:p w14:paraId="4872930F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  <w:p w14:paraId="6E808621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3A69E77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i/>
                <w:iCs/>
                <w:sz w:val="28"/>
                <w:lang w:val="en-GB" w:eastAsia="zh-CN"/>
              </w:rPr>
            </w:pPr>
          </w:p>
          <w:p w14:paraId="3A1A2C73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pacing w:after="0"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F839EE" w:rsidRPr="002A007A" w14:paraId="2B287E14" w14:textId="77777777" w:rsidTr="00F22112">
        <w:trPr>
          <w:cantSplit/>
          <w:trHeight w:val="64"/>
        </w:trPr>
        <w:tc>
          <w:tcPr>
            <w:tcW w:w="4500" w:type="dxa"/>
            <w:shd w:val="clear" w:color="auto" w:fill="auto"/>
          </w:tcPr>
          <w:p w14:paraId="2E1C6FE5" w14:textId="77777777" w:rsidR="00F839EE" w:rsidRPr="007A5235" w:rsidRDefault="00F839EE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กำไรจากการดำเนินงานก่อนภาษีเงินได้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13FD7438" w14:textId="77777777" w:rsidR="00F839EE" w:rsidRPr="0063180B" w:rsidRDefault="00F839EE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7D603B84" w14:textId="77777777" w:rsidR="00F839EE" w:rsidRPr="008C6D7E" w:rsidRDefault="00F839EE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bottom w:val="double" w:sz="4" w:space="0" w:color="000000"/>
            </w:tcBorders>
            <w:shd w:val="clear" w:color="auto" w:fill="auto"/>
          </w:tcPr>
          <w:p w14:paraId="6FD8397A" w14:textId="380E4D2D" w:rsidR="00F839EE" w:rsidRPr="008C6D7E" w:rsidRDefault="00D65FF7" w:rsidP="00F22112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64,411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521E758" w14:textId="77777777" w:rsidR="00F839EE" w:rsidRPr="007A5235" w:rsidRDefault="00F839EE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10B4F5B6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0942F953" w14:textId="77777777" w:rsidR="00F839EE" w:rsidRPr="007A5235" w:rsidRDefault="00F839EE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000000"/>
            </w:tcBorders>
            <w:shd w:val="clear" w:color="auto" w:fill="auto"/>
          </w:tcPr>
          <w:p w14:paraId="69638D16" w14:textId="642576FB" w:rsidR="00F839EE" w:rsidRPr="007A5235" w:rsidRDefault="008918D6" w:rsidP="00F22112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(9)</w:t>
            </w:r>
          </w:p>
        </w:tc>
      </w:tr>
      <w:tr w:rsidR="00F839EE" w:rsidRPr="002A007A" w14:paraId="1E9F00B6" w14:textId="77777777" w:rsidTr="00F22112">
        <w:trPr>
          <w:cantSplit/>
          <w:trHeight w:val="64"/>
        </w:trPr>
        <w:tc>
          <w:tcPr>
            <w:tcW w:w="4500" w:type="dxa"/>
            <w:shd w:val="clear" w:color="auto" w:fill="auto"/>
          </w:tcPr>
          <w:p w14:paraId="4B798D1F" w14:textId="77777777" w:rsidR="00F839EE" w:rsidRPr="007A5235" w:rsidRDefault="00F839EE" w:rsidP="00F221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990" w:type="dxa"/>
            <w:shd w:val="clear" w:color="auto" w:fill="auto"/>
          </w:tcPr>
          <w:p w14:paraId="1127BF86" w14:textId="77777777" w:rsidR="00F839EE" w:rsidRPr="008C6D7E" w:rsidRDefault="00F839EE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3CEB2250" w14:textId="77777777" w:rsidR="00F839EE" w:rsidRPr="008C6D7E" w:rsidRDefault="00F839EE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double" w:sz="4" w:space="0" w:color="000000"/>
            </w:tcBorders>
            <w:shd w:val="clear" w:color="auto" w:fill="auto"/>
          </w:tcPr>
          <w:p w14:paraId="23903E77" w14:textId="77777777" w:rsidR="00F839EE" w:rsidRPr="008C6D7E" w:rsidRDefault="00F839EE" w:rsidP="00F22112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6FB9282E" w14:textId="77777777" w:rsidR="00F839EE" w:rsidRPr="007A5235" w:rsidRDefault="00F839EE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2D475B75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258C5CF7" w14:textId="77777777" w:rsidR="00F839EE" w:rsidRPr="007A5235" w:rsidRDefault="00F839EE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000000"/>
            </w:tcBorders>
            <w:shd w:val="clear" w:color="auto" w:fill="auto"/>
          </w:tcPr>
          <w:p w14:paraId="14D731D2" w14:textId="77777777" w:rsidR="00F839EE" w:rsidRPr="007A5235" w:rsidRDefault="00F839EE" w:rsidP="00F22112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F839EE" w:rsidRPr="002A007A" w14:paraId="45E0D6C6" w14:textId="77777777" w:rsidTr="00F22112">
        <w:trPr>
          <w:cantSplit/>
          <w:trHeight w:val="64"/>
        </w:trPr>
        <w:tc>
          <w:tcPr>
            <w:tcW w:w="4500" w:type="dxa"/>
            <w:shd w:val="clear" w:color="auto" w:fill="auto"/>
          </w:tcPr>
          <w:p w14:paraId="54EAFB2A" w14:textId="77777777" w:rsidR="00F839EE" w:rsidRPr="007A5235" w:rsidRDefault="00F839EE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5B26B2C" w14:textId="0BF3B6CA" w:rsidR="00F839EE" w:rsidRPr="008C6D7E" w:rsidRDefault="00D65FF7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20.0</w:t>
            </w:r>
          </w:p>
        </w:tc>
        <w:tc>
          <w:tcPr>
            <w:tcW w:w="181" w:type="dxa"/>
            <w:shd w:val="clear" w:color="auto" w:fill="auto"/>
          </w:tcPr>
          <w:p w14:paraId="38C66CEC" w14:textId="77777777" w:rsidR="00F839EE" w:rsidRPr="008C6D7E" w:rsidRDefault="00F839EE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2F4D6FD4" w14:textId="4D669295" w:rsidR="00F839EE" w:rsidRPr="008C6D7E" w:rsidRDefault="00D65FF7" w:rsidP="00F22112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12,882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8C7E68A" w14:textId="77777777" w:rsidR="00F839EE" w:rsidRPr="007A5235" w:rsidRDefault="00F839EE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37E423C2" w14:textId="07A0CA7E" w:rsidR="00F839EE" w:rsidRPr="007A5235" w:rsidRDefault="008918D6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0.0</w:t>
            </w:r>
          </w:p>
        </w:tc>
        <w:tc>
          <w:tcPr>
            <w:tcW w:w="181" w:type="dxa"/>
            <w:shd w:val="clear" w:color="auto" w:fill="auto"/>
          </w:tcPr>
          <w:p w14:paraId="463CAB55" w14:textId="77777777" w:rsidR="00F839EE" w:rsidRPr="007A5235" w:rsidRDefault="00F839EE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085BE43" w14:textId="0C525EB1" w:rsidR="00F839EE" w:rsidRPr="007A5235" w:rsidRDefault="008918D6" w:rsidP="008918D6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F839EE" w:rsidRPr="002A007A" w14:paraId="01161E03" w14:textId="77777777" w:rsidTr="00F22112">
        <w:trPr>
          <w:cantSplit/>
        </w:trPr>
        <w:tc>
          <w:tcPr>
            <w:tcW w:w="4500" w:type="dxa"/>
            <w:shd w:val="clear" w:color="auto" w:fill="auto"/>
          </w:tcPr>
          <w:p w14:paraId="5D9C39E0" w14:textId="77777777" w:rsidR="00F839EE" w:rsidRPr="007A5235" w:rsidRDefault="00F839EE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ผลกระทบทางภาษีของรายได้และค่าใช้จ่ายที่ไม่ถ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ือ</w:t>
            </w:r>
          </w:p>
        </w:tc>
        <w:tc>
          <w:tcPr>
            <w:tcW w:w="990" w:type="dxa"/>
            <w:shd w:val="clear" w:color="auto" w:fill="auto"/>
          </w:tcPr>
          <w:p w14:paraId="4D653F4F" w14:textId="77777777" w:rsidR="00F839EE" w:rsidRPr="008C6D7E" w:rsidRDefault="00F839EE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403A99FB" w14:textId="77777777" w:rsidR="00F839EE" w:rsidRPr="008C6D7E" w:rsidRDefault="00F839EE" w:rsidP="00F221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23321BAF" w14:textId="77777777" w:rsidR="00F839EE" w:rsidRPr="008C6D7E" w:rsidRDefault="00F839EE" w:rsidP="00F22112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45CD8D2" w14:textId="77777777" w:rsidR="00F839EE" w:rsidRPr="007A5235" w:rsidRDefault="00F839EE" w:rsidP="00F221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08F6DEBD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01CBA21A" w14:textId="77777777" w:rsidR="00F839EE" w:rsidRPr="007A5235" w:rsidRDefault="00F839EE" w:rsidP="00F221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7C165DB7" w14:textId="77777777" w:rsidR="00F839EE" w:rsidRPr="007A5235" w:rsidRDefault="00F839EE" w:rsidP="008918D6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F839EE" w:rsidRPr="002A007A" w14:paraId="72197875" w14:textId="77777777" w:rsidTr="00F22112">
        <w:trPr>
          <w:cantSplit/>
        </w:trPr>
        <w:tc>
          <w:tcPr>
            <w:tcW w:w="4500" w:type="dxa"/>
            <w:shd w:val="clear" w:color="auto" w:fill="auto"/>
          </w:tcPr>
          <w:p w14:paraId="488A0C1E" w14:textId="77777777" w:rsidR="00F839EE" w:rsidRPr="007A5235" w:rsidRDefault="00F839EE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   เป็นรายได้หรือค่าใช้จ่ายทางภาษีสุทธิ</w:t>
            </w:r>
          </w:p>
        </w:tc>
        <w:tc>
          <w:tcPr>
            <w:tcW w:w="990" w:type="dxa"/>
            <w:shd w:val="clear" w:color="auto" w:fill="auto"/>
          </w:tcPr>
          <w:p w14:paraId="72FFA91F" w14:textId="77777777" w:rsidR="00F839EE" w:rsidRPr="008C6D7E" w:rsidRDefault="00F839EE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550807D7" w14:textId="77777777" w:rsidR="00F839EE" w:rsidRPr="008C6D7E" w:rsidRDefault="00F839EE" w:rsidP="00F221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shd w:val="clear" w:color="auto" w:fill="auto"/>
          </w:tcPr>
          <w:p w14:paraId="3021AD6E" w14:textId="28179878" w:rsidR="00F839EE" w:rsidRPr="008C6D7E" w:rsidRDefault="000A3933" w:rsidP="00F22112">
            <w:pPr>
              <w:tabs>
                <w:tab w:val="decimal" w:pos="892"/>
              </w:tabs>
              <w:suppressAutoHyphens/>
              <w:snapToGrid w:val="0"/>
              <w:spacing w:after="0" w:line="240" w:lineRule="auto"/>
              <w:ind w:right="-91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(12,882)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7072523" w14:textId="77777777" w:rsidR="00F839EE" w:rsidRPr="007A5235" w:rsidRDefault="00F839EE" w:rsidP="00F221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shd w:val="clear" w:color="auto" w:fill="auto"/>
          </w:tcPr>
          <w:p w14:paraId="082870D5" w14:textId="77777777" w:rsidR="00F839EE" w:rsidRPr="007A5235" w:rsidRDefault="00F839EE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81" w:type="dxa"/>
            <w:shd w:val="clear" w:color="auto" w:fill="auto"/>
          </w:tcPr>
          <w:p w14:paraId="127D48F0" w14:textId="77777777" w:rsidR="00F839EE" w:rsidRPr="007A5235" w:rsidRDefault="00F839EE" w:rsidP="00F221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B63E372" w14:textId="4F07682B" w:rsidR="00F839EE" w:rsidRPr="007A5235" w:rsidRDefault="008918D6" w:rsidP="008918D6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-151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  <w:t>-</w:t>
            </w:r>
          </w:p>
        </w:tc>
      </w:tr>
      <w:tr w:rsidR="00F839EE" w:rsidRPr="002A007A" w14:paraId="7B79D458" w14:textId="77777777" w:rsidTr="00F22112">
        <w:trPr>
          <w:cantSplit/>
        </w:trPr>
        <w:tc>
          <w:tcPr>
            <w:tcW w:w="4500" w:type="dxa"/>
            <w:shd w:val="clear" w:color="auto" w:fill="auto"/>
          </w:tcPr>
          <w:p w14:paraId="562F1E02" w14:textId="77777777" w:rsidR="00F839EE" w:rsidRPr="007A5235" w:rsidRDefault="00F839EE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689F1627" w14:textId="66DB6394" w:rsidR="00F839EE" w:rsidRPr="008C6D7E" w:rsidRDefault="00D65FF7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0.0</w:t>
            </w:r>
          </w:p>
        </w:tc>
        <w:tc>
          <w:tcPr>
            <w:tcW w:w="181" w:type="dxa"/>
            <w:shd w:val="clear" w:color="auto" w:fill="auto"/>
          </w:tcPr>
          <w:p w14:paraId="3A21D7CB" w14:textId="77777777" w:rsidR="00F839EE" w:rsidRPr="008C6D7E" w:rsidRDefault="00F839EE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F6069BA" w14:textId="206A238B" w:rsidR="00F839EE" w:rsidRPr="008C6D7E" w:rsidRDefault="00D65FF7" w:rsidP="00D65FF7">
            <w:pPr>
              <w:tabs>
                <w:tab w:val="decimal" w:pos="606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0C4DC62" w14:textId="77777777" w:rsidR="00F839EE" w:rsidRPr="007A5235" w:rsidRDefault="00F839EE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989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B47974F" w14:textId="3575191E" w:rsidR="00F839EE" w:rsidRPr="007A5235" w:rsidRDefault="008918D6" w:rsidP="00F22112">
            <w:pPr>
              <w:tabs>
                <w:tab w:val="left" w:pos="720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0.0</w:t>
            </w:r>
          </w:p>
        </w:tc>
        <w:tc>
          <w:tcPr>
            <w:tcW w:w="181" w:type="dxa"/>
            <w:shd w:val="clear" w:color="auto" w:fill="auto"/>
          </w:tcPr>
          <w:p w14:paraId="14848758" w14:textId="77777777" w:rsidR="00F839EE" w:rsidRPr="007A5235" w:rsidRDefault="00F839EE" w:rsidP="00F22112">
            <w:pPr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3B49060C" w14:textId="6A34187A" w:rsidR="00F839EE" w:rsidRPr="007A5235" w:rsidRDefault="008918D6" w:rsidP="008918D6">
            <w:pPr>
              <w:tabs>
                <w:tab w:val="decimal" w:pos="731"/>
              </w:tabs>
              <w:suppressAutoHyphens/>
              <w:snapToGrid w:val="0"/>
              <w:spacing w:after="0" w:line="240" w:lineRule="auto"/>
              <w:ind w:right="11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-</w:t>
            </w:r>
          </w:p>
        </w:tc>
      </w:tr>
    </w:tbl>
    <w:p w14:paraId="20DF0E85" w14:textId="63716208" w:rsidR="00F839EE" w:rsidRDefault="00F839EE" w:rsidP="00DE57FD">
      <w:pPr>
        <w:rPr>
          <w:rFonts w:asciiTheme="majorBidi" w:hAnsiTheme="majorBidi" w:cs="Angsana New"/>
          <w:spacing w:val="-4"/>
          <w:sz w:val="24"/>
          <w:szCs w:val="24"/>
          <w:cs/>
        </w:rPr>
      </w:pPr>
    </w:p>
    <w:p w14:paraId="7B22AB38" w14:textId="34C3F197" w:rsidR="0063180B" w:rsidRPr="000813B5" w:rsidRDefault="00F839EE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hAnsiTheme="majorBidi" w:cs="Angsana New"/>
          <w:spacing w:val="-4"/>
          <w:sz w:val="24"/>
          <w:szCs w:val="24"/>
          <w:cs/>
        </w:rPr>
        <w:br w:type="page"/>
      </w:r>
      <w:r w:rsidR="0063180B" w:rsidRPr="0063180B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สินทรัพย์อื่นสุทธิ</w:t>
      </w:r>
    </w:p>
    <w:p w14:paraId="7C0F8BDC" w14:textId="77777777" w:rsidR="0063180B" w:rsidRPr="000813B5" w:rsidRDefault="0063180B" w:rsidP="0063180B">
      <w:pPr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tbl>
      <w:tblPr>
        <w:tblW w:w="97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20"/>
        <w:gridCol w:w="1420"/>
        <w:gridCol w:w="270"/>
        <w:gridCol w:w="1330"/>
        <w:gridCol w:w="270"/>
        <w:gridCol w:w="1910"/>
      </w:tblGrid>
      <w:tr w:rsidR="0063180B" w:rsidRPr="002A007A" w14:paraId="74A6F90F" w14:textId="77777777" w:rsidTr="0063180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7B757553" w14:textId="77777777" w:rsidR="0063180B" w:rsidRPr="00626669" w:rsidRDefault="0063180B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3020" w:type="dxa"/>
            <w:gridSpan w:val="3"/>
            <w:shd w:val="clear" w:color="auto" w:fill="auto"/>
            <w:vAlign w:val="bottom"/>
          </w:tcPr>
          <w:p w14:paraId="6422DB79" w14:textId="77777777" w:rsidR="0063180B" w:rsidRPr="00626669" w:rsidRDefault="0063180B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6266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4AA792" w14:textId="77777777" w:rsidR="0063180B" w:rsidRPr="00626669" w:rsidRDefault="0063180B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14:paraId="25485A07" w14:textId="77777777" w:rsidR="0063180B" w:rsidRPr="00626669" w:rsidRDefault="0063180B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6266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th-TH" w:eastAsia="zh-CN"/>
              </w:rPr>
              <w:t>กิจการ</w:t>
            </w:r>
          </w:p>
        </w:tc>
      </w:tr>
      <w:tr w:rsidR="0063180B" w:rsidRPr="002A007A" w14:paraId="52D291AB" w14:textId="77777777" w:rsidTr="0063180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25A4A7AE" w14:textId="77777777" w:rsidR="0063180B" w:rsidRPr="00626669" w:rsidRDefault="0063180B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38C18398" w14:textId="77777777" w:rsidR="0063180B" w:rsidRPr="00626669" w:rsidRDefault="0063180B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2E23FB3" w14:textId="77777777" w:rsidR="0063180B" w:rsidRPr="00626669" w:rsidRDefault="0063180B" w:rsidP="00F22112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6CB29BED" w14:textId="77777777" w:rsidR="0063180B" w:rsidRPr="00626669" w:rsidRDefault="0063180B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14D480" w14:textId="77777777" w:rsidR="0063180B" w:rsidRPr="00626669" w:rsidRDefault="0063180B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14:paraId="092900A7" w14:textId="77777777" w:rsidR="0063180B" w:rsidRPr="00626669" w:rsidRDefault="0063180B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63180B" w:rsidRPr="002A007A" w14:paraId="19CC10DC" w14:textId="77777777" w:rsidTr="0063180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5DA7647A" w14:textId="77777777" w:rsidR="0063180B" w:rsidRPr="00626669" w:rsidRDefault="0063180B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79C69447" w14:textId="0B2D26B2" w:rsidR="0063180B" w:rsidRPr="00626669" w:rsidRDefault="0063180B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560C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(หลังการปรับโครงสร้างกิจการ)</w:t>
            </w:r>
          </w:p>
        </w:tc>
        <w:tc>
          <w:tcPr>
            <w:tcW w:w="270" w:type="dxa"/>
            <w:shd w:val="clear" w:color="auto" w:fill="auto"/>
          </w:tcPr>
          <w:p w14:paraId="52336094" w14:textId="77777777" w:rsidR="0063180B" w:rsidRPr="00626669" w:rsidRDefault="0063180B" w:rsidP="00F22112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180CE01D" w14:textId="7935C49D" w:rsidR="0063180B" w:rsidRPr="00626669" w:rsidRDefault="0063180B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560C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val="en-GB" w:eastAsia="zh-CN"/>
              </w:rPr>
              <w:t>ก่อน</w:t>
            </w:r>
            <w:r w:rsidRPr="00F5560C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การปรับโครงสร้างกิจการ)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FE83EA" w14:textId="77777777" w:rsidR="0063180B" w:rsidRPr="00626669" w:rsidRDefault="0063180B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14:paraId="7F177781" w14:textId="77777777" w:rsidR="0063180B" w:rsidRPr="00626669" w:rsidRDefault="0063180B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63180B" w:rsidRPr="002A007A" w14:paraId="2769D4CC" w14:textId="77777777" w:rsidTr="0063180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732B2529" w14:textId="77777777" w:rsidR="0063180B" w:rsidRPr="00626669" w:rsidRDefault="0063180B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200" w:type="dxa"/>
            <w:gridSpan w:val="5"/>
            <w:shd w:val="clear" w:color="auto" w:fill="auto"/>
            <w:vAlign w:val="bottom"/>
          </w:tcPr>
          <w:p w14:paraId="5C4CB3F4" w14:textId="77777777" w:rsidR="0063180B" w:rsidRPr="00626669" w:rsidRDefault="0063180B" w:rsidP="00F2211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63180B" w:rsidRPr="002A007A" w14:paraId="542A5051" w14:textId="77777777" w:rsidTr="0063180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22156948" w14:textId="77777777" w:rsidR="0063180B" w:rsidRPr="00626669" w:rsidRDefault="0063180B" w:rsidP="00F22112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 xml:space="preserve">หลักประกันตามสัญญา </w:t>
            </w: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  <w:t>Credit Support Annex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A74BA76" w14:textId="04EE0B48" w:rsidR="0063180B" w:rsidRPr="00BA3907" w:rsidRDefault="008A12C1" w:rsidP="0063180B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12C1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3</w:t>
            </w:r>
            <w:r w:rsidRPr="008A12C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8A12C1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241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220965" w14:textId="77777777" w:rsidR="0063180B" w:rsidRPr="00BA3907" w:rsidRDefault="0063180B" w:rsidP="0063180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43CF614D" w14:textId="1BCBC586" w:rsidR="0063180B" w:rsidRPr="00BA3907" w:rsidRDefault="008918D6" w:rsidP="0063180B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16,149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D4993F" w14:textId="77777777" w:rsidR="0063180B" w:rsidRPr="00BA3907" w:rsidRDefault="0063180B" w:rsidP="0063180B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14:paraId="4807CA4C" w14:textId="3B33767D" w:rsidR="0063180B" w:rsidRPr="00BA3907" w:rsidRDefault="008A12C1" w:rsidP="008A12C1">
            <w:pPr>
              <w:tabs>
                <w:tab w:val="decimal" w:pos="231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8918D6" w:rsidRPr="002A007A" w14:paraId="0D79A3B5" w14:textId="77777777" w:rsidTr="0063180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76580FE2" w14:textId="77777777" w:rsidR="008918D6" w:rsidRPr="00626669" w:rsidRDefault="008918D6" w:rsidP="008918D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ลูกหนี้</w:t>
            </w: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th-TH"/>
              </w:rPr>
              <w:t>ธุรกิจหลักทรัพย์</w:t>
            </w: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และลูกหนี้สำนักหักบัญชี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B6656DA" w14:textId="5655BBC3" w:rsidR="008918D6" w:rsidRPr="008A12C1" w:rsidRDefault="008A12C1" w:rsidP="008A12C1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</w:pPr>
            <w:r w:rsidRPr="008A12C1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4</w:t>
            </w:r>
            <w:r w:rsidRPr="008A12C1"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  <w:t>,</w:t>
            </w:r>
            <w:r w:rsidRPr="008A12C1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09</w:t>
            </w:r>
            <w:r w:rsidR="00704776"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1EA584" w14:textId="77777777" w:rsidR="008918D6" w:rsidRPr="00BA3907" w:rsidRDefault="008918D6" w:rsidP="008918D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02C074E6" w14:textId="006EE6A9" w:rsidR="008918D6" w:rsidRPr="008918D6" w:rsidRDefault="008918D6" w:rsidP="008918D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3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515B05" w14:textId="77777777" w:rsidR="008918D6" w:rsidRPr="00BA3907" w:rsidRDefault="008918D6" w:rsidP="008918D6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14:paraId="481DA2E3" w14:textId="0C32EFB0" w:rsidR="008918D6" w:rsidRPr="00BA3907" w:rsidRDefault="008A12C1" w:rsidP="008A12C1">
            <w:pPr>
              <w:tabs>
                <w:tab w:val="decimal" w:pos="231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8918D6" w:rsidRPr="002A007A" w14:paraId="171DBEAB" w14:textId="77777777" w:rsidTr="0063180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0E89FEB2" w14:textId="77777777" w:rsidR="008918D6" w:rsidRPr="00626669" w:rsidRDefault="008918D6" w:rsidP="008918D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รายได้ค่าบริการค้างรับ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EFC9F05" w14:textId="34B54CE8" w:rsidR="008918D6" w:rsidRPr="008A12C1" w:rsidRDefault="008A12C1" w:rsidP="008918D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</w:pPr>
            <w:r w:rsidRPr="008A12C1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2</w:t>
            </w:r>
            <w:r w:rsidRPr="008A12C1"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  <w:t>,</w:t>
            </w:r>
            <w:r w:rsidRPr="008A12C1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483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6D710A" w14:textId="77777777" w:rsidR="008918D6" w:rsidRPr="00BA3907" w:rsidRDefault="008918D6" w:rsidP="008918D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2D964787" w14:textId="399386C9" w:rsidR="008918D6" w:rsidRPr="008918D6" w:rsidRDefault="008918D6" w:rsidP="008918D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10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955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2D70A" w14:textId="77777777" w:rsidR="008918D6" w:rsidRPr="00BA3907" w:rsidRDefault="008918D6" w:rsidP="008918D6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14:paraId="14408209" w14:textId="2A5434A7" w:rsidR="008918D6" w:rsidRPr="00BA3907" w:rsidRDefault="008A12C1" w:rsidP="008A12C1">
            <w:pPr>
              <w:tabs>
                <w:tab w:val="decimal" w:pos="231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8918D6" w:rsidRPr="002A007A" w14:paraId="6ECFC438" w14:textId="77777777" w:rsidTr="0063180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6B285A45" w14:textId="77777777" w:rsidR="008918D6" w:rsidRPr="0017323C" w:rsidRDefault="008918D6" w:rsidP="008918D6">
            <w:pPr>
              <w:suppressAutoHyphens/>
              <w:spacing w:after="0" w:line="240" w:lineRule="auto"/>
              <w:ind w:left="244" w:right="-108" w:hanging="172"/>
              <w:rPr>
                <w:rFonts w:ascii="Arial" w:hAnsi="Arial"/>
                <w:sz w:val="20"/>
                <w:szCs w:val="20"/>
                <w:cs/>
              </w:rPr>
            </w:pPr>
            <w:r w:rsidRPr="00B079FC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ลูกหนี้จากการซื้อเงินลงทุนในตราสารหนี้รอการชำระตามวันครบกำหนดชำระ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61BF318" w14:textId="1FA8CF42" w:rsidR="008918D6" w:rsidRPr="00BA3907" w:rsidRDefault="008A12C1" w:rsidP="008918D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8A12C1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 w:eastAsia="zh-CN"/>
              </w:rPr>
              <w:t>1</w:t>
            </w:r>
            <w:r w:rsidRPr="008A12C1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,</w:t>
            </w:r>
            <w:r w:rsidRPr="008A12C1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 w:eastAsia="zh-CN"/>
              </w:rPr>
              <w:t>944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499417" w14:textId="77777777" w:rsidR="008918D6" w:rsidRPr="00BA3907" w:rsidRDefault="008918D6" w:rsidP="008918D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16C33549" w14:textId="6BA698FF" w:rsidR="008918D6" w:rsidRPr="008918D6" w:rsidRDefault="008918D6" w:rsidP="008918D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1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629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DFFFF8" w14:textId="77777777" w:rsidR="008918D6" w:rsidRPr="00BA3907" w:rsidRDefault="008918D6" w:rsidP="008918D6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14:paraId="016BADC1" w14:textId="2A23ECD9" w:rsidR="008918D6" w:rsidRPr="00BA3907" w:rsidRDefault="008A12C1" w:rsidP="008A12C1">
            <w:pPr>
              <w:tabs>
                <w:tab w:val="decimal" w:pos="231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-</w:t>
            </w:r>
          </w:p>
        </w:tc>
      </w:tr>
      <w:tr w:rsidR="008918D6" w:rsidRPr="002A007A" w14:paraId="6F2BE34A" w14:textId="77777777" w:rsidTr="0063180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33A78B96" w14:textId="77777777" w:rsidR="008918D6" w:rsidRPr="00626669" w:rsidRDefault="008918D6" w:rsidP="008918D6">
            <w:pPr>
              <w:tabs>
                <w:tab w:val="left" w:pos="72"/>
              </w:tabs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DA2BB0E" w14:textId="2AE0AD88" w:rsidR="008918D6" w:rsidRPr="00BA3907" w:rsidRDefault="008A12C1" w:rsidP="008918D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12C1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2</w:t>
            </w:r>
            <w:r w:rsidRPr="008A12C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8A12C1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092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EEDF74" w14:textId="77777777" w:rsidR="008918D6" w:rsidRPr="00BA3907" w:rsidRDefault="008918D6" w:rsidP="008918D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34FF370A" w14:textId="71485AFB" w:rsidR="008918D6" w:rsidRPr="008918D6" w:rsidRDefault="008918D6" w:rsidP="008918D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1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903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EF4290" w14:textId="77777777" w:rsidR="008918D6" w:rsidRPr="00BA3907" w:rsidRDefault="008918D6" w:rsidP="008918D6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14:paraId="1ED9768A" w14:textId="2179916B" w:rsidR="008918D6" w:rsidRPr="00BA3907" w:rsidRDefault="008A12C1" w:rsidP="008918D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12C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</w:t>
            </w:r>
            <w:r w:rsidR="00C946D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</w:t>
            </w:r>
          </w:p>
        </w:tc>
      </w:tr>
      <w:tr w:rsidR="008918D6" w:rsidRPr="002A007A" w14:paraId="303A046F" w14:textId="77777777" w:rsidTr="0063180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01BB8E64" w14:textId="77777777" w:rsidR="008918D6" w:rsidRPr="00626669" w:rsidRDefault="008918D6" w:rsidP="008918D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ลูกหนี้จากการขายหนี้ด้อยคุณภาพ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352333A" w14:textId="38D47F52" w:rsidR="008918D6" w:rsidRPr="00BA3907" w:rsidRDefault="008A12C1" w:rsidP="008918D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12C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658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83E195" w14:textId="77777777" w:rsidR="008918D6" w:rsidRPr="00BA3907" w:rsidRDefault="008918D6" w:rsidP="008918D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0571F3BD" w14:textId="7FD74232" w:rsidR="008918D6" w:rsidRPr="008918D6" w:rsidRDefault="008918D6" w:rsidP="008918D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723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A04EA2" w14:textId="77777777" w:rsidR="008918D6" w:rsidRPr="00BA3907" w:rsidRDefault="008918D6" w:rsidP="008918D6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14:paraId="43F586CD" w14:textId="4B2540EF" w:rsidR="008918D6" w:rsidRPr="00BA3907" w:rsidRDefault="008A12C1" w:rsidP="008A12C1">
            <w:pPr>
              <w:tabs>
                <w:tab w:val="decimal" w:pos="231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8918D6" w:rsidRPr="002A007A" w14:paraId="22F1CBB0" w14:textId="77777777" w:rsidTr="0063180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3CC8ECF1" w14:textId="77777777" w:rsidR="008918D6" w:rsidRPr="00626669" w:rsidRDefault="008918D6" w:rsidP="008918D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ลูกหนี้</w:t>
            </w:r>
            <w:r w:rsidRPr="0062666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th-TH"/>
              </w:rPr>
              <w:t>อื่น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336B27F" w14:textId="3A76167C" w:rsidR="008918D6" w:rsidRPr="00BA3907" w:rsidRDefault="008A12C1" w:rsidP="008918D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12C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6A568D" w14:textId="77777777" w:rsidR="008918D6" w:rsidRPr="00BA3907" w:rsidRDefault="008918D6" w:rsidP="008918D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5E8743B4" w14:textId="0013717A" w:rsidR="008918D6" w:rsidRPr="008918D6" w:rsidRDefault="008918D6" w:rsidP="008918D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413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3D3120" w14:textId="77777777" w:rsidR="008918D6" w:rsidRPr="00BA3907" w:rsidRDefault="008918D6" w:rsidP="008918D6">
            <w:pPr>
              <w:tabs>
                <w:tab w:val="decimal" w:pos="63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14:paraId="74925F34" w14:textId="6F38E9FD" w:rsidR="008918D6" w:rsidRPr="00BA3907" w:rsidRDefault="008A12C1" w:rsidP="008A12C1">
            <w:pPr>
              <w:tabs>
                <w:tab w:val="decimal" w:pos="231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63180B" w:rsidRPr="002A007A" w14:paraId="2465C961" w14:textId="77777777" w:rsidTr="0063180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311FD6E9" w14:textId="77777777" w:rsidR="0063180B" w:rsidRPr="00626669" w:rsidRDefault="0063180B" w:rsidP="00F22112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ดอกเบี้ยค้างรับจากเงินลงทุนและ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D8481EC" w14:textId="77777777" w:rsidR="0063180B" w:rsidRPr="00BA3907" w:rsidRDefault="0063180B" w:rsidP="0063180B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F7911B0" w14:textId="77777777" w:rsidR="0063180B" w:rsidRPr="00BA3907" w:rsidRDefault="0063180B" w:rsidP="0063180B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72A8720D" w14:textId="77777777" w:rsidR="0063180B" w:rsidRPr="008918D6" w:rsidRDefault="0063180B" w:rsidP="0063180B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2C4E77" w14:textId="77777777" w:rsidR="0063180B" w:rsidRPr="00BA3907" w:rsidRDefault="0063180B" w:rsidP="0063180B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14:paraId="15CAFAE2" w14:textId="77777777" w:rsidR="0063180B" w:rsidRPr="00BA3907" w:rsidRDefault="0063180B" w:rsidP="0063180B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8918D6" w:rsidRPr="002A007A" w14:paraId="7DFFDCB0" w14:textId="77777777" w:rsidTr="0063180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6FEB4635" w14:textId="77777777" w:rsidR="008918D6" w:rsidRPr="00626669" w:rsidRDefault="008918D6" w:rsidP="008918D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 xml:space="preserve">   อนุพันธ์ด้านอัตราดอกเบี้ย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FF15365" w14:textId="0D044055" w:rsidR="008918D6" w:rsidRPr="00BA3907" w:rsidRDefault="008A12C1" w:rsidP="008918D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8A12C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1,077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191225" w14:textId="77777777" w:rsidR="008918D6" w:rsidRPr="00BA3907" w:rsidRDefault="008918D6" w:rsidP="008918D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30" w:type="dxa"/>
            <w:shd w:val="clear" w:color="auto" w:fill="auto"/>
            <w:vAlign w:val="bottom"/>
          </w:tcPr>
          <w:p w14:paraId="54DA0815" w14:textId="5C8E2AB6" w:rsidR="008918D6" w:rsidRPr="008918D6" w:rsidRDefault="008918D6" w:rsidP="008918D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1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053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74E405" w14:textId="77777777" w:rsidR="008918D6" w:rsidRPr="00BA3907" w:rsidRDefault="008918D6" w:rsidP="008918D6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10" w:type="dxa"/>
            <w:shd w:val="clear" w:color="auto" w:fill="auto"/>
            <w:vAlign w:val="bottom"/>
          </w:tcPr>
          <w:p w14:paraId="5E5C7E37" w14:textId="17352195" w:rsidR="008918D6" w:rsidRPr="00BA3907" w:rsidRDefault="008A12C1" w:rsidP="008918D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22</w:t>
            </w:r>
          </w:p>
        </w:tc>
      </w:tr>
      <w:tr w:rsidR="008918D6" w:rsidRPr="002A007A" w14:paraId="23A67C01" w14:textId="77777777" w:rsidTr="0063180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5BC2597A" w14:textId="77777777" w:rsidR="008918D6" w:rsidRPr="00626669" w:rsidRDefault="008918D6" w:rsidP="008918D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อื่น</w:t>
            </w:r>
            <w:r w:rsidRPr="00626669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th-TH"/>
              </w:rPr>
              <w:t xml:space="preserve"> </w:t>
            </w:r>
            <w:r w:rsidRPr="00626669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142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9EF7BCE" w14:textId="7658430A" w:rsidR="008918D6" w:rsidRPr="00BA3907" w:rsidRDefault="008A12C1" w:rsidP="008918D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12C1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8,042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6D698D" w14:textId="77777777" w:rsidR="008918D6" w:rsidRPr="00BA3907" w:rsidRDefault="008918D6" w:rsidP="008918D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3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777064A" w14:textId="55097729" w:rsidR="008918D6" w:rsidRPr="008918D6" w:rsidRDefault="008918D6" w:rsidP="008918D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8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618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3903F9" w14:textId="77777777" w:rsidR="008918D6" w:rsidRPr="00BA3907" w:rsidRDefault="008918D6" w:rsidP="008918D6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1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25A3F0C" w14:textId="2EAE3662" w:rsidR="008918D6" w:rsidRPr="00BA3907" w:rsidRDefault="008A12C1" w:rsidP="008918D6">
            <w:pPr>
              <w:tabs>
                <w:tab w:val="decimal" w:pos="792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A12C1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883</w:t>
            </w:r>
          </w:p>
        </w:tc>
      </w:tr>
      <w:tr w:rsidR="008918D6" w:rsidRPr="002A007A" w14:paraId="7B70749B" w14:textId="77777777" w:rsidTr="0063180B">
        <w:trPr>
          <w:trHeight w:val="20"/>
        </w:trPr>
        <w:tc>
          <w:tcPr>
            <w:tcW w:w="4520" w:type="dxa"/>
            <w:shd w:val="clear" w:color="auto" w:fill="auto"/>
            <w:vAlign w:val="bottom"/>
          </w:tcPr>
          <w:p w14:paraId="44EFF4AD" w14:textId="77777777" w:rsidR="008918D6" w:rsidRPr="00626669" w:rsidRDefault="008918D6" w:rsidP="008918D6">
            <w:pPr>
              <w:suppressAutoHyphens/>
              <w:spacing w:after="0" w:line="240" w:lineRule="auto"/>
              <w:ind w:left="72"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4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448A612C" w14:textId="514C5AF4" w:rsidR="008918D6" w:rsidRPr="00BA3907" w:rsidRDefault="008A12C1" w:rsidP="008918D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8A12C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23,91</w:t>
            </w:r>
            <w:r w:rsidR="0070477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BEA40A" w14:textId="77777777" w:rsidR="008918D6" w:rsidRPr="00BA3907" w:rsidRDefault="008918D6" w:rsidP="008918D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BA7B8F3" w14:textId="672D4113" w:rsidR="008918D6" w:rsidRPr="008918D6" w:rsidRDefault="008918D6" w:rsidP="008918D6">
            <w:pPr>
              <w:tabs>
                <w:tab w:val="decimal" w:pos="70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44</w:t>
            </w:r>
            <w:r w:rsidRPr="008918D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744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6F0749" w14:textId="77777777" w:rsidR="008918D6" w:rsidRPr="00BA3907" w:rsidRDefault="008918D6" w:rsidP="008918D6">
            <w:pPr>
              <w:tabs>
                <w:tab w:val="decimal" w:pos="766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A776086" w14:textId="1136573F" w:rsidR="008918D6" w:rsidRPr="00BA3907" w:rsidRDefault="008A12C1" w:rsidP="008918D6">
            <w:pPr>
              <w:tabs>
                <w:tab w:val="decimal" w:pos="792"/>
              </w:tabs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8A12C1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eastAsia="zh-CN"/>
              </w:rPr>
              <w:t>1</w:t>
            </w:r>
            <w:r w:rsidRPr="008A12C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8A12C1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eastAsia="zh-CN"/>
              </w:rPr>
              <w:t>158</w:t>
            </w:r>
          </w:p>
        </w:tc>
      </w:tr>
    </w:tbl>
    <w:p w14:paraId="0FCAB18A" w14:textId="510CBD2E" w:rsidR="00B120CE" w:rsidRDefault="00B120CE">
      <w:pPr>
        <w:rPr>
          <w:rFonts w:asciiTheme="majorBidi" w:hAnsiTheme="majorBidi" w:cs="Angsana New"/>
          <w:spacing w:val="-4"/>
          <w:sz w:val="24"/>
          <w:szCs w:val="24"/>
        </w:rPr>
      </w:pPr>
    </w:p>
    <w:p w14:paraId="70C26C31" w14:textId="77777777" w:rsidR="00B120CE" w:rsidRDefault="00B120CE">
      <w:pPr>
        <w:rPr>
          <w:rFonts w:asciiTheme="majorBidi" w:hAnsiTheme="majorBidi" w:cs="Angsana New"/>
          <w:spacing w:val="-4"/>
          <w:sz w:val="24"/>
          <w:szCs w:val="24"/>
          <w:cs/>
        </w:rPr>
      </w:pPr>
      <w:r>
        <w:rPr>
          <w:rFonts w:asciiTheme="majorBidi" w:hAnsiTheme="majorBidi" w:cs="Angsana New"/>
          <w:spacing w:val="-4"/>
          <w:sz w:val="24"/>
          <w:szCs w:val="24"/>
        </w:rPr>
        <w:br w:type="page"/>
      </w:r>
    </w:p>
    <w:p w14:paraId="5213315B" w14:textId="046C7ED7" w:rsidR="00A97413" w:rsidRPr="00B120CE" w:rsidRDefault="00A97413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B120C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เงินรับฝาก</w:t>
      </w:r>
    </w:p>
    <w:p w14:paraId="45593E5C" w14:textId="77777777" w:rsidR="00A97413" w:rsidRPr="000813B5" w:rsidRDefault="00A97413" w:rsidP="00A97413">
      <w:pPr>
        <w:suppressAutoHyphens/>
        <w:spacing w:after="0" w:line="240" w:lineRule="auto"/>
        <w:ind w:left="547" w:right="-23" w:hanging="7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0BBA2225" w14:textId="77777777" w:rsidR="00A97413" w:rsidRPr="000813B5" w:rsidRDefault="00A97413" w:rsidP="003C4A80">
      <w:pPr>
        <w:numPr>
          <w:ilvl w:val="0"/>
          <w:numId w:val="39"/>
        </w:numPr>
        <w:suppressAutoHyphens/>
        <w:spacing w:after="0" w:line="240" w:lineRule="auto"/>
        <w:ind w:left="540" w:right="-37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0813B5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 xml:space="preserve">จำแนกตามประเภทเงินรับฝาก </w:t>
      </w:r>
    </w:p>
    <w:p w14:paraId="7EBCAD4B" w14:textId="77777777" w:rsidR="00A97413" w:rsidRPr="000813B5" w:rsidRDefault="00A97413" w:rsidP="00A97413">
      <w:pPr>
        <w:suppressAutoHyphens/>
        <w:spacing w:after="0" w:line="240" w:lineRule="auto"/>
        <w:ind w:right="-3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2610"/>
        <w:gridCol w:w="270"/>
        <w:gridCol w:w="2610"/>
      </w:tblGrid>
      <w:tr w:rsidR="00B120CE" w:rsidRPr="00E35D66" w14:paraId="40419143" w14:textId="77777777" w:rsidTr="00B120CE">
        <w:tc>
          <w:tcPr>
            <w:tcW w:w="3960" w:type="dxa"/>
            <w:shd w:val="clear" w:color="auto" w:fill="auto"/>
            <w:vAlign w:val="bottom"/>
          </w:tcPr>
          <w:p w14:paraId="27511DDE" w14:textId="77777777" w:rsidR="00B120CE" w:rsidRPr="00E35D66" w:rsidRDefault="00B120CE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490" w:type="dxa"/>
            <w:gridSpan w:val="3"/>
            <w:shd w:val="clear" w:color="auto" w:fill="auto"/>
            <w:vAlign w:val="bottom"/>
          </w:tcPr>
          <w:p w14:paraId="6DF39ECB" w14:textId="77777777" w:rsidR="00B120CE" w:rsidRPr="00E35D66" w:rsidRDefault="00B120CE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B120CE" w:rsidRPr="00E35D66" w14:paraId="6648625F" w14:textId="77777777" w:rsidTr="00B120CE">
        <w:tc>
          <w:tcPr>
            <w:tcW w:w="3960" w:type="dxa"/>
            <w:shd w:val="clear" w:color="auto" w:fill="auto"/>
            <w:vAlign w:val="bottom"/>
          </w:tcPr>
          <w:p w14:paraId="2E6E93E1" w14:textId="77777777" w:rsidR="00B120CE" w:rsidRPr="00E35D66" w:rsidRDefault="00B120CE" w:rsidP="00B120C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632BDEBA" w14:textId="28247BDE" w:rsidR="00B120CE" w:rsidRPr="00E35D66" w:rsidRDefault="00B120CE" w:rsidP="00B120CE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50C640F" w14:textId="77777777" w:rsidR="00B120CE" w:rsidRPr="00E35D66" w:rsidRDefault="00B120CE" w:rsidP="00B120C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676748CC" w14:textId="0A3B57EF" w:rsidR="00B120CE" w:rsidRPr="00E35D66" w:rsidRDefault="00B120CE" w:rsidP="00B120CE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B120CE" w:rsidRPr="00E35D66" w14:paraId="6F1BEFA5" w14:textId="77777777" w:rsidTr="00B120CE">
        <w:tc>
          <w:tcPr>
            <w:tcW w:w="3960" w:type="dxa"/>
            <w:shd w:val="clear" w:color="auto" w:fill="auto"/>
            <w:vAlign w:val="bottom"/>
          </w:tcPr>
          <w:p w14:paraId="01F2B1A1" w14:textId="77777777" w:rsidR="00B120CE" w:rsidRPr="00E35D66" w:rsidRDefault="00B120CE" w:rsidP="00B120C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56951C2B" w14:textId="6F0EAB0F" w:rsidR="00B120CE" w:rsidRPr="00E35D66" w:rsidRDefault="00B120CE" w:rsidP="00B120CE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560C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(หลังการปรับโครงสร้างกิจการ)</w:t>
            </w:r>
          </w:p>
        </w:tc>
        <w:tc>
          <w:tcPr>
            <w:tcW w:w="270" w:type="dxa"/>
            <w:shd w:val="clear" w:color="auto" w:fill="auto"/>
          </w:tcPr>
          <w:p w14:paraId="31667DAF" w14:textId="77777777" w:rsidR="00B120CE" w:rsidRPr="00E35D66" w:rsidRDefault="00B120CE" w:rsidP="00B120CE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10" w:type="dxa"/>
            <w:shd w:val="clear" w:color="auto" w:fill="auto"/>
            <w:vAlign w:val="bottom"/>
          </w:tcPr>
          <w:p w14:paraId="43F067CF" w14:textId="4AC7ECB7" w:rsidR="00B120CE" w:rsidRPr="00E35D66" w:rsidRDefault="00B120CE" w:rsidP="00B120CE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F5560C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val="en-GB" w:eastAsia="zh-CN"/>
              </w:rPr>
              <w:t>ก่อน</w:t>
            </w:r>
            <w:r w:rsidRPr="00F5560C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การปรับโครงสร้างกิจการ)</w:t>
            </w:r>
          </w:p>
        </w:tc>
      </w:tr>
      <w:tr w:rsidR="00B120CE" w:rsidRPr="00E35D66" w14:paraId="7B676842" w14:textId="77777777" w:rsidTr="00B120CE">
        <w:trPr>
          <w:trHeight w:val="353"/>
        </w:trPr>
        <w:tc>
          <w:tcPr>
            <w:tcW w:w="3960" w:type="dxa"/>
            <w:shd w:val="clear" w:color="auto" w:fill="auto"/>
            <w:vAlign w:val="bottom"/>
          </w:tcPr>
          <w:p w14:paraId="1DC5849B" w14:textId="77777777" w:rsidR="00B120CE" w:rsidRPr="00E35D66" w:rsidRDefault="00B120CE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490" w:type="dxa"/>
            <w:gridSpan w:val="3"/>
            <w:shd w:val="clear" w:color="auto" w:fill="auto"/>
            <w:vAlign w:val="bottom"/>
          </w:tcPr>
          <w:p w14:paraId="02E99015" w14:textId="77777777" w:rsidR="00B120CE" w:rsidRPr="00E35D66" w:rsidRDefault="00B120CE" w:rsidP="00F2211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8918D6" w:rsidRPr="00E35D66" w14:paraId="1701F876" w14:textId="77777777" w:rsidTr="00B120CE">
        <w:tc>
          <w:tcPr>
            <w:tcW w:w="3960" w:type="dxa"/>
            <w:shd w:val="clear" w:color="auto" w:fill="auto"/>
            <w:vAlign w:val="bottom"/>
          </w:tcPr>
          <w:p w14:paraId="49179819" w14:textId="77777777" w:rsidR="008918D6" w:rsidRPr="00E35D66" w:rsidRDefault="008918D6" w:rsidP="008918D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จ่ายคืนเมื่อทวงถาม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2932D51E" w14:textId="50D2FFA8" w:rsidR="008918D6" w:rsidRPr="008A6413" w:rsidRDefault="00D5775F" w:rsidP="00D5775F">
            <w:pPr>
              <w:tabs>
                <w:tab w:val="decimal" w:pos="200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5775F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122</w:t>
            </w:r>
            <w:r w:rsidRPr="00D577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D5775F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346</w:t>
            </w:r>
          </w:p>
        </w:tc>
        <w:tc>
          <w:tcPr>
            <w:tcW w:w="270" w:type="dxa"/>
            <w:shd w:val="clear" w:color="auto" w:fill="auto"/>
          </w:tcPr>
          <w:p w14:paraId="1E26B82B" w14:textId="77777777" w:rsidR="008918D6" w:rsidRPr="008A6413" w:rsidRDefault="008918D6" w:rsidP="008918D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4E73FC0C" w14:textId="5B75A702" w:rsidR="008918D6" w:rsidRPr="008918D6" w:rsidRDefault="008918D6" w:rsidP="008918D6">
            <w:pPr>
              <w:tabs>
                <w:tab w:val="decimal" w:pos="2103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118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954</w:t>
            </w:r>
          </w:p>
        </w:tc>
      </w:tr>
      <w:tr w:rsidR="008918D6" w:rsidRPr="00E35D66" w14:paraId="67A13868" w14:textId="77777777" w:rsidTr="00B120CE">
        <w:tc>
          <w:tcPr>
            <w:tcW w:w="3960" w:type="dxa"/>
            <w:shd w:val="clear" w:color="auto" w:fill="auto"/>
            <w:vAlign w:val="bottom"/>
          </w:tcPr>
          <w:p w14:paraId="41A58D87" w14:textId="77777777" w:rsidR="008918D6" w:rsidRPr="00E35D66" w:rsidRDefault="008918D6" w:rsidP="008918D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ออมทรัพย์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0733498A" w14:textId="6E9F1F68" w:rsidR="008918D6" w:rsidRPr="008A6413" w:rsidRDefault="00D5775F" w:rsidP="00D5775F">
            <w:pPr>
              <w:tabs>
                <w:tab w:val="decimal" w:pos="200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5775F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1</w:t>
            </w:r>
            <w:r w:rsidRPr="00D577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D5775F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984</w:t>
            </w:r>
            <w:r w:rsidRPr="00D577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D5775F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751</w:t>
            </w:r>
          </w:p>
        </w:tc>
        <w:tc>
          <w:tcPr>
            <w:tcW w:w="270" w:type="dxa"/>
            <w:shd w:val="clear" w:color="auto" w:fill="auto"/>
          </w:tcPr>
          <w:p w14:paraId="5598F046" w14:textId="77777777" w:rsidR="008918D6" w:rsidRPr="008A6413" w:rsidRDefault="008918D6" w:rsidP="008918D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67468FA9" w14:textId="4B94EFD6" w:rsidR="008918D6" w:rsidRPr="008918D6" w:rsidRDefault="008918D6" w:rsidP="008918D6">
            <w:pPr>
              <w:tabs>
                <w:tab w:val="decimal" w:pos="2103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8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</w:rPr>
              <w:t>40,043</w:t>
            </w:r>
          </w:p>
        </w:tc>
      </w:tr>
      <w:tr w:rsidR="008918D6" w:rsidRPr="00E35D66" w14:paraId="08A5AA5D" w14:textId="77777777" w:rsidTr="00B120CE">
        <w:tc>
          <w:tcPr>
            <w:tcW w:w="3960" w:type="dxa"/>
            <w:shd w:val="clear" w:color="auto" w:fill="auto"/>
            <w:vAlign w:val="bottom"/>
          </w:tcPr>
          <w:p w14:paraId="2EFDD795" w14:textId="77777777" w:rsidR="008918D6" w:rsidRPr="00E35D66" w:rsidRDefault="008918D6" w:rsidP="008918D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จ่ายคืนเมื่อสิ้นระยะเวลา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5B4434E3" w14:textId="77777777" w:rsidR="008918D6" w:rsidRPr="008A6413" w:rsidRDefault="008918D6" w:rsidP="00D5775F">
            <w:pPr>
              <w:tabs>
                <w:tab w:val="decimal" w:pos="2001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2ADC66C" w14:textId="77777777" w:rsidR="008918D6" w:rsidRPr="008A6413" w:rsidRDefault="008918D6" w:rsidP="008918D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3FA214E5" w14:textId="77777777" w:rsidR="008918D6" w:rsidRPr="008918D6" w:rsidRDefault="008918D6" w:rsidP="008918D6">
            <w:pPr>
              <w:tabs>
                <w:tab w:val="decimal" w:pos="2103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8918D6" w:rsidRPr="00E35D66" w14:paraId="6C17DEF7" w14:textId="77777777" w:rsidTr="00B120CE">
        <w:tc>
          <w:tcPr>
            <w:tcW w:w="3960" w:type="dxa"/>
            <w:shd w:val="clear" w:color="auto" w:fill="auto"/>
            <w:vAlign w:val="bottom"/>
          </w:tcPr>
          <w:p w14:paraId="56855693" w14:textId="77777777" w:rsidR="008918D6" w:rsidRPr="00E35D66" w:rsidRDefault="008918D6" w:rsidP="008918D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- ไม่ถึง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6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เดือน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5457265C" w14:textId="4A88A152" w:rsidR="008918D6" w:rsidRPr="008A6413" w:rsidRDefault="00D5775F" w:rsidP="00D5775F">
            <w:pPr>
              <w:tabs>
                <w:tab w:val="decimal" w:pos="200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577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95,626</w:t>
            </w:r>
          </w:p>
        </w:tc>
        <w:tc>
          <w:tcPr>
            <w:tcW w:w="270" w:type="dxa"/>
            <w:shd w:val="clear" w:color="auto" w:fill="auto"/>
          </w:tcPr>
          <w:p w14:paraId="2E6772E9" w14:textId="77777777" w:rsidR="008918D6" w:rsidRPr="008A6413" w:rsidRDefault="008918D6" w:rsidP="008918D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51B0262A" w14:textId="2BC1C51A" w:rsidR="008918D6" w:rsidRPr="008918D6" w:rsidRDefault="008918D6" w:rsidP="008918D6">
            <w:pPr>
              <w:tabs>
                <w:tab w:val="decimal" w:pos="2103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108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</w:rPr>
              <w:t>,205</w:t>
            </w:r>
          </w:p>
        </w:tc>
      </w:tr>
      <w:tr w:rsidR="008918D6" w:rsidRPr="00E35D66" w14:paraId="1A9A6E7D" w14:textId="77777777" w:rsidTr="00B120CE">
        <w:tc>
          <w:tcPr>
            <w:tcW w:w="3960" w:type="dxa"/>
            <w:shd w:val="clear" w:color="auto" w:fill="auto"/>
            <w:vAlign w:val="bottom"/>
          </w:tcPr>
          <w:p w14:paraId="6AD1A19D" w14:textId="77777777" w:rsidR="008918D6" w:rsidRPr="00E35D66" w:rsidRDefault="008918D6" w:rsidP="008918D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-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6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เดือนไม่ถึง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07320165" w14:textId="494AD144" w:rsidR="008918D6" w:rsidRPr="008A6413" w:rsidRDefault="00D5775F" w:rsidP="00D5775F">
            <w:pPr>
              <w:tabs>
                <w:tab w:val="decimal" w:pos="200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577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140,843</w:t>
            </w:r>
          </w:p>
        </w:tc>
        <w:tc>
          <w:tcPr>
            <w:tcW w:w="270" w:type="dxa"/>
            <w:shd w:val="clear" w:color="auto" w:fill="auto"/>
          </w:tcPr>
          <w:p w14:paraId="246C2ED3" w14:textId="77777777" w:rsidR="008918D6" w:rsidRPr="008A6413" w:rsidRDefault="008918D6" w:rsidP="008918D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654D11CB" w14:textId="43B3408D" w:rsidR="008918D6" w:rsidRPr="008918D6" w:rsidRDefault="008918D6" w:rsidP="008918D6">
            <w:pPr>
              <w:tabs>
                <w:tab w:val="decimal" w:pos="2103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157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551</w:t>
            </w:r>
          </w:p>
        </w:tc>
      </w:tr>
      <w:tr w:rsidR="008918D6" w:rsidRPr="00E35D66" w14:paraId="76A37752" w14:textId="77777777" w:rsidTr="00B120CE">
        <w:tc>
          <w:tcPr>
            <w:tcW w:w="3960" w:type="dxa"/>
            <w:shd w:val="clear" w:color="auto" w:fill="auto"/>
            <w:vAlign w:val="bottom"/>
          </w:tcPr>
          <w:p w14:paraId="318D7765" w14:textId="77777777" w:rsidR="008918D6" w:rsidRPr="00E35D66" w:rsidRDefault="008918D6" w:rsidP="008918D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ab/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-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1 </w:t>
            </w: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ปีขึ้นไป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1B2A2A32" w14:textId="5F528A58" w:rsidR="008918D6" w:rsidRPr="008A6413" w:rsidRDefault="00D5775F" w:rsidP="00D5775F">
            <w:pPr>
              <w:tabs>
                <w:tab w:val="decimal" w:pos="200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577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212,234</w:t>
            </w:r>
          </w:p>
        </w:tc>
        <w:tc>
          <w:tcPr>
            <w:tcW w:w="270" w:type="dxa"/>
            <w:shd w:val="clear" w:color="auto" w:fill="auto"/>
          </w:tcPr>
          <w:p w14:paraId="3BA18519" w14:textId="77777777" w:rsidR="008918D6" w:rsidRPr="008A6413" w:rsidRDefault="008918D6" w:rsidP="008918D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3E7BEE1E" w14:textId="4EC02D59" w:rsidR="008918D6" w:rsidRPr="008918D6" w:rsidRDefault="008918D6" w:rsidP="008918D6">
            <w:pPr>
              <w:tabs>
                <w:tab w:val="decimal" w:pos="2103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242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742</w:t>
            </w:r>
          </w:p>
        </w:tc>
      </w:tr>
      <w:tr w:rsidR="008918D6" w:rsidRPr="00E35D66" w14:paraId="0FDD99DC" w14:textId="77777777" w:rsidTr="00B120CE">
        <w:tc>
          <w:tcPr>
            <w:tcW w:w="3960" w:type="dxa"/>
            <w:shd w:val="clear" w:color="auto" w:fill="auto"/>
            <w:vAlign w:val="bottom"/>
          </w:tcPr>
          <w:p w14:paraId="782588CF" w14:textId="77777777" w:rsidR="008918D6" w:rsidRPr="00E35D66" w:rsidRDefault="008918D6" w:rsidP="008918D6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ind w:left="7" w:hanging="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26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52FE6F80" w14:textId="37301B83" w:rsidR="008918D6" w:rsidRPr="008A6413" w:rsidRDefault="00D5775F" w:rsidP="00D5775F">
            <w:pPr>
              <w:tabs>
                <w:tab w:val="decimal" w:pos="2001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D577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2,555,800</w:t>
            </w:r>
          </w:p>
        </w:tc>
        <w:tc>
          <w:tcPr>
            <w:tcW w:w="270" w:type="dxa"/>
            <w:shd w:val="clear" w:color="auto" w:fill="auto"/>
          </w:tcPr>
          <w:p w14:paraId="0608568C" w14:textId="77777777" w:rsidR="008918D6" w:rsidRPr="008A6413" w:rsidRDefault="008918D6" w:rsidP="008918D6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6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8ECF28F" w14:textId="3D989E27" w:rsidR="008918D6" w:rsidRPr="008918D6" w:rsidRDefault="008918D6" w:rsidP="008918D6">
            <w:pPr>
              <w:tabs>
                <w:tab w:val="decimal" w:pos="2103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2</w:t>
            </w:r>
            <w:r w:rsidRPr="008918D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46</w:t>
            </w:r>
            <w:r w:rsidRPr="008918D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7,495</w:t>
            </w:r>
          </w:p>
        </w:tc>
      </w:tr>
    </w:tbl>
    <w:p w14:paraId="4364571A" w14:textId="77777777" w:rsidR="00A97413" w:rsidRDefault="00A97413" w:rsidP="00A97413">
      <w:pPr>
        <w:suppressAutoHyphens/>
        <w:spacing w:after="0" w:line="240" w:lineRule="auto"/>
        <w:ind w:left="531" w:right="-3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7B6E538A" w14:textId="77777777" w:rsidR="00A97413" w:rsidRPr="00E35D66" w:rsidRDefault="00A97413" w:rsidP="003C4A80">
      <w:pPr>
        <w:numPr>
          <w:ilvl w:val="0"/>
          <w:numId w:val="39"/>
        </w:numPr>
        <w:suppressAutoHyphens/>
        <w:spacing w:after="0" w:line="240" w:lineRule="auto"/>
        <w:ind w:left="531" w:right="-37" w:hanging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E35D66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 xml:space="preserve">จำแนกตามสกุลเงินและถิ่นที่อยู่ของผู้ฝากเงิน </w:t>
      </w:r>
    </w:p>
    <w:p w14:paraId="5287BFD4" w14:textId="77777777" w:rsidR="00A97413" w:rsidRPr="00E35D66" w:rsidRDefault="00A97413" w:rsidP="00A97413">
      <w:pPr>
        <w:suppressAutoHyphens/>
        <w:spacing w:after="0" w:line="240" w:lineRule="auto"/>
        <w:ind w:left="547" w:right="-23" w:hanging="7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44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050"/>
        <w:gridCol w:w="1091"/>
        <w:gridCol w:w="247"/>
        <w:gridCol w:w="980"/>
        <w:gridCol w:w="236"/>
        <w:gridCol w:w="1066"/>
        <w:gridCol w:w="240"/>
        <w:gridCol w:w="1012"/>
        <w:gridCol w:w="270"/>
        <w:gridCol w:w="990"/>
        <w:gridCol w:w="270"/>
        <w:gridCol w:w="990"/>
      </w:tblGrid>
      <w:tr w:rsidR="00A97413" w:rsidRPr="00E35D66" w14:paraId="3CD3AC16" w14:textId="77777777" w:rsidTr="00F22112">
        <w:tc>
          <w:tcPr>
            <w:tcW w:w="2050" w:type="dxa"/>
            <w:shd w:val="clear" w:color="auto" w:fill="auto"/>
            <w:vAlign w:val="bottom"/>
          </w:tcPr>
          <w:p w14:paraId="3CD71B08" w14:textId="77777777" w:rsidR="00A97413" w:rsidRPr="00E35D66" w:rsidRDefault="00A97413" w:rsidP="00F22112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7392" w:type="dxa"/>
            <w:gridSpan w:val="11"/>
            <w:shd w:val="clear" w:color="auto" w:fill="auto"/>
            <w:vAlign w:val="bottom"/>
          </w:tcPr>
          <w:p w14:paraId="2334D4C7" w14:textId="77777777" w:rsidR="00A97413" w:rsidRPr="00E35D66" w:rsidRDefault="00A97413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2B0CA7" w:rsidRPr="00E35D66" w14:paraId="3638DF9C" w14:textId="77777777" w:rsidTr="00F22112">
        <w:tc>
          <w:tcPr>
            <w:tcW w:w="2050" w:type="dxa"/>
            <w:shd w:val="clear" w:color="auto" w:fill="auto"/>
            <w:vAlign w:val="bottom"/>
          </w:tcPr>
          <w:p w14:paraId="1F7DA102" w14:textId="77777777" w:rsidR="002B0CA7" w:rsidRPr="00E35D66" w:rsidRDefault="002B0CA7" w:rsidP="002B0CA7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3620" w:type="dxa"/>
            <w:gridSpan w:val="5"/>
            <w:shd w:val="clear" w:color="auto" w:fill="auto"/>
            <w:vAlign w:val="bottom"/>
          </w:tcPr>
          <w:p w14:paraId="31969B79" w14:textId="41C04759" w:rsidR="002B0CA7" w:rsidRPr="00E35D66" w:rsidRDefault="002B0CA7" w:rsidP="002B0CA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79D75150" w14:textId="77777777" w:rsidR="002B0CA7" w:rsidRPr="00E35D66" w:rsidRDefault="002B0CA7" w:rsidP="002B0CA7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3532" w:type="dxa"/>
            <w:gridSpan w:val="5"/>
            <w:shd w:val="clear" w:color="auto" w:fill="auto"/>
            <w:vAlign w:val="bottom"/>
          </w:tcPr>
          <w:p w14:paraId="54575A87" w14:textId="6236AE62" w:rsidR="002B0CA7" w:rsidRPr="00E35D66" w:rsidRDefault="002B0CA7" w:rsidP="002B0CA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26669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2B0CA7" w:rsidRPr="00E35D66" w14:paraId="6830FCFD" w14:textId="77777777" w:rsidTr="00F22112">
        <w:tc>
          <w:tcPr>
            <w:tcW w:w="2050" w:type="dxa"/>
            <w:shd w:val="clear" w:color="auto" w:fill="auto"/>
            <w:vAlign w:val="bottom"/>
          </w:tcPr>
          <w:p w14:paraId="6E802E36" w14:textId="77777777" w:rsidR="002B0CA7" w:rsidRPr="00E35D66" w:rsidRDefault="002B0CA7" w:rsidP="002B0CA7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3620" w:type="dxa"/>
            <w:gridSpan w:val="5"/>
            <w:shd w:val="clear" w:color="auto" w:fill="auto"/>
            <w:vAlign w:val="bottom"/>
          </w:tcPr>
          <w:p w14:paraId="4679C2E1" w14:textId="66CCC0CA" w:rsidR="002B0CA7" w:rsidRDefault="002B0CA7" w:rsidP="002B0CA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4"/>
                <w:sz w:val="30"/>
                <w:szCs w:val="30"/>
                <w:lang w:eastAsia="zh-CN"/>
              </w:rPr>
            </w:pPr>
            <w:r w:rsidRPr="00F5560C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(หลังการปรับโครงสร้างกิจการ)</w:t>
            </w:r>
          </w:p>
        </w:tc>
        <w:tc>
          <w:tcPr>
            <w:tcW w:w="240" w:type="dxa"/>
            <w:shd w:val="clear" w:color="auto" w:fill="auto"/>
          </w:tcPr>
          <w:p w14:paraId="483615EB" w14:textId="77777777" w:rsidR="002B0CA7" w:rsidRPr="00E35D66" w:rsidRDefault="002B0CA7" w:rsidP="002B0CA7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3532" w:type="dxa"/>
            <w:gridSpan w:val="5"/>
            <w:shd w:val="clear" w:color="auto" w:fill="auto"/>
            <w:vAlign w:val="bottom"/>
          </w:tcPr>
          <w:p w14:paraId="5DF3AC97" w14:textId="580CE165" w:rsidR="002B0CA7" w:rsidRDefault="002B0CA7" w:rsidP="002B0CA7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5560C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</w:t>
            </w:r>
            <w:r>
              <w:rPr>
                <w:rFonts w:asciiTheme="majorBidi" w:eastAsia="Times New Roman" w:hAnsiTheme="majorBidi" w:cs="Angsana New" w:hint="cs"/>
                <w:sz w:val="28"/>
                <w:cs/>
                <w:lang w:val="en-GB" w:eastAsia="zh-CN"/>
              </w:rPr>
              <w:t>ก่อน</w:t>
            </w:r>
            <w:r w:rsidRPr="00F5560C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การปรับโครงสร้างกิจการ)</w:t>
            </w:r>
          </w:p>
        </w:tc>
      </w:tr>
      <w:tr w:rsidR="00A97413" w:rsidRPr="00E35D66" w14:paraId="32D53D96" w14:textId="77777777" w:rsidTr="00F22112">
        <w:tc>
          <w:tcPr>
            <w:tcW w:w="2050" w:type="dxa"/>
            <w:shd w:val="clear" w:color="auto" w:fill="auto"/>
            <w:vAlign w:val="bottom"/>
          </w:tcPr>
          <w:p w14:paraId="3EE73319" w14:textId="77777777" w:rsidR="00A97413" w:rsidRPr="00E35D66" w:rsidRDefault="00A97413" w:rsidP="00F22112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6A00E3D" w14:textId="77777777" w:rsidR="00A97413" w:rsidRPr="00E35D66" w:rsidRDefault="00A97413" w:rsidP="00F22112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54F10EE" w14:textId="77777777" w:rsidR="00A97413" w:rsidRPr="00E35D66" w:rsidRDefault="00A97413" w:rsidP="00F22112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45493AF9" w14:textId="77777777" w:rsidR="00A97413" w:rsidRPr="00E35D66" w:rsidRDefault="00A97413" w:rsidP="00F22112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684B5C" w14:textId="77777777" w:rsidR="00A97413" w:rsidRPr="00E35D66" w:rsidRDefault="00A97413" w:rsidP="00F22112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2D1FC74A" w14:textId="77777777" w:rsidR="00A97413" w:rsidRPr="00E35D66" w:rsidRDefault="00A97413" w:rsidP="00F22112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72D2492" w14:textId="77777777" w:rsidR="00A97413" w:rsidRPr="00E35D66" w:rsidRDefault="00A97413" w:rsidP="00F22112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9E0C1D7" w14:textId="77777777" w:rsidR="00A97413" w:rsidRPr="00E35D66" w:rsidRDefault="00A97413" w:rsidP="00F22112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7935EA" w14:textId="77777777" w:rsidR="00A97413" w:rsidRPr="00E35D66" w:rsidRDefault="00A97413" w:rsidP="00F22112">
            <w:pPr>
              <w:tabs>
                <w:tab w:val="decimal" w:pos="945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161F8F" w14:textId="77777777" w:rsidR="00A97413" w:rsidRPr="00E35D66" w:rsidRDefault="00A97413" w:rsidP="00F22112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C58AB8" w14:textId="77777777" w:rsidR="00A97413" w:rsidRPr="00E35D66" w:rsidRDefault="00A97413" w:rsidP="00F22112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67592F" w14:textId="77777777" w:rsidR="00A97413" w:rsidRPr="00E35D66" w:rsidRDefault="00A97413" w:rsidP="00F22112">
            <w:pPr>
              <w:suppressAutoHyphens/>
              <w:spacing w:after="0" w:line="240" w:lineRule="auto"/>
              <w:ind w:left="-135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A97413" w:rsidRPr="00E35D66" w14:paraId="3F0F871B" w14:textId="77777777" w:rsidTr="00F22112">
        <w:tc>
          <w:tcPr>
            <w:tcW w:w="2050" w:type="dxa"/>
            <w:shd w:val="clear" w:color="auto" w:fill="auto"/>
            <w:vAlign w:val="bottom"/>
          </w:tcPr>
          <w:p w14:paraId="39A87158" w14:textId="77777777" w:rsidR="00A97413" w:rsidRPr="00E35D66" w:rsidRDefault="00A97413" w:rsidP="00F22112">
            <w:pPr>
              <w:suppressAutoHyphens/>
              <w:snapToGrid w:val="0"/>
              <w:spacing w:after="0" w:line="240" w:lineRule="auto"/>
              <w:ind w:left="-1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7392" w:type="dxa"/>
            <w:gridSpan w:val="11"/>
            <w:shd w:val="clear" w:color="auto" w:fill="auto"/>
            <w:vAlign w:val="bottom"/>
          </w:tcPr>
          <w:p w14:paraId="0E110C3F" w14:textId="77777777" w:rsidR="00A97413" w:rsidRPr="00E35D66" w:rsidRDefault="00A97413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8918D6" w:rsidRPr="00E35D66" w14:paraId="4CB0D86A" w14:textId="77777777" w:rsidTr="00F22112">
        <w:tc>
          <w:tcPr>
            <w:tcW w:w="2050" w:type="dxa"/>
            <w:shd w:val="clear" w:color="auto" w:fill="auto"/>
            <w:vAlign w:val="center"/>
          </w:tcPr>
          <w:p w14:paraId="51BEF5D1" w14:textId="77777777" w:rsidR="008918D6" w:rsidRPr="00E35D66" w:rsidRDefault="008918D6" w:rsidP="008918D6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เงินบาท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25E9390E" w14:textId="713E5314" w:rsidR="008918D6" w:rsidRPr="0019167A" w:rsidRDefault="00D5775F" w:rsidP="008918D6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577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2,508,633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7F3E97A9" w14:textId="77777777" w:rsidR="008918D6" w:rsidRPr="0019167A" w:rsidRDefault="008918D6" w:rsidP="008918D6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1F4D3CD6" w14:textId="7DB4A81A" w:rsidR="008918D6" w:rsidRPr="0019167A" w:rsidRDefault="00D5775F" w:rsidP="008918D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577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1,708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239CC1" w14:textId="77777777" w:rsidR="008918D6" w:rsidRPr="0019167A" w:rsidRDefault="008918D6" w:rsidP="008918D6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7E418F19" w14:textId="7C1F979D" w:rsidR="008918D6" w:rsidRPr="0019167A" w:rsidRDefault="00D5775F" w:rsidP="008918D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577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2,510,341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41B9D01" w14:textId="77777777" w:rsidR="008918D6" w:rsidRPr="00E35D66" w:rsidRDefault="008918D6" w:rsidP="008918D6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226310FF" w14:textId="60455671" w:rsidR="008918D6" w:rsidRPr="008918D6" w:rsidRDefault="008918D6" w:rsidP="008918D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42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</w:rPr>
              <w:t>4,118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8FD41D" w14:textId="77777777" w:rsidR="008918D6" w:rsidRPr="008918D6" w:rsidRDefault="008918D6" w:rsidP="008918D6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1C92F55" w14:textId="5F120A09" w:rsidR="008918D6" w:rsidRPr="008918D6" w:rsidRDefault="008918D6" w:rsidP="008918D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299EB4" w14:textId="77777777" w:rsidR="008918D6" w:rsidRPr="008918D6" w:rsidRDefault="008918D6" w:rsidP="008918D6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DBA3C86" w14:textId="5217E511" w:rsidR="008918D6" w:rsidRPr="008918D6" w:rsidRDefault="008918D6" w:rsidP="008918D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42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</w:rPr>
              <w:t>5,368</w:t>
            </w:r>
          </w:p>
        </w:tc>
      </w:tr>
      <w:tr w:rsidR="008918D6" w:rsidRPr="00E35D66" w14:paraId="3C12D966" w14:textId="77777777" w:rsidTr="00F22112">
        <w:tc>
          <w:tcPr>
            <w:tcW w:w="2050" w:type="dxa"/>
            <w:shd w:val="clear" w:color="auto" w:fill="auto"/>
            <w:vAlign w:val="center"/>
          </w:tcPr>
          <w:p w14:paraId="376B3E63" w14:textId="77777777" w:rsidR="008918D6" w:rsidRPr="00E35D66" w:rsidRDefault="008918D6" w:rsidP="008918D6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เงินดอลลาร์สหรัฐ</w:t>
            </w:r>
            <w:r w:rsidRPr="00E35D66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ฯ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28453AAD" w14:textId="35A841FE" w:rsidR="008918D6" w:rsidRPr="0019167A" w:rsidRDefault="00D5775F" w:rsidP="008918D6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577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24,776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2E8C91B" w14:textId="77777777" w:rsidR="008918D6" w:rsidRPr="0019167A" w:rsidRDefault="008918D6" w:rsidP="008918D6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3777C483" w14:textId="6EBEF724" w:rsidR="008918D6" w:rsidRPr="0019167A" w:rsidRDefault="00D5775F" w:rsidP="008918D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577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13,644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BA95CF" w14:textId="77777777" w:rsidR="008918D6" w:rsidRPr="0019167A" w:rsidRDefault="008918D6" w:rsidP="008918D6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066" w:type="dxa"/>
            <w:shd w:val="clear" w:color="auto" w:fill="auto"/>
            <w:vAlign w:val="center"/>
          </w:tcPr>
          <w:p w14:paraId="7911E3DD" w14:textId="14EB0F63" w:rsidR="008918D6" w:rsidRPr="0019167A" w:rsidRDefault="00D5775F" w:rsidP="008918D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577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38,420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E5F81EE" w14:textId="77777777" w:rsidR="008918D6" w:rsidRPr="00E35D66" w:rsidRDefault="008918D6" w:rsidP="008918D6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012" w:type="dxa"/>
            <w:shd w:val="clear" w:color="auto" w:fill="auto"/>
            <w:vAlign w:val="center"/>
          </w:tcPr>
          <w:p w14:paraId="71086FFC" w14:textId="79BBA94B" w:rsidR="008918D6" w:rsidRPr="008918D6" w:rsidRDefault="008918D6" w:rsidP="008918D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24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180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BCFF4B" w14:textId="77777777" w:rsidR="008918D6" w:rsidRPr="008918D6" w:rsidRDefault="008918D6" w:rsidP="008918D6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C9ADE0D" w14:textId="2F5AA692" w:rsidR="008918D6" w:rsidRPr="008918D6" w:rsidRDefault="008918D6" w:rsidP="008918D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12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4571A9" w14:textId="77777777" w:rsidR="008918D6" w:rsidRPr="008918D6" w:rsidRDefault="008918D6" w:rsidP="008918D6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F265189" w14:textId="43B5007C" w:rsidR="008918D6" w:rsidRPr="008918D6" w:rsidRDefault="008918D6" w:rsidP="008918D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36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315</w:t>
            </w:r>
          </w:p>
        </w:tc>
      </w:tr>
      <w:tr w:rsidR="008918D6" w:rsidRPr="00E35D66" w14:paraId="5A21D63D" w14:textId="77777777" w:rsidTr="00F22112">
        <w:tc>
          <w:tcPr>
            <w:tcW w:w="2050" w:type="dxa"/>
            <w:shd w:val="clear" w:color="auto" w:fill="auto"/>
            <w:vAlign w:val="center"/>
          </w:tcPr>
          <w:p w14:paraId="3A2AF5B9" w14:textId="77777777" w:rsidR="008918D6" w:rsidRPr="00E35D66" w:rsidRDefault="008918D6" w:rsidP="008918D6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เงินสกุลอื่น</w:t>
            </w:r>
          </w:p>
        </w:tc>
        <w:tc>
          <w:tcPr>
            <w:tcW w:w="1091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D21819E" w14:textId="232E2194" w:rsidR="008918D6" w:rsidRPr="0019167A" w:rsidRDefault="00D5775F" w:rsidP="008918D6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577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3,221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297641D9" w14:textId="77777777" w:rsidR="008918D6" w:rsidRPr="0019167A" w:rsidRDefault="008918D6" w:rsidP="008918D6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98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C8E531" w14:textId="3C97A6FD" w:rsidR="008918D6" w:rsidRPr="0019167A" w:rsidRDefault="00D5775F" w:rsidP="008918D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577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3,818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0D6DF5" w14:textId="77777777" w:rsidR="008918D6" w:rsidRPr="0019167A" w:rsidRDefault="008918D6" w:rsidP="008918D6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106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4400BB9" w14:textId="4E6A1ECC" w:rsidR="008918D6" w:rsidRPr="0019167A" w:rsidRDefault="00D5775F" w:rsidP="008918D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5775F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7,039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80E8922" w14:textId="77777777" w:rsidR="008918D6" w:rsidRPr="00E35D66" w:rsidRDefault="008918D6" w:rsidP="008918D6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01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0AF976D" w14:textId="11E07FE6" w:rsidR="008918D6" w:rsidRPr="008918D6" w:rsidRDefault="008918D6" w:rsidP="008918D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50DB4E" w14:textId="77777777" w:rsidR="008918D6" w:rsidRPr="008918D6" w:rsidRDefault="008918D6" w:rsidP="008918D6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7FA2DB6" w14:textId="6C974EC7" w:rsidR="008918D6" w:rsidRPr="008918D6" w:rsidRDefault="008918D6" w:rsidP="008918D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422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B84D32" w14:textId="77777777" w:rsidR="008918D6" w:rsidRPr="008918D6" w:rsidRDefault="008918D6" w:rsidP="008918D6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0766C35" w14:textId="03B6194A" w:rsidR="008918D6" w:rsidRPr="008918D6" w:rsidRDefault="008918D6" w:rsidP="008918D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5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812</w:t>
            </w:r>
          </w:p>
        </w:tc>
      </w:tr>
      <w:tr w:rsidR="008918D6" w:rsidRPr="00E35D66" w14:paraId="106018A8" w14:textId="77777777" w:rsidTr="00F22112">
        <w:tc>
          <w:tcPr>
            <w:tcW w:w="2050" w:type="dxa"/>
            <w:shd w:val="clear" w:color="auto" w:fill="auto"/>
            <w:vAlign w:val="center"/>
          </w:tcPr>
          <w:p w14:paraId="5F24C9B6" w14:textId="77777777" w:rsidR="008918D6" w:rsidRPr="00E35D66" w:rsidRDefault="008918D6" w:rsidP="008918D6">
            <w:pPr>
              <w:tabs>
                <w:tab w:val="left" w:pos="432"/>
              </w:tabs>
              <w:suppressAutoHyphens/>
              <w:spacing w:after="0" w:line="240" w:lineRule="auto"/>
              <w:ind w:left="9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E35D6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0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15B3179" w14:textId="3CDC12DF" w:rsidR="008918D6" w:rsidRPr="0019167A" w:rsidRDefault="00D5775F" w:rsidP="008918D6">
            <w:pPr>
              <w:tabs>
                <w:tab w:val="decimal" w:pos="888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D577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2,536,630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4285A714" w14:textId="77777777" w:rsidR="008918D6" w:rsidRPr="0019167A" w:rsidRDefault="008918D6" w:rsidP="008918D6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1C6785FB" w14:textId="47FF7F39" w:rsidR="008918D6" w:rsidRPr="0019167A" w:rsidRDefault="00D5775F" w:rsidP="008918D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D577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19,170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8BAE3F" w14:textId="77777777" w:rsidR="008918D6" w:rsidRPr="0019167A" w:rsidRDefault="008918D6" w:rsidP="008918D6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106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BA88C56" w14:textId="24F02924" w:rsidR="008918D6" w:rsidRPr="0019167A" w:rsidRDefault="00D5775F" w:rsidP="008918D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D5775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2,555,800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1CBD32" w14:textId="77777777" w:rsidR="008918D6" w:rsidRPr="00E35D66" w:rsidRDefault="008918D6" w:rsidP="008918D6">
            <w:pPr>
              <w:tabs>
                <w:tab w:val="decimal" w:pos="916"/>
              </w:tabs>
              <w:suppressAutoHyphens/>
              <w:snapToGrid w:val="0"/>
              <w:spacing w:after="0" w:line="240" w:lineRule="auto"/>
              <w:ind w:left="-108" w:right="-81"/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lang w:val="x-none" w:eastAsia="zh-CN"/>
              </w:rPr>
            </w:pPr>
          </w:p>
        </w:tc>
        <w:tc>
          <w:tcPr>
            <w:tcW w:w="10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5930E0B" w14:textId="7BF4DC0F" w:rsidR="008918D6" w:rsidRPr="008918D6" w:rsidRDefault="008918D6" w:rsidP="008918D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Pr="008918D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4</w:t>
            </w:r>
            <w:r w:rsidRPr="008918D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50,688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8E7E88" w14:textId="77777777" w:rsidR="008918D6" w:rsidRPr="008918D6" w:rsidRDefault="008918D6" w:rsidP="008918D6">
            <w:pPr>
              <w:tabs>
                <w:tab w:val="decimal" w:pos="792"/>
                <w:tab w:val="decimal" w:pos="945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6990CA3" w14:textId="7BAB23C8" w:rsidR="008918D6" w:rsidRPr="008918D6" w:rsidRDefault="008918D6" w:rsidP="008918D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16</w:t>
            </w:r>
            <w:r w:rsidRPr="008918D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807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868BE6" w14:textId="77777777" w:rsidR="008918D6" w:rsidRPr="008918D6" w:rsidRDefault="008918D6" w:rsidP="008918D6">
            <w:pPr>
              <w:tabs>
                <w:tab w:val="decimal" w:pos="792"/>
                <w:tab w:val="decimal" w:pos="916"/>
              </w:tabs>
              <w:suppressAutoHyphens/>
              <w:snapToGrid w:val="0"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zh-CN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3CB1E9B8" w14:textId="6F88A511" w:rsidR="008918D6" w:rsidRPr="008918D6" w:rsidRDefault="008918D6" w:rsidP="008918D6">
            <w:pPr>
              <w:tabs>
                <w:tab w:val="decimal" w:pos="792"/>
              </w:tabs>
              <w:suppressAutoHyphens/>
              <w:spacing w:after="0" w:line="240" w:lineRule="auto"/>
              <w:ind w:right="-25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8918D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2</w:t>
            </w:r>
            <w:r w:rsidRPr="008918D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8918D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46</w:t>
            </w:r>
            <w:r w:rsidRPr="008918D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7,495</w:t>
            </w:r>
          </w:p>
        </w:tc>
      </w:tr>
    </w:tbl>
    <w:p w14:paraId="519E8C38" w14:textId="77777777" w:rsidR="00A97413" w:rsidRPr="00E35D66" w:rsidRDefault="00A97413" w:rsidP="00A9741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761A1C" w14:textId="77777777" w:rsidR="00A97413" w:rsidRDefault="00A97413" w:rsidP="00A97413">
      <w:pPr>
        <w:spacing w:line="240" w:lineRule="auto"/>
      </w:pPr>
      <w:r>
        <w:br w:type="page"/>
      </w:r>
    </w:p>
    <w:p w14:paraId="6BD5E9BB" w14:textId="3C29280F" w:rsidR="00A97413" w:rsidRPr="002B0CA7" w:rsidRDefault="00A97413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2B0CA7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รายการระหว่างธนาคารและตลาดเงิน (หนี้สิน)</w:t>
      </w:r>
    </w:p>
    <w:p w14:paraId="087498DB" w14:textId="77777777" w:rsidR="00A97413" w:rsidRPr="008C0DC1" w:rsidRDefault="00A97413" w:rsidP="00A97413">
      <w:pPr>
        <w:suppressAutoHyphens/>
        <w:spacing w:after="0" w:line="240" w:lineRule="auto"/>
        <w:ind w:right="-29"/>
        <w:jc w:val="both"/>
        <w:rPr>
          <w:rFonts w:asciiTheme="majorBidi" w:eastAsia="Times New Roman" w:hAnsiTheme="majorBidi" w:cstheme="majorBidi"/>
          <w:sz w:val="30"/>
          <w:szCs w:val="30"/>
          <w:highlight w:val="yellow"/>
          <w:lang w:eastAsia="zh-CN"/>
        </w:rPr>
      </w:pPr>
    </w:p>
    <w:tbl>
      <w:tblPr>
        <w:tblStyle w:val="TableGrid6"/>
        <w:tblW w:w="95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241"/>
        <w:gridCol w:w="1648"/>
        <w:gridCol w:w="9"/>
        <w:gridCol w:w="227"/>
        <w:gridCol w:w="9"/>
        <w:gridCol w:w="11"/>
        <w:gridCol w:w="1723"/>
        <w:gridCol w:w="9"/>
        <w:gridCol w:w="227"/>
        <w:gridCol w:w="9"/>
        <w:gridCol w:w="2007"/>
      </w:tblGrid>
      <w:tr w:rsidR="002B0CA7" w:rsidRPr="002821C6" w14:paraId="16AAEC4A" w14:textId="77777777" w:rsidTr="008B584A">
        <w:trPr>
          <w:tblHeader/>
        </w:trPr>
        <w:tc>
          <w:tcPr>
            <w:tcW w:w="3420" w:type="dxa"/>
          </w:tcPr>
          <w:p w14:paraId="7C18CF04" w14:textId="77777777" w:rsidR="002B0CA7" w:rsidRPr="002821C6" w:rsidRDefault="002B0CA7" w:rsidP="00F2211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val="en-GB" w:eastAsia="zh-CN"/>
              </w:rPr>
            </w:pPr>
          </w:p>
        </w:tc>
        <w:tc>
          <w:tcPr>
            <w:tcW w:w="241" w:type="dxa"/>
          </w:tcPr>
          <w:p w14:paraId="5ECAB4E7" w14:textId="77777777" w:rsidR="002B0CA7" w:rsidRPr="002821C6" w:rsidRDefault="002B0CA7" w:rsidP="00F2211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3636" w:type="dxa"/>
            <w:gridSpan w:val="7"/>
          </w:tcPr>
          <w:p w14:paraId="218AE3DA" w14:textId="77777777" w:rsidR="002B0CA7" w:rsidRPr="002821C6" w:rsidRDefault="002B0CA7" w:rsidP="00F22112">
            <w:pPr>
              <w:suppressAutoHyphens/>
              <w:ind w:left="-75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2821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6853E52E" w14:textId="77777777" w:rsidR="002B0CA7" w:rsidRPr="002821C6" w:rsidRDefault="002B0CA7" w:rsidP="00F22112">
            <w:pPr>
              <w:suppressAutoHyphens/>
              <w:ind w:left="-7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007" w:type="dxa"/>
          </w:tcPr>
          <w:p w14:paraId="2A707300" w14:textId="525183B6" w:rsidR="002B0CA7" w:rsidRPr="002821C6" w:rsidRDefault="002B0CA7" w:rsidP="00F22112">
            <w:pPr>
              <w:suppressAutoHyphens/>
              <w:ind w:left="-75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2821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งบการเงินเฉพาะ</w:t>
            </w:r>
            <w:r w:rsidR="008B58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>กิจการ</w:t>
            </w:r>
          </w:p>
        </w:tc>
      </w:tr>
      <w:tr w:rsidR="003B35D2" w:rsidRPr="002821C6" w14:paraId="31EB7E8D" w14:textId="77777777" w:rsidTr="008B584A">
        <w:trPr>
          <w:tblHeader/>
        </w:trPr>
        <w:tc>
          <w:tcPr>
            <w:tcW w:w="3420" w:type="dxa"/>
          </w:tcPr>
          <w:p w14:paraId="3637A1EF" w14:textId="77777777" w:rsidR="003B35D2" w:rsidRPr="002821C6" w:rsidRDefault="003B35D2" w:rsidP="003B35D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41" w:type="dxa"/>
          </w:tcPr>
          <w:p w14:paraId="0F4C1981" w14:textId="77777777" w:rsidR="003B35D2" w:rsidRPr="002821C6" w:rsidRDefault="003B35D2" w:rsidP="003B35D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657" w:type="dxa"/>
            <w:gridSpan w:val="2"/>
            <w:shd w:val="clear" w:color="auto" w:fill="auto"/>
            <w:vAlign w:val="bottom"/>
          </w:tcPr>
          <w:p w14:paraId="757B2EDF" w14:textId="77484FAD" w:rsidR="003B35D2" w:rsidRPr="003B35D2" w:rsidRDefault="003B35D2" w:rsidP="003B35D2">
            <w:pPr>
              <w:suppressAutoHyphens/>
              <w:ind w:right="-2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B35D2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2565</w:t>
            </w:r>
          </w:p>
        </w:tc>
        <w:tc>
          <w:tcPr>
            <w:tcW w:w="247" w:type="dxa"/>
            <w:gridSpan w:val="3"/>
            <w:shd w:val="clear" w:color="auto" w:fill="auto"/>
          </w:tcPr>
          <w:p w14:paraId="11C20605" w14:textId="77777777" w:rsidR="003B35D2" w:rsidRPr="003B35D2" w:rsidRDefault="003B35D2" w:rsidP="003B35D2">
            <w:pPr>
              <w:suppressAutoHyphens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5B6D9B99" w14:textId="36F34D14" w:rsidR="003B35D2" w:rsidRPr="003B35D2" w:rsidRDefault="003B35D2" w:rsidP="003B35D2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3B35D2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2564</w:t>
            </w:r>
          </w:p>
        </w:tc>
        <w:tc>
          <w:tcPr>
            <w:tcW w:w="236" w:type="dxa"/>
            <w:gridSpan w:val="2"/>
            <w:vAlign w:val="bottom"/>
          </w:tcPr>
          <w:p w14:paraId="16F715C0" w14:textId="77777777" w:rsidR="003B35D2" w:rsidRPr="002821C6" w:rsidRDefault="003B35D2" w:rsidP="003B35D2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200A2013" w14:textId="38281EEA" w:rsidR="003B35D2" w:rsidRPr="002821C6" w:rsidRDefault="003B35D2" w:rsidP="003B35D2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2821C6">
              <w:rPr>
                <w:rFonts w:asciiTheme="majorBidi" w:hAnsiTheme="majorBidi" w:cstheme="majorBidi"/>
                <w:color w:val="000000"/>
                <w:sz w:val="30"/>
                <w:szCs w:val="30"/>
                <w:lang w:eastAsia="zh-CN"/>
              </w:rPr>
              <w:t>2565</w:t>
            </w:r>
          </w:p>
        </w:tc>
      </w:tr>
      <w:tr w:rsidR="003B35D2" w:rsidRPr="002821C6" w14:paraId="2F1CDB05" w14:textId="77777777" w:rsidTr="008B584A">
        <w:trPr>
          <w:tblHeader/>
        </w:trPr>
        <w:tc>
          <w:tcPr>
            <w:tcW w:w="3420" w:type="dxa"/>
          </w:tcPr>
          <w:p w14:paraId="3262ACD5" w14:textId="77777777" w:rsidR="003B35D2" w:rsidRPr="002821C6" w:rsidRDefault="003B35D2" w:rsidP="003B35D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41" w:type="dxa"/>
          </w:tcPr>
          <w:p w14:paraId="0E8D3768" w14:textId="77777777" w:rsidR="003B35D2" w:rsidRPr="002821C6" w:rsidRDefault="003B35D2" w:rsidP="003B35D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657" w:type="dxa"/>
            <w:gridSpan w:val="2"/>
            <w:shd w:val="clear" w:color="auto" w:fill="auto"/>
            <w:vAlign w:val="bottom"/>
          </w:tcPr>
          <w:p w14:paraId="5A9343F5" w14:textId="01568E15" w:rsidR="003B35D2" w:rsidRPr="003B35D2" w:rsidRDefault="003B35D2" w:rsidP="003B35D2">
            <w:pPr>
              <w:suppressAutoHyphens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 w:rsidRPr="003B35D2">
              <w:rPr>
                <w:rFonts w:asciiTheme="majorBidi" w:hAnsiTheme="majorBidi" w:cs="Angsana New"/>
                <w:sz w:val="30"/>
                <w:szCs w:val="30"/>
                <w:cs/>
                <w:lang w:val="en-GB" w:eastAsia="zh-CN"/>
              </w:rPr>
              <w:t>(หลังการปรับโครงสร้างกิจการ)</w:t>
            </w:r>
          </w:p>
        </w:tc>
        <w:tc>
          <w:tcPr>
            <w:tcW w:w="247" w:type="dxa"/>
            <w:gridSpan w:val="3"/>
            <w:shd w:val="clear" w:color="auto" w:fill="auto"/>
          </w:tcPr>
          <w:p w14:paraId="5EA2EA2A" w14:textId="77777777" w:rsidR="003B35D2" w:rsidRPr="003B35D2" w:rsidRDefault="003B35D2" w:rsidP="003B35D2">
            <w:pPr>
              <w:suppressAutoHyphens/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732" w:type="dxa"/>
            <w:gridSpan w:val="2"/>
            <w:shd w:val="clear" w:color="auto" w:fill="auto"/>
            <w:vAlign w:val="bottom"/>
          </w:tcPr>
          <w:p w14:paraId="2AFE3722" w14:textId="2CC373CA" w:rsidR="003B35D2" w:rsidRPr="003B35D2" w:rsidRDefault="003B35D2" w:rsidP="003B35D2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 w:rsidRPr="003B35D2">
              <w:rPr>
                <w:rFonts w:asciiTheme="majorBidi" w:hAnsiTheme="majorBidi" w:cs="Angsana New"/>
                <w:sz w:val="30"/>
                <w:szCs w:val="30"/>
                <w:cs/>
                <w:lang w:val="en-GB" w:eastAsia="zh-CN"/>
              </w:rPr>
              <w:t>(</w:t>
            </w:r>
            <w:r w:rsidRPr="003B35D2">
              <w:rPr>
                <w:rFonts w:asciiTheme="majorBidi" w:hAnsiTheme="majorBidi" w:cs="Angsana New" w:hint="cs"/>
                <w:sz w:val="30"/>
                <w:szCs w:val="30"/>
                <w:cs/>
                <w:lang w:val="en-GB" w:eastAsia="zh-CN"/>
              </w:rPr>
              <w:t>ก่อน</w:t>
            </w:r>
            <w:r w:rsidRPr="003B35D2">
              <w:rPr>
                <w:rFonts w:asciiTheme="majorBidi" w:hAnsiTheme="majorBidi" w:cs="Angsana New"/>
                <w:sz w:val="30"/>
                <w:szCs w:val="30"/>
                <w:cs/>
                <w:lang w:val="en-GB" w:eastAsia="zh-CN"/>
              </w:rPr>
              <w:t>การปรับโครงสร้างกิจการ)</w:t>
            </w:r>
          </w:p>
        </w:tc>
        <w:tc>
          <w:tcPr>
            <w:tcW w:w="236" w:type="dxa"/>
            <w:gridSpan w:val="2"/>
            <w:vAlign w:val="bottom"/>
          </w:tcPr>
          <w:p w14:paraId="7595E013" w14:textId="77777777" w:rsidR="003B35D2" w:rsidRPr="002821C6" w:rsidRDefault="003B35D2" w:rsidP="003B35D2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</w:pPr>
          </w:p>
        </w:tc>
        <w:tc>
          <w:tcPr>
            <w:tcW w:w="2007" w:type="dxa"/>
            <w:shd w:val="clear" w:color="auto" w:fill="auto"/>
            <w:vAlign w:val="bottom"/>
          </w:tcPr>
          <w:p w14:paraId="11C2391C" w14:textId="5096C472" w:rsidR="003B35D2" w:rsidRPr="002821C6" w:rsidRDefault="003B35D2" w:rsidP="003B35D2">
            <w:pPr>
              <w:suppressAutoHyphens/>
              <w:ind w:left="-85" w:right="-10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eastAsia="zh-CN"/>
              </w:rPr>
            </w:pPr>
          </w:p>
        </w:tc>
      </w:tr>
      <w:tr w:rsidR="002B0CA7" w:rsidRPr="002821C6" w14:paraId="1A12FD47" w14:textId="77777777" w:rsidTr="008B584A">
        <w:trPr>
          <w:tblHeader/>
        </w:trPr>
        <w:tc>
          <w:tcPr>
            <w:tcW w:w="3420" w:type="dxa"/>
          </w:tcPr>
          <w:p w14:paraId="010B1AF3" w14:textId="77777777" w:rsidR="002B0CA7" w:rsidRPr="002821C6" w:rsidRDefault="002B0CA7" w:rsidP="00F2211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41" w:type="dxa"/>
          </w:tcPr>
          <w:p w14:paraId="22157E5F" w14:textId="77777777" w:rsidR="002B0CA7" w:rsidRPr="002821C6" w:rsidRDefault="002B0CA7" w:rsidP="00F2211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5879" w:type="dxa"/>
            <w:gridSpan w:val="10"/>
          </w:tcPr>
          <w:p w14:paraId="7FB56D7E" w14:textId="77777777" w:rsidR="002B0CA7" w:rsidRPr="002821C6" w:rsidRDefault="002B0CA7" w:rsidP="00F22112">
            <w:pPr>
              <w:suppressAutoHyphens/>
              <w:ind w:right="-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</w:pPr>
            <w:r w:rsidRPr="002821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2B0CA7" w:rsidRPr="002821C6" w14:paraId="419EB0D6" w14:textId="77777777" w:rsidTr="008B584A">
        <w:tc>
          <w:tcPr>
            <w:tcW w:w="3420" w:type="dxa"/>
            <w:vAlign w:val="bottom"/>
          </w:tcPr>
          <w:p w14:paraId="658B5F79" w14:textId="77777777" w:rsidR="002B0CA7" w:rsidRPr="002821C6" w:rsidRDefault="002B0CA7" w:rsidP="00F22112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eastAsia="zh-CN"/>
              </w:rPr>
            </w:pPr>
            <w:r w:rsidRPr="002821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ในประเทศ</w:t>
            </w:r>
          </w:p>
        </w:tc>
        <w:tc>
          <w:tcPr>
            <w:tcW w:w="241" w:type="dxa"/>
          </w:tcPr>
          <w:p w14:paraId="2EDAA2E0" w14:textId="77777777" w:rsidR="002B0CA7" w:rsidRPr="002821C6" w:rsidRDefault="002B0CA7" w:rsidP="00F2211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657" w:type="dxa"/>
            <w:gridSpan w:val="2"/>
          </w:tcPr>
          <w:p w14:paraId="14A73B8D" w14:textId="77777777" w:rsidR="002B0CA7" w:rsidRPr="002821C6" w:rsidRDefault="002B0CA7" w:rsidP="00F2211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6EA45155" w14:textId="77777777" w:rsidR="002B0CA7" w:rsidRPr="002821C6" w:rsidRDefault="002B0CA7" w:rsidP="00F2211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743" w:type="dxa"/>
            <w:gridSpan w:val="3"/>
          </w:tcPr>
          <w:p w14:paraId="30D1242A" w14:textId="77777777" w:rsidR="002B0CA7" w:rsidRPr="002821C6" w:rsidRDefault="002B0CA7" w:rsidP="00F2211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62652384" w14:textId="77777777" w:rsidR="002B0CA7" w:rsidRPr="002821C6" w:rsidRDefault="002B0CA7" w:rsidP="00F2211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007" w:type="dxa"/>
          </w:tcPr>
          <w:p w14:paraId="5D106B00" w14:textId="77777777" w:rsidR="002B0CA7" w:rsidRPr="002821C6" w:rsidRDefault="002B0CA7" w:rsidP="00F2211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2B0CA7" w:rsidRPr="002821C6" w14:paraId="18A0D7FB" w14:textId="77777777" w:rsidTr="008B584A">
        <w:tc>
          <w:tcPr>
            <w:tcW w:w="3420" w:type="dxa"/>
            <w:vAlign w:val="bottom"/>
          </w:tcPr>
          <w:p w14:paraId="6F4E0FF9" w14:textId="212D0110" w:rsidR="002B0CA7" w:rsidRPr="002821C6" w:rsidRDefault="005A4CE2" w:rsidP="00381B2B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2821C6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ธปท.และ</w:t>
            </w:r>
            <w:r w:rsidRPr="002821C6">
              <w:rPr>
                <w:rFonts w:asciiTheme="majorBidi" w:hAnsiTheme="majorBidi" w:cstheme="majorBidi"/>
                <w:sz w:val="30"/>
                <w:szCs w:val="30"/>
                <w:cs/>
              </w:rPr>
              <w:t>กองทุนเพื่อการฟื้นฟูและ</w:t>
            </w:r>
          </w:p>
        </w:tc>
        <w:tc>
          <w:tcPr>
            <w:tcW w:w="241" w:type="dxa"/>
          </w:tcPr>
          <w:p w14:paraId="20C7BEB7" w14:textId="77777777" w:rsidR="002B0CA7" w:rsidRPr="002821C6" w:rsidRDefault="002B0CA7" w:rsidP="00F2211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657" w:type="dxa"/>
            <w:gridSpan w:val="2"/>
          </w:tcPr>
          <w:p w14:paraId="29EC44AE" w14:textId="77777777" w:rsidR="002B0CA7" w:rsidRPr="002821C6" w:rsidRDefault="002B0CA7" w:rsidP="00F2211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681384A6" w14:textId="77777777" w:rsidR="002B0CA7" w:rsidRPr="002821C6" w:rsidRDefault="002B0CA7" w:rsidP="00F2211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743" w:type="dxa"/>
            <w:gridSpan w:val="3"/>
          </w:tcPr>
          <w:p w14:paraId="4FD4D269" w14:textId="77777777" w:rsidR="002B0CA7" w:rsidRPr="002821C6" w:rsidRDefault="002B0CA7" w:rsidP="00F2211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3298D485" w14:textId="77777777" w:rsidR="002B0CA7" w:rsidRPr="002821C6" w:rsidRDefault="002B0CA7" w:rsidP="00F2211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007" w:type="dxa"/>
          </w:tcPr>
          <w:p w14:paraId="2C1DCC02" w14:textId="77777777" w:rsidR="002B0CA7" w:rsidRPr="002821C6" w:rsidRDefault="002B0CA7" w:rsidP="00F2211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8918D6" w:rsidRPr="002821C6" w14:paraId="2E5039DE" w14:textId="77777777" w:rsidTr="008B584A">
        <w:tc>
          <w:tcPr>
            <w:tcW w:w="3420" w:type="dxa"/>
            <w:vAlign w:val="bottom"/>
          </w:tcPr>
          <w:p w14:paraId="6D8A649D" w14:textId="77777777" w:rsidR="008918D6" w:rsidRPr="002821C6" w:rsidRDefault="008918D6" w:rsidP="008918D6">
            <w:pPr>
              <w:suppressAutoHyphens/>
              <w:ind w:left="160"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2821C6">
              <w:rPr>
                <w:rFonts w:asciiTheme="majorBidi" w:hAnsiTheme="majorBidi" w:cstheme="majorBidi"/>
                <w:sz w:val="30"/>
                <w:szCs w:val="30"/>
                <w:cs/>
              </w:rPr>
              <w:t>พัฒนาระบบสถาบันการเงิน</w:t>
            </w:r>
          </w:p>
        </w:tc>
        <w:tc>
          <w:tcPr>
            <w:tcW w:w="241" w:type="dxa"/>
          </w:tcPr>
          <w:p w14:paraId="7142D038" w14:textId="77777777" w:rsidR="008918D6" w:rsidRPr="002821C6" w:rsidRDefault="008918D6" w:rsidP="008918D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657" w:type="dxa"/>
            <w:gridSpan w:val="2"/>
            <w:vAlign w:val="bottom"/>
          </w:tcPr>
          <w:p w14:paraId="2B3AF7D8" w14:textId="54D587E4" w:rsidR="008918D6" w:rsidRPr="002821C6" w:rsidRDefault="00C27734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C27734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27,400</w:t>
            </w:r>
          </w:p>
        </w:tc>
        <w:tc>
          <w:tcPr>
            <w:tcW w:w="236" w:type="dxa"/>
            <w:gridSpan w:val="2"/>
          </w:tcPr>
          <w:p w14:paraId="1042EAEB" w14:textId="77777777" w:rsidR="008918D6" w:rsidRPr="002821C6" w:rsidRDefault="008918D6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743" w:type="dxa"/>
            <w:gridSpan w:val="3"/>
            <w:vAlign w:val="bottom"/>
          </w:tcPr>
          <w:p w14:paraId="723AFDDA" w14:textId="704508A4" w:rsidR="008918D6" w:rsidRPr="008918D6" w:rsidRDefault="008918D6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8918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35,504</w:t>
            </w:r>
          </w:p>
        </w:tc>
        <w:tc>
          <w:tcPr>
            <w:tcW w:w="236" w:type="dxa"/>
            <w:gridSpan w:val="2"/>
          </w:tcPr>
          <w:p w14:paraId="5C299525" w14:textId="77777777" w:rsidR="008918D6" w:rsidRPr="002821C6" w:rsidRDefault="008918D6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007" w:type="dxa"/>
            <w:vAlign w:val="bottom"/>
          </w:tcPr>
          <w:p w14:paraId="424B9D82" w14:textId="55673558" w:rsidR="008918D6" w:rsidRPr="002821C6" w:rsidRDefault="00C252B1" w:rsidP="00C252B1">
            <w:pPr>
              <w:suppressAutoHyphens/>
              <w:ind w:left="1098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 xml:space="preserve"> </w:t>
            </w:r>
            <w:r w:rsidR="00C27734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</w:tr>
      <w:tr w:rsidR="008918D6" w:rsidRPr="002821C6" w14:paraId="33A36030" w14:textId="77777777" w:rsidTr="008B584A">
        <w:tc>
          <w:tcPr>
            <w:tcW w:w="3420" w:type="dxa"/>
            <w:vAlign w:val="bottom"/>
          </w:tcPr>
          <w:p w14:paraId="56C8B3DE" w14:textId="77777777" w:rsidR="008918D6" w:rsidRPr="002821C6" w:rsidRDefault="008918D6" w:rsidP="008918D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2821C6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ธนาคารพาณิชย์</w:t>
            </w:r>
          </w:p>
        </w:tc>
        <w:tc>
          <w:tcPr>
            <w:tcW w:w="241" w:type="dxa"/>
          </w:tcPr>
          <w:p w14:paraId="6CA92AA8" w14:textId="77777777" w:rsidR="008918D6" w:rsidRPr="002821C6" w:rsidRDefault="008918D6" w:rsidP="008918D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657" w:type="dxa"/>
            <w:gridSpan w:val="2"/>
            <w:vAlign w:val="bottom"/>
          </w:tcPr>
          <w:p w14:paraId="30D65529" w14:textId="737DBA1A" w:rsidR="008918D6" w:rsidRPr="002821C6" w:rsidRDefault="00C27734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C27734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69,007</w:t>
            </w:r>
          </w:p>
        </w:tc>
        <w:tc>
          <w:tcPr>
            <w:tcW w:w="236" w:type="dxa"/>
            <w:gridSpan w:val="2"/>
          </w:tcPr>
          <w:p w14:paraId="298DCF8D" w14:textId="77777777" w:rsidR="008918D6" w:rsidRPr="002821C6" w:rsidRDefault="008918D6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743" w:type="dxa"/>
            <w:gridSpan w:val="3"/>
            <w:vAlign w:val="bottom"/>
          </w:tcPr>
          <w:p w14:paraId="40601CE7" w14:textId="23697BDC" w:rsidR="008918D6" w:rsidRPr="008918D6" w:rsidRDefault="008918D6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8918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60,753</w:t>
            </w:r>
          </w:p>
        </w:tc>
        <w:tc>
          <w:tcPr>
            <w:tcW w:w="236" w:type="dxa"/>
            <w:gridSpan w:val="2"/>
          </w:tcPr>
          <w:p w14:paraId="4241AB1A" w14:textId="77777777" w:rsidR="008918D6" w:rsidRPr="002821C6" w:rsidRDefault="008918D6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007" w:type="dxa"/>
            <w:vAlign w:val="bottom"/>
          </w:tcPr>
          <w:p w14:paraId="6C4DCE79" w14:textId="163F08B6" w:rsidR="008918D6" w:rsidRPr="002821C6" w:rsidRDefault="00B75057" w:rsidP="00C252B1">
            <w:pPr>
              <w:tabs>
                <w:tab w:val="decimal" w:pos="1262"/>
              </w:tabs>
              <w:suppressAutoHyphens/>
              <w:ind w:left="1098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 xml:space="preserve"> </w:t>
            </w:r>
            <w:r w:rsidR="00C27734" w:rsidRPr="00C27734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1,460</w:t>
            </w:r>
          </w:p>
        </w:tc>
      </w:tr>
      <w:tr w:rsidR="008918D6" w:rsidRPr="002821C6" w14:paraId="468864C1" w14:textId="77777777" w:rsidTr="008B584A">
        <w:tc>
          <w:tcPr>
            <w:tcW w:w="3420" w:type="dxa"/>
            <w:vAlign w:val="bottom"/>
          </w:tcPr>
          <w:p w14:paraId="1DADEE33" w14:textId="77777777" w:rsidR="008918D6" w:rsidRPr="002821C6" w:rsidRDefault="008918D6" w:rsidP="008918D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2821C6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สถาบันการเงินเฉพาะกิจ </w:t>
            </w:r>
            <w:r w:rsidRPr="002821C6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241" w:type="dxa"/>
          </w:tcPr>
          <w:p w14:paraId="3497EF6C" w14:textId="77777777" w:rsidR="008918D6" w:rsidRPr="002821C6" w:rsidRDefault="008918D6" w:rsidP="008918D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657" w:type="dxa"/>
            <w:gridSpan w:val="2"/>
            <w:vAlign w:val="bottom"/>
          </w:tcPr>
          <w:p w14:paraId="43C8D45B" w14:textId="7C4FA637" w:rsidR="008918D6" w:rsidRPr="002821C6" w:rsidRDefault="00C27734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C27734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9,687</w:t>
            </w:r>
          </w:p>
        </w:tc>
        <w:tc>
          <w:tcPr>
            <w:tcW w:w="236" w:type="dxa"/>
            <w:gridSpan w:val="2"/>
          </w:tcPr>
          <w:p w14:paraId="0A8783E6" w14:textId="77777777" w:rsidR="008918D6" w:rsidRPr="002821C6" w:rsidRDefault="008918D6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743" w:type="dxa"/>
            <w:gridSpan w:val="3"/>
            <w:vAlign w:val="bottom"/>
          </w:tcPr>
          <w:p w14:paraId="0BDBC40F" w14:textId="20C15933" w:rsidR="008918D6" w:rsidRPr="008918D6" w:rsidRDefault="008918D6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8918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45,646</w:t>
            </w:r>
          </w:p>
        </w:tc>
        <w:tc>
          <w:tcPr>
            <w:tcW w:w="236" w:type="dxa"/>
            <w:gridSpan w:val="2"/>
          </w:tcPr>
          <w:p w14:paraId="08FD1B17" w14:textId="77777777" w:rsidR="008918D6" w:rsidRPr="002821C6" w:rsidRDefault="008918D6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007" w:type="dxa"/>
            <w:vAlign w:val="bottom"/>
          </w:tcPr>
          <w:p w14:paraId="7104F833" w14:textId="737652BF" w:rsidR="008918D6" w:rsidRPr="002821C6" w:rsidRDefault="00C252B1" w:rsidP="00C252B1">
            <w:pPr>
              <w:suppressAutoHyphens/>
              <w:ind w:left="1098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 xml:space="preserve"> </w:t>
            </w:r>
            <w:r w:rsidR="00B75057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</w:tr>
      <w:tr w:rsidR="008918D6" w:rsidRPr="002821C6" w14:paraId="79AC2BA5" w14:textId="77777777" w:rsidTr="008B584A">
        <w:tc>
          <w:tcPr>
            <w:tcW w:w="3420" w:type="dxa"/>
            <w:vAlign w:val="bottom"/>
          </w:tcPr>
          <w:p w14:paraId="798E293C" w14:textId="77777777" w:rsidR="008918D6" w:rsidRPr="002821C6" w:rsidRDefault="008918D6" w:rsidP="008918D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2821C6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สถาบันการเงินอื่น </w:t>
            </w:r>
            <w:r w:rsidRPr="002821C6"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eastAsia="zh-CN"/>
              </w:rPr>
              <w:t>**</w:t>
            </w:r>
          </w:p>
        </w:tc>
        <w:tc>
          <w:tcPr>
            <w:tcW w:w="241" w:type="dxa"/>
          </w:tcPr>
          <w:p w14:paraId="5DD0DCEE" w14:textId="77777777" w:rsidR="008918D6" w:rsidRPr="002821C6" w:rsidRDefault="008918D6" w:rsidP="008918D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657" w:type="dxa"/>
            <w:gridSpan w:val="2"/>
            <w:tcBorders>
              <w:bottom w:val="single" w:sz="4" w:space="0" w:color="auto"/>
            </w:tcBorders>
            <w:vAlign w:val="bottom"/>
          </w:tcPr>
          <w:p w14:paraId="30B8734C" w14:textId="4BEE7585" w:rsidR="008918D6" w:rsidRPr="002821C6" w:rsidRDefault="00C27734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C27734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27,153</w:t>
            </w:r>
          </w:p>
        </w:tc>
        <w:tc>
          <w:tcPr>
            <w:tcW w:w="236" w:type="dxa"/>
            <w:gridSpan w:val="2"/>
          </w:tcPr>
          <w:p w14:paraId="2F2C0679" w14:textId="77777777" w:rsidR="008918D6" w:rsidRPr="002821C6" w:rsidRDefault="008918D6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743" w:type="dxa"/>
            <w:gridSpan w:val="3"/>
            <w:tcBorders>
              <w:bottom w:val="single" w:sz="4" w:space="0" w:color="auto"/>
            </w:tcBorders>
            <w:vAlign w:val="bottom"/>
          </w:tcPr>
          <w:p w14:paraId="47011DF5" w14:textId="3487CECC" w:rsidR="008918D6" w:rsidRPr="008918D6" w:rsidRDefault="008918D6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8918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27,448</w:t>
            </w:r>
          </w:p>
        </w:tc>
        <w:tc>
          <w:tcPr>
            <w:tcW w:w="236" w:type="dxa"/>
            <w:gridSpan w:val="2"/>
          </w:tcPr>
          <w:p w14:paraId="10E71D38" w14:textId="77777777" w:rsidR="008918D6" w:rsidRPr="002821C6" w:rsidRDefault="008918D6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vAlign w:val="bottom"/>
          </w:tcPr>
          <w:p w14:paraId="0D589F53" w14:textId="1D516B2A" w:rsidR="008918D6" w:rsidRPr="002821C6" w:rsidRDefault="00C252B1" w:rsidP="00C252B1">
            <w:pPr>
              <w:suppressAutoHyphens/>
              <w:ind w:left="1098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 xml:space="preserve"> </w:t>
            </w:r>
            <w:r w:rsidR="00B75057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</w:tr>
      <w:tr w:rsidR="008918D6" w:rsidRPr="002821C6" w14:paraId="09A9783B" w14:textId="77777777" w:rsidTr="008B584A">
        <w:tc>
          <w:tcPr>
            <w:tcW w:w="3420" w:type="dxa"/>
            <w:vAlign w:val="bottom"/>
          </w:tcPr>
          <w:p w14:paraId="5D1344C3" w14:textId="77777777" w:rsidR="008918D6" w:rsidRPr="002821C6" w:rsidRDefault="008918D6" w:rsidP="008918D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  <w:r w:rsidRPr="002821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รวมในประเทศ</w:t>
            </w:r>
          </w:p>
        </w:tc>
        <w:tc>
          <w:tcPr>
            <w:tcW w:w="241" w:type="dxa"/>
          </w:tcPr>
          <w:p w14:paraId="4741D55D" w14:textId="77777777" w:rsidR="008918D6" w:rsidRPr="002821C6" w:rsidRDefault="008918D6" w:rsidP="008918D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33989" w14:textId="66924A22" w:rsidR="008918D6" w:rsidRPr="002821C6" w:rsidRDefault="00C27734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C2773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133,247</w:t>
            </w:r>
          </w:p>
        </w:tc>
        <w:tc>
          <w:tcPr>
            <w:tcW w:w="236" w:type="dxa"/>
            <w:gridSpan w:val="2"/>
          </w:tcPr>
          <w:p w14:paraId="67E3140F" w14:textId="77777777" w:rsidR="008918D6" w:rsidRPr="002821C6" w:rsidRDefault="008918D6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574BF" w14:textId="591536B5" w:rsidR="008918D6" w:rsidRPr="008918D6" w:rsidRDefault="008918D6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8918D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169,351</w:t>
            </w:r>
          </w:p>
        </w:tc>
        <w:tc>
          <w:tcPr>
            <w:tcW w:w="236" w:type="dxa"/>
            <w:gridSpan w:val="2"/>
          </w:tcPr>
          <w:p w14:paraId="53DC6913" w14:textId="77777777" w:rsidR="008918D6" w:rsidRPr="002821C6" w:rsidRDefault="008918D6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B7E5C1" w14:textId="077AC1BC" w:rsidR="008918D6" w:rsidRPr="00B75057" w:rsidRDefault="00B75057" w:rsidP="00C252B1">
            <w:pPr>
              <w:tabs>
                <w:tab w:val="decimal" w:pos="1262"/>
              </w:tabs>
              <w:suppressAutoHyphens/>
              <w:ind w:left="109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B7505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  <w:t>1,460</w:t>
            </w:r>
          </w:p>
        </w:tc>
      </w:tr>
      <w:tr w:rsidR="007F3411" w:rsidRPr="002821C6" w14:paraId="30E617F1" w14:textId="77777777" w:rsidTr="008B584A">
        <w:tc>
          <w:tcPr>
            <w:tcW w:w="3420" w:type="dxa"/>
            <w:vAlign w:val="bottom"/>
          </w:tcPr>
          <w:p w14:paraId="3F632EEA" w14:textId="77777777" w:rsidR="007F3411" w:rsidRPr="002821C6" w:rsidRDefault="007F3411" w:rsidP="00F22112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1" w:type="dxa"/>
          </w:tcPr>
          <w:p w14:paraId="5B0BA5F1" w14:textId="77777777" w:rsidR="007F3411" w:rsidRPr="002821C6" w:rsidRDefault="007F3411" w:rsidP="00F2211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657" w:type="dxa"/>
            <w:gridSpan w:val="2"/>
            <w:tcBorders>
              <w:top w:val="single" w:sz="4" w:space="0" w:color="auto"/>
            </w:tcBorders>
            <w:vAlign w:val="bottom"/>
          </w:tcPr>
          <w:p w14:paraId="68E9EDB5" w14:textId="77777777" w:rsidR="007F3411" w:rsidRPr="002821C6" w:rsidRDefault="007F3411" w:rsidP="00F2211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gridSpan w:val="2"/>
          </w:tcPr>
          <w:p w14:paraId="71512CD1" w14:textId="77777777" w:rsidR="007F3411" w:rsidRPr="002821C6" w:rsidRDefault="007F3411" w:rsidP="00F2211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</w:tcBorders>
            <w:vAlign w:val="bottom"/>
          </w:tcPr>
          <w:p w14:paraId="523135A0" w14:textId="77777777" w:rsidR="007F3411" w:rsidRPr="008918D6" w:rsidRDefault="007F3411" w:rsidP="00F2211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44E323F3" w14:textId="77777777" w:rsidR="007F3411" w:rsidRPr="002821C6" w:rsidRDefault="007F3411" w:rsidP="00F2211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vAlign w:val="bottom"/>
          </w:tcPr>
          <w:p w14:paraId="58E6FF89" w14:textId="77777777" w:rsidR="007F3411" w:rsidRPr="002821C6" w:rsidRDefault="007F3411" w:rsidP="00C252B1">
            <w:pPr>
              <w:suppressAutoHyphens/>
              <w:ind w:left="109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</w:tr>
      <w:tr w:rsidR="007F3411" w:rsidRPr="002821C6" w14:paraId="2C8108A4" w14:textId="77777777" w:rsidTr="008B584A">
        <w:tc>
          <w:tcPr>
            <w:tcW w:w="3420" w:type="dxa"/>
            <w:vAlign w:val="bottom"/>
          </w:tcPr>
          <w:p w14:paraId="5CD85DAD" w14:textId="77777777" w:rsidR="007F3411" w:rsidRPr="002821C6" w:rsidRDefault="007F3411" w:rsidP="00F22112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2821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241" w:type="dxa"/>
          </w:tcPr>
          <w:p w14:paraId="738E9F92" w14:textId="77777777" w:rsidR="007F3411" w:rsidRPr="002821C6" w:rsidRDefault="007F3411" w:rsidP="00F22112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648" w:type="dxa"/>
            <w:vAlign w:val="bottom"/>
          </w:tcPr>
          <w:p w14:paraId="418C94A8" w14:textId="77777777" w:rsidR="007F3411" w:rsidRPr="002821C6" w:rsidRDefault="007F3411" w:rsidP="00F2211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492FCB2B" w14:textId="77777777" w:rsidR="007F3411" w:rsidRPr="002821C6" w:rsidRDefault="007F3411" w:rsidP="00F2211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743" w:type="dxa"/>
            <w:gridSpan w:val="3"/>
            <w:vAlign w:val="bottom"/>
          </w:tcPr>
          <w:p w14:paraId="49921E2A" w14:textId="77777777" w:rsidR="007F3411" w:rsidRPr="008918D6" w:rsidRDefault="007F3411" w:rsidP="00F2211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059C2088" w14:textId="77777777" w:rsidR="007F3411" w:rsidRPr="008918D6" w:rsidRDefault="007F3411" w:rsidP="00F22112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5198AAC4" w14:textId="77777777" w:rsidR="007F3411" w:rsidRPr="002821C6" w:rsidRDefault="007F3411" w:rsidP="00C252B1">
            <w:pPr>
              <w:suppressAutoHyphens/>
              <w:ind w:left="1098"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</w:tr>
      <w:tr w:rsidR="008918D6" w:rsidRPr="002821C6" w14:paraId="57F2A106" w14:textId="77777777" w:rsidTr="008B584A">
        <w:tc>
          <w:tcPr>
            <w:tcW w:w="3420" w:type="dxa"/>
            <w:vAlign w:val="bottom"/>
          </w:tcPr>
          <w:p w14:paraId="6D355664" w14:textId="77777777" w:rsidR="008918D6" w:rsidRPr="002821C6" w:rsidRDefault="008918D6" w:rsidP="008918D6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2821C6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เงินดอลลาร์สหรัฐฯ</w:t>
            </w:r>
          </w:p>
        </w:tc>
        <w:tc>
          <w:tcPr>
            <w:tcW w:w="241" w:type="dxa"/>
          </w:tcPr>
          <w:p w14:paraId="324019DD" w14:textId="77777777" w:rsidR="008918D6" w:rsidRPr="002821C6" w:rsidRDefault="008918D6" w:rsidP="008918D6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648" w:type="dxa"/>
            <w:vAlign w:val="bottom"/>
          </w:tcPr>
          <w:p w14:paraId="602CFD8A" w14:textId="58EED221" w:rsidR="008918D6" w:rsidRPr="002821C6" w:rsidRDefault="00B75057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B75057"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>43,496</w:t>
            </w:r>
          </w:p>
        </w:tc>
        <w:tc>
          <w:tcPr>
            <w:tcW w:w="236" w:type="dxa"/>
            <w:gridSpan w:val="2"/>
          </w:tcPr>
          <w:p w14:paraId="39077133" w14:textId="77777777" w:rsidR="008918D6" w:rsidRPr="002821C6" w:rsidRDefault="008918D6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743" w:type="dxa"/>
            <w:gridSpan w:val="3"/>
            <w:vAlign w:val="bottom"/>
          </w:tcPr>
          <w:p w14:paraId="6D8E71BD" w14:textId="4F347AC2" w:rsidR="008918D6" w:rsidRPr="008918D6" w:rsidRDefault="008918D6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  <w:r w:rsidRPr="008918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5,143</w:t>
            </w:r>
          </w:p>
        </w:tc>
        <w:tc>
          <w:tcPr>
            <w:tcW w:w="236" w:type="dxa"/>
            <w:gridSpan w:val="2"/>
          </w:tcPr>
          <w:p w14:paraId="0CAE530E" w14:textId="77777777" w:rsidR="008918D6" w:rsidRPr="008918D6" w:rsidRDefault="008918D6" w:rsidP="008918D6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16B4E913" w14:textId="409C285A" w:rsidR="008918D6" w:rsidRPr="002821C6" w:rsidRDefault="00B75057" w:rsidP="00C252B1">
            <w:pPr>
              <w:tabs>
                <w:tab w:val="decimal" w:pos="1262"/>
              </w:tabs>
              <w:suppressAutoHyphens/>
              <w:ind w:left="1098" w:right="-115"/>
              <w:rPr>
                <w:rFonts w:asciiTheme="majorBidi" w:hAnsiTheme="majorBidi" w:cstheme="majorBidi"/>
                <w:sz w:val="30"/>
                <w:szCs w:val="30"/>
                <w:cs/>
                <w:lang w:val="en-GB" w:eastAsia="zh-CN"/>
              </w:rPr>
            </w:pPr>
            <w:r w:rsidRPr="00B75057">
              <w:rPr>
                <w:rFonts w:asciiTheme="majorBidi" w:hAnsiTheme="majorBidi" w:cs="Angsana New"/>
                <w:sz w:val="30"/>
                <w:szCs w:val="30"/>
                <w:cs/>
                <w:lang w:val="en-GB" w:eastAsia="zh-CN"/>
              </w:rPr>
              <w:t>41</w:t>
            </w:r>
            <w:r w:rsidRPr="00B75057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,</w:t>
            </w:r>
            <w:r w:rsidRPr="00B75057">
              <w:rPr>
                <w:rFonts w:asciiTheme="majorBidi" w:hAnsiTheme="majorBidi" w:cs="Angsana New"/>
                <w:sz w:val="30"/>
                <w:szCs w:val="30"/>
                <w:cs/>
                <w:lang w:val="en-GB" w:eastAsia="zh-CN"/>
              </w:rPr>
              <w:t>475</w:t>
            </w:r>
          </w:p>
        </w:tc>
      </w:tr>
      <w:tr w:rsidR="00B75057" w:rsidRPr="002821C6" w14:paraId="0F94B0B5" w14:textId="77777777" w:rsidTr="008B584A">
        <w:tc>
          <w:tcPr>
            <w:tcW w:w="3420" w:type="dxa"/>
            <w:vAlign w:val="bottom"/>
          </w:tcPr>
          <w:p w14:paraId="1F9054B4" w14:textId="3251A062" w:rsidR="00B75057" w:rsidRPr="002821C6" w:rsidRDefault="00B75057" w:rsidP="00B7505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zh-CN"/>
              </w:rPr>
              <w:t>เงินเยน</w:t>
            </w:r>
          </w:p>
        </w:tc>
        <w:tc>
          <w:tcPr>
            <w:tcW w:w="241" w:type="dxa"/>
          </w:tcPr>
          <w:p w14:paraId="7F0E41CC" w14:textId="77777777" w:rsidR="00B75057" w:rsidRPr="002821C6" w:rsidRDefault="00B75057" w:rsidP="00B7505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648" w:type="dxa"/>
            <w:vAlign w:val="bottom"/>
          </w:tcPr>
          <w:p w14:paraId="60FF2917" w14:textId="49C53227" w:rsidR="00B75057" w:rsidRPr="00B75057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</w:pPr>
            <w:r w:rsidRPr="00B75057"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>38</w:t>
            </w:r>
          </w:p>
        </w:tc>
        <w:tc>
          <w:tcPr>
            <w:tcW w:w="236" w:type="dxa"/>
            <w:gridSpan w:val="2"/>
          </w:tcPr>
          <w:p w14:paraId="37D84C78" w14:textId="77777777" w:rsidR="00B75057" w:rsidRPr="002821C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743" w:type="dxa"/>
            <w:gridSpan w:val="3"/>
            <w:vAlign w:val="bottom"/>
          </w:tcPr>
          <w:p w14:paraId="7FFA6DC2" w14:textId="205DAEEA" w:rsidR="00B75057" w:rsidRPr="008918D6" w:rsidRDefault="00B75057" w:rsidP="00B75057">
            <w:pPr>
              <w:tabs>
                <w:tab w:val="decimal" w:pos="987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236" w:type="dxa"/>
            <w:gridSpan w:val="2"/>
          </w:tcPr>
          <w:p w14:paraId="4551A755" w14:textId="77777777" w:rsidR="00B75057" w:rsidRPr="008918D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688D4B75" w14:textId="5788F4CF" w:rsidR="00B75057" w:rsidRPr="002821C6" w:rsidRDefault="00C252B1" w:rsidP="00C252B1">
            <w:pPr>
              <w:suppressAutoHyphens/>
              <w:ind w:left="1098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 xml:space="preserve"> </w:t>
            </w:r>
            <w:r w:rsidR="00B7505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zh-CN"/>
              </w:rPr>
              <w:t>-</w:t>
            </w:r>
          </w:p>
        </w:tc>
      </w:tr>
      <w:tr w:rsidR="00B75057" w:rsidRPr="002821C6" w14:paraId="160D106E" w14:textId="77777777" w:rsidTr="008B584A">
        <w:tc>
          <w:tcPr>
            <w:tcW w:w="3420" w:type="dxa"/>
            <w:vAlign w:val="bottom"/>
          </w:tcPr>
          <w:p w14:paraId="12364A6A" w14:textId="77777777" w:rsidR="00B75057" w:rsidRPr="002821C6" w:rsidRDefault="00B75057" w:rsidP="00B75057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2821C6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เงินยูโร</w:t>
            </w:r>
          </w:p>
        </w:tc>
        <w:tc>
          <w:tcPr>
            <w:tcW w:w="241" w:type="dxa"/>
          </w:tcPr>
          <w:p w14:paraId="47D17AC1" w14:textId="77777777" w:rsidR="00B75057" w:rsidRPr="002821C6" w:rsidRDefault="00B75057" w:rsidP="00B7505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648" w:type="dxa"/>
            <w:vAlign w:val="bottom"/>
          </w:tcPr>
          <w:p w14:paraId="4A5F2B6F" w14:textId="0513A0A5" w:rsidR="00B75057" w:rsidRPr="002821C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B75057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337</w:t>
            </w:r>
          </w:p>
        </w:tc>
        <w:tc>
          <w:tcPr>
            <w:tcW w:w="236" w:type="dxa"/>
            <w:gridSpan w:val="2"/>
          </w:tcPr>
          <w:p w14:paraId="40121BB0" w14:textId="77777777" w:rsidR="00B75057" w:rsidRPr="002821C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743" w:type="dxa"/>
            <w:gridSpan w:val="3"/>
            <w:vAlign w:val="bottom"/>
          </w:tcPr>
          <w:p w14:paraId="11BD0B07" w14:textId="2B5640F1" w:rsidR="00B75057" w:rsidRPr="008918D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8918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325</w:t>
            </w:r>
          </w:p>
        </w:tc>
        <w:tc>
          <w:tcPr>
            <w:tcW w:w="236" w:type="dxa"/>
            <w:gridSpan w:val="2"/>
          </w:tcPr>
          <w:p w14:paraId="1C5CC816" w14:textId="77777777" w:rsidR="00B75057" w:rsidRPr="008918D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2E74C4D7" w14:textId="3C249F23" w:rsidR="00B75057" w:rsidRPr="002821C6" w:rsidRDefault="00C252B1" w:rsidP="00C252B1">
            <w:pPr>
              <w:suppressAutoHyphens/>
              <w:ind w:left="1098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 xml:space="preserve"> </w:t>
            </w:r>
            <w:r w:rsidR="00B7505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zh-CN"/>
              </w:rPr>
              <w:t>-</w:t>
            </w:r>
          </w:p>
        </w:tc>
      </w:tr>
      <w:tr w:rsidR="00B75057" w:rsidRPr="002821C6" w14:paraId="3FF1BC33" w14:textId="77777777" w:rsidTr="008B584A">
        <w:tc>
          <w:tcPr>
            <w:tcW w:w="3420" w:type="dxa"/>
            <w:vAlign w:val="bottom"/>
          </w:tcPr>
          <w:p w14:paraId="0E3C1851" w14:textId="77777777" w:rsidR="00B75057" w:rsidRPr="002821C6" w:rsidRDefault="00B75057" w:rsidP="00B7505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2821C6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เงินหยวนจีน</w:t>
            </w:r>
          </w:p>
        </w:tc>
        <w:tc>
          <w:tcPr>
            <w:tcW w:w="241" w:type="dxa"/>
          </w:tcPr>
          <w:p w14:paraId="327D926D" w14:textId="77777777" w:rsidR="00B75057" w:rsidRPr="002821C6" w:rsidRDefault="00B75057" w:rsidP="00B7505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648" w:type="dxa"/>
            <w:vAlign w:val="bottom"/>
          </w:tcPr>
          <w:p w14:paraId="16671F84" w14:textId="4B7A0312" w:rsidR="00B75057" w:rsidRPr="002821C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B75057">
              <w:rPr>
                <w:rFonts w:asciiTheme="majorBidi" w:hAnsiTheme="majorBidi" w:cs="Angsana New"/>
                <w:sz w:val="30"/>
                <w:szCs w:val="30"/>
                <w:cs/>
                <w:lang w:val="en-GB" w:eastAsia="zh-CN"/>
              </w:rPr>
              <w:t>2</w:t>
            </w:r>
            <w:r w:rsidRPr="00B75057"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>,</w:t>
            </w:r>
            <w:r w:rsidRPr="00B75057">
              <w:rPr>
                <w:rFonts w:asciiTheme="majorBidi" w:hAnsiTheme="majorBidi" w:cs="Angsana New"/>
                <w:sz w:val="30"/>
                <w:szCs w:val="30"/>
                <w:cs/>
                <w:lang w:val="en-GB" w:eastAsia="zh-CN"/>
              </w:rPr>
              <w:t>016</w:t>
            </w:r>
          </w:p>
        </w:tc>
        <w:tc>
          <w:tcPr>
            <w:tcW w:w="236" w:type="dxa"/>
            <w:gridSpan w:val="2"/>
          </w:tcPr>
          <w:p w14:paraId="0D30BC1C" w14:textId="77777777" w:rsidR="00B75057" w:rsidRPr="002821C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743" w:type="dxa"/>
            <w:gridSpan w:val="3"/>
            <w:vAlign w:val="bottom"/>
          </w:tcPr>
          <w:p w14:paraId="21AD37A5" w14:textId="27061693" w:rsidR="00B75057" w:rsidRPr="008918D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 w:rsidRPr="008918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3,886</w:t>
            </w:r>
          </w:p>
        </w:tc>
        <w:tc>
          <w:tcPr>
            <w:tcW w:w="236" w:type="dxa"/>
            <w:gridSpan w:val="2"/>
          </w:tcPr>
          <w:p w14:paraId="0D3C74A2" w14:textId="77777777" w:rsidR="00B75057" w:rsidRPr="008918D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016" w:type="dxa"/>
            <w:gridSpan w:val="2"/>
            <w:vAlign w:val="bottom"/>
          </w:tcPr>
          <w:p w14:paraId="63532D76" w14:textId="63F9D7CE" w:rsidR="00B75057" w:rsidRPr="002821C6" w:rsidRDefault="00C252B1" w:rsidP="00C252B1">
            <w:pPr>
              <w:suppressAutoHyphens/>
              <w:ind w:left="1098"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 xml:space="preserve"> </w:t>
            </w:r>
            <w:r w:rsidR="00B7505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zh-CN"/>
              </w:rPr>
              <w:t>-</w:t>
            </w:r>
          </w:p>
        </w:tc>
      </w:tr>
      <w:tr w:rsidR="00B75057" w:rsidRPr="002821C6" w14:paraId="3899EB6B" w14:textId="77777777" w:rsidTr="008B584A">
        <w:tc>
          <w:tcPr>
            <w:tcW w:w="3420" w:type="dxa"/>
            <w:vAlign w:val="bottom"/>
          </w:tcPr>
          <w:p w14:paraId="37CDCDF7" w14:textId="77777777" w:rsidR="00B75057" w:rsidRPr="002821C6" w:rsidRDefault="00B75057" w:rsidP="00B75057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2821C6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เงินสกุลอื่น</w:t>
            </w:r>
            <w:r w:rsidRPr="002821C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ab/>
            </w:r>
          </w:p>
        </w:tc>
        <w:tc>
          <w:tcPr>
            <w:tcW w:w="241" w:type="dxa"/>
          </w:tcPr>
          <w:p w14:paraId="6D63439C" w14:textId="77777777" w:rsidR="00B75057" w:rsidRPr="002821C6" w:rsidRDefault="00B75057" w:rsidP="00B7505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vAlign w:val="bottom"/>
          </w:tcPr>
          <w:p w14:paraId="1425B16F" w14:textId="28822FD7" w:rsidR="00B75057" w:rsidRPr="002821C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B75057">
              <w:rPr>
                <w:rFonts w:asciiTheme="majorBidi" w:hAnsiTheme="majorBidi" w:cstheme="majorBidi"/>
                <w:sz w:val="30"/>
                <w:szCs w:val="30"/>
                <w:lang w:val="en-GB" w:eastAsia="zh-CN" w:bidi="ar-SA"/>
              </w:rPr>
              <w:t>2,213</w:t>
            </w:r>
          </w:p>
        </w:tc>
        <w:tc>
          <w:tcPr>
            <w:tcW w:w="236" w:type="dxa"/>
            <w:gridSpan w:val="2"/>
          </w:tcPr>
          <w:p w14:paraId="0514A93F" w14:textId="77777777" w:rsidR="00B75057" w:rsidRPr="002821C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743" w:type="dxa"/>
            <w:gridSpan w:val="3"/>
            <w:tcBorders>
              <w:bottom w:val="single" w:sz="4" w:space="0" w:color="auto"/>
            </w:tcBorders>
            <w:vAlign w:val="bottom"/>
          </w:tcPr>
          <w:p w14:paraId="04AD9907" w14:textId="2F9CC1A5" w:rsidR="00B75057" w:rsidRPr="008918D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eastAsia="zh-CN" w:bidi="ar-SA"/>
              </w:rPr>
            </w:pPr>
            <w:r w:rsidRPr="008918D6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2,256</w:t>
            </w:r>
          </w:p>
        </w:tc>
        <w:tc>
          <w:tcPr>
            <w:tcW w:w="236" w:type="dxa"/>
            <w:gridSpan w:val="2"/>
          </w:tcPr>
          <w:p w14:paraId="12D44B6E" w14:textId="77777777" w:rsidR="00B75057" w:rsidRPr="008918D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vAlign w:val="bottom"/>
          </w:tcPr>
          <w:p w14:paraId="755E830A" w14:textId="02D8EEBA" w:rsidR="00B75057" w:rsidRPr="002821C6" w:rsidRDefault="00C252B1" w:rsidP="00C252B1">
            <w:pPr>
              <w:suppressAutoHyphens/>
              <w:ind w:left="1104" w:right="-115"/>
              <w:rPr>
                <w:rFonts w:asciiTheme="majorBidi" w:hAnsiTheme="majorBidi" w:cstheme="majorBidi"/>
                <w:sz w:val="30"/>
                <w:szCs w:val="30"/>
                <w:cs/>
                <w:lang w:val="en-GB"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zh-CN"/>
              </w:rPr>
              <w:t xml:space="preserve"> </w:t>
            </w:r>
            <w:r w:rsidR="00B75057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zh-CN"/>
              </w:rPr>
              <w:t>-</w:t>
            </w:r>
          </w:p>
        </w:tc>
      </w:tr>
      <w:tr w:rsidR="00B75057" w:rsidRPr="002821C6" w14:paraId="62FC7F00" w14:textId="77777777" w:rsidTr="008B584A">
        <w:tc>
          <w:tcPr>
            <w:tcW w:w="3420" w:type="dxa"/>
            <w:vAlign w:val="bottom"/>
          </w:tcPr>
          <w:p w14:paraId="03E94C81" w14:textId="77777777" w:rsidR="00B75057" w:rsidRPr="002821C6" w:rsidRDefault="00B75057" w:rsidP="00B75057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2821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รวมต่างประเทศ</w:t>
            </w:r>
          </w:p>
        </w:tc>
        <w:tc>
          <w:tcPr>
            <w:tcW w:w="241" w:type="dxa"/>
          </w:tcPr>
          <w:p w14:paraId="2828A22B" w14:textId="77777777" w:rsidR="00B75057" w:rsidRPr="002821C6" w:rsidRDefault="00B75057" w:rsidP="00B7505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21307" w14:textId="68250645" w:rsidR="00B75057" w:rsidRPr="00B0535E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GB" w:eastAsia="zh-CN" w:bidi="ar-SA"/>
              </w:rPr>
            </w:pPr>
            <w:r w:rsidRPr="00B0535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  <w:t>48,100</w:t>
            </w:r>
          </w:p>
        </w:tc>
        <w:tc>
          <w:tcPr>
            <w:tcW w:w="236" w:type="dxa"/>
            <w:gridSpan w:val="2"/>
          </w:tcPr>
          <w:p w14:paraId="3100D15B" w14:textId="77777777" w:rsidR="00B75057" w:rsidRPr="002821C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C536C" w14:textId="2BBDB248" w:rsidR="00B75057" w:rsidRPr="008918D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  <w:r w:rsidRPr="008918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11</w:t>
            </w:r>
            <w:r w:rsidRPr="008918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918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610</w:t>
            </w:r>
          </w:p>
        </w:tc>
        <w:tc>
          <w:tcPr>
            <w:tcW w:w="236" w:type="dxa"/>
            <w:gridSpan w:val="2"/>
          </w:tcPr>
          <w:p w14:paraId="61C91506" w14:textId="77777777" w:rsidR="00B75057" w:rsidRPr="008918D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86942" w14:textId="09F5D777" w:rsidR="00B75057" w:rsidRPr="00B75057" w:rsidRDefault="00B75057" w:rsidP="00C252B1">
            <w:pPr>
              <w:tabs>
                <w:tab w:val="decimal" w:pos="1262"/>
              </w:tabs>
              <w:suppressAutoHyphens/>
              <w:ind w:left="109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B750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 w:eastAsia="zh-CN"/>
              </w:rPr>
              <w:t>41</w:t>
            </w:r>
            <w:r w:rsidRPr="00B75057">
              <w:rPr>
                <w:rFonts w:asciiTheme="majorBidi" w:hAnsiTheme="majorBidi" w:cs="Angsana New"/>
                <w:b/>
                <w:bCs/>
                <w:sz w:val="30"/>
                <w:szCs w:val="30"/>
                <w:lang w:val="en-GB" w:eastAsia="zh-CN"/>
              </w:rPr>
              <w:t>,</w:t>
            </w:r>
            <w:r w:rsidRPr="00B750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 w:eastAsia="zh-CN"/>
              </w:rPr>
              <w:t>475</w:t>
            </w:r>
          </w:p>
        </w:tc>
      </w:tr>
      <w:tr w:rsidR="00B75057" w:rsidRPr="002821C6" w14:paraId="30974BEC" w14:textId="77777777" w:rsidTr="008B584A">
        <w:tc>
          <w:tcPr>
            <w:tcW w:w="3420" w:type="dxa"/>
          </w:tcPr>
          <w:p w14:paraId="0BA1115F" w14:textId="77777777" w:rsidR="00B75057" w:rsidRPr="002821C6" w:rsidRDefault="00B75057" w:rsidP="00B7505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41" w:type="dxa"/>
          </w:tcPr>
          <w:p w14:paraId="3D243258" w14:textId="77777777" w:rsidR="00B75057" w:rsidRPr="002821C6" w:rsidRDefault="00B75057" w:rsidP="00B75057">
            <w:pPr>
              <w:suppressAutoHyphens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648" w:type="dxa"/>
            <w:tcBorders>
              <w:top w:val="single" w:sz="4" w:space="0" w:color="auto"/>
            </w:tcBorders>
            <w:vAlign w:val="bottom"/>
          </w:tcPr>
          <w:p w14:paraId="30AC22BA" w14:textId="77777777" w:rsidR="00B75057" w:rsidRPr="002821C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56BCFB5B" w14:textId="77777777" w:rsidR="00B75057" w:rsidRPr="002821C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1743" w:type="dxa"/>
            <w:gridSpan w:val="3"/>
            <w:tcBorders>
              <w:top w:val="single" w:sz="4" w:space="0" w:color="auto"/>
            </w:tcBorders>
            <w:vAlign w:val="bottom"/>
          </w:tcPr>
          <w:p w14:paraId="2B03BE55" w14:textId="77777777" w:rsidR="00B75057" w:rsidRPr="008918D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36" w:type="dxa"/>
            <w:gridSpan w:val="2"/>
          </w:tcPr>
          <w:p w14:paraId="49A98869" w14:textId="77777777" w:rsidR="00B75057" w:rsidRPr="008918D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eastAsia="zh-CN" w:bidi="ar-SA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</w:tcBorders>
          </w:tcPr>
          <w:p w14:paraId="07E31391" w14:textId="77777777" w:rsidR="00B75057" w:rsidRPr="00B75057" w:rsidRDefault="00B75057" w:rsidP="00C252B1">
            <w:pPr>
              <w:tabs>
                <w:tab w:val="decimal" w:pos="1262"/>
              </w:tabs>
              <w:suppressAutoHyphens/>
              <w:ind w:left="109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</w:tr>
      <w:tr w:rsidR="00B75057" w:rsidRPr="002821C6" w14:paraId="39D02EBD" w14:textId="77777777" w:rsidTr="008B584A">
        <w:tc>
          <w:tcPr>
            <w:tcW w:w="3420" w:type="dxa"/>
          </w:tcPr>
          <w:p w14:paraId="374857B4" w14:textId="77777777" w:rsidR="00B75057" w:rsidRPr="002821C6" w:rsidRDefault="00B75057" w:rsidP="00B75057">
            <w:pPr>
              <w:suppressAutoHyphens/>
              <w:ind w:left="169" w:right="-29" w:hanging="16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2821C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รวมในประเทศและต่างประเทศ</w:t>
            </w:r>
          </w:p>
        </w:tc>
        <w:tc>
          <w:tcPr>
            <w:tcW w:w="241" w:type="dxa"/>
          </w:tcPr>
          <w:p w14:paraId="6D596C5B" w14:textId="77777777" w:rsidR="00B75057" w:rsidRPr="002821C6" w:rsidRDefault="00B75057" w:rsidP="00B75057">
            <w:pPr>
              <w:suppressAutoHyphens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648" w:type="dxa"/>
            <w:tcBorders>
              <w:bottom w:val="double" w:sz="4" w:space="0" w:color="auto"/>
            </w:tcBorders>
            <w:vAlign w:val="bottom"/>
          </w:tcPr>
          <w:p w14:paraId="1A9EC257" w14:textId="3494C200" w:rsidR="00B75057" w:rsidRPr="002821C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 w:bidi="ar-SA"/>
              </w:rPr>
            </w:pPr>
            <w:r w:rsidRPr="00B7505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 w:bidi="ar-SA"/>
              </w:rPr>
              <w:t>181,347</w:t>
            </w:r>
          </w:p>
        </w:tc>
        <w:tc>
          <w:tcPr>
            <w:tcW w:w="236" w:type="dxa"/>
            <w:gridSpan w:val="2"/>
          </w:tcPr>
          <w:p w14:paraId="57925101" w14:textId="77777777" w:rsidR="00B75057" w:rsidRPr="002821C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</w:p>
        </w:tc>
        <w:tc>
          <w:tcPr>
            <w:tcW w:w="1743" w:type="dxa"/>
            <w:gridSpan w:val="3"/>
            <w:tcBorders>
              <w:bottom w:val="double" w:sz="4" w:space="0" w:color="auto"/>
            </w:tcBorders>
            <w:vAlign w:val="bottom"/>
          </w:tcPr>
          <w:p w14:paraId="233A858E" w14:textId="276D37BE" w:rsidR="00B75057" w:rsidRPr="008918D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 w:bidi="ar-SA"/>
              </w:rPr>
            </w:pPr>
            <w:r w:rsidRPr="008918D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18</w:t>
            </w:r>
            <w:r w:rsidRPr="008918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0,961</w:t>
            </w:r>
          </w:p>
        </w:tc>
        <w:tc>
          <w:tcPr>
            <w:tcW w:w="236" w:type="dxa"/>
            <w:gridSpan w:val="2"/>
          </w:tcPr>
          <w:p w14:paraId="17226B89" w14:textId="77777777" w:rsidR="00B75057" w:rsidRPr="008918D6" w:rsidRDefault="00B75057" w:rsidP="00B75057">
            <w:pPr>
              <w:tabs>
                <w:tab w:val="decimal" w:pos="1196"/>
              </w:tabs>
              <w:suppressAutoHyphens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2016" w:type="dxa"/>
            <w:gridSpan w:val="2"/>
            <w:tcBorders>
              <w:bottom w:val="double" w:sz="4" w:space="0" w:color="auto"/>
            </w:tcBorders>
            <w:vAlign w:val="bottom"/>
          </w:tcPr>
          <w:p w14:paraId="1E841D2B" w14:textId="153BC48A" w:rsidR="00B75057" w:rsidRPr="00B75057" w:rsidRDefault="00B75057" w:rsidP="00C252B1">
            <w:pPr>
              <w:tabs>
                <w:tab w:val="decimal" w:pos="1262"/>
              </w:tabs>
              <w:suppressAutoHyphens/>
              <w:ind w:left="109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B750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 w:eastAsia="zh-CN"/>
              </w:rPr>
              <w:t>42</w:t>
            </w:r>
            <w:r w:rsidRPr="00B75057">
              <w:rPr>
                <w:rFonts w:asciiTheme="majorBidi" w:hAnsiTheme="majorBidi" w:cs="Angsana New"/>
                <w:b/>
                <w:bCs/>
                <w:sz w:val="30"/>
                <w:szCs w:val="30"/>
                <w:lang w:val="en-GB" w:eastAsia="zh-CN"/>
              </w:rPr>
              <w:t>,</w:t>
            </w:r>
            <w:r w:rsidRPr="00B7505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val="en-GB" w:eastAsia="zh-CN"/>
              </w:rPr>
              <w:t>935</w:t>
            </w:r>
          </w:p>
        </w:tc>
      </w:tr>
    </w:tbl>
    <w:p w14:paraId="029DE49A" w14:textId="77777777" w:rsidR="00A97413" w:rsidRPr="00611EC0" w:rsidRDefault="00A97413" w:rsidP="00A97413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28"/>
          <w:lang w:eastAsia="zh-CN"/>
        </w:rPr>
      </w:pPr>
    </w:p>
    <w:tbl>
      <w:tblPr>
        <w:tblStyle w:val="TableGrid6"/>
        <w:tblpPr w:leftFromText="180" w:rightFromText="180" w:vertAnchor="text" w:horzAnchor="margin" w:tblpY="-43"/>
        <w:tblW w:w="95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66"/>
      </w:tblGrid>
      <w:tr w:rsidR="00611EC0" w:rsidRPr="002821C6" w14:paraId="3CC910C1" w14:textId="77777777" w:rsidTr="00611EC0">
        <w:tc>
          <w:tcPr>
            <w:tcW w:w="9566" w:type="dxa"/>
            <w:vAlign w:val="bottom"/>
          </w:tcPr>
          <w:p w14:paraId="36C5F39A" w14:textId="77777777" w:rsidR="00611EC0" w:rsidRPr="002821C6" w:rsidRDefault="00611EC0" w:rsidP="00611EC0">
            <w:pPr>
              <w:tabs>
                <w:tab w:val="left" w:pos="789"/>
              </w:tabs>
              <w:suppressAutoHyphens/>
              <w:ind w:left="699" w:right="65" w:hanging="173"/>
              <w:jc w:val="thaiDistribute"/>
              <w:rPr>
                <w:rFonts w:asciiTheme="majorBidi" w:hAnsiTheme="majorBidi" w:cstheme="majorBidi"/>
                <w:spacing w:val="-4"/>
                <w:vertAlign w:val="superscript"/>
                <w:lang w:eastAsia="zh-CN"/>
              </w:rPr>
            </w:pPr>
            <w:r w:rsidRPr="002821C6">
              <w:rPr>
                <w:rFonts w:asciiTheme="majorBidi" w:hAnsiTheme="majorBidi" w:cstheme="majorBidi"/>
                <w:spacing w:val="-4"/>
                <w:vertAlign w:val="superscript"/>
                <w:cs/>
                <w:lang w:eastAsia="zh-CN"/>
              </w:rPr>
              <w:t xml:space="preserve">  *</w:t>
            </w:r>
            <w:r w:rsidRPr="002821C6">
              <w:rPr>
                <w:rFonts w:asciiTheme="majorBidi" w:hAnsiTheme="majorBidi" w:cstheme="majorBidi"/>
                <w:spacing w:val="-4"/>
                <w:cs/>
                <w:lang w:eastAsia="zh-CN"/>
              </w:rPr>
              <w:tab/>
              <w:t>สถาบันการเงินเฉพาะกิจ หมายถึง สถาบันการเงินที่กฎหมายเฉพาะจัดตั้งขึ้น ได้แก่ ธนาคารออมสิน ธนาคารเพื่อการเกษตรและสหกรณ์การเกษตร ธนาคารอาคารสงเคราะห์ ธนาคารพัฒนาวิสาหกิจขนาดกลางและขนาดย่อมแห่งประเทศไทย ธนาคารอิสลามแห่งประเทศไทย ธนาคารเพื่อการส่งออกและนำเข้าแห่งประเทศไทย และบรรษัทตลาดรองสินเชื่อที่อยู่อาศัย ทั้งนี้ไม่รวมถึงบรรษัทประกันสินเชื่ออุตสาหกรรมขนาดย่อม</w:t>
            </w:r>
          </w:p>
          <w:p w14:paraId="631F2486" w14:textId="2E8A58BF" w:rsidR="00611EC0" w:rsidRPr="002821C6" w:rsidRDefault="00611EC0" w:rsidP="00611EC0">
            <w:pPr>
              <w:tabs>
                <w:tab w:val="left" w:pos="699"/>
              </w:tabs>
              <w:suppressAutoHyphens/>
              <w:ind w:left="616" w:right="65" w:hanging="90"/>
              <w:jc w:val="thaiDistribute"/>
              <w:rPr>
                <w:rFonts w:asciiTheme="majorBidi" w:hAnsiTheme="majorBidi" w:cstheme="majorBidi"/>
                <w:spacing w:val="-4"/>
                <w:lang w:eastAsia="zh-CN"/>
              </w:rPr>
            </w:pPr>
            <w:r w:rsidRPr="002821C6">
              <w:rPr>
                <w:rFonts w:asciiTheme="majorBidi" w:hAnsiTheme="majorBidi" w:cstheme="majorBidi"/>
                <w:spacing w:val="-4"/>
                <w:vertAlign w:val="superscript"/>
                <w:cs/>
                <w:lang w:eastAsia="zh-CN"/>
              </w:rPr>
              <w:t xml:space="preserve">  **</w:t>
            </w:r>
            <w:r w:rsidRPr="002821C6">
              <w:rPr>
                <w:rFonts w:asciiTheme="majorBidi" w:hAnsiTheme="majorBidi" w:cstheme="majorBidi"/>
                <w:spacing w:val="-4"/>
                <w:lang w:eastAsia="zh-CN"/>
              </w:rPr>
              <w:tab/>
            </w:r>
            <w:r w:rsidRPr="002821C6">
              <w:rPr>
                <w:rFonts w:asciiTheme="majorBidi" w:hAnsiTheme="majorBidi" w:cstheme="majorBidi"/>
                <w:spacing w:val="-4"/>
                <w:cs/>
                <w:lang w:eastAsia="zh-CN"/>
              </w:rPr>
              <w:t>สถาบันการเงินอื่น หมายถึง สถาบันการเงินที่นอกเหนือจากรายการที่ปรากฏข้างต้น ได้แก่ บริษัทเงินทุน บริษัทหลักทรัพย์ บริษัทเครดิตฟองซิเอร์ บริษัทประกันชีวิต</w:t>
            </w:r>
            <w:r w:rsidR="007E3D3B">
              <w:rPr>
                <w:rFonts w:asciiTheme="majorBidi" w:hAnsiTheme="majorBidi" w:cstheme="majorBidi"/>
                <w:spacing w:val="-4"/>
                <w:cs/>
                <w:lang w:eastAsia="zh-CN"/>
              </w:rPr>
              <w:br/>
            </w:r>
            <w:r w:rsidR="000B6940">
              <w:rPr>
                <w:rFonts w:asciiTheme="majorBidi" w:hAnsiTheme="majorBidi" w:cstheme="majorBidi" w:hint="cs"/>
                <w:spacing w:val="-4"/>
                <w:cs/>
                <w:lang w:eastAsia="zh-CN"/>
              </w:rPr>
              <w:t xml:space="preserve">   </w:t>
            </w:r>
            <w:r w:rsidRPr="002821C6">
              <w:rPr>
                <w:rFonts w:asciiTheme="majorBidi" w:hAnsiTheme="majorBidi" w:cstheme="majorBidi"/>
                <w:spacing w:val="-4"/>
                <w:cs/>
                <w:lang w:eastAsia="zh-CN"/>
              </w:rPr>
              <w:t>สหกรณ์ออมทรัพย์ ชุมนุมสหกรณ์ออมทรัพย์แห่งประเทศไทย และสหกรณ์เครดิตยูเนี่ยน</w:t>
            </w:r>
          </w:p>
        </w:tc>
      </w:tr>
    </w:tbl>
    <w:p w14:paraId="70E40792" w14:textId="77777777" w:rsidR="00611EC0" w:rsidRDefault="00611EC0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7E57968C" w14:textId="05EEDA36" w:rsidR="00A97413" w:rsidRPr="00611EC0" w:rsidRDefault="00A97413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611EC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ตราสารหนี้ที่ออกและเงินกู้ยืม</w:t>
      </w:r>
    </w:p>
    <w:p w14:paraId="01377852" w14:textId="77777777" w:rsidR="00A97413" w:rsidRPr="00C3320B" w:rsidRDefault="00A97413" w:rsidP="00A97413">
      <w:pPr>
        <w:tabs>
          <w:tab w:val="left" w:pos="720"/>
        </w:tabs>
        <w:suppressAutoHyphens/>
        <w:spacing w:after="0" w:line="240" w:lineRule="auto"/>
        <w:ind w:left="720" w:right="-25" w:hanging="180"/>
        <w:rPr>
          <w:rFonts w:asciiTheme="majorBidi" w:eastAsia="Times New Roman" w:hAnsiTheme="majorBidi" w:cstheme="majorBidi"/>
          <w:sz w:val="20"/>
          <w:szCs w:val="20"/>
          <w:lang w:eastAsia="zh-CN"/>
        </w:rPr>
      </w:pPr>
    </w:p>
    <w:tbl>
      <w:tblPr>
        <w:tblW w:w="93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530"/>
        <w:gridCol w:w="709"/>
        <w:gridCol w:w="708"/>
        <w:gridCol w:w="284"/>
        <w:gridCol w:w="709"/>
        <w:gridCol w:w="283"/>
        <w:gridCol w:w="567"/>
        <w:gridCol w:w="284"/>
        <w:gridCol w:w="708"/>
        <w:gridCol w:w="284"/>
        <w:gridCol w:w="709"/>
        <w:gridCol w:w="283"/>
        <w:gridCol w:w="567"/>
      </w:tblGrid>
      <w:tr w:rsidR="00A97413" w:rsidRPr="00AB6AFD" w14:paraId="1A77BB4F" w14:textId="77777777" w:rsidTr="00F22112">
        <w:tc>
          <w:tcPr>
            <w:tcW w:w="1710" w:type="dxa"/>
            <w:shd w:val="clear" w:color="auto" w:fill="auto"/>
            <w:vAlign w:val="bottom"/>
          </w:tcPr>
          <w:p w14:paraId="480F84C8" w14:textId="77777777" w:rsidR="00A97413" w:rsidRPr="00AB6AFD" w:rsidRDefault="00A97413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665BFD5" w14:textId="77777777" w:rsidR="00A97413" w:rsidRPr="00AB6AFD" w:rsidRDefault="00A97413" w:rsidP="00F22112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87CFEC8" w14:textId="77777777" w:rsidR="00A97413" w:rsidRPr="00AB6AFD" w:rsidRDefault="00A97413" w:rsidP="00F22112">
            <w:pPr>
              <w:suppressAutoHyphens/>
              <w:snapToGrid w:val="0"/>
              <w:spacing w:after="0" w:line="240" w:lineRule="auto"/>
              <w:ind w:left="-108" w:right="-146" w:firstLine="7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386" w:type="dxa"/>
            <w:gridSpan w:val="11"/>
            <w:shd w:val="clear" w:color="auto" w:fill="auto"/>
            <w:vAlign w:val="bottom"/>
          </w:tcPr>
          <w:p w14:paraId="4E472588" w14:textId="77777777" w:rsidR="00A97413" w:rsidRPr="00AB6AFD" w:rsidRDefault="00A97413" w:rsidP="00F22112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val="th-TH" w:eastAsia="zh-CN"/>
              </w:rPr>
              <w:t>งบการเงินรวม</w:t>
            </w:r>
          </w:p>
        </w:tc>
      </w:tr>
      <w:tr w:rsidR="00B17625" w:rsidRPr="00AB6AFD" w14:paraId="26F933DB" w14:textId="77777777" w:rsidTr="00F22112">
        <w:tc>
          <w:tcPr>
            <w:tcW w:w="1710" w:type="dxa"/>
            <w:shd w:val="clear" w:color="auto" w:fill="auto"/>
            <w:vAlign w:val="bottom"/>
          </w:tcPr>
          <w:p w14:paraId="7E598490" w14:textId="77777777" w:rsidR="00B17625" w:rsidRPr="00AB6AFD" w:rsidRDefault="00B17625" w:rsidP="00B1762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B3F715D" w14:textId="77777777" w:rsidR="00B17625" w:rsidRPr="00AB6AFD" w:rsidRDefault="00B17625" w:rsidP="00B17625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BECC9BC" w14:textId="77777777" w:rsidR="00B17625" w:rsidRPr="00AB6AFD" w:rsidRDefault="00B17625" w:rsidP="00B17625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551" w:type="dxa"/>
            <w:gridSpan w:val="5"/>
            <w:shd w:val="clear" w:color="auto" w:fill="auto"/>
            <w:vAlign w:val="bottom"/>
          </w:tcPr>
          <w:p w14:paraId="2604200B" w14:textId="1A2A7836" w:rsidR="00B17625" w:rsidRPr="00AB6AFD" w:rsidRDefault="00B17625" w:rsidP="00B17625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2565</w:t>
            </w:r>
          </w:p>
        </w:tc>
        <w:tc>
          <w:tcPr>
            <w:tcW w:w="284" w:type="dxa"/>
            <w:shd w:val="clear" w:color="auto" w:fill="auto"/>
          </w:tcPr>
          <w:p w14:paraId="074E0B4F" w14:textId="77777777" w:rsidR="00B17625" w:rsidRPr="00AB6AFD" w:rsidRDefault="00B17625" w:rsidP="00B17625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gridSpan w:val="5"/>
            <w:shd w:val="clear" w:color="auto" w:fill="auto"/>
            <w:vAlign w:val="bottom"/>
          </w:tcPr>
          <w:p w14:paraId="581489D9" w14:textId="78E95C45" w:rsidR="00B17625" w:rsidRPr="00AB6AFD" w:rsidRDefault="00B17625" w:rsidP="00B17625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color w:val="000000"/>
                <w:sz w:val="20"/>
                <w:szCs w:val="20"/>
                <w:lang w:eastAsia="zh-CN"/>
              </w:rPr>
              <w:t>2564</w:t>
            </w:r>
          </w:p>
        </w:tc>
      </w:tr>
      <w:tr w:rsidR="00B17625" w:rsidRPr="00AB6AFD" w14:paraId="141747D0" w14:textId="77777777" w:rsidTr="00F22112">
        <w:tc>
          <w:tcPr>
            <w:tcW w:w="1710" w:type="dxa"/>
            <w:shd w:val="clear" w:color="auto" w:fill="auto"/>
            <w:vAlign w:val="bottom"/>
          </w:tcPr>
          <w:p w14:paraId="2B66AF62" w14:textId="77777777" w:rsidR="00B17625" w:rsidRPr="00AB6AFD" w:rsidRDefault="00B17625" w:rsidP="00B1762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D62FF5F" w14:textId="77777777" w:rsidR="00B17625" w:rsidRPr="00AB6AFD" w:rsidRDefault="00B17625" w:rsidP="00B17625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9EB9EE6" w14:textId="77777777" w:rsidR="00B17625" w:rsidRPr="00AB6AFD" w:rsidRDefault="00B17625" w:rsidP="00B17625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551" w:type="dxa"/>
            <w:gridSpan w:val="5"/>
            <w:shd w:val="clear" w:color="auto" w:fill="auto"/>
            <w:vAlign w:val="bottom"/>
          </w:tcPr>
          <w:p w14:paraId="5F3BD105" w14:textId="2B85C957" w:rsidR="00B17625" w:rsidRPr="00AB6AFD" w:rsidRDefault="00B17625" w:rsidP="00B17625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GB" w:eastAsia="zh-CN"/>
              </w:rPr>
              <w:t>(หลังการปรับโครงสร้างกิจการ)</w:t>
            </w:r>
          </w:p>
        </w:tc>
        <w:tc>
          <w:tcPr>
            <w:tcW w:w="284" w:type="dxa"/>
            <w:shd w:val="clear" w:color="auto" w:fill="auto"/>
          </w:tcPr>
          <w:p w14:paraId="14CE8336" w14:textId="77777777" w:rsidR="00B17625" w:rsidRPr="00AB6AFD" w:rsidRDefault="00B17625" w:rsidP="00B17625">
            <w:pPr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gridSpan w:val="5"/>
            <w:shd w:val="clear" w:color="auto" w:fill="auto"/>
            <w:vAlign w:val="bottom"/>
          </w:tcPr>
          <w:p w14:paraId="518C72A7" w14:textId="4689D543" w:rsidR="00B17625" w:rsidRPr="00AB6AFD" w:rsidRDefault="00B17625" w:rsidP="00B17625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en-GB" w:eastAsia="zh-CN"/>
              </w:rPr>
              <w:t>(ก่อนการปรับโครงสร้างกิจการ)</w:t>
            </w:r>
          </w:p>
        </w:tc>
      </w:tr>
      <w:tr w:rsidR="00A97413" w:rsidRPr="00AB6AFD" w14:paraId="35599E45" w14:textId="77777777" w:rsidTr="00F22112">
        <w:tc>
          <w:tcPr>
            <w:tcW w:w="1710" w:type="dxa"/>
            <w:shd w:val="clear" w:color="auto" w:fill="auto"/>
            <w:vAlign w:val="bottom"/>
          </w:tcPr>
          <w:p w14:paraId="41473339" w14:textId="77777777" w:rsidR="00A97413" w:rsidRPr="00AB6AFD" w:rsidRDefault="00A97413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43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384E34D" w14:textId="77777777" w:rsidR="00A97413" w:rsidRPr="00AB6AFD" w:rsidRDefault="00A97413" w:rsidP="00F22112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อัตราดอกเบี้ย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C10F9C1" w14:textId="77777777" w:rsidR="00A97413" w:rsidRPr="00AB6AFD" w:rsidRDefault="00A97413" w:rsidP="00F22112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>ครบกำหนด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24A59D3" w14:textId="77777777" w:rsidR="00A97413" w:rsidRPr="00AB6AFD" w:rsidRDefault="00A97413" w:rsidP="00F22112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964BF1A" w14:textId="77777777" w:rsidR="00A97413" w:rsidRPr="00AB6AFD" w:rsidRDefault="00A97413" w:rsidP="00F22112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9044546" w14:textId="77777777" w:rsidR="00A97413" w:rsidRPr="00AB6AFD" w:rsidRDefault="00A97413" w:rsidP="00F22112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E27FCD" w14:textId="77777777" w:rsidR="00A97413" w:rsidRPr="00AB6AFD" w:rsidRDefault="00A97413" w:rsidP="00F2211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34D8821" w14:textId="77777777" w:rsidR="00A97413" w:rsidRPr="00AB6AFD" w:rsidRDefault="00A97413" w:rsidP="00F22112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6C3DB9" w14:textId="77777777" w:rsidR="00A97413" w:rsidRPr="00AB6AFD" w:rsidRDefault="00A97413" w:rsidP="00F22112">
            <w:pPr>
              <w:tabs>
                <w:tab w:val="decimal" w:pos="486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3888CB1" w14:textId="77777777" w:rsidR="00A97413" w:rsidRPr="00AB6AFD" w:rsidRDefault="00A97413" w:rsidP="00F22112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ในประเทศ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8A3BC4" w14:textId="77777777" w:rsidR="00A97413" w:rsidRPr="00AB6AFD" w:rsidRDefault="00A97413" w:rsidP="00F22112">
            <w:pPr>
              <w:tabs>
                <w:tab w:val="decimal" w:pos="252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A23AEDD" w14:textId="77777777" w:rsidR="00A97413" w:rsidRPr="00AB6AFD" w:rsidRDefault="00A97413" w:rsidP="00F22112">
            <w:pPr>
              <w:suppressAutoHyphens/>
              <w:spacing w:after="0" w:line="240" w:lineRule="auto"/>
              <w:ind w:left="-108" w:right="-12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ต่างประเทศ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F813E6" w14:textId="77777777" w:rsidR="00A97413" w:rsidRPr="00AB6AFD" w:rsidRDefault="00A97413" w:rsidP="00F22112">
            <w:pPr>
              <w:tabs>
                <w:tab w:val="decimal" w:pos="575"/>
              </w:tabs>
              <w:suppressAutoHyphens/>
              <w:snapToGrid w:val="0"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9204091" w14:textId="77777777" w:rsidR="00A97413" w:rsidRPr="00AB6AFD" w:rsidRDefault="00A97413" w:rsidP="00F22112">
            <w:pPr>
              <w:suppressAutoHyphens/>
              <w:spacing w:after="0" w:line="240" w:lineRule="auto"/>
              <w:ind w:left="-108" w:right="-117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</w:tr>
      <w:tr w:rsidR="00A97413" w:rsidRPr="00AB6AFD" w14:paraId="6E196AF1" w14:textId="77777777" w:rsidTr="00F22112">
        <w:tc>
          <w:tcPr>
            <w:tcW w:w="1710" w:type="dxa"/>
            <w:shd w:val="clear" w:color="auto" w:fill="auto"/>
            <w:vAlign w:val="bottom"/>
          </w:tcPr>
          <w:p w14:paraId="4A197B42" w14:textId="77777777" w:rsidR="00A97413" w:rsidRPr="00AB6AFD" w:rsidRDefault="00A97413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9A63AC" w14:textId="77777777" w:rsidR="00A97413" w:rsidRPr="00AB6AFD" w:rsidRDefault="00A97413" w:rsidP="00F22112">
            <w:pPr>
              <w:suppressAutoHyphens/>
              <w:spacing w:after="0" w:line="240" w:lineRule="auto"/>
              <w:ind w:left="-108" w:right="-146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val="th-TH" w:eastAsia="zh-CN"/>
              </w:rPr>
              <w:t>(ร้อยละ)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3EEAF61" w14:textId="77777777" w:rsidR="00A97413" w:rsidRPr="00AB6AFD" w:rsidRDefault="00A97413" w:rsidP="00F2211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11"/>
            <w:shd w:val="clear" w:color="auto" w:fill="auto"/>
            <w:vAlign w:val="bottom"/>
          </w:tcPr>
          <w:p w14:paraId="46CAD34F" w14:textId="77777777" w:rsidR="00A97413" w:rsidRPr="00AB6AFD" w:rsidRDefault="00A97413" w:rsidP="00F22112">
            <w:pPr>
              <w:suppressAutoHyphens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i/>
                <w:iCs/>
                <w:sz w:val="20"/>
                <w:szCs w:val="20"/>
                <w:cs/>
                <w:lang w:eastAsia="zh-CN"/>
              </w:rPr>
              <w:t>(ล้านบาท)</w:t>
            </w:r>
          </w:p>
        </w:tc>
      </w:tr>
      <w:tr w:rsidR="00A97413" w:rsidRPr="00AB6AFD" w14:paraId="4116346E" w14:textId="77777777" w:rsidTr="00F22112">
        <w:tc>
          <w:tcPr>
            <w:tcW w:w="1710" w:type="dxa"/>
            <w:shd w:val="clear" w:color="auto" w:fill="auto"/>
            <w:vAlign w:val="bottom"/>
          </w:tcPr>
          <w:p w14:paraId="6028994F" w14:textId="77777777" w:rsidR="00A97413" w:rsidRPr="00AB6AFD" w:rsidRDefault="00A97413" w:rsidP="00F22112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หุ้น</w:t>
            </w: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กู้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08E4BFC" w14:textId="77777777" w:rsidR="00A97413" w:rsidRPr="00AB6AFD" w:rsidRDefault="00A97413" w:rsidP="00F22112">
            <w:pPr>
              <w:suppressAutoHyphens/>
              <w:snapToGrid w:val="0"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E05C5AF" w14:textId="77777777" w:rsidR="00A97413" w:rsidRPr="00AB6AFD" w:rsidRDefault="00A97413" w:rsidP="00F2211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7E7D9AD2" w14:textId="77777777" w:rsidR="00A97413" w:rsidRPr="00AB6AFD" w:rsidRDefault="00A97413" w:rsidP="00F2211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3A958BC" w14:textId="77777777" w:rsidR="00A97413" w:rsidRPr="00AB6AFD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2BDF440" w14:textId="77777777" w:rsidR="00A97413" w:rsidRPr="00AB6AFD" w:rsidRDefault="00A97413" w:rsidP="00F22112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C4FE775" w14:textId="77777777" w:rsidR="00A97413" w:rsidRPr="00AB6AFD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06F53CA" w14:textId="77777777" w:rsidR="00A97413" w:rsidRPr="00AB6AFD" w:rsidRDefault="00A97413" w:rsidP="00F2211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34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9EE4686" w14:textId="77777777" w:rsidR="00A97413" w:rsidRPr="00AB6AFD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051449DE" w14:textId="77777777" w:rsidR="00A97413" w:rsidRPr="00AB6AFD" w:rsidRDefault="00A97413" w:rsidP="00F22112">
            <w:pPr>
              <w:tabs>
                <w:tab w:val="decimal" w:pos="549"/>
              </w:tabs>
              <w:suppressAutoHyphens/>
              <w:snapToGrid w:val="0"/>
              <w:spacing w:after="0" w:line="240" w:lineRule="auto"/>
              <w:ind w:left="90" w:right="-108" w:firstLine="90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6626C30" w14:textId="77777777" w:rsidR="00A97413" w:rsidRPr="00AB6AFD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8DD6386" w14:textId="77777777" w:rsidR="00A97413" w:rsidRPr="00AB6AFD" w:rsidRDefault="00A97413" w:rsidP="00F2211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90" w:right="-108" w:firstLine="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3FEFB6" w14:textId="77777777" w:rsidR="00A97413" w:rsidRPr="00AB6AFD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FDBDF66" w14:textId="77777777" w:rsidR="00A97413" w:rsidRPr="00AB6AFD" w:rsidRDefault="00A97413" w:rsidP="00F2211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AB6AFD" w:rsidRPr="00AB6AFD" w14:paraId="3A6165E1" w14:textId="77777777" w:rsidTr="00F22112">
        <w:tc>
          <w:tcPr>
            <w:tcW w:w="1710" w:type="dxa"/>
            <w:shd w:val="clear" w:color="auto" w:fill="auto"/>
          </w:tcPr>
          <w:p w14:paraId="0BE63AC7" w14:textId="77777777" w:rsidR="00AB6AFD" w:rsidRPr="00AB6AFD" w:rsidRDefault="00AB6AFD" w:rsidP="00AB6AFD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 xml:space="preserve">  - เงินดอลลาร์สหรัฐฯ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A699D77" w14:textId="6A57081F" w:rsidR="00AB6AFD" w:rsidRPr="00AB6AFD" w:rsidRDefault="00DB0D7F" w:rsidP="00AB6AFD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B0D7F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2.75 - 4.40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0CAA868" w14:textId="1220DC9C" w:rsidR="00AB6AFD" w:rsidRPr="00AB6AFD" w:rsidRDefault="00DB0D7F" w:rsidP="00AB6AFD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B0D7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2566 - 2572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9AB973D" w14:textId="668AB25C" w:rsidR="00AB6AFD" w:rsidRPr="00AB6AFD" w:rsidRDefault="00DB0D7F" w:rsidP="00AB6AFD">
            <w:pPr>
              <w:tabs>
                <w:tab w:val="decimal" w:pos="31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6D5E9DC" w14:textId="77777777" w:rsidR="00AB6AFD" w:rsidRPr="00AB6AFD" w:rsidRDefault="00AB6AFD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7796992" w14:textId="3CED10C7" w:rsidR="00AB6AFD" w:rsidRPr="00AB6AFD" w:rsidRDefault="00DB0D7F" w:rsidP="00AB6AFD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B0D7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51,824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7D3FF47" w14:textId="77777777" w:rsidR="00AB6AFD" w:rsidRPr="00AB6AFD" w:rsidRDefault="00AB6AFD" w:rsidP="00AB6AFD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AF4F65F" w14:textId="571BF4C9" w:rsidR="00AB6AFD" w:rsidRPr="00AB6AFD" w:rsidRDefault="00DB0D7F" w:rsidP="00AB6AFD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B0D7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51,824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9C8176" w14:textId="77777777" w:rsidR="00AB6AFD" w:rsidRPr="00AB6AFD" w:rsidRDefault="00AB6AFD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591F7BE2" w14:textId="3B9F0B55" w:rsidR="00AB6AFD" w:rsidRPr="00AB6AFD" w:rsidRDefault="00AB6AFD" w:rsidP="00AB6AFD">
            <w:pPr>
              <w:tabs>
                <w:tab w:val="decimal" w:pos="316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D162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E07C26" w14:textId="77777777" w:rsidR="00AB6AFD" w:rsidRPr="00AB6AFD" w:rsidRDefault="00AB6AFD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A07789F" w14:textId="5F82932B" w:rsidR="00AB6AFD" w:rsidRPr="00AB6AFD" w:rsidRDefault="00AB6AFD" w:rsidP="00AB6AFD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</w:rPr>
              <w:t>63,442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AB5C28" w14:textId="77777777" w:rsidR="00AB6AFD" w:rsidRPr="00AB6AFD" w:rsidRDefault="00AB6AFD" w:rsidP="00AB6AFD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7FB2FB1" w14:textId="2F54C9EA" w:rsidR="00AB6AFD" w:rsidRPr="00AB6AFD" w:rsidRDefault="00AB6AFD" w:rsidP="00AB6AFD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</w:rPr>
              <w:t>63,442</w:t>
            </w:r>
          </w:p>
        </w:tc>
      </w:tr>
      <w:tr w:rsidR="00A97413" w:rsidRPr="00AB6AFD" w14:paraId="5584DB17" w14:textId="77777777" w:rsidTr="00F22112">
        <w:tc>
          <w:tcPr>
            <w:tcW w:w="1710" w:type="dxa"/>
            <w:shd w:val="clear" w:color="auto" w:fill="auto"/>
            <w:vAlign w:val="bottom"/>
          </w:tcPr>
          <w:p w14:paraId="458E34A4" w14:textId="77777777" w:rsidR="00A97413" w:rsidRPr="00AB6AFD" w:rsidRDefault="00A97413" w:rsidP="00F22112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เงินกู้ยืมที่มีอนุพันธ์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86517D" w14:textId="77777777" w:rsidR="00A97413" w:rsidRPr="00AB6AFD" w:rsidRDefault="00A97413" w:rsidP="00F22112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AF12769" w14:textId="77777777" w:rsidR="00A97413" w:rsidRPr="00AB6AFD" w:rsidRDefault="00A97413" w:rsidP="00F2211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081E2DA" w14:textId="77777777" w:rsidR="00A97413" w:rsidRPr="00AB6AFD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1E89AD6" w14:textId="77777777" w:rsidR="00A97413" w:rsidRPr="00AB6AFD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388F52F" w14:textId="77777777" w:rsidR="00A97413" w:rsidRPr="00AB6AFD" w:rsidRDefault="00A97413" w:rsidP="00F22112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832E611" w14:textId="77777777" w:rsidR="00A97413" w:rsidRPr="00AB6AFD" w:rsidRDefault="00A97413" w:rsidP="00F2211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3B0D36B" w14:textId="77777777" w:rsidR="00A97413" w:rsidRPr="00AB6AFD" w:rsidRDefault="00A97413" w:rsidP="00F22112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1ABA761" w14:textId="77777777" w:rsidR="00A97413" w:rsidRPr="00AB6AFD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114129A7" w14:textId="77777777" w:rsidR="00A97413" w:rsidRPr="00AB6AFD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BE7B759" w14:textId="77777777" w:rsidR="00A97413" w:rsidRPr="00AB6AFD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719657" w14:textId="77777777" w:rsidR="00A97413" w:rsidRPr="00AB6AFD" w:rsidRDefault="00A97413" w:rsidP="00F22112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A16C9C" w14:textId="77777777" w:rsidR="00A97413" w:rsidRPr="00AB6AFD" w:rsidRDefault="00A97413" w:rsidP="00F2211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6D070D2" w14:textId="77777777" w:rsidR="00A97413" w:rsidRPr="00AB6AFD" w:rsidRDefault="00A97413" w:rsidP="00F22112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A97413" w:rsidRPr="00AB6AFD" w14:paraId="664DB9E4" w14:textId="77777777" w:rsidTr="00F22112">
        <w:tc>
          <w:tcPr>
            <w:tcW w:w="1710" w:type="dxa"/>
            <w:shd w:val="clear" w:color="auto" w:fill="auto"/>
            <w:vAlign w:val="bottom"/>
          </w:tcPr>
          <w:p w14:paraId="64D5E109" w14:textId="77777777" w:rsidR="00A97413" w:rsidRPr="00AB6AFD" w:rsidRDefault="00A97413" w:rsidP="00F22112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AB6AFD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การเงินแฝง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C2714BF" w14:textId="77777777" w:rsidR="00A97413" w:rsidRPr="00AB6AFD" w:rsidRDefault="00A97413" w:rsidP="00F22112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253D49C" w14:textId="77777777" w:rsidR="00A97413" w:rsidRPr="00AB6AFD" w:rsidRDefault="00A97413" w:rsidP="00F22112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65100377" w14:textId="77777777" w:rsidR="00A97413" w:rsidRPr="00AB6AFD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261DF2D" w14:textId="77777777" w:rsidR="00A97413" w:rsidRPr="00AB6AFD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BB7DE3" w14:textId="77777777" w:rsidR="00A97413" w:rsidRPr="00AB6AFD" w:rsidRDefault="00A97413" w:rsidP="00F22112">
            <w:pPr>
              <w:tabs>
                <w:tab w:val="decimal" w:pos="317"/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6D964AE" w14:textId="77777777" w:rsidR="00A97413" w:rsidRPr="00AB6AFD" w:rsidRDefault="00A97413" w:rsidP="00F2211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CF81A63" w14:textId="77777777" w:rsidR="00A97413" w:rsidRPr="00AB6AFD" w:rsidRDefault="00A97413" w:rsidP="00F22112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5192421" w14:textId="77777777" w:rsidR="00A97413" w:rsidRPr="00AB6AFD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08BC980" w14:textId="77777777" w:rsidR="00A97413" w:rsidRPr="00AB6AFD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DBE003A" w14:textId="77777777" w:rsidR="00A97413" w:rsidRPr="00AB6AFD" w:rsidRDefault="00A97413" w:rsidP="00F22112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D1B8AE8" w14:textId="77777777" w:rsidR="00A97413" w:rsidRPr="00AB6AFD" w:rsidRDefault="00A97413" w:rsidP="00F22112">
            <w:pPr>
              <w:tabs>
                <w:tab w:val="decimal" w:pos="522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4ACDE51" w14:textId="77777777" w:rsidR="00A97413" w:rsidRPr="00AB6AFD" w:rsidRDefault="00A97413" w:rsidP="00F22112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6D9A2F8" w14:textId="77777777" w:rsidR="00A97413" w:rsidRPr="00AB6AFD" w:rsidRDefault="00A97413" w:rsidP="00F22112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</w:tr>
      <w:tr w:rsidR="00AB6AFD" w:rsidRPr="00AB6AFD" w14:paraId="25D3D638" w14:textId="77777777" w:rsidTr="00F22112">
        <w:tc>
          <w:tcPr>
            <w:tcW w:w="1710" w:type="dxa"/>
            <w:shd w:val="clear" w:color="auto" w:fill="auto"/>
            <w:vAlign w:val="bottom"/>
          </w:tcPr>
          <w:p w14:paraId="4EE149B4" w14:textId="77777777" w:rsidR="00AB6AFD" w:rsidRPr="00AB6AFD" w:rsidRDefault="00AB6AFD" w:rsidP="00AB6AFD">
            <w:pPr>
              <w:tabs>
                <w:tab w:val="left" w:pos="73"/>
                <w:tab w:val="left" w:pos="432"/>
              </w:tabs>
              <w:suppressAutoHyphens/>
              <w:spacing w:after="0" w:line="240" w:lineRule="auto"/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  <w:t xml:space="preserve">  - เงินดอลลาร์สหรัฐฯ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D54B1E" w14:textId="7CF1E67D" w:rsidR="00AB6AFD" w:rsidRPr="00AB6AFD" w:rsidRDefault="00DB0D7F" w:rsidP="00AB6AFD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B0D7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2.25 - 4.2</w:t>
            </w:r>
            <w:r w:rsidR="00D226F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8AF97BD" w14:textId="21B08697" w:rsidR="00AB6AFD" w:rsidRPr="00AB6AFD" w:rsidRDefault="00DB0D7F" w:rsidP="00AB6AFD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B0D7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2566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35CFF56" w14:textId="7458DA66" w:rsidR="00AB6AFD" w:rsidRPr="00AB6AFD" w:rsidRDefault="00DB0D7F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1BC3945" w14:textId="77777777" w:rsidR="00AB6AFD" w:rsidRPr="00AB6AFD" w:rsidRDefault="00AB6AFD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CEDDA4A" w14:textId="0FBF83A7" w:rsidR="00AB6AFD" w:rsidRPr="00AB6AFD" w:rsidRDefault="00DB0D7F" w:rsidP="00AB6AFD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BDC3AFF" w14:textId="77777777" w:rsidR="00AB6AFD" w:rsidRPr="00AB6AFD" w:rsidRDefault="00AB6AFD" w:rsidP="00AB6AFD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AD03B0D" w14:textId="4C45B47D" w:rsidR="00AB6AFD" w:rsidRPr="00AB6AFD" w:rsidRDefault="00DB0D7F" w:rsidP="00AB6AFD">
            <w:pPr>
              <w:tabs>
                <w:tab w:val="decimal" w:pos="4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660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7649A6" w14:textId="77777777" w:rsidR="00AB6AFD" w:rsidRPr="00AB6AFD" w:rsidRDefault="00AB6AFD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21F43CAC" w14:textId="7B89A613" w:rsidR="00AB6AFD" w:rsidRPr="00AB6AFD" w:rsidRDefault="00AB6AFD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246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C86462" w14:textId="77777777" w:rsidR="00AB6AFD" w:rsidRPr="00AB6AFD" w:rsidRDefault="00AB6AFD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FBFCB88" w14:textId="6AB51771" w:rsidR="00AB6AFD" w:rsidRPr="00AB6AFD" w:rsidRDefault="00AB6AFD" w:rsidP="00AB6AFD">
            <w:pPr>
              <w:tabs>
                <w:tab w:val="decimal" w:pos="31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D162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F008A2" w14:textId="77777777" w:rsidR="00AB6AFD" w:rsidRPr="00AB6AFD" w:rsidRDefault="00AB6AFD" w:rsidP="00AB6AFD">
            <w:pPr>
              <w:tabs>
                <w:tab w:val="decimal" w:pos="522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287FBCE" w14:textId="405143A9" w:rsidR="00AB6AFD" w:rsidRPr="00AB6AFD" w:rsidRDefault="00AB6AFD" w:rsidP="00AB6AF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246</w:t>
            </w:r>
          </w:p>
        </w:tc>
      </w:tr>
      <w:tr w:rsidR="00AB6AFD" w:rsidRPr="00AB6AFD" w14:paraId="02745924" w14:textId="77777777" w:rsidTr="00CA394B">
        <w:tc>
          <w:tcPr>
            <w:tcW w:w="1710" w:type="dxa"/>
            <w:shd w:val="clear" w:color="auto" w:fill="auto"/>
          </w:tcPr>
          <w:p w14:paraId="4ACDE7A7" w14:textId="77777777" w:rsidR="00AB6AFD" w:rsidRPr="00AB6AFD" w:rsidRDefault="00AB6AFD" w:rsidP="00AB6AFD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 </w:t>
            </w: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- เงินบาท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83CCC2E" w14:textId="6D16214E" w:rsidR="00AB6AFD" w:rsidRPr="00AB6AFD" w:rsidRDefault="00DB0D7F" w:rsidP="002A22F8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B0D7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0.25</w:t>
            </w:r>
            <w:r w:rsidR="00925B40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-</w:t>
            </w:r>
            <w:r w:rsidRPr="00DB0D7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 xml:space="preserve"> 16</w:t>
            </w:r>
            <w:r w:rsidR="00D226F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.00</w:t>
            </w:r>
            <w:r w:rsidR="00D226FB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br/>
            </w:r>
            <w:r w:rsidR="00E50911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 xml:space="preserve"> และ</w:t>
            </w:r>
            <w:r w:rsidR="00D45426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ดอก</w:t>
            </w:r>
            <w:r w:rsidR="00793BE8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เบี้</w:t>
            </w:r>
            <w:r w:rsidR="006C030D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ย</w:t>
            </w:r>
            <w:r w:rsidR="006C030D" w:rsidRPr="00CA394B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ลอ</w:t>
            </w:r>
            <w:r w:rsidR="002F54AF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val="th-TH" w:eastAsia="zh-CN"/>
              </w:rPr>
              <w:t>ย</w:t>
            </w:r>
            <w:r w:rsidR="006C030D">
              <w:rPr>
                <w:rFonts w:asciiTheme="majorBidi" w:eastAsia="Times New Roman" w:hAnsiTheme="majorBidi" w:cstheme="majorBidi" w:hint="cs"/>
                <w:sz w:val="20"/>
                <w:szCs w:val="20"/>
                <w:cs/>
                <w:lang w:eastAsia="zh-CN"/>
              </w:rPr>
              <w:t>ตัว</w:t>
            </w:r>
            <w:r w:rsidR="00EB5484" w:rsidRPr="00EB5484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F71EABC" w14:textId="5F01FDE1" w:rsidR="00AB6AFD" w:rsidRPr="00AB6AFD" w:rsidRDefault="00DB0D7F" w:rsidP="00AB6AFD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B0D7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2566 - 2567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404708F6" w14:textId="24CC595E" w:rsidR="00AB6AFD" w:rsidRPr="00AB6AFD" w:rsidRDefault="00DB0D7F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B0D7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20,968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2F96F8" w14:textId="77777777" w:rsidR="00AB6AFD" w:rsidRPr="00AB6AFD" w:rsidRDefault="00AB6AFD" w:rsidP="00AB6AFD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43EF27D4" w14:textId="77777777" w:rsidR="0042335D" w:rsidRDefault="0042335D" w:rsidP="00AB6AFD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  <w:p w14:paraId="3CBF5427" w14:textId="3768A0D7" w:rsidR="00AB6AFD" w:rsidRPr="00AB6AFD" w:rsidRDefault="00DB0D7F" w:rsidP="00AB6AFD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30C2E85" w14:textId="77777777" w:rsidR="00AB6AFD" w:rsidRPr="00AB6AFD" w:rsidRDefault="00AB6AFD" w:rsidP="00AB6AFD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56157B7" w14:textId="5C4DAFD7" w:rsidR="00AB6AFD" w:rsidRPr="00AB6AFD" w:rsidRDefault="00DB0D7F" w:rsidP="00AB6AF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DB0D7F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20,968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26EF88D" w14:textId="77777777" w:rsidR="00AB6AFD" w:rsidRPr="00AB6AFD" w:rsidRDefault="00AB6AFD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x-none" w:eastAsia="zh-CN"/>
              </w:rPr>
            </w:pPr>
          </w:p>
        </w:tc>
        <w:tc>
          <w:tcPr>
            <w:tcW w:w="708" w:type="dxa"/>
            <w:shd w:val="clear" w:color="auto" w:fill="auto"/>
            <w:vAlign w:val="bottom"/>
          </w:tcPr>
          <w:p w14:paraId="4641F05F" w14:textId="089D7CAB" w:rsidR="00AB6AFD" w:rsidRPr="00AB6AFD" w:rsidRDefault="00AB6AFD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7</w:t>
            </w:r>
            <w:r w:rsidRPr="00AB6AFD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967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AAF3A5C" w14:textId="77777777" w:rsidR="00AB6AFD" w:rsidRPr="00AB6AFD" w:rsidRDefault="00AB6AFD" w:rsidP="00AB6AFD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1AEE96A5" w14:textId="77777777" w:rsidR="0042335D" w:rsidRPr="00ED1629" w:rsidRDefault="0042335D" w:rsidP="00AB6AFD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0"/>
                <w:szCs w:val="20"/>
              </w:rPr>
            </w:pPr>
          </w:p>
          <w:p w14:paraId="5F5ED10F" w14:textId="48D7D40B" w:rsidR="00AB6AFD" w:rsidRPr="00AB6AFD" w:rsidRDefault="00AB6AFD" w:rsidP="00AB6AFD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D162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870D08" w14:textId="77777777" w:rsidR="00AB6AFD" w:rsidRPr="00AB6AFD" w:rsidRDefault="00AB6AFD" w:rsidP="00AB6AFD">
            <w:pPr>
              <w:tabs>
                <w:tab w:val="decimal" w:pos="517"/>
              </w:tabs>
              <w:suppressAutoHyphens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F0BCAE9" w14:textId="371DE507" w:rsidR="00AB6AFD" w:rsidRPr="00AB6AFD" w:rsidRDefault="00AB6AFD" w:rsidP="00AB6AF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7</w:t>
            </w:r>
            <w:r w:rsidRPr="00AB6AFD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AB6AFD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967</w:t>
            </w:r>
          </w:p>
        </w:tc>
      </w:tr>
      <w:tr w:rsidR="00AB6AFD" w:rsidRPr="00264AF7" w14:paraId="08F88789" w14:textId="77777777" w:rsidTr="00F22112">
        <w:tc>
          <w:tcPr>
            <w:tcW w:w="1710" w:type="dxa"/>
            <w:shd w:val="clear" w:color="auto" w:fill="auto"/>
            <w:vAlign w:val="bottom"/>
          </w:tcPr>
          <w:p w14:paraId="448C5D5F" w14:textId="77777777" w:rsidR="00AB6AFD" w:rsidRPr="00264AF7" w:rsidRDefault="00AB6AFD" w:rsidP="00AB6AFD">
            <w:pPr>
              <w:tabs>
                <w:tab w:val="left" w:pos="25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>เงินกู้ยืม</w:t>
            </w: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อื่น 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7E6CE32" w14:textId="1792AC1D" w:rsidR="00AB6AFD" w:rsidRPr="00264AF7" w:rsidRDefault="009A07EE" w:rsidP="00AB6AFD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C8125FC" w14:textId="1E0195EC" w:rsidR="00AB6AFD" w:rsidRPr="00264AF7" w:rsidRDefault="00DB0D7F" w:rsidP="00AB6AFD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64AF7">
              <w:rPr>
                <w:rFonts w:asciiTheme="majorBidi" w:eastAsia="Times New Roman" w:hAnsiTheme="majorBidi" w:cs="Angsana New"/>
                <w:sz w:val="20"/>
                <w:szCs w:val="20"/>
                <w:cs/>
                <w:lang w:eastAsia="zh-CN"/>
              </w:rPr>
              <w:t>2566 - 2571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119B1BE0" w14:textId="0C7FC0D2" w:rsidR="00AB6AFD" w:rsidRPr="00264AF7" w:rsidRDefault="00DB0D7F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89265D" w14:textId="77777777" w:rsidR="00AB6AFD" w:rsidRPr="00264AF7" w:rsidRDefault="00AB6AFD" w:rsidP="00AB6AFD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569163EC" w14:textId="5B823AD6" w:rsidR="00AB6AFD" w:rsidRPr="00264AF7" w:rsidRDefault="00DB0D7F" w:rsidP="00AB6AFD">
            <w:pPr>
              <w:tabs>
                <w:tab w:val="decimal" w:pos="3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B34009" w14:textId="77777777" w:rsidR="00AB6AFD" w:rsidRPr="00264AF7" w:rsidRDefault="00AB6AFD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1AC50F1" w14:textId="1ED7E53E" w:rsidR="00AB6AFD" w:rsidRPr="00264AF7" w:rsidRDefault="00DB0D7F" w:rsidP="00AB6AF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AA05D1" w14:textId="77777777" w:rsidR="00AB6AFD" w:rsidRPr="00264AF7" w:rsidRDefault="00AB6AFD" w:rsidP="00AB6AFD">
            <w:pPr>
              <w:tabs>
                <w:tab w:val="decimal" w:pos="312"/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7ADFBB7" w14:textId="10E80C4C" w:rsidR="00AB6AFD" w:rsidRPr="00264AF7" w:rsidRDefault="00AB6AFD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117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89E7EAF" w14:textId="77777777" w:rsidR="00AB6AFD" w:rsidRPr="00264AF7" w:rsidRDefault="00AB6AFD" w:rsidP="00AB6AFD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</w:tcPr>
          <w:p w14:paraId="736EEC4B" w14:textId="312C6F6A" w:rsidR="00AB6AFD" w:rsidRPr="00264AF7" w:rsidRDefault="00AB6AFD" w:rsidP="00AB6AFD">
            <w:pPr>
              <w:tabs>
                <w:tab w:val="decimal" w:pos="312"/>
              </w:tabs>
              <w:suppressAutoHyphens/>
              <w:spacing w:after="0" w:line="240" w:lineRule="auto"/>
              <w:ind w:left="-242" w:right="-63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ED1629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16BE8AB" w14:textId="77777777" w:rsidR="00AB6AFD" w:rsidRPr="00264AF7" w:rsidRDefault="00AB6AFD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23C99F7F" w14:textId="10BB0B01" w:rsidR="00AB6AFD" w:rsidRPr="00264AF7" w:rsidRDefault="00AB6AFD" w:rsidP="00AB6AF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117</w:t>
            </w:r>
          </w:p>
        </w:tc>
      </w:tr>
      <w:tr w:rsidR="00AB6AFD" w:rsidRPr="00264AF7" w14:paraId="222A9EE9" w14:textId="77777777" w:rsidTr="00F22112">
        <w:tc>
          <w:tcPr>
            <w:tcW w:w="1710" w:type="dxa"/>
            <w:shd w:val="clear" w:color="auto" w:fill="auto"/>
            <w:vAlign w:val="bottom"/>
          </w:tcPr>
          <w:p w14:paraId="41743AD2" w14:textId="77777777" w:rsidR="00AB6AFD" w:rsidRPr="00264AF7" w:rsidRDefault="00AB6AFD" w:rsidP="00AB6AFD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3015448" w14:textId="77777777" w:rsidR="00AB6AFD" w:rsidRPr="00264AF7" w:rsidRDefault="00AB6AFD" w:rsidP="00AB6AFD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0B22FB" w14:textId="77777777" w:rsidR="00AB6AFD" w:rsidRPr="00264AF7" w:rsidRDefault="00AB6AFD" w:rsidP="00AB6AFD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17499BFA" w14:textId="200C009B" w:rsidR="00AB6AFD" w:rsidRPr="00264AF7" w:rsidRDefault="00DB0D7F" w:rsidP="00AB6AFD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21,678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F18069" w14:textId="77777777" w:rsidR="00AB6AFD" w:rsidRPr="00264AF7" w:rsidRDefault="00AB6AFD" w:rsidP="00AB6AFD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4D83DFF" w14:textId="27A59523" w:rsidR="00AB6AFD" w:rsidRPr="00264AF7" w:rsidRDefault="00DB0D7F" w:rsidP="00AB6AFD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51,824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6CF313B" w14:textId="77777777" w:rsidR="00AB6AFD" w:rsidRPr="00264AF7" w:rsidRDefault="00AB6AFD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35A09D38" w14:textId="24072947" w:rsidR="00AB6AFD" w:rsidRPr="00264AF7" w:rsidRDefault="00DB0D7F" w:rsidP="00AB6AF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73,502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DBC3FB0" w14:textId="77777777" w:rsidR="00AB6AFD" w:rsidRPr="00264AF7" w:rsidRDefault="00AB6AFD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69E434AD" w14:textId="72A1E281" w:rsidR="00AB6AFD" w:rsidRPr="00264AF7" w:rsidRDefault="00AB6AFD" w:rsidP="00AB6AFD">
            <w:pPr>
              <w:tabs>
                <w:tab w:val="decimal" w:pos="524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8</w:t>
            </w:r>
            <w:r w:rsidRPr="00264AF7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330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C5C6DB" w14:textId="77777777" w:rsidR="00AB6AFD" w:rsidRPr="00264AF7" w:rsidRDefault="00AB6AFD" w:rsidP="00AB6AFD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286AC2FC" w14:textId="477B5118" w:rsidR="00AB6AFD" w:rsidRPr="00264AF7" w:rsidRDefault="00AB6AFD" w:rsidP="00AB6AF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63</w:t>
            </w:r>
            <w:r w:rsidRPr="00264AF7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442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2C7081A" w14:textId="77777777" w:rsidR="00AB6AFD" w:rsidRPr="00264AF7" w:rsidRDefault="00AB6AFD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</w:tcBorders>
            <w:shd w:val="clear" w:color="auto" w:fill="auto"/>
            <w:vAlign w:val="bottom"/>
          </w:tcPr>
          <w:p w14:paraId="488E9D05" w14:textId="60E2E4A7" w:rsidR="00AB6AFD" w:rsidRPr="00264AF7" w:rsidRDefault="00AB6AFD" w:rsidP="00AB6AF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71</w:t>
            </w:r>
            <w:r w:rsidRPr="00264AF7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772</w:t>
            </w:r>
          </w:p>
        </w:tc>
      </w:tr>
      <w:tr w:rsidR="00AB6AFD" w:rsidRPr="00264AF7" w14:paraId="7FE1924E" w14:textId="77777777" w:rsidTr="00F22112">
        <w:tc>
          <w:tcPr>
            <w:tcW w:w="1710" w:type="dxa"/>
            <w:shd w:val="clear" w:color="auto" w:fill="auto"/>
            <w:vAlign w:val="bottom"/>
          </w:tcPr>
          <w:p w14:paraId="581F1F2B" w14:textId="77777777" w:rsidR="00AB6AFD" w:rsidRPr="00264AF7" w:rsidRDefault="00AB6AFD" w:rsidP="00AB6AFD">
            <w:pPr>
              <w:tabs>
                <w:tab w:val="left" w:pos="70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การปรับปรุงบัญชีป้องกัน</w:t>
            </w: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br/>
            </w:r>
            <w:r w:rsidRPr="00264AF7">
              <w:rPr>
                <w:rFonts w:asciiTheme="majorBidi" w:eastAsia="Angsana New" w:hAnsiTheme="majorBidi" w:cstheme="majorBidi"/>
                <w:spacing w:val="-4"/>
                <w:sz w:val="20"/>
                <w:szCs w:val="20"/>
                <w:cs/>
                <w:lang w:val="th-TH" w:eastAsia="zh-CN"/>
              </w:rPr>
              <w:t xml:space="preserve">  </w:t>
            </w: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  <w:t>ความเสี่ยง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FB9C3F" w14:textId="77777777" w:rsidR="00AB6AFD" w:rsidRPr="00264AF7" w:rsidRDefault="00AB6AFD" w:rsidP="00AB6AFD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BA5FEBF" w14:textId="77777777" w:rsidR="00AB6AFD" w:rsidRPr="00264AF7" w:rsidRDefault="00AB6AFD" w:rsidP="00AB6AFD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4A2AA167" w14:textId="41C74BC7" w:rsidR="00AB6AFD" w:rsidRPr="00264AF7" w:rsidRDefault="00DB0D7F" w:rsidP="00AB6AFD">
            <w:pPr>
              <w:tabs>
                <w:tab w:val="decimal" w:pos="315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7ED936" w14:textId="77777777" w:rsidR="00AB6AFD" w:rsidRPr="00264AF7" w:rsidRDefault="00AB6AFD" w:rsidP="00AB6AFD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7D5FE2ED" w14:textId="41ED60FB" w:rsidR="00AB6AFD" w:rsidRPr="00264AF7" w:rsidRDefault="00DB0D7F" w:rsidP="00AB6AFD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</w:pP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lang w:val="en-GB" w:eastAsia="zh-CN"/>
              </w:rPr>
              <w:t>(1,506)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919708" w14:textId="77777777" w:rsidR="00AB6AFD" w:rsidRPr="00264AF7" w:rsidRDefault="00AB6AFD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065BEE58" w14:textId="50CBB980" w:rsidR="00AB6AFD" w:rsidRPr="00264AF7" w:rsidRDefault="00DB0D7F" w:rsidP="00AB6AF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  <w:t>(1,506)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FD350AE" w14:textId="77777777" w:rsidR="00AB6AFD" w:rsidRPr="00264AF7" w:rsidRDefault="00AB6AFD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38CAEB38" w14:textId="7B6AB9D3" w:rsidR="00AB6AFD" w:rsidRPr="00264AF7" w:rsidRDefault="00AB6AFD" w:rsidP="00AB6AFD">
            <w:pPr>
              <w:tabs>
                <w:tab w:val="decimal" w:pos="316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B8385B">
              <w:rPr>
                <w:rFonts w:asciiTheme="majorBidi" w:eastAsia="Times New Roman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BAE8C2C" w14:textId="77777777" w:rsidR="00AB6AFD" w:rsidRPr="00264AF7" w:rsidRDefault="00AB6AFD" w:rsidP="00AB6AFD">
            <w:pPr>
              <w:tabs>
                <w:tab w:val="decimal" w:pos="418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5244631A" w14:textId="4867C7B7" w:rsidR="00AB6AFD" w:rsidRPr="00264AF7" w:rsidRDefault="00AB6AFD" w:rsidP="00AB6AF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3</w:t>
            </w:r>
            <w:r w:rsidRPr="00264AF7">
              <w:rPr>
                <w:rFonts w:asciiTheme="majorBidi" w:eastAsia="Times New Roman" w:hAnsiTheme="majorBidi" w:cstheme="majorBidi"/>
                <w:sz w:val="20"/>
                <w:szCs w:val="20"/>
              </w:rPr>
              <w:t>,</w:t>
            </w:r>
            <w:r w:rsidRPr="00264AF7">
              <w:rPr>
                <w:rFonts w:asciiTheme="majorBidi" w:eastAsia="Times New Roman" w:hAnsiTheme="majorBidi" w:cstheme="majorBidi"/>
                <w:sz w:val="20"/>
                <w:szCs w:val="20"/>
                <w:cs/>
              </w:rPr>
              <w:t>150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49AC499" w14:textId="77777777" w:rsidR="00AB6AFD" w:rsidRPr="00264AF7" w:rsidRDefault="00AB6AFD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  <w:shd w:val="clear" w:color="auto" w:fill="auto"/>
            <w:vAlign w:val="bottom"/>
          </w:tcPr>
          <w:p w14:paraId="6074E77D" w14:textId="50659F41" w:rsidR="00AB6AFD" w:rsidRPr="00264AF7" w:rsidRDefault="00AB6AFD" w:rsidP="00AB6AF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sz w:val="20"/>
                <w:szCs w:val="20"/>
              </w:rPr>
              <w:t>3,150</w:t>
            </w:r>
          </w:p>
        </w:tc>
      </w:tr>
      <w:tr w:rsidR="00AB6AFD" w:rsidRPr="00264AF7" w14:paraId="5A323894" w14:textId="77777777" w:rsidTr="00F22112">
        <w:tc>
          <w:tcPr>
            <w:tcW w:w="1710" w:type="dxa"/>
            <w:shd w:val="clear" w:color="auto" w:fill="auto"/>
            <w:vAlign w:val="bottom"/>
          </w:tcPr>
          <w:p w14:paraId="0BB6A9C2" w14:textId="77777777" w:rsidR="00AB6AFD" w:rsidRPr="00264AF7" w:rsidRDefault="00AB6AFD" w:rsidP="00AB6AFD">
            <w:pPr>
              <w:tabs>
                <w:tab w:val="left" w:pos="72"/>
                <w:tab w:val="left" w:pos="43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  <w:t>รวม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9B2ED8" w14:textId="77777777" w:rsidR="00AB6AFD" w:rsidRPr="00264AF7" w:rsidRDefault="00AB6AFD" w:rsidP="00AB6AFD">
            <w:pPr>
              <w:suppressAutoHyphens/>
              <w:spacing w:after="0" w:line="240" w:lineRule="auto"/>
              <w:ind w:left="-54" w:right="-99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1611D96" w14:textId="77777777" w:rsidR="00AB6AFD" w:rsidRPr="00264AF7" w:rsidRDefault="00AB6AFD" w:rsidP="00AB6AFD">
            <w:pPr>
              <w:suppressAutoHyphens/>
              <w:spacing w:after="0" w:line="240" w:lineRule="auto"/>
              <w:ind w:left="-99" w:right="-82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15B8ECEB" w14:textId="0187372D" w:rsidR="00AB6AFD" w:rsidRPr="00264AF7" w:rsidRDefault="00DB0D7F" w:rsidP="00AB6AFD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21,678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265BCA6" w14:textId="77777777" w:rsidR="00AB6AFD" w:rsidRPr="00264AF7" w:rsidRDefault="00AB6AFD" w:rsidP="00AB6AFD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44031EDF" w14:textId="59A7A546" w:rsidR="00AB6AFD" w:rsidRPr="00264AF7" w:rsidRDefault="00DB0D7F" w:rsidP="00AB6AFD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  <w:r w:rsidRPr="00264AF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  <w:t>50,318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6C42083" w14:textId="77777777" w:rsidR="00AB6AFD" w:rsidRPr="00264AF7" w:rsidRDefault="00AB6AFD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6D2010B6" w14:textId="33C960FC" w:rsidR="00AB6AFD" w:rsidRPr="00264AF7" w:rsidRDefault="00DB0D7F" w:rsidP="00AB6AF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  <w:t>71,996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2E0F21" w14:textId="77777777" w:rsidR="00AB6AFD" w:rsidRPr="00264AF7" w:rsidRDefault="00AB6AFD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cs/>
                <w:lang w:val="th-TH" w:eastAsia="zh-CN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3C0725F4" w14:textId="659B7068" w:rsidR="00AB6AFD" w:rsidRPr="00264AF7" w:rsidRDefault="00AB6AFD" w:rsidP="00AB6AFD">
            <w:pPr>
              <w:tabs>
                <w:tab w:val="decimal" w:pos="498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8</w:t>
            </w:r>
            <w:r w:rsidRPr="00264AF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,</w:t>
            </w:r>
            <w:r w:rsidRPr="00264AF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330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47C79F" w14:textId="77777777" w:rsidR="00AB6AFD" w:rsidRPr="00264AF7" w:rsidRDefault="00AB6AFD" w:rsidP="00AB6AFD">
            <w:pPr>
              <w:tabs>
                <w:tab w:val="decimal" w:pos="432"/>
              </w:tabs>
              <w:suppressAutoHyphens/>
              <w:spacing w:after="0" w:line="240" w:lineRule="auto"/>
              <w:ind w:right="-59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51C228A1" w14:textId="17341FEC" w:rsidR="00AB6AFD" w:rsidRPr="00264AF7" w:rsidRDefault="00AB6AFD" w:rsidP="00AB6AF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jc w:val="center"/>
              <w:rPr>
                <w:rFonts w:asciiTheme="majorBidi" w:eastAsia="Times New Roman" w:hAnsiTheme="majorBidi" w:cstheme="majorBidi"/>
                <w:sz w:val="20"/>
                <w:szCs w:val="20"/>
                <w:cs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66</w:t>
            </w:r>
            <w:r w:rsidRPr="00264AF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,</w:t>
            </w:r>
            <w:r w:rsidRPr="00264AF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592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9D8AB9" w14:textId="77777777" w:rsidR="00AB6AFD" w:rsidRPr="00264AF7" w:rsidRDefault="00AB6AFD" w:rsidP="00AB6AFD">
            <w:pPr>
              <w:tabs>
                <w:tab w:val="decimal" w:pos="51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val="x-none" w:eastAsia="zh-C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vAlign w:val="bottom"/>
          </w:tcPr>
          <w:p w14:paraId="56DF93B4" w14:textId="45B967EB" w:rsidR="00AB6AFD" w:rsidRPr="00264AF7" w:rsidRDefault="00AB6AFD" w:rsidP="00AB6AFD">
            <w:pPr>
              <w:tabs>
                <w:tab w:val="decimal" w:pos="407"/>
              </w:tabs>
              <w:suppressAutoHyphens/>
              <w:snapToGrid w:val="0"/>
              <w:spacing w:after="0" w:line="240" w:lineRule="auto"/>
              <w:ind w:left="-242" w:right="-108"/>
              <w:rPr>
                <w:rFonts w:asciiTheme="majorBidi" w:eastAsia="Times New Roman" w:hAnsiTheme="majorBidi" w:cstheme="majorBidi"/>
                <w:sz w:val="20"/>
                <w:szCs w:val="20"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74</w:t>
            </w:r>
            <w:r w:rsidRPr="00264AF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</w:rPr>
              <w:t>,</w:t>
            </w:r>
            <w:r w:rsidRPr="00264AF7"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cs/>
              </w:rPr>
              <w:t>922</w:t>
            </w:r>
          </w:p>
        </w:tc>
      </w:tr>
    </w:tbl>
    <w:p w14:paraId="34BCEFAA" w14:textId="075C113A" w:rsidR="00A97413" w:rsidRPr="00C82433" w:rsidRDefault="00867D12" w:rsidP="00F51F5A">
      <w:pPr>
        <w:spacing w:after="0" w:line="240" w:lineRule="auto"/>
        <w:ind w:firstLine="539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7D3219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7D3219">
        <w:rPr>
          <w:rFonts w:asciiTheme="majorBidi" w:eastAsia="Times New Roman" w:hAnsiTheme="majorBidi" w:cstheme="majorBidi"/>
          <w:sz w:val="24"/>
          <w:szCs w:val="24"/>
          <w:vertAlign w:val="superscript"/>
          <w:lang w:eastAsia="zh-CN"/>
        </w:rPr>
        <w:tab/>
      </w:r>
      <w:r w:rsidR="00D60CE5" w:rsidRPr="00D258AB">
        <w:rPr>
          <w:rFonts w:asciiTheme="majorBidi" w:eastAsia="Times New Roman" w:hAnsiTheme="majorBidi" w:cstheme="majorBidi"/>
          <w:spacing w:val="-4"/>
          <w:sz w:val="20"/>
          <w:szCs w:val="20"/>
          <w:lang w:eastAsia="zh-CN"/>
        </w:rPr>
        <w:t>Compounded</w:t>
      </w:r>
      <w:r w:rsidR="00D60CE5" w:rsidRPr="00D60CE5">
        <w:rPr>
          <w:rFonts w:asciiTheme="majorBidi" w:hAnsiTheme="majorBidi" w:cstheme="majorBidi"/>
          <w:sz w:val="30"/>
          <w:szCs w:val="30"/>
          <w:vertAlign w:val="superscript"/>
          <w:lang w:eastAsia="zh-CN"/>
        </w:rPr>
        <w:t xml:space="preserve"> </w:t>
      </w:r>
      <w:r w:rsidR="00D60CE5" w:rsidRPr="00D258AB">
        <w:rPr>
          <w:rFonts w:asciiTheme="majorBidi" w:hAnsiTheme="majorBidi" w:cstheme="majorBidi"/>
          <w:sz w:val="20"/>
          <w:szCs w:val="20"/>
          <w:lang w:eastAsia="zh-CN"/>
        </w:rPr>
        <w:t xml:space="preserve">THOR BS </w:t>
      </w:r>
      <w:r w:rsidR="00D60CE5" w:rsidRPr="00D258AB">
        <w:rPr>
          <w:rFonts w:asciiTheme="majorBidi" w:hAnsiTheme="majorBidi" w:cs="Angsana New"/>
          <w:sz w:val="20"/>
          <w:szCs w:val="20"/>
          <w:cs/>
          <w:lang w:eastAsia="zh-CN"/>
        </w:rPr>
        <w:t xml:space="preserve">5 </w:t>
      </w:r>
      <w:r w:rsidR="00D60CE5" w:rsidRPr="00D258AB">
        <w:rPr>
          <w:rFonts w:asciiTheme="majorBidi" w:hAnsiTheme="majorBidi" w:cstheme="majorBidi"/>
          <w:sz w:val="20"/>
          <w:szCs w:val="20"/>
          <w:lang w:eastAsia="zh-CN"/>
        </w:rPr>
        <w:t xml:space="preserve">BD - </w:t>
      </w:r>
      <w:r w:rsidR="00D60CE5" w:rsidRPr="00D258AB">
        <w:rPr>
          <w:rFonts w:asciiTheme="majorBidi" w:hAnsiTheme="majorBidi" w:cs="Angsana New"/>
          <w:sz w:val="20"/>
          <w:szCs w:val="20"/>
          <w:cs/>
          <w:lang w:eastAsia="zh-CN"/>
        </w:rPr>
        <w:t>0.20%</w:t>
      </w:r>
      <w:r w:rsidR="00D60CE5" w:rsidRPr="00D258AB">
        <w:rPr>
          <w:rFonts w:asciiTheme="majorBidi" w:hAnsiTheme="majorBidi" w:cstheme="majorBidi"/>
          <w:sz w:val="20"/>
          <w:szCs w:val="20"/>
          <w:lang w:eastAsia="zh-CN"/>
        </w:rPr>
        <w:t xml:space="preserve">, </w:t>
      </w:r>
      <w:r w:rsidR="00D60CE5" w:rsidRPr="00D258AB">
        <w:rPr>
          <w:rFonts w:asciiTheme="majorBidi" w:hAnsiTheme="majorBidi" w:cs="Angsana New"/>
          <w:sz w:val="20"/>
          <w:szCs w:val="20"/>
          <w:cs/>
          <w:lang w:eastAsia="zh-CN"/>
        </w:rPr>
        <w:t>0.25%</w:t>
      </w:r>
      <w:r w:rsidR="00D60CE5" w:rsidRPr="00D258AB">
        <w:rPr>
          <w:rFonts w:asciiTheme="majorBidi" w:hAnsiTheme="majorBidi" w:cstheme="majorBidi"/>
          <w:sz w:val="20"/>
          <w:szCs w:val="20"/>
          <w:lang w:eastAsia="zh-CN"/>
        </w:rPr>
        <w:t xml:space="preserve">, </w:t>
      </w:r>
      <w:r w:rsidR="00D60CE5" w:rsidRPr="00D258AB">
        <w:rPr>
          <w:rFonts w:asciiTheme="majorBidi" w:hAnsiTheme="majorBidi" w:cs="Angsana New"/>
          <w:sz w:val="20"/>
          <w:szCs w:val="20"/>
          <w:cs/>
          <w:lang w:eastAsia="zh-CN"/>
        </w:rPr>
        <w:t>0.35%</w:t>
      </w:r>
    </w:p>
    <w:p w14:paraId="378242BC" w14:textId="77777777" w:rsidR="00EB5484" w:rsidRPr="00C82433" w:rsidRDefault="00EB5484" w:rsidP="00A97413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p w14:paraId="4F432626" w14:textId="34499649" w:rsidR="00A97413" w:rsidRPr="00611EC0" w:rsidRDefault="00A97413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611EC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ประมาณการหนี้สิน</w:t>
      </w:r>
    </w:p>
    <w:p w14:paraId="5E1B4E07" w14:textId="77777777" w:rsidR="00A97413" w:rsidRDefault="00A97413" w:rsidP="00A97413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tbl>
      <w:tblPr>
        <w:tblW w:w="94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620"/>
        <w:gridCol w:w="236"/>
        <w:gridCol w:w="1474"/>
        <w:gridCol w:w="236"/>
        <w:gridCol w:w="1891"/>
      </w:tblGrid>
      <w:tr w:rsidR="001413C8" w:rsidRPr="00AB6AFD" w14:paraId="0FBE9C43" w14:textId="77777777" w:rsidTr="00AB6AFD">
        <w:trPr>
          <w:trHeight w:val="390"/>
        </w:trPr>
        <w:tc>
          <w:tcPr>
            <w:tcW w:w="3960" w:type="dxa"/>
            <w:shd w:val="clear" w:color="auto" w:fill="auto"/>
            <w:vAlign w:val="bottom"/>
          </w:tcPr>
          <w:p w14:paraId="588D54A8" w14:textId="77777777" w:rsidR="001413C8" w:rsidRPr="00AB6AFD" w:rsidRDefault="001413C8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3330" w:type="dxa"/>
            <w:gridSpan w:val="3"/>
            <w:shd w:val="clear" w:color="auto" w:fill="auto"/>
            <w:vAlign w:val="bottom"/>
          </w:tcPr>
          <w:p w14:paraId="40F5A35F" w14:textId="77777777" w:rsidR="001413C8" w:rsidRPr="00AB6AFD" w:rsidRDefault="001413C8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AB6AF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895465" w14:textId="77777777" w:rsidR="001413C8" w:rsidRPr="00AB6AFD" w:rsidRDefault="001413C8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891" w:type="dxa"/>
            <w:shd w:val="clear" w:color="auto" w:fill="auto"/>
            <w:vAlign w:val="bottom"/>
          </w:tcPr>
          <w:p w14:paraId="1094A742" w14:textId="77777777" w:rsidR="001413C8" w:rsidRPr="00AB6AFD" w:rsidRDefault="001413C8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</w:t>
            </w:r>
            <w:r w:rsidRPr="00AB6AF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กิจการ</w:t>
            </w:r>
          </w:p>
        </w:tc>
      </w:tr>
      <w:tr w:rsidR="001413C8" w:rsidRPr="00AB6AFD" w14:paraId="1AD3A143" w14:textId="77777777" w:rsidTr="00AB6AFD">
        <w:trPr>
          <w:trHeight w:val="403"/>
        </w:trPr>
        <w:tc>
          <w:tcPr>
            <w:tcW w:w="3960" w:type="dxa"/>
            <w:shd w:val="clear" w:color="auto" w:fill="auto"/>
            <w:vAlign w:val="bottom"/>
          </w:tcPr>
          <w:p w14:paraId="1E7D817F" w14:textId="77777777" w:rsidR="001413C8" w:rsidRPr="00AB6AFD" w:rsidRDefault="001413C8" w:rsidP="00EA1F7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FDD9FBB" w14:textId="42BF8208" w:rsidR="001413C8" w:rsidRPr="00AB6AFD" w:rsidRDefault="001413C8" w:rsidP="00EA1F74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445A46D" w14:textId="77777777" w:rsidR="001413C8" w:rsidRPr="00AB6AFD" w:rsidRDefault="001413C8" w:rsidP="00EA1F74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EC194C1" w14:textId="4BB3DDF8" w:rsidR="001413C8" w:rsidRPr="00AB6AFD" w:rsidRDefault="001413C8" w:rsidP="00EA1F74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74A1ED" w14:textId="77777777" w:rsidR="001413C8" w:rsidRPr="00AB6AFD" w:rsidRDefault="001413C8" w:rsidP="00EA1F74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91" w:type="dxa"/>
            <w:shd w:val="clear" w:color="auto" w:fill="auto"/>
            <w:vAlign w:val="bottom"/>
          </w:tcPr>
          <w:p w14:paraId="0C74FE02" w14:textId="4EA6D6E7" w:rsidR="001413C8" w:rsidRPr="00AB6AFD" w:rsidRDefault="001413C8" w:rsidP="00EA1F74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2565</w:t>
            </w:r>
          </w:p>
        </w:tc>
      </w:tr>
      <w:tr w:rsidR="001413C8" w:rsidRPr="00AB6AFD" w14:paraId="3CDFC707" w14:textId="77777777" w:rsidTr="00AB6AFD">
        <w:trPr>
          <w:trHeight w:val="403"/>
        </w:trPr>
        <w:tc>
          <w:tcPr>
            <w:tcW w:w="3960" w:type="dxa"/>
            <w:shd w:val="clear" w:color="auto" w:fill="auto"/>
            <w:vAlign w:val="bottom"/>
          </w:tcPr>
          <w:p w14:paraId="43DE3532" w14:textId="77777777" w:rsidR="001413C8" w:rsidRPr="00AB6AFD" w:rsidRDefault="001413C8" w:rsidP="00EA1F74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EAB9F4C" w14:textId="043DF4E0" w:rsidR="001413C8" w:rsidRPr="00AB6AFD" w:rsidRDefault="001413C8" w:rsidP="00EA1F74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(หลังการปรับโครงสร้างกิจการ)</w:t>
            </w:r>
          </w:p>
        </w:tc>
        <w:tc>
          <w:tcPr>
            <w:tcW w:w="236" w:type="dxa"/>
            <w:shd w:val="clear" w:color="auto" w:fill="auto"/>
          </w:tcPr>
          <w:p w14:paraId="590B022C" w14:textId="77777777" w:rsidR="001413C8" w:rsidRPr="00AB6AFD" w:rsidRDefault="001413C8" w:rsidP="00EA1F74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65F2A7A" w14:textId="74674130" w:rsidR="001413C8" w:rsidRPr="00AB6AFD" w:rsidRDefault="001413C8" w:rsidP="00EA1F74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  <w:t>(ก่อนการปรับโครงสร้างกิจการ)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ED51A7" w14:textId="77777777" w:rsidR="001413C8" w:rsidRPr="00AB6AFD" w:rsidRDefault="001413C8" w:rsidP="00EA1F74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91" w:type="dxa"/>
            <w:shd w:val="clear" w:color="auto" w:fill="auto"/>
            <w:vAlign w:val="bottom"/>
          </w:tcPr>
          <w:p w14:paraId="3A624A83" w14:textId="5E2D9BD1" w:rsidR="001413C8" w:rsidRPr="00AB6AFD" w:rsidRDefault="001413C8" w:rsidP="00EA1F74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1413C8" w:rsidRPr="00AB6AFD" w14:paraId="5FB233E9" w14:textId="77777777" w:rsidTr="001413C8">
        <w:trPr>
          <w:trHeight w:val="378"/>
        </w:trPr>
        <w:tc>
          <w:tcPr>
            <w:tcW w:w="3960" w:type="dxa"/>
            <w:shd w:val="clear" w:color="auto" w:fill="auto"/>
            <w:vAlign w:val="bottom"/>
          </w:tcPr>
          <w:p w14:paraId="6FE33D11" w14:textId="77777777" w:rsidR="001413C8" w:rsidRPr="00AB6AFD" w:rsidRDefault="001413C8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5457" w:type="dxa"/>
            <w:gridSpan w:val="5"/>
            <w:shd w:val="clear" w:color="auto" w:fill="auto"/>
            <w:vAlign w:val="bottom"/>
          </w:tcPr>
          <w:p w14:paraId="1C2AD008" w14:textId="77777777" w:rsidR="001413C8" w:rsidRPr="00AB6AFD" w:rsidRDefault="001413C8" w:rsidP="00F2211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AB6AFD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AB6AFD" w:rsidRPr="00AB6AFD" w14:paraId="7C8534E7" w14:textId="77777777" w:rsidTr="00AB6AFD">
        <w:trPr>
          <w:trHeight w:val="390"/>
        </w:trPr>
        <w:tc>
          <w:tcPr>
            <w:tcW w:w="3960" w:type="dxa"/>
            <w:shd w:val="clear" w:color="auto" w:fill="auto"/>
            <w:vAlign w:val="bottom"/>
          </w:tcPr>
          <w:p w14:paraId="527E61F6" w14:textId="77777777" w:rsidR="00AB6AFD" w:rsidRPr="00194B5E" w:rsidRDefault="00AB6AFD" w:rsidP="00AB6AFD">
            <w:pPr>
              <w:suppressAutoHyphens/>
              <w:spacing w:after="0" w:line="240" w:lineRule="auto"/>
              <w:ind w:left="163" w:hanging="163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194B5E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ค่าเผื่อผลขาดทุนด้านเครดิตที่คาดว่าจะเกิดขึ้นของภาระผูกพันวงเงินสินเชื่อและสัญญาค้ำประกัน</w:t>
            </w:r>
            <w:r w:rsidRPr="00194B5E">
              <w:rPr>
                <w:rFonts w:asciiTheme="majorBidi" w:eastAsia="Times New Roman" w:hAnsiTheme="majorBidi" w:cstheme="majorBidi"/>
                <w:sz w:val="28"/>
                <w:lang w:eastAsia="th-TH"/>
              </w:rPr>
              <w:br/>
            </w:r>
            <w:r w:rsidRPr="00194B5E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ทางการเงิน</w:t>
            </w:r>
          </w:p>
        </w:tc>
        <w:tc>
          <w:tcPr>
            <w:tcW w:w="1620" w:type="dxa"/>
            <w:shd w:val="clear" w:color="auto" w:fill="auto"/>
          </w:tcPr>
          <w:p w14:paraId="707FE72C" w14:textId="77777777" w:rsidR="00AB6AFD" w:rsidRPr="00194B5E" w:rsidRDefault="00AB6AFD" w:rsidP="0012665E">
            <w:pPr>
              <w:tabs>
                <w:tab w:val="decimal" w:pos="12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6FF9B0D0" w14:textId="77777777" w:rsidR="0012665E" w:rsidRPr="00194B5E" w:rsidRDefault="0012665E" w:rsidP="0012665E">
            <w:pPr>
              <w:tabs>
                <w:tab w:val="decimal" w:pos="12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023F91DB" w14:textId="1512554A" w:rsidR="0012665E" w:rsidRPr="00194B5E" w:rsidRDefault="00194B5E" w:rsidP="00194B5E">
            <w:pPr>
              <w:tabs>
                <w:tab w:val="decimal" w:pos="12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94B5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6</w:t>
            </w:r>
            <w:r w:rsidRPr="00194B5E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194B5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19</w:t>
            </w:r>
            <w:r w:rsidR="001D0983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CB35A1" w14:textId="77777777" w:rsidR="00AB6AFD" w:rsidRPr="00194B5E" w:rsidRDefault="00AB6AFD" w:rsidP="00AB6AF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B68BFCF" w14:textId="028A3CE8" w:rsidR="00AB6AFD" w:rsidRPr="00194B5E" w:rsidRDefault="008E0F99" w:rsidP="008B38F2">
            <w:pPr>
              <w:tabs>
                <w:tab w:val="decimal" w:pos="1139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6,307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932530" w14:textId="77777777" w:rsidR="00AB6AFD" w:rsidRPr="00194B5E" w:rsidRDefault="00AB6AFD" w:rsidP="00AB6AF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91" w:type="dxa"/>
            <w:shd w:val="clear" w:color="auto" w:fill="auto"/>
          </w:tcPr>
          <w:p w14:paraId="726502E1" w14:textId="77777777" w:rsidR="00AB6AFD" w:rsidRPr="00194B5E" w:rsidRDefault="00AB6AFD" w:rsidP="00907051">
            <w:pPr>
              <w:tabs>
                <w:tab w:val="decimal" w:pos="127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48BDA318" w14:textId="77777777" w:rsidR="00EB3C1F" w:rsidRPr="00194B5E" w:rsidRDefault="00EB3C1F" w:rsidP="00907051">
            <w:pPr>
              <w:tabs>
                <w:tab w:val="decimal" w:pos="127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  <w:p w14:paraId="71219799" w14:textId="2E26B8C5" w:rsidR="00EB3C1F" w:rsidRPr="00194B5E" w:rsidRDefault="00EB3C1F" w:rsidP="00EB3C1F">
            <w:pPr>
              <w:tabs>
                <w:tab w:val="decimal" w:pos="10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 w:rsidRPr="00194B5E"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-</w:t>
            </w:r>
          </w:p>
        </w:tc>
      </w:tr>
      <w:tr w:rsidR="00AB6AFD" w:rsidRPr="00AB6AFD" w14:paraId="5D9DE5C8" w14:textId="77777777" w:rsidTr="00AB6AFD">
        <w:trPr>
          <w:trHeight w:val="390"/>
        </w:trPr>
        <w:tc>
          <w:tcPr>
            <w:tcW w:w="3960" w:type="dxa"/>
            <w:shd w:val="clear" w:color="auto" w:fill="auto"/>
            <w:vAlign w:val="bottom"/>
          </w:tcPr>
          <w:p w14:paraId="1D4B84D2" w14:textId="77777777" w:rsidR="00AB6AFD" w:rsidRPr="00194B5E" w:rsidRDefault="00AB6AFD" w:rsidP="00AB6AF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94B5E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620" w:type="dxa"/>
            <w:shd w:val="clear" w:color="auto" w:fill="auto"/>
          </w:tcPr>
          <w:p w14:paraId="75332C5A" w14:textId="400EB534" w:rsidR="00AB6AFD" w:rsidRPr="00194B5E" w:rsidRDefault="00194B5E" w:rsidP="0012665E">
            <w:pPr>
              <w:tabs>
                <w:tab w:val="decimal" w:pos="12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94B5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8</w:t>
            </w:r>
            <w:r w:rsidRPr="00194B5E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194B5E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179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395E26" w14:textId="77777777" w:rsidR="00AB6AFD" w:rsidRPr="00194B5E" w:rsidRDefault="00AB6AFD" w:rsidP="00AB6AF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7EDDAF8B" w14:textId="2690669B" w:rsidR="00AB6AFD" w:rsidRPr="00194B5E" w:rsidRDefault="008E0F99" w:rsidP="00AB6AFD">
            <w:pPr>
              <w:tabs>
                <w:tab w:val="decimal" w:pos="1139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9</w:t>
            </w:r>
            <w:r w:rsidR="008B38F2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232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9A45C3D" w14:textId="77777777" w:rsidR="00AB6AFD" w:rsidRPr="00194B5E" w:rsidRDefault="00AB6AFD" w:rsidP="00AB6AF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91" w:type="dxa"/>
            <w:shd w:val="clear" w:color="auto" w:fill="auto"/>
          </w:tcPr>
          <w:p w14:paraId="517343A3" w14:textId="5F45675A" w:rsidR="00AB6AFD" w:rsidRPr="00194B5E" w:rsidRDefault="00907051" w:rsidP="00907051">
            <w:pPr>
              <w:tabs>
                <w:tab w:val="decimal" w:pos="127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194B5E"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10</w:t>
            </w:r>
          </w:p>
        </w:tc>
      </w:tr>
      <w:tr w:rsidR="00AB6AFD" w:rsidRPr="00AB6AFD" w14:paraId="175EF5CB" w14:textId="77777777" w:rsidTr="00AB6AFD">
        <w:trPr>
          <w:trHeight w:val="378"/>
        </w:trPr>
        <w:tc>
          <w:tcPr>
            <w:tcW w:w="3960" w:type="dxa"/>
            <w:shd w:val="clear" w:color="auto" w:fill="auto"/>
            <w:vAlign w:val="bottom"/>
          </w:tcPr>
          <w:p w14:paraId="0D851BC7" w14:textId="77777777" w:rsidR="00AB6AFD" w:rsidRPr="00194B5E" w:rsidRDefault="00AB6AFD" w:rsidP="00AB6AF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94B5E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ประมาณการหนี้สินจากการแลกของรางวัล</w:t>
            </w:r>
          </w:p>
        </w:tc>
        <w:tc>
          <w:tcPr>
            <w:tcW w:w="1620" w:type="dxa"/>
            <w:shd w:val="clear" w:color="auto" w:fill="auto"/>
          </w:tcPr>
          <w:p w14:paraId="468746E8" w14:textId="51104D5A" w:rsidR="00AB6AFD" w:rsidRPr="00194B5E" w:rsidRDefault="00194B5E" w:rsidP="00194B5E">
            <w:pPr>
              <w:tabs>
                <w:tab w:val="decimal" w:pos="12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94B5E">
              <w:rPr>
                <w:rFonts w:asciiTheme="majorBidi" w:eastAsia="Times New Roman" w:hAnsiTheme="majorBidi" w:cstheme="majorBidi"/>
                <w:sz w:val="28"/>
                <w:lang w:eastAsia="zh-CN"/>
              </w:rPr>
              <w:t>4,879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B8132A" w14:textId="77777777" w:rsidR="00AB6AFD" w:rsidRPr="00194B5E" w:rsidRDefault="00AB6AFD" w:rsidP="00AB6AF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06C406C8" w14:textId="1992AFF8" w:rsidR="00AB6AFD" w:rsidRPr="008B38F2" w:rsidRDefault="008E0F99" w:rsidP="008B38F2">
            <w:pPr>
              <w:tabs>
                <w:tab w:val="decimal" w:pos="1139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8B38F2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4</w:t>
            </w:r>
            <w:r w:rsidR="008B38F2" w:rsidRPr="008B38F2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,</w:t>
            </w:r>
            <w:r w:rsidRPr="008B38F2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658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944D5F0" w14:textId="77777777" w:rsidR="00AB6AFD" w:rsidRPr="00194B5E" w:rsidRDefault="00AB6AFD" w:rsidP="00AB6AF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91" w:type="dxa"/>
            <w:shd w:val="clear" w:color="auto" w:fill="auto"/>
          </w:tcPr>
          <w:p w14:paraId="50D02344" w14:textId="66E27EF9" w:rsidR="00AB6AFD" w:rsidRPr="00194B5E" w:rsidRDefault="00EB3C1F" w:rsidP="00EB3C1F">
            <w:pPr>
              <w:tabs>
                <w:tab w:val="decimal" w:pos="10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194B5E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AB6AFD" w:rsidRPr="00AB6AFD" w14:paraId="27559014" w14:textId="77777777" w:rsidTr="00AB6AFD">
        <w:trPr>
          <w:trHeight w:val="390"/>
        </w:trPr>
        <w:tc>
          <w:tcPr>
            <w:tcW w:w="3960" w:type="dxa"/>
            <w:shd w:val="clear" w:color="auto" w:fill="auto"/>
            <w:vAlign w:val="bottom"/>
          </w:tcPr>
          <w:p w14:paraId="31083BB9" w14:textId="77777777" w:rsidR="00AB6AFD" w:rsidRPr="00AB6AFD" w:rsidRDefault="00AB6AFD" w:rsidP="00AB6AF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  <w:t>อื่น ๆ</w:t>
            </w:r>
          </w:p>
        </w:tc>
        <w:tc>
          <w:tcPr>
            <w:tcW w:w="1620" w:type="dxa"/>
            <w:shd w:val="clear" w:color="auto" w:fill="auto"/>
          </w:tcPr>
          <w:p w14:paraId="23E7ECEB" w14:textId="1E7556C6" w:rsidR="00AB6AFD" w:rsidRPr="00EB3C1F" w:rsidRDefault="00194B5E" w:rsidP="00211F92">
            <w:pPr>
              <w:tabs>
                <w:tab w:val="decimal" w:pos="12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94B5E">
              <w:rPr>
                <w:rFonts w:asciiTheme="majorBidi" w:eastAsia="Times New Roman" w:hAnsiTheme="majorBidi" w:cstheme="majorBidi"/>
                <w:sz w:val="28"/>
                <w:lang w:eastAsia="zh-CN"/>
              </w:rPr>
              <w:t>125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78BC81" w14:textId="77777777" w:rsidR="00AB6AFD" w:rsidRPr="00AB6AFD" w:rsidRDefault="00AB6AFD" w:rsidP="00AB6AF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19E45F22" w14:textId="66364163" w:rsidR="00AB6AFD" w:rsidRPr="00AB6AFD" w:rsidRDefault="00211F92" w:rsidP="00AB6AFD">
            <w:pPr>
              <w:tabs>
                <w:tab w:val="decimal" w:pos="1139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</w:pPr>
            <w:r w:rsidRPr="00211F92">
              <w:rPr>
                <w:rFonts w:asciiTheme="majorBidi" w:eastAsia="Times New Roman" w:hAnsiTheme="majorBidi" w:cs="Angsana New"/>
                <w:sz w:val="28"/>
                <w:cs/>
                <w:lang w:val="en-AU" w:eastAsia="zh-CN"/>
              </w:rPr>
              <w:t>1</w:t>
            </w:r>
            <w:r w:rsidR="008E0F99">
              <w:rPr>
                <w:rFonts w:asciiTheme="majorBidi" w:eastAsia="Times New Roman" w:hAnsiTheme="majorBidi" w:cstheme="majorBidi" w:hint="cs"/>
                <w:sz w:val="28"/>
                <w:cs/>
                <w:lang w:val="en-AU" w:eastAsia="zh-CN"/>
              </w:rPr>
              <w:t>45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224CA7" w14:textId="77777777" w:rsidR="00AB6AFD" w:rsidRPr="00AB6AFD" w:rsidRDefault="00AB6AFD" w:rsidP="00AB6AF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91" w:type="dxa"/>
            <w:shd w:val="clear" w:color="auto" w:fill="auto"/>
          </w:tcPr>
          <w:p w14:paraId="63E39070" w14:textId="2E57519B" w:rsidR="00AB6AFD" w:rsidRPr="00EB3C1F" w:rsidRDefault="00EB3C1F" w:rsidP="00EB3C1F">
            <w:pPr>
              <w:tabs>
                <w:tab w:val="decimal" w:pos="1008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B3C1F">
              <w:rPr>
                <w:rFonts w:asciiTheme="majorBidi" w:eastAsia="Times New Roman" w:hAnsiTheme="majorBidi" w:cstheme="majorBidi"/>
                <w:sz w:val="28"/>
                <w:lang w:eastAsia="zh-CN"/>
              </w:rPr>
              <w:t>-</w:t>
            </w:r>
          </w:p>
        </w:tc>
      </w:tr>
      <w:tr w:rsidR="00AB6AFD" w:rsidRPr="00AB6AFD" w14:paraId="0F3F1A4A" w14:textId="77777777" w:rsidTr="00AB6AFD">
        <w:trPr>
          <w:trHeight w:val="378"/>
        </w:trPr>
        <w:tc>
          <w:tcPr>
            <w:tcW w:w="3960" w:type="dxa"/>
            <w:shd w:val="clear" w:color="auto" w:fill="auto"/>
            <w:vAlign w:val="bottom"/>
          </w:tcPr>
          <w:p w14:paraId="18850AFC" w14:textId="77777777" w:rsidR="00AB6AFD" w:rsidRPr="00AB6AFD" w:rsidRDefault="00AB6AFD" w:rsidP="00AB6AFD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3033678" w14:textId="17804F04" w:rsidR="00AB6AFD" w:rsidRPr="00EB3C1F" w:rsidRDefault="00194B5E" w:rsidP="0012665E">
            <w:pPr>
              <w:tabs>
                <w:tab w:val="decimal" w:pos="12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194B5E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19,373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4D7A06" w14:textId="77777777" w:rsidR="00AB6AFD" w:rsidRPr="00AB6AFD" w:rsidRDefault="00AB6AFD" w:rsidP="00AB6AF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04F2F9D" w14:textId="763826FA" w:rsidR="00AB6AFD" w:rsidRPr="00AB6AFD" w:rsidRDefault="00AB6AFD" w:rsidP="00AB6AFD">
            <w:pPr>
              <w:tabs>
                <w:tab w:val="decimal" w:pos="1139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AB6AFD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 xml:space="preserve">  </w:t>
            </w:r>
            <w:r w:rsidR="00211F92" w:rsidRPr="00211F92">
              <w:rPr>
                <w:rFonts w:asciiTheme="majorBidi" w:eastAsia="Times New Roman" w:hAnsiTheme="majorBidi" w:cstheme="majorBidi"/>
                <w:b/>
                <w:bCs/>
                <w:sz w:val="28"/>
                <w:lang w:val="en-GB"/>
              </w:rPr>
              <w:t xml:space="preserve"> </w:t>
            </w:r>
            <w:r w:rsidR="008E0F99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val="en-GB"/>
              </w:rPr>
              <w:t>20</w:t>
            </w:r>
            <w:r w:rsidR="008B38F2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val="en-GB"/>
              </w:rPr>
              <w:t>,</w:t>
            </w:r>
            <w:r w:rsidR="008E0F99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val="en-GB"/>
              </w:rPr>
              <w:t>342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E2888F" w14:textId="77777777" w:rsidR="00AB6AFD" w:rsidRPr="00AB6AFD" w:rsidRDefault="00AB6AFD" w:rsidP="00AB6AFD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8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59D865A" w14:textId="03C6DC8F" w:rsidR="00AB6AFD" w:rsidRPr="00AB6AFD" w:rsidRDefault="00EB3C1F" w:rsidP="00907051">
            <w:pPr>
              <w:tabs>
                <w:tab w:val="decimal" w:pos="127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val="en-GB" w:eastAsia="zh-CN"/>
              </w:rPr>
              <w:t>10</w:t>
            </w:r>
          </w:p>
        </w:tc>
      </w:tr>
    </w:tbl>
    <w:p w14:paraId="02E04774" w14:textId="77777777" w:rsidR="00A97413" w:rsidRPr="00BD2D18" w:rsidRDefault="00A97413" w:rsidP="00A97413">
      <w:pPr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7121D3F3" w14:textId="77777777" w:rsidR="00A97413" w:rsidRDefault="00A97413" w:rsidP="00A97413">
      <w:pPr>
        <w:spacing w:line="240" w:lineRule="auto"/>
        <w:rPr>
          <w:rFonts w:asciiTheme="majorBidi" w:eastAsia="Times New Roman" w:hAnsiTheme="majorBidi" w:cs="Angsana New"/>
          <w:b/>
          <w:bCs/>
          <w:i/>
          <w:iCs/>
          <w:sz w:val="30"/>
          <w:szCs w:val="30"/>
          <w:lang w:eastAsia="th-TH"/>
        </w:rPr>
      </w:pPr>
      <w:r>
        <w:rPr>
          <w:rFonts w:asciiTheme="majorBidi" w:eastAsia="Times New Roman" w:hAnsiTheme="majorBidi" w:cs="Angsana New"/>
          <w:b/>
          <w:bCs/>
          <w:i/>
          <w:iCs/>
          <w:sz w:val="30"/>
          <w:szCs w:val="30"/>
          <w:cs/>
          <w:lang w:eastAsia="th-TH"/>
        </w:rPr>
        <w:br w:type="page"/>
      </w:r>
    </w:p>
    <w:p w14:paraId="39CD14EE" w14:textId="77777777" w:rsidR="00A97413" w:rsidRPr="00BD2D18" w:rsidRDefault="00A97413" w:rsidP="00A97413">
      <w:pPr>
        <w:spacing w:after="0" w:line="240" w:lineRule="auto"/>
        <w:ind w:left="540"/>
        <w:rPr>
          <w:rFonts w:asciiTheme="majorBidi" w:eastAsia="Times New Roman" w:hAnsiTheme="majorBidi" w:cs="Angsana New"/>
          <w:b/>
          <w:bCs/>
          <w:i/>
          <w:iCs/>
          <w:sz w:val="30"/>
          <w:szCs w:val="30"/>
          <w:lang w:eastAsia="th-TH"/>
        </w:rPr>
      </w:pPr>
      <w:r w:rsidRPr="00BD2D18">
        <w:rPr>
          <w:rFonts w:asciiTheme="majorBidi" w:eastAsia="Times New Roman" w:hAnsiTheme="majorBidi" w:cs="Angsana New"/>
          <w:b/>
          <w:bCs/>
          <w:i/>
          <w:iCs/>
          <w:sz w:val="30"/>
          <w:szCs w:val="30"/>
          <w:cs/>
          <w:lang w:eastAsia="th-TH"/>
        </w:rPr>
        <w:lastRenderedPageBreak/>
        <w:t>ค่าเผื่อผลขาดทุนด้านเครดิตที่คาดว่าจะเกิดขึ้นของภาระผูกพันวงเงินสินเชื่อและสัญญาค้ำประกันทางการเงิน</w:t>
      </w:r>
    </w:p>
    <w:p w14:paraId="0BA8BE6A" w14:textId="77777777" w:rsidR="00A97413" w:rsidRPr="001635B1" w:rsidRDefault="00A97413" w:rsidP="00A97413">
      <w:pPr>
        <w:suppressAutoHyphens/>
        <w:spacing w:after="0" w:line="240" w:lineRule="auto"/>
        <w:ind w:left="547" w:right="-28"/>
        <w:rPr>
          <w:rFonts w:asciiTheme="majorBidi" w:eastAsia="Times New Roman" w:hAnsiTheme="majorBidi" w:cstheme="majorBidi"/>
          <w:spacing w:val="-2"/>
          <w:sz w:val="30"/>
          <w:szCs w:val="30"/>
          <w:lang w:eastAsia="zh-CN"/>
        </w:rPr>
      </w:pPr>
    </w:p>
    <w:p w14:paraId="639D94B7" w14:textId="1A06F3BE" w:rsidR="00A97413" w:rsidRPr="00BD2D18" w:rsidRDefault="00A97413" w:rsidP="00A97413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3500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ณ วันที่ </w:t>
      </w:r>
      <w:r w:rsidRPr="00A35006">
        <w:rPr>
          <w:rFonts w:asciiTheme="majorBidi" w:eastAsia="Times New Roman" w:hAnsiTheme="majorBidi" w:cs="Angsana New"/>
          <w:sz w:val="30"/>
          <w:szCs w:val="30"/>
          <w:lang w:eastAsia="zh-CN"/>
        </w:rPr>
        <w:t>3</w:t>
      </w:r>
      <w:r w:rsidR="003B236F" w:rsidRPr="00A35006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1 </w:t>
      </w:r>
      <w:r w:rsidR="003B236F" w:rsidRPr="00A35006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ธันวาคม </w:t>
      </w:r>
      <w:r w:rsidRPr="00A35006">
        <w:rPr>
          <w:rFonts w:asciiTheme="majorBidi" w:eastAsia="Times New Roman" w:hAnsiTheme="majorBidi" w:cs="Angsana New"/>
          <w:sz w:val="30"/>
          <w:szCs w:val="30"/>
          <w:lang w:eastAsia="zh-CN"/>
        </w:rPr>
        <w:t>2565</w:t>
      </w:r>
      <w:r w:rsidRPr="00A3500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ค่าเผื่อผลขาดทุนด้านเครดิตที่คาดว่าจะเกิดขึ้นของภาระผูกพันวงเงินสินเชื่อและสัญญา</w:t>
      </w:r>
      <w:r w:rsidRPr="00A3500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  <w:t>ค้ำประกันทางการเงินเพิ่มขึ้นจากการวัดมูลค่าใหม่สุทธิและภาระผูกพันวงเงินสินเชื่อและสัญญาค้ำประกัน</w:t>
      </w:r>
      <w:r w:rsidRPr="00A3500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br/>
        <w:t>ทางการเงินใหม่เป็นจำนวน</w:t>
      </w:r>
      <w:r w:rsidRPr="00A35006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3103C5">
        <w:rPr>
          <w:rFonts w:asciiTheme="majorBidi" w:eastAsia="Times New Roman" w:hAnsiTheme="majorBidi" w:cs="Angsana New"/>
          <w:sz w:val="30"/>
          <w:szCs w:val="30"/>
          <w:lang w:eastAsia="zh-CN"/>
        </w:rPr>
        <w:t>4,640</w:t>
      </w:r>
      <w:r w:rsidR="00F575B2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Pr="00A3500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ล้านบาท ในงบการเงินรวม ในขณะที่จำนวนดังกล่าวลดลงจากการตัดรายการของภาระผูกพันวงเงินสินเชื่อและสัญญาค้ำประกันทางการเงินเป็นจำนวน </w:t>
      </w:r>
      <w:r w:rsidR="003103C5">
        <w:rPr>
          <w:rFonts w:asciiTheme="majorBidi" w:eastAsia="Times New Roman" w:hAnsiTheme="majorBidi" w:cs="Angsana New"/>
          <w:sz w:val="30"/>
          <w:szCs w:val="30"/>
          <w:lang w:eastAsia="zh-CN"/>
        </w:rPr>
        <w:t>4,757</w:t>
      </w:r>
      <w:r w:rsidR="00AE37C6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Pr="00A3500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ล้านบาท </w:t>
      </w:r>
      <w:r w:rsidRPr="00A35006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ในงบการเงินรวม</w:t>
      </w:r>
      <w:r w:rsidRPr="00A3500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</w:t>
      </w:r>
      <w:r w:rsidR="002B08F6" w:rsidRPr="00A35006">
        <w:rPr>
          <w:rFonts w:asciiTheme="majorBidi" w:eastAsia="Times New Roman" w:hAnsiTheme="majorBidi" w:cs="Angsana New"/>
          <w:sz w:val="30"/>
          <w:szCs w:val="30"/>
          <w:lang w:eastAsia="zh-CN"/>
        </w:rPr>
        <w:br/>
      </w:r>
      <w:r w:rsidRPr="00A3500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(</w:t>
      </w:r>
      <w:r w:rsidRPr="00A35006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 xml:space="preserve">31 </w:t>
      </w:r>
      <w:r w:rsidRPr="00A35006">
        <w:rPr>
          <w:rFonts w:asciiTheme="majorBidi" w:eastAsia="Times New Roman" w:hAnsiTheme="majorBidi" w:cs="Angsana New" w:hint="cs"/>
          <w:i/>
          <w:iCs/>
          <w:sz w:val="30"/>
          <w:szCs w:val="30"/>
          <w:cs/>
          <w:lang w:eastAsia="zh-CN"/>
        </w:rPr>
        <w:t>ธันวาคม</w:t>
      </w:r>
      <w:r w:rsidRPr="00E24567">
        <w:rPr>
          <w:rFonts w:asciiTheme="majorBidi" w:eastAsia="Times New Roman" w:hAnsiTheme="majorBidi" w:cs="Angsana New" w:hint="cs"/>
          <w:i/>
          <w:iCs/>
          <w:sz w:val="30"/>
          <w:szCs w:val="30"/>
          <w:cs/>
          <w:lang w:eastAsia="zh-CN"/>
        </w:rPr>
        <w:t xml:space="preserve"> </w:t>
      </w:r>
      <w:r w:rsidRPr="00E24567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256</w:t>
      </w:r>
      <w:r w:rsidRPr="00E24567">
        <w:rPr>
          <w:rFonts w:asciiTheme="majorBidi" w:eastAsia="Times New Roman" w:hAnsiTheme="majorBidi" w:cs="Angsana New" w:hint="cs"/>
          <w:i/>
          <w:iCs/>
          <w:sz w:val="30"/>
          <w:szCs w:val="30"/>
          <w:cs/>
          <w:lang w:eastAsia="zh-CN"/>
        </w:rPr>
        <w:t>4</w:t>
      </w:r>
      <w:r w:rsidRPr="00E24567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:</w:t>
      </w:r>
      <w:r w:rsidRPr="00E24567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 เพิ่มขึ้นจากการวัดมูลค่าใหม่สุทธิและภาระผูกพันวงเงินสินเชื่อและสัญญาค้ำประกันทางการเงินใหม่เป็นจำนวน </w:t>
      </w:r>
      <w:r w:rsidR="008321ED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2,</w:t>
      </w:r>
      <w:r w:rsidR="00FC7A12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074</w:t>
      </w:r>
      <w:r w:rsidRPr="00E24567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 ล้านบาท</w:t>
      </w:r>
      <w:r w:rsidR="002B08F6" w:rsidRPr="00E24567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 xml:space="preserve"> </w:t>
      </w:r>
      <w:r w:rsidRPr="00E24567">
        <w:rPr>
          <w:rFonts w:asciiTheme="majorBidi" w:eastAsia="Times New Roman" w:hAnsiTheme="majorBidi" w:cs="Angsana New" w:hint="cs"/>
          <w:i/>
          <w:iCs/>
          <w:sz w:val="30"/>
          <w:szCs w:val="30"/>
          <w:cs/>
          <w:lang w:eastAsia="zh-CN"/>
        </w:rPr>
        <w:t>ในงบการเงินรวม ในขณะที่จำนวนดังกล่าว</w:t>
      </w:r>
      <w:r w:rsidRPr="00E24567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 xml:space="preserve">ลดลงจากการตัดรายการของของภาระผูกพันวงเงินสินเชื่อและสัญญาค้ำประกันทางการเงินเป็นจำนวน </w:t>
      </w:r>
      <w:r w:rsidR="004C27B3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1</w:t>
      </w:r>
      <w:r w:rsidR="0084406B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,</w:t>
      </w:r>
      <w:r w:rsidR="004C27B3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>166</w:t>
      </w:r>
      <w:r w:rsidR="00E24567" w:rsidRPr="00E24567">
        <w:rPr>
          <w:rFonts w:asciiTheme="majorBidi" w:eastAsia="Times New Roman" w:hAnsiTheme="majorBidi" w:cs="Angsana New"/>
          <w:i/>
          <w:iCs/>
          <w:sz w:val="30"/>
          <w:szCs w:val="30"/>
          <w:lang w:eastAsia="zh-CN"/>
        </w:rPr>
        <w:t xml:space="preserve"> </w:t>
      </w:r>
      <w:r w:rsidRPr="00E24567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ล้านบาท</w:t>
      </w:r>
      <w:r w:rsidRPr="00E24567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)</w:t>
      </w:r>
    </w:p>
    <w:p w14:paraId="2F5F10C4" w14:textId="77777777" w:rsidR="00A97413" w:rsidRPr="002A16BC" w:rsidRDefault="00A97413" w:rsidP="00A97413">
      <w:pPr>
        <w:suppressAutoHyphens/>
        <w:spacing w:after="0" w:line="240" w:lineRule="auto"/>
        <w:ind w:left="547" w:right="-28"/>
        <w:rPr>
          <w:rFonts w:asciiTheme="majorBidi" w:eastAsia="Times New Roman" w:hAnsiTheme="majorBidi" w:cstheme="majorBidi"/>
          <w:spacing w:val="-2"/>
          <w:sz w:val="28"/>
          <w:lang w:eastAsia="zh-CN"/>
        </w:rPr>
      </w:pPr>
    </w:p>
    <w:p w14:paraId="6D12F256" w14:textId="77777777" w:rsidR="00A97413" w:rsidRPr="00C3320B" w:rsidRDefault="00A97413" w:rsidP="00A97413">
      <w:pPr>
        <w:suppressAutoHyphens/>
        <w:spacing w:after="0" w:line="240" w:lineRule="auto"/>
        <w:ind w:left="540" w:right="-28"/>
        <w:rPr>
          <w:rFonts w:asciiTheme="majorBidi" w:eastAsia="Times New Roman" w:hAnsiTheme="majorBidi" w:cstheme="majorBidi"/>
          <w:b/>
          <w:bCs/>
          <w:spacing w:val="-2"/>
          <w:sz w:val="30"/>
          <w:szCs w:val="30"/>
          <w:lang w:eastAsia="zh-CN"/>
        </w:rPr>
      </w:pPr>
      <w:r w:rsidRPr="00C3320B">
        <w:rPr>
          <w:rFonts w:asciiTheme="majorBidi" w:eastAsia="Times New Roman" w:hAnsiTheme="majorBidi" w:cs="Angsana New"/>
          <w:b/>
          <w:bCs/>
          <w:i/>
          <w:iCs/>
          <w:sz w:val="30"/>
          <w:szCs w:val="30"/>
          <w:cs/>
          <w:lang w:eastAsia="th-TH"/>
        </w:rPr>
        <w:t>ประมาณการหนี้สินสำหรับผลประโยชน์พนักงาน</w:t>
      </w:r>
    </w:p>
    <w:p w14:paraId="0AE7C3DB" w14:textId="77777777" w:rsidR="00A97413" w:rsidRPr="002A16BC" w:rsidRDefault="00A97413" w:rsidP="00A97413">
      <w:pPr>
        <w:suppressAutoHyphens/>
        <w:spacing w:after="0" w:line="240" w:lineRule="auto"/>
        <w:ind w:left="547" w:right="-28"/>
        <w:rPr>
          <w:rFonts w:asciiTheme="majorBidi" w:eastAsia="Times New Roman" w:hAnsiTheme="majorBidi" w:cstheme="majorBidi"/>
          <w:spacing w:val="-2"/>
          <w:sz w:val="28"/>
          <w:lang w:eastAsia="zh-CN"/>
        </w:rPr>
      </w:pPr>
    </w:p>
    <w:p w14:paraId="785170B6" w14:textId="070BCB87" w:rsidR="00A97413" w:rsidRPr="00C3320B" w:rsidRDefault="003C4A80" w:rsidP="00A97413">
      <w:pPr>
        <w:tabs>
          <w:tab w:val="left" w:pos="540"/>
        </w:tabs>
        <w:suppressAutoHyphens/>
        <w:spacing w:after="0" w:line="240" w:lineRule="auto"/>
        <w:ind w:left="540" w:right="62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กลุ่มบริษัท</w:t>
      </w:r>
      <w:r w:rsidR="00A97413" w:rsidRPr="00C3320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มีโครงการผลประโยชน์พนักงาน</w:t>
      </w:r>
      <w:r w:rsidR="00A97413" w:rsidRPr="00C3320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หลังออกจากงานและโครงการผลประโยชน์ระยะยาวอื่น</w:t>
      </w:r>
      <w:r w:rsidR="00A97413" w:rsidRPr="00C3320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ซึ่งโครงการผลประโยชน์ทั้งหมดไม่ได้จัดให้มีกองทุน</w:t>
      </w:r>
    </w:p>
    <w:p w14:paraId="675DF33F" w14:textId="2CF90B91" w:rsidR="00A97413" w:rsidRPr="002A16BC" w:rsidRDefault="00A97413" w:rsidP="00A97413">
      <w:pPr>
        <w:suppressAutoHyphens/>
        <w:spacing w:after="0" w:line="240" w:lineRule="auto"/>
        <w:ind w:left="547" w:right="-28"/>
        <w:rPr>
          <w:rFonts w:asciiTheme="majorBidi" w:eastAsia="Times New Roman" w:hAnsiTheme="majorBidi" w:cstheme="majorBidi"/>
          <w:spacing w:val="-2"/>
          <w:sz w:val="28"/>
          <w:lang w:eastAsia="zh-CN"/>
        </w:rPr>
      </w:pPr>
    </w:p>
    <w:tbl>
      <w:tblPr>
        <w:tblW w:w="95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236"/>
        <w:gridCol w:w="1384"/>
        <w:gridCol w:w="236"/>
        <w:gridCol w:w="1891"/>
      </w:tblGrid>
      <w:tr w:rsidR="00A14A65" w:rsidRPr="001413C8" w14:paraId="18918C8B" w14:textId="77777777" w:rsidTr="00A14A65">
        <w:trPr>
          <w:trHeight w:val="390"/>
        </w:trPr>
        <w:tc>
          <w:tcPr>
            <w:tcW w:w="4410" w:type="dxa"/>
            <w:shd w:val="clear" w:color="auto" w:fill="auto"/>
            <w:vAlign w:val="bottom"/>
          </w:tcPr>
          <w:p w14:paraId="7C939222" w14:textId="77777777" w:rsidR="00A14A65" w:rsidRPr="001413C8" w:rsidRDefault="00A14A65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445A1CC9" w14:textId="77777777" w:rsidR="00A14A65" w:rsidRPr="001413C8" w:rsidRDefault="00A14A65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1413C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0F1D5D" w14:textId="77777777" w:rsidR="00A14A65" w:rsidRPr="001413C8" w:rsidRDefault="00A14A65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891" w:type="dxa"/>
            <w:shd w:val="clear" w:color="auto" w:fill="auto"/>
            <w:vAlign w:val="bottom"/>
          </w:tcPr>
          <w:p w14:paraId="6EE66A86" w14:textId="77777777" w:rsidR="00A14A65" w:rsidRPr="001413C8" w:rsidRDefault="00A14A65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eastAsia="zh-CN"/>
              </w:rPr>
            </w:pPr>
            <w:r w:rsidRPr="001413C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</w:t>
            </w:r>
            <w:r w:rsidRPr="001413C8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>กิจการ</w:t>
            </w:r>
          </w:p>
        </w:tc>
      </w:tr>
      <w:tr w:rsidR="00A14A65" w:rsidRPr="001413C8" w14:paraId="7312D4B5" w14:textId="77777777" w:rsidTr="00A14A65">
        <w:trPr>
          <w:trHeight w:val="403"/>
        </w:trPr>
        <w:tc>
          <w:tcPr>
            <w:tcW w:w="4410" w:type="dxa"/>
            <w:shd w:val="clear" w:color="auto" w:fill="auto"/>
            <w:vAlign w:val="bottom"/>
          </w:tcPr>
          <w:p w14:paraId="22C97FB3" w14:textId="77777777" w:rsidR="00A14A65" w:rsidRPr="001413C8" w:rsidRDefault="00A14A65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34A948" w14:textId="77777777" w:rsidR="00A14A65" w:rsidRPr="001413C8" w:rsidRDefault="00A14A65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13C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A4EEBED" w14:textId="77777777" w:rsidR="00A14A65" w:rsidRPr="001413C8" w:rsidRDefault="00A14A65" w:rsidP="00F22112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0BDA27D" w14:textId="77777777" w:rsidR="00A14A65" w:rsidRPr="001413C8" w:rsidRDefault="00A14A65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13C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0F6282" w14:textId="77777777" w:rsidR="00A14A65" w:rsidRPr="001413C8" w:rsidRDefault="00A14A65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91" w:type="dxa"/>
            <w:shd w:val="clear" w:color="auto" w:fill="auto"/>
            <w:vAlign w:val="bottom"/>
          </w:tcPr>
          <w:p w14:paraId="474311E8" w14:textId="77777777" w:rsidR="00A14A65" w:rsidRPr="001413C8" w:rsidRDefault="00A14A65" w:rsidP="00F22112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13C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2565</w:t>
            </w:r>
          </w:p>
        </w:tc>
      </w:tr>
      <w:tr w:rsidR="00A14A65" w:rsidRPr="001413C8" w14:paraId="364C63EB" w14:textId="77777777" w:rsidTr="00A14A65">
        <w:trPr>
          <w:trHeight w:val="403"/>
        </w:trPr>
        <w:tc>
          <w:tcPr>
            <w:tcW w:w="4410" w:type="dxa"/>
            <w:shd w:val="clear" w:color="auto" w:fill="auto"/>
            <w:vAlign w:val="bottom"/>
          </w:tcPr>
          <w:p w14:paraId="34772562" w14:textId="77777777" w:rsidR="00A14A65" w:rsidRPr="001413C8" w:rsidRDefault="00A14A65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E1DD5E" w14:textId="77777777" w:rsidR="00A14A65" w:rsidRPr="001413C8" w:rsidRDefault="00A14A65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13C8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(หลังการปรับโครงสร้างกิจการ)</w:t>
            </w:r>
          </w:p>
        </w:tc>
        <w:tc>
          <w:tcPr>
            <w:tcW w:w="236" w:type="dxa"/>
            <w:shd w:val="clear" w:color="auto" w:fill="auto"/>
          </w:tcPr>
          <w:p w14:paraId="48F644E7" w14:textId="77777777" w:rsidR="00A14A65" w:rsidRPr="001413C8" w:rsidRDefault="00A14A65" w:rsidP="00F22112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ABE1F05" w14:textId="77777777" w:rsidR="00A14A65" w:rsidRPr="001413C8" w:rsidRDefault="00A14A65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13C8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</w:t>
            </w:r>
            <w:r w:rsidRPr="001413C8">
              <w:rPr>
                <w:rFonts w:asciiTheme="majorBidi" w:eastAsia="Times New Roman" w:hAnsiTheme="majorBidi" w:cs="Angsana New" w:hint="cs"/>
                <w:sz w:val="28"/>
                <w:cs/>
                <w:lang w:val="en-GB" w:eastAsia="zh-CN"/>
              </w:rPr>
              <w:t>ก่อน</w:t>
            </w:r>
            <w:r w:rsidRPr="001413C8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การปรับโครงสร้างกิจการ)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B8D922" w14:textId="77777777" w:rsidR="00A14A65" w:rsidRPr="001413C8" w:rsidRDefault="00A14A65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91" w:type="dxa"/>
            <w:shd w:val="clear" w:color="auto" w:fill="auto"/>
            <w:vAlign w:val="bottom"/>
          </w:tcPr>
          <w:p w14:paraId="006ED0C9" w14:textId="77777777" w:rsidR="00A14A65" w:rsidRPr="001413C8" w:rsidRDefault="00A14A65" w:rsidP="00F22112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A14A65" w:rsidRPr="001413C8" w14:paraId="75AD2025" w14:textId="77777777" w:rsidTr="00A14A65">
        <w:trPr>
          <w:trHeight w:val="378"/>
        </w:trPr>
        <w:tc>
          <w:tcPr>
            <w:tcW w:w="4410" w:type="dxa"/>
            <w:shd w:val="clear" w:color="auto" w:fill="auto"/>
            <w:vAlign w:val="bottom"/>
          </w:tcPr>
          <w:p w14:paraId="2BA2115B" w14:textId="77777777" w:rsidR="00A14A65" w:rsidRPr="001413C8" w:rsidRDefault="00A14A65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5183" w:type="dxa"/>
            <w:gridSpan w:val="5"/>
            <w:shd w:val="clear" w:color="auto" w:fill="auto"/>
            <w:vAlign w:val="bottom"/>
          </w:tcPr>
          <w:p w14:paraId="03808CFB" w14:textId="77777777" w:rsidR="00A14A65" w:rsidRPr="001413C8" w:rsidRDefault="00A14A65" w:rsidP="00F2211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1413C8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A14A65" w:rsidRPr="001413C8" w14:paraId="55655374" w14:textId="77777777" w:rsidTr="00A14A65">
        <w:trPr>
          <w:trHeight w:val="378"/>
        </w:trPr>
        <w:tc>
          <w:tcPr>
            <w:tcW w:w="4410" w:type="dxa"/>
            <w:shd w:val="clear" w:color="auto" w:fill="auto"/>
          </w:tcPr>
          <w:p w14:paraId="14A73EAC" w14:textId="29A218D8" w:rsidR="00A14A65" w:rsidRPr="001413C8" w:rsidRDefault="00A14A65" w:rsidP="00A14A6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="Angsana New"/>
                <w:sz w:val="30"/>
                <w:szCs w:val="30"/>
                <w:cs/>
                <w:lang w:val="th-TH" w:eastAsia="th-TH"/>
              </w:rPr>
              <w:t>ผลประโยชน์พนักงานเมื่อเกษียณอายุ (“เกษียณอายุ”)</w:t>
            </w:r>
          </w:p>
        </w:tc>
        <w:tc>
          <w:tcPr>
            <w:tcW w:w="1440" w:type="dxa"/>
            <w:shd w:val="clear" w:color="auto" w:fill="auto"/>
          </w:tcPr>
          <w:p w14:paraId="6F1C0833" w14:textId="3B682AA6" w:rsidR="00A14A65" w:rsidRPr="001413C8" w:rsidRDefault="0012665E" w:rsidP="00BF4651">
            <w:pPr>
              <w:tabs>
                <w:tab w:val="decimal" w:pos="98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12665E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6</w:t>
            </w:r>
            <w:r w:rsidRPr="0012665E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12665E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769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17383D1" w14:textId="77777777" w:rsidR="00A14A65" w:rsidRPr="001413C8" w:rsidRDefault="00A14A65" w:rsidP="00A14A6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794A2FE" w14:textId="52E2774E" w:rsidR="00A14A65" w:rsidRPr="00C27734" w:rsidRDefault="00BF4651" w:rsidP="00BF4651">
            <w:pPr>
              <w:tabs>
                <w:tab w:val="decimal" w:pos="1006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7,507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3DE1B5" w14:textId="77777777" w:rsidR="00A14A65" w:rsidRPr="001413C8" w:rsidRDefault="00A14A65" w:rsidP="00A14A6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91" w:type="dxa"/>
            <w:shd w:val="clear" w:color="auto" w:fill="auto"/>
          </w:tcPr>
          <w:p w14:paraId="7D08CB1F" w14:textId="0A5C4106" w:rsidR="00A14A65" w:rsidRPr="001413C8" w:rsidRDefault="0012665E" w:rsidP="0012665E">
            <w:pPr>
              <w:tabs>
                <w:tab w:val="decimal" w:pos="137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</w:pPr>
            <w:r w:rsidRPr="0012665E">
              <w:rPr>
                <w:rFonts w:asciiTheme="majorBidi" w:eastAsia="Times New Roman" w:hAnsiTheme="majorBidi" w:cs="Angsana New"/>
                <w:sz w:val="28"/>
                <w:cs/>
                <w:lang w:val="en-AU" w:eastAsia="zh-CN"/>
              </w:rPr>
              <w:t>10</w:t>
            </w:r>
          </w:p>
        </w:tc>
      </w:tr>
      <w:tr w:rsidR="00A14A65" w:rsidRPr="001413C8" w14:paraId="60DBCE9F" w14:textId="77777777" w:rsidTr="00A14A65">
        <w:trPr>
          <w:trHeight w:val="390"/>
        </w:trPr>
        <w:tc>
          <w:tcPr>
            <w:tcW w:w="4410" w:type="dxa"/>
            <w:shd w:val="clear" w:color="auto" w:fill="auto"/>
          </w:tcPr>
          <w:p w14:paraId="2B3F7843" w14:textId="71D07B07" w:rsidR="00A14A65" w:rsidRPr="001413C8" w:rsidRDefault="00A14A65" w:rsidP="00A14A6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="Angsana New"/>
                <w:sz w:val="30"/>
                <w:szCs w:val="30"/>
                <w:cs/>
                <w:lang w:val="th-TH" w:eastAsia="th-TH"/>
              </w:rPr>
              <w:t>ผลประโยชน์พนักงานอื่น ๆ (“อื่น ๆ”)</w:t>
            </w:r>
          </w:p>
        </w:tc>
        <w:tc>
          <w:tcPr>
            <w:tcW w:w="1440" w:type="dxa"/>
            <w:shd w:val="clear" w:color="auto" w:fill="auto"/>
          </w:tcPr>
          <w:p w14:paraId="3CF56421" w14:textId="6EBA96D2" w:rsidR="00A14A65" w:rsidRPr="001413C8" w:rsidRDefault="0012665E" w:rsidP="00BF4651">
            <w:pPr>
              <w:tabs>
                <w:tab w:val="decimal" w:pos="98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</w:pPr>
            <w:r w:rsidRPr="0012665E">
              <w:rPr>
                <w:rFonts w:asciiTheme="majorBidi" w:eastAsia="Times New Roman" w:hAnsiTheme="majorBidi" w:cs="Angsana New"/>
                <w:sz w:val="28"/>
                <w:cs/>
                <w:lang w:val="en-AU" w:eastAsia="zh-CN"/>
              </w:rPr>
              <w:t>1</w:t>
            </w:r>
            <w:r w:rsidRPr="0012665E"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,</w:t>
            </w:r>
            <w:r w:rsidRPr="0012665E">
              <w:rPr>
                <w:rFonts w:asciiTheme="majorBidi" w:eastAsia="Times New Roman" w:hAnsiTheme="majorBidi" w:cs="Angsana New"/>
                <w:sz w:val="28"/>
                <w:cs/>
                <w:lang w:val="en-AU" w:eastAsia="zh-CN"/>
              </w:rPr>
              <w:t>410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D0F0BE6" w14:textId="77777777" w:rsidR="00A14A65" w:rsidRPr="001413C8" w:rsidRDefault="00A14A65" w:rsidP="00A14A6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5483C17" w14:textId="6CDDD617" w:rsidR="00A14A65" w:rsidRPr="001413C8" w:rsidRDefault="00BF4651" w:rsidP="00BF4651">
            <w:pPr>
              <w:tabs>
                <w:tab w:val="decimal" w:pos="1006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1,725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360769" w14:textId="77777777" w:rsidR="00A14A65" w:rsidRPr="001413C8" w:rsidRDefault="00A14A65" w:rsidP="00A14A6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91" w:type="dxa"/>
            <w:shd w:val="clear" w:color="auto" w:fill="auto"/>
          </w:tcPr>
          <w:p w14:paraId="46C724CE" w14:textId="264797C1" w:rsidR="00A14A65" w:rsidRPr="001413C8" w:rsidRDefault="0012665E" w:rsidP="0012665E">
            <w:pPr>
              <w:tabs>
                <w:tab w:val="decimal" w:pos="109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AU" w:eastAsia="zh-CN"/>
              </w:rPr>
              <w:t xml:space="preserve">  -</w:t>
            </w:r>
          </w:p>
        </w:tc>
      </w:tr>
      <w:tr w:rsidR="00A14A65" w:rsidRPr="001413C8" w14:paraId="552BD1E9" w14:textId="77777777" w:rsidTr="00A14A65">
        <w:trPr>
          <w:trHeight w:val="378"/>
        </w:trPr>
        <w:tc>
          <w:tcPr>
            <w:tcW w:w="4410" w:type="dxa"/>
            <w:shd w:val="clear" w:color="auto" w:fill="auto"/>
          </w:tcPr>
          <w:p w14:paraId="6B929728" w14:textId="1043AEE1" w:rsidR="00A14A65" w:rsidRPr="001413C8" w:rsidRDefault="00A14A65" w:rsidP="00A14A65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fr-FR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71BDBADC" w14:textId="3C66F701" w:rsidR="00A14A65" w:rsidRPr="001413C8" w:rsidRDefault="0012665E" w:rsidP="00BF4651">
            <w:pPr>
              <w:tabs>
                <w:tab w:val="decimal" w:pos="98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12665E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val="en-AU" w:eastAsia="zh-CN"/>
              </w:rPr>
              <w:t>8</w:t>
            </w:r>
            <w:r w:rsidRPr="0012665E"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  <w:t>,</w:t>
            </w:r>
            <w:r w:rsidRPr="0012665E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val="en-AU" w:eastAsia="zh-CN"/>
              </w:rPr>
              <w:t>179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B68854" w14:textId="77777777" w:rsidR="00A14A65" w:rsidRPr="001413C8" w:rsidRDefault="00A14A65" w:rsidP="00A14A6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398C279" w14:textId="1696DE8C" w:rsidR="00A14A65" w:rsidRPr="001413C8" w:rsidRDefault="00BF4651" w:rsidP="00BF4651">
            <w:pPr>
              <w:tabs>
                <w:tab w:val="decimal" w:pos="1006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  <w:t>9,232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669927E" w14:textId="77777777" w:rsidR="00A14A65" w:rsidRPr="001413C8" w:rsidRDefault="00A14A65" w:rsidP="00A14A65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89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B25D366" w14:textId="3E28435F" w:rsidR="00A14A65" w:rsidRPr="001413C8" w:rsidRDefault="0012665E" w:rsidP="0012665E">
            <w:pPr>
              <w:tabs>
                <w:tab w:val="decimal" w:pos="137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val="en-GB" w:eastAsia="zh-CN"/>
              </w:rPr>
              <w:t>10</w:t>
            </w:r>
          </w:p>
        </w:tc>
      </w:tr>
    </w:tbl>
    <w:p w14:paraId="2BDD7C5A" w14:textId="77777777" w:rsidR="00A97413" w:rsidRPr="002A16BC" w:rsidRDefault="00A97413" w:rsidP="00A97413">
      <w:pPr>
        <w:suppressAutoHyphens/>
        <w:spacing w:after="0" w:line="240" w:lineRule="auto"/>
        <w:ind w:left="547" w:right="-28"/>
        <w:rPr>
          <w:rFonts w:asciiTheme="majorBidi" w:eastAsia="Times New Roman" w:hAnsiTheme="majorBidi" w:cstheme="majorBidi"/>
          <w:spacing w:val="-2"/>
          <w:sz w:val="28"/>
          <w:cs/>
          <w:lang w:eastAsia="zh-CN"/>
        </w:rPr>
      </w:pPr>
    </w:p>
    <w:p w14:paraId="6AF84F80" w14:textId="77777777" w:rsidR="00A97413" w:rsidRPr="00C3320B" w:rsidRDefault="00A97413" w:rsidP="00A97413">
      <w:pPr>
        <w:spacing w:after="0" w:line="240" w:lineRule="auto"/>
        <w:ind w:left="547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  <w:r w:rsidRPr="00C3320B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t>โครงการผลประโยชน์ที่กำหนดไว้</w:t>
      </w:r>
      <w:r w:rsidRPr="00C3320B">
        <w:rPr>
          <w:rFonts w:asciiTheme="majorBidi" w:eastAsia="Times New Roman" w:hAnsiTheme="majorBidi" w:cstheme="majorBidi" w:hint="cs"/>
          <w:b/>
          <w:bCs/>
          <w:i/>
          <w:iCs/>
          <w:spacing w:val="-4"/>
          <w:sz w:val="30"/>
          <w:szCs w:val="30"/>
          <w:cs/>
          <w:lang w:eastAsia="zh-CN"/>
        </w:rPr>
        <w:t>และโครงการผลประโยชน์ระยะยาวอื่น ๆ</w:t>
      </w:r>
    </w:p>
    <w:p w14:paraId="530ED44A" w14:textId="77777777" w:rsidR="00A97413" w:rsidRPr="002A16BC" w:rsidRDefault="00A97413" w:rsidP="00A97413">
      <w:pPr>
        <w:suppressAutoHyphens/>
        <w:spacing w:after="0" w:line="240" w:lineRule="auto"/>
        <w:ind w:left="547" w:right="-28"/>
        <w:rPr>
          <w:rFonts w:asciiTheme="majorBidi" w:eastAsia="Times New Roman" w:hAnsiTheme="majorBidi" w:cstheme="majorBidi"/>
          <w:spacing w:val="-2"/>
          <w:sz w:val="28"/>
          <w:lang w:eastAsia="zh-CN"/>
        </w:rPr>
      </w:pPr>
    </w:p>
    <w:p w14:paraId="7AF2FF35" w14:textId="42BB2EF9" w:rsidR="00A97413" w:rsidRDefault="003C4A80" w:rsidP="00A97413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="00A97413" w:rsidRPr="00BD2D1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จัดการโครงการผลประโยชน์ที่กำหนดไว้</w:t>
      </w:r>
      <w:r w:rsidR="00A97413" w:rsidRPr="00BD2D1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และโครงการผลประโยชน์ระยะยาวอื่น ๆ ทั้งที่เป็นไป</w:t>
      </w:r>
      <w:r w:rsidR="00A97413" w:rsidRPr="00BD2D1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ตามข้อกำหนดของพระราชบัญญัติคุ้มครองแรงงาน พ.ศ. </w:t>
      </w:r>
      <w:r w:rsidR="00A97413" w:rsidRPr="00BD2D18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2541 </w:t>
      </w:r>
      <w:r w:rsidR="00A97413" w:rsidRPr="00BD2D1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และตามนโยบายของ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="00A97413" w:rsidRPr="00BD2D1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การให้ผลประโยชน์เหล่านี้จะเป็นไปเมื่อพนักงานบรรลุข้อกำหนดตามที่โครงการกำหนด หรือ เมื่อเกษียณตามสิทธิและอายุงานของพนักงาน</w:t>
      </w:r>
    </w:p>
    <w:p w14:paraId="57359CC6" w14:textId="77777777" w:rsidR="00A97413" w:rsidRDefault="00A97413" w:rsidP="00A97413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BD2D1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lastRenderedPageBreak/>
        <w:t>โครงการผลประโยชน์ที่กำหนดไว้</w:t>
      </w:r>
      <w:r w:rsidRPr="00BD2D1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และโครงการผลประโยชน์ระยะยาวอื่น ๆ</w:t>
      </w:r>
      <w:r w:rsidRPr="00BD2D18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BD2D1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มีความเสี่ยงจากการประมาณการตามหลักคณิตศาสตร์ประกันภัย ได้แก่ ความเสี่ยงของช่วงชีวิ</w:t>
      </w:r>
      <w:r w:rsidRPr="00BD2D18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ต </w:t>
      </w:r>
      <w:r w:rsidRPr="00BD2D18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ความเสี่ยงจากอัตราดอกเบี้ย และความเสี่ยงจากตลาด (เงินลงทุน)</w:t>
      </w:r>
    </w:p>
    <w:p w14:paraId="3ECC2FF9" w14:textId="77777777" w:rsidR="00A97413" w:rsidRPr="002A16BC" w:rsidRDefault="00A97413" w:rsidP="00A97413">
      <w:pPr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Cs w:val="22"/>
          <w:cs/>
          <w:lang w:eastAsia="zh-CN"/>
        </w:rPr>
      </w:pPr>
    </w:p>
    <w:tbl>
      <w:tblPr>
        <w:tblW w:w="94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72"/>
        <w:gridCol w:w="283"/>
        <w:gridCol w:w="1241"/>
        <w:gridCol w:w="283"/>
        <w:gridCol w:w="1156"/>
        <w:gridCol w:w="236"/>
        <w:gridCol w:w="1208"/>
      </w:tblGrid>
      <w:tr w:rsidR="00A97413" w:rsidRPr="002A16BC" w14:paraId="0947242D" w14:textId="77777777" w:rsidTr="002A16BC">
        <w:tc>
          <w:tcPr>
            <w:tcW w:w="9446" w:type="dxa"/>
            <w:gridSpan w:val="8"/>
            <w:shd w:val="clear" w:color="auto" w:fill="auto"/>
            <w:vAlign w:val="bottom"/>
          </w:tcPr>
          <w:p w14:paraId="3A592758" w14:textId="77777777" w:rsidR="00A97413" w:rsidRPr="002A16BC" w:rsidRDefault="00A97413" w:rsidP="00F22112">
            <w:pPr>
              <w:suppressAutoHyphens/>
              <w:spacing w:after="0" w:line="240" w:lineRule="auto"/>
              <w:ind w:left="-108" w:right="-108" w:firstLine="115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2A16BC">
              <w:rPr>
                <w:rFonts w:asciiTheme="majorBidi" w:eastAsia="Times New Roman" w:hAnsiTheme="majorBidi" w:cs="Angsana New"/>
                <w:b/>
                <w:bCs/>
                <w:i/>
                <w:iCs/>
                <w:sz w:val="28"/>
                <w:cs/>
                <w:lang w:eastAsia="zh-CN"/>
              </w:rPr>
              <w:t>มูลค่าปัจจุบันของภาระผูกพันตามโครงการผลประโยชน์ที่กำหนดไว้และโครงการผลประโยชน์ระยะยาวอื่น ๆ</w:t>
            </w:r>
          </w:p>
        </w:tc>
      </w:tr>
      <w:tr w:rsidR="00A97413" w:rsidRPr="002A16BC" w14:paraId="04426EA2" w14:textId="77777777" w:rsidTr="002A16BC">
        <w:tc>
          <w:tcPr>
            <w:tcW w:w="3867" w:type="dxa"/>
            <w:shd w:val="clear" w:color="auto" w:fill="auto"/>
            <w:vAlign w:val="bottom"/>
          </w:tcPr>
          <w:p w14:paraId="09439796" w14:textId="77777777" w:rsidR="00A97413" w:rsidRPr="002A16BC" w:rsidRDefault="00A97413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5579" w:type="dxa"/>
            <w:gridSpan w:val="7"/>
            <w:shd w:val="clear" w:color="auto" w:fill="auto"/>
            <w:vAlign w:val="bottom"/>
          </w:tcPr>
          <w:p w14:paraId="011B02AE" w14:textId="77777777" w:rsidR="00A97413" w:rsidRPr="002A16BC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</w:tr>
      <w:tr w:rsidR="00A97413" w:rsidRPr="002A16BC" w14:paraId="17F4CC55" w14:textId="77777777" w:rsidTr="002A16BC">
        <w:tc>
          <w:tcPr>
            <w:tcW w:w="3867" w:type="dxa"/>
            <w:shd w:val="clear" w:color="auto" w:fill="auto"/>
            <w:vAlign w:val="bottom"/>
          </w:tcPr>
          <w:p w14:paraId="039AF0C8" w14:textId="77777777" w:rsidR="00A97413" w:rsidRPr="002A16BC" w:rsidRDefault="00A97413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5579" w:type="dxa"/>
            <w:gridSpan w:val="7"/>
            <w:shd w:val="clear" w:color="auto" w:fill="auto"/>
            <w:vAlign w:val="bottom"/>
          </w:tcPr>
          <w:p w14:paraId="6A13E2E8" w14:textId="77777777" w:rsidR="00A97413" w:rsidRPr="002A16BC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  <w:r w:rsidRPr="002A16B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2A16BC" w:rsidRPr="002A16BC" w14:paraId="2BDAB6DE" w14:textId="77777777" w:rsidTr="002A16BC">
        <w:tc>
          <w:tcPr>
            <w:tcW w:w="3867" w:type="dxa"/>
            <w:shd w:val="clear" w:color="auto" w:fill="auto"/>
            <w:vAlign w:val="bottom"/>
          </w:tcPr>
          <w:p w14:paraId="254F8610" w14:textId="77777777" w:rsidR="002A16BC" w:rsidRPr="002A16BC" w:rsidRDefault="002A16BC" w:rsidP="002A16B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</w:p>
        </w:tc>
        <w:tc>
          <w:tcPr>
            <w:tcW w:w="2696" w:type="dxa"/>
            <w:gridSpan w:val="3"/>
            <w:shd w:val="clear" w:color="auto" w:fill="auto"/>
            <w:vAlign w:val="bottom"/>
          </w:tcPr>
          <w:p w14:paraId="76D6DB97" w14:textId="4859E736" w:rsidR="002A16BC" w:rsidRPr="002A16BC" w:rsidRDefault="002A16BC" w:rsidP="002A16B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2A16B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2BB33082" w14:textId="77777777" w:rsidR="002A16BC" w:rsidRPr="002A16BC" w:rsidRDefault="002A16BC" w:rsidP="002A16BC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600" w:type="dxa"/>
            <w:gridSpan w:val="3"/>
            <w:shd w:val="clear" w:color="auto" w:fill="auto"/>
            <w:vAlign w:val="bottom"/>
          </w:tcPr>
          <w:p w14:paraId="1458C06C" w14:textId="134575D4" w:rsidR="002A16BC" w:rsidRPr="002A16BC" w:rsidRDefault="002A16BC" w:rsidP="002A16B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A16BC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</w:tr>
      <w:tr w:rsidR="002A16BC" w:rsidRPr="002A16BC" w14:paraId="0427F7F4" w14:textId="77777777" w:rsidTr="002A16BC">
        <w:tc>
          <w:tcPr>
            <w:tcW w:w="3867" w:type="dxa"/>
            <w:shd w:val="clear" w:color="auto" w:fill="auto"/>
            <w:vAlign w:val="bottom"/>
          </w:tcPr>
          <w:p w14:paraId="54DDD05F" w14:textId="77777777" w:rsidR="002A16BC" w:rsidRPr="002A16BC" w:rsidRDefault="002A16BC" w:rsidP="002A16BC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lang w:eastAsia="zh-CN"/>
              </w:rPr>
            </w:pPr>
          </w:p>
        </w:tc>
        <w:tc>
          <w:tcPr>
            <w:tcW w:w="2696" w:type="dxa"/>
            <w:gridSpan w:val="3"/>
            <w:shd w:val="clear" w:color="auto" w:fill="auto"/>
            <w:vAlign w:val="bottom"/>
          </w:tcPr>
          <w:p w14:paraId="5C8FB0EA" w14:textId="6AC5F8F7" w:rsidR="002A16BC" w:rsidRPr="002A16BC" w:rsidRDefault="002A16BC" w:rsidP="002A16B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</w:pPr>
            <w:r w:rsidRPr="002A16BC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(หลังการปรับโครงสร้างกิจการ)</w:t>
            </w:r>
          </w:p>
        </w:tc>
        <w:tc>
          <w:tcPr>
            <w:tcW w:w="283" w:type="dxa"/>
            <w:shd w:val="clear" w:color="auto" w:fill="auto"/>
          </w:tcPr>
          <w:p w14:paraId="0F82EA23" w14:textId="77777777" w:rsidR="002A16BC" w:rsidRPr="002A16BC" w:rsidRDefault="002A16BC" w:rsidP="002A16BC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600" w:type="dxa"/>
            <w:gridSpan w:val="3"/>
            <w:shd w:val="clear" w:color="auto" w:fill="auto"/>
            <w:vAlign w:val="bottom"/>
          </w:tcPr>
          <w:p w14:paraId="2C5CEE1F" w14:textId="47ED095A" w:rsidR="002A16BC" w:rsidRPr="002A16BC" w:rsidRDefault="002A16BC" w:rsidP="002A16B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16BC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</w:t>
            </w:r>
            <w:r w:rsidRPr="002A16BC">
              <w:rPr>
                <w:rFonts w:asciiTheme="majorBidi" w:eastAsia="Times New Roman" w:hAnsiTheme="majorBidi" w:cs="Angsana New" w:hint="cs"/>
                <w:sz w:val="28"/>
                <w:cs/>
                <w:lang w:val="en-GB" w:eastAsia="zh-CN"/>
              </w:rPr>
              <w:t>ก่อน</w:t>
            </w:r>
            <w:r w:rsidRPr="002A16BC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การปรับโครงสร้างกิจการ)</w:t>
            </w:r>
          </w:p>
        </w:tc>
      </w:tr>
      <w:tr w:rsidR="00A97413" w:rsidRPr="002A16BC" w14:paraId="5055C03B" w14:textId="77777777" w:rsidTr="002A16BC">
        <w:tc>
          <w:tcPr>
            <w:tcW w:w="3867" w:type="dxa"/>
            <w:shd w:val="clear" w:color="auto" w:fill="auto"/>
            <w:vAlign w:val="bottom"/>
          </w:tcPr>
          <w:p w14:paraId="00A62F01" w14:textId="77777777" w:rsidR="00A97413" w:rsidRPr="002A16BC" w:rsidRDefault="00A97413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  <w:r w:rsidRPr="002A16B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  <w:t xml:space="preserve">   </w:t>
            </w:r>
          </w:p>
        </w:tc>
        <w:tc>
          <w:tcPr>
            <w:tcW w:w="1172" w:type="dxa"/>
            <w:shd w:val="clear" w:color="auto" w:fill="auto"/>
          </w:tcPr>
          <w:p w14:paraId="0265F05D" w14:textId="77777777" w:rsidR="00A97413" w:rsidRPr="002A16BC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2A16BC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เกษียณอายุ</w:t>
            </w:r>
          </w:p>
        </w:tc>
        <w:tc>
          <w:tcPr>
            <w:tcW w:w="283" w:type="dxa"/>
            <w:shd w:val="clear" w:color="auto" w:fill="auto"/>
          </w:tcPr>
          <w:p w14:paraId="1BC2DFB4" w14:textId="77777777" w:rsidR="00A97413" w:rsidRPr="002A16BC" w:rsidRDefault="00A97413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41" w:type="dxa"/>
            <w:shd w:val="clear" w:color="auto" w:fill="auto"/>
          </w:tcPr>
          <w:p w14:paraId="1E0CB90C" w14:textId="77777777" w:rsidR="00A97413" w:rsidRPr="002A16BC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2A16BC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อื่น ๆ</w:t>
            </w:r>
          </w:p>
        </w:tc>
        <w:tc>
          <w:tcPr>
            <w:tcW w:w="283" w:type="dxa"/>
            <w:shd w:val="clear" w:color="auto" w:fill="auto"/>
          </w:tcPr>
          <w:p w14:paraId="6923B279" w14:textId="77777777" w:rsidR="00A97413" w:rsidRPr="002A16BC" w:rsidRDefault="00A97413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  <w:shd w:val="clear" w:color="auto" w:fill="auto"/>
          </w:tcPr>
          <w:p w14:paraId="1982BB7E" w14:textId="77777777" w:rsidR="00A97413" w:rsidRPr="002A16BC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2A16BC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เกษียณอายุ</w:t>
            </w:r>
          </w:p>
        </w:tc>
        <w:tc>
          <w:tcPr>
            <w:tcW w:w="236" w:type="dxa"/>
            <w:shd w:val="clear" w:color="auto" w:fill="auto"/>
          </w:tcPr>
          <w:p w14:paraId="475F7F61" w14:textId="77777777" w:rsidR="00A97413" w:rsidRPr="002A16BC" w:rsidRDefault="00A97413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8" w:type="dxa"/>
            <w:shd w:val="clear" w:color="auto" w:fill="auto"/>
          </w:tcPr>
          <w:p w14:paraId="35A68554" w14:textId="77777777" w:rsidR="00A97413" w:rsidRPr="002A16BC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  <w:r w:rsidRPr="002A16BC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อื่น ๆ</w:t>
            </w:r>
          </w:p>
        </w:tc>
      </w:tr>
      <w:tr w:rsidR="00A97413" w:rsidRPr="002A16BC" w14:paraId="57716756" w14:textId="77777777" w:rsidTr="002A16BC">
        <w:tc>
          <w:tcPr>
            <w:tcW w:w="3867" w:type="dxa"/>
            <w:shd w:val="clear" w:color="auto" w:fill="auto"/>
            <w:vAlign w:val="bottom"/>
          </w:tcPr>
          <w:p w14:paraId="04BC73AD" w14:textId="77777777" w:rsidR="00A97413" w:rsidRPr="002A16BC" w:rsidRDefault="00A97413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5579" w:type="dxa"/>
            <w:gridSpan w:val="7"/>
            <w:shd w:val="clear" w:color="auto" w:fill="auto"/>
            <w:vAlign w:val="bottom"/>
          </w:tcPr>
          <w:p w14:paraId="4CAE57F6" w14:textId="77777777" w:rsidR="00A97413" w:rsidRPr="002A16BC" w:rsidRDefault="00A97413" w:rsidP="00F2211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A16BC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BF4651" w:rsidRPr="00BF4651" w14:paraId="3DD68BCE" w14:textId="77777777" w:rsidTr="002A16BC">
        <w:tc>
          <w:tcPr>
            <w:tcW w:w="3867" w:type="dxa"/>
            <w:shd w:val="clear" w:color="auto" w:fill="auto"/>
          </w:tcPr>
          <w:p w14:paraId="34962875" w14:textId="4DF8B7B0" w:rsidR="00BF4651" w:rsidRPr="002A16BC" w:rsidRDefault="00BF4651" w:rsidP="00BF4651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A16BC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ยอดต้นปี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7F9ADEA7" w14:textId="37DD25CE" w:rsidR="00BF4651" w:rsidRPr="002A16BC" w:rsidRDefault="00907051" w:rsidP="00BF46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07051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7</w:t>
            </w:r>
            <w:r w:rsidRPr="00907051">
              <w:rPr>
                <w:rFonts w:asciiTheme="majorBidi" w:eastAsia="Times New Roman" w:hAnsiTheme="majorBidi" w:cstheme="majorBidi"/>
                <w:sz w:val="28"/>
                <w:lang w:eastAsia="zh-CN"/>
              </w:rPr>
              <w:t>,</w:t>
            </w:r>
            <w:r w:rsidRPr="00907051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507</w:t>
            </w:r>
          </w:p>
        </w:tc>
        <w:tc>
          <w:tcPr>
            <w:tcW w:w="283" w:type="dxa"/>
            <w:shd w:val="clear" w:color="auto" w:fill="auto"/>
          </w:tcPr>
          <w:p w14:paraId="735C97D0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4238FD2D" w14:textId="0B3D5076" w:rsidR="00BF4651" w:rsidRPr="002A16BC" w:rsidRDefault="00907051" w:rsidP="00BF46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07051">
              <w:rPr>
                <w:rFonts w:asciiTheme="majorBidi" w:eastAsia="Times New Roman" w:hAnsiTheme="majorBidi" w:cstheme="majorBidi"/>
                <w:sz w:val="28"/>
                <w:lang w:eastAsia="zh-CN"/>
              </w:rPr>
              <w:t>1,725</w:t>
            </w:r>
          </w:p>
        </w:tc>
        <w:tc>
          <w:tcPr>
            <w:tcW w:w="283" w:type="dxa"/>
            <w:shd w:val="clear" w:color="auto" w:fill="auto"/>
          </w:tcPr>
          <w:p w14:paraId="1F556F82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2BA37EA2" w14:textId="29698248" w:rsidR="00BF4651" w:rsidRPr="00BF4651" w:rsidRDefault="00BF4651" w:rsidP="00BF46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465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7</w:t>
            </w:r>
            <w:r w:rsidRPr="00BF4651">
              <w:rPr>
                <w:rFonts w:asciiTheme="majorBidi" w:eastAsia="Times New Roman" w:hAnsiTheme="majorBidi" w:cstheme="majorBidi"/>
                <w:sz w:val="28"/>
                <w:lang w:bidi="ar-SA"/>
              </w:rPr>
              <w:t>,</w:t>
            </w:r>
            <w:r w:rsidRPr="00BF465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591</w:t>
            </w:r>
          </w:p>
        </w:tc>
        <w:tc>
          <w:tcPr>
            <w:tcW w:w="236" w:type="dxa"/>
            <w:shd w:val="clear" w:color="auto" w:fill="auto"/>
          </w:tcPr>
          <w:p w14:paraId="3A3DCD5E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6FFC51AF" w14:textId="4FB7CC3D" w:rsidR="00BF4651" w:rsidRPr="00BF4651" w:rsidRDefault="00BF4651" w:rsidP="00BF4651">
            <w:pPr>
              <w:tabs>
                <w:tab w:val="decimal" w:pos="706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465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1,414</w:t>
            </w:r>
          </w:p>
        </w:tc>
      </w:tr>
      <w:tr w:rsidR="00BF4651" w:rsidRPr="00BF4651" w14:paraId="0D06467F" w14:textId="77777777" w:rsidTr="00907051">
        <w:trPr>
          <w:trHeight w:val="232"/>
        </w:trPr>
        <w:tc>
          <w:tcPr>
            <w:tcW w:w="3867" w:type="dxa"/>
            <w:shd w:val="clear" w:color="auto" w:fill="auto"/>
          </w:tcPr>
          <w:p w14:paraId="6ABE2098" w14:textId="77777777" w:rsidR="00BF4651" w:rsidRPr="002A16BC" w:rsidRDefault="00BF4651" w:rsidP="00BF4651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1AF5615B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52A49661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0F29FB88" w14:textId="77777777" w:rsidR="00BF4651" w:rsidRPr="002A16BC" w:rsidRDefault="00BF4651" w:rsidP="00BF4651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58A34049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09E60CFC" w14:textId="77777777" w:rsidR="00BF4651" w:rsidRPr="00BF4651" w:rsidRDefault="00BF4651" w:rsidP="00BF46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98CD891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0B5D1549" w14:textId="77777777" w:rsidR="00BF4651" w:rsidRPr="00BF4651" w:rsidRDefault="00BF4651" w:rsidP="00BF4651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F4651" w:rsidRPr="00BF4651" w14:paraId="0D8666B3" w14:textId="77777777" w:rsidTr="002A16BC">
        <w:tc>
          <w:tcPr>
            <w:tcW w:w="3867" w:type="dxa"/>
            <w:shd w:val="clear" w:color="auto" w:fill="auto"/>
          </w:tcPr>
          <w:p w14:paraId="44CB39B9" w14:textId="77777777" w:rsidR="00BF4651" w:rsidRPr="002A16BC" w:rsidRDefault="00BF4651" w:rsidP="00BF46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A16B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รับรู้ในกำไรหรือขาดทุน</w:t>
            </w:r>
          </w:p>
        </w:tc>
        <w:tc>
          <w:tcPr>
            <w:tcW w:w="1172" w:type="dxa"/>
            <w:shd w:val="clear" w:color="auto" w:fill="auto"/>
          </w:tcPr>
          <w:p w14:paraId="437241E7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115710A4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41" w:type="dxa"/>
            <w:shd w:val="clear" w:color="auto" w:fill="auto"/>
          </w:tcPr>
          <w:p w14:paraId="54260F43" w14:textId="77777777" w:rsidR="00BF4651" w:rsidRPr="002A16BC" w:rsidRDefault="00BF4651" w:rsidP="00BF4651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53245335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  <w:shd w:val="clear" w:color="auto" w:fill="auto"/>
          </w:tcPr>
          <w:p w14:paraId="3398F83D" w14:textId="77777777" w:rsidR="00BF4651" w:rsidRPr="00BF4651" w:rsidRDefault="00BF4651" w:rsidP="00BF46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E7809CA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8" w:type="dxa"/>
            <w:shd w:val="clear" w:color="auto" w:fill="auto"/>
          </w:tcPr>
          <w:p w14:paraId="2E1C44C1" w14:textId="77777777" w:rsidR="00BF4651" w:rsidRPr="00BF4651" w:rsidRDefault="00BF4651" w:rsidP="00BF4651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F4651" w:rsidRPr="00BF4651" w14:paraId="2A075A82" w14:textId="77777777" w:rsidTr="002A16BC">
        <w:tc>
          <w:tcPr>
            <w:tcW w:w="3867" w:type="dxa"/>
            <w:shd w:val="clear" w:color="auto" w:fill="auto"/>
          </w:tcPr>
          <w:p w14:paraId="781E988C" w14:textId="77777777" w:rsidR="00BF4651" w:rsidRPr="002A16BC" w:rsidRDefault="00BF4651" w:rsidP="00BF46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16BC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ต้นทุนบริการปัจจุบัน</w:t>
            </w:r>
          </w:p>
        </w:tc>
        <w:tc>
          <w:tcPr>
            <w:tcW w:w="1172" w:type="dxa"/>
            <w:shd w:val="clear" w:color="auto" w:fill="auto"/>
          </w:tcPr>
          <w:p w14:paraId="48CF238D" w14:textId="3DC2C735" w:rsidR="00BF4651" w:rsidRPr="002A16BC" w:rsidRDefault="00EE4060" w:rsidP="00BF46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E4060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60</w:t>
            </w:r>
            <w:r w:rsidR="004B51AC">
              <w:rPr>
                <w:rFonts w:asciiTheme="majorBidi" w:eastAsia="Times New Roman" w:hAnsiTheme="majorBidi" w:cs="Angsana New"/>
                <w:sz w:val="28"/>
                <w:lang w:eastAsia="zh-CN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4D93B941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41" w:type="dxa"/>
            <w:shd w:val="clear" w:color="auto" w:fill="auto"/>
          </w:tcPr>
          <w:p w14:paraId="3736D512" w14:textId="4954C284" w:rsidR="00BF4651" w:rsidRPr="002A16BC" w:rsidRDefault="00EE4060" w:rsidP="00BF46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EE4060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7</w:t>
            </w:r>
            <w:r w:rsidR="004B51AC">
              <w:rPr>
                <w:rFonts w:asciiTheme="majorBidi" w:eastAsia="Times New Roman" w:hAnsiTheme="majorBidi" w:cs="Angsana New"/>
                <w:sz w:val="28"/>
                <w:lang w:val="en-GB" w:eastAsia="zh-CN"/>
              </w:rPr>
              <w:t>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D98E0F1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  <w:shd w:val="clear" w:color="auto" w:fill="auto"/>
          </w:tcPr>
          <w:p w14:paraId="7CFA4960" w14:textId="59230FF5" w:rsidR="00BF4651" w:rsidRPr="00BF4651" w:rsidRDefault="00BF4651" w:rsidP="00BF46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465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803</w:t>
            </w:r>
          </w:p>
        </w:tc>
        <w:tc>
          <w:tcPr>
            <w:tcW w:w="236" w:type="dxa"/>
            <w:shd w:val="clear" w:color="auto" w:fill="auto"/>
          </w:tcPr>
          <w:p w14:paraId="28DDE130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8" w:type="dxa"/>
            <w:shd w:val="clear" w:color="auto" w:fill="auto"/>
          </w:tcPr>
          <w:p w14:paraId="6314A4E9" w14:textId="31281501" w:rsidR="00BF4651" w:rsidRPr="00BF4651" w:rsidRDefault="00BF4651" w:rsidP="00BF4651">
            <w:pPr>
              <w:tabs>
                <w:tab w:val="decimal" w:pos="70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465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37</w:t>
            </w:r>
          </w:p>
        </w:tc>
      </w:tr>
      <w:tr w:rsidR="00BF4651" w:rsidRPr="00BF4651" w14:paraId="088F53A9" w14:textId="77777777" w:rsidTr="002A16BC">
        <w:tc>
          <w:tcPr>
            <w:tcW w:w="3867" w:type="dxa"/>
            <w:shd w:val="clear" w:color="auto" w:fill="auto"/>
          </w:tcPr>
          <w:p w14:paraId="7727FB39" w14:textId="77777777" w:rsidR="00BF4651" w:rsidRPr="002A16BC" w:rsidRDefault="00BF4651" w:rsidP="00BF46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A16BC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ดอกเบี้ยจากภาระผูกพัน</w:t>
            </w:r>
          </w:p>
        </w:tc>
        <w:tc>
          <w:tcPr>
            <w:tcW w:w="1172" w:type="dxa"/>
            <w:shd w:val="clear" w:color="auto" w:fill="auto"/>
          </w:tcPr>
          <w:p w14:paraId="53DDBD48" w14:textId="028C83F4" w:rsidR="00BF4651" w:rsidRPr="002A16BC" w:rsidRDefault="00EE4060" w:rsidP="00BF46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E4060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162</w:t>
            </w:r>
          </w:p>
        </w:tc>
        <w:tc>
          <w:tcPr>
            <w:tcW w:w="283" w:type="dxa"/>
            <w:shd w:val="clear" w:color="auto" w:fill="auto"/>
          </w:tcPr>
          <w:p w14:paraId="7CB34B7E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41" w:type="dxa"/>
            <w:shd w:val="clear" w:color="auto" w:fill="auto"/>
          </w:tcPr>
          <w:p w14:paraId="056426E6" w14:textId="30E6211C" w:rsidR="00BF4651" w:rsidRPr="002A16BC" w:rsidRDefault="00EE4060" w:rsidP="00BF46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E4060">
              <w:rPr>
                <w:rFonts w:asciiTheme="majorBidi" w:eastAsia="Times New Roman" w:hAnsiTheme="majorBidi" w:cstheme="majorBidi"/>
                <w:sz w:val="28"/>
                <w:lang w:eastAsia="zh-CN"/>
              </w:rPr>
              <w:t>3</w:t>
            </w:r>
            <w:r w:rsidR="004B51AC">
              <w:rPr>
                <w:rFonts w:asciiTheme="majorBidi" w:eastAsia="Times New Roman" w:hAnsiTheme="majorBidi" w:cstheme="majorBidi"/>
                <w:sz w:val="28"/>
                <w:lang w:eastAsia="zh-CN"/>
              </w:rPr>
              <w:t>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6E34FE6C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  <w:shd w:val="clear" w:color="auto" w:fill="auto"/>
          </w:tcPr>
          <w:p w14:paraId="02117045" w14:textId="69BA8986" w:rsidR="00BF4651" w:rsidRPr="00BF4651" w:rsidRDefault="00BF4651" w:rsidP="00BF46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465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118</w:t>
            </w:r>
          </w:p>
        </w:tc>
        <w:tc>
          <w:tcPr>
            <w:tcW w:w="236" w:type="dxa"/>
            <w:shd w:val="clear" w:color="auto" w:fill="auto"/>
          </w:tcPr>
          <w:p w14:paraId="720CC46E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8" w:type="dxa"/>
            <w:shd w:val="clear" w:color="auto" w:fill="auto"/>
          </w:tcPr>
          <w:p w14:paraId="6ED8A719" w14:textId="343AC26E" w:rsidR="00BF4651" w:rsidRPr="00BF4651" w:rsidRDefault="00BF4651" w:rsidP="00BF4651">
            <w:pPr>
              <w:tabs>
                <w:tab w:val="decimal" w:pos="70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465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22</w:t>
            </w:r>
          </w:p>
        </w:tc>
      </w:tr>
      <w:tr w:rsidR="00BF4651" w:rsidRPr="00BF4651" w14:paraId="1823F2B9" w14:textId="77777777" w:rsidTr="00BF4651">
        <w:tc>
          <w:tcPr>
            <w:tcW w:w="3867" w:type="dxa"/>
            <w:shd w:val="clear" w:color="auto" w:fill="auto"/>
          </w:tcPr>
          <w:p w14:paraId="7D892B52" w14:textId="296F65CD" w:rsidR="00BF4651" w:rsidRPr="002A16BC" w:rsidRDefault="00524905" w:rsidP="00BF46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กำไร</w:t>
            </w: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) </w:t>
            </w:r>
            <w:r w:rsidR="00BF4651" w:rsidRPr="002A16BC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ขาดทุนจากการประมาณการตาม</w:t>
            </w:r>
          </w:p>
          <w:p w14:paraId="124FDA15" w14:textId="77777777" w:rsidR="00BF4651" w:rsidRPr="002A16BC" w:rsidRDefault="00BF4651" w:rsidP="00BF46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A16BC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</w:t>
            </w:r>
            <w:r w:rsidRPr="002A16BC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หลักคณิตศาสตร์ประกันภัย</w:t>
            </w:r>
          </w:p>
        </w:tc>
        <w:tc>
          <w:tcPr>
            <w:tcW w:w="1172" w:type="dxa"/>
            <w:shd w:val="clear" w:color="auto" w:fill="auto"/>
          </w:tcPr>
          <w:p w14:paraId="3AD80E8C" w14:textId="77777777" w:rsidR="00BF4651" w:rsidRDefault="00BF4651" w:rsidP="00BF4651">
            <w:pPr>
              <w:tabs>
                <w:tab w:val="decimal" w:pos="47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485BB210" w14:textId="40B95669" w:rsidR="00E04D63" w:rsidRPr="002A16BC" w:rsidRDefault="00104A8C" w:rsidP="00104A8C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</w:t>
            </w:r>
            <w:r w:rsidR="00E04D63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0CAE037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41" w:type="dxa"/>
            <w:shd w:val="clear" w:color="auto" w:fill="auto"/>
          </w:tcPr>
          <w:p w14:paraId="47795091" w14:textId="77777777" w:rsidR="00BF4651" w:rsidRDefault="00BF4651" w:rsidP="00BF4651">
            <w:pPr>
              <w:tabs>
                <w:tab w:val="decimal" w:pos="4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  <w:p w14:paraId="13972DC7" w14:textId="648454CB" w:rsidR="00E04D63" w:rsidRPr="002A16BC" w:rsidRDefault="00E04D63" w:rsidP="00E04D63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04D6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(5)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9C3D5D0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CC00051" w14:textId="7F9C3EBB" w:rsidR="00BF4651" w:rsidRPr="00BF4651" w:rsidRDefault="00104A8C" w:rsidP="00847409">
            <w:pPr>
              <w:tabs>
                <w:tab w:val="left" w:pos="401"/>
                <w:tab w:val="left" w:pos="493"/>
              </w:tabs>
              <w:suppressAutoHyphens/>
              <w:spacing w:after="0" w:line="240" w:lineRule="auto"/>
              <w:ind w:left="160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 xml:space="preserve">       </w:t>
            </w:r>
            <w:r w:rsidR="00BF4651" w:rsidRPr="00BF465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D910D1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8" w:type="dxa"/>
            <w:shd w:val="clear" w:color="auto" w:fill="auto"/>
            <w:vAlign w:val="bottom"/>
          </w:tcPr>
          <w:p w14:paraId="46B490CD" w14:textId="706C018A" w:rsidR="00BF4651" w:rsidRPr="00BF4651" w:rsidRDefault="00BF4651" w:rsidP="00BF4651">
            <w:pPr>
              <w:tabs>
                <w:tab w:val="decimal" w:pos="70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465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</w:t>
            </w:r>
          </w:p>
        </w:tc>
      </w:tr>
      <w:tr w:rsidR="00BF4651" w:rsidRPr="00BF4651" w14:paraId="45BCF097" w14:textId="77777777" w:rsidTr="002A16BC">
        <w:tc>
          <w:tcPr>
            <w:tcW w:w="3867" w:type="dxa"/>
            <w:shd w:val="clear" w:color="auto" w:fill="auto"/>
          </w:tcPr>
          <w:p w14:paraId="36236C6A" w14:textId="77777777" w:rsidR="00BF4651" w:rsidRPr="002A16BC" w:rsidRDefault="00BF4651" w:rsidP="00BF4651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2E3BF" w14:textId="0A245F6A" w:rsidR="00BF4651" w:rsidRPr="002A16BC" w:rsidRDefault="00E04D63" w:rsidP="00BF46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E04D63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  <w:t>770</w:t>
            </w:r>
          </w:p>
        </w:tc>
        <w:tc>
          <w:tcPr>
            <w:tcW w:w="283" w:type="dxa"/>
            <w:shd w:val="clear" w:color="auto" w:fill="auto"/>
          </w:tcPr>
          <w:p w14:paraId="71E7C391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67FD2" w14:textId="3574491D" w:rsidR="00BF4651" w:rsidRPr="002A16BC" w:rsidRDefault="00E04D63" w:rsidP="00BF46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E04D63"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  <w:t>108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2A275BB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8B43A0" w14:textId="7A83FD8C" w:rsidR="00BF4651" w:rsidRPr="00BF4651" w:rsidRDefault="00BF4651" w:rsidP="00BF46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F465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921</w:t>
            </w:r>
          </w:p>
        </w:tc>
        <w:tc>
          <w:tcPr>
            <w:tcW w:w="236" w:type="dxa"/>
            <w:shd w:val="clear" w:color="auto" w:fill="auto"/>
          </w:tcPr>
          <w:p w14:paraId="72AE2FE8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0CEDE" w14:textId="34A2CBC9" w:rsidR="00BF4651" w:rsidRPr="00BF4651" w:rsidRDefault="00BF4651" w:rsidP="00BF4651">
            <w:pPr>
              <w:tabs>
                <w:tab w:val="decimal" w:pos="70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F465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61</w:t>
            </w:r>
          </w:p>
        </w:tc>
      </w:tr>
      <w:tr w:rsidR="00BF4651" w:rsidRPr="00BF4651" w14:paraId="531A2525" w14:textId="77777777" w:rsidTr="002A16BC">
        <w:tc>
          <w:tcPr>
            <w:tcW w:w="3867" w:type="dxa"/>
            <w:shd w:val="clear" w:color="auto" w:fill="auto"/>
          </w:tcPr>
          <w:p w14:paraId="7C66B7CE" w14:textId="77777777" w:rsidR="00BF4651" w:rsidRPr="002A16BC" w:rsidRDefault="00BF4651" w:rsidP="00BF4651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72" w:type="dxa"/>
            <w:shd w:val="clear" w:color="auto" w:fill="auto"/>
          </w:tcPr>
          <w:p w14:paraId="0BA649B5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05665F94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41" w:type="dxa"/>
            <w:shd w:val="clear" w:color="auto" w:fill="auto"/>
          </w:tcPr>
          <w:p w14:paraId="436D546E" w14:textId="77777777" w:rsidR="00BF4651" w:rsidRPr="002A16BC" w:rsidRDefault="00BF4651" w:rsidP="00BF4651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544CEB7B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  <w:shd w:val="clear" w:color="auto" w:fill="auto"/>
          </w:tcPr>
          <w:p w14:paraId="25F2C0A0" w14:textId="77777777" w:rsidR="00BF4651" w:rsidRPr="00BF4651" w:rsidRDefault="00BF4651" w:rsidP="00BF46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CD48606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8" w:type="dxa"/>
            <w:shd w:val="clear" w:color="auto" w:fill="auto"/>
          </w:tcPr>
          <w:p w14:paraId="30269475" w14:textId="77777777" w:rsidR="00BF4651" w:rsidRPr="00BF4651" w:rsidRDefault="00BF4651" w:rsidP="00BF4651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F4651" w:rsidRPr="00BF4651" w14:paraId="0AB2860B" w14:textId="77777777" w:rsidTr="002A16BC">
        <w:tc>
          <w:tcPr>
            <w:tcW w:w="3867" w:type="dxa"/>
            <w:shd w:val="clear" w:color="auto" w:fill="auto"/>
          </w:tcPr>
          <w:p w14:paraId="2D0FD1B6" w14:textId="77777777" w:rsidR="00BF4651" w:rsidRPr="002A16BC" w:rsidRDefault="00BF4651" w:rsidP="00BF46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2A16B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รับรู้ในกำไรขาดทุนเบ็ดเสร็จอื่น</w:t>
            </w:r>
          </w:p>
        </w:tc>
        <w:tc>
          <w:tcPr>
            <w:tcW w:w="1172" w:type="dxa"/>
            <w:shd w:val="clear" w:color="auto" w:fill="auto"/>
          </w:tcPr>
          <w:p w14:paraId="52ED01B7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6967B813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41" w:type="dxa"/>
            <w:shd w:val="clear" w:color="auto" w:fill="auto"/>
          </w:tcPr>
          <w:p w14:paraId="4B0D8EA3" w14:textId="77777777" w:rsidR="00BF4651" w:rsidRPr="002A16BC" w:rsidRDefault="00BF4651" w:rsidP="00BF4651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6225E5F8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  <w:shd w:val="clear" w:color="auto" w:fill="auto"/>
          </w:tcPr>
          <w:p w14:paraId="62F4445E" w14:textId="77777777" w:rsidR="00BF4651" w:rsidRPr="00BF4651" w:rsidRDefault="00BF4651" w:rsidP="00BF46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FEFABDB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8" w:type="dxa"/>
            <w:shd w:val="clear" w:color="auto" w:fill="auto"/>
          </w:tcPr>
          <w:p w14:paraId="38A0C501" w14:textId="77777777" w:rsidR="00BF4651" w:rsidRPr="00BF4651" w:rsidRDefault="00BF4651" w:rsidP="00BF4651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F4651" w:rsidRPr="00BF4651" w14:paraId="4A20686F" w14:textId="77777777" w:rsidTr="002A16BC">
        <w:tc>
          <w:tcPr>
            <w:tcW w:w="3867" w:type="dxa"/>
            <w:shd w:val="clear" w:color="auto" w:fill="auto"/>
          </w:tcPr>
          <w:p w14:paraId="7DCCFCD4" w14:textId="77777777" w:rsidR="00BF4651" w:rsidRPr="002A16BC" w:rsidRDefault="00BF4651" w:rsidP="00BF4651">
            <w:pPr>
              <w:suppressAutoHyphens/>
              <w:spacing w:after="0" w:line="240" w:lineRule="auto"/>
              <w:ind w:left="160" w:hanging="16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A16BC">
              <w:rPr>
                <w:rFonts w:asciiTheme="majorBidi" w:eastAsia="Times New Roman" w:hAnsiTheme="majorBidi" w:cstheme="majorBidi"/>
                <w:sz w:val="28"/>
                <w:lang w:eastAsia="zh-CN"/>
              </w:rPr>
              <w:t>(</w:t>
            </w:r>
            <w:r w:rsidRPr="002A16BC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กำไร</w:t>
            </w:r>
            <w:r w:rsidRPr="002A16BC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) </w:t>
            </w:r>
            <w:r w:rsidRPr="002A16BC"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ขาดทุน</w:t>
            </w:r>
            <w:r w:rsidRPr="002A16BC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จากการประมาณการตาม</w:t>
            </w:r>
          </w:p>
        </w:tc>
        <w:tc>
          <w:tcPr>
            <w:tcW w:w="1172" w:type="dxa"/>
            <w:shd w:val="clear" w:color="auto" w:fill="auto"/>
          </w:tcPr>
          <w:p w14:paraId="3C0C50FE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3F8C0367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41" w:type="dxa"/>
            <w:shd w:val="clear" w:color="auto" w:fill="auto"/>
          </w:tcPr>
          <w:p w14:paraId="796B6C2B" w14:textId="77777777" w:rsidR="00BF4651" w:rsidRPr="002A16BC" w:rsidRDefault="00BF4651" w:rsidP="00BF4651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2921A116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  <w:shd w:val="clear" w:color="auto" w:fill="auto"/>
          </w:tcPr>
          <w:p w14:paraId="0A2D9F63" w14:textId="77777777" w:rsidR="00BF4651" w:rsidRPr="00BF4651" w:rsidRDefault="00BF4651" w:rsidP="00BF46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3485D01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8" w:type="dxa"/>
            <w:shd w:val="clear" w:color="auto" w:fill="auto"/>
          </w:tcPr>
          <w:p w14:paraId="5A24A024" w14:textId="77777777" w:rsidR="00BF4651" w:rsidRPr="00BF4651" w:rsidRDefault="00BF4651" w:rsidP="00BF4651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F4651" w:rsidRPr="00BF4651" w14:paraId="06ED548A" w14:textId="77777777" w:rsidTr="002A16BC">
        <w:tc>
          <w:tcPr>
            <w:tcW w:w="3867" w:type="dxa"/>
            <w:shd w:val="clear" w:color="auto" w:fill="auto"/>
          </w:tcPr>
          <w:p w14:paraId="58533E9E" w14:textId="77777777" w:rsidR="00BF4651" w:rsidRPr="002A16BC" w:rsidRDefault="00BF4651" w:rsidP="00BF4651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16BC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หลักคณิตศาสตร์ประกันภัย</w:t>
            </w:r>
          </w:p>
        </w:tc>
        <w:tc>
          <w:tcPr>
            <w:tcW w:w="1172" w:type="dxa"/>
            <w:shd w:val="clear" w:color="auto" w:fill="auto"/>
          </w:tcPr>
          <w:p w14:paraId="0C961A81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758377F0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41" w:type="dxa"/>
            <w:shd w:val="clear" w:color="auto" w:fill="auto"/>
          </w:tcPr>
          <w:p w14:paraId="4F9D316A" w14:textId="77777777" w:rsidR="00BF4651" w:rsidRPr="002A16BC" w:rsidRDefault="00BF4651" w:rsidP="00BF4651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5C7D99D4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  <w:shd w:val="clear" w:color="auto" w:fill="auto"/>
          </w:tcPr>
          <w:p w14:paraId="5983508D" w14:textId="7208E9C0" w:rsidR="00BF4651" w:rsidRPr="00BF4651" w:rsidRDefault="00BF4651" w:rsidP="00BF46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DB618B3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8" w:type="dxa"/>
            <w:shd w:val="clear" w:color="auto" w:fill="auto"/>
          </w:tcPr>
          <w:p w14:paraId="6DDE5EF2" w14:textId="14E6B70B" w:rsidR="00BF4651" w:rsidRPr="00BF4651" w:rsidRDefault="00BF4651" w:rsidP="00BF4651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847409" w:rsidRPr="00BF4651" w14:paraId="037D6D62" w14:textId="77777777" w:rsidTr="002A16BC">
        <w:tc>
          <w:tcPr>
            <w:tcW w:w="3867" w:type="dxa"/>
            <w:shd w:val="clear" w:color="auto" w:fill="auto"/>
          </w:tcPr>
          <w:p w14:paraId="6EE2145E" w14:textId="68C3DAF7" w:rsidR="00847409" w:rsidRPr="002A16BC" w:rsidRDefault="00847409" w:rsidP="00847409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-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ข้อสมมติด้านประชากรศาสตร์</w:t>
            </w:r>
          </w:p>
        </w:tc>
        <w:tc>
          <w:tcPr>
            <w:tcW w:w="1172" w:type="dxa"/>
            <w:shd w:val="clear" w:color="auto" w:fill="auto"/>
          </w:tcPr>
          <w:p w14:paraId="72343BA1" w14:textId="1B46EE37" w:rsidR="00847409" w:rsidRPr="002A16BC" w:rsidRDefault="00847409" w:rsidP="00847409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E04D6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(4)</w:t>
            </w:r>
          </w:p>
        </w:tc>
        <w:tc>
          <w:tcPr>
            <w:tcW w:w="283" w:type="dxa"/>
            <w:shd w:val="clear" w:color="auto" w:fill="auto"/>
          </w:tcPr>
          <w:p w14:paraId="58E07577" w14:textId="77777777" w:rsidR="00847409" w:rsidRPr="002A16BC" w:rsidRDefault="00847409" w:rsidP="00847409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41" w:type="dxa"/>
            <w:shd w:val="clear" w:color="auto" w:fill="auto"/>
          </w:tcPr>
          <w:p w14:paraId="36073850" w14:textId="0B2D7EEA" w:rsidR="00847409" w:rsidRPr="002A16BC" w:rsidRDefault="00847409" w:rsidP="00847409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E0825FC" w14:textId="77777777" w:rsidR="00847409" w:rsidRPr="002A16BC" w:rsidRDefault="00847409" w:rsidP="00847409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  <w:shd w:val="clear" w:color="auto" w:fill="auto"/>
          </w:tcPr>
          <w:p w14:paraId="29A614FB" w14:textId="09D8E835" w:rsidR="00847409" w:rsidRPr="00E04D63" w:rsidRDefault="00847409" w:rsidP="00847409">
            <w:pPr>
              <w:tabs>
                <w:tab w:val="decimal" w:pos="520"/>
              </w:tabs>
              <w:suppressAutoHyphens/>
              <w:spacing w:after="0" w:line="240" w:lineRule="auto"/>
              <w:ind w:left="160"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    </w:t>
            </w:r>
            <w:r>
              <w:rPr>
                <w:rFonts w:asciiTheme="majorBidi" w:eastAsia="Times New Roman" w:hAnsiTheme="majorBidi" w:cstheme="majorBidi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7FB241" w14:textId="77777777" w:rsidR="00847409" w:rsidRPr="00E04D63" w:rsidRDefault="00847409" w:rsidP="00847409">
            <w:pPr>
              <w:tabs>
                <w:tab w:val="decimal" w:pos="498"/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</w:p>
        </w:tc>
        <w:tc>
          <w:tcPr>
            <w:tcW w:w="1208" w:type="dxa"/>
            <w:shd w:val="clear" w:color="auto" w:fill="auto"/>
          </w:tcPr>
          <w:p w14:paraId="34E655FC" w14:textId="6F3EA083" w:rsidR="00847409" w:rsidRPr="00E04D63" w:rsidRDefault="00847409" w:rsidP="00847409">
            <w:pPr>
              <w:tabs>
                <w:tab w:val="decimal" w:pos="498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bidi="ar-SA"/>
              </w:rPr>
            </w:pPr>
            <w:r w:rsidRPr="00E04D63">
              <w:rPr>
                <w:rFonts w:asciiTheme="majorBidi" w:eastAsia="Times New Roman" w:hAnsiTheme="majorBidi" w:cstheme="majorBidi" w:hint="cs"/>
                <w:sz w:val="28"/>
                <w:cs/>
                <w:lang w:val="en-GB"/>
              </w:rPr>
              <w:t>-</w:t>
            </w:r>
          </w:p>
        </w:tc>
      </w:tr>
      <w:tr w:rsidR="00BF4651" w:rsidRPr="00BF4651" w14:paraId="0D808C4D" w14:textId="77777777" w:rsidTr="00F22112">
        <w:tc>
          <w:tcPr>
            <w:tcW w:w="3867" w:type="dxa"/>
            <w:shd w:val="clear" w:color="auto" w:fill="auto"/>
            <w:vAlign w:val="bottom"/>
          </w:tcPr>
          <w:p w14:paraId="59D0F7E4" w14:textId="77777777" w:rsidR="00BF4651" w:rsidRPr="002A16BC" w:rsidRDefault="00BF4651" w:rsidP="00BF4651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2A16BC">
              <w:rPr>
                <w:rFonts w:asciiTheme="majorBidi" w:eastAsia="Times New Roman" w:hAnsiTheme="majorBidi" w:cstheme="majorBidi"/>
                <w:sz w:val="28"/>
                <w:lang w:eastAsia="zh-CN"/>
              </w:rPr>
              <w:t xml:space="preserve">- </w:t>
            </w:r>
            <w:r w:rsidRPr="002A16BC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 xml:space="preserve">ข้อสมมติทางการเงิน 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40C2C3CA" w14:textId="0E424477" w:rsidR="00BF4651" w:rsidRPr="00907051" w:rsidRDefault="00E04D63" w:rsidP="009070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  <w:r w:rsidRPr="00E04D6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(1</w:t>
            </w:r>
            <w:r w:rsidRPr="00907051">
              <w:rPr>
                <w:rFonts w:asciiTheme="majorBidi" w:eastAsia="Times New Roman" w:hAnsiTheme="majorBidi" w:cs="Angsana New"/>
                <w:sz w:val="28"/>
                <w:lang w:eastAsia="zh-CN"/>
              </w:rPr>
              <w:t>,</w:t>
            </w:r>
            <w:r w:rsidRPr="00E04D63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061)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0ADDEDAF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41" w:type="dxa"/>
            <w:shd w:val="clear" w:color="auto" w:fill="auto"/>
            <w:vAlign w:val="center"/>
          </w:tcPr>
          <w:p w14:paraId="7EF4091E" w14:textId="681B6F34" w:rsidR="00BF4651" w:rsidRPr="00907051" w:rsidRDefault="00E04D63" w:rsidP="009070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  <w:r w:rsidRPr="00907051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(295)</w:t>
            </w:r>
          </w:p>
        </w:tc>
        <w:tc>
          <w:tcPr>
            <w:tcW w:w="283" w:type="dxa"/>
            <w:shd w:val="clear" w:color="auto" w:fill="auto"/>
          </w:tcPr>
          <w:p w14:paraId="730ECD17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  <w:shd w:val="clear" w:color="auto" w:fill="auto"/>
          </w:tcPr>
          <w:p w14:paraId="19DEDBAD" w14:textId="657F1C9E" w:rsidR="00BF4651" w:rsidRPr="00BF4651" w:rsidRDefault="00BF4651" w:rsidP="00BF46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465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(578)</w:t>
            </w:r>
          </w:p>
        </w:tc>
        <w:tc>
          <w:tcPr>
            <w:tcW w:w="236" w:type="dxa"/>
            <w:shd w:val="clear" w:color="auto" w:fill="auto"/>
          </w:tcPr>
          <w:p w14:paraId="159E3A1E" w14:textId="77777777" w:rsidR="00BF4651" w:rsidRPr="00BF4651" w:rsidRDefault="00BF4651" w:rsidP="00BF4651">
            <w:pPr>
              <w:tabs>
                <w:tab w:val="decimal" w:pos="763"/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8" w:type="dxa"/>
            <w:shd w:val="clear" w:color="auto" w:fill="auto"/>
          </w:tcPr>
          <w:p w14:paraId="72284233" w14:textId="5879D4CE" w:rsidR="00BF4651" w:rsidRPr="00BF4651" w:rsidRDefault="00BF4651" w:rsidP="00BF4651">
            <w:pPr>
              <w:tabs>
                <w:tab w:val="decimal" w:pos="70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F465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213</w:t>
            </w:r>
          </w:p>
        </w:tc>
      </w:tr>
      <w:tr w:rsidR="00BF4651" w:rsidRPr="00BF4651" w14:paraId="4220446D" w14:textId="77777777" w:rsidTr="00F22112">
        <w:tc>
          <w:tcPr>
            <w:tcW w:w="3867" w:type="dxa"/>
            <w:shd w:val="clear" w:color="auto" w:fill="auto"/>
            <w:vAlign w:val="bottom"/>
          </w:tcPr>
          <w:p w14:paraId="17931D7F" w14:textId="77777777" w:rsidR="00BF4651" w:rsidRPr="002A16BC" w:rsidRDefault="00BF4651" w:rsidP="00BF4651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16BC"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 xml:space="preserve">- </w:t>
            </w:r>
            <w:r w:rsidRPr="002A16BC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การปรับปรุงจากประสบการณ์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DF5B78" w14:textId="1D1EC2DE" w:rsidR="00BF4651" w:rsidRPr="00907051" w:rsidRDefault="00E04D63" w:rsidP="009070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</w:pPr>
            <w:r w:rsidRPr="00907051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(262)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0C4C543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D07DCC" w14:textId="415FB83C" w:rsidR="00BF4651" w:rsidRPr="00907051" w:rsidRDefault="00E04D63" w:rsidP="009070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  <w:r w:rsidRPr="00907051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(103)</w:t>
            </w:r>
          </w:p>
        </w:tc>
        <w:tc>
          <w:tcPr>
            <w:tcW w:w="283" w:type="dxa"/>
            <w:shd w:val="clear" w:color="auto" w:fill="auto"/>
          </w:tcPr>
          <w:p w14:paraId="2476DF97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7F6C6D95" w14:textId="54E5C2E5" w:rsidR="00BF4651" w:rsidRPr="00BF4651" w:rsidRDefault="00BF4651" w:rsidP="00BF46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465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(190)</w:t>
            </w:r>
          </w:p>
        </w:tc>
        <w:tc>
          <w:tcPr>
            <w:tcW w:w="236" w:type="dxa"/>
            <w:shd w:val="clear" w:color="auto" w:fill="auto"/>
          </w:tcPr>
          <w:p w14:paraId="7DB4E323" w14:textId="77777777" w:rsidR="00BF4651" w:rsidRPr="00BF4651" w:rsidRDefault="00BF4651" w:rsidP="00BF4651">
            <w:pPr>
              <w:tabs>
                <w:tab w:val="decimal" w:pos="763"/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1F7AB937" w14:textId="0D729FCA" w:rsidR="00BF4651" w:rsidRPr="00BF4651" w:rsidRDefault="00BF4651" w:rsidP="00BF4651">
            <w:pPr>
              <w:tabs>
                <w:tab w:val="decimal" w:pos="70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  <w:r w:rsidRPr="00BF465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61</w:t>
            </w:r>
          </w:p>
        </w:tc>
      </w:tr>
      <w:tr w:rsidR="00BF4651" w:rsidRPr="00BF4651" w14:paraId="1CF1D220" w14:textId="77777777" w:rsidTr="00F22112">
        <w:tc>
          <w:tcPr>
            <w:tcW w:w="3867" w:type="dxa"/>
            <w:shd w:val="clear" w:color="auto" w:fill="auto"/>
          </w:tcPr>
          <w:p w14:paraId="6AEDF471" w14:textId="77777777" w:rsidR="00BF4651" w:rsidRPr="002A16BC" w:rsidRDefault="00BF4651" w:rsidP="00BF4651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79401" w14:textId="72B0B546" w:rsidR="00BF4651" w:rsidRPr="00907051" w:rsidRDefault="00E04D63" w:rsidP="009070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="Angsana New"/>
                <w:b/>
                <w:bCs/>
                <w:sz w:val="28"/>
                <w:lang w:eastAsia="zh-CN"/>
              </w:rPr>
            </w:pPr>
            <w:r w:rsidRPr="00907051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  <w:t>(1</w:t>
            </w:r>
            <w:r w:rsidRPr="00907051">
              <w:rPr>
                <w:rFonts w:asciiTheme="majorBidi" w:eastAsia="Times New Roman" w:hAnsiTheme="majorBidi" w:cs="Angsana New"/>
                <w:b/>
                <w:bCs/>
                <w:sz w:val="28"/>
                <w:lang w:eastAsia="zh-CN"/>
              </w:rPr>
              <w:t>,</w:t>
            </w:r>
            <w:r w:rsidRPr="00907051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  <w:t>327)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485B512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802AAF" w14:textId="67A92009" w:rsidR="00BF4651" w:rsidRPr="00907051" w:rsidRDefault="00E04D63" w:rsidP="009070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="Angsana New"/>
                <w:b/>
                <w:bCs/>
                <w:sz w:val="28"/>
                <w:lang w:eastAsia="zh-CN"/>
              </w:rPr>
            </w:pPr>
            <w:r w:rsidRPr="00907051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  <w:t>(398)</w:t>
            </w:r>
          </w:p>
        </w:tc>
        <w:tc>
          <w:tcPr>
            <w:tcW w:w="283" w:type="dxa"/>
            <w:shd w:val="clear" w:color="auto" w:fill="auto"/>
          </w:tcPr>
          <w:p w14:paraId="17F26FCA" w14:textId="77777777" w:rsidR="00BF4651" w:rsidRPr="002A16BC" w:rsidRDefault="00BF4651" w:rsidP="00BF4651">
            <w:pPr>
              <w:tabs>
                <w:tab w:val="decimal" w:pos="681"/>
                <w:tab w:val="decimal" w:pos="792"/>
              </w:tabs>
              <w:suppressAutoHyphens/>
              <w:snapToGrid w:val="0"/>
              <w:spacing w:after="0" w:line="240" w:lineRule="auto"/>
              <w:ind w:left="588" w:right="-1366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767A8" w14:textId="0168BEA3" w:rsidR="00BF4651" w:rsidRPr="00BF4651" w:rsidRDefault="00BF4651" w:rsidP="00BF46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F465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(768</w:t>
            </w:r>
            <w:r w:rsidRPr="00BF465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910789C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288" w:right="360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FFE0C" w14:textId="2A6613CF" w:rsidR="00BF4651" w:rsidRPr="00BF4651" w:rsidRDefault="00BF4651" w:rsidP="00BF4651">
            <w:pPr>
              <w:tabs>
                <w:tab w:val="decimal" w:pos="70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eastAsia="zh-CN" w:bidi="ar-SA"/>
              </w:rPr>
            </w:pPr>
            <w:r w:rsidRPr="00BF4651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274</w:t>
            </w:r>
          </w:p>
        </w:tc>
      </w:tr>
      <w:tr w:rsidR="00BF4651" w:rsidRPr="00BF4651" w14:paraId="671123B4" w14:textId="77777777" w:rsidTr="00264AF7">
        <w:tc>
          <w:tcPr>
            <w:tcW w:w="3867" w:type="dxa"/>
            <w:shd w:val="clear" w:color="auto" w:fill="auto"/>
          </w:tcPr>
          <w:p w14:paraId="0416DF35" w14:textId="77777777" w:rsidR="00BF4651" w:rsidRPr="002A16BC" w:rsidRDefault="00BF4651" w:rsidP="00BF4651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A16B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อื่น ๆ</w:t>
            </w:r>
          </w:p>
        </w:tc>
        <w:tc>
          <w:tcPr>
            <w:tcW w:w="1172" w:type="dxa"/>
            <w:shd w:val="clear" w:color="auto" w:fill="auto"/>
          </w:tcPr>
          <w:p w14:paraId="7C7DB5F6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7DBAAA08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41" w:type="dxa"/>
            <w:shd w:val="clear" w:color="auto" w:fill="auto"/>
          </w:tcPr>
          <w:p w14:paraId="7D19E4EC" w14:textId="77777777" w:rsidR="00BF4651" w:rsidRPr="002A16BC" w:rsidRDefault="00BF4651" w:rsidP="00BF4651">
            <w:pPr>
              <w:tabs>
                <w:tab w:val="decimal" w:pos="60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657020DA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  <w:shd w:val="clear" w:color="auto" w:fill="auto"/>
          </w:tcPr>
          <w:p w14:paraId="19A9336C" w14:textId="77777777" w:rsidR="00BF4651" w:rsidRPr="00BF4651" w:rsidRDefault="00BF4651" w:rsidP="00BF46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0B26831D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8" w:type="dxa"/>
            <w:shd w:val="clear" w:color="auto" w:fill="auto"/>
          </w:tcPr>
          <w:p w14:paraId="5F80B0F2" w14:textId="77777777" w:rsidR="00BF4651" w:rsidRPr="00BF4651" w:rsidRDefault="00BF4651" w:rsidP="00BF4651">
            <w:pPr>
              <w:tabs>
                <w:tab w:val="decimal" w:pos="61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BF4651" w:rsidRPr="00BF4651" w14:paraId="0D38AB36" w14:textId="77777777" w:rsidTr="000166BF">
        <w:tc>
          <w:tcPr>
            <w:tcW w:w="3867" w:type="dxa"/>
            <w:shd w:val="clear" w:color="auto" w:fill="auto"/>
          </w:tcPr>
          <w:p w14:paraId="1793B0E5" w14:textId="77777777" w:rsidR="00BF4651" w:rsidRPr="002A16BC" w:rsidRDefault="00BF4651" w:rsidP="00BF4651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2A16BC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ผลประโยชน์จ่าย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17F60860" w14:textId="2122D547" w:rsidR="00BF4651" w:rsidRPr="002A16BC" w:rsidRDefault="009070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07051">
              <w:rPr>
                <w:rFonts w:asciiTheme="majorBidi" w:eastAsia="Times New Roman" w:hAnsiTheme="majorBidi" w:cs="Angsana New"/>
                <w:sz w:val="28"/>
                <w:cs/>
                <w:lang w:eastAsia="zh-CN"/>
              </w:rPr>
              <w:t>(181)</w:t>
            </w:r>
          </w:p>
        </w:tc>
        <w:tc>
          <w:tcPr>
            <w:tcW w:w="283" w:type="dxa"/>
            <w:shd w:val="clear" w:color="auto" w:fill="auto"/>
          </w:tcPr>
          <w:p w14:paraId="54AC13C7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687FAF61" w14:textId="29071F86" w:rsidR="00BF4651" w:rsidRPr="002A16BC" w:rsidRDefault="00907051" w:rsidP="00BF4651">
            <w:pPr>
              <w:tabs>
                <w:tab w:val="decimal" w:pos="79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907051">
              <w:rPr>
                <w:rFonts w:asciiTheme="majorBidi" w:eastAsia="Times New Roman" w:hAnsiTheme="majorBidi" w:cstheme="majorBidi"/>
                <w:sz w:val="28"/>
                <w:lang w:eastAsia="zh-CN"/>
              </w:rPr>
              <w:t>(25)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780045" w14:textId="77777777" w:rsidR="00BF4651" w:rsidRPr="002A16BC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7AF1D59" w14:textId="02EBB7CB" w:rsidR="00BF4651" w:rsidRPr="00BF4651" w:rsidRDefault="00BF4651" w:rsidP="00BF4651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465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(237)</w:t>
            </w:r>
          </w:p>
        </w:tc>
        <w:tc>
          <w:tcPr>
            <w:tcW w:w="236" w:type="dxa"/>
            <w:shd w:val="clear" w:color="auto" w:fill="auto"/>
          </w:tcPr>
          <w:p w14:paraId="4405C7B5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auto"/>
          </w:tcPr>
          <w:p w14:paraId="2CCB4592" w14:textId="27F688EA" w:rsidR="00BF4651" w:rsidRPr="00BF4651" w:rsidRDefault="00BF4651" w:rsidP="00BF4651">
            <w:pPr>
              <w:tabs>
                <w:tab w:val="decimal" w:pos="66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BF4651">
              <w:rPr>
                <w:rFonts w:asciiTheme="majorBidi" w:eastAsia="Times New Roman" w:hAnsiTheme="majorBidi" w:cstheme="majorBidi"/>
                <w:sz w:val="28"/>
                <w:lang w:val="en-GB" w:bidi="ar-SA"/>
              </w:rPr>
              <w:t>(24)</w:t>
            </w:r>
          </w:p>
        </w:tc>
      </w:tr>
      <w:tr w:rsidR="00264AF7" w:rsidRPr="00BF4651" w14:paraId="404FE330" w14:textId="77777777" w:rsidTr="000166BF">
        <w:tc>
          <w:tcPr>
            <w:tcW w:w="3867" w:type="dxa"/>
            <w:shd w:val="clear" w:color="auto" w:fill="auto"/>
          </w:tcPr>
          <w:p w14:paraId="0ABA416C" w14:textId="77777777" w:rsidR="00264AF7" w:rsidRPr="002A16BC" w:rsidRDefault="00264AF7" w:rsidP="00264AF7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C8E79" w14:textId="065718DF" w:rsidR="00264AF7" w:rsidRPr="00264AF7" w:rsidRDefault="00264AF7" w:rsidP="00264AF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</w:pPr>
            <w:r w:rsidRPr="00264AF7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eastAsia="zh-CN"/>
              </w:rPr>
              <w:t>(181)</w:t>
            </w:r>
          </w:p>
        </w:tc>
        <w:tc>
          <w:tcPr>
            <w:tcW w:w="283" w:type="dxa"/>
            <w:shd w:val="clear" w:color="auto" w:fill="auto"/>
          </w:tcPr>
          <w:p w14:paraId="2DA28150" w14:textId="77777777" w:rsidR="00264AF7" w:rsidRPr="00264AF7" w:rsidRDefault="00264AF7" w:rsidP="00264AF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7AD3B" w14:textId="02A7C880" w:rsidR="00264AF7" w:rsidRPr="00264AF7" w:rsidRDefault="00264AF7" w:rsidP="00264AF7">
            <w:pPr>
              <w:tabs>
                <w:tab w:val="decimal" w:pos="79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64AF7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(25)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ECDA21A" w14:textId="77777777" w:rsidR="00264AF7" w:rsidRPr="00264AF7" w:rsidRDefault="00264AF7" w:rsidP="00264AF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087FA" w14:textId="5CA55819" w:rsidR="00264AF7" w:rsidRPr="00264AF7" w:rsidRDefault="00264AF7" w:rsidP="00264AF7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  <w:r w:rsidRPr="00264AF7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(237)</w:t>
            </w:r>
          </w:p>
        </w:tc>
        <w:tc>
          <w:tcPr>
            <w:tcW w:w="236" w:type="dxa"/>
            <w:shd w:val="clear" w:color="auto" w:fill="auto"/>
          </w:tcPr>
          <w:p w14:paraId="57FD5511" w14:textId="77777777" w:rsidR="00264AF7" w:rsidRPr="00264AF7" w:rsidRDefault="00264AF7" w:rsidP="00264AF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53F73" w14:textId="60DBE506" w:rsidR="00264AF7" w:rsidRPr="00264AF7" w:rsidRDefault="00264AF7" w:rsidP="00264AF7">
            <w:pPr>
              <w:tabs>
                <w:tab w:val="decimal" w:pos="66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  <w:r w:rsidRPr="00264AF7"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  <w:t>(24)</w:t>
            </w:r>
          </w:p>
        </w:tc>
      </w:tr>
      <w:tr w:rsidR="00264AF7" w:rsidRPr="00BF4651" w14:paraId="21AB29B2" w14:textId="77777777" w:rsidTr="000166BF">
        <w:tc>
          <w:tcPr>
            <w:tcW w:w="3867" w:type="dxa"/>
            <w:shd w:val="clear" w:color="auto" w:fill="auto"/>
          </w:tcPr>
          <w:p w14:paraId="136896AE" w14:textId="77777777" w:rsidR="00264AF7" w:rsidRPr="002A16BC" w:rsidRDefault="00264AF7" w:rsidP="00264AF7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2E694AAF" w14:textId="2461203D" w:rsidR="00264AF7" w:rsidRPr="002A16BC" w:rsidRDefault="00264AF7" w:rsidP="00264AF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1862DB44" w14:textId="77777777" w:rsidR="00264AF7" w:rsidRPr="002A16BC" w:rsidRDefault="00264AF7" w:rsidP="00264AF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23828251" w14:textId="78D87DDB" w:rsidR="00264AF7" w:rsidRPr="002A16BC" w:rsidRDefault="00264AF7" w:rsidP="00264AF7">
            <w:pPr>
              <w:tabs>
                <w:tab w:val="decimal" w:pos="79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0CE2342" w14:textId="77777777" w:rsidR="00264AF7" w:rsidRPr="002A16BC" w:rsidRDefault="00264AF7" w:rsidP="00264AF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5F2B7FE7" w14:textId="30BDB514" w:rsidR="00264AF7" w:rsidRPr="00BF4651" w:rsidRDefault="00264AF7" w:rsidP="00264AF7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22D6B476" w14:textId="77777777" w:rsidR="00264AF7" w:rsidRPr="00BF4651" w:rsidRDefault="00264AF7" w:rsidP="00264AF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shd w:val="clear" w:color="auto" w:fill="auto"/>
          </w:tcPr>
          <w:p w14:paraId="21D5C9CB" w14:textId="173A4033" w:rsidR="00264AF7" w:rsidRPr="00BF4651" w:rsidRDefault="00264AF7" w:rsidP="00264AF7">
            <w:pPr>
              <w:tabs>
                <w:tab w:val="decimal" w:pos="66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64AF7" w:rsidRPr="002A16BC" w14:paraId="3C9DFEFF" w14:textId="77777777" w:rsidTr="000166BF">
        <w:tc>
          <w:tcPr>
            <w:tcW w:w="3867" w:type="dxa"/>
            <w:shd w:val="clear" w:color="auto" w:fill="auto"/>
          </w:tcPr>
          <w:p w14:paraId="3E6B46F0" w14:textId="49BA36A8" w:rsidR="00264AF7" w:rsidRPr="002A16BC" w:rsidRDefault="00264AF7" w:rsidP="00264AF7">
            <w:pPr>
              <w:suppressAutoHyphens/>
              <w:spacing w:after="0" w:line="240" w:lineRule="auto"/>
              <w:ind w:left="72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2A16B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ยอดปลายปี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348D44A6" w14:textId="47296BF1" w:rsidR="00264AF7" w:rsidRPr="002A16BC" w:rsidRDefault="00264AF7" w:rsidP="00264AF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FE2E3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6,769</w:t>
            </w:r>
          </w:p>
        </w:tc>
        <w:tc>
          <w:tcPr>
            <w:tcW w:w="283" w:type="dxa"/>
            <w:shd w:val="clear" w:color="auto" w:fill="auto"/>
          </w:tcPr>
          <w:p w14:paraId="2A8F5784" w14:textId="77777777" w:rsidR="00264AF7" w:rsidRPr="002A16BC" w:rsidRDefault="00264AF7" w:rsidP="00264AF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41" w:type="dxa"/>
            <w:tcBorders>
              <w:bottom w:val="double" w:sz="4" w:space="0" w:color="auto"/>
            </w:tcBorders>
            <w:shd w:val="clear" w:color="auto" w:fill="auto"/>
          </w:tcPr>
          <w:p w14:paraId="581D3A2B" w14:textId="04052AB4" w:rsidR="00264AF7" w:rsidRPr="002A16BC" w:rsidRDefault="00264AF7" w:rsidP="00264AF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FE2E34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1,410</w:t>
            </w:r>
          </w:p>
        </w:tc>
        <w:tc>
          <w:tcPr>
            <w:tcW w:w="283" w:type="dxa"/>
            <w:shd w:val="clear" w:color="auto" w:fill="auto"/>
          </w:tcPr>
          <w:p w14:paraId="744D6DF1" w14:textId="77777777" w:rsidR="00264AF7" w:rsidRPr="002A16BC" w:rsidRDefault="00264AF7" w:rsidP="00264AF7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156" w:type="dxa"/>
            <w:tcBorders>
              <w:bottom w:val="double" w:sz="4" w:space="0" w:color="auto"/>
            </w:tcBorders>
            <w:shd w:val="clear" w:color="auto" w:fill="auto"/>
          </w:tcPr>
          <w:p w14:paraId="597FAD16" w14:textId="553C8DA2" w:rsidR="00264AF7" w:rsidRPr="00BF4651" w:rsidRDefault="00264AF7" w:rsidP="00264AF7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F465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7,507</w:t>
            </w:r>
          </w:p>
        </w:tc>
        <w:tc>
          <w:tcPr>
            <w:tcW w:w="236" w:type="dxa"/>
            <w:shd w:val="clear" w:color="auto" w:fill="auto"/>
          </w:tcPr>
          <w:p w14:paraId="12200C9F" w14:textId="77777777" w:rsidR="00264AF7" w:rsidRPr="00BF4651" w:rsidRDefault="00264AF7" w:rsidP="00264AF7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shd w:val="clear" w:color="auto" w:fill="auto"/>
          </w:tcPr>
          <w:p w14:paraId="7290EB41" w14:textId="7EF8F8D9" w:rsidR="00264AF7" w:rsidRPr="00BF4651" w:rsidRDefault="00264AF7" w:rsidP="00264AF7">
            <w:pPr>
              <w:tabs>
                <w:tab w:val="decimal" w:pos="70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BF4651"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  <w:t>1,725</w:t>
            </w:r>
          </w:p>
        </w:tc>
      </w:tr>
    </w:tbl>
    <w:p w14:paraId="3A198142" w14:textId="77777777" w:rsidR="002A16BC" w:rsidRDefault="002A16BC">
      <w:r>
        <w:br w:type="page"/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620"/>
        <w:gridCol w:w="283"/>
        <w:gridCol w:w="1517"/>
      </w:tblGrid>
      <w:tr w:rsidR="002A16BC" w:rsidRPr="002A16BC" w14:paraId="65ABCCDF" w14:textId="77777777" w:rsidTr="000B00DE">
        <w:trPr>
          <w:tblHeader/>
        </w:trPr>
        <w:tc>
          <w:tcPr>
            <w:tcW w:w="5490" w:type="dxa"/>
            <w:shd w:val="clear" w:color="auto" w:fill="auto"/>
            <w:vAlign w:val="bottom"/>
          </w:tcPr>
          <w:p w14:paraId="144C4326" w14:textId="4F48E22C" w:rsidR="002A16BC" w:rsidRPr="002A16BC" w:rsidRDefault="002A16BC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2A16BC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lastRenderedPageBreak/>
              <w:br w:type="page"/>
            </w: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62EEF532" w14:textId="6A8B72DE" w:rsidR="002A16BC" w:rsidRPr="002A16BC" w:rsidRDefault="002A16BC" w:rsidP="002A16B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  <w:r w:rsidRPr="002A16B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val="th-TH" w:eastAsia="zh-CN"/>
              </w:rPr>
              <w:t>กิจการ</w:t>
            </w:r>
          </w:p>
        </w:tc>
      </w:tr>
      <w:tr w:rsidR="002A16BC" w:rsidRPr="002A16BC" w14:paraId="3416A541" w14:textId="77777777" w:rsidTr="000B00DE">
        <w:trPr>
          <w:tblHeader/>
        </w:trPr>
        <w:tc>
          <w:tcPr>
            <w:tcW w:w="5490" w:type="dxa"/>
            <w:shd w:val="clear" w:color="auto" w:fill="auto"/>
            <w:vAlign w:val="bottom"/>
          </w:tcPr>
          <w:p w14:paraId="0ADF67AC" w14:textId="77777777" w:rsidR="002A16BC" w:rsidRPr="002A16BC" w:rsidRDefault="002A16BC" w:rsidP="00F22112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3798F119" w14:textId="02C2ABEF" w:rsidR="002A16BC" w:rsidRPr="002A16BC" w:rsidRDefault="002A16BC" w:rsidP="002A16B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2A16BC">
              <w:rPr>
                <w:rFonts w:asciiTheme="majorBidi" w:eastAsia="Times New Roman" w:hAnsiTheme="majorBidi" w:cstheme="majorBidi"/>
                <w:spacing w:val="-4"/>
                <w:sz w:val="28"/>
                <w:lang w:eastAsia="zh-CN"/>
              </w:rPr>
              <w:t>256</w:t>
            </w:r>
            <w:r w:rsidRPr="002A16BC">
              <w:rPr>
                <w:rFonts w:asciiTheme="majorBidi" w:eastAsia="Times New Roman" w:hAnsiTheme="majorBidi" w:cstheme="majorBidi" w:hint="cs"/>
                <w:spacing w:val="-4"/>
                <w:sz w:val="28"/>
                <w:cs/>
                <w:lang w:eastAsia="zh-CN"/>
              </w:rPr>
              <w:t>5</w:t>
            </w:r>
          </w:p>
        </w:tc>
      </w:tr>
      <w:tr w:rsidR="002A16BC" w:rsidRPr="002A16BC" w14:paraId="6C3CE997" w14:textId="77777777" w:rsidTr="000B00DE">
        <w:trPr>
          <w:tblHeader/>
        </w:trPr>
        <w:tc>
          <w:tcPr>
            <w:tcW w:w="5490" w:type="dxa"/>
            <w:shd w:val="clear" w:color="auto" w:fill="auto"/>
            <w:vAlign w:val="bottom"/>
          </w:tcPr>
          <w:p w14:paraId="63CE8AC6" w14:textId="77777777" w:rsidR="002A16BC" w:rsidRPr="002A16BC" w:rsidRDefault="002A16BC" w:rsidP="00F22112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  <w:lang w:eastAsia="zh-CN"/>
              </w:rPr>
            </w:pPr>
          </w:p>
        </w:tc>
        <w:tc>
          <w:tcPr>
            <w:tcW w:w="1620" w:type="dxa"/>
            <w:shd w:val="clear" w:color="auto" w:fill="auto"/>
          </w:tcPr>
          <w:p w14:paraId="05AEB7CF" w14:textId="77777777" w:rsidR="002A16BC" w:rsidRPr="002A16BC" w:rsidRDefault="002A16BC" w:rsidP="002A16B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2A16BC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เกษียณอายุ</w:t>
            </w:r>
          </w:p>
        </w:tc>
        <w:tc>
          <w:tcPr>
            <w:tcW w:w="283" w:type="dxa"/>
            <w:shd w:val="clear" w:color="auto" w:fill="auto"/>
          </w:tcPr>
          <w:p w14:paraId="1ACE2691" w14:textId="77777777" w:rsidR="002A16BC" w:rsidRPr="002A16BC" w:rsidRDefault="002A16BC" w:rsidP="002A16BC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17" w:type="dxa"/>
            <w:shd w:val="clear" w:color="auto" w:fill="auto"/>
          </w:tcPr>
          <w:p w14:paraId="71AA3C26" w14:textId="77777777" w:rsidR="002A16BC" w:rsidRPr="002A16BC" w:rsidRDefault="002A16BC" w:rsidP="002A16BC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 w:rsidRPr="002A16BC"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  <w:t>อื่น ๆ</w:t>
            </w:r>
          </w:p>
        </w:tc>
      </w:tr>
      <w:tr w:rsidR="002A16BC" w:rsidRPr="002A16BC" w14:paraId="28E0518A" w14:textId="77777777" w:rsidTr="000B00DE">
        <w:trPr>
          <w:tblHeader/>
        </w:trPr>
        <w:tc>
          <w:tcPr>
            <w:tcW w:w="5490" w:type="dxa"/>
            <w:shd w:val="clear" w:color="auto" w:fill="auto"/>
            <w:vAlign w:val="bottom"/>
          </w:tcPr>
          <w:p w14:paraId="77DA26A9" w14:textId="77777777" w:rsidR="002A16BC" w:rsidRPr="002A16BC" w:rsidRDefault="002A16BC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th-TH" w:eastAsia="zh-CN"/>
              </w:rPr>
            </w:pPr>
          </w:p>
        </w:tc>
        <w:tc>
          <w:tcPr>
            <w:tcW w:w="3420" w:type="dxa"/>
            <w:gridSpan w:val="3"/>
            <w:shd w:val="clear" w:color="auto" w:fill="auto"/>
            <w:vAlign w:val="bottom"/>
          </w:tcPr>
          <w:p w14:paraId="567C781C" w14:textId="77777777" w:rsidR="002A16BC" w:rsidRPr="002A16BC" w:rsidRDefault="002A16BC" w:rsidP="002A16BC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A16BC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2A16BC" w:rsidRPr="002A16BC" w14:paraId="367E150F" w14:textId="77777777" w:rsidTr="000B00DE">
        <w:tc>
          <w:tcPr>
            <w:tcW w:w="5490" w:type="dxa"/>
            <w:shd w:val="clear" w:color="auto" w:fill="auto"/>
          </w:tcPr>
          <w:p w14:paraId="40A4ECCE" w14:textId="2E84A973" w:rsidR="002A16BC" w:rsidRPr="002A16BC" w:rsidRDefault="002A16BC" w:rsidP="00F22112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2A16BC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ยอดต้นปี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21D743B" w14:textId="4A636E24" w:rsidR="002A16BC" w:rsidRPr="002A16BC" w:rsidRDefault="00104A8C" w:rsidP="00104A8C">
            <w:pPr>
              <w:suppressAutoHyphens/>
              <w:spacing w:after="0" w:line="240" w:lineRule="auto"/>
              <w:ind w:left="342" w:right="-83" w:hanging="450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/>
                <w:sz w:val="28"/>
                <w:lang w:eastAsia="zh-CN"/>
              </w:rPr>
              <w:t xml:space="preserve">    </w:t>
            </w:r>
            <w:r w:rsidR="00FC11E9">
              <w:rPr>
                <w:rFonts w:asciiTheme="majorBidi" w:eastAsia="Times New Roman" w:hAnsiTheme="majorBidi" w:cs="Angsana New" w:hint="cs"/>
                <w:sz w:val="28"/>
                <w:cs/>
                <w:lang w:eastAsia="zh-CN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F00A34C" w14:textId="77777777" w:rsidR="002A16BC" w:rsidRPr="002A16BC" w:rsidRDefault="002A16BC" w:rsidP="002A16BC">
            <w:pPr>
              <w:tabs>
                <w:tab w:val="decimal" w:pos="763"/>
                <w:tab w:val="decimal" w:pos="79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</w:tcPr>
          <w:p w14:paraId="2685665D" w14:textId="60CC08F2" w:rsidR="002A16BC" w:rsidRPr="002A16BC" w:rsidRDefault="00FC11E9" w:rsidP="00104A8C">
            <w:pPr>
              <w:tabs>
                <w:tab w:val="left" w:pos="958"/>
              </w:tabs>
              <w:suppressAutoHyphens/>
              <w:spacing w:after="0" w:line="240" w:lineRule="auto"/>
              <w:ind w:left="298" w:right="-197" w:hanging="406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val="en-AU" w:eastAsia="zh-CN"/>
              </w:rPr>
              <w:t>-</w:t>
            </w:r>
          </w:p>
        </w:tc>
      </w:tr>
      <w:tr w:rsidR="002A16BC" w:rsidRPr="002A16BC" w14:paraId="4DA2C816" w14:textId="77777777" w:rsidTr="000B00DE">
        <w:trPr>
          <w:trHeight w:val="339"/>
        </w:trPr>
        <w:tc>
          <w:tcPr>
            <w:tcW w:w="5490" w:type="dxa"/>
            <w:shd w:val="clear" w:color="auto" w:fill="auto"/>
          </w:tcPr>
          <w:p w14:paraId="1DFABA97" w14:textId="77777777" w:rsidR="002A16BC" w:rsidRPr="002A16BC" w:rsidRDefault="002A16BC" w:rsidP="00F22112">
            <w:pPr>
              <w:suppressAutoHyphens/>
              <w:spacing w:after="0" w:line="240" w:lineRule="auto"/>
              <w:ind w:left="177" w:right="-198"/>
              <w:rPr>
                <w:rFonts w:asciiTheme="majorBidi" w:eastAsia="Times New Roman" w:hAnsiTheme="majorBidi" w:cstheme="majorBidi"/>
                <w:spacing w:val="-6"/>
                <w:sz w:val="28"/>
                <w:cs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6D4FA0A" w14:textId="77777777" w:rsidR="002A16BC" w:rsidRPr="002A16BC" w:rsidRDefault="002A16BC" w:rsidP="002A16BC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23891A8A" w14:textId="77777777" w:rsidR="002A16BC" w:rsidRPr="002A16BC" w:rsidRDefault="002A16BC" w:rsidP="002A16BC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auto"/>
          </w:tcPr>
          <w:p w14:paraId="5DCBEFDB" w14:textId="77777777" w:rsidR="002A16BC" w:rsidRPr="002A16BC" w:rsidRDefault="002A16BC" w:rsidP="00104A8C">
            <w:pPr>
              <w:tabs>
                <w:tab w:val="left" w:pos="958"/>
              </w:tabs>
              <w:suppressAutoHyphens/>
              <w:spacing w:after="0" w:line="240" w:lineRule="auto"/>
              <w:ind w:left="298" w:right="-197" w:hanging="4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A16BC" w:rsidRPr="002A16BC" w14:paraId="6AC40429" w14:textId="77777777" w:rsidTr="000B00DE">
        <w:tc>
          <w:tcPr>
            <w:tcW w:w="5490" w:type="dxa"/>
            <w:shd w:val="clear" w:color="auto" w:fill="auto"/>
          </w:tcPr>
          <w:p w14:paraId="78E2CCDB" w14:textId="77777777" w:rsidR="002A16BC" w:rsidRPr="002A16BC" w:rsidRDefault="002A16BC" w:rsidP="00F22112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2A16B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รับรู้ในกำไรหรือขาดทุน</w:t>
            </w:r>
          </w:p>
        </w:tc>
        <w:tc>
          <w:tcPr>
            <w:tcW w:w="1620" w:type="dxa"/>
            <w:shd w:val="clear" w:color="auto" w:fill="auto"/>
          </w:tcPr>
          <w:p w14:paraId="2FD9D7BC" w14:textId="77777777" w:rsidR="002A16BC" w:rsidRPr="002A16BC" w:rsidRDefault="002A16BC" w:rsidP="002A16BC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5336099C" w14:textId="77777777" w:rsidR="002A16BC" w:rsidRPr="002A16BC" w:rsidRDefault="002A16BC" w:rsidP="002A16BC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17" w:type="dxa"/>
            <w:shd w:val="clear" w:color="auto" w:fill="auto"/>
          </w:tcPr>
          <w:p w14:paraId="5B1B75FE" w14:textId="77777777" w:rsidR="002A16BC" w:rsidRPr="002A16BC" w:rsidRDefault="002A16BC" w:rsidP="00104A8C">
            <w:pPr>
              <w:tabs>
                <w:tab w:val="left" w:pos="958"/>
              </w:tabs>
              <w:suppressAutoHyphens/>
              <w:spacing w:after="0" w:line="240" w:lineRule="auto"/>
              <w:ind w:left="298" w:right="-197" w:hanging="406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</w:tr>
      <w:tr w:rsidR="002A16BC" w:rsidRPr="002A16BC" w14:paraId="5C462153" w14:textId="77777777" w:rsidTr="000B00DE">
        <w:tc>
          <w:tcPr>
            <w:tcW w:w="5490" w:type="dxa"/>
            <w:shd w:val="clear" w:color="auto" w:fill="auto"/>
          </w:tcPr>
          <w:p w14:paraId="7CE0986B" w14:textId="77777777" w:rsidR="002A16BC" w:rsidRPr="002A16BC" w:rsidRDefault="002A16BC" w:rsidP="00F22112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2A16BC"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  <w:t>ต้นทุนบริการปัจจุบัน</w:t>
            </w:r>
          </w:p>
        </w:tc>
        <w:tc>
          <w:tcPr>
            <w:tcW w:w="1620" w:type="dxa"/>
            <w:shd w:val="clear" w:color="auto" w:fill="auto"/>
          </w:tcPr>
          <w:p w14:paraId="4F4446EB" w14:textId="6C722FEE" w:rsidR="002A16BC" w:rsidRPr="002A16BC" w:rsidRDefault="00FC11E9" w:rsidP="002A16BC">
            <w:pPr>
              <w:tabs>
                <w:tab w:val="decimal" w:pos="770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="Angsana New" w:hint="cs"/>
                <w:sz w:val="28"/>
                <w:cs/>
                <w:lang w:val="en-GB" w:eastAsia="zh-CN"/>
              </w:rPr>
              <w:t>10</w:t>
            </w:r>
          </w:p>
        </w:tc>
        <w:tc>
          <w:tcPr>
            <w:tcW w:w="283" w:type="dxa"/>
            <w:shd w:val="clear" w:color="auto" w:fill="auto"/>
          </w:tcPr>
          <w:p w14:paraId="09617D91" w14:textId="77777777" w:rsidR="002A16BC" w:rsidRPr="002A16BC" w:rsidRDefault="002A16BC" w:rsidP="002A16BC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517" w:type="dxa"/>
            <w:shd w:val="clear" w:color="auto" w:fill="auto"/>
          </w:tcPr>
          <w:p w14:paraId="7C1ACF21" w14:textId="37AC3D0A" w:rsidR="002A16BC" w:rsidRPr="002A16BC" w:rsidRDefault="00FC11E9" w:rsidP="00104A8C">
            <w:pPr>
              <w:tabs>
                <w:tab w:val="left" w:pos="958"/>
              </w:tabs>
              <w:suppressAutoHyphens/>
              <w:spacing w:after="0" w:line="240" w:lineRule="auto"/>
              <w:ind w:left="298" w:right="-197" w:hanging="406"/>
              <w:jc w:val="center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GB" w:eastAsia="zh-CN"/>
              </w:rPr>
              <w:t>-</w:t>
            </w:r>
          </w:p>
        </w:tc>
      </w:tr>
      <w:tr w:rsidR="002A16BC" w:rsidRPr="002A16BC" w14:paraId="058B2932" w14:textId="77777777" w:rsidTr="000B00DE">
        <w:trPr>
          <w:trHeight w:val="109"/>
        </w:trPr>
        <w:tc>
          <w:tcPr>
            <w:tcW w:w="5490" w:type="dxa"/>
            <w:shd w:val="clear" w:color="auto" w:fill="auto"/>
          </w:tcPr>
          <w:p w14:paraId="6C5F7E79" w14:textId="77777777" w:rsidR="002A16BC" w:rsidRPr="002A16BC" w:rsidRDefault="002A16BC" w:rsidP="00F22112">
            <w:pPr>
              <w:suppressAutoHyphens/>
              <w:spacing w:after="0" w:line="240" w:lineRule="auto"/>
              <w:ind w:left="177" w:right="-198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3C8C4" w14:textId="7D25E399" w:rsidR="002A16BC" w:rsidRPr="002A16BC" w:rsidRDefault="00FC11E9" w:rsidP="002A16BC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b/>
                <w:bCs/>
                <w:sz w:val="28"/>
                <w:cs/>
                <w:lang w:eastAsia="zh-CN"/>
              </w:rPr>
              <w:t>10</w:t>
            </w:r>
          </w:p>
        </w:tc>
        <w:tc>
          <w:tcPr>
            <w:tcW w:w="283" w:type="dxa"/>
            <w:shd w:val="clear" w:color="auto" w:fill="auto"/>
          </w:tcPr>
          <w:p w14:paraId="28B9D4C1" w14:textId="77777777" w:rsidR="002A16BC" w:rsidRPr="002A16BC" w:rsidRDefault="002A16BC" w:rsidP="002A16BC">
            <w:pPr>
              <w:tabs>
                <w:tab w:val="decimal" w:pos="763"/>
                <w:tab w:val="decimal" w:pos="79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3C9E0" w14:textId="704EC039" w:rsidR="002A16BC" w:rsidRPr="002A16BC" w:rsidRDefault="00FC11E9" w:rsidP="00104A8C">
            <w:pPr>
              <w:tabs>
                <w:tab w:val="left" w:pos="958"/>
              </w:tabs>
              <w:suppressAutoHyphens/>
              <w:spacing w:after="0" w:line="240" w:lineRule="auto"/>
              <w:ind w:left="298" w:right="-197" w:hanging="406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="Angsana New" w:hint="cs"/>
                <w:b/>
                <w:bCs/>
                <w:sz w:val="28"/>
                <w:cs/>
                <w:lang w:val="en-GB" w:eastAsia="zh-CN"/>
              </w:rPr>
              <w:t>-</w:t>
            </w:r>
          </w:p>
        </w:tc>
      </w:tr>
      <w:tr w:rsidR="002A16BC" w:rsidRPr="002A16BC" w14:paraId="65F6AB2A" w14:textId="77777777" w:rsidTr="000B00DE">
        <w:trPr>
          <w:trHeight w:val="379"/>
        </w:trPr>
        <w:tc>
          <w:tcPr>
            <w:tcW w:w="5490" w:type="dxa"/>
            <w:shd w:val="clear" w:color="auto" w:fill="auto"/>
          </w:tcPr>
          <w:p w14:paraId="33CBB40A" w14:textId="77777777" w:rsidR="002A16BC" w:rsidRPr="002A16BC" w:rsidRDefault="002A16BC" w:rsidP="00F22112">
            <w:pPr>
              <w:suppressAutoHyphens/>
              <w:spacing w:after="0" w:line="240" w:lineRule="auto"/>
              <w:ind w:left="177" w:right="-1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8C6A379" w14:textId="77777777" w:rsidR="002A16BC" w:rsidRPr="00FE2E34" w:rsidRDefault="002A16BC" w:rsidP="00FE2E34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="Angsana New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677A2981" w14:textId="77777777" w:rsidR="002A16BC" w:rsidRPr="002A16BC" w:rsidRDefault="002A16BC" w:rsidP="002A16BC">
            <w:pPr>
              <w:tabs>
                <w:tab w:val="decimal" w:pos="763"/>
                <w:tab w:val="decimal" w:pos="79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auto"/>
          </w:tcPr>
          <w:p w14:paraId="54971DD1" w14:textId="77777777" w:rsidR="002A16BC" w:rsidRPr="00FE2E34" w:rsidRDefault="002A16BC" w:rsidP="00104A8C">
            <w:pPr>
              <w:tabs>
                <w:tab w:val="left" w:pos="958"/>
              </w:tabs>
              <w:suppressAutoHyphens/>
              <w:spacing w:after="0" w:line="240" w:lineRule="auto"/>
              <w:ind w:left="298" w:right="-197" w:hanging="406"/>
              <w:jc w:val="center"/>
              <w:rPr>
                <w:rFonts w:asciiTheme="majorBidi" w:eastAsia="Times New Roman" w:hAnsiTheme="majorBidi" w:cs="Angsana New"/>
                <w:sz w:val="28"/>
                <w:lang w:val="en-GB" w:eastAsia="zh-CN"/>
              </w:rPr>
            </w:pPr>
          </w:p>
        </w:tc>
      </w:tr>
      <w:tr w:rsidR="002A16BC" w:rsidRPr="002A16BC" w14:paraId="22D06BCB" w14:textId="77777777" w:rsidTr="000B00DE">
        <w:tc>
          <w:tcPr>
            <w:tcW w:w="5490" w:type="dxa"/>
            <w:shd w:val="clear" w:color="auto" w:fill="auto"/>
          </w:tcPr>
          <w:p w14:paraId="4311496B" w14:textId="31488B24" w:rsidR="002A16BC" w:rsidRPr="002A16BC" w:rsidRDefault="002A16BC" w:rsidP="00F22112">
            <w:pPr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 w:rsidRPr="002A16BC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ยอดปลายปี</w:t>
            </w:r>
          </w:p>
        </w:tc>
        <w:tc>
          <w:tcPr>
            <w:tcW w:w="1620" w:type="dxa"/>
            <w:tcBorders>
              <w:bottom w:val="double" w:sz="4" w:space="0" w:color="000000"/>
            </w:tcBorders>
            <w:shd w:val="clear" w:color="auto" w:fill="auto"/>
          </w:tcPr>
          <w:p w14:paraId="093A5B93" w14:textId="455B56E3" w:rsidR="002A16BC" w:rsidRPr="00FE2E34" w:rsidRDefault="00FC11E9" w:rsidP="00FE2E34">
            <w:pPr>
              <w:tabs>
                <w:tab w:val="decimal" w:pos="763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="Angsana New"/>
                <w:b/>
                <w:bCs/>
                <w:sz w:val="28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b/>
                <w:bCs/>
                <w:sz w:val="28"/>
                <w:cs/>
                <w:lang w:eastAsia="zh-CN"/>
              </w:rPr>
              <w:t>10</w:t>
            </w:r>
          </w:p>
        </w:tc>
        <w:tc>
          <w:tcPr>
            <w:tcW w:w="283" w:type="dxa"/>
            <w:shd w:val="clear" w:color="auto" w:fill="auto"/>
          </w:tcPr>
          <w:p w14:paraId="1ED7D7BE" w14:textId="77777777" w:rsidR="002A16BC" w:rsidRPr="002A16BC" w:rsidRDefault="002A16BC" w:rsidP="002A16BC">
            <w:pPr>
              <w:tabs>
                <w:tab w:val="decimal" w:pos="763"/>
                <w:tab w:val="decimal" w:pos="79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517" w:type="dxa"/>
            <w:tcBorders>
              <w:bottom w:val="double" w:sz="4" w:space="0" w:color="000000"/>
            </w:tcBorders>
            <w:shd w:val="clear" w:color="auto" w:fill="auto"/>
          </w:tcPr>
          <w:p w14:paraId="597C567C" w14:textId="7FEB2F9D" w:rsidR="002A16BC" w:rsidRPr="00FE2E34" w:rsidRDefault="00FC11E9" w:rsidP="00104A8C">
            <w:pPr>
              <w:tabs>
                <w:tab w:val="left" w:pos="958"/>
              </w:tabs>
              <w:suppressAutoHyphens/>
              <w:spacing w:after="0" w:line="240" w:lineRule="auto"/>
              <w:ind w:left="298" w:right="-197" w:hanging="406"/>
              <w:jc w:val="center"/>
              <w:rPr>
                <w:rFonts w:asciiTheme="majorBidi" w:eastAsia="Times New Roman" w:hAnsiTheme="majorBidi" w:cs="Angsana New"/>
                <w:b/>
                <w:bCs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="Angsana New" w:hint="cs"/>
                <w:b/>
                <w:bCs/>
                <w:sz w:val="28"/>
                <w:cs/>
                <w:lang w:val="en-GB" w:eastAsia="zh-CN"/>
              </w:rPr>
              <w:t>-</w:t>
            </w:r>
          </w:p>
        </w:tc>
      </w:tr>
    </w:tbl>
    <w:p w14:paraId="6F71A386" w14:textId="6C43CC25" w:rsidR="00A97413" w:rsidRDefault="00A97413" w:rsidP="00A97413">
      <w:pPr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lang w:eastAsia="zh-CN"/>
        </w:rPr>
      </w:pPr>
    </w:p>
    <w:p w14:paraId="759B437D" w14:textId="77777777" w:rsidR="00A97413" w:rsidRPr="00997EDE" w:rsidRDefault="00A97413" w:rsidP="00A97413">
      <w:pPr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97EDE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  <w:lang w:eastAsia="zh-CN"/>
        </w:rPr>
        <w:t>ข้อสมมติหลักในการประมาณการตามหลักคณิตศาสตร์ประกันภัย</w:t>
      </w:r>
    </w:p>
    <w:p w14:paraId="6078FD55" w14:textId="05205473" w:rsidR="00A97413" w:rsidRDefault="00A97413" w:rsidP="00A97413">
      <w:pPr>
        <w:tabs>
          <w:tab w:val="left" w:pos="540"/>
        </w:tabs>
        <w:suppressAutoHyphens/>
        <w:spacing w:after="0" w:line="240" w:lineRule="auto"/>
        <w:ind w:left="547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236"/>
        <w:gridCol w:w="1384"/>
        <w:gridCol w:w="236"/>
        <w:gridCol w:w="1924"/>
      </w:tblGrid>
      <w:tr w:rsidR="003472A6" w:rsidRPr="001413C8" w14:paraId="1FBE10B8" w14:textId="77777777" w:rsidTr="00104A8C">
        <w:trPr>
          <w:trHeight w:val="390"/>
        </w:trPr>
        <w:tc>
          <w:tcPr>
            <w:tcW w:w="3780" w:type="dxa"/>
            <w:shd w:val="clear" w:color="auto" w:fill="auto"/>
            <w:vAlign w:val="bottom"/>
          </w:tcPr>
          <w:p w14:paraId="124D72E1" w14:textId="77777777" w:rsidR="003472A6" w:rsidRPr="001413C8" w:rsidRDefault="003472A6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403CD657" w14:textId="77777777" w:rsidR="003472A6" w:rsidRPr="001413C8" w:rsidRDefault="003472A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1413C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78EB6" w14:textId="77777777" w:rsidR="003472A6" w:rsidRPr="001413C8" w:rsidRDefault="003472A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924" w:type="dxa"/>
            <w:shd w:val="clear" w:color="auto" w:fill="auto"/>
            <w:vAlign w:val="bottom"/>
          </w:tcPr>
          <w:p w14:paraId="4C2AC46B" w14:textId="77777777" w:rsidR="003472A6" w:rsidRPr="001413C8" w:rsidRDefault="003472A6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eastAsia="zh-CN"/>
              </w:rPr>
            </w:pPr>
            <w:r w:rsidRPr="001413C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</w:t>
            </w:r>
            <w:r w:rsidRPr="001413C8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>กิจการ</w:t>
            </w:r>
          </w:p>
        </w:tc>
      </w:tr>
      <w:tr w:rsidR="003472A6" w:rsidRPr="001413C8" w14:paraId="29A42A7D" w14:textId="77777777" w:rsidTr="00104A8C">
        <w:trPr>
          <w:trHeight w:val="403"/>
        </w:trPr>
        <w:tc>
          <w:tcPr>
            <w:tcW w:w="3780" w:type="dxa"/>
            <w:shd w:val="clear" w:color="auto" w:fill="auto"/>
            <w:vAlign w:val="bottom"/>
          </w:tcPr>
          <w:p w14:paraId="59942022" w14:textId="77777777" w:rsidR="003472A6" w:rsidRPr="001413C8" w:rsidRDefault="003472A6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A1A885" w14:textId="77777777" w:rsidR="003472A6" w:rsidRPr="001413C8" w:rsidRDefault="003472A6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13C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2ECACCEF" w14:textId="77777777" w:rsidR="003472A6" w:rsidRPr="001413C8" w:rsidRDefault="003472A6" w:rsidP="00F22112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524C5C4" w14:textId="77777777" w:rsidR="003472A6" w:rsidRPr="001413C8" w:rsidRDefault="003472A6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13C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C3BAFB" w14:textId="77777777" w:rsidR="003472A6" w:rsidRPr="001413C8" w:rsidRDefault="003472A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924" w:type="dxa"/>
            <w:shd w:val="clear" w:color="auto" w:fill="auto"/>
            <w:vAlign w:val="bottom"/>
          </w:tcPr>
          <w:p w14:paraId="15E913AA" w14:textId="77777777" w:rsidR="003472A6" w:rsidRPr="001413C8" w:rsidRDefault="003472A6" w:rsidP="00F22112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13C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2565</w:t>
            </w:r>
          </w:p>
        </w:tc>
      </w:tr>
      <w:tr w:rsidR="003472A6" w:rsidRPr="001413C8" w14:paraId="35D3F87E" w14:textId="77777777" w:rsidTr="00104A8C">
        <w:trPr>
          <w:trHeight w:val="403"/>
        </w:trPr>
        <w:tc>
          <w:tcPr>
            <w:tcW w:w="3780" w:type="dxa"/>
            <w:shd w:val="clear" w:color="auto" w:fill="auto"/>
            <w:vAlign w:val="bottom"/>
          </w:tcPr>
          <w:p w14:paraId="19FECD10" w14:textId="77777777" w:rsidR="003472A6" w:rsidRPr="001413C8" w:rsidRDefault="003472A6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0D9582" w14:textId="77777777" w:rsidR="003472A6" w:rsidRPr="001413C8" w:rsidRDefault="003472A6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13C8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(หลังการปรับโครงสร้างกิจการ)</w:t>
            </w:r>
          </w:p>
        </w:tc>
        <w:tc>
          <w:tcPr>
            <w:tcW w:w="236" w:type="dxa"/>
            <w:shd w:val="clear" w:color="auto" w:fill="auto"/>
          </w:tcPr>
          <w:p w14:paraId="272D8CFF" w14:textId="77777777" w:rsidR="003472A6" w:rsidRPr="001413C8" w:rsidRDefault="003472A6" w:rsidP="00F22112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986D447" w14:textId="77777777" w:rsidR="003472A6" w:rsidRPr="001413C8" w:rsidRDefault="003472A6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13C8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</w:t>
            </w:r>
            <w:r w:rsidRPr="001413C8">
              <w:rPr>
                <w:rFonts w:asciiTheme="majorBidi" w:eastAsia="Times New Roman" w:hAnsiTheme="majorBidi" w:cs="Angsana New" w:hint="cs"/>
                <w:sz w:val="28"/>
                <w:cs/>
                <w:lang w:val="en-GB" w:eastAsia="zh-CN"/>
              </w:rPr>
              <w:t>ก่อน</w:t>
            </w:r>
            <w:r w:rsidRPr="001413C8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การปรับโครงสร้างกิจการ)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8A5FC3" w14:textId="77777777" w:rsidR="003472A6" w:rsidRPr="001413C8" w:rsidRDefault="003472A6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924" w:type="dxa"/>
            <w:shd w:val="clear" w:color="auto" w:fill="auto"/>
            <w:vAlign w:val="bottom"/>
          </w:tcPr>
          <w:p w14:paraId="2B88AFFB" w14:textId="77777777" w:rsidR="003472A6" w:rsidRPr="001413C8" w:rsidRDefault="003472A6" w:rsidP="00F22112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3472A6" w:rsidRPr="00997EDE" w14:paraId="42F6DAFF" w14:textId="77777777" w:rsidTr="00104A8C">
        <w:tc>
          <w:tcPr>
            <w:tcW w:w="3780" w:type="dxa"/>
            <w:shd w:val="clear" w:color="auto" w:fill="auto"/>
            <w:vAlign w:val="bottom"/>
          </w:tcPr>
          <w:p w14:paraId="7736F92A" w14:textId="77777777" w:rsidR="003472A6" w:rsidRPr="00997EDE" w:rsidRDefault="003472A6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220" w:type="dxa"/>
            <w:gridSpan w:val="5"/>
            <w:shd w:val="clear" w:color="auto" w:fill="auto"/>
            <w:vAlign w:val="bottom"/>
          </w:tcPr>
          <w:p w14:paraId="1301B12E" w14:textId="77777777" w:rsidR="003472A6" w:rsidRPr="00997EDE" w:rsidRDefault="003472A6" w:rsidP="00F2211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(ร้อยละ)</w:t>
            </w:r>
          </w:p>
        </w:tc>
      </w:tr>
      <w:tr w:rsidR="003472A6" w:rsidRPr="00997EDE" w14:paraId="5FACF3D3" w14:textId="77777777" w:rsidTr="00104A8C">
        <w:tc>
          <w:tcPr>
            <w:tcW w:w="3780" w:type="dxa"/>
            <w:shd w:val="clear" w:color="auto" w:fill="auto"/>
          </w:tcPr>
          <w:p w14:paraId="133C45B3" w14:textId="77777777" w:rsidR="003472A6" w:rsidRPr="00997EDE" w:rsidRDefault="003472A6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อัตราคิดลด </w:t>
            </w:r>
          </w:p>
        </w:tc>
        <w:tc>
          <w:tcPr>
            <w:tcW w:w="1440" w:type="dxa"/>
            <w:shd w:val="clear" w:color="auto" w:fill="auto"/>
          </w:tcPr>
          <w:p w14:paraId="0A4AAE6F" w14:textId="39C68E3D" w:rsidR="003472A6" w:rsidRPr="00A20C9A" w:rsidRDefault="00DB2C79" w:rsidP="00F22112">
            <w:pPr>
              <w:tabs>
                <w:tab w:val="decimal" w:pos="340"/>
              </w:tabs>
              <w:suppressAutoHyphens/>
              <w:spacing w:after="0" w:line="240" w:lineRule="auto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DB2C79">
              <w:rPr>
                <w:rFonts w:asciiTheme="majorBidi" w:eastAsia="Angsana New" w:hAnsiTheme="majorBidi" w:cs="Angsana New"/>
                <w:sz w:val="30"/>
                <w:szCs w:val="30"/>
                <w:cs/>
                <w:lang w:val="en-AU" w:eastAsia="zh-CN"/>
              </w:rPr>
              <w:t>0.8 - 4.1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1299F5" w14:textId="77777777" w:rsidR="003472A6" w:rsidRPr="00A20C9A" w:rsidRDefault="003472A6" w:rsidP="00F22112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shd w:val="clear" w:color="auto" w:fill="auto"/>
          </w:tcPr>
          <w:p w14:paraId="5AA950B3" w14:textId="77777777" w:rsidR="003472A6" w:rsidRPr="00A20C9A" w:rsidRDefault="003472A6" w:rsidP="00397008">
            <w:pPr>
              <w:tabs>
                <w:tab w:val="decimal" w:pos="136"/>
              </w:tabs>
              <w:suppressAutoHyphens/>
              <w:spacing w:after="0" w:line="240" w:lineRule="auto"/>
              <w:ind w:left="-130" w:right="-58"/>
              <w:jc w:val="center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A20C9A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0.3</w:t>
            </w:r>
            <w:r w:rsidRPr="00A20C9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-</w:t>
            </w:r>
            <w:r w:rsidRPr="00A20C9A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 xml:space="preserve"> 2.8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C89D73E" w14:textId="77777777" w:rsidR="003472A6" w:rsidRPr="00A20C9A" w:rsidRDefault="003472A6" w:rsidP="00F22112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</w:p>
        </w:tc>
        <w:tc>
          <w:tcPr>
            <w:tcW w:w="1924" w:type="dxa"/>
            <w:shd w:val="clear" w:color="auto" w:fill="auto"/>
          </w:tcPr>
          <w:p w14:paraId="3F1334CC" w14:textId="6A8BDF84" w:rsidR="003472A6" w:rsidRPr="00A20C9A" w:rsidRDefault="00DB2C79" w:rsidP="00397008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DB2C79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 w:eastAsia="zh-CN"/>
              </w:rPr>
              <w:t>2.7</w:t>
            </w:r>
          </w:p>
        </w:tc>
      </w:tr>
      <w:tr w:rsidR="003472A6" w:rsidRPr="00997EDE" w14:paraId="749F36D2" w14:textId="77777777" w:rsidTr="00104A8C">
        <w:tc>
          <w:tcPr>
            <w:tcW w:w="3780" w:type="dxa"/>
            <w:shd w:val="clear" w:color="auto" w:fill="auto"/>
          </w:tcPr>
          <w:p w14:paraId="0912D5AC" w14:textId="77777777" w:rsidR="003472A6" w:rsidRPr="00997EDE" w:rsidRDefault="003472A6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การเพิ่มขึ้นของเงินเดือนในอนาคต</w:t>
            </w:r>
          </w:p>
        </w:tc>
        <w:tc>
          <w:tcPr>
            <w:tcW w:w="1440" w:type="dxa"/>
            <w:shd w:val="clear" w:color="auto" w:fill="auto"/>
          </w:tcPr>
          <w:p w14:paraId="329BF02A" w14:textId="058D1933" w:rsidR="003472A6" w:rsidRPr="00A20C9A" w:rsidRDefault="00DB2C79" w:rsidP="00F22112">
            <w:pPr>
              <w:tabs>
                <w:tab w:val="decimal" w:pos="250"/>
              </w:tabs>
              <w:suppressAutoHyphens/>
              <w:spacing w:after="0" w:line="240" w:lineRule="auto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DB2C79">
              <w:rPr>
                <w:rFonts w:asciiTheme="majorBidi" w:eastAsia="Angsana New" w:hAnsiTheme="majorBidi" w:cs="Angsana New"/>
                <w:sz w:val="30"/>
                <w:szCs w:val="30"/>
                <w:cs/>
                <w:lang w:val="en-AU" w:eastAsia="zh-CN"/>
              </w:rPr>
              <w:t>2.0 - 11.0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595C71" w14:textId="77777777" w:rsidR="003472A6" w:rsidRPr="00A20C9A" w:rsidRDefault="003472A6" w:rsidP="00F22112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shd w:val="clear" w:color="auto" w:fill="auto"/>
          </w:tcPr>
          <w:p w14:paraId="363C2515" w14:textId="77777777" w:rsidR="003472A6" w:rsidRPr="00A20C9A" w:rsidRDefault="003472A6" w:rsidP="00397008">
            <w:pPr>
              <w:tabs>
                <w:tab w:val="decimal" w:pos="104"/>
              </w:tabs>
              <w:suppressAutoHyphens/>
              <w:spacing w:after="0" w:line="240" w:lineRule="auto"/>
              <w:ind w:left="-130" w:right="-58"/>
              <w:jc w:val="center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A20C9A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2.0</w:t>
            </w:r>
            <w:r w:rsidRPr="00A20C9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-</w:t>
            </w:r>
            <w:r w:rsidRPr="00A20C9A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 xml:space="preserve"> 11.0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675BCA" w14:textId="77777777" w:rsidR="003472A6" w:rsidRPr="00A20C9A" w:rsidRDefault="003472A6" w:rsidP="00F22112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24" w:type="dxa"/>
            <w:shd w:val="clear" w:color="auto" w:fill="auto"/>
          </w:tcPr>
          <w:p w14:paraId="643920F5" w14:textId="5B6BF504" w:rsidR="003472A6" w:rsidRPr="00A20C9A" w:rsidRDefault="00DB2C79" w:rsidP="00397008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DB2C79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 w:eastAsia="zh-CN"/>
              </w:rPr>
              <w:t>7</w:t>
            </w:r>
            <w:r w:rsidR="00EA5BC3">
              <w:rPr>
                <w:rFonts w:asciiTheme="majorBidi" w:eastAsia="Times New Roman" w:hAnsiTheme="majorBidi" w:cs="Angsana New"/>
                <w:sz w:val="30"/>
                <w:szCs w:val="30"/>
                <w:lang w:val="en-GB" w:eastAsia="zh-CN"/>
              </w:rPr>
              <w:t>.0</w:t>
            </w:r>
          </w:p>
        </w:tc>
      </w:tr>
      <w:tr w:rsidR="003472A6" w:rsidRPr="00997EDE" w14:paraId="5BA9F823" w14:textId="77777777" w:rsidTr="00104A8C">
        <w:tc>
          <w:tcPr>
            <w:tcW w:w="3780" w:type="dxa"/>
            <w:shd w:val="clear" w:color="auto" w:fill="auto"/>
          </w:tcPr>
          <w:p w14:paraId="1B0711EC" w14:textId="77777777" w:rsidR="003472A6" w:rsidRPr="00997EDE" w:rsidRDefault="003472A6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อัตราการเพิ่มขึ้นของต้นทุนค่ารักษาพยาบาล</w:t>
            </w:r>
          </w:p>
        </w:tc>
        <w:tc>
          <w:tcPr>
            <w:tcW w:w="1440" w:type="dxa"/>
            <w:shd w:val="clear" w:color="auto" w:fill="auto"/>
          </w:tcPr>
          <w:p w14:paraId="7947597B" w14:textId="55A0102D" w:rsidR="003472A6" w:rsidRPr="00A20C9A" w:rsidRDefault="00DB2C79" w:rsidP="00F22112">
            <w:pPr>
              <w:tabs>
                <w:tab w:val="decimal" w:pos="520"/>
              </w:tabs>
              <w:suppressAutoHyphens/>
              <w:spacing w:after="0" w:line="240" w:lineRule="auto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DB2C79">
              <w:rPr>
                <w:rFonts w:asciiTheme="majorBidi" w:eastAsia="Angsana New" w:hAnsiTheme="majorBidi" w:cs="Angsana New"/>
                <w:sz w:val="30"/>
                <w:szCs w:val="30"/>
                <w:cs/>
                <w:lang w:val="en-AU" w:eastAsia="zh-CN"/>
              </w:rPr>
              <w:t>5.0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140C037" w14:textId="77777777" w:rsidR="003472A6" w:rsidRPr="00A20C9A" w:rsidRDefault="003472A6" w:rsidP="00F22112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shd w:val="clear" w:color="auto" w:fill="auto"/>
          </w:tcPr>
          <w:p w14:paraId="6C1AD39F" w14:textId="77777777" w:rsidR="003472A6" w:rsidRPr="00A20C9A" w:rsidRDefault="003472A6" w:rsidP="00397008">
            <w:pPr>
              <w:tabs>
                <w:tab w:val="decimal" w:pos="645"/>
              </w:tabs>
              <w:suppressAutoHyphens/>
              <w:spacing w:after="0" w:line="240" w:lineRule="auto"/>
              <w:ind w:left="-130" w:right="-58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D94045"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  <w:t>5.0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356C34" w14:textId="77777777" w:rsidR="003472A6" w:rsidRPr="00A20C9A" w:rsidRDefault="003472A6" w:rsidP="00F22112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24" w:type="dxa"/>
            <w:shd w:val="clear" w:color="auto" w:fill="auto"/>
          </w:tcPr>
          <w:p w14:paraId="0884E108" w14:textId="0120D862" w:rsidR="003472A6" w:rsidRPr="00A20C9A" w:rsidRDefault="00DB2C79" w:rsidP="00397008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 w:eastAsia="zh-CN"/>
              </w:rPr>
              <w:t>-</w:t>
            </w:r>
          </w:p>
        </w:tc>
      </w:tr>
      <w:tr w:rsidR="003472A6" w:rsidRPr="00997EDE" w14:paraId="14D9AD70" w14:textId="77777777" w:rsidTr="00104A8C">
        <w:tc>
          <w:tcPr>
            <w:tcW w:w="3780" w:type="dxa"/>
            <w:shd w:val="clear" w:color="auto" w:fill="auto"/>
          </w:tcPr>
          <w:p w14:paraId="22A141B7" w14:textId="77777777" w:rsidR="003472A6" w:rsidRPr="00997EDE" w:rsidRDefault="003472A6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อัตราการหมุนเวียนของพนักงาน</w:t>
            </w:r>
          </w:p>
        </w:tc>
        <w:tc>
          <w:tcPr>
            <w:tcW w:w="1440" w:type="dxa"/>
            <w:shd w:val="clear" w:color="auto" w:fill="auto"/>
          </w:tcPr>
          <w:p w14:paraId="1F62CBA5" w14:textId="29289AB8" w:rsidR="003472A6" w:rsidRPr="00A20C9A" w:rsidRDefault="00DB2C79" w:rsidP="00F22112">
            <w:pPr>
              <w:tabs>
                <w:tab w:val="decimal" w:pos="241"/>
              </w:tabs>
              <w:suppressAutoHyphens/>
              <w:spacing w:after="0" w:line="240" w:lineRule="auto"/>
              <w:ind w:left="-101" w:right="-86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AU" w:eastAsia="zh-CN"/>
              </w:rPr>
            </w:pPr>
            <w:r w:rsidRPr="00DB2C79">
              <w:rPr>
                <w:rFonts w:asciiTheme="majorBidi" w:eastAsia="Angsana New" w:hAnsiTheme="majorBidi" w:cs="Angsana New"/>
                <w:sz w:val="30"/>
                <w:szCs w:val="30"/>
                <w:cs/>
                <w:lang w:val="en-AU" w:eastAsia="zh-CN"/>
              </w:rPr>
              <w:t>0.0 - 20.0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C2B3B54" w14:textId="77777777" w:rsidR="003472A6" w:rsidRPr="00A20C9A" w:rsidRDefault="003472A6" w:rsidP="00F22112">
            <w:pPr>
              <w:suppressAutoHyphens/>
              <w:snapToGrid w:val="0"/>
              <w:spacing w:after="0" w:line="240" w:lineRule="auto"/>
              <w:ind w:left="-108" w:right="-8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84" w:type="dxa"/>
            <w:shd w:val="clear" w:color="auto" w:fill="auto"/>
          </w:tcPr>
          <w:p w14:paraId="118FDCCF" w14:textId="77777777" w:rsidR="003472A6" w:rsidRPr="00A20C9A" w:rsidRDefault="003472A6" w:rsidP="00397008">
            <w:pPr>
              <w:tabs>
                <w:tab w:val="decimal" w:pos="104"/>
              </w:tabs>
              <w:suppressAutoHyphens/>
              <w:spacing w:after="0" w:line="240" w:lineRule="auto"/>
              <w:ind w:left="-130" w:right="-58"/>
              <w:jc w:val="center"/>
              <w:rPr>
                <w:rFonts w:asciiTheme="majorBidi" w:eastAsia="Angsana New" w:hAnsiTheme="majorBidi" w:cstheme="majorBidi"/>
                <w:sz w:val="30"/>
                <w:szCs w:val="30"/>
                <w:lang w:val="en-AU" w:eastAsia="zh-CN"/>
              </w:rPr>
            </w:pPr>
            <w:r w:rsidRPr="00A20C9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0.0 - 20.0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716BC20" w14:textId="77777777" w:rsidR="003472A6" w:rsidRPr="00A20C9A" w:rsidRDefault="003472A6" w:rsidP="00F22112">
            <w:pPr>
              <w:suppressAutoHyphens/>
              <w:snapToGrid w:val="0"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24" w:type="dxa"/>
            <w:shd w:val="clear" w:color="auto" w:fill="auto"/>
          </w:tcPr>
          <w:p w14:paraId="1E3C0A0B" w14:textId="11561137" w:rsidR="003472A6" w:rsidRPr="00DB2C79" w:rsidRDefault="00DB2C79" w:rsidP="00397008">
            <w:pPr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  <w:cs/>
                <w:lang w:val="en-AU" w:eastAsia="zh-CN"/>
              </w:rPr>
            </w:pPr>
            <w:r w:rsidRPr="00DB2C79">
              <w:rPr>
                <w:rFonts w:asciiTheme="majorBidi" w:eastAsia="Times New Roman" w:hAnsiTheme="majorBidi" w:cs="Angsana New"/>
                <w:b/>
                <w:sz w:val="30"/>
                <w:szCs w:val="30"/>
                <w:cs/>
                <w:lang w:val="en-AU" w:eastAsia="zh-CN"/>
              </w:rPr>
              <w:t>2.0 - 12.0</w:t>
            </w:r>
          </w:p>
        </w:tc>
      </w:tr>
    </w:tbl>
    <w:p w14:paraId="7DDF513F" w14:textId="77777777" w:rsidR="00A97413" w:rsidRPr="00A66B7B" w:rsidRDefault="00A97413" w:rsidP="00A97413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7B3CCCAF" w14:textId="77777777" w:rsidR="00A97413" w:rsidRPr="00997EDE" w:rsidRDefault="00A97413" w:rsidP="00A97413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997EDE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6855014" w14:textId="77777777" w:rsidR="00A97413" w:rsidRPr="00A66B7B" w:rsidRDefault="00A97413" w:rsidP="00A97413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</w:p>
    <w:p w14:paraId="235E0EDF" w14:textId="77777777" w:rsidR="00A97413" w:rsidRDefault="00A97413" w:rsidP="00A97413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  <w:r w:rsidRPr="00997EDE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t>การวิเคราะห์ความอ่อนไ</w:t>
      </w:r>
      <w:r w:rsidRPr="00997EDE">
        <w:rPr>
          <w:rFonts w:asciiTheme="majorBidi" w:eastAsia="Times New Roman" w:hAnsiTheme="majorBidi" w:cstheme="majorBidi" w:hint="cs"/>
          <w:b/>
          <w:bCs/>
          <w:i/>
          <w:iCs/>
          <w:spacing w:val="-4"/>
          <w:sz w:val="30"/>
          <w:szCs w:val="30"/>
          <w:cs/>
          <w:lang w:eastAsia="zh-CN"/>
        </w:rPr>
        <w:t>หว</w:t>
      </w:r>
    </w:p>
    <w:p w14:paraId="6A6D414C" w14:textId="77777777" w:rsidR="00A97413" w:rsidRPr="00A66B7B" w:rsidRDefault="00A97413" w:rsidP="00A97413">
      <w:pPr>
        <w:suppressAutoHyphens/>
        <w:spacing w:after="0" w:line="240" w:lineRule="auto"/>
        <w:ind w:left="547" w:right="-29" w:hanging="14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</w:p>
    <w:p w14:paraId="7C6EFAF7" w14:textId="77777777" w:rsidR="00A97413" w:rsidRDefault="00A97413" w:rsidP="00A9741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</w:t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อย่างสมเหตุสมผล ณ วันที่รายงาน โดยถือว่าข้อสมมติอื่น ๆ คงที่ จะมีผลกระทบต่อ</w:t>
      </w:r>
      <w:r w:rsidRPr="00997EDE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ประมาณการหนี้สินสำหรับผลประโยชน์พนักงาน</w:t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เป็นจำนวนเงินดังต่อไปนี้</w:t>
      </w:r>
    </w:p>
    <w:p w14:paraId="489EC752" w14:textId="77777777" w:rsidR="00A97413" w:rsidRPr="00A66B7B" w:rsidRDefault="00A97413" w:rsidP="00A9741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6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080"/>
        <w:gridCol w:w="1221"/>
        <w:gridCol w:w="1029"/>
        <w:gridCol w:w="1071"/>
        <w:gridCol w:w="8"/>
      </w:tblGrid>
      <w:tr w:rsidR="00A97413" w:rsidRPr="00997EDE" w14:paraId="5D4609BA" w14:textId="77777777" w:rsidTr="00F22112">
        <w:tc>
          <w:tcPr>
            <w:tcW w:w="5220" w:type="dxa"/>
            <w:shd w:val="clear" w:color="auto" w:fill="auto"/>
            <w:vAlign w:val="bottom"/>
          </w:tcPr>
          <w:p w14:paraId="0E517CB8" w14:textId="77777777" w:rsidR="00A97413" w:rsidRPr="00997EDE" w:rsidRDefault="00A97413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4409" w:type="dxa"/>
            <w:gridSpan w:val="5"/>
            <w:shd w:val="clear" w:color="auto" w:fill="auto"/>
            <w:vAlign w:val="bottom"/>
          </w:tcPr>
          <w:p w14:paraId="672A4FD8" w14:textId="77777777" w:rsidR="00A97413" w:rsidRPr="00997EDE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A97413" w:rsidRPr="00997EDE" w14:paraId="648BC301" w14:textId="77777777" w:rsidTr="00F22112">
        <w:tc>
          <w:tcPr>
            <w:tcW w:w="5220" w:type="dxa"/>
            <w:shd w:val="clear" w:color="auto" w:fill="auto"/>
            <w:vAlign w:val="bottom"/>
          </w:tcPr>
          <w:p w14:paraId="62F012DD" w14:textId="77777777" w:rsidR="00A97413" w:rsidRPr="00997EDE" w:rsidRDefault="00A97413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2301" w:type="dxa"/>
            <w:gridSpan w:val="2"/>
            <w:shd w:val="clear" w:color="auto" w:fill="auto"/>
            <w:vAlign w:val="bottom"/>
          </w:tcPr>
          <w:p w14:paraId="2F109083" w14:textId="77777777" w:rsidR="00A97413" w:rsidRPr="00997EDE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ข้อสมมติเพิ่มขึ้นร้อยละ </w:t>
            </w:r>
            <w:r w:rsidRPr="00997EDE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2108" w:type="dxa"/>
            <w:gridSpan w:val="3"/>
            <w:shd w:val="clear" w:color="auto" w:fill="auto"/>
            <w:vAlign w:val="bottom"/>
          </w:tcPr>
          <w:p w14:paraId="2984BE78" w14:textId="77777777" w:rsidR="00A97413" w:rsidRPr="00997EDE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ข้อสมมติ</w:t>
            </w:r>
            <w:r w:rsidRPr="00997ED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ลดลง</w:t>
            </w: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ร้อยละ </w:t>
            </w:r>
            <w:r w:rsidRPr="00997EDE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</w:t>
            </w:r>
          </w:p>
        </w:tc>
      </w:tr>
      <w:tr w:rsidR="00CD304A" w:rsidRPr="00997EDE" w14:paraId="3493A763" w14:textId="77777777" w:rsidTr="00F22112">
        <w:trPr>
          <w:gridAfter w:val="1"/>
          <w:wAfter w:w="8" w:type="dxa"/>
        </w:trPr>
        <w:tc>
          <w:tcPr>
            <w:tcW w:w="5220" w:type="dxa"/>
            <w:shd w:val="clear" w:color="auto" w:fill="auto"/>
            <w:vAlign w:val="bottom"/>
          </w:tcPr>
          <w:p w14:paraId="60C4ED28" w14:textId="77777777" w:rsidR="00CD304A" w:rsidRPr="00997EDE" w:rsidRDefault="00CD304A" w:rsidP="00CD304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22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CAF1AB" w14:textId="04F51418" w:rsidR="00CD304A" w:rsidRPr="00997EDE" w:rsidRDefault="00CD304A" w:rsidP="00CD304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413C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6DA61AAA" w14:textId="1508C9C9" w:rsidR="00CD304A" w:rsidRPr="00997EDE" w:rsidRDefault="00CD304A" w:rsidP="00CD304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413C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859DB2E" w14:textId="38B21E2D" w:rsidR="00CD304A" w:rsidRPr="00997EDE" w:rsidRDefault="00CD304A" w:rsidP="00CD304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413C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A3A2B15" w14:textId="3F406EEE" w:rsidR="00CD304A" w:rsidRPr="00997EDE" w:rsidRDefault="00CD304A" w:rsidP="00CD304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413C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</w:tr>
      <w:tr w:rsidR="00CD304A" w:rsidRPr="00997EDE" w14:paraId="58459E1B" w14:textId="77777777" w:rsidTr="00F22112">
        <w:trPr>
          <w:gridAfter w:val="1"/>
          <w:wAfter w:w="8" w:type="dxa"/>
        </w:trPr>
        <w:tc>
          <w:tcPr>
            <w:tcW w:w="5220" w:type="dxa"/>
            <w:shd w:val="clear" w:color="auto" w:fill="auto"/>
            <w:vAlign w:val="bottom"/>
          </w:tcPr>
          <w:p w14:paraId="1F8943E1" w14:textId="77777777" w:rsidR="00CD304A" w:rsidRPr="005939E8" w:rsidDel="00325FAF" w:rsidRDefault="00CD304A" w:rsidP="00CD304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229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ผลกระทบต่อประมาณการหนี้สินสำหรับผลประโยชน์พนักงาน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FDCA14" w14:textId="1BC91C38" w:rsidR="00CD304A" w:rsidRPr="00997EDE" w:rsidDel="00660B75" w:rsidRDefault="00CD304A" w:rsidP="00CD304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1413C8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(หลังการปรับโครงสร้างกิจการ)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763E5C12" w14:textId="4B41DF06" w:rsidR="00CD304A" w:rsidRPr="00997EDE" w:rsidDel="00660B75" w:rsidRDefault="00CD304A" w:rsidP="00CD304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1413C8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</w:t>
            </w:r>
            <w:r w:rsidRPr="001413C8">
              <w:rPr>
                <w:rFonts w:asciiTheme="majorBidi" w:eastAsia="Times New Roman" w:hAnsiTheme="majorBidi" w:cs="Angsana New" w:hint="cs"/>
                <w:sz w:val="28"/>
                <w:cs/>
                <w:lang w:val="en-GB" w:eastAsia="zh-CN"/>
              </w:rPr>
              <w:t>ก่อน</w:t>
            </w:r>
            <w:r w:rsidRPr="001413C8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การปรับโครงสร้างกิจการ)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15F13A7" w14:textId="7B171969" w:rsidR="00CD304A" w:rsidRPr="00997EDE" w:rsidDel="00660B75" w:rsidRDefault="00CD304A" w:rsidP="00CD304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1413C8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(หลังการปรับโครงสร้างกิจการ)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781C3E9" w14:textId="10AE44CE" w:rsidR="00CD304A" w:rsidRPr="00997EDE" w:rsidDel="00660B75" w:rsidRDefault="00CD304A" w:rsidP="00CD304A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1413C8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</w:t>
            </w:r>
            <w:r w:rsidRPr="001413C8">
              <w:rPr>
                <w:rFonts w:asciiTheme="majorBidi" w:eastAsia="Times New Roman" w:hAnsiTheme="majorBidi" w:cs="Angsana New" w:hint="cs"/>
                <w:sz w:val="28"/>
                <w:cs/>
                <w:lang w:val="en-GB" w:eastAsia="zh-CN"/>
              </w:rPr>
              <w:t>ก่อน</w:t>
            </w:r>
            <w:r w:rsidRPr="001413C8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การปรับโครงสร้างกิจการ)</w:t>
            </w:r>
          </w:p>
        </w:tc>
      </w:tr>
      <w:tr w:rsidR="00A97413" w:rsidRPr="00997EDE" w14:paraId="5BA51C1F" w14:textId="77777777" w:rsidTr="00F22112">
        <w:tc>
          <w:tcPr>
            <w:tcW w:w="5220" w:type="dxa"/>
            <w:shd w:val="clear" w:color="auto" w:fill="auto"/>
          </w:tcPr>
          <w:p w14:paraId="01CF5132" w14:textId="77777777" w:rsidR="00A97413" w:rsidRPr="00997EDE" w:rsidRDefault="00A97413" w:rsidP="00F22112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409" w:type="dxa"/>
            <w:gridSpan w:val="5"/>
            <w:shd w:val="clear" w:color="auto" w:fill="auto"/>
            <w:vAlign w:val="center"/>
          </w:tcPr>
          <w:p w14:paraId="096AA769" w14:textId="77777777" w:rsidR="00A97413" w:rsidRPr="00997EDE" w:rsidRDefault="00A97413" w:rsidP="00F22112">
            <w:pPr>
              <w:tabs>
                <w:tab w:val="decimal" w:pos="635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eastAsia="zh-CN"/>
              </w:rPr>
            </w:pPr>
            <w:r w:rsidRPr="00997ED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A97413" w:rsidRPr="00997EDE" w14:paraId="71ECB7C0" w14:textId="77777777" w:rsidTr="00F22112">
        <w:trPr>
          <w:gridAfter w:val="1"/>
          <w:wAfter w:w="8" w:type="dxa"/>
        </w:trPr>
        <w:tc>
          <w:tcPr>
            <w:tcW w:w="5220" w:type="dxa"/>
            <w:shd w:val="clear" w:color="auto" w:fill="auto"/>
          </w:tcPr>
          <w:p w14:paraId="6834ABD7" w14:textId="77777777" w:rsidR="00A97413" w:rsidRPr="00997EDE" w:rsidRDefault="00A97413" w:rsidP="00F22112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47B138D0" w14:textId="772CABD1" w:rsidR="00A97413" w:rsidRPr="00A20C9A" w:rsidRDefault="00DB2C79" w:rsidP="00DB2C79">
            <w:pPr>
              <w:tabs>
                <w:tab w:val="decimal" w:pos="603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DB2C79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 w:eastAsia="zh-CN"/>
              </w:rPr>
              <w:t>(889)</w:t>
            </w:r>
          </w:p>
        </w:tc>
        <w:tc>
          <w:tcPr>
            <w:tcW w:w="1221" w:type="dxa"/>
            <w:shd w:val="clear" w:color="auto" w:fill="auto"/>
          </w:tcPr>
          <w:p w14:paraId="74DD5801" w14:textId="03077278" w:rsidR="00A97413" w:rsidRPr="00A20C9A" w:rsidRDefault="00BF4651" w:rsidP="00F22112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(1,123)</w:t>
            </w:r>
          </w:p>
        </w:tc>
        <w:tc>
          <w:tcPr>
            <w:tcW w:w="1029" w:type="dxa"/>
            <w:shd w:val="clear" w:color="auto" w:fill="auto"/>
          </w:tcPr>
          <w:p w14:paraId="6A861366" w14:textId="6CB29933" w:rsidR="00A97413" w:rsidRPr="00A20C9A" w:rsidRDefault="00DB2C79" w:rsidP="00DB2C79">
            <w:pPr>
              <w:tabs>
                <w:tab w:val="decimal" w:pos="707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DB2C79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 w:eastAsia="zh-CN"/>
              </w:rPr>
              <w:t>1</w:t>
            </w:r>
            <w:r w:rsidRPr="00DB2C79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,</w:t>
            </w:r>
            <w:r w:rsidRPr="00DB2C79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 w:eastAsia="zh-CN"/>
              </w:rPr>
              <w:t>063</w:t>
            </w:r>
          </w:p>
        </w:tc>
        <w:tc>
          <w:tcPr>
            <w:tcW w:w="1071" w:type="dxa"/>
            <w:shd w:val="clear" w:color="auto" w:fill="auto"/>
          </w:tcPr>
          <w:p w14:paraId="34A325C5" w14:textId="05BDBF05" w:rsidR="00A97413" w:rsidRPr="00A20C9A" w:rsidRDefault="00BF4651" w:rsidP="00F22112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1,365</w:t>
            </w:r>
          </w:p>
        </w:tc>
      </w:tr>
      <w:tr w:rsidR="00A97413" w:rsidRPr="00997EDE" w14:paraId="3448A6D3" w14:textId="77777777" w:rsidTr="00F22112">
        <w:trPr>
          <w:gridAfter w:val="1"/>
          <w:wAfter w:w="8" w:type="dxa"/>
        </w:trPr>
        <w:tc>
          <w:tcPr>
            <w:tcW w:w="5220" w:type="dxa"/>
            <w:shd w:val="clear" w:color="auto" w:fill="auto"/>
          </w:tcPr>
          <w:p w14:paraId="21524201" w14:textId="77777777" w:rsidR="00A97413" w:rsidRPr="00997EDE" w:rsidRDefault="00A97413" w:rsidP="00F22112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การเพิ่มขึ้นของเงินเดือนในอนาคต </w:t>
            </w:r>
          </w:p>
        </w:tc>
        <w:tc>
          <w:tcPr>
            <w:tcW w:w="1080" w:type="dxa"/>
            <w:shd w:val="clear" w:color="auto" w:fill="auto"/>
          </w:tcPr>
          <w:p w14:paraId="6BBAE093" w14:textId="5EF162F4" w:rsidR="00A97413" w:rsidRPr="00A20C9A" w:rsidRDefault="00DB2C79" w:rsidP="00DB2C79">
            <w:pPr>
              <w:tabs>
                <w:tab w:val="decimal" w:pos="603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DB2C79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 w:eastAsia="zh-CN"/>
              </w:rPr>
              <w:t>791</w:t>
            </w:r>
          </w:p>
        </w:tc>
        <w:tc>
          <w:tcPr>
            <w:tcW w:w="1221" w:type="dxa"/>
            <w:shd w:val="clear" w:color="auto" w:fill="auto"/>
          </w:tcPr>
          <w:p w14:paraId="7B465ACA" w14:textId="73D8E537" w:rsidR="00A97413" w:rsidRPr="00A20C9A" w:rsidRDefault="00BF4651" w:rsidP="00F22112">
            <w:pPr>
              <w:tabs>
                <w:tab w:val="decimal" w:pos="780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970</w:t>
            </w:r>
          </w:p>
        </w:tc>
        <w:tc>
          <w:tcPr>
            <w:tcW w:w="1029" w:type="dxa"/>
            <w:shd w:val="clear" w:color="auto" w:fill="auto"/>
          </w:tcPr>
          <w:p w14:paraId="5515ED18" w14:textId="0F6548FA" w:rsidR="00A97413" w:rsidRPr="00A20C9A" w:rsidRDefault="00DB2C79" w:rsidP="00DB2C79">
            <w:pPr>
              <w:tabs>
                <w:tab w:val="decimal" w:pos="707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DB2C79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 w:eastAsia="zh-CN"/>
              </w:rPr>
              <w:t>(686)</w:t>
            </w:r>
          </w:p>
        </w:tc>
        <w:tc>
          <w:tcPr>
            <w:tcW w:w="1071" w:type="dxa"/>
            <w:shd w:val="clear" w:color="auto" w:fill="auto"/>
          </w:tcPr>
          <w:p w14:paraId="45359958" w14:textId="235D298A" w:rsidR="00A97413" w:rsidRPr="00A20C9A" w:rsidRDefault="00BF4651" w:rsidP="00F22112">
            <w:pPr>
              <w:tabs>
                <w:tab w:val="decimal" w:pos="79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(834)</w:t>
            </w:r>
          </w:p>
        </w:tc>
      </w:tr>
    </w:tbl>
    <w:p w14:paraId="1EF752B4" w14:textId="73045475" w:rsidR="00A97413" w:rsidRDefault="00A97413" w:rsidP="00A97413">
      <w:pPr>
        <w:spacing w:line="240" w:lineRule="auto"/>
        <w:rPr>
          <w:cs/>
        </w:rPr>
      </w:pPr>
    </w:p>
    <w:tbl>
      <w:tblPr>
        <w:tblW w:w="92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15"/>
        <w:gridCol w:w="2075"/>
        <w:gridCol w:w="1984"/>
      </w:tblGrid>
      <w:tr w:rsidR="00E80A2E" w:rsidRPr="00997EDE" w14:paraId="5BA6F5A1" w14:textId="77777777" w:rsidTr="00E80A2E">
        <w:tc>
          <w:tcPr>
            <w:tcW w:w="5215" w:type="dxa"/>
            <w:shd w:val="clear" w:color="auto" w:fill="auto"/>
            <w:vAlign w:val="bottom"/>
          </w:tcPr>
          <w:p w14:paraId="112C9358" w14:textId="77777777" w:rsidR="00E80A2E" w:rsidRPr="00997EDE" w:rsidRDefault="00E80A2E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4059" w:type="dxa"/>
            <w:gridSpan w:val="2"/>
            <w:shd w:val="clear" w:color="auto" w:fill="auto"/>
            <w:vAlign w:val="bottom"/>
          </w:tcPr>
          <w:p w14:paraId="778F02A6" w14:textId="77777777" w:rsidR="00E80A2E" w:rsidRPr="00997EDE" w:rsidRDefault="00E80A2E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th-TH" w:eastAsia="zh-CN"/>
              </w:rPr>
              <w:t>กิจการ</w:t>
            </w:r>
          </w:p>
        </w:tc>
      </w:tr>
      <w:tr w:rsidR="00E80A2E" w:rsidRPr="00997EDE" w14:paraId="592E8EE5" w14:textId="77777777" w:rsidTr="00E80A2E">
        <w:tc>
          <w:tcPr>
            <w:tcW w:w="5215" w:type="dxa"/>
            <w:shd w:val="clear" w:color="auto" w:fill="auto"/>
            <w:vAlign w:val="bottom"/>
          </w:tcPr>
          <w:p w14:paraId="2F2A0B10" w14:textId="77777777" w:rsidR="00E80A2E" w:rsidRPr="00997EDE" w:rsidRDefault="00E80A2E" w:rsidP="00E80A2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254" w:right="-108" w:hanging="187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2075" w:type="dxa"/>
            <w:shd w:val="clear" w:color="auto" w:fill="auto"/>
            <w:vAlign w:val="bottom"/>
          </w:tcPr>
          <w:p w14:paraId="234C2261" w14:textId="77777777" w:rsidR="00E80A2E" w:rsidRPr="00997EDE" w:rsidRDefault="00E80A2E" w:rsidP="00E80A2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ข้อสมมติเพิ่มขึ้นร้อยละ </w:t>
            </w:r>
            <w:r w:rsidRPr="00997EDE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7AF73C07" w14:textId="420C724A" w:rsidR="00E80A2E" w:rsidRPr="00997EDE" w:rsidRDefault="00E80A2E" w:rsidP="00E80A2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ข้อสมมติ</w:t>
            </w:r>
            <w:r w:rsidRPr="00997EDE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ลดลง</w:t>
            </w: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ร้อยละ </w:t>
            </w:r>
            <w:r w:rsidRPr="00997EDE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1</w:t>
            </w:r>
          </w:p>
        </w:tc>
      </w:tr>
      <w:tr w:rsidR="00E80A2E" w:rsidRPr="00997EDE" w14:paraId="64A67D12" w14:textId="77777777" w:rsidTr="00E80A2E">
        <w:tc>
          <w:tcPr>
            <w:tcW w:w="5215" w:type="dxa"/>
            <w:shd w:val="clear" w:color="auto" w:fill="auto"/>
            <w:vAlign w:val="bottom"/>
          </w:tcPr>
          <w:p w14:paraId="428F8CA8" w14:textId="77777777" w:rsidR="00E80A2E" w:rsidRPr="0025256B" w:rsidDel="00325FAF" w:rsidRDefault="00E80A2E" w:rsidP="00E80A2E">
            <w:pPr>
              <w:tabs>
                <w:tab w:val="left" w:pos="432"/>
              </w:tabs>
              <w:suppressAutoHyphens/>
              <w:snapToGrid w:val="0"/>
              <w:spacing w:after="0" w:line="240" w:lineRule="auto"/>
              <w:ind w:right="-25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eastAsia="zh-CN"/>
              </w:rPr>
              <w:t>ผลกระทบต่อประมาณการหนี้สินสำหรับผลประโยชน์พนักงาน</w:t>
            </w:r>
          </w:p>
        </w:tc>
        <w:tc>
          <w:tcPr>
            <w:tcW w:w="2075" w:type="dxa"/>
            <w:shd w:val="clear" w:color="auto" w:fill="auto"/>
            <w:vAlign w:val="bottom"/>
          </w:tcPr>
          <w:p w14:paraId="1813E9D7" w14:textId="77777777" w:rsidR="00E80A2E" w:rsidRPr="00997EDE" w:rsidDel="00325FAF" w:rsidRDefault="00E80A2E" w:rsidP="00E80A2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982" w:type="dxa"/>
            <w:shd w:val="clear" w:color="auto" w:fill="auto"/>
            <w:vAlign w:val="bottom"/>
          </w:tcPr>
          <w:p w14:paraId="4EFEAAA8" w14:textId="56259D76" w:rsidR="00E80A2E" w:rsidRPr="00997EDE" w:rsidDel="00325FAF" w:rsidRDefault="00E80A2E" w:rsidP="00E80A2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E80A2E" w:rsidRPr="00997EDE" w14:paraId="61C66C8C" w14:textId="77777777" w:rsidTr="00E80A2E">
        <w:tc>
          <w:tcPr>
            <w:tcW w:w="5215" w:type="dxa"/>
            <w:shd w:val="clear" w:color="auto" w:fill="auto"/>
          </w:tcPr>
          <w:p w14:paraId="62190FC0" w14:textId="77777777" w:rsidR="00E80A2E" w:rsidRPr="00997EDE" w:rsidRDefault="00E80A2E" w:rsidP="00E80A2E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4059" w:type="dxa"/>
            <w:gridSpan w:val="2"/>
            <w:shd w:val="clear" w:color="auto" w:fill="auto"/>
            <w:vAlign w:val="center"/>
          </w:tcPr>
          <w:p w14:paraId="39E62A3B" w14:textId="77777777" w:rsidR="00E80A2E" w:rsidRPr="00997EDE" w:rsidRDefault="00E80A2E" w:rsidP="00E80A2E">
            <w:pPr>
              <w:tabs>
                <w:tab w:val="decimal" w:pos="635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eastAsia="zh-CN"/>
              </w:rPr>
            </w:pPr>
            <w:r w:rsidRPr="00997EDE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E80A2E" w:rsidRPr="00997EDE" w14:paraId="04A22A2D" w14:textId="77777777" w:rsidTr="00E80A2E">
        <w:tc>
          <w:tcPr>
            <w:tcW w:w="5215" w:type="dxa"/>
            <w:shd w:val="clear" w:color="auto" w:fill="auto"/>
          </w:tcPr>
          <w:p w14:paraId="143F15F2" w14:textId="77777777" w:rsidR="00E80A2E" w:rsidRPr="00997EDE" w:rsidRDefault="00E80A2E" w:rsidP="00E80A2E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อัตราคิดลด</w:t>
            </w:r>
          </w:p>
        </w:tc>
        <w:tc>
          <w:tcPr>
            <w:tcW w:w="2075" w:type="dxa"/>
            <w:shd w:val="clear" w:color="auto" w:fill="auto"/>
          </w:tcPr>
          <w:p w14:paraId="5339ABA5" w14:textId="7035AA73" w:rsidR="00E80A2E" w:rsidRPr="008215AA" w:rsidRDefault="00DB2C79" w:rsidP="00E80A2E">
            <w:pPr>
              <w:tabs>
                <w:tab w:val="decimal" w:pos="792"/>
              </w:tabs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DB2C79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 w:eastAsia="zh-CN"/>
              </w:rPr>
              <w:t>(1)</w:t>
            </w:r>
          </w:p>
        </w:tc>
        <w:tc>
          <w:tcPr>
            <w:tcW w:w="1982" w:type="dxa"/>
            <w:shd w:val="clear" w:color="auto" w:fill="auto"/>
          </w:tcPr>
          <w:p w14:paraId="667AC4C3" w14:textId="06F0E992" w:rsidR="00E80A2E" w:rsidRPr="008215AA" w:rsidRDefault="00104A8C" w:rsidP="00104A8C">
            <w:pPr>
              <w:suppressAutoHyphens/>
              <w:spacing w:after="0" w:line="240" w:lineRule="auto"/>
              <w:ind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="Angsana New"/>
                <w:sz w:val="30"/>
                <w:szCs w:val="30"/>
                <w:lang w:eastAsia="zh-CN"/>
              </w:rPr>
              <w:t xml:space="preserve">                </w:t>
            </w:r>
            <w:r w:rsidR="00DB2C79" w:rsidRPr="00DB2C79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1</w:t>
            </w:r>
          </w:p>
        </w:tc>
      </w:tr>
      <w:tr w:rsidR="00E80A2E" w:rsidRPr="00997EDE" w14:paraId="7CD6126D" w14:textId="77777777" w:rsidTr="00E80A2E">
        <w:tc>
          <w:tcPr>
            <w:tcW w:w="5215" w:type="dxa"/>
            <w:shd w:val="clear" w:color="auto" w:fill="auto"/>
          </w:tcPr>
          <w:p w14:paraId="5C38A489" w14:textId="77777777" w:rsidR="00E80A2E" w:rsidRPr="00997EDE" w:rsidRDefault="00E80A2E" w:rsidP="00E80A2E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 xml:space="preserve">การเพิ่มขึ้นของเงินเดือนในอนาคต </w:t>
            </w:r>
          </w:p>
        </w:tc>
        <w:tc>
          <w:tcPr>
            <w:tcW w:w="2075" w:type="dxa"/>
            <w:shd w:val="clear" w:color="auto" w:fill="auto"/>
          </w:tcPr>
          <w:p w14:paraId="040D11B6" w14:textId="6EF8B1A5" w:rsidR="00E80A2E" w:rsidRPr="008215AA" w:rsidRDefault="00104A8C" w:rsidP="00104A8C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="Angsana New"/>
                <w:sz w:val="30"/>
                <w:szCs w:val="30"/>
                <w:lang w:val="en-GB" w:eastAsia="zh-CN"/>
              </w:rPr>
              <w:t xml:space="preserve">               </w:t>
            </w:r>
            <w:r w:rsidR="00DB2C79" w:rsidRPr="00DB2C79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 w:eastAsia="zh-CN"/>
              </w:rPr>
              <w:t>1</w:t>
            </w:r>
          </w:p>
        </w:tc>
        <w:tc>
          <w:tcPr>
            <w:tcW w:w="1982" w:type="dxa"/>
            <w:shd w:val="clear" w:color="auto" w:fill="auto"/>
          </w:tcPr>
          <w:p w14:paraId="046D22DA" w14:textId="5ADDBA89" w:rsidR="00E80A2E" w:rsidRPr="00A1392E" w:rsidRDefault="00DB2C79" w:rsidP="00E80A2E">
            <w:pPr>
              <w:tabs>
                <w:tab w:val="decimal" w:pos="952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B2C79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 w:eastAsia="zh-CN"/>
              </w:rPr>
              <w:t>(1)</w:t>
            </w:r>
          </w:p>
        </w:tc>
      </w:tr>
    </w:tbl>
    <w:p w14:paraId="3B8DE858" w14:textId="77777777" w:rsidR="00A97413" w:rsidRPr="004A32B2" w:rsidRDefault="00A97413" w:rsidP="00A9741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</w:pPr>
    </w:p>
    <w:p w14:paraId="4E173E7A" w14:textId="7DA05D90" w:rsidR="00A97413" w:rsidRPr="00997EDE" w:rsidRDefault="00A97413" w:rsidP="00A97413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997ED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ผลประโยชน์</w:t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พนักงาน</w:t>
      </w:r>
      <w:r w:rsidRPr="00997EDE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หลังออกจากงานและผลประโยชน์ระยะยาวอื่น</w:t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ที่แสดงรวมอยู่ในงบกำไรขาดทุนและกำไรขาดทุนเบ็ดเสร็จอื่นสำหรับ</w:t>
      </w:r>
      <w:r w:rsidR="00C538E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ปี</w:t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สิ้นสุดวันที่ </w:t>
      </w:r>
      <w:r w:rsidR="00C538EF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C538EF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ธันวาคม </w:t>
      </w:r>
      <w:r w:rsidRPr="00997EDE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>5</w:t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และ </w:t>
      </w:r>
      <w:r w:rsidRPr="00997EDE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>
        <w:rPr>
          <w:rFonts w:asciiTheme="majorBidi" w:eastAsia="Times New Roman" w:hAnsiTheme="majorBidi" w:cstheme="majorBidi"/>
          <w:sz w:val="30"/>
          <w:szCs w:val="30"/>
          <w:lang w:eastAsia="zh-CN"/>
        </w:rPr>
        <w:t>4</w:t>
      </w:r>
      <w:r w:rsidRPr="00997EDE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 xml:space="preserve"> มีดังนี้</w:t>
      </w:r>
    </w:p>
    <w:p w14:paraId="6CC4A53C" w14:textId="623309B6" w:rsidR="00A97413" w:rsidRDefault="00A97413" w:rsidP="00A97413">
      <w:pPr>
        <w:suppressAutoHyphens/>
        <w:spacing w:after="0" w:line="240" w:lineRule="auto"/>
        <w:ind w:left="547" w:right="-29" w:hanging="14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236"/>
        <w:gridCol w:w="1384"/>
        <w:gridCol w:w="236"/>
        <w:gridCol w:w="1834"/>
      </w:tblGrid>
      <w:tr w:rsidR="00C538EF" w:rsidRPr="001413C8" w14:paraId="0F5EFC03" w14:textId="77777777" w:rsidTr="00885737">
        <w:trPr>
          <w:trHeight w:val="390"/>
        </w:trPr>
        <w:tc>
          <w:tcPr>
            <w:tcW w:w="4410" w:type="dxa"/>
            <w:shd w:val="clear" w:color="auto" w:fill="auto"/>
            <w:vAlign w:val="bottom"/>
          </w:tcPr>
          <w:p w14:paraId="1A0ACE88" w14:textId="77777777" w:rsidR="00C538EF" w:rsidRPr="001413C8" w:rsidRDefault="00C538EF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</w:pPr>
          </w:p>
        </w:tc>
        <w:tc>
          <w:tcPr>
            <w:tcW w:w="3060" w:type="dxa"/>
            <w:gridSpan w:val="3"/>
            <w:shd w:val="clear" w:color="auto" w:fill="auto"/>
            <w:vAlign w:val="bottom"/>
          </w:tcPr>
          <w:p w14:paraId="2BA20050" w14:textId="77777777" w:rsidR="00C538EF" w:rsidRPr="001413C8" w:rsidRDefault="00C538EF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1413C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F2CCCA" w14:textId="77777777" w:rsidR="00C538EF" w:rsidRPr="001413C8" w:rsidRDefault="00C538EF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834" w:type="dxa"/>
            <w:shd w:val="clear" w:color="auto" w:fill="auto"/>
            <w:vAlign w:val="bottom"/>
          </w:tcPr>
          <w:p w14:paraId="7DA71F0C" w14:textId="77777777" w:rsidR="00C538EF" w:rsidRPr="001413C8" w:rsidRDefault="00C538EF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eastAsia="zh-CN"/>
              </w:rPr>
            </w:pPr>
            <w:r w:rsidRPr="001413C8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th-TH" w:eastAsia="zh-CN"/>
              </w:rPr>
              <w:t>งบการเงินเฉพาะ</w:t>
            </w:r>
            <w:r w:rsidRPr="001413C8"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eastAsia="zh-CN"/>
              </w:rPr>
              <w:t>กิจการ</w:t>
            </w:r>
          </w:p>
        </w:tc>
      </w:tr>
      <w:tr w:rsidR="00C538EF" w:rsidRPr="001413C8" w14:paraId="4E0A2F13" w14:textId="77777777" w:rsidTr="00885737">
        <w:trPr>
          <w:trHeight w:val="403"/>
        </w:trPr>
        <w:tc>
          <w:tcPr>
            <w:tcW w:w="4410" w:type="dxa"/>
            <w:shd w:val="clear" w:color="auto" w:fill="auto"/>
            <w:vAlign w:val="bottom"/>
          </w:tcPr>
          <w:p w14:paraId="49F6A647" w14:textId="77777777" w:rsidR="00C538EF" w:rsidRPr="001413C8" w:rsidRDefault="00C538EF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55CB8F" w14:textId="77777777" w:rsidR="00C538EF" w:rsidRPr="001413C8" w:rsidRDefault="00C538EF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13C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746EF7A6" w14:textId="77777777" w:rsidR="00C538EF" w:rsidRPr="001413C8" w:rsidRDefault="00C538EF" w:rsidP="00F22112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01F9F2D" w14:textId="77777777" w:rsidR="00C538EF" w:rsidRPr="001413C8" w:rsidRDefault="00C538EF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13C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2A7590" w14:textId="77777777" w:rsidR="00C538EF" w:rsidRPr="001413C8" w:rsidRDefault="00C538EF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34" w:type="dxa"/>
            <w:shd w:val="clear" w:color="auto" w:fill="auto"/>
            <w:vAlign w:val="bottom"/>
          </w:tcPr>
          <w:p w14:paraId="4FECE496" w14:textId="77777777" w:rsidR="00C538EF" w:rsidRPr="001413C8" w:rsidRDefault="00C538EF" w:rsidP="00F22112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13C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2565</w:t>
            </w:r>
          </w:p>
        </w:tc>
      </w:tr>
      <w:tr w:rsidR="00C538EF" w:rsidRPr="001413C8" w14:paraId="14DE39C6" w14:textId="77777777" w:rsidTr="00885737">
        <w:trPr>
          <w:trHeight w:val="403"/>
        </w:trPr>
        <w:tc>
          <w:tcPr>
            <w:tcW w:w="4410" w:type="dxa"/>
            <w:shd w:val="clear" w:color="auto" w:fill="auto"/>
            <w:vAlign w:val="bottom"/>
          </w:tcPr>
          <w:p w14:paraId="77BCCAE9" w14:textId="77777777" w:rsidR="00C538EF" w:rsidRPr="001413C8" w:rsidRDefault="00C538EF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C132C6" w14:textId="77777777" w:rsidR="00C538EF" w:rsidRPr="001413C8" w:rsidRDefault="00C538EF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13C8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(หลังการปรับโครงสร้างกิจการ)</w:t>
            </w:r>
          </w:p>
        </w:tc>
        <w:tc>
          <w:tcPr>
            <w:tcW w:w="236" w:type="dxa"/>
            <w:shd w:val="clear" w:color="auto" w:fill="auto"/>
          </w:tcPr>
          <w:p w14:paraId="2EC59F96" w14:textId="77777777" w:rsidR="00C538EF" w:rsidRPr="001413C8" w:rsidRDefault="00C538EF" w:rsidP="00F22112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E88062C" w14:textId="77777777" w:rsidR="00C538EF" w:rsidRPr="001413C8" w:rsidRDefault="00C538EF" w:rsidP="00F22112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413C8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</w:t>
            </w:r>
            <w:r w:rsidRPr="001413C8">
              <w:rPr>
                <w:rFonts w:asciiTheme="majorBidi" w:eastAsia="Times New Roman" w:hAnsiTheme="majorBidi" w:cs="Angsana New" w:hint="cs"/>
                <w:sz w:val="28"/>
                <w:cs/>
                <w:lang w:val="en-GB" w:eastAsia="zh-CN"/>
              </w:rPr>
              <w:t>ก่อน</w:t>
            </w:r>
            <w:r w:rsidRPr="001413C8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การปรับโครงสร้างกิจการ)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61A72A" w14:textId="77777777" w:rsidR="00C538EF" w:rsidRPr="001413C8" w:rsidRDefault="00C538EF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34" w:type="dxa"/>
            <w:shd w:val="clear" w:color="auto" w:fill="auto"/>
            <w:vAlign w:val="bottom"/>
          </w:tcPr>
          <w:p w14:paraId="0456E6BB" w14:textId="77777777" w:rsidR="00C538EF" w:rsidRPr="001413C8" w:rsidRDefault="00C538EF" w:rsidP="00F22112">
            <w:pPr>
              <w:tabs>
                <w:tab w:val="left" w:pos="613"/>
              </w:tabs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</w:tr>
      <w:tr w:rsidR="00C538EF" w:rsidRPr="001413C8" w14:paraId="5598A3BF" w14:textId="77777777" w:rsidTr="00885737">
        <w:trPr>
          <w:trHeight w:val="378"/>
        </w:trPr>
        <w:tc>
          <w:tcPr>
            <w:tcW w:w="4410" w:type="dxa"/>
            <w:shd w:val="clear" w:color="auto" w:fill="auto"/>
            <w:vAlign w:val="bottom"/>
          </w:tcPr>
          <w:p w14:paraId="2C5B305B" w14:textId="77777777" w:rsidR="00C538EF" w:rsidRPr="001413C8" w:rsidRDefault="00C538EF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28"/>
                <w:cs/>
                <w:lang w:val="th-TH" w:eastAsia="zh-CN"/>
              </w:rPr>
            </w:pPr>
          </w:p>
        </w:tc>
        <w:tc>
          <w:tcPr>
            <w:tcW w:w="5130" w:type="dxa"/>
            <w:gridSpan w:val="5"/>
            <w:shd w:val="clear" w:color="auto" w:fill="auto"/>
            <w:vAlign w:val="bottom"/>
          </w:tcPr>
          <w:p w14:paraId="415ADB37" w14:textId="77777777" w:rsidR="00C538EF" w:rsidRPr="001413C8" w:rsidRDefault="00C538EF" w:rsidP="00F2211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28"/>
                <w:cs/>
                <w:lang w:eastAsia="th-TH"/>
              </w:rPr>
            </w:pPr>
            <w:r w:rsidRPr="001413C8">
              <w:rPr>
                <w:rFonts w:asciiTheme="majorBidi" w:eastAsia="Times New Roman" w:hAnsiTheme="majorBidi" w:cstheme="majorBidi"/>
                <w:i/>
                <w:iCs/>
                <w:sz w:val="28"/>
                <w:cs/>
                <w:lang w:val="en-GB" w:eastAsia="zh-CN"/>
              </w:rPr>
              <w:t>(ล้านบาท)</w:t>
            </w:r>
          </w:p>
        </w:tc>
      </w:tr>
      <w:tr w:rsidR="00C538EF" w:rsidRPr="001413C8" w14:paraId="006DF8CA" w14:textId="77777777" w:rsidTr="00885737">
        <w:trPr>
          <w:trHeight w:val="378"/>
        </w:trPr>
        <w:tc>
          <w:tcPr>
            <w:tcW w:w="4410" w:type="dxa"/>
            <w:shd w:val="clear" w:color="auto" w:fill="auto"/>
          </w:tcPr>
          <w:p w14:paraId="5BCEBD43" w14:textId="2770048A" w:rsidR="00C538EF" w:rsidRPr="001413C8" w:rsidRDefault="00C538EF" w:rsidP="00C538E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8C372E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</w:t>
            </w:r>
          </w:p>
        </w:tc>
        <w:tc>
          <w:tcPr>
            <w:tcW w:w="1440" w:type="dxa"/>
            <w:shd w:val="clear" w:color="auto" w:fill="auto"/>
          </w:tcPr>
          <w:p w14:paraId="253F9C3E" w14:textId="61997129" w:rsidR="00C538EF" w:rsidRPr="001413C8" w:rsidRDefault="00A1392E" w:rsidP="00AF4451">
            <w:pPr>
              <w:tabs>
                <w:tab w:val="decimal" w:pos="105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  <w:r w:rsidRPr="00A1392E">
              <w:rPr>
                <w:rFonts w:asciiTheme="majorBidi" w:eastAsia="Times New Roman" w:hAnsiTheme="majorBidi" w:cstheme="majorBidi"/>
                <w:sz w:val="28"/>
                <w:lang w:eastAsia="zh-CN"/>
              </w:rPr>
              <w:t>1,238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459B564" w14:textId="77777777" w:rsidR="00C538EF" w:rsidRPr="001413C8" w:rsidRDefault="00C538EF" w:rsidP="00C538E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0908003" w14:textId="6839C516" w:rsidR="00C538EF" w:rsidRPr="001413C8" w:rsidRDefault="00BF4651" w:rsidP="00AF4451">
            <w:pPr>
              <w:tabs>
                <w:tab w:val="decimal" w:pos="1001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1,203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8BE641" w14:textId="77777777" w:rsidR="00C538EF" w:rsidRPr="001413C8" w:rsidRDefault="00C538EF" w:rsidP="00C538E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34" w:type="dxa"/>
            <w:shd w:val="clear" w:color="auto" w:fill="auto"/>
          </w:tcPr>
          <w:p w14:paraId="5C0D2C6B" w14:textId="1D3AB4C6" w:rsidR="00C538EF" w:rsidRPr="001413C8" w:rsidRDefault="00A1392E" w:rsidP="00AF4451">
            <w:pPr>
              <w:tabs>
                <w:tab w:val="decimal" w:pos="1275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AU" w:eastAsia="zh-CN"/>
              </w:rPr>
              <w:t>7</w:t>
            </w:r>
          </w:p>
        </w:tc>
      </w:tr>
      <w:tr w:rsidR="00C538EF" w:rsidRPr="001413C8" w14:paraId="0CCA887D" w14:textId="77777777" w:rsidTr="00885737">
        <w:trPr>
          <w:trHeight w:val="390"/>
        </w:trPr>
        <w:tc>
          <w:tcPr>
            <w:tcW w:w="4410" w:type="dxa"/>
            <w:shd w:val="clear" w:color="auto" w:fill="auto"/>
          </w:tcPr>
          <w:p w14:paraId="15EE10C9" w14:textId="10F90EB1" w:rsidR="00C538EF" w:rsidRPr="001413C8" w:rsidRDefault="00C538EF" w:rsidP="00C538EF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28"/>
                <w:cs/>
                <w:lang w:eastAsia="zh-CN"/>
              </w:rPr>
            </w:pPr>
            <w:r w:rsidRPr="008C372E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โครงการผลประโยชน์ที่กำหนดไว้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และโครงการ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ผลประโยชน์ระยะยาวอื่น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shd w:val="clear" w:color="auto" w:fill="auto"/>
          </w:tcPr>
          <w:p w14:paraId="7E1F80A5" w14:textId="77777777" w:rsidR="00C538EF" w:rsidRDefault="00C538EF" w:rsidP="00AF4451">
            <w:pPr>
              <w:tabs>
                <w:tab w:val="decimal" w:pos="105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</w:p>
          <w:p w14:paraId="6906B9B9" w14:textId="2547B34B" w:rsidR="00A1392E" w:rsidRPr="001413C8" w:rsidRDefault="00A1392E" w:rsidP="00AF4451">
            <w:pPr>
              <w:tabs>
                <w:tab w:val="decimal" w:pos="105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cs/>
                <w:lang w:val="en-AU" w:eastAsia="zh-CN"/>
              </w:rPr>
            </w:pPr>
            <w:r w:rsidRPr="00A1392E">
              <w:rPr>
                <w:rFonts w:asciiTheme="majorBidi" w:eastAsia="Times New Roman" w:hAnsiTheme="majorBidi" w:cs="Angsana New"/>
                <w:sz w:val="28"/>
                <w:cs/>
                <w:lang w:val="en-AU" w:eastAsia="zh-CN"/>
              </w:rPr>
              <w:t>878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0FD738" w14:textId="77777777" w:rsidR="00C538EF" w:rsidRPr="001413C8" w:rsidRDefault="00C538EF" w:rsidP="00C538E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4C05BCD" w14:textId="74382468" w:rsidR="00C538EF" w:rsidRPr="001413C8" w:rsidRDefault="00BF4651" w:rsidP="00AF4451">
            <w:pPr>
              <w:tabs>
                <w:tab w:val="decimal" w:pos="1001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  <w:t>982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8ECD39" w14:textId="77777777" w:rsidR="00C538EF" w:rsidRPr="001413C8" w:rsidRDefault="00C538EF" w:rsidP="00C538EF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eastAsia="zh-CN"/>
              </w:rPr>
            </w:pPr>
          </w:p>
        </w:tc>
        <w:tc>
          <w:tcPr>
            <w:tcW w:w="1834" w:type="dxa"/>
            <w:shd w:val="clear" w:color="auto" w:fill="auto"/>
          </w:tcPr>
          <w:p w14:paraId="5C1A217C" w14:textId="77777777" w:rsidR="00C538EF" w:rsidRDefault="00C538EF" w:rsidP="00AF4451">
            <w:pPr>
              <w:tabs>
                <w:tab w:val="decimal" w:pos="751"/>
                <w:tab w:val="decimal" w:pos="127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</w:p>
          <w:p w14:paraId="0B63C007" w14:textId="596739CB" w:rsidR="00A1392E" w:rsidRPr="001413C8" w:rsidRDefault="00A1392E" w:rsidP="00AF4451">
            <w:pPr>
              <w:tabs>
                <w:tab w:val="decimal" w:pos="1275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sz w:val="28"/>
                <w:lang w:val="en-AU" w:eastAsia="zh-CN"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  <w:lang w:val="en-AU" w:eastAsia="zh-CN"/>
              </w:rPr>
              <w:t>10</w:t>
            </w:r>
          </w:p>
        </w:tc>
      </w:tr>
      <w:tr w:rsidR="006F1879" w:rsidRPr="001413C8" w14:paraId="557C6CFF" w14:textId="77777777" w:rsidTr="00885737">
        <w:trPr>
          <w:trHeight w:val="378"/>
        </w:trPr>
        <w:tc>
          <w:tcPr>
            <w:tcW w:w="4410" w:type="dxa"/>
            <w:shd w:val="clear" w:color="auto" w:fill="auto"/>
          </w:tcPr>
          <w:p w14:paraId="50E2E2E0" w14:textId="77777777" w:rsidR="00C538EF" w:rsidRPr="001413C8" w:rsidRDefault="00C538EF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fr-FR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2B267F72" w14:textId="7E9E62A1" w:rsidR="00C538EF" w:rsidRPr="001413C8" w:rsidRDefault="00A1392E" w:rsidP="00AF4451">
            <w:pPr>
              <w:tabs>
                <w:tab w:val="decimal" w:pos="1059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</w:pPr>
            <w:r w:rsidRPr="00A1392E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val="en-AU" w:eastAsia="zh-CN"/>
              </w:rPr>
              <w:t>2</w:t>
            </w:r>
            <w:r w:rsidRPr="00A1392E"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  <w:t>,</w:t>
            </w:r>
            <w:r w:rsidRPr="00A1392E">
              <w:rPr>
                <w:rFonts w:asciiTheme="majorBidi" w:eastAsia="Times New Roman" w:hAnsiTheme="majorBidi" w:cs="Angsana New"/>
                <w:b/>
                <w:bCs/>
                <w:sz w:val="28"/>
                <w:cs/>
                <w:lang w:val="en-AU" w:eastAsia="zh-CN"/>
              </w:rPr>
              <w:t>116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F40A9B" w14:textId="77777777" w:rsidR="00C538EF" w:rsidRPr="001413C8" w:rsidRDefault="00C538EF" w:rsidP="00F2211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38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347E679" w14:textId="7BEB43C5" w:rsidR="00C538EF" w:rsidRPr="001413C8" w:rsidRDefault="00BF4651" w:rsidP="00AF4451">
            <w:pPr>
              <w:tabs>
                <w:tab w:val="decimal" w:pos="1001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8"/>
                <w:lang w:val="en-AU" w:eastAsia="zh-CN"/>
              </w:rPr>
              <w:t>2,185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861AE10" w14:textId="77777777" w:rsidR="00C538EF" w:rsidRPr="001413C8" w:rsidRDefault="00C538EF" w:rsidP="00F2211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28"/>
                <w:lang w:eastAsia="zh-CN"/>
              </w:rPr>
            </w:pPr>
          </w:p>
        </w:tc>
        <w:tc>
          <w:tcPr>
            <w:tcW w:w="18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65F6A43" w14:textId="536B277A" w:rsidR="00C538EF" w:rsidRPr="00DB0D7F" w:rsidRDefault="00A1392E" w:rsidP="00AF4451">
            <w:pPr>
              <w:tabs>
                <w:tab w:val="decimal" w:pos="1275"/>
              </w:tabs>
              <w:suppressAutoHyphens/>
              <w:spacing w:after="0" w:line="240" w:lineRule="auto"/>
              <w:ind w:left="-117" w:right="-83"/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28"/>
                <w:cs/>
                <w:lang w:val="en-GB" w:eastAsia="zh-CN"/>
              </w:rPr>
              <w:t>17</w:t>
            </w:r>
          </w:p>
        </w:tc>
      </w:tr>
    </w:tbl>
    <w:p w14:paraId="3CA909F8" w14:textId="1ACAEADA" w:rsidR="00F81183" w:rsidRDefault="00F81183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75A06FE1" w14:textId="77777777" w:rsidR="00F81183" w:rsidRDefault="00F81183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  <w:br w:type="page"/>
      </w:r>
    </w:p>
    <w:p w14:paraId="518BE0AD" w14:textId="133F63E0" w:rsidR="00A97413" w:rsidRPr="00611EC0" w:rsidRDefault="00A97413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611EC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หนี้สินอื่น</w:t>
      </w:r>
    </w:p>
    <w:p w14:paraId="7E37270F" w14:textId="77777777" w:rsidR="00A97413" w:rsidRPr="00BB23C4" w:rsidRDefault="00A97413" w:rsidP="00A9741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240"/>
        <w:gridCol w:w="1470"/>
        <w:gridCol w:w="269"/>
        <w:gridCol w:w="1171"/>
        <w:gridCol w:w="269"/>
        <w:gridCol w:w="1171"/>
      </w:tblGrid>
      <w:tr w:rsidR="00A97413" w:rsidRPr="002A007A" w14:paraId="1FBFA4AE" w14:textId="77777777" w:rsidTr="008A5A3F">
        <w:trPr>
          <w:trHeight w:val="408"/>
        </w:trPr>
        <w:tc>
          <w:tcPr>
            <w:tcW w:w="3510" w:type="dxa"/>
            <w:shd w:val="clear" w:color="auto" w:fill="auto"/>
            <w:vAlign w:val="bottom"/>
          </w:tcPr>
          <w:p w14:paraId="24E25EF7" w14:textId="77777777" w:rsidR="00A97413" w:rsidRPr="00997EDE" w:rsidRDefault="00A97413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 w:firstLine="18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1B61EE98" w14:textId="77777777" w:rsidR="00A97413" w:rsidRPr="00997EDE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70AEDED" w14:textId="77777777" w:rsidR="00A97413" w:rsidRPr="00997EDE" w:rsidRDefault="00A97413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611" w:type="dxa"/>
            <w:gridSpan w:val="3"/>
            <w:shd w:val="clear" w:color="auto" w:fill="auto"/>
            <w:vAlign w:val="bottom"/>
          </w:tcPr>
          <w:p w14:paraId="19565320" w14:textId="343EEC5F" w:rsidR="00A97413" w:rsidRPr="00997EDE" w:rsidRDefault="00A97413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</w:t>
            </w:r>
            <w:r w:rsidR="008A5A3F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th-TH" w:eastAsia="zh-CN"/>
              </w:rPr>
              <w:t>กิจการ</w:t>
            </w:r>
          </w:p>
        </w:tc>
      </w:tr>
      <w:tr w:rsidR="008A5A3F" w:rsidRPr="002A007A" w14:paraId="0BB6FD96" w14:textId="77777777" w:rsidTr="008A5A3F">
        <w:trPr>
          <w:trHeight w:val="362"/>
        </w:trPr>
        <w:tc>
          <w:tcPr>
            <w:tcW w:w="3510" w:type="dxa"/>
            <w:shd w:val="clear" w:color="auto" w:fill="auto"/>
            <w:vAlign w:val="bottom"/>
          </w:tcPr>
          <w:p w14:paraId="161D6794" w14:textId="77777777" w:rsidR="008A5A3F" w:rsidRPr="00997EDE" w:rsidRDefault="008A5A3F" w:rsidP="008A5A3F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1B4D5F" w14:textId="57138E91" w:rsidR="008A5A3F" w:rsidRPr="00997EDE" w:rsidRDefault="008A5A3F" w:rsidP="008A5A3F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413C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40" w:type="dxa"/>
            <w:shd w:val="clear" w:color="auto" w:fill="auto"/>
          </w:tcPr>
          <w:p w14:paraId="0F73D642" w14:textId="77777777" w:rsidR="008A5A3F" w:rsidRPr="00997EDE" w:rsidRDefault="008A5A3F" w:rsidP="008A5A3F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69EF63EA" w14:textId="5D3FA8EE" w:rsidR="008A5A3F" w:rsidRPr="00997EDE" w:rsidRDefault="008A5A3F" w:rsidP="008A5A3F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413C8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FD8E75B" w14:textId="77777777" w:rsidR="008A5A3F" w:rsidRPr="00997EDE" w:rsidRDefault="008A5A3F" w:rsidP="008A5A3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F305A09" w14:textId="1C5FAFCD" w:rsidR="008A5A3F" w:rsidRPr="00997EDE" w:rsidRDefault="008A5A3F" w:rsidP="008A5A3F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69" w:type="dxa"/>
            <w:shd w:val="clear" w:color="auto" w:fill="auto"/>
          </w:tcPr>
          <w:p w14:paraId="5CFAEC26" w14:textId="77777777" w:rsidR="008A5A3F" w:rsidRPr="00997EDE" w:rsidRDefault="008A5A3F" w:rsidP="008A5A3F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14268B0" w14:textId="6854C023" w:rsidR="008A5A3F" w:rsidRPr="00997EDE" w:rsidRDefault="008A5A3F" w:rsidP="008A5A3F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997ED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4</w:t>
            </w:r>
          </w:p>
        </w:tc>
      </w:tr>
      <w:tr w:rsidR="008A5A3F" w:rsidRPr="002A007A" w14:paraId="70F9DC5E" w14:textId="77777777" w:rsidTr="008A5A3F">
        <w:trPr>
          <w:trHeight w:val="362"/>
        </w:trPr>
        <w:tc>
          <w:tcPr>
            <w:tcW w:w="3510" w:type="dxa"/>
            <w:shd w:val="clear" w:color="auto" w:fill="auto"/>
            <w:vAlign w:val="bottom"/>
          </w:tcPr>
          <w:p w14:paraId="062B0836" w14:textId="77777777" w:rsidR="008A5A3F" w:rsidRPr="00997EDE" w:rsidRDefault="008A5A3F" w:rsidP="008A5A3F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E6B33E" w14:textId="3CA0FFAA" w:rsidR="008A5A3F" w:rsidRPr="00997EDE" w:rsidRDefault="008A5A3F" w:rsidP="008A5A3F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413C8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(หลังการปรับโครงสร้างกิจการ)</w:t>
            </w:r>
          </w:p>
        </w:tc>
        <w:tc>
          <w:tcPr>
            <w:tcW w:w="240" w:type="dxa"/>
            <w:shd w:val="clear" w:color="auto" w:fill="auto"/>
          </w:tcPr>
          <w:p w14:paraId="1C773122" w14:textId="77777777" w:rsidR="008A5A3F" w:rsidRPr="00997EDE" w:rsidRDefault="008A5A3F" w:rsidP="008A5A3F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3A4B680" w14:textId="5E07B488" w:rsidR="008A5A3F" w:rsidRPr="00997EDE" w:rsidRDefault="008A5A3F" w:rsidP="008A5A3F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1413C8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(</w:t>
            </w:r>
            <w:r w:rsidRPr="001413C8">
              <w:rPr>
                <w:rFonts w:asciiTheme="majorBidi" w:eastAsia="Times New Roman" w:hAnsiTheme="majorBidi" w:cs="Angsana New" w:hint="cs"/>
                <w:sz w:val="28"/>
                <w:cs/>
                <w:lang w:val="en-GB" w:eastAsia="zh-CN"/>
              </w:rPr>
              <w:t>ก่อน</w:t>
            </w:r>
            <w:r w:rsidRPr="001413C8">
              <w:rPr>
                <w:rFonts w:asciiTheme="majorBidi" w:eastAsia="Times New Roman" w:hAnsiTheme="majorBidi" w:cs="Angsana New"/>
                <w:sz w:val="28"/>
                <w:cs/>
                <w:lang w:val="en-GB" w:eastAsia="zh-CN"/>
              </w:rPr>
              <w:t>การปรับโครงสร้างกิจการ)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0FA1B7B" w14:textId="77777777" w:rsidR="008A5A3F" w:rsidRPr="00997EDE" w:rsidRDefault="008A5A3F" w:rsidP="008A5A3F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5FCDC08" w14:textId="69807B8A" w:rsidR="008A5A3F" w:rsidRPr="00997EDE" w:rsidRDefault="008A5A3F" w:rsidP="008A5A3F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69" w:type="dxa"/>
            <w:shd w:val="clear" w:color="auto" w:fill="auto"/>
          </w:tcPr>
          <w:p w14:paraId="2091E80A" w14:textId="77777777" w:rsidR="008A5A3F" w:rsidRPr="00997EDE" w:rsidRDefault="008A5A3F" w:rsidP="008A5A3F">
            <w:pPr>
              <w:suppressAutoHyphens/>
              <w:snapToGrid w:val="0"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87F9167" w14:textId="0473CCB2" w:rsidR="008A5A3F" w:rsidRPr="00997EDE" w:rsidRDefault="008A5A3F" w:rsidP="008A5A3F">
            <w:pPr>
              <w:suppressAutoHyphens/>
              <w:spacing w:after="0" w:line="240" w:lineRule="auto"/>
              <w:ind w:left="-126" w:right="-13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</w:p>
        </w:tc>
      </w:tr>
      <w:tr w:rsidR="00A97413" w:rsidRPr="002A007A" w14:paraId="305EACA4" w14:textId="77777777" w:rsidTr="008A5A3F">
        <w:trPr>
          <w:trHeight w:val="394"/>
        </w:trPr>
        <w:tc>
          <w:tcPr>
            <w:tcW w:w="3510" w:type="dxa"/>
            <w:shd w:val="clear" w:color="auto" w:fill="auto"/>
            <w:vAlign w:val="bottom"/>
          </w:tcPr>
          <w:p w14:paraId="3C87F055" w14:textId="77777777" w:rsidR="00A97413" w:rsidRPr="00997EDE" w:rsidRDefault="00A97413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6030" w:type="dxa"/>
            <w:gridSpan w:val="7"/>
            <w:shd w:val="clear" w:color="auto" w:fill="auto"/>
            <w:vAlign w:val="bottom"/>
          </w:tcPr>
          <w:p w14:paraId="461BB795" w14:textId="77777777" w:rsidR="00A97413" w:rsidRPr="00997EDE" w:rsidRDefault="00A97413" w:rsidP="00F2211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BF4651" w:rsidRPr="002A007A" w14:paraId="12643911" w14:textId="77777777" w:rsidTr="008A5A3F">
        <w:trPr>
          <w:trHeight w:val="394"/>
        </w:trPr>
        <w:tc>
          <w:tcPr>
            <w:tcW w:w="3510" w:type="dxa"/>
            <w:shd w:val="clear" w:color="auto" w:fill="auto"/>
            <w:vAlign w:val="bottom"/>
          </w:tcPr>
          <w:p w14:paraId="3B11DD6E" w14:textId="77777777" w:rsidR="00BF4651" w:rsidRPr="00997EDE" w:rsidRDefault="00BF4651" w:rsidP="00BF46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</w:tcPr>
          <w:p w14:paraId="3768943C" w14:textId="5E8914D7" w:rsidR="00BF4651" w:rsidRPr="00353DD7" w:rsidRDefault="00194B5E" w:rsidP="00915E0F">
            <w:pPr>
              <w:tabs>
                <w:tab w:val="decimal" w:pos="884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194B5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24,810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20BA261" w14:textId="77777777" w:rsidR="00BF4651" w:rsidRPr="00997EDE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5361423F" w14:textId="765A9A6A" w:rsidR="00BF4651" w:rsidRPr="00BF4651" w:rsidRDefault="00BF4651" w:rsidP="00915E0F">
            <w:pPr>
              <w:tabs>
                <w:tab w:val="decimal" w:pos="109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18</w:t>
            </w:r>
            <w:r w:rsidRPr="00BF465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6</w:t>
            </w:r>
            <w:r w:rsidRPr="00BF4651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AC5F48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5375103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</w:tcPr>
          <w:p w14:paraId="462BD008" w14:textId="40B66762" w:rsidR="00BF4651" w:rsidRPr="00BF4651" w:rsidRDefault="00F005A5" w:rsidP="00BF4651">
            <w:pPr>
              <w:tabs>
                <w:tab w:val="decimal" w:pos="782"/>
              </w:tabs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F005A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496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9D8AAFC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824447D" w14:textId="7A2AB3F1" w:rsidR="00BF4651" w:rsidRPr="00BF4651" w:rsidRDefault="00BF4651" w:rsidP="009E3B69">
            <w:pPr>
              <w:tabs>
                <w:tab w:val="decimal" w:pos="776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CB164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9</w:t>
            </w:r>
          </w:p>
        </w:tc>
      </w:tr>
      <w:tr w:rsidR="00BF4651" w:rsidRPr="002A007A" w14:paraId="3725FC21" w14:textId="77777777" w:rsidTr="008A5A3F">
        <w:trPr>
          <w:trHeight w:val="394"/>
        </w:trPr>
        <w:tc>
          <w:tcPr>
            <w:tcW w:w="3510" w:type="dxa"/>
            <w:shd w:val="clear" w:color="auto" w:fill="auto"/>
            <w:vAlign w:val="bottom"/>
          </w:tcPr>
          <w:p w14:paraId="29EE09DC" w14:textId="77777777" w:rsidR="00BF4651" w:rsidRPr="00997EDE" w:rsidRDefault="00BF4651" w:rsidP="00BF46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รายได้รับล่วงหน้าจากสัญญาจัดจำหน่าย</w:t>
            </w:r>
          </w:p>
        </w:tc>
        <w:tc>
          <w:tcPr>
            <w:tcW w:w="1440" w:type="dxa"/>
            <w:shd w:val="clear" w:color="auto" w:fill="auto"/>
          </w:tcPr>
          <w:p w14:paraId="2BFCF7BE" w14:textId="77777777" w:rsidR="00BF4651" w:rsidRPr="00353DD7" w:rsidRDefault="00BF4651" w:rsidP="00915E0F">
            <w:pPr>
              <w:tabs>
                <w:tab w:val="decimal" w:pos="884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2B8FE0E" w14:textId="77777777" w:rsidR="00BF4651" w:rsidRPr="00997EDE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DF7243F" w14:textId="77777777" w:rsidR="00BF4651" w:rsidRPr="00BF4651" w:rsidRDefault="00BF4651" w:rsidP="00915E0F">
            <w:pPr>
              <w:tabs>
                <w:tab w:val="decimal" w:pos="109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D365176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</w:tcPr>
          <w:p w14:paraId="27E00E22" w14:textId="2C4D2951" w:rsidR="00BF4651" w:rsidRPr="00BF4651" w:rsidRDefault="00BF4651" w:rsidP="00BF4651">
            <w:pPr>
              <w:tabs>
                <w:tab w:val="decimal" w:pos="610"/>
              </w:tabs>
              <w:suppressAutoHyphens/>
              <w:spacing w:after="0" w:line="240" w:lineRule="auto"/>
              <w:ind w:left="-108" w:right="-8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98B0857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5CBD137" w14:textId="77777777" w:rsidR="00BF4651" w:rsidRPr="009E3B69" w:rsidRDefault="00BF4651" w:rsidP="009E3B69">
            <w:pPr>
              <w:tabs>
                <w:tab w:val="decimal" w:pos="776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</w:tr>
      <w:tr w:rsidR="00BF4651" w:rsidRPr="002A007A" w14:paraId="0A198F71" w14:textId="77777777" w:rsidTr="008A5A3F">
        <w:trPr>
          <w:trHeight w:val="394"/>
        </w:trPr>
        <w:tc>
          <w:tcPr>
            <w:tcW w:w="3510" w:type="dxa"/>
            <w:shd w:val="clear" w:color="auto" w:fill="auto"/>
            <w:vAlign w:val="bottom"/>
          </w:tcPr>
          <w:p w14:paraId="47464CF6" w14:textId="77777777" w:rsidR="00BF4651" w:rsidRPr="00997EDE" w:rsidRDefault="00BF4651" w:rsidP="00BF4651">
            <w:pPr>
              <w:suppressAutoHyphens/>
              <w:spacing w:after="0" w:line="240" w:lineRule="auto"/>
              <w:ind w:left="16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ผลิตภัณฑ์ประกันชีวิต</w:t>
            </w:r>
          </w:p>
        </w:tc>
        <w:tc>
          <w:tcPr>
            <w:tcW w:w="1440" w:type="dxa"/>
            <w:shd w:val="clear" w:color="auto" w:fill="auto"/>
          </w:tcPr>
          <w:p w14:paraId="6F036470" w14:textId="09C069BD" w:rsidR="00BF4651" w:rsidRPr="00353DD7" w:rsidRDefault="00F005A5" w:rsidP="00915E0F">
            <w:pPr>
              <w:tabs>
                <w:tab w:val="decimal" w:pos="884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F005A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13</w:t>
            </w:r>
            <w:r w:rsidRPr="00F005A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F005A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881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0310C2E" w14:textId="77777777" w:rsidR="00BF4651" w:rsidRPr="00997EDE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4AD2557" w14:textId="196831DC" w:rsidR="00BF4651" w:rsidRPr="00BF4651" w:rsidRDefault="00BF4651" w:rsidP="00915E0F">
            <w:pPr>
              <w:tabs>
                <w:tab w:val="decimal" w:pos="109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15</w:t>
            </w:r>
            <w:r w:rsidRPr="00BF465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062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17E5259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</w:tcPr>
          <w:p w14:paraId="0629EEB6" w14:textId="30A8FD5C" w:rsidR="00BF4651" w:rsidRPr="00F005A5" w:rsidRDefault="00F005A5" w:rsidP="00F005A5">
            <w:pPr>
              <w:tabs>
                <w:tab w:val="decimal" w:pos="53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05A5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1B76F72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53B2C26" w14:textId="53462D38" w:rsidR="00BF4651" w:rsidRPr="009E3B69" w:rsidRDefault="00BF4651" w:rsidP="009E3B69">
            <w:pPr>
              <w:tabs>
                <w:tab w:val="decimal" w:pos="53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BF4651" w:rsidRPr="002A007A" w14:paraId="11880394" w14:textId="77777777" w:rsidTr="008A5A3F">
        <w:trPr>
          <w:trHeight w:val="394"/>
        </w:trPr>
        <w:tc>
          <w:tcPr>
            <w:tcW w:w="3510" w:type="dxa"/>
            <w:shd w:val="clear" w:color="auto" w:fill="auto"/>
            <w:vAlign w:val="bottom"/>
          </w:tcPr>
          <w:p w14:paraId="11A0892B" w14:textId="14019F61" w:rsidR="00BF4651" w:rsidRPr="009B7F39" w:rsidRDefault="00BF4651" w:rsidP="009B7F39">
            <w:pPr>
              <w:suppressAutoHyphens/>
              <w:spacing w:after="0" w:line="240" w:lineRule="auto"/>
              <w:ind w:left="145" w:hanging="145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9B7F39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th-TH"/>
              </w:rPr>
              <w:t>หลักประกันเจ้าหนี้ตามสัญญา</w:t>
            </w:r>
            <w:r w:rsidRPr="009B7F39">
              <w:rPr>
                <w:rFonts w:asciiTheme="majorBidi" w:eastAsia="Times New Roman" w:hAnsiTheme="majorBidi" w:cstheme="majorBidi"/>
                <w:sz w:val="30"/>
                <w:szCs w:val="30"/>
                <w:lang w:val="th-TH" w:eastAsia="th-TH"/>
              </w:rPr>
              <w:t xml:space="preserve"> </w:t>
            </w:r>
            <w:r w:rsidR="009B7F39" w:rsidRPr="009B7F39">
              <w:rPr>
                <w:rFonts w:asciiTheme="majorBidi" w:eastAsia="Times New Roman" w:hAnsiTheme="majorBidi" w:cstheme="majorBidi"/>
                <w:sz w:val="30"/>
                <w:szCs w:val="30"/>
                <w:lang w:val="th-TH" w:eastAsia="th-TH"/>
              </w:rPr>
              <w:br/>
            </w:r>
            <w:r w:rsidRPr="009B7F39">
              <w:rPr>
                <w:rFonts w:asciiTheme="majorBidi" w:eastAsia="Times New Roman" w:hAnsiTheme="majorBidi" w:cstheme="majorBidi"/>
                <w:sz w:val="30"/>
                <w:szCs w:val="30"/>
                <w:lang w:val="th-TH" w:eastAsia="th-TH"/>
              </w:rPr>
              <w:t>Credit Support Annex</w:t>
            </w:r>
          </w:p>
        </w:tc>
        <w:tc>
          <w:tcPr>
            <w:tcW w:w="1440" w:type="dxa"/>
            <w:shd w:val="clear" w:color="auto" w:fill="auto"/>
          </w:tcPr>
          <w:p w14:paraId="1A892581" w14:textId="77777777" w:rsidR="00BF4651" w:rsidRPr="00F005A5" w:rsidRDefault="00BF4651" w:rsidP="00915E0F">
            <w:pPr>
              <w:tabs>
                <w:tab w:val="decimal" w:pos="884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56BAE30D" w14:textId="28988E68" w:rsidR="00F005A5" w:rsidRPr="00F005A5" w:rsidRDefault="00F005A5" w:rsidP="00915E0F">
            <w:pPr>
              <w:tabs>
                <w:tab w:val="decimal" w:pos="884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005A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13</w:t>
            </w:r>
            <w:r w:rsidRPr="00F005A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F005A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100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AA55EE9" w14:textId="77777777" w:rsidR="00BF4651" w:rsidRPr="00997EDE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1536EDC9" w14:textId="4D4D8B94" w:rsidR="00BF4651" w:rsidRPr="00BF4651" w:rsidRDefault="00BF4651" w:rsidP="00915E0F">
            <w:pPr>
              <w:tabs>
                <w:tab w:val="decimal" w:pos="109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</w:t>
            </w:r>
            <w:r w:rsidRPr="00BF465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571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74CE306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</w:tcPr>
          <w:p w14:paraId="160E91F0" w14:textId="77777777" w:rsidR="00F005A5" w:rsidRPr="00F005A5" w:rsidRDefault="00F005A5" w:rsidP="00F005A5">
            <w:pPr>
              <w:tabs>
                <w:tab w:val="decimal" w:pos="53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5BAE676C" w14:textId="1EFE1F96" w:rsidR="00BF4651" w:rsidRPr="00F005A5" w:rsidRDefault="00F005A5" w:rsidP="00F005A5">
            <w:pPr>
              <w:tabs>
                <w:tab w:val="decimal" w:pos="53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F005A5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CC27905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BA9860A" w14:textId="4641A32C" w:rsidR="00BF4651" w:rsidRPr="009E3B69" w:rsidRDefault="00BF4651" w:rsidP="009E3B69">
            <w:pPr>
              <w:tabs>
                <w:tab w:val="decimal" w:pos="53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BF4651" w:rsidRPr="002A007A" w14:paraId="17474A0A" w14:textId="77777777" w:rsidTr="008A5A3F">
        <w:trPr>
          <w:trHeight w:val="394"/>
        </w:trPr>
        <w:tc>
          <w:tcPr>
            <w:tcW w:w="3510" w:type="dxa"/>
            <w:shd w:val="clear" w:color="auto" w:fill="auto"/>
            <w:vAlign w:val="bottom"/>
          </w:tcPr>
          <w:p w14:paraId="29FE055B" w14:textId="77777777" w:rsidR="00BF4651" w:rsidRPr="00997EDE" w:rsidRDefault="00BF4651" w:rsidP="00BF46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เจ้าหนี้อื่น</w:t>
            </w:r>
          </w:p>
        </w:tc>
        <w:tc>
          <w:tcPr>
            <w:tcW w:w="1440" w:type="dxa"/>
            <w:shd w:val="clear" w:color="auto" w:fill="auto"/>
          </w:tcPr>
          <w:p w14:paraId="11203D91" w14:textId="0280385A" w:rsidR="00BF4651" w:rsidRPr="00F005A5" w:rsidRDefault="000017C3" w:rsidP="00915E0F">
            <w:pPr>
              <w:tabs>
                <w:tab w:val="decimal" w:pos="884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7,731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CE69E6C" w14:textId="77777777" w:rsidR="00BF4651" w:rsidRPr="00997EDE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5658584B" w14:textId="12C10E9A" w:rsidR="00BF4651" w:rsidRPr="00BF4651" w:rsidRDefault="00AC5F48" w:rsidP="00915E0F">
            <w:pPr>
              <w:tabs>
                <w:tab w:val="decimal" w:pos="109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12,166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64024E4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</w:tcPr>
          <w:p w14:paraId="35D40B08" w14:textId="744909A9" w:rsidR="00BF4651" w:rsidRPr="00F005A5" w:rsidRDefault="00F005A5" w:rsidP="00F005A5">
            <w:pPr>
              <w:tabs>
                <w:tab w:val="decimal" w:pos="53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F005A5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2B80155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817E20A" w14:textId="5F1DA30D" w:rsidR="00BF4651" w:rsidRPr="009E3B69" w:rsidRDefault="00BF4651" w:rsidP="009E3B69">
            <w:pPr>
              <w:tabs>
                <w:tab w:val="decimal" w:pos="53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BF4651" w:rsidRPr="002A007A" w14:paraId="49734A7B" w14:textId="77777777" w:rsidTr="008A5A3F">
        <w:trPr>
          <w:trHeight w:val="394"/>
        </w:trPr>
        <w:tc>
          <w:tcPr>
            <w:tcW w:w="3510" w:type="dxa"/>
            <w:shd w:val="clear" w:color="auto" w:fill="auto"/>
            <w:vAlign w:val="bottom"/>
          </w:tcPr>
          <w:p w14:paraId="1C7A3E12" w14:textId="77777777" w:rsidR="00BF4651" w:rsidRPr="00997EDE" w:rsidRDefault="00BF4651" w:rsidP="00BF4651">
            <w:pPr>
              <w:suppressAutoHyphens/>
              <w:spacing w:after="0" w:line="240" w:lineRule="auto"/>
              <w:ind w:left="145" w:hanging="145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บัญชีพักเพื่อรอการโอนเงินตราต่างประเทศ</w:t>
            </w:r>
          </w:p>
        </w:tc>
        <w:tc>
          <w:tcPr>
            <w:tcW w:w="1440" w:type="dxa"/>
            <w:shd w:val="clear" w:color="auto" w:fill="auto"/>
          </w:tcPr>
          <w:p w14:paraId="777CD43B" w14:textId="77777777" w:rsidR="00BF4651" w:rsidRPr="00F005A5" w:rsidRDefault="00BF4651" w:rsidP="00915E0F">
            <w:pPr>
              <w:tabs>
                <w:tab w:val="decimal" w:pos="884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18AC0664" w14:textId="16099CD7" w:rsidR="00F005A5" w:rsidRPr="00F005A5" w:rsidRDefault="00F005A5" w:rsidP="00915E0F">
            <w:pPr>
              <w:tabs>
                <w:tab w:val="decimal" w:pos="884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005A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5,148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A7DF99B" w14:textId="77777777" w:rsidR="00BF4651" w:rsidRPr="00997EDE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6DDD6987" w14:textId="520F46F8" w:rsidR="00BF4651" w:rsidRPr="00BF4651" w:rsidRDefault="00BF4651" w:rsidP="00915E0F">
            <w:pPr>
              <w:tabs>
                <w:tab w:val="decimal" w:pos="109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4</w:t>
            </w:r>
            <w:r w:rsidRPr="00BF465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258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2263F0D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</w:tcPr>
          <w:p w14:paraId="1403A983" w14:textId="77777777" w:rsidR="00BF4651" w:rsidRPr="00F005A5" w:rsidRDefault="00BF4651" w:rsidP="00F005A5">
            <w:pPr>
              <w:tabs>
                <w:tab w:val="decimal" w:pos="53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704DBBD9" w14:textId="6B8AB44B" w:rsidR="00F005A5" w:rsidRPr="00F005A5" w:rsidRDefault="00F005A5" w:rsidP="00F005A5">
            <w:pPr>
              <w:tabs>
                <w:tab w:val="decimal" w:pos="53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F005A5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12C63C6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EFC8B28" w14:textId="0F052249" w:rsidR="00BF4651" w:rsidRPr="009E3B69" w:rsidRDefault="00BF4651" w:rsidP="009E3B69">
            <w:pPr>
              <w:tabs>
                <w:tab w:val="decimal" w:pos="53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BF4651" w:rsidRPr="002A007A" w14:paraId="4D414E21" w14:textId="77777777" w:rsidTr="008A5A3F">
        <w:trPr>
          <w:trHeight w:val="394"/>
        </w:trPr>
        <w:tc>
          <w:tcPr>
            <w:tcW w:w="3510" w:type="dxa"/>
            <w:shd w:val="clear" w:color="auto" w:fill="auto"/>
            <w:vAlign w:val="bottom"/>
          </w:tcPr>
          <w:p w14:paraId="66FD3F6D" w14:textId="77777777" w:rsidR="00BF4651" w:rsidRPr="00997EDE" w:rsidRDefault="00BF4651" w:rsidP="00BF4651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auto"/>
          </w:tcPr>
          <w:p w14:paraId="1C772446" w14:textId="12474675" w:rsidR="00BF4651" w:rsidRPr="00F005A5" w:rsidRDefault="00F005A5" w:rsidP="00915E0F">
            <w:pPr>
              <w:tabs>
                <w:tab w:val="decimal" w:pos="884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005A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1,991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B74595" w14:textId="77777777" w:rsidR="00BF4651" w:rsidRPr="00997EDE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0EF528CB" w14:textId="2F227980" w:rsidR="00BF4651" w:rsidRPr="00BF4651" w:rsidRDefault="00BF4651" w:rsidP="00915E0F">
            <w:pPr>
              <w:tabs>
                <w:tab w:val="decimal" w:pos="109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</w:t>
            </w:r>
            <w:r w:rsidRPr="00BF465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138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E2AA80B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</w:tcPr>
          <w:p w14:paraId="757DA5F4" w14:textId="75997EFC" w:rsidR="00BF4651" w:rsidRPr="00F005A5" w:rsidRDefault="00F005A5" w:rsidP="00F005A5">
            <w:pPr>
              <w:tabs>
                <w:tab w:val="decimal" w:pos="87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05A5"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  <w:r w:rsidR="00DC1DAC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0547A7F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3EC59E3" w14:textId="530107F6" w:rsidR="00BF4651" w:rsidRPr="009E3B69" w:rsidRDefault="00BF4651" w:rsidP="009E3B69">
            <w:pPr>
              <w:tabs>
                <w:tab w:val="decimal" w:pos="53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BF4651" w:rsidRPr="002A007A" w14:paraId="680189C1" w14:textId="77777777" w:rsidTr="008A5A3F">
        <w:trPr>
          <w:trHeight w:val="394"/>
        </w:trPr>
        <w:tc>
          <w:tcPr>
            <w:tcW w:w="3510" w:type="dxa"/>
            <w:shd w:val="clear" w:color="auto" w:fill="auto"/>
            <w:vAlign w:val="bottom"/>
          </w:tcPr>
          <w:p w14:paraId="5D5F1AC8" w14:textId="77777777" w:rsidR="00BF4651" w:rsidRPr="00997EDE" w:rsidRDefault="00BF4651" w:rsidP="00BF4651">
            <w:pPr>
              <w:suppressAutoHyphens/>
              <w:spacing w:after="0" w:line="240" w:lineRule="auto"/>
              <w:ind w:left="145" w:hanging="145"/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th-TH"/>
              </w:rPr>
              <w:t>เจ้าหนี้ธุรกิจหลักทรัพย์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  <w:t>และเจ้าหนี้สำนักหักบัญชี</w:t>
            </w:r>
          </w:p>
        </w:tc>
        <w:tc>
          <w:tcPr>
            <w:tcW w:w="1440" w:type="dxa"/>
            <w:shd w:val="clear" w:color="auto" w:fill="auto"/>
          </w:tcPr>
          <w:p w14:paraId="23911F7F" w14:textId="77777777" w:rsidR="00BF4651" w:rsidRDefault="00BF4651" w:rsidP="00915E0F">
            <w:pPr>
              <w:tabs>
                <w:tab w:val="decimal" w:pos="884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  <w:p w14:paraId="24935FD9" w14:textId="14B3722B" w:rsidR="00F005A5" w:rsidRPr="00353DD7" w:rsidRDefault="00F005A5" w:rsidP="00915E0F">
            <w:pPr>
              <w:tabs>
                <w:tab w:val="decimal" w:pos="884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005A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3,225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4D0BE9B" w14:textId="77777777" w:rsidR="00BF4651" w:rsidRPr="00997EDE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172D11AF" w14:textId="589C026F" w:rsidR="00BF4651" w:rsidRPr="00BF4651" w:rsidRDefault="00BF4651" w:rsidP="00915E0F">
            <w:pPr>
              <w:tabs>
                <w:tab w:val="decimal" w:pos="109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2</w:t>
            </w:r>
            <w:r w:rsidRPr="00BF465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581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0C2417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</w:tcPr>
          <w:p w14:paraId="00D3C229" w14:textId="77777777" w:rsidR="00BF4651" w:rsidRDefault="00BF4651" w:rsidP="00F005A5">
            <w:pPr>
              <w:tabs>
                <w:tab w:val="decimal" w:pos="87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7D16510" w14:textId="1799AAC4" w:rsidR="00F005A5" w:rsidRPr="00BF4651" w:rsidRDefault="007822CE" w:rsidP="007822CE">
            <w:pPr>
              <w:tabs>
                <w:tab w:val="decimal" w:pos="53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71F076D" w14:textId="77777777" w:rsidR="00BF4651" w:rsidRPr="00BF4651" w:rsidRDefault="00BF4651" w:rsidP="00BF4651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C6CE107" w14:textId="699B401B" w:rsidR="00BF4651" w:rsidRPr="009E3B69" w:rsidRDefault="00BF4651" w:rsidP="009E3B69">
            <w:pPr>
              <w:tabs>
                <w:tab w:val="decimal" w:pos="53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822CE" w:rsidRPr="002A007A" w14:paraId="6FA0F874" w14:textId="77777777" w:rsidTr="00B278C2">
        <w:trPr>
          <w:trHeight w:val="425"/>
        </w:trPr>
        <w:tc>
          <w:tcPr>
            <w:tcW w:w="3510" w:type="dxa"/>
            <w:shd w:val="clear" w:color="auto" w:fill="auto"/>
            <w:vAlign w:val="bottom"/>
          </w:tcPr>
          <w:p w14:paraId="1E0EA481" w14:textId="77777777" w:rsidR="007822CE" w:rsidRPr="00997EDE" w:rsidRDefault="007822CE" w:rsidP="007822C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997ED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th-TH"/>
              </w:rPr>
              <w:t>หนี้สินตามสัญญาเช่า</w:t>
            </w: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C9B837" w14:textId="6FE08C52" w:rsidR="007822CE" w:rsidRPr="00353DD7" w:rsidRDefault="007822CE" w:rsidP="00915E0F">
            <w:pPr>
              <w:tabs>
                <w:tab w:val="decimal" w:pos="884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F005A5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</w:t>
            </w:r>
            <w:r w:rsidRPr="00F005A5">
              <w:rPr>
                <w:rFonts w:asciiTheme="majorBidi" w:eastAsia="Times New Roman" w:hAnsiTheme="majorBidi" w:cstheme="majorBidi"/>
                <w:sz w:val="30"/>
                <w:szCs w:val="30"/>
              </w:rPr>
              <w:t>567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FACD72A" w14:textId="77777777" w:rsidR="007822CE" w:rsidRPr="00997EDE" w:rsidRDefault="007822CE" w:rsidP="007822C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4C76783" w14:textId="74163B7B" w:rsidR="007822CE" w:rsidRPr="00BF4651" w:rsidRDefault="007822CE" w:rsidP="00915E0F">
            <w:pPr>
              <w:tabs>
                <w:tab w:val="decimal" w:pos="1091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1</w:t>
            </w:r>
            <w:r w:rsidRPr="00BF4651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698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0DACCCE" w14:textId="77777777" w:rsidR="007822CE" w:rsidRPr="00BF4651" w:rsidRDefault="007822CE" w:rsidP="007822C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4EFC7DD" w14:textId="71BAF458" w:rsidR="007822CE" w:rsidRPr="00BF4651" w:rsidRDefault="007822CE" w:rsidP="00B278C2">
            <w:pPr>
              <w:tabs>
                <w:tab w:val="decimal" w:pos="87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DD338A2" w14:textId="77777777" w:rsidR="007822CE" w:rsidRPr="00BF4651" w:rsidRDefault="007822CE" w:rsidP="007822C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B308667" w14:textId="03F7408D" w:rsidR="007822CE" w:rsidRPr="009E3B69" w:rsidRDefault="007822CE" w:rsidP="00B278C2">
            <w:pPr>
              <w:tabs>
                <w:tab w:val="decimal" w:pos="535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247D21" w:rsidRPr="002A007A" w14:paraId="02D117FC" w14:textId="77777777" w:rsidTr="00DC1DAC">
        <w:trPr>
          <w:trHeight w:val="408"/>
        </w:trPr>
        <w:tc>
          <w:tcPr>
            <w:tcW w:w="3510" w:type="dxa"/>
            <w:shd w:val="clear" w:color="auto" w:fill="auto"/>
            <w:vAlign w:val="bottom"/>
          </w:tcPr>
          <w:p w14:paraId="72933CE4" w14:textId="727637E9" w:rsidR="00247D21" w:rsidRPr="005B3EF2" w:rsidRDefault="00F37F60" w:rsidP="00F37F60">
            <w:pPr>
              <w:suppressAutoHyphens/>
              <w:spacing w:after="0" w:line="240" w:lineRule="auto"/>
              <w:ind w:left="145" w:hanging="145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th-TH"/>
              </w:rPr>
            </w:pPr>
            <w:r w:rsidRPr="005B3EF2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th-TH"/>
              </w:rPr>
              <w:t>เงินรับล่วงหน้าจากธุรกรรม</w:t>
            </w:r>
            <w:r w:rsidRPr="005B3EF2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th-TH"/>
              </w:rPr>
              <w:t>อิเล็กทรอนิกส์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93EC8B" w14:textId="690A1781" w:rsidR="00247D21" w:rsidRPr="00F005A5" w:rsidRDefault="00ED5F06" w:rsidP="00915E0F">
            <w:pPr>
              <w:tabs>
                <w:tab w:val="decimal" w:pos="884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</w:t>
            </w:r>
            <w:r w:rsidR="00C06D80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488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6E651C2" w14:textId="77777777" w:rsidR="00247D21" w:rsidRPr="00997EDE" w:rsidRDefault="00247D21" w:rsidP="007822C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2CDB6156" w14:textId="7F224A0B" w:rsidR="00247D21" w:rsidRPr="00BF4651" w:rsidRDefault="00D3636C" w:rsidP="00915E0F">
            <w:pPr>
              <w:tabs>
                <w:tab w:val="decimal" w:pos="109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8D25F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830651">
              <w:rPr>
                <w:rFonts w:asciiTheme="majorBidi" w:eastAsia="Times New Roman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731DC42" w14:textId="77777777" w:rsidR="00247D21" w:rsidRPr="00BF4651" w:rsidRDefault="00247D21" w:rsidP="007822C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EDBBCC6" w14:textId="26D36D9C" w:rsidR="00247D21" w:rsidRPr="008D25FD" w:rsidRDefault="008D25FD" w:rsidP="008D25FD">
            <w:pPr>
              <w:tabs>
                <w:tab w:val="decimal" w:pos="53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EE5C7E0" w14:textId="77777777" w:rsidR="00247D21" w:rsidRPr="00BF4651" w:rsidRDefault="00247D21" w:rsidP="007822CE">
            <w:pPr>
              <w:tabs>
                <w:tab w:val="decimal" w:pos="680"/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031D550" w14:textId="480DD9F4" w:rsidR="00247D21" w:rsidRPr="00BF4651" w:rsidRDefault="008D25FD" w:rsidP="007822CE">
            <w:pPr>
              <w:tabs>
                <w:tab w:val="decimal" w:pos="53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822CE" w:rsidRPr="002A007A" w14:paraId="6021AB1A" w14:textId="77777777" w:rsidTr="008A5A3F">
        <w:trPr>
          <w:trHeight w:val="408"/>
        </w:trPr>
        <w:tc>
          <w:tcPr>
            <w:tcW w:w="3510" w:type="dxa"/>
            <w:shd w:val="clear" w:color="auto" w:fill="auto"/>
            <w:vAlign w:val="bottom"/>
          </w:tcPr>
          <w:p w14:paraId="1A02D88C" w14:textId="77777777" w:rsidR="007822CE" w:rsidRPr="00997EDE" w:rsidRDefault="007822CE" w:rsidP="007822C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th-TH"/>
              </w:rPr>
              <w:t>อื่น ๆ</w:t>
            </w:r>
          </w:p>
        </w:tc>
        <w:tc>
          <w:tcPr>
            <w:tcW w:w="1440" w:type="dxa"/>
            <w:shd w:val="clear" w:color="auto" w:fill="auto"/>
          </w:tcPr>
          <w:p w14:paraId="7A3A2775" w14:textId="7BAFCE43" w:rsidR="007822CE" w:rsidRPr="00353DD7" w:rsidRDefault="00AC5F48" w:rsidP="00915E0F">
            <w:pPr>
              <w:tabs>
                <w:tab w:val="decimal" w:pos="884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7,354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408A0FA" w14:textId="77777777" w:rsidR="007822CE" w:rsidRPr="00997EDE" w:rsidRDefault="007822CE" w:rsidP="007822C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70" w:type="dxa"/>
            <w:shd w:val="clear" w:color="auto" w:fill="auto"/>
            <w:vAlign w:val="bottom"/>
          </w:tcPr>
          <w:p w14:paraId="7A1458D4" w14:textId="13854636" w:rsidR="007822CE" w:rsidRPr="00BF4651" w:rsidRDefault="001477DC" w:rsidP="00915E0F">
            <w:pPr>
              <w:tabs>
                <w:tab w:val="decimal" w:pos="109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6,</w:t>
            </w:r>
            <w:r w:rsidR="00830651">
              <w:rPr>
                <w:rFonts w:asciiTheme="majorBidi" w:eastAsia="Times New Roman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9A0BE30" w14:textId="77777777" w:rsidR="007822CE" w:rsidRPr="00BF4651" w:rsidRDefault="007822CE" w:rsidP="007822C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</w:tcPr>
          <w:p w14:paraId="26AD3D56" w14:textId="1352B45F" w:rsidR="007822CE" w:rsidRPr="008D25FD" w:rsidRDefault="00DC1DAC" w:rsidP="00DC1DAC">
            <w:pPr>
              <w:tabs>
                <w:tab w:val="decimal" w:pos="87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63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F16D67F" w14:textId="77777777" w:rsidR="007822CE" w:rsidRPr="00BF4651" w:rsidRDefault="007822CE" w:rsidP="007822C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A2FA034" w14:textId="6F4120A2" w:rsidR="007822CE" w:rsidRPr="009E3B69" w:rsidRDefault="007822CE" w:rsidP="007822CE">
            <w:pPr>
              <w:tabs>
                <w:tab w:val="decimal" w:pos="535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BF4651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7822CE" w:rsidRPr="002A007A" w14:paraId="67104164" w14:textId="77777777" w:rsidTr="008A5A3F">
        <w:trPr>
          <w:trHeight w:val="394"/>
        </w:trPr>
        <w:tc>
          <w:tcPr>
            <w:tcW w:w="3510" w:type="dxa"/>
            <w:shd w:val="clear" w:color="auto" w:fill="auto"/>
            <w:vAlign w:val="bottom"/>
          </w:tcPr>
          <w:p w14:paraId="06ADF7D7" w14:textId="77777777" w:rsidR="007822CE" w:rsidRPr="00997EDE" w:rsidRDefault="007822CE" w:rsidP="007822CE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997ED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5B099C17" w14:textId="044A5962" w:rsidR="007822CE" w:rsidRPr="00F005A5" w:rsidRDefault="007822CE" w:rsidP="00915E0F">
            <w:pPr>
              <w:tabs>
                <w:tab w:val="decimal" w:pos="884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F005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86,295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AB605E9" w14:textId="77777777" w:rsidR="007822CE" w:rsidRPr="00997EDE" w:rsidRDefault="007822CE" w:rsidP="007822C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40D702B" w14:textId="6B2819A0" w:rsidR="007822CE" w:rsidRPr="009E3B69" w:rsidRDefault="007822CE" w:rsidP="00915E0F">
            <w:pPr>
              <w:tabs>
                <w:tab w:val="decimal" w:pos="1091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E3B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67</w:t>
            </w:r>
            <w:r w:rsidRPr="009E3B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="001477D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605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2950820" w14:textId="77777777" w:rsidR="007822CE" w:rsidRPr="00BF4651" w:rsidRDefault="007822CE" w:rsidP="007822C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4A6579AF" w14:textId="106F0110" w:rsidR="007822CE" w:rsidRPr="00F005A5" w:rsidRDefault="007822CE" w:rsidP="007822CE">
            <w:pPr>
              <w:tabs>
                <w:tab w:val="decimal" w:pos="874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F005A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718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1FA020C" w14:textId="77777777" w:rsidR="007822CE" w:rsidRPr="00BF4651" w:rsidRDefault="007822CE" w:rsidP="007822CE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F2D472C" w14:textId="308DDAB1" w:rsidR="007822CE" w:rsidRPr="009E3B69" w:rsidRDefault="007822CE" w:rsidP="007822CE">
            <w:pPr>
              <w:tabs>
                <w:tab w:val="decimal" w:pos="776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9E3B6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9</w:t>
            </w:r>
          </w:p>
        </w:tc>
      </w:tr>
    </w:tbl>
    <w:p w14:paraId="75A9946F" w14:textId="77777777" w:rsidR="00A97413" w:rsidRPr="00474477" w:rsidRDefault="00A97413" w:rsidP="00A97413">
      <w:pPr>
        <w:spacing w:after="0" w:line="240" w:lineRule="auto"/>
        <w:ind w:left="540" w:hanging="540"/>
        <w:jc w:val="thaiDistribute"/>
        <w:rPr>
          <w:rFonts w:asciiTheme="majorBidi" w:eastAsia="Times New Roman" w:hAnsiTheme="majorBidi" w:cstheme="majorBidi"/>
          <w:color w:val="000000"/>
          <w:sz w:val="10"/>
          <w:szCs w:val="10"/>
          <w:lang w:eastAsia="zh-CN"/>
        </w:rPr>
      </w:pPr>
    </w:p>
    <w:p w14:paraId="54726541" w14:textId="77777777" w:rsidR="004A69A5" w:rsidRDefault="004A69A5" w:rsidP="00A97413">
      <w:pPr>
        <w:tabs>
          <w:tab w:val="left" w:pos="810"/>
          <w:tab w:val="left" w:pos="900"/>
        </w:tabs>
        <w:spacing w:after="0" w:line="240" w:lineRule="auto"/>
        <w:ind w:left="821" w:hanging="187"/>
        <w:jc w:val="thaiDistribute"/>
        <w:rPr>
          <w:rFonts w:asciiTheme="majorBidi" w:eastAsia="Times New Roman" w:hAnsiTheme="majorBidi" w:cstheme="majorBidi"/>
          <w:sz w:val="24"/>
          <w:szCs w:val="24"/>
          <w:vertAlign w:val="superscript"/>
        </w:rPr>
      </w:pPr>
    </w:p>
    <w:p w14:paraId="05B050E0" w14:textId="3F986549" w:rsidR="00A97413" w:rsidRDefault="00A97413" w:rsidP="00A97413">
      <w:pPr>
        <w:tabs>
          <w:tab w:val="left" w:pos="810"/>
          <w:tab w:val="left" w:pos="900"/>
        </w:tabs>
        <w:spacing w:after="0" w:line="240" w:lineRule="auto"/>
        <w:ind w:left="821" w:hanging="187"/>
        <w:jc w:val="thaiDistribute"/>
        <w:rPr>
          <w:rFonts w:asciiTheme="majorBidi" w:eastAsia="Times New Roman" w:hAnsiTheme="majorBidi" w:cstheme="majorBidi"/>
          <w:i/>
          <w:iCs/>
          <w:sz w:val="24"/>
          <w:szCs w:val="24"/>
        </w:rPr>
      </w:pPr>
      <w:r w:rsidRPr="00BB23C4">
        <w:rPr>
          <w:rFonts w:asciiTheme="majorBidi" w:eastAsia="Times New Roman" w:hAnsiTheme="majorBidi" w:cstheme="majorBidi"/>
          <w:sz w:val="24"/>
          <w:szCs w:val="24"/>
          <w:vertAlign w:val="superscript"/>
        </w:rPr>
        <w:t>*</w:t>
      </w:r>
      <w:r w:rsidRPr="00BB23C4">
        <w:rPr>
          <w:rFonts w:asciiTheme="majorBidi" w:eastAsia="Times New Roman" w:hAnsiTheme="majorBidi" w:cstheme="majorBidi" w:hint="cs"/>
          <w:sz w:val="24"/>
          <w:szCs w:val="24"/>
          <w:vertAlign w:val="superscript"/>
        </w:rPr>
        <w:t xml:space="preserve">      </w:t>
      </w:r>
      <w:r w:rsidRPr="00BB23C4">
        <w:rPr>
          <w:rFonts w:asciiTheme="majorBidi" w:eastAsia="Times New Roman" w:hAnsiTheme="majorBidi" w:cstheme="majorBidi" w:hint="cs"/>
          <w:szCs w:val="22"/>
          <w:cs/>
        </w:rPr>
        <w:t xml:space="preserve">ณ วันที่ </w:t>
      </w:r>
      <w:r w:rsidRPr="00BB23C4">
        <w:rPr>
          <w:rFonts w:asciiTheme="majorBidi" w:eastAsia="Times New Roman" w:hAnsiTheme="majorBidi" w:cstheme="majorBidi"/>
          <w:spacing w:val="-4"/>
          <w:szCs w:val="22"/>
          <w:lang w:eastAsia="zh-CN"/>
        </w:rPr>
        <w:t>3</w:t>
      </w:r>
      <w:r w:rsidR="00405AF3">
        <w:rPr>
          <w:rFonts w:asciiTheme="majorBidi" w:eastAsia="Times New Roman" w:hAnsiTheme="majorBidi" w:cstheme="majorBidi"/>
          <w:spacing w:val="-4"/>
          <w:szCs w:val="22"/>
          <w:lang w:eastAsia="zh-CN"/>
        </w:rPr>
        <w:t>1</w:t>
      </w:r>
      <w:r w:rsidRPr="00BB23C4">
        <w:rPr>
          <w:rFonts w:asciiTheme="majorBidi" w:eastAsia="Times New Roman" w:hAnsiTheme="majorBidi" w:cstheme="majorBidi"/>
          <w:spacing w:val="-4"/>
          <w:szCs w:val="22"/>
          <w:cs/>
          <w:lang w:eastAsia="zh-CN"/>
        </w:rPr>
        <w:t xml:space="preserve"> </w:t>
      </w:r>
      <w:r w:rsidR="000C0CFC">
        <w:rPr>
          <w:rFonts w:asciiTheme="majorBidi" w:eastAsia="Times New Roman" w:hAnsiTheme="majorBidi" w:cstheme="majorBidi" w:hint="cs"/>
          <w:spacing w:val="-4"/>
          <w:szCs w:val="22"/>
          <w:cs/>
          <w:lang w:eastAsia="zh-CN"/>
        </w:rPr>
        <w:t>ธันวาคม</w:t>
      </w:r>
      <w:r w:rsidRPr="00BB23C4">
        <w:rPr>
          <w:rFonts w:asciiTheme="majorBidi" w:eastAsia="Times New Roman" w:hAnsiTheme="majorBidi" w:cstheme="majorBidi" w:hint="cs"/>
          <w:spacing w:val="-4"/>
          <w:szCs w:val="22"/>
          <w:cs/>
          <w:lang w:eastAsia="zh-CN"/>
        </w:rPr>
        <w:t xml:space="preserve"> </w:t>
      </w:r>
      <w:r w:rsidRPr="00BB23C4">
        <w:rPr>
          <w:rFonts w:asciiTheme="majorBidi" w:eastAsia="Times New Roman" w:hAnsiTheme="majorBidi" w:cstheme="majorBidi"/>
          <w:szCs w:val="22"/>
        </w:rPr>
        <w:t>2565</w:t>
      </w:r>
      <w:r w:rsidRPr="00BB23C4">
        <w:rPr>
          <w:rFonts w:asciiTheme="majorBidi" w:eastAsia="Times New Roman" w:hAnsiTheme="majorBidi" w:cstheme="majorBidi"/>
          <w:szCs w:val="22"/>
          <w:cs/>
        </w:rPr>
        <w:t xml:space="preserve"> </w:t>
      </w:r>
      <w:r w:rsidRPr="00BB23C4">
        <w:rPr>
          <w:rFonts w:asciiTheme="majorBidi" w:eastAsia="Times New Roman" w:hAnsiTheme="majorBidi" w:cstheme="majorBidi" w:hint="cs"/>
          <w:szCs w:val="22"/>
          <w:cs/>
        </w:rPr>
        <w:t>ยอดคงเหลือของหนี้สินตามสัญญาเช่าได้ถูกคำนวณจากหนี้สินตามสัญญาเช่าที่ไม่ได้คิดลดจำนวน</w:t>
      </w:r>
      <w:r w:rsidRPr="00BB23C4">
        <w:rPr>
          <w:rFonts w:asciiTheme="majorBidi" w:eastAsia="Times New Roman" w:hAnsiTheme="majorBidi" w:cstheme="majorBidi"/>
          <w:szCs w:val="22"/>
          <w:cs/>
        </w:rPr>
        <w:t xml:space="preserve"> </w:t>
      </w:r>
      <w:r w:rsidR="001728BF" w:rsidRPr="00CB164B">
        <w:rPr>
          <w:rFonts w:asciiTheme="majorBidi" w:eastAsia="Times New Roman" w:hAnsiTheme="majorBidi" w:cstheme="majorBidi" w:hint="cs"/>
          <w:szCs w:val="22"/>
        </w:rPr>
        <w:t>3</w:t>
      </w:r>
      <w:r w:rsidR="001728BF" w:rsidRPr="00CB164B">
        <w:rPr>
          <w:rFonts w:asciiTheme="majorBidi" w:eastAsia="Times New Roman" w:hAnsiTheme="majorBidi" w:cstheme="majorBidi"/>
          <w:szCs w:val="22"/>
        </w:rPr>
        <w:t>,587</w:t>
      </w:r>
      <w:r w:rsidRPr="00CB164B">
        <w:rPr>
          <w:rFonts w:asciiTheme="majorBidi" w:eastAsia="Times New Roman" w:hAnsiTheme="majorBidi" w:cstheme="majorBidi"/>
          <w:szCs w:val="22"/>
          <w:cs/>
          <w:lang w:eastAsia="zh-CN" w:bidi="ar-SA"/>
        </w:rPr>
        <w:t xml:space="preserve"> </w:t>
      </w:r>
      <w:r w:rsidRPr="00CB164B">
        <w:rPr>
          <w:rFonts w:asciiTheme="majorBidi" w:eastAsia="Times New Roman" w:hAnsiTheme="majorBidi" w:cstheme="majorBidi" w:hint="cs"/>
          <w:szCs w:val="22"/>
          <w:cs/>
        </w:rPr>
        <w:t>ล้าน</w:t>
      </w:r>
      <w:r w:rsidRPr="00BB23C4">
        <w:rPr>
          <w:rFonts w:asciiTheme="majorBidi" w:eastAsia="Times New Roman" w:hAnsiTheme="majorBidi" w:cstheme="majorBidi" w:hint="cs"/>
          <w:szCs w:val="22"/>
          <w:cs/>
        </w:rPr>
        <w:t>บาท</w:t>
      </w:r>
      <w:r w:rsidRPr="00BB23C4">
        <w:rPr>
          <w:rFonts w:asciiTheme="majorBidi" w:eastAsia="Times New Roman" w:hAnsiTheme="majorBidi" w:cstheme="majorBidi"/>
          <w:szCs w:val="22"/>
          <w:cs/>
        </w:rPr>
        <w:t xml:space="preserve"> </w:t>
      </w:r>
      <w:r w:rsidRPr="00BB23C4">
        <w:rPr>
          <w:rFonts w:asciiTheme="majorBidi" w:eastAsia="Times New Roman" w:hAnsiTheme="majorBidi" w:cstheme="majorBidi" w:hint="cs"/>
          <w:szCs w:val="22"/>
          <w:cs/>
        </w:rPr>
        <w:t>แ</w:t>
      </w:r>
      <w:r w:rsidRPr="00BB23C4">
        <w:rPr>
          <w:rFonts w:asciiTheme="majorBidi" w:eastAsia="Times New Roman" w:hAnsiTheme="majorBidi" w:cstheme="majorBidi"/>
          <w:szCs w:val="22"/>
          <w:cs/>
        </w:rPr>
        <w:t>ละ</w:t>
      </w:r>
      <w:r>
        <w:rPr>
          <w:rFonts w:asciiTheme="majorBidi" w:eastAsia="Times New Roman" w:hAnsiTheme="majorBidi" w:cstheme="majorBidi" w:hint="cs"/>
          <w:szCs w:val="22"/>
          <w:cs/>
        </w:rPr>
        <w:t xml:space="preserve"> </w:t>
      </w:r>
      <w:r w:rsidR="001728BF">
        <w:rPr>
          <w:rFonts w:asciiTheme="majorBidi" w:eastAsia="Times New Roman" w:hAnsiTheme="majorBidi" w:cstheme="majorBidi"/>
          <w:szCs w:val="22"/>
        </w:rPr>
        <w:t>23</w:t>
      </w:r>
      <w:r w:rsidR="000C0CFC">
        <w:rPr>
          <w:rFonts w:asciiTheme="majorBidi" w:eastAsia="Times New Roman" w:hAnsiTheme="majorBidi" w:cstheme="majorBidi"/>
          <w:szCs w:val="22"/>
        </w:rPr>
        <w:t xml:space="preserve"> </w:t>
      </w:r>
      <w:r w:rsidR="000C0CFC">
        <w:rPr>
          <w:rFonts w:asciiTheme="majorBidi" w:eastAsia="Times New Roman" w:hAnsiTheme="majorBidi" w:cstheme="majorBidi"/>
          <w:szCs w:val="22"/>
        </w:rPr>
        <w:br/>
      </w:r>
      <w:r w:rsidRPr="00BB23C4">
        <w:rPr>
          <w:rFonts w:asciiTheme="majorBidi" w:eastAsia="Times New Roman" w:hAnsiTheme="majorBidi" w:cstheme="majorBidi" w:hint="cs"/>
          <w:szCs w:val="22"/>
          <w:cs/>
          <w:lang w:eastAsia="zh-CN"/>
        </w:rPr>
        <w:t>ล้าน</w:t>
      </w:r>
      <w:r w:rsidRPr="00BB23C4">
        <w:rPr>
          <w:rFonts w:asciiTheme="majorBidi" w:eastAsia="Times New Roman" w:hAnsiTheme="majorBidi" w:cstheme="majorBidi" w:hint="cs"/>
          <w:szCs w:val="22"/>
          <w:cs/>
        </w:rPr>
        <w:t>บาท ในงบการเงินรวมและงบการเงินเฉพาะ</w:t>
      </w:r>
      <w:r w:rsidR="00A56FD8">
        <w:rPr>
          <w:rFonts w:asciiTheme="majorBidi" w:eastAsia="Times New Roman" w:hAnsiTheme="majorBidi" w:cstheme="majorBidi" w:hint="cs"/>
          <w:szCs w:val="22"/>
          <w:cs/>
        </w:rPr>
        <w:t>กิจการ</w:t>
      </w:r>
      <w:r w:rsidRPr="00BB23C4">
        <w:rPr>
          <w:rFonts w:asciiTheme="majorBidi" w:eastAsia="Times New Roman" w:hAnsiTheme="majorBidi" w:cstheme="majorBidi" w:hint="cs"/>
          <w:szCs w:val="22"/>
          <w:cs/>
        </w:rPr>
        <w:t>ตามลำดับ</w:t>
      </w:r>
      <w:r w:rsidRPr="00BB23C4">
        <w:rPr>
          <w:rFonts w:asciiTheme="majorBidi" w:eastAsia="Times New Roman" w:hAnsiTheme="majorBidi" w:cstheme="majorBidi"/>
          <w:szCs w:val="22"/>
          <w:cs/>
        </w:rPr>
        <w:t xml:space="preserve"> </w:t>
      </w:r>
      <w:r w:rsidRPr="00BB23C4">
        <w:rPr>
          <w:rFonts w:asciiTheme="majorBidi" w:eastAsia="Times New Roman" w:hAnsiTheme="majorBidi" w:cstheme="majorBidi" w:hint="cs"/>
          <w:i/>
          <w:iCs/>
          <w:szCs w:val="22"/>
          <w:cs/>
        </w:rPr>
        <w:t xml:space="preserve">( </w:t>
      </w:r>
      <w:r w:rsidRPr="00BB23C4">
        <w:rPr>
          <w:rFonts w:asciiTheme="majorBidi" w:eastAsia="Times New Roman" w:hAnsiTheme="majorBidi" w:cstheme="majorBidi"/>
          <w:i/>
          <w:iCs/>
          <w:szCs w:val="22"/>
        </w:rPr>
        <w:t>31</w:t>
      </w:r>
      <w:r w:rsidRPr="00BB23C4">
        <w:rPr>
          <w:rFonts w:asciiTheme="majorBidi" w:eastAsia="Times New Roman" w:hAnsiTheme="majorBidi" w:cstheme="majorBidi"/>
          <w:i/>
          <w:iCs/>
          <w:szCs w:val="22"/>
          <w:cs/>
        </w:rPr>
        <w:t xml:space="preserve"> </w:t>
      </w:r>
      <w:r w:rsidRPr="00BB23C4">
        <w:rPr>
          <w:rFonts w:asciiTheme="majorBidi" w:eastAsia="Times New Roman" w:hAnsiTheme="majorBidi" w:cstheme="majorBidi" w:hint="cs"/>
          <w:i/>
          <w:iCs/>
          <w:szCs w:val="22"/>
          <w:cs/>
        </w:rPr>
        <w:t xml:space="preserve">ธันวาคม </w:t>
      </w:r>
      <w:r w:rsidRPr="00BB23C4">
        <w:rPr>
          <w:rFonts w:asciiTheme="majorBidi" w:eastAsia="Times New Roman" w:hAnsiTheme="majorBidi" w:cstheme="majorBidi"/>
          <w:i/>
          <w:iCs/>
          <w:szCs w:val="22"/>
        </w:rPr>
        <w:t xml:space="preserve">2564: </w:t>
      </w:r>
      <w:r w:rsidR="001728BF">
        <w:rPr>
          <w:rFonts w:asciiTheme="majorBidi" w:eastAsia="Times New Roman" w:hAnsiTheme="majorBidi" w:cstheme="majorBidi"/>
          <w:i/>
          <w:iCs/>
          <w:szCs w:val="22"/>
        </w:rPr>
        <w:t>1,780</w:t>
      </w:r>
      <w:r w:rsidRPr="00BB23C4">
        <w:rPr>
          <w:rFonts w:asciiTheme="majorBidi" w:eastAsia="Times New Roman" w:hAnsiTheme="majorBidi" w:cstheme="majorBidi"/>
          <w:i/>
          <w:iCs/>
          <w:szCs w:val="22"/>
          <w:cs/>
          <w:lang w:eastAsia="zh-CN" w:bidi="ar-SA"/>
        </w:rPr>
        <w:t xml:space="preserve"> </w:t>
      </w:r>
      <w:r w:rsidRPr="00BB23C4">
        <w:rPr>
          <w:rFonts w:asciiTheme="majorBidi" w:eastAsia="Times New Roman" w:hAnsiTheme="majorBidi" w:cstheme="majorBidi" w:hint="cs"/>
          <w:i/>
          <w:iCs/>
          <w:szCs w:val="22"/>
          <w:cs/>
        </w:rPr>
        <w:t>ล้านบาท</w:t>
      </w:r>
      <w:r w:rsidRPr="00BB23C4">
        <w:rPr>
          <w:rFonts w:asciiTheme="majorBidi" w:eastAsia="Times New Roman" w:hAnsiTheme="majorBidi" w:cstheme="majorBidi"/>
          <w:i/>
          <w:iCs/>
          <w:szCs w:val="22"/>
          <w:cs/>
        </w:rPr>
        <w:t xml:space="preserve"> </w:t>
      </w:r>
      <w:r w:rsidRPr="00BB23C4">
        <w:rPr>
          <w:rFonts w:asciiTheme="majorBidi" w:eastAsia="Times New Roman" w:hAnsiTheme="majorBidi" w:cstheme="majorBidi" w:hint="cs"/>
          <w:i/>
          <w:iCs/>
          <w:szCs w:val="22"/>
          <w:cs/>
        </w:rPr>
        <w:t>ในงบการเงินรวม)</w:t>
      </w:r>
    </w:p>
    <w:p w14:paraId="7C956DCA" w14:textId="2F1D4453" w:rsidR="002A14F9" w:rsidRDefault="002A14F9">
      <w:pPr>
        <w:rPr>
          <w:rFonts w:asciiTheme="majorBidi" w:eastAsia="Times New Roman" w:hAnsiTheme="majorBidi" w:cstheme="majorBidi" w:hint="cs"/>
          <w:sz w:val="18"/>
          <w:szCs w:val="18"/>
          <w:cs/>
          <w:lang w:eastAsia="zh-CN"/>
        </w:rPr>
      </w:pPr>
      <w:r>
        <w:rPr>
          <w:rFonts w:asciiTheme="majorBidi" w:eastAsia="Times New Roman" w:hAnsiTheme="majorBidi" w:cstheme="majorBidi"/>
          <w:sz w:val="18"/>
          <w:szCs w:val="18"/>
          <w:cs/>
          <w:lang w:eastAsia="zh-CN"/>
        </w:rPr>
        <w:br w:type="page"/>
      </w:r>
    </w:p>
    <w:p w14:paraId="0BA1DCCA" w14:textId="77777777" w:rsidR="00A97413" w:rsidRPr="00611EC0" w:rsidRDefault="00A97413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611EC0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เงินรับล่วงหน้าจากธุรกรรมอิเล็</w:t>
      </w:r>
      <w:r w:rsidRPr="00611EC0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กทรอนิกส์</w:t>
      </w:r>
    </w:p>
    <w:p w14:paraId="5B9FF557" w14:textId="77777777" w:rsidR="00A97413" w:rsidRPr="00BB23C4" w:rsidRDefault="00A97413" w:rsidP="00A9741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</w:p>
    <w:p w14:paraId="22940125" w14:textId="2B488A8F" w:rsidR="00A97413" w:rsidRPr="00A66B7B" w:rsidRDefault="00A97413" w:rsidP="00A97413">
      <w:pPr>
        <w:tabs>
          <w:tab w:val="left" w:pos="108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ตามประกาศธปท.ที่ สนช. 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7/2561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ลงวันที่ 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16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เมษายน 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2561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เรื่อง </w:t>
      </w:r>
      <w:r w:rsidRPr="00A66B7B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หลักเกณฑ์การประกอบธุรกิจบริการเงินอิเล็กทรอนิกส์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และตามประกาศที่ สนช. 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2/2562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ลงวันที่ 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20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ธันวาคม 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2562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เรื่อง </w:t>
      </w:r>
      <w:r w:rsidRPr="00A66B7B">
        <w:rPr>
          <w:rFonts w:asciiTheme="majorBidi" w:eastAsia="Times New Roman" w:hAnsiTheme="majorBidi" w:cs="Angsana New"/>
          <w:i/>
          <w:iCs/>
          <w:sz w:val="30"/>
          <w:szCs w:val="30"/>
          <w:cs/>
          <w:lang w:eastAsia="zh-CN"/>
        </w:rPr>
        <w:t>หลักเกณฑ์การประกอบธุรกิจบริการโอนเงินด้วยวิธีการทางอิเล็กทรอนิกส์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กำหนดให้</w:t>
      </w:r>
      <w:r w:rsidR="00E525E1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เปิดเผยเงินรับล่วงหน้าจากธุรกรรมอิเล็กทรอนิกส์ ทั้งนี้</w:t>
      </w:r>
      <w:r w:rsidR="00E525E1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มีเงินรับล่วงหน้าจากธุรกรรมอิเล็กทรอนิกส์ดังกล่าว ณ วันที่ </w:t>
      </w:r>
      <w:r w:rsidR="00E525E1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31 </w:t>
      </w:r>
      <w:r w:rsidR="00E525E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ธันวาคม</w:t>
      </w:r>
      <w:r w:rsidRPr="00A741B6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 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5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เป็นจำนวนเงิน</w:t>
      </w:r>
      <w:r w:rsidRPr="00A66B7B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D5721B">
        <w:rPr>
          <w:rFonts w:asciiTheme="majorBidi" w:eastAsia="Times New Roman" w:hAnsiTheme="majorBidi" w:cs="Angsana New"/>
          <w:sz w:val="30"/>
          <w:szCs w:val="30"/>
          <w:lang w:eastAsia="zh-CN"/>
        </w:rPr>
        <w:t>5,488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ล้านบาท</w:t>
      </w:r>
      <w:r w:rsidRPr="00A66B7B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Pr="00A66B7B">
        <w:rPr>
          <w:rFonts w:asciiTheme="majorBidi" w:eastAsia="Times New Roman" w:hAnsiTheme="majorBidi" w:cstheme="majorBidi"/>
          <w:sz w:val="30"/>
          <w:szCs w:val="30"/>
          <w:lang w:eastAsia="zh-CN"/>
        </w:rPr>
        <w:t>(</w:t>
      </w:r>
      <w:r w:rsidRPr="003B21C9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31 </w:t>
      </w:r>
      <w:r w:rsidRPr="003B21C9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 xml:space="preserve">ธันวาคม </w:t>
      </w:r>
      <w:r w:rsidRPr="00A66B7B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</w:t>
      </w:r>
      <w:r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4</w:t>
      </w:r>
      <w:r w:rsidRPr="00A66B7B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: </w:t>
      </w:r>
      <w:r w:rsidR="00D5721B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1,275</w:t>
      </w:r>
      <w:r w:rsidRPr="00A66B7B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</w:t>
      </w:r>
      <w:r w:rsidRPr="00A66B7B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ล้านบาท</w:t>
      </w:r>
      <w:r w:rsidRPr="00A66B7B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)</w:t>
      </w:r>
    </w:p>
    <w:p w14:paraId="22FCA98E" w14:textId="77777777" w:rsidR="00A97413" w:rsidRPr="00BB23C4" w:rsidRDefault="00A97413" w:rsidP="00A97413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18"/>
          <w:szCs w:val="18"/>
          <w:lang w:eastAsia="zh-CN"/>
        </w:rPr>
      </w:pPr>
    </w:p>
    <w:p w14:paraId="52018081" w14:textId="2815586F" w:rsidR="00A97413" w:rsidRDefault="00D046D3" w:rsidP="00A97413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กลุ่มบริษัท</w:t>
      </w:r>
      <w:r w:rsidR="00A97413" w:rsidRPr="00A66B7B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 xml:space="preserve">เก็บรักษาเงินรับล่วงหน้าจากธุรกรรมอิเล็กทรอนิกส์ดังกล่าว โดยเป็นส่วนหนึ่งของเงินสดในงบแสดงฐานะการเงิน ณ วันที่ </w:t>
      </w:r>
      <w:r w:rsidR="00A25685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31 </w:t>
      </w:r>
      <w:r w:rsidR="00A25685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>ธันวาคม</w:t>
      </w:r>
      <w:r w:rsidR="00A9741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A97413" w:rsidRPr="006832E3">
        <w:rPr>
          <w:rFonts w:asciiTheme="majorBidi" w:eastAsia="Times New Roman" w:hAnsiTheme="majorBidi" w:cstheme="majorBidi"/>
          <w:sz w:val="30"/>
          <w:szCs w:val="30"/>
          <w:lang w:eastAsia="zh-CN"/>
        </w:rPr>
        <w:t>256</w:t>
      </w:r>
      <w:r w:rsidR="00A97413">
        <w:rPr>
          <w:rFonts w:asciiTheme="majorBidi" w:eastAsia="Times New Roman" w:hAnsiTheme="majorBidi" w:cstheme="majorBidi"/>
          <w:sz w:val="30"/>
          <w:szCs w:val="30"/>
          <w:lang w:eastAsia="zh-CN"/>
        </w:rPr>
        <w:t>5</w:t>
      </w:r>
      <w:r w:rsidR="00A97413" w:rsidRPr="006832E3">
        <w:rPr>
          <w:rFonts w:asciiTheme="majorBidi" w:eastAsia="Times New Roman" w:hAnsiTheme="majorBidi" w:cstheme="majorBidi"/>
          <w:sz w:val="30"/>
          <w:szCs w:val="30"/>
          <w:lang w:eastAsia="zh-CN"/>
        </w:rPr>
        <w:t xml:space="preserve"> </w:t>
      </w:r>
      <w:r w:rsidR="00A97413" w:rsidRPr="006832E3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เป็นจำนวนเงิน</w:t>
      </w:r>
      <w:r w:rsidR="00A97413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D5721B">
        <w:rPr>
          <w:rFonts w:asciiTheme="majorBidi" w:eastAsia="Times New Roman" w:hAnsiTheme="majorBidi" w:cs="Angsana New"/>
          <w:sz w:val="30"/>
          <w:szCs w:val="30"/>
          <w:lang w:eastAsia="zh-CN"/>
        </w:rPr>
        <w:t>6,851</w:t>
      </w:r>
      <w:r w:rsidR="00A97413">
        <w:rPr>
          <w:rFonts w:asciiTheme="majorBidi" w:eastAsia="Times New Roman" w:hAnsiTheme="majorBidi" w:cs="Angsana New"/>
          <w:sz w:val="30"/>
          <w:szCs w:val="30"/>
          <w:lang w:eastAsia="zh-CN"/>
        </w:rPr>
        <w:t xml:space="preserve"> </w:t>
      </w:r>
      <w:r w:rsidR="00A97413" w:rsidRPr="006832E3">
        <w:rPr>
          <w:rFonts w:asciiTheme="majorBidi" w:eastAsia="Times New Roman" w:hAnsiTheme="majorBidi" w:cs="Angsana New"/>
          <w:sz w:val="30"/>
          <w:szCs w:val="30"/>
          <w:cs/>
          <w:lang w:eastAsia="zh-CN"/>
        </w:rPr>
        <w:t>ล้านบาท</w:t>
      </w:r>
      <w:r w:rsidR="00A97413" w:rsidRPr="006832E3">
        <w:rPr>
          <w:rFonts w:asciiTheme="majorBidi" w:eastAsia="Times New Roman" w:hAnsiTheme="majorBidi" w:cs="Angsana New" w:hint="cs"/>
          <w:sz w:val="30"/>
          <w:szCs w:val="30"/>
          <w:cs/>
          <w:lang w:eastAsia="zh-CN"/>
        </w:rPr>
        <w:t xml:space="preserve"> </w:t>
      </w:r>
      <w:r w:rsidR="00A97413" w:rsidRPr="006832E3">
        <w:rPr>
          <w:rFonts w:asciiTheme="majorBidi" w:eastAsia="Times New Roman" w:hAnsiTheme="majorBidi" w:cstheme="majorBidi"/>
          <w:sz w:val="30"/>
          <w:szCs w:val="30"/>
          <w:lang w:eastAsia="zh-CN"/>
        </w:rPr>
        <w:t>(</w:t>
      </w:r>
      <w:r w:rsidR="00A97413" w:rsidRPr="003B21C9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31 </w:t>
      </w:r>
      <w:r w:rsidR="00A97413" w:rsidRPr="003B21C9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ธันวาคม</w:t>
      </w:r>
      <w:r w:rsidR="00A9741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</w:t>
      </w:r>
      <w:r w:rsidR="00A97413" w:rsidRPr="006832E3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256</w:t>
      </w:r>
      <w:r w:rsidR="00A97413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4</w:t>
      </w:r>
      <w:r w:rsidR="00A97413" w:rsidRPr="006832E3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: </w:t>
      </w:r>
      <w:r w:rsidR="00D5721B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>2,251</w:t>
      </w:r>
      <w:r w:rsidR="00A97413" w:rsidRPr="00AC02D8">
        <w:rPr>
          <w:rFonts w:asciiTheme="majorBidi" w:eastAsia="Times New Roman" w:hAnsiTheme="majorBidi" w:cstheme="majorBidi"/>
          <w:i/>
          <w:iCs/>
          <w:sz w:val="30"/>
          <w:szCs w:val="30"/>
          <w:lang w:eastAsia="zh-CN"/>
        </w:rPr>
        <w:t xml:space="preserve"> </w:t>
      </w:r>
      <w:r w:rsidR="00A97413" w:rsidRPr="00AC02D8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ล้าน</w:t>
      </w:r>
      <w:r w:rsidR="00A97413" w:rsidRPr="006832E3">
        <w:rPr>
          <w:rFonts w:asciiTheme="majorBidi" w:eastAsia="Times New Roman" w:hAnsiTheme="majorBidi" w:cstheme="majorBidi" w:hint="cs"/>
          <w:i/>
          <w:iCs/>
          <w:sz w:val="30"/>
          <w:szCs w:val="30"/>
          <w:cs/>
          <w:lang w:eastAsia="zh-CN"/>
        </w:rPr>
        <w:t>บาท</w:t>
      </w:r>
      <w:r w:rsidR="00A97413" w:rsidRPr="006832E3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)</w:t>
      </w:r>
    </w:p>
    <w:p w14:paraId="57FC288D" w14:textId="7FAC9005" w:rsidR="00E46324" w:rsidRDefault="00E46324" w:rsidP="00A97413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1A1E181D" w14:textId="77777777" w:rsidR="00E46324" w:rsidRDefault="00E46324" w:rsidP="00A97413">
      <w:pPr>
        <w:spacing w:after="0" w:line="240" w:lineRule="auto"/>
        <w:ind w:left="567"/>
        <w:jc w:val="thaiDistribute"/>
        <w:rPr>
          <w:rFonts w:asciiTheme="majorBidi" w:eastAsia="Times New Roman" w:hAnsiTheme="majorBidi" w:cs="Angsana New"/>
          <w:sz w:val="30"/>
          <w:szCs w:val="30"/>
          <w:cs/>
          <w:lang w:eastAsia="zh-CN"/>
        </w:rPr>
      </w:pPr>
    </w:p>
    <w:p w14:paraId="6F315F53" w14:textId="77777777" w:rsidR="00E46324" w:rsidRDefault="00E46324">
      <w:pPr>
        <w:rPr>
          <w:rFonts w:asciiTheme="majorBidi" w:eastAsia="Times New Roman" w:hAnsiTheme="majorBidi" w:cstheme="majorBidi"/>
          <w:sz w:val="18"/>
          <w:szCs w:val="18"/>
          <w:lang w:eastAsia="zh-CN"/>
        </w:rPr>
        <w:sectPr w:rsidR="00E46324" w:rsidSect="00353825">
          <w:pgSz w:w="11906" w:h="16838" w:code="9"/>
          <w:pgMar w:top="691" w:right="1152" w:bottom="576" w:left="1152" w:header="720" w:footer="720" w:gutter="0"/>
          <w:cols w:space="720"/>
          <w:docGrid w:linePitch="490"/>
        </w:sectPr>
      </w:pPr>
    </w:p>
    <w:p w14:paraId="6E667F7F" w14:textId="7AB0DE97" w:rsidR="00F851D7" w:rsidRPr="00F342AD" w:rsidRDefault="006E6D5B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F342AD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การหักกลบสินทรัพย์ทางการเงินและหนี้สินทางการเงิน</w:t>
      </w:r>
    </w:p>
    <w:p w14:paraId="4DB72D91" w14:textId="53C4CAFD" w:rsidR="00F851D7" w:rsidRPr="00574111" w:rsidRDefault="00F851D7" w:rsidP="00574111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</w:pPr>
    </w:p>
    <w:p w14:paraId="3FAC24ED" w14:textId="34D0F5A1" w:rsidR="00F342AD" w:rsidRDefault="00D90266" w:rsidP="00574111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ปัจจุบัน</w:t>
      </w:r>
      <w:r w:rsidR="003C4A8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ีสัญญาเครื่องมือทางการเงิน</w:t>
      </w:r>
      <w:r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 ซึ่งไม่เข้าเงื่อนไขในการหักกลบในงบแสดงฐานะการเงินรวมเพราะสัญญาดังกล่าวคู่สัญญามีสิทธิหักกลบตามสัญญาหากเกิดกรณีการผิดนัดชำระ มีปัญหาสภาพคล่อง และการล้มละลายของ</w:t>
      </w:r>
      <w:r w:rsidR="001549A1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หรือคู่สัญญาหรือเหตุการณ์อื่น 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สำหรับอนุพันธ์</w:t>
      </w:r>
      <w:r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 xml:space="preserve">สิทธิในการเรียกหลักประกันขึ้นอยู่กับการตกลงกันของคู่สัญญาโดยกำหนดความถี่และปริมาณในการเรียกหลักประกัน </w:t>
      </w:r>
      <w:r w:rsidR="003C4A80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กลุ่มบริษัท</w:t>
      </w:r>
      <w:r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ได้รับและวางหลักประกันเป็นเงินสดหรือ หลักทรัพย์ที่อยู่ในความต้องการของตลาดตามที่ตกลงในสัญญา รายการ</w:t>
      </w:r>
      <w:r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หักกลบสินทรัพย์ทางการเงินและหนี้สินทางการเงินที่สำคัญ</w:t>
      </w:r>
      <w:r w:rsidRPr="00486D3C">
        <w:rPr>
          <w:rFonts w:asciiTheme="majorBidi" w:eastAsia="Times New Roman" w:hAnsiTheme="majorBidi" w:cstheme="majorBidi" w:hint="cs"/>
          <w:sz w:val="30"/>
          <w:szCs w:val="30"/>
          <w:cs/>
          <w:lang w:eastAsia="zh-CN"/>
        </w:rPr>
        <w:t>มีรายละเอียดดังต่อไปนี้</w:t>
      </w:r>
    </w:p>
    <w:p w14:paraId="51C50193" w14:textId="0DDA51A7" w:rsidR="001F3068" w:rsidRPr="00574111" w:rsidRDefault="001F3068" w:rsidP="00574111">
      <w:pPr>
        <w:spacing w:after="0" w:line="240" w:lineRule="auto"/>
        <w:ind w:left="567"/>
        <w:jc w:val="thaiDistribute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14040" w:type="dxa"/>
        <w:tblInd w:w="450" w:type="dxa"/>
        <w:tblLayout w:type="fixed"/>
        <w:tblCellMar>
          <w:right w:w="130" w:type="dxa"/>
        </w:tblCellMar>
        <w:tblLook w:val="0000" w:firstRow="0" w:lastRow="0" w:firstColumn="0" w:lastColumn="0" w:noHBand="0" w:noVBand="0"/>
      </w:tblPr>
      <w:tblGrid>
        <w:gridCol w:w="2880"/>
        <w:gridCol w:w="1260"/>
        <w:gridCol w:w="1224"/>
        <w:gridCol w:w="1224"/>
        <w:gridCol w:w="2268"/>
        <w:gridCol w:w="1044"/>
        <w:gridCol w:w="3510"/>
        <w:gridCol w:w="630"/>
      </w:tblGrid>
      <w:tr w:rsidR="001F3068" w:rsidRPr="00A975A6" w14:paraId="2A05F5E3" w14:textId="77777777" w:rsidTr="00A675C0">
        <w:trPr>
          <w:trHeight w:val="20"/>
        </w:trPr>
        <w:tc>
          <w:tcPr>
            <w:tcW w:w="2880" w:type="dxa"/>
            <w:shd w:val="clear" w:color="auto" w:fill="auto"/>
          </w:tcPr>
          <w:p w14:paraId="0DA2533D" w14:textId="77777777" w:rsidR="001F3068" w:rsidRPr="00A975A6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27600754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574111" w:rsidRPr="00A975A6" w14:paraId="53E85D93" w14:textId="77777777" w:rsidTr="00A675C0">
        <w:trPr>
          <w:trHeight w:val="20"/>
        </w:trPr>
        <w:tc>
          <w:tcPr>
            <w:tcW w:w="2880" w:type="dxa"/>
            <w:shd w:val="clear" w:color="auto" w:fill="auto"/>
          </w:tcPr>
          <w:p w14:paraId="41B6CD2C" w14:textId="77777777" w:rsidR="00574111" w:rsidRPr="00A975A6" w:rsidRDefault="00574111" w:rsidP="0057411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1CE9E44F" w14:textId="69F8D5E2" w:rsidR="00574111" w:rsidRPr="00574111" w:rsidRDefault="00574111" w:rsidP="0057411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4111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2565</w:t>
            </w:r>
          </w:p>
        </w:tc>
      </w:tr>
      <w:tr w:rsidR="00574111" w:rsidRPr="00A975A6" w14:paraId="2846DD55" w14:textId="77777777" w:rsidTr="00A675C0">
        <w:trPr>
          <w:trHeight w:val="20"/>
        </w:trPr>
        <w:tc>
          <w:tcPr>
            <w:tcW w:w="2880" w:type="dxa"/>
            <w:shd w:val="clear" w:color="auto" w:fill="auto"/>
          </w:tcPr>
          <w:p w14:paraId="3D31EF31" w14:textId="77777777" w:rsidR="00574111" w:rsidRPr="00A975A6" w:rsidRDefault="00574111" w:rsidP="00574111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3FB1EFBC" w14:textId="0A323531" w:rsidR="00574111" w:rsidRPr="00574111" w:rsidRDefault="00574111" w:rsidP="00574111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4111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(หลังการปรับโครงสร้างกิจการ)</w:t>
            </w:r>
          </w:p>
        </w:tc>
      </w:tr>
      <w:tr w:rsidR="001F3068" w:rsidRPr="00A975A6" w14:paraId="38E84540" w14:textId="77777777" w:rsidTr="00A675C0">
        <w:trPr>
          <w:trHeight w:val="20"/>
        </w:trPr>
        <w:tc>
          <w:tcPr>
            <w:tcW w:w="2880" w:type="dxa"/>
            <w:shd w:val="clear" w:color="auto" w:fill="auto"/>
          </w:tcPr>
          <w:p w14:paraId="145AB70F" w14:textId="77777777" w:rsidR="001F3068" w:rsidRPr="00A975A6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2D6814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3FEB8DC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มูลค่าที่นำมา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06917B" w14:textId="77777777" w:rsidR="001F3068" w:rsidRPr="00A975A6" w:rsidRDefault="001F3068" w:rsidP="00F22112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มูลค่าสุทธิที่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D081969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มูลค่าที่ไม่ได้นำมาหักกลบ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AC3C98F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64182274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CEE9C21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1F3068" w:rsidRPr="00A975A6" w14:paraId="73BCD531" w14:textId="77777777" w:rsidTr="00A675C0">
        <w:trPr>
          <w:trHeight w:val="20"/>
        </w:trPr>
        <w:tc>
          <w:tcPr>
            <w:tcW w:w="2880" w:type="dxa"/>
            <w:shd w:val="clear" w:color="auto" w:fill="auto"/>
          </w:tcPr>
          <w:p w14:paraId="41B588FC" w14:textId="77777777" w:rsidR="001F3068" w:rsidRPr="00A975A6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54F220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1D9B9E0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หักกลบใน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BC90C7" w14:textId="77777777" w:rsidR="001F3068" w:rsidRPr="00A975A6" w:rsidRDefault="001F3068" w:rsidP="00F22112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แสดงใน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50B0A4C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ในงบแสดงฐานะการเงิน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396BD95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38F3CAE8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BBBEE95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1F3068" w:rsidRPr="00A975A6" w14:paraId="426AD5C7" w14:textId="77777777" w:rsidTr="00A675C0">
        <w:trPr>
          <w:trHeight w:val="20"/>
        </w:trPr>
        <w:tc>
          <w:tcPr>
            <w:tcW w:w="2880" w:type="dxa"/>
            <w:shd w:val="clear" w:color="auto" w:fill="auto"/>
          </w:tcPr>
          <w:p w14:paraId="2E4BBDCD" w14:textId="77777777" w:rsidR="001F3068" w:rsidRPr="00A975A6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ABD24D6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53AE488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งบแสดงฐานะ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5E177D" w14:textId="77777777" w:rsidR="001F3068" w:rsidRPr="00A975A6" w:rsidRDefault="001F3068" w:rsidP="00F22112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งบแสดง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7B7E755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มูลค่าหักกลบตามสัญญา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532884F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2EA43623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รายการในงบแสดง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CBDA4DE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1F3068" w:rsidRPr="00A975A6" w14:paraId="7E6FB339" w14:textId="77777777" w:rsidTr="00A675C0">
        <w:trPr>
          <w:trHeight w:val="20"/>
        </w:trPr>
        <w:tc>
          <w:tcPr>
            <w:tcW w:w="2880" w:type="dxa"/>
            <w:shd w:val="clear" w:color="auto" w:fill="auto"/>
          </w:tcPr>
          <w:p w14:paraId="17981A52" w14:textId="77777777" w:rsidR="001F3068" w:rsidRPr="00A975A6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368C43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4AFC353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5E530F3" w14:textId="77777777" w:rsidR="001F3068" w:rsidRPr="00A975A6" w:rsidRDefault="001F3068" w:rsidP="00F22112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493C667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ที่ไม่เข้าเงื่อนไขตามมาตรฐานบัญชี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342F1504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มูลค่าสุทธิ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0D460BC1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33DA1A9" w14:textId="77777777" w:rsidR="001F3068" w:rsidRPr="00C30ACB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C30ACB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หมายเหตุ</w:t>
            </w:r>
          </w:p>
        </w:tc>
      </w:tr>
      <w:tr w:rsidR="001F3068" w:rsidRPr="00A975A6" w14:paraId="53165B78" w14:textId="77777777" w:rsidTr="00A675C0">
        <w:trPr>
          <w:trHeight w:val="20"/>
        </w:trPr>
        <w:tc>
          <w:tcPr>
            <w:tcW w:w="2880" w:type="dxa"/>
            <w:shd w:val="clear" w:color="auto" w:fill="auto"/>
          </w:tcPr>
          <w:p w14:paraId="1E3B81F4" w14:textId="77777777" w:rsidR="001F3068" w:rsidRPr="00A975A6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6BF52503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3699C6D9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46E35E5" w14:textId="77777777" w:rsidR="001F3068" w:rsidRPr="00A975A6" w:rsidRDefault="001F3068" w:rsidP="00F22112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1F3068" w:rsidRPr="00A975A6" w14:paraId="0DCE4F85" w14:textId="77777777" w:rsidTr="00A675C0">
        <w:trPr>
          <w:trHeight w:val="359"/>
        </w:trPr>
        <w:tc>
          <w:tcPr>
            <w:tcW w:w="2880" w:type="dxa"/>
            <w:shd w:val="clear" w:color="auto" w:fill="auto"/>
          </w:tcPr>
          <w:p w14:paraId="1BBFFD29" w14:textId="77777777" w:rsidR="001F3068" w:rsidRPr="00A975A6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5FDD52" w14:textId="77777777" w:rsidR="001F3068" w:rsidRPr="00A975A6" w:rsidRDefault="001F3068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BBA5AF3" w14:textId="77777777" w:rsidR="001F3068" w:rsidRPr="00A975A6" w:rsidRDefault="001F3068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73FCCAF" w14:textId="77777777" w:rsidR="001F3068" w:rsidRPr="00A975A6" w:rsidRDefault="001F3068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59C1617" w14:textId="77777777" w:rsidR="001F3068" w:rsidRPr="00A975A6" w:rsidRDefault="001F3068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00832E4" w14:textId="77777777" w:rsidR="001F3068" w:rsidRPr="00A975A6" w:rsidRDefault="001F3068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15953A0F" w14:textId="77777777" w:rsidR="001F3068" w:rsidRPr="00A975A6" w:rsidRDefault="001F3068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8E11423" w14:textId="77777777" w:rsidR="001F3068" w:rsidRPr="00A975A6" w:rsidRDefault="001F3068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1F3068" w:rsidRPr="00A975A6" w14:paraId="0451452F" w14:textId="77777777" w:rsidTr="00A675C0">
        <w:trPr>
          <w:trHeight w:val="74"/>
        </w:trPr>
        <w:tc>
          <w:tcPr>
            <w:tcW w:w="2880" w:type="dxa"/>
            <w:shd w:val="clear" w:color="auto" w:fill="auto"/>
          </w:tcPr>
          <w:p w14:paraId="3ECD5BC3" w14:textId="77777777" w:rsidR="001F3068" w:rsidRPr="003F3A31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1260" w:type="dxa"/>
            <w:shd w:val="clear" w:color="auto" w:fill="auto"/>
          </w:tcPr>
          <w:p w14:paraId="67461563" w14:textId="2F794D73" w:rsidR="001F3068" w:rsidRPr="00D11837" w:rsidRDefault="00A7181D" w:rsidP="00F22112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7181D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385</w:t>
            </w:r>
            <w:r w:rsidRPr="00A7181D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A7181D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802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6AF7719" w14:textId="5D282483" w:rsidR="001F3068" w:rsidRPr="00D11837" w:rsidRDefault="00A7181D" w:rsidP="000C56A6">
            <w:pP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4789E6D" w14:textId="0643F55B" w:rsidR="001F3068" w:rsidRPr="00D11837" w:rsidRDefault="000C56A6" w:rsidP="00F22112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0C56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385,802</w:t>
            </w:r>
          </w:p>
        </w:tc>
        <w:tc>
          <w:tcPr>
            <w:tcW w:w="2268" w:type="dxa"/>
            <w:shd w:val="clear" w:color="auto" w:fill="auto"/>
          </w:tcPr>
          <w:p w14:paraId="726272BE" w14:textId="0C6995FB" w:rsidR="001F3068" w:rsidRPr="00D11837" w:rsidRDefault="000C56A6" w:rsidP="00F22112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0C56A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385</w:t>
            </w:r>
            <w:r w:rsidRPr="000C56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0C56A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802</w:t>
            </w:r>
          </w:p>
        </w:tc>
        <w:tc>
          <w:tcPr>
            <w:tcW w:w="1044" w:type="dxa"/>
            <w:shd w:val="clear" w:color="auto" w:fill="auto"/>
          </w:tcPr>
          <w:p w14:paraId="45D8D73D" w14:textId="401FDE2E" w:rsidR="001F3068" w:rsidRPr="00D11837" w:rsidRDefault="000C56A6" w:rsidP="00F22112">
            <w:pPr>
              <w:tabs>
                <w:tab w:val="decimal" w:pos="57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2AC60E83" w14:textId="77777777" w:rsidR="001F3068" w:rsidRPr="00A975A6" w:rsidRDefault="001F3068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รายการระหว่างธนาคารและตลาดเงินสุทธิ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0B2778C8" w14:textId="77777777" w:rsidR="001F3068" w:rsidRPr="002B1978" w:rsidRDefault="001F3068" w:rsidP="00F22112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eastAsia="zh-CN"/>
              </w:rPr>
            </w:pPr>
            <w:r w:rsidRPr="00F33B1D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7</w:t>
            </w:r>
          </w:p>
        </w:tc>
      </w:tr>
      <w:tr w:rsidR="00A7181D" w:rsidRPr="00A975A6" w14:paraId="4E1BB04A" w14:textId="77777777" w:rsidTr="00A675C0">
        <w:trPr>
          <w:trHeight w:val="74"/>
        </w:trPr>
        <w:tc>
          <w:tcPr>
            <w:tcW w:w="2880" w:type="dxa"/>
            <w:shd w:val="clear" w:color="auto" w:fill="auto"/>
          </w:tcPr>
          <w:p w14:paraId="5985AFBE" w14:textId="1849E6CD" w:rsidR="00A7181D" w:rsidRPr="003F3A31" w:rsidRDefault="00A7181D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260" w:type="dxa"/>
            <w:shd w:val="clear" w:color="auto" w:fill="auto"/>
          </w:tcPr>
          <w:p w14:paraId="78B3EB67" w14:textId="49C65CD0" w:rsidR="00A7181D" w:rsidRPr="00A7181D" w:rsidRDefault="005A724A" w:rsidP="00F22112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="Angsana New"/>
                <w:szCs w:val="22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15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,302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95AD763" w14:textId="6DB6B68C" w:rsidR="00A7181D" w:rsidRPr="00D11837" w:rsidRDefault="000C56A6" w:rsidP="000C56A6">
            <w:pP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D05CC4E" w14:textId="41509978" w:rsidR="00A7181D" w:rsidRPr="00D11837" w:rsidRDefault="005A724A" w:rsidP="00F22112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15,302</w:t>
            </w:r>
          </w:p>
        </w:tc>
        <w:tc>
          <w:tcPr>
            <w:tcW w:w="2268" w:type="dxa"/>
            <w:shd w:val="clear" w:color="auto" w:fill="auto"/>
          </w:tcPr>
          <w:p w14:paraId="027B8FED" w14:textId="6D766F02" w:rsidR="00A7181D" w:rsidRPr="00D11837" w:rsidRDefault="000C56A6" w:rsidP="00F22112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0C56A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13</w:t>
            </w:r>
            <w:r w:rsidRPr="000C56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0C56A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100</w:t>
            </w:r>
          </w:p>
        </w:tc>
        <w:tc>
          <w:tcPr>
            <w:tcW w:w="1044" w:type="dxa"/>
            <w:shd w:val="clear" w:color="auto" w:fill="auto"/>
          </w:tcPr>
          <w:p w14:paraId="594D246E" w14:textId="421132A3" w:rsidR="00A7181D" w:rsidRPr="00D11837" w:rsidRDefault="005A724A" w:rsidP="000C56A6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2,202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7F7B65AD" w14:textId="590EC08D" w:rsidR="00A7181D" w:rsidRPr="00A975A6" w:rsidRDefault="007F13A1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630" w:type="dxa"/>
            <w:shd w:val="clear" w:color="auto" w:fill="auto"/>
          </w:tcPr>
          <w:p w14:paraId="3BF8AD43" w14:textId="25FDB60B" w:rsidR="00A7181D" w:rsidRPr="002B1978" w:rsidRDefault="007F13A1" w:rsidP="00F22112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cs/>
                <w:lang w:val="en-GB" w:eastAsia="zh-CN"/>
              </w:rPr>
            </w:pPr>
            <w:r w:rsidRPr="007F13A1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val="en-GB" w:eastAsia="zh-CN"/>
              </w:rPr>
              <w:t>9</w:t>
            </w:r>
          </w:p>
        </w:tc>
      </w:tr>
      <w:tr w:rsidR="001F3068" w:rsidRPr="00A975A6" w14:paraId="078261D4" w14:textId="77777777" w:rsidTr="00A675C0">
        <w:trPr>
          <w:trHeight w:val="74"/>
        </w:trPr>
        <w:tc>
          <w:tcPr>
            <w:tcW w:w="2880" w:type="dxa"/>
            <w:shd w:val="clear" w:color="auto" w:fill="auto"/>
          </w:tcPr>
          <w:p w14:paraId="3CD7DC37" w14:textId="08EF9F9D" w:rsidR="001F3068" w:rsidRPr="003F3A31" w:rsidRDefault="00A7181D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ล</w:t>
            </w:r>
            <w:r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ู</w:t>
            </w:r>
            <w:r w:rsidRPr="0003293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กหนี้ธุรกิจหลักทรัพย์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27F00A" w14:textId="0D8C1516" w:rsidR="001F3068" w:rsidRPr="00D11837" w:rsidRDefault="00A7181D" w:rsidP="00F22112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7181D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8</w:t>
            </w:r>
            <w:r w:rsidRPr="00A7181D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A7181D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229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730831A" w14:textId="62C93CA3" w:rsidR="001F3068" w:rsidRPr="00D11837" w:rsidRDefault="00A7181D" w:rsidP="00F22112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7181D">
              <w:rPr>
                <w:rFonts w:asciiTheme="majorBidi" w:eastAsia="Times New Roman" w:hAnsiTheme="majorBidi" w:cstheme="majorBidi"/>
                <w:szCs w:val="22"/>
                <w:lang w:eastAsia="zh-CN"/>
              </w:rPr>
              <w:t>(2,099)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22639E" w14:textId="0D3B2A37" w:rsidR="001F3068" w:rsidRPr="00D11837" w:rsidRDefault="000C56A6" w:rsidP="00F22112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0C56A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6</w:t>
            </w:r>
            <w:r w:rsidRPr="000C56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0C56A6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130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154A92B" w14:textId="4410EB03" w:rsidR="001F3068" w:rsidRPr="00D11837" w:rsidRDefault="000C56A6" w:rsidP="00F33B1D">
            <w:pPr>
              <w:tabs>
                <w:tab w:val="decimal" w:pos="1503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7EAD1BA" w14:textId="512DD8E6" w:rsidR="001F3068" w:rsidRPr="00D11837" w:rsidRDefault="007D6FF1" w:rsidP="00F22112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D6FF1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6</w:t>
            </w:r>
            <w:r w:rsidRPr="007D6FF1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7D6FF1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130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667CB731" w14:textId="0B0C39B8" w:rsidR="001F3068" w:rsidRPr="00A975A6" w:rsidRDefault="007F13A1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สินทรัพย์อื่น - สุทธิ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98CBED9" w14:textId="6F0F0834" w:rsidR="001F3068" w:rsidRPr="002B1978" w:rsidRDefault="007F13A1" w:rsidP="00F22112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val="en-GB" w:eastAsia="zh-CN"/>
              </w:rPr>
              <w:t>1</w:t>
            </w:r>
            <w:r w:rsidR="001F3068" w:rsidRPr="00F33B1D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9</w:t>
            </w:r>
          </w:p>
        </w:tc>
      </w:tr>
      <w:tr w:rsidR="001F3068" w:rsidRPr="00A975A6" w14:paraId="009C8C6F" w14:textId="77777777" w:rsidTr="00A675C0">
        <w:trPr>
          <w:trHeight w:val="426"/>
        </w:trPr>
        <w:tc>
          <w:tcPr>
            <w:tcW w:w="2880" w:type="dxa"/>
            <w:shd w:val="clear" w:color="auto" w:fill="auto"/>
            <w:vAlign w:val="bottom"/>
          </w:tcPr>
          <w:p w14:paraId="2FEFB112" w14:textId="77777777" w:rsidR="001F3068" w:rsidRPr="003F3A31" w:rsidRDefault="001F3068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68DC14" w14:textId="581B7F90" w:rsidR="001F3068" w:rsidRPr="00D11837" w:rsidRDefault="00A7181D" w:rsidP="00F22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A7181D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40</w:t>
            </w:r>
            <w:r w:rsidR="005A724A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9,333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CFAB41" w14:textId="6C11D462" w:rsidR="001F3068" w:rsidRPr="00D11837" w:rsidRDefault="000C56A6" w:rsidP="00F22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C56A6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(2,099)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7E9BB19" w14:textId="23F52F7C" w:rsidR="001F3068" w:rsidRPr="00D11837" w:rsidRDefault="000C56A6" w:rsidP="00F22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0C56A6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40</w:t>
            </w:r>
            <w:r w:rsidR="005A724A">
              <w:rPr>
                <w:rFonts w:asciiTheme="majorBidi" w:eastAsia="Times New Roman" w:hAnsiTheme="majorBidi" w:cs="Angsana New" w:hint="cs"/>
                <w:b/>
                <w:bCs/>
                <w:szCs w:val="22"/>
                <w:cs/>
                <w:lang w:eastAsia="zh-CN"/>
              </w:rPr>
              <w:t>7</w:t>
            </w:r>
            <w:r w:rsidR="005A724A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,234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CBB89CB" w14:textId="4C1ABA8E" w:rsidR="001F3068" w:rsidRPr="00D11837" w:rsidRDefault="007D6FF1" w:rsidP="00F22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7D6FF1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398</w:t>
            </w:r>
            <w:r w:rsidRPr="007D6FF1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,</w:t>
            </w:r>
            <w:r w:rsidRPr="007D6FF1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902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1A2172C" w14:textId="2C243AF6" w:rsidR="001F3068" w:rsidRPr="00D11837" w:rsidRDefault="005A724A" w:rsidP="00F2211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b/>
                <w:bCs/>
                <w:szCs w:val="22"/>
                <w:cs/>
                <w:lang w:eastAsia="zh-CN"/>
              </w:rPr>
              <w:t>8</w:t>
            </w:r>
            <w:r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,332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725FD882" w14:textId="77777777" w:rsidR="001F3068" w:rsidRPr="00A975A6" w:rsidRDefault="001F3068" w:rsidP="00F22112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highlight w:val="cyan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6201F839" w14:textId="77777777" w:rsidR="001F3068" w:rsidRPr="002B1978" w:rsidRDefault="001F3068" w:rsidP="00F22112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cs/>
                <w:lang w:eastAsia="zh-CN"/>
              </w:rPr>
            </w:pPr>
          </w:p>
        </w:tc>
      </w:tr>
      <w:tr w:rsidR="008029C3" w:rsidRPr="00A975A6" w14:paraId="1FB67BBC" w14:textId="77777777" w:rsidTr="00A675C0">
        <w:trPr>
          <w:trHeight w:val="92"/>
        </w:trPr>
        <w:tc>
          <w:tcPr>
            <w:tcW w:w="2880" w:type="dxa"/>
            <w:shd w:val="clear" w:color="auto" w:fill="auto"/>
          </w:tcPr>
          <w:p w14:paraId="305F84D9" w14:textId="77777777" w:rsidR="008029C3" w:rsidRDefault="008029C3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</w:pPr>
          </w:p>
          <w:p w14:paraId="30CC3062" w14:textId="77777777" w:rsidR="008029C3" w:rsidRDefault="008029C3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</w:pPr>
          </w:p>
          <w:p w14:paraId="6916C2A7" w14:textId="77777777" w:rsidR="008029C3" w:rsidRDefault="008029C3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</w:pPr>
          </w:p>
          <w:p w14:paraId="2161D269" w14:textId="2468F1F3" w:rsidR="008029C3" w:rsidRDefault="008029C3" w:rsidP="00F22112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D1C53C" w14:textId="77777777" w:rsidR="008029C3" w:rsidRPr="00D11837" w:rsidRDefault="008029C3" w:rsidP="00F22112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A886663" w14:textId="77777777" w:rsidR="008029C3" w:rsidRPr="00D11837" w:rsidRDefault="008029C3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DCCCAC4" w14:textId="77777777" w:rsidR="008029C3" w:rsidRPr="00D11837" w:rsidRDefault="008029C3" w:rsidP="00F22112">
            <w:pPr>
              <w:tabs>
                <w:tab w:val="decimal" w:pos="724"/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48BA322" w14:textId="77777777" w:rsidR="008029C3" w:rsidRPr="00D11837" w:rsidRDefault="008029C3" w:rsidP="00F22112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BFE38C6" w14:textId="77777777" w:rsidR="008029C3" w:rsidRPr="00D11837" w:rsidRDefault="008029C3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42D4F393" w14:textId="77777777" w:rsidR="008029C3" w:rsidRPr="00A975A6" w:rsidRDefault="008029C3" w:rsidP="00F22112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7E911A9A" w14:textId="77777777" w:rsidR="008029C3" w:rsidRPr="002B1978" w:rsidRDefault="008029C3" w:rsidP="00F22112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cs/>
                <w:lang w:eastAsia="zh-CN"/>
              </w:rPr>
            </w:pPr>
          </w:p>
        </w:tc>
      </w:tr>
      <w:tr w:rsidR="008029C3" w:rsidRPr="00A975A6" w14:paraId="1965ACE0" w14:textId="77777777" w:rsidTr="00A675C0">
        <w:trPr>
          <w:trHeight w:val="92"/>
        </w:trPr>
        <w:tc>
          <w:tcPr>
            <w:tcW w:w="2880" w:type="dxa"/>
            <w:shd w:val="clear" w:color="auto" w:fill="auto"/>
          </w:tcPr>
          <w:p w14:paraId="1B79884F" w14:textId="77777777" w:rsidR="008029C3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</w:pP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5ADADD39" w14:textId="44060B3B" w:rsidR="008029C3" w:rsidRPr="002B1978" w:rsidRDefault="008029C3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8029C3" w:rsidRPr="00A975A6" w14:paraId="33CD26D5" w14:textId="77777777" w:rsidTr="00A675C0">
        <w:trPr>
          <w:trHeight w:val="92"/>
        </w:trPr>
        <w:tc>
          <w:tcPr>
            <w:tcW w:w="2880" w:type="dxa"/>
            <w:shd w:val="clear" w:color="auto" w:fill="auto"/>
          </w:tcPr>
          <w:p w14:paraId="3982835D" w14:textId="77777777" w:rsidR="008029C3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</w:pP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661E4F18" w14:textId="4F9832AF" w:rsidR="008029C3" w:rsidRPr="002B1978" w:rsidRDefault="008029C3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cs/>
                <w:lang w:eastAsia="zh-CN"/>
              </w:rPr>
            </w:pPr>
            <w:r w:rsidRPr="00574111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2565</w:t>
            </w:r>
          </w:p>
        </w:tc>
      </w:tr>
      <w:tr w:rsidR="008029C3" w:rsidRPr="00A975A6" w14:paraId="3B292B10" w14:textId="77777777" w:rsidTr="00A675C0">
        <w:trPr>
          <w:trHeight w:val="92"/>
        </w:trPr>
        <w:tc>
          <w:tcPr>
            <w:tcW w:w="2880" w:type="dxa"/>
            <w:shd w:val="clear" w:color="auto" w:fill="auto"/>
          </w:tcPr>
          <w:p w14:paraId="7F0E1C2C" w14:textId="77777777" w:rsidR="008029C3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</w:pP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073FF1BA" w14:textId="0585036C" w:rsidR="008029C3" w:rsidRPr="002B1978" w:rsidRDefault="008029C3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cs/>
                <w:lang w:eastAsia="zh-CN"/>
              </w:rPr>
            </w:pPr>
            <w:r w:rsidRPr="00574111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(หลังการปรับโครงสร้างกิจการ)</w:t>
            </w:r>
          </w:p>
        </w:tc>
      </w:tr>
      <w:tr w:rsidR="008029C3" w:rsidRPr="00A975A6" w14:paraId="028B55F1" w14:textId="77777777" w:rsidTr="00A675C0">
        <w:trPr>
          <w:trHeight w:val="92"/>
        </w:trPr>
        <w:tc>
          <w:tcPr>
            <w:tcW w:w="2880" w:type="dxa"/>
            <w:shd w:val="clear" w:color="auto" w:fill="auto"/>
          </w:tcPr>
          <w:p w14:paraId="03640129" w14:textId="77777777" w:rsidR="008029C3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8D3659" w14:textId="77777777" w:rsidR="008029C3" w:rsidRPr="00D11837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A6AAD80" w14:textId="18A61EFC" w:rsidR="008029C3" w:rsidRPr="00D11837" w:rsidRDefault="008029C3" w:rsidP="004D18B3">
            <w:pPr>
              <w:tabs>
                <w:tab w:val="decimal" w:pos="792"/>
              </w:tabs>
              <w:suppressAutoHyphens/>
              <w:spacing w:after="0" w:line="240" w:lineRule="auto"/>
              <w:ind w:left="-115" w:right="-8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มูลค่าที่นำมา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8EF80A" w14:textId="37FF675D" w:rsidR="008029C3" w:rsidRPr="00D11837" w:rsidRDefault="008029C3" w:rsidP="008029C3">
            <w:pPr>
              <w:tabs>
                <w:tab w:val="decimal" w:pos="724"/>
                <w:tab w:val="decimal" w:pos="829"/>
              </w:tabs>
              <w:suppressAutoHyphens/>
              <w:spacing w:after="0" w:line="240" w:lineRule="auto"/>
              <w:ind w:left="-115" w:right="-8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มูลค่าสุทธิที่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2CCE913E" w14:textId="5C2D2F01" w:rsidR="008029C3" w:rsidRPr="00D11837" w:rsidRDefault="008029C3" w:rsidP="00C94D52">
            <w:pPr>
              <w:tabs>
                <w:tab w:val="decimal" w:pos="1580"/>
              </w:tabs>
              <w:suppressAutoHyphens/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มูลค่าที่ไม่ได้นำมาหักกลบ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BA6C9CC" w14:textId="77777777" w:rsidR="008029C3" w:rsidRPr="00D11837" w:rsidRDefault="008029C3" w:rsidP="007106BF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18985B86" w14:textId="77777777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7FBD0F0" w14:textId="77777777" w:rsidR="008029C3" w:rsidRPr="002B1978" w:rsidRDefault="008029C3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cs/>
                <w:lang w:eastAsia="zh-CN"/>
              </w:rPr>
            </w:pPr>
          </w:p>
        </w:tc>
      </w:tr>
      <w:tr w:rsidR="008029C3" w:rsidRPr="00A975A6" w14:paraId="035417FC" w14:textId="77777777" w:rsidTr="00A675C0">
        <w:trPr>
          <w:trHeight w:val="92"/>
        </w:trPr>
        <w:tc>
          <w:tcPr>
            <w:tcW w:w="2880" w:type="dxa"/>
            <w:shd w:val="clear" w:color="auto" w:fill="auto"/>
          </w:tcPr>
          <w:p w14:paraId="651B3B5A" w14:textId="77777777" w:rsidR="008029C3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C0DC89" w14:textId="77777777" w:rsidR="008029C3" w:rsidRPr="00D11837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1D962BD" w14:textId="0EB22E70" w:rsidR="008029C3" w:rsidRPr="00D11837" w:rsidRDefault="004D18B3" w:rsidP="004D18B3">
            <w:pPr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      </w:t>
            </w:r>
            <w:r w:rsidR="008029C3"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หักกลบใน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BADC6DF" w14:textId="29EBF8B3" w:rsidR="008029C3" w:rsidRPr="00D11837" w:rsidRDefault="008029C3" w:rsidP="008029C3">
            <w:pPr>
              <w:tabs>
                <w:tab w:val="decimal" w:pos="724"/>
                <w:tab w:val="decimal" w:pos="829"/>
              </w:tabs>
              <w:suppressAutoHyphens/>
              <w:spacing w:after="0" w:line="240" w:lineRule="auto"/>
              <w:ind w:left="-115" w:right="-8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แสดงใน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4B34D87" w14:textId="5CB0C384" w:rsidR="008029C3" w:rsidRPr="00D11837" w:rsidRDefault="008029C3" w:rsidP="00C94D52">
            <w:pPr>
              <w:tabs>
                <w:tab w:val="decimal" w:pos="1580"/>
              </w:tabs>
              <w:suppressAutoHyphens/>
              <w:spacing w:after="0" w:line="240" w:lineRule="auto"/>
              <w:ind w:right="2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ในงบแสดงฐานะการเงิน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DB1F8E6" w14:textId="77777777" w:rsidR="008029C3" w:rsidRPr="00D11837" w:rsidRDefault="008029C3" w:rsidP="007106BF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5FA68CFC" w14:textId="77777777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37B7C16" w14:textId="77777777" w:rsidR="008029C3" w:rsidRPr="002B1978" w:rsidRDefault="008029C3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cs/>
                <w:lang w:eastAsia="zh-CN"/>
              </w:rPr>
            </w:pPr>
          </w:p>
        </w:tc>
      </w:tr>
      <w:tr w:rsidR="008029C3" w:rsidRPr="00A975A6" w14:paraId="4BEB755F" w14:textId="77777777" w:rsidTr="00A675C0">
        <w:trPr>
          <w:trHeight w:val="92"/>
        </w:trPr>
        <w:tc>
          <w:tcPr>
            <w:tcW w:w="2880" w:type="dxa"/>
            <w:shd w:val="clear" w:color="auto" w:fill="auto"/>
          </w:tcPr>
          <w:p w14:paraId="58D8C81A" w14:textId="77777777" w:rsidR="008029C3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817A8B" w14:textId="77777777" w:rsidR="008029C3" w:rsidRPr="00D11837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546EBF4" w14:textId="04498CA7" w:rsidR="008029C3" w:rsidRPr="00D11837" w:rsidRDefault="008029C3" w:rsidP="004D18B3">
            <w:pPr>
              <w:tabs>
                <w:tab w:val="decimal" w:pos="792"/>
              </w:tabs>
              <w:suppressAutoHyphens/>
              <w:spacing w:after="0" w:line="240" w:lineRule="auto"/>
              <w:ind w:left="-115" w:right="-8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งบแสดงฐานะ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CD6D817" w14:textId="14A59326" w:rsidR="008029C3" w:rsidRPr="00D11837" w:rsidRDefault="008029C3" w:rsidP="008029C3">
            <w:pPr>
              <w:tabs>
                <w:tab w:val="decimal" w:pos="724"/>
                <w:tab w:val="decimal" w:pos="829"/>
              </w:tabs>
              <w:suppressAutoHyphens/>
              <w:spacing w:after="0" w:line="240" w:lineRule="auto"/>
              <w:ind w:left="-115" w:right="-8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งบแสดง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92CCC4A" w14:textId="389BA673" w:rsidR="008029C3" w:rsidRPr="00D11837" w:rsidRDefault="008029C3" w:rsidP="00764823">
            <w:pPr>
              <w:tabs>
                <w:tab w:val="decimal" w:pos="1760"/>
              </w:tabs>
              <w:suppressAutoHyphens/>
              <w:spacing w:after="0" w:line="240" w:lineRule="auto"/>
              <w:ind w:right="14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มูลค่าหักกลบตามสัญญา</w:t>
            </w:r>
            <w:r w:rsidR="005845A2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6A5F5DE" w14:textId="77777777" w:rsidR="008029C3" w:rsidRPr="00D11837" w:rsidRDefault="008029C3" w:rsidP="007106BF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07D62E54" w14:textId="4F4B354C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รายการในงบแสดง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EBBF67A" w14:textId="77777777" w:rsidR="008029C3" w:rsidRPr="002B1978" w:rsidRDefault="008029C3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cs/>
                <w:lang w:eastAsia="zh-CN"/>
              </w:rPr>
            </w:pPr>
          </w:p>
        </w:tc>
      </w:tr>
      <w:tr w:rsidR="008029C3" w:rsidRPr="00A975A6" w14:paraId="016F78F5" w14:textId="77777777" w:rsidTr="00A675C0">
        <w:trPr>
          <w:trHeight w:val="92"/>
        </w:trPr>
        <w:tc>
          <w:tcPr>
            <w:tcW w:w="2880" w:type="dxa"/>
            <w:shd w:val="clear" w:color="auto" w:fill="auto"/>
          </w:tcPr>
          <w:p w14:paraId="521506FF" w14:textId="77777777" w:rsidR="008029C3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BA45BF" w14:textId="13488A37" w:rsidR="008029C3" w:rsidRPr="00D11837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127374" w14:textId="0FAB51CD" w:rsidR="008029C3" w:rsidRPr="00D11837" w:rsidRDefault="004D18B3" w:rsidP="004D18B3">
            <w:pPr>
              <w:tabs>
                <w:tab w:val="decimal" w:pos="702"/>
              </w:tabs>
              <w:suppressAutoHyphens/>
              <w:spacing w:after="0" w:line="240" w:lineRule="auto"/>
              <w:ind w:left="25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</w:t>
            </w:r>
            <w:r w:rsidR="008029C3"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2E3CC0E" w14:textId="3716AD00" w:rsidR="008029C3" w:rsidRPr="00D11837" w:rsidRDefault="008029C3" w:rsidP="008029C3">
            <w:pPr>
              <w:tabs>
                <w:tab w:val="decimal" w:pos="724"/>
                <w:tab w:val="decimal" w:pos="829"/>
              </w:tabs>
              <w:suppressAutoHyphens/>
              <w:spacing w:after="0" w:line="240" w:lineRule="auto"/>
              <w:ind w:left="-115" w:right="-8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81827A8" w14:textId="63C7F7D8" w:rsidR="008029C3" w:rsidRPr="00D11837" w:rsidRDefault="008029C3" w:rsidP="00C94D52">
            <w:pPr>
              <w:tabs>
                <w:tab w:val="decimal" w:pos="1760"/>
              </w:tabs>
              <w:suppressAutoHyphens/>
              <w:spacing w:after="0" w:line="240" w:lineRule="auto"/>
              <w:ind w:left="-60" w:right="20"/>
              <w:jc w:val="right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ที่ไม่เข้าเงื่อนไขตามมาตรฐานบัญชี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1B60118" w14:textId="69E7E484" w:rsidR="008029C3" w:rsidRPr="00D11837" w:rsidRDefault="008029C3" w:rsidP="007106BF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มูลค่าสุทธิ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5E54BDE0" w14:textId="003681C9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4051124" w14:textId="461DA9BA" w:rsidR="008029C3" w:rsidRPr="002B1978" w:rsidRDefault="008029C3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cs/>
                <w:lang w:eastAsia="zh-CN"/>
              </w:rPr>
            </w:pPr>
            <w:r w:rsidRPr="00C30ACB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หมายเหตุ</w:t>
            </w:r>
          </w:p>
        </w:tc>
      </w:tr>
      <w:tr w:rsidR="008029C3" w:rsidRPr="00A975A6" w14:paraId="3849EBC9" w14:textId="77777777" w:rsidTr="00A675C0">
        <w:trPr>
          <w:trHeight w:val="92"/>
        </w:trPr>
        <w:tc>
          <w:tcPr>
            <w:tcW w:w="2880" w:type="dxa"/>
            <w:shd w:val="clear" w:color="auto" w:fill="auto"/>
          </w:tcPr>
          <w:p w14:paraId="723E0C64" w14:textId="77777777" w:rsidR="008029C3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</w:pP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2A91D94B" w14:textId="79AB1BD9" w:rsidR="008029C3" w:rsidRPr="00C30ACB" w:rsidRDefault="008029C3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8029C3" w:rsidRPr="00A975A6" w14:paraId="2E9D9898" w14:textId="77777777" w:rsidTr="00A675C0">
        <w:trPr>
          <w:trHeight w:val="92"/>
        </w:trPr>
        <w:tc>
          <w:tcPr>
            <w:tcW w:w="2880" w:type="dxa"/>
            <w:shd w:val="clear" w:color="auto" w:fill="auto"/>
          </w:tcPr>
          <w:p w14:paraId="423D8361" w14:textId="3FDDF7C7" w:rsidR="008029C3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หนี้สินทางการเงิน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 xml:space="preserve">  </w:t>
            </w: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4CE60012" w14:textId="77777777" w:rsidR="008029C3" w:rsidRPr="00A975A6" w:rsidRDefault="008029C3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8029C3" w:rsidRPr="00A975A6" w14:paraId="45081A74" w14:textId="77777777" w:rsidTr="00A675C0">
        <w:trPr>
          <w:trHeight w:val="333"/>
        </w:trPr>
        <w:tc>
          <w:tcPr>
            <w:tcW w:w="2880" w:type="dxa"/>
            <w:shd w:val="clear" w:color="auto" w:fill="auto"/>
          </w:tcPr>
          <w:p w14:paraId="290CC92E" w14:textId="77777777" w:rsidR="008029C3" w:rsidRPr="003F3A31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1260" w:type="dxa"/>
            <w:shd w:val="clear" w:color="auto" w:fill="auto"/>
          </w:tcPr>
          <w:p w14:paraId="6A8EC259" w14:textId="3BC5D273" w:rsidR="008029C3" w:rsidRPr="00D11837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D6FF1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67</w:t>
            </w:r>
            <w:r w:rsidRPr="007D6FF1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7D6FF1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955</w:t>
            </w:r>
          </w:p>
        </w:tc>
        <w:tc>
          <w:tcPr>
            <w:tcW w:w="1224" w:type="dxa"/>
            <w:shd w:val="clear" w:color="auto" w:fill="auto"/>
          </w:tcPr>
          <w:p w14:paraId="01C2CBF8" w14:textId="3C9AB2F6" w:rsidR="008029C3" w:rsidRPr="00D11837" w:rsidRDefault="008029C3" w:rsidP="008029C3">
            <w:pP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9179155" w14:textId="36F28911" w:rsidR="008029C3" w:rsidRPr="00D11837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D6FF1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67</w:t>
            </w:r>
            <w:r w:rsidRPr="007D6FF1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7D6FF1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955</w:t>
            </w:r>
          </w:p>
        </w:tc>
        <w:tc>
          <w:tcPr>
            <w:tcW w:w="2268" w:type="dxa"/>
            <w:shd w:val="clear" w:color="auto" w:fill="auto"/>
          </w:tcPr>
          <w:p w14:paraId="082F321E" w14:textId="3D7267D6" w:rsidR="008029C3" w:rsidRPr="00F33B1D" w:rsidRDefault="008029C3" w:rsidP="008029C3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67,955</w:t>
            </w:r>
          </w:p>
        </w:tc>
        <w:tc>
          <w:tcPr>
            <w:tcW w:w="1044" w:type="dxa"/>
            <w:shd w:val="clear" w:color="auto" w:fill="auto"/>
          </w:tcPr>
          <w:p w14:paraId="15A250EA" w14:textId="31545966" w:rsidR="008029C3" w:rsidRPr="00D11837" w:rsidRDefault="008029C3" w:rsidP="008029C3">
            <w:pPr>
              <w:tabs>
                <w:tab w:val="decimal" w:pos="57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0F06D456" w14:textId="77777777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40CAAFB" w14:textId="4BC5C85A" w:rsidR="008029C3" w:rsidRPr="002B1978" w:rsidRDefault="008029C3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val="en-GB" w:eastAsia="zh-CN"/>
              </w:rPr>
            </w:pPr>
            <w:r w:rsidRPr="0040649E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21</w:t>
            </w:r>
          </w:p>
        </w:tc>
      </w:tr>
      <w:tr w:rsidR="008029C3" w:rsidRPr="00A975A6" w14:paraId="330A7B0B" w14:textId="77777777" w:rsidTr="00A675C0">
        <w:trPr>
          <w:trHeight w:val="333"/>
        </w:trPr>
        <w:tc>
          <w:tcPr>
            <w:tcW w:w="2880" w:type="dxa"/>
            <w:shd w:val="clear" w:color="auto" w:fill="auto"/>
            <w:vAlign w:val="center"/>
          </w:tcPr>
          <w:p w14:paraId="62EBA19D" w14:textId="77777777" w:rsidR="008029C3" w:rsidRPr="003F3A31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4A3FD33" w14:textId="49D84167" w:rsidR="008029C3" w:rsidRPr="00D11837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D6FF1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11</w:t>
            </w:r>
            <w:r w:rsidRPr="007D6FF1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319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23535FE" w14:textId="15D05D76" w:rsidR="008029C3" w:rsidRPr="00D11837" w:rsidRDefault="008029C3" w:rsidP="008029C3">
            <w:pPr>
              <w:tabs>
                <w:tab w:val="decimal" w:pos="551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E65080B" w14:textId="33F4AB13" w:rsidR="008029C3" w:rsidRPr="00D11837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7D6FF1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11</w:t>
            </w:r>
            <w:r w:rsidRPr="007D6FF1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319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4F285BC" w14:textId="33E30BFC" w:rsidR="008029C3" w:rsidRPr="00F33B1D" w:rsidRDefault="008029C3" w:rsidP="008029C3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</w:pPr>
            <w:r w:rsidRPr="00D77EF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3</w:t>
            </w:r>
            <w:r w:rsidRPr="00D77EF9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D77EF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235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7013AF6" w14:textId="3459A607" w:rsidR="008029C3" w:rsidRPr="00D11837" w:rsidRDefault="00CA6793" w:rsidP="008029C3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8</w:t>
            </w:r>
            <w:r w:rsidR="008111A5"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,084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653FDC03" w14:textId="77777777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DE84777" w14:textId="77777777" w:rsidR="008029C3" w:rsidRPr="002B1978" w:rsidRDefault="008029C3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val="en-GB" w:eastAsia="zh-CN"/>
              </w:rPr>
            </w:pPr>
            <w:r w:rsidRPr="00F33B1D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9</w:t>
            </w:r>
          </w:p>
        </w:tc>
      </w:tr>
      <w:tr w:rsidR="008029C3" w:rsidRPr="00A975A6" w14:paraId="26B57FED" w14:textId="77777777" w:rsidTr="00A675C0">
        <w:trPr>
          <w:trHeight w:val="333"/>
        </w:trPr>
        <w:tc>
          <w:tcPr>
            <w:tcW w:w="2880" w:type="dxa"/>
            <w:shd w:val="clear" w:color="auto" w:fill="auto"/>
            <w:vAlign w:val="center"/>
          </w:tcPr>
          <w:p w14:paraId="5B68B9E3" w14:textId="25E8C189" w:rsidR="008029C3" w:rsidRPr="003F3A31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เจ้า</w:t>
            </w:r>
            <w:r w:rsidRPr="0003293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หนี้ธุรกิจหลักทรัพย์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B01C38" w14:textId="7717F947" w:rsidR="008029C3" w:rsidRPr="000C56A6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</w:pPr>
            <w:r w:rsidRPr="007D6FF1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4</w:t>
            </w:r>
            <w:r w:rsidRPr="007D6FF1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7D6FF1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518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37799F" w14:textId="1A7633D4" w:rsidR="008029C3" w:rsidRDefault="008029C3" w:rsidP="008029C3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7D6FF1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(2</w:t>
            </w:r>
            <w:r w:rsidRPr="007D6FF1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7D6FF1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099)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41841C" w14:textId="3AD6525D" w:rsidR="008029C3" w:rsidRPr="000C56A6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</w:pPr>
            <w:r w:rsidRPr="00D77EF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2</w:t>
            </w:r>
            <w:r w:rsidRPr="00D77EF9">
              <w:rPr>
                <w:rFonts w:asciiTheme="majorBidi" w:eastAsia="Times New Roman" w:hAnsiTheme="majorBidi" w:cs="Angsana New"/>
                <w:szCs w:val="22"/>
                <w:lang w:eastAsia="zh-CN"/>
              </w:rPr>
              <w:t>,</w:t>
            </w:r>
            <w:r w:rsidRPr="00D77EF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419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975D441" w14:textId="7A52838F" w:rsidR="008029C3" w:rsidRPr="000C56A6" w:rsidRDefault="008029C3" w:rsidP="008029C3">
            <w:pPr>
              <w:tabs>
                <w:tab w:val="decimal" w:pos="1503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85C904A" w14:textId="24E54B32" w:rsidR="008029C3" w:rsidRPr="00F33B1D" w:rsidRDefault="008029C3" w:rsidP="008029C3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="Angsana New"/>
                <w:szCs w:val="22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2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t>,419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2218418C" w14:textId="7998829B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   หนี้สินอื่น - สุทธิ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7976976" w14:textId="20CE5FE7" w:rsidR="008029C3" w:rsidRPr="002B1978" w:rsidRDefault="008029C3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val="en-GB" w:eastAsia="zh-CN"/>
              </w:rPr>
              <w:t>24</w:t>
            </w:r>
          </w:p>
        </w:tc>
      </w:tr>
      <w:tr w:rsidR="008029C3" w:rsidRPr="00A975A6" w14:paraId="732601A5" w14:textId="77777777" w:rsidTr="00A675C0">
        <w:trPr>
          <w:trHeight w:val="426"/>
        </w:trPr>
        <w:tc>
          <w:tcPr>
            <w:tcW w:w="2880" w:type="dxa"/>
            <w:shd w:val="clear" w:color="auto" w:fill="auto"/>
            <w:vAlign w:val="bottom"/>
          </w:tcPr>
          <w:p w14:paraId="341F3488" w14:textId="77777777" w:rsidR="008029C3" w:rsidRPr="003F3A31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2F0F96" w14:textId="73062BED" w:rsidR="008029C3" w:rsidRPr="00D11837" w:rsidRDefault="008029C3" w:rsidP="008029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D6FF1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83</w:t>
            </w:r>
            <w:r w:rsidRPr="007D6FF1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792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75C097" w14:textId="24836705" w:rsidR="008029C3" w:rsidRPr="00D11837" w:rsidRDefault="008029C3" w:rsidP="008029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4"/>
              </w:tabs>
              <w:suppressAutoHyphens/>
              <w:spacing w:after="0" w:line="240" w:lineRule="auto"/>
              <w:ind w:left="-58" w:right="14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7D6FF1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(2</w:t>
            </w:r>
            <w:r w:rsidRPr="007D6FF1"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,</w:t>
            </w:r>
            <w:r w:rsidRPr="007D6FF1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eastAsia="zh-CN"/>
              </w:rPr>
              <w:t>099)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6A2530" w14:textId="1DC16FAD" w:rsidR="008029C3" w:rsidRPr="00D11837" w:rsidRDefault="008029C3" w:rsidP="008029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D77EF9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81,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693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7219575" w14:textId="1748C4FB" w:rsidR="008029C3" w:rsidRPr="00D11837" w:rsidRDefault="008029C3" w:rsidP="008029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b/>
                <w:bCs/>
                <w:szCs w:val="22"/>
                <w:cs/>
                <w:lang w:eastAsia="zh-CN"/>
              </w:rPr>
              <w:t>71</w:t>
            </w:r>
            <w:r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,190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E6F5603" w14:textId="53E32910" w:rsidR="008029C3" w:rsidRPr="00D11837" w:rsidRDefault="008029C3" w:rsidP="001E49B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b/>
                <w:bCs/>
                <w:szCs w:val="22"/>
                <w:cs/>
                <w:lang w:eastAsia="zh-CN"/>
              </w:rPr>
              <w:t>10</w:t>
            </w:r>
            <w:r>
              <w:rPr>
                <w:rFonts w:asciiTheme="majorBidi" w:eastAsia="Times New Roman" w:hAnsiTheme="majorBidi" w:cs="Angsana New"/>
                <w:b/>
                <w:bCs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="Angsana New" w:hint="cs"/>
                <w:b/>
                <w:bCs/>
                <w:szCs w:val="22"/>
                <w:cs/>
                <w:lang w:eastAsia="zh-CN"/>
              </w:rPr>
              <w:t>503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004386E3" w14:textId="77777777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99A651E" w14:textId="77777777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</w:tbl>
    <w:p w14:paraId="6F1A8A91" w14:textId="77777777" w:rsidR="00642D27" w:rsidRDefault="00642D27"/>
    <w:p w14:paraId="67C199D3" w14:textId="77777777" w:rsidR="00642D27" w:rsidRDefault="00642D27">
      <w:r>
        <w:br w:type="page"/>
      </w: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260"/>
        <w:gridCol w:w="1224"/>
        <w:gridCol w:w="1224"/>
        <w:gridCol w:w="2268"/>
        <w:gridCol w:w="1044"/>
        <w:gridCol w:w="3510"/>
        <w:gridCol w:w="630"/>
      </w:tblGrid>
      <w:tr w:rsidR="008029C3" w:rsidRPr="00A975A6" w14:paraId="48407ED1" w14:textId="77777777" w:rsidTr="002F1D95">
        <w:trPr>
          <w:trHeight w:val="222"/>
        </w:trPr>
        <w:tc>
          <w:tcPr>
            <w:tcW w:w="2880" w:type="dxa"/>
            <w:shd w:val="clear" w:color="auto" w:fill="auto"/>
          </w:tcPr>
          <w:p w14:paraId="0E25D064" w14:textId="6842DA67" w:rsidR="002F1D95" w:rsidRPr="00A975A6" w:rsidRDefault="002F1D95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5BB84BCB" w14:textId="31C7C6CF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</w:tr>
      <w:tr w:rsidR="008029C3" w:rsidRPr="00A975A6" w14:paraId="68B9A84B" w14:textId="77777777" w:rsidTr="00F22112">
        <w:trPr>
          <w:trHeight w:val="20"/>
        </w:trPr>
        <w:tc>
          <w:tcPr>
            <w:tcW w:w="2880" w:type="dxa"/>
            <w:shd w:val="clear" w:color="auto" w:fill="auto"/>
          </w:tcPr>
          <w:p w14:paraId="36FAE2B5" w14:textId="77777777" w:rsidR="008029C3" w:rsidRPr="00A975A6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51D80EB9" w14:textId="2E9C0064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8029C3" w:rsidRPr="00A975A6" w14:paraId="78B2E2EA" w14:textId="77777777" w:rsidTr="00F22112">
        <w:trPr>
          <w:trHeight w:val="20"/>
        </w:trPr>
        <w:tc>
          <w:tcPr>
            <w:tcW w:w="2880" w:type="dxa"/>
            <w:shd w:val="clear" w:color="auto" w:fill="auto"/>
          </w:tcPr>
          <w:p w14:paraId="6D4DEA1F" w14:textId="77777777" w:rsidR="008029C3" w:rsidRPr="00A975A6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611B8B11" w14:textId="086515B1" w:rsidR="008029C3" w:rsidRPr="00061377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</w:t>
            </w:r>
            <w:r w:rsidRPr="00061377">
              <w:rPr>
                <w:rFonts w:asciiTheme="majorBidi" w:eastAsia="Times New Roman" w:hAnsiTheme="majorBidi" w:cstheme="majorBidi"/>
                <w:szCs w:val="22"/>
                <w:lang w:eastAsia="zh-CN"/>
              </w:rPr>
              <w:t>564</w:t>
            </w:r>
          </w:p>
        </w:tc>
      </w:tr>
      <w:tr w:rsidR="008029C3" w:rsidRPr="00A975A6" w14:paraId="31F4BB71" w14:textId="77777777" w:rsidTr="00F22112">
        <w:trPr>
          <w:trHeight w:val="20"/>
        </w:trPr>
        <w:tc>
          <w:tcPr>
            <w:tcW w:w="2880" w:type="dxa"/>
            <w:shd w:val="clear" w:color="auto" w:fill="auto"/>
          </w:tcPr>
          <w:p w14:paraId="4B08DFC9" w14:textId="77777777" w:rsidR="008029C3" w:rsidRPr="00A975A6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1160" w:type="dxa"/>
            <w:gridSpan w:val="7"/>
            <w:shd w:val="clear" w:color="auto" w:fill="auto"/>
            <w:vAlign w:val="bottom"/>
          </w:tcPr>
          <w:p w14:paraId="2E7DFA36" w14:textId="28FDE98A" w:rsidR="008029C3" w:rsidRPr="00004875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004875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(</w:t>
            </w:r>
            <w:r w:rsidRPr="00004875">
              <w:rPr>
                <w:rFonts w:asciiTheme="majorBidi" w:eastAsia="Times New Roman" w:hAnsiTheme="majorBidi" w:cs="Angsana New" w:hint="cs"/>
                <w:szCs w:val="22"/>
                <w:cs/>
                <w:lang w:val="en-GB" w:eastAsia="zh-CN"/>
              </w:rPr>
              <w:t>ก่อน</w:t>
            </w:r>
            <w:r w:rsidRPr="00004875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การปรับโครงสร้างกิจการ)</w:t>
            </w:r>
          </w:p>
        </w:tc>
      </w:tr>
      <w:tr w:rsidR="008029C3" w:rsidRPr="00A975A6" w14:paraId="5055C071" w14:textId="77777777" w:rsidTr="00F22112">
        <w:trPr>
          <w:trHeight w:val="20"/>
        </w:trPr>
        <w:tc>
          <w:tcPr>
            <w:tcW w:w="2880" w:type="dxa"/>
            <w:shd w:val="clear" w:color="auto" w:fill="auto"/>
          </w:tcPr>
          <w:p w14:paraId="01B81FC0" w14:textId="77777777" w:rsidR="008029C3" w:rsidRPr="00A975A6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A6BC3B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A8FCEC0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มูลค่าที่นำมา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9FB3F6A" w14:textId="77777777" w:rsidR="008029C3" w:rsidRPr="00A975A6" w:rsidRDefault="008029C3" w:rsidP="008029C3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มูลค่าสุทธิที่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6BCB108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มูลค่าที่ไม่ได้นำมาหักกลบ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FE04C7B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6AE2FCF2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10ED032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8029C3" w:rsidRPr="00A975A6" w14:paraId="1928C06F" w14:textId="77777777" w:rsidTr="00F22112">
        <w:trPr>
          <w:trHeight w:val="20"/>
        </w:trPr>
        <w:tc>
          <w:tcPr>
            <w:tcW w:w="2880" w:type="dxa"/>
            <w:shd w:val="clear" w:color="auto" w:fill="auto"/>
          </w:tcPr>
          <w:p w14:paraId="04C48453" w14:textId="77777777" w:rsidR="008029C3" w:rsidRPr="00A975A6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150C65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C89208E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หักกลบใน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B2EBB0" w14:textId="77777777" w:rsidR="008029C3" w:rsidRPr="00A975A6" w:rsidRDefault="008029C3" w:rsidP="008029C3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แสดงใน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2089254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ในงบแสดงฐานะการเงิน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DE2A716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0B30D987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C15BE0C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8029C3" w:rsidRPr="00A975A6" w14:paraId="72248FF0" w14:textId="77777777" w:rsidTr="00F22112">
        <w:trPr>
          <w:trHeight w:val="20"/>
        </w:trPr>
        <w:tc>
          <w:tcPr>
            <w:tcW w:w="2880" w:type="dxa"/>
            <w:shd w:val="clear" w:color="auto" w:fill="auto"/>
          </w:tcPr>
          <w:p w14:paraId="4B6B0F5B" w14:textId="77777777" w:rsidR="008029C3" w:rsidRPr="00A975A6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38F644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54C713C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งบแสดงฐานะ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0A0DF2A" w14:textId="77777777" w:rsidR="008029C3" w:rsidRPr="00A975A6" w:rsidRDefault="008029C3" w:rsidP="008029C3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งบแสดง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69E3C53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มูลค่าหักกลบตามสัญญา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F7D35E9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618A0BDA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รายการในงบแสดง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7F58CBB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</w:tr>
      <w:tr w:rsidR="008029C3" w:rsidRPr="00A975A6" w14:paraId="0A6BBF52" w14:textId="77777777" w:rsidTr="00F22112">
        <w:trPr>
          <w:trHeight w:val="20"/>
        </w:trPr>
        <w:tc>
          <w:tcPr>
            <w:tcW w:w="2880" w:type="dxa"/>
            <w:shd w:val="clear" w:color="auto" w:fill="auto"/>
          </w:tcPr>
          <w:p w14:paraId="7FB2D841" w14:textId="77777777" w:rsidR="008029C3" w:rsidRPr="00A975A6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1F2F60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6692FCB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การเงิน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C5B683F" w14:textId="77777777" w:rsidR="008029C3" w:rsidRPr="00A975A6" w:rsidRDefault="008029C3" w:rsidP="008029C3">
            <w:pPr>
              <w:tabs>
                <w:tab w:val="decimal" w:pos="522"/>
                <w:tab w:val="decimal" w:pos="707"/>
              </w:tabs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69BB0922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ที่ไม่เข้าเงื่อนไขตามมาตรฐานบัญชี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75A4BCC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มูลค่าสุทธิ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6E1AA0E8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ฐานะการเงิน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E9BCF48" w14:textId="77777777" w:rsidR="008029C3" w:rsidRPr="00C30ACB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C30ACB"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หมายเหตุ</w:t>
            </w:r>
          </w:p>
        </w:tc>
      </w:tr>
      <w:tr w:rsidR="008029C3" w:rsidRPr="00A975A6" w14:paraId="372CACA5" w14:textId="77777777" w:rsidTr="00F22112">
        <w:trPr>
          <w:trHeight w:val="20"/>
        </w:trPr>
        <w:tc>
          <w:tcPr>
            <w:tcW w:w="2880" w:type="dxa"/>
            <w:shd w:val="clear" w:color="auto" w:fill="auto"/>
          </w:tcPr>
          <w:p w14:paraId="62976F2C" w14:textId="77777777" w:rsidR="008029C3" w:rsidRPr="00A975A6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7020" w:type="dxa"/>
            <w:gridSpan w:val="5"/>
            <w:shd w:val="clear" w:color="auto" w:fill="auto"/>
            <w:vAlign w:val="bottom"/>
          </w:tcPr>
          <w:p w14:paraId="6690E8A3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6039A681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EB59548" w14:textId="77777777" w:rsidR="008029C3" w:rsidRPr="00A975A6" w:rsidRDefault="008029C3" w:rsidP="008029C3">
            <w:pPr>
              <w:suppressAutoHyphens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8029C3" w:rsidRPr="00A975A6" w14:paraId="2B1C56AE" w14:textId="77777777" w:rsidTr="00F22112">
        <w:trPr>
          <w:trHeight w:val="359"/>
        </w:trPr>
        <w:tc>
          <w:tcPr>
            <w:tcW w:w="2880" w:type="dxa"/>
            <w:shd w:val="clear" w:color="auto" w:fill="auto"/>
          </w:tcPr>
          <w:p w14:paraId="47E80657" w14:textId="77777777" w:rsidR="008029C3" w:rsidRPr="00A975A6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B480DA0" w14:textId="77777777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63F7AAF" w14:textId="77777777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C5250F5" w14:textId="77777777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CF8A87D" w14:textId="77777777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A6482F3" w14:textId="77777777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3D007F51" w14:textId="77777777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7211480" w14:textId="77777777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8029C3" w:rsidRPr="00A975A6" w14:paraId="3FD13CEB" w14:textId="77777777" w:rsidTr="00F22112">
        <w:trPr>
          <w:trHeight w:val="74"/>
        </w:trPr>
        <w:tc>
          <w:tcPr>
            <w:tcW w:w="2880" w:type="dxa"/>
            <w:shd w:val="clear" w:color="auto" w:fill="auto"/>
          </w:tcPr>
          <w:p w14:paraId="7936256D" w14:textId="77777777" w:rsidR="008029C3" w:rsidRPr="003F3A31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1260" w:type="dxa"/>
            <w:shd w:val="clear" w:color="auto" w:fill="auto"/>
          </w:tcPr>
          <w:p w14:paraId="2D46CD18" w14:textId="0D894E1B" w:rsidR="008029C3" w:rsidRPr="009E3B69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E3B69">
              <w:rPr>
                <w:rFonts w:asciiTheme="majorBidi" w:eastAsia="Times New Roman" w:hAnsiTheme="majorBidi" w:cstheme="majorBidi"/>
                <w:szCs w:val="22"/>
                <w:lang w:val="en-GB"/>
              </w:rPr>
              <w:t>369,423</w:t>
            </w:r>
          </w:p>
        </w:tc>
        <w:tc>
          <w:tcPr>
            <w:tcW w:w="1224" w:type="dxa"/>
            <w:shd w:val="clear" w:color="auto" w:fill="auto"/>
          </w:tcPr>
          <w:p w14:paraId="1036ED5C" w14:textId="0409AC5B" w:rsidR="008029C3" w:rsidRPr="009E3B69" w:rsidRDefault="008029C3" w:rsidP="008029C3">
            <w:pPr>
              <w:tabs>
                <w:tab w:val="decimal" w:pos="675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</w:pPr>
            <w:r w:rsidRPr="009E3B69"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63C9B85" w14:textId="627E937C" w:rsidR="008029C3" w:rsidRPr="009E3B69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3B69">
              <w:rPr>
                <w:rFonts w:asciiTheme="majorBidi" w:eastAsia="Times New Roman" w:hAnsiTheme="majorBidi" w:cstheme="majorBidi"/>
                <w:szCs w:val="22"/>
                <w:lang w:val="en-GB"/>
              </w:rPr>
              <w:t>369,423</w:t>
            </w:r>
          </w:p>
        </w:tc>
        <w:tc>
          <w:tcPr>
            <w:tcW w:w="2268" w:type="dxa"/>
            <w:shd w:val="clear" w:color="auto" w:fill="auto"/>
          </w:tcPr>
          <w:p w14:paraId="7E270086" w14:textId="2668189D" w:rsidR="008029C3" w:rsidRPr="009E3B69" w:rsidRDefault="008029C3" w:rsidP="008029C3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3B69">
              <w:rPr>
                <w:rFonts w:asciiTheme="majorBidi" w:eastAsia="Times New Roman" w:hAnsiTheme="majorBidi" w:cstheme="majorBidi"/>
                <w:szCs w:val="22"/>
                <w:lang w:val="en-GB"/>
              </w:rPr>
              <w:t>369,423</w:t>
            </w:r>
          </w:p>
        </w:tc>
        <w:tc>
          <w:tcPr>
            <w:tcW w:w="1044" w:type="dxa"/>
            <w:shd w:val="clear" w:color="auto" w:fill="auto"/>
          </w:tcPr>
          <w:p w14:paraId="394C1243" w14:textId="02775812" w:rsidR="008029C3" w:rsidRPr="009E3B69" w:rsidRDefault="008029C3" w:rsidP="008029C3">
            <w:pPr>
              <w:tabs>
                <w:tab w:val="decimal" w:pos="57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3B69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3665584D" w14:textId="77777777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รายการระหว่างธนาคารและตลาดเงินสุทธิ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68F95225" w14:textId="77777777" w:rsidR="008029C3" w:rsidRPr="0040649E" w:rsidRDefault="008029C3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0649E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7</w:t>
            </w:r>
          </w:p>
        </w:tc>
      </w:tr>
      <w:tr w:rsidR="008029C3" w:rsidRPr="00A975A6" w14:paraId="0EC37910" w14:textId="77777777" w:rsidTr="00F22112">
        <w:trPr>
          <w:trHeight w:val="74"/>
        </w:trPr>
        <w:tc>
          <w:tcPr>
            <w:tcW w:w="2880" w:type="dxa"/>
            <w:shd w:val="clear" w:color="auto" w:fill="auto"/>
          </w:tcPr>
          <w:p w14:paraId="591AD74A" w14:textId="77777777" w:rsidR="008029C3" w:rsidRPr="003F3A31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5C21C81" w14:textId="4779658D" w:rsidR="008029C3" w:rsidRPr="009E3B69" w:rsidRDefault="00A1075E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/>
              </w:rPr>
              <w:t>10,786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2CC6CE9" w14:textId="0225C08E" w:rsidR="008029C3" w:rsidRPr="009E3B69" w:rsidRDefault="008029C3" w:rsidP="008029C3">
            <w:pPr>
              <w:tabs>
                <w:tab w:val="decimal" w:pos="675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</w:pPr>
            <w:r w:rsidRPr="009E3B69"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7AFDC9" w14:textId="63268B9B" w:rsidR="008029C3" w:rsidRPr="00A1075E" w:rsidRDefault="00A1075E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en-GB"/>
              </w:rPr>
              <w:t>10</w:t>
            </w:r>
            <w:r>
              <w:rPr>
                <w:rFonts w:asciiTheme="majorBidi" w:eastAsia="Times New Roman" w:hAnsiTheme="majorBidi" w:cstheme="majorBidi"/>
                <w:szCs w:val="22"/>
              </w:rPr>
              <w:t>,786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466EB5F" w14:textId="7DA0AC0D" w:rsidR="008029C3" w:rsidRPr="009E3B69" w:rsidRDefault="008029C3" w:rsidP="008029C3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C4CB5">
              <w:rPr>
                <w:rFonts w:asciiTheme="majorBidi" w:eastAsia="Times New Roman" w:hAnsiTheme="majorBidi" w:cstheme="majorBidi"/>
                <w:szCs w:val="22"/>
                <w:lang w:val="en-GB"/>
              </w:rPr>
              <w:t>3,571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B60962C" w14:textId="52330F16" w:rsidR="008029C3" w:rsidRPr="009E3B69" w:rsidRDefault="008029C3" w:rsidP="008029C3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C4CB5">
              <w:rPr>
                <w:rFonts w:asciiTheme="majorBidi" w:eastAsia="Times New Roman" w:hAnsiTheme="majorBidi" w:cstheme="majorBidi"/>
                <w:szCs w:val="22"/>
                <w:lang w:val="en-GB"/>
              </w:rPr>
              <w:t>7,</w:t>
            </w:r>
            <w:r w:rsidR="00A1075E">
              <w:rPr>
                <w:rFonts w:asciiTheme="majorBidi" w:eastAsia="Times New Roman" w:hAnsiTheme="majorBidi" w:cstheme="majorBidi"/>
                <w:szCs w:val="22"/>
                <w:lang w:val="en-GB"/>
              </w:rPr>
              <w:t>215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336DD6CC" w14:textId="77777777" w:rsidR="008029C3" w:rsidRPr="0040649E" w:rsidRDefault="008029C3" w:rsidP="008029C3">
            <w:pPr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0649E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7D62E86" w14:textId="77777777" w:rsidR="008029C3" w:rsidRPr="0040649E" w:rsidRDefault="008029C3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0649E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9</w:t>
            </w:r>
          </w:p>
        </w:tc>
      </w:tr>
      <w:tr w:rsidR="008029C3" w:rsidRPr="00A975A6" w14:paraId="5CE51E08" w14:textId="77777777" w:rsidTr="00F22112">
        <w:trPr>
          <w:trHeight w:val="74"/>
        </w:trPr>
        <w:tc>
          <w:tcPr>
            <w:tcW w:w="2880" w:type="dxa"/>
            <w:shd w:val="clear" w:color="auto" w:fill="auto"/>
          </w:tcPr>
          <w:p w14:paraId="7C081EFE" w14:textId="77777777" w:rsidR="008029C3" w:rsidRPr="003F3A31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ล</w:t>
            </w:r>
            <w:r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ู</w:t>
            </w:r>
            <w:r w:rsidRPr="0003293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กหนี้ธุรกิจหลักทรัพย์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9A01B7" w14:textId="02F963D1" w:rsidR="008029C3" w:rsidRPr="009E3B69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C4CB5">
              <w:rPr>
                <w:rFonts w:asciiTheme="majorBidi" w:eastAsia="Times New Roman" w:hAnsiTheme="majorBidi" w:cstheme="majorBidi"/>
                <w:szCs w:val="22"/>
                <w:lang w:val="en-GB"/>
              </w:rPr>
              <w:t>6,496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540A4AB" w14:textId="3F7F0486" w:rsidR="008029C3" w:rsidRPr="009E3B69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5C4CB5">
              <w:rPr>
                <w:rFonts w:asciiTheme="majorBidi" w:eastAsia="Times New Roman" w:hAnsiTheme="majorBidi" w:cs="Angsana New"/>
                <w:szCs w:val="22"/>
                <w:cs/>
                <w:lang w:val="en-GB"/>
              </w:rPr>
              <w:t>(1</w:t>
            </w:r>
            <w:r w:rsidRPr="005C4CB5">
              <w:rPr>
                <w:rFonts w:asciiTheme="majorBidi" w:eastAsia="Times New Roman" w:hAnsiTheme="majorBidi" w:cstheme="majorBidi"/>
                <w:szCs w:val="22"/>
                <w:lang w:val="en-GB"/>
              </w:rPr>
              <w:t>,</w:t>
            </w:r>
            <w:r w:rsidRPr="005C4CB5">
              <w:rPr>
                <w:rFonts w:asciiTheme="majorBidi" w:eastAsia="Times New Roman" w:hAnsiTheme="majorBidi" w:cs="Angsana New"/>
                <w:szCs w:val="22"/>
                <w:cs/>
                <w:lang w:val="en-GB"/>
              </w:rPr>
              <w:t>78</w:t>
            </w:r>
            <w:r w:rsidR="00A1075E">
              <w:rPr>
                <w:rFonts w:asciiTheme="majorBidi" w:eastAsia="Times New Roman" w:hAnsiTheme="majorBidi" w:cs="Angsana New" w:hint="cs"/>
                <w:szCs w:val="22"/>
                <w:cs/>
                <w:lang w:val="en-GB"/>
              </w:rPr>
              <w:t>8</w:t>
            </w:r>
            <w:r w:rsidRPr="005C4CB5">
              <w:rPr>
                <w:rFonts w:asciiTheme="majorBidi" w:eastAsia="Times New Roman" w:hAnsiTheme="majorBidi" w:cs="Angsana New"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FA1022" w14:textId="5569A614" w:rsidR="008029C3" w:rsidRPr="009E3B69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5C4CB5">
              <w:rPr>
                <w:rFonts w:asciiTheme="majorBidi" w:eastAsia="Times New Roman" w:hAnsiTheme="majorBidi" w:cstheme="majorBidi"/>
                <w:szCs w:val="22"/>
                <w:lang w:val="en-GB"/>
              </w:rPr>
              <w:t>4,70</w:t>
            </w:r>
            <w:r w:rsidR="00A1075E">
              <w:rPr>
                <w:rFonts w:asciiTheme="majorBidi" w:eastAsia="Times New Roman" w:hAnsiTheme="majorBidi" w:cstheme="majorBidi"/>
                <w:szCs w:val="22"/>
                <w:lang w:val="en-GB"/>
              </w:rPr>
              <w:t>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349C44A" w14:textId="4246F287" w:rsidR="008029C3" w:rsidRPr="009E3B69" w:rsidRDefault="008029C3" w:rsidP="008029C3">
            <w:pPr>
              <w:tabs>
                <w:tab w:val="decimal" w:pos="167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9E3B69"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FFC1FDA" w14:textId="4355CDAE" w:rsidR="008029C3" w:rsidRPr="009E3B69" w:rsidRDefault="008029C3" w:rsidP="008029C3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</w:rPr>
            </w:pPr>
            <w:r w:rsidRPr="005C4CB5">
              <w:rPr>
                <w:rFonts w:asciiTheme="majorBidi" w:eastAsia="Times New Roman" w:hAnsiTheme="majorBidi" w:cstheme="majorBidi"/>
                <w:szCs w:val="22"/>
              </w:rPr>
              <w:t>4,70</w:t>
            </w:r>
            <w:r w:rsidR="00A1075E">
              <w:rPr>
                <w:rFonts w:asciiTheme="majorBidi" w:eastAsia="Times New Roman" w:hAnsiTheme="majorBidi" w:cstheme="majorBidi"/>
                <w:szCs w:val="22"/>
              </w:rPr>
              <w:t>8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765EC748" w14:textId="77777777" w:rsidR="008029C3" w:rsidRPr="0040649E" w:rsidRDefault="008029C3" w:rsidP="008029C3">
            <w:pPr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0649E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สินทรัพย์อื่นสุทธิ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D10143C" w14:textId="48DE4BE6" w:rsidR="008029C3" w:rsidRPr="0040649E" w:rsidRDefault="008029C3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</w:pPr>
            <w:r w:rsidRPr="0040649E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19</w:t>
            </w:r>
          </w:p>
        </w:tc>
      </w:tr>
      <w:tr w:rsidR="008029C3" w:rsidRPr="00A975A6" w14:paraId="468290AC" w14:textId="77777777" w:rsidTr="00F22112">
        <w:trPr>
          <w:trHeight w:val="426"/>
        </w:trPr>
        <w:tc>
          <w:tcPr>
            <w:tcW w:w="2880" w:type="dxa"/>
            <w:shd w:val="clear" w:color="auto" w:fill="auto"/>
            <w:vAlign w:val="bottom"/>
          </w:tcPr>
          <w:p w14:paraId="5CBE09BF" w14:textId="77777777" w:rsidR="008029C3" w:rsidRPr="003F3A31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88D35C" w14:textId="1D3B9E9A" w:rsidR="008029C3" w:rsidRPr="00C31ECC" w:rsidRDefault="00C31ECC" w:rsidP="008029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386,705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212445" w14:textId="1D031709" w:rsidR="008029C3" w:rsidRPr="005C4CB5" w:rsidRDefault="008029C3" w:rsidP="008029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</w:pPr>
            <w:r w:rsidRPr="005C4CB5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/>
              </w:rPr>
              <w:t>(1</w:t>
            </w:r>
            <w:r w:rsidRPr="005C4CB5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,</w:t>
            </w:r>
            <w:r w:rsidRPr="005C4CB5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/>
              </w:rPr>
              <w:t>78</w:t>
            </w:r>
            <w:r w:rsidR="00A1075E">
              <w:rPr>
                <w:rFonts w:asciiTheme="majorBidi" w:eastAsia="Times New Roman" w:hAnsiTheme="majorBidi" w:cs="Angsana New" w:hint="cs"/>
                <w:b/>
                <w:bCs/>
                <w:szCs w:val="22"/>
                <w:cs/>
                <w:lang w:val="en-GB"/>
              </w:rPr>
              <w:t>8</w:t>
            </w:r>
            <w:r w:rsidRPr="005C4CB5">
              <w:rPr>
                <w:rFonts w:asciiTheme="majorBidi" w:eastAsia="Times New Roman" w:hAnsiTheme="majorBidi" w:cs="Angsana New"/>
                <w:b/>
                <w:bCs/>
                <w:szCs w:val="22"/>
                <w:cs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7795F96" w14:textId="71C0D6A1" w:rsidR="008029C3" w:rsidRPr="009E3B69" w:rsidRDefault="008029C3" w:rsidP="008029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5C4CB5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38</w:t>
            </w:r>
            <w:r w:rsidR="00A1075E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4,917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654A787" w14:textId="130DBE0F" w:rsidR="008029C3" w:rsidRPr="009E3B69" w:rsidRDefault="008029C3" w:rsidP="008029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5C4CB5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372,994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8ABBC10" w14:textId="1CC5B0F4" w:rsidR="008029C3" w:rsidRPr="009E3B69" w:rsidRDefault="00E56462" w:rsidP="008029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11,923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3F5A795F" w14:textId="77777777" w:rsidR="008029C3" w:rsidRPr="0040649E" w:rsidRDefault="008029C3" w:rsidP="008029C3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0CEEF6E6" w14:textId="77777777" w:rsidR="008029C3" w:rsidRPr="0040649E" w:rsidRDefault="008029C3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</w:p>
        </w:tc>
      </w:tr>
      <w:tr w:rsidR="008029C3" w:rsidRPr="00A975A6" w14:paraId="58237613" w14:textId="77777777" w:rsidTr="00F22112">
        <w:trPr>
          <w:trHeight w:val="20"/>
        </w:trPr>
        <w:tc>
          <w:tcPr>
            <w:tcW w:w="2880" w:type="dxa"/>
            <w:shd w:val="clear" w:color="auto" w:fill="auto"/>
          </w:tcPr>
          <w:p w14:paraId="19F4FC64" w14:textId="77777777" w:rsidR="008029C3" w:rsidRPr="003F3A31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833D00" w14:textId="77777777" w:rsidR="008029C3" w:rsidRPr="009E3B69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3C81D70" w14:textId="77777777" w:rsidR="008029C3" w:rsidRPr="009E3B69" w:rsidRDefault="008029C3" w:rsidP="008029C3">
            <w:pPr>
              <w:tabs>
                <w:tab w:val="decimal" w:pos="675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F1E35DE" w14:textId="77777777" w:rsidR="008029C3" w:rsidRPr="009E3B69" w:rsidRDefault="008029C3" w:rsidP="008029C3">
            <w:pPr>
              <w:tabs>
                <w:tab w:val="decimal" w:pos="724"/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50559DF" w14:textId="77777777" w:rsidR="008029C3" w:rsidRPr="009E3B69" w:rsidRDefault="008029C3" w:rsidP="008029C3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95579C8" w14:textId="77777777" w:rsidR="008029C3" w:rsidRPr="009E3B69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1F2DC939" w14:textId="77777777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highlight w:val="cyan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3A8D41D6" w14:textId="77777777" w:rsidR="008029C3" w:rsidRPr="00F14CEA" w:rsidRDefault="008029C3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cs/>
                <w:lang w:eastAsia="zh-CN"/>
              </w:rPr>
            </w:pPr>
          </w:p>
        </w:tc>
      </w:tr>
      <w:tr w:rsidR="008029C3" w:rsidRPr="00A975A6" w14:paraId="32A53401" w14:textId="77777777" w:rsidTr="00F22112">
        <w:trPr>
          <w:trHeight w:val="20"/>
        </w:trPr>
        <w:tc>
          <w:tcPr>
            <w:tcW w:w="2880" w:type="dxa"/>
            <w:shd w:val="clear" w:color="auto" w:fill="auto"/>
          </w:tcPr>
          <w:p w14:paraId="63758DBE" w14:textId="77777777" w:rsidR="008029C3" w:rsidRPr="003F3A31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CB9FDF" w14:textId="77777777" w:rsidR="008029C3" w:rsidRPr="009E3B69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1C0EC6E" w14:textId="77777777" w:rsidR="008029C3" w:rsidRPr="009E3B69" w:rsidRDefault="008029C3" w:rsidP="008029C3">
            <w:pPr>
              <w:tabs>
                <w:tab w:val="decimal" w:pos="675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13AF733" w14:textId="77777777" w:rsidR="008029C3" w:rsidRPr="009E3B69" w:rsidRDefault="008029C3" w:rsidP="008029C3">
            <w:pPr>
              <w:tabs>
                <w:tab w:val="decimal" w:pos="724"/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E2A450E" w14:textId="77777777" w:rsidR="008029C3" w:rsidRPr="009E3B69" w:rsidRDefault="008029C3" w:rsidP="008029C3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6A808A6" w14:textId="77777777" w:rsidR="008029C3" w:rsidRPr="009E3B69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3510" w:type="dxa"/>
            <w:shd w:val="clear" w:color="auto" w:fill="auto"/>
            <w:vAlign w:val="bottom"/>
          </w:tcPr>
          <w:p w14:paraId="4760849F" w14:textId="77777777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highlight w:val="cyan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</w:tcPr>
          <w:p w14:paraId="5CCCAA11" w14:textId="77777777" w:rsidR="008029C3" w:rsidRPr="00F14CEA" w:rsidRDefault="008029C3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cs/>
                <w:lang w:eastAsia="zh-CN"/>
              </w:rPr>
            </w:pPr>
          </w:p>
        </w:tc>
      </w:tr>
      <w:tr w:rsidR="008029C3" w:rsidRPr="00A975A6" w14:paraId="09D19246" w14:textId="77777777" w:rsidTr="00F22112">
        <w:trPr>
          <w:trHeight w:val="359"/>
        </w:trPr>
        <w:tc>
          <w:tcPr>
            <w:tcW w:w="2880" w:type="dxa"/>
            <w:shd w:val="clear" w:color="auto" w:fill="auto"/>
          </w:tcPr>
          <w:p w14:paraId="06C8DE70" w14:textId="77777777" w:rsidR="008029C3" w:rsidRPr="003F3A31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ธุรกรรมขายหลักทรัพย์โดยมีสัญญาว่าจะซื้อคืน</w:t>
            </w:r>
          </w:p>
        </w:tc>
        <w:tc>
          <w:tcPr>
            <w:tcW w:w="1260" w:type="dxa"/>
            <w:shd w:val="clear" w:color="auto" w:fill="auto"/>
          </w:tcPr>
          <w:p w14:paraId="630A1A85" w14:textId="603E5342" w:rsidR="008029C3" w:rsidRPr="009E3B69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3B69">
              <w:rPr>
                <w:rFonts w:asciiTheme="majorBidi" w:eastAsia="Times New Roman" w:hAnsiTheme="majorBidi" w:cstheme="majorBidi"/>
                <w:szCs w:val="22"/>
                <w:lang w:val="en-GB"/>
              </w:rPr>
              <w:t>59,303</w:t>
            </w:r>
          </w:p>
        </w:tc>
        <w:tc>
          <w:tcPr>
            <w:tcW w:w="1224" w:type="dxa"/>
            <w:shd w:val="clear" w:color="auto" w:fill="auto"/>
          </w:tcPr>
          <w:p w14:paraId="15A84420" w14:textId="48C5469D" w:rsidR="008029C3" w:rsidRPr="009E3B69" w:rsidRDefault="008029C3" w:rsidP="008029C3">
            <w:pPr>
              <w:tabs>
                <w:tab w:val="decimal" w:pos="675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</w:pPr>
            <w:r w:rsidRPr="009E3B69"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34A3100" w14:textId="71B75489" w:rsidR="008029C3" w:rsidRPr="009E3B69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3B69">
              <w:rPr>
                <w:rFonts w:asciiTheme="majorBidi" w:eastAsia="Times New Roman" w:hAnsiTheme="majorBidi" w:cstheme="majorBidi"/>
                <w:szCs w:val="22"/>
                <w:lang w:val="en-GB"/>
              </w:rPr>
              <w:t>59,303</w:t>
            </w:r>
          </w:p>
        </w:tc>
        <w:tc>
          <w:tcPr>
            <w:tcW w:w="2268" w:type="dxa"/>
            <w:shd w:val="clear" w:color="auto" w:fill="auto"/>
          </w:tcPr>
          <w:p w14:paraId="0046C1BE" w14:textId="57F367FD" w:rsidR="008029C3" w:rsidRPr="009E3B69" w:rsidRDefault="008029C3" w:rsidP="008029C3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3B69">
              <w:rPr>
                <w:rFonts w:asciiTheme="majorBidi" w:eastAsia="Times New Roman" w:hAnsiTheme="majorBidi" w:cstheme="majorBidi"/>
                <w:szCs w:val="22"/>
                <w:lang w:val="en-GB"/>
              </w:rPr>
              <w:t>59,303</w:t>
            </w:r>
          </w:p>
        </w:tc>
        <w:tc>
          <w:tcPr>
            <w:tcW w:w="1044" w:type="dxa"/>
            <w:shd w:val="clear" w:color="auto" w:fill="auto"/>
          </w:tcPr>
          <w:p w14:paraId="35834980" w14:textId="1E813FF8" w:rsidR="008029C3" w:rsidRPr="009E3B69" w:rsidRDefault="008029C3" w:rsidP="008029C3">
            <w:pPr>
              <w:tabs>
                <w:tab w:val="decimal" w:pos="574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9E3B69">
              <w:rPr>
                <w:rFonts w:asciiTheme="majorBidi" w:eastAsia="Times New Roman" w:hAnsiTheme="majorBidi" w:cstheme="majorBidi"/>
                <w:szCs w:val="22"/>
              </w:rPr>
              <w:t>-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08A7852D" w14:textId="77777777" w:rsidR="008029C3" w:rsidRPr="00A975A6" w:rsidRDefault="008029C3" w:rsidP="008029C3">
            <w:pPr>
              <w:tabs>
                <w:tab w:val="left" w:pos="70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   </w:t>
            </w: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 xml:space="preserve">รายการระหว่างธนาคารและตลาดเงิน 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</w:t>
            </w:r>
            <w:r w:rsidRPr="00A975A6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DACD0C3" w14:textId="5B4C3089" w:rsidR="008029C3" w:rsidRPr="0040649E" w:rsidRDefault="008029C3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</w:pPr>
            <w:r w:rsidRPr="0040649E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2</w:t>
            </w:r>
            <w:r w:rsidRPr="0040649E"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  <w:t>1</w:t>
            </w:r>
          </w:p>
        </w:tc>
      </w:tr>
      <w:tr w:rsidR="008029C3" w:rsidRPr="00A975A6" w14:paraId="03042787" w14:textId="77777777" w:rsidTr="00F22112">
        <w:trPr>
          <w:trHeight w:val="333"/>
        </w:trPr>
        <w:tc>
          <w:tcPr>
            <w:tcW w:w="2880" w:type="dxa"/>
            <w:shd w:val="clear" w:color="auto" w:fill="auto"/>
            <w:vAlign w:val="center"/>
          </w:tcPr>
          <w:p w14:paraId="47E53B34" w14:textId="77777777" w:rsidR="008029C3" w:rsidRPr="003F3A31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1D2770" w14:textId="7FCEC3DC" w:rsidR="008029C3" w:rsidRPr="009E3B69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C4CB5">
              <w:rPr>
                <w:rFonts w:asciiTheme="majorBidi" w:eastAsia="Times New Roman" w:hAnsiTheme="majorBidi" w:cstheme="majorBidi"/>
                <w:szCs w:val="22"/>
                <w:lang w:val="en-GB"/>
              </w:rPr>
              <w:t>18,</w:t>
            </w:r>
            <w:r w:rsidR="00A1075E">
              <w:rPr>
                <w:rFonts w:asciiTheme="majorBidi" w:eastAsia="Times New Roman" w:hAnsiTheme="majorBidi" w:cstheme="majorBidi"/>
                <w:szCs w:val="22"/>
                <w:lang w:val="en-GB"/>
              </w:rPr>
              <w:t>033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97EBC98" w14:textId="5332DF48" w:rsidR="008029C3" w:rsidRPr="009E3B69" w:rsidRDefault="008029C3" w:rsidP="008029C3">
            <w:pPr>
              <w:tabs>
                <w:tab w:val="decimal" w:pos="675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val="en-GB"/>
              </w:rPr>
            </w:pPr>
            <w:r w:rsidRPr="009E3B69"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E15E2F1" w14:textId="597223B5" w:rsidR="008029C3" w:rsidRPr="009E3B69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C4CB5">
              <w:rPr>
                <w:rFonts w:asciiTheme="majorBidi" w:eastAsia="Times New Roman" w:hAnsiTheme="majorBidi" w:cstheme="majorBidi"/>
                <w:szCs w:val="22"/>
                <w:lang w:val="en-GB"/>
              </w:rPr>
              <w:t>18,</w:t>
            </w:r>
            <w:r w:rsidR="00A1075E">
              <w:rPr>
                <w:rFonts w:asciiTheme="majorBidi" w:eastAsia="Times New Roman" w:hAnsiTheme="majorBidi" w:cstheme="majorBidi" w:hint="cs"/>
                <w:szCs w:val="22"/>
                <w:cs/>
                <w:lang w:val="en-GB"/>
              </w:rPr>
              <w:t>033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8B01B95" w14:textId="45034D56" w:rsidR="008029C3" w:rsidRPr="009E3B69" w:rsidRDefault="008029C3" w:rsidP="008029C3">
            <w:pP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5C4CB5">
              <w:rPr>
                <w:rFonts w:asciiTheme="majorBidi" w:eastAsia="Times New Roman" w:hAnsiTheme="majorBidi" w:cstheme="majorBidi"/>
                <w:szCs w:val="22"/>
                <w:lang w:val="en-GB"/>
              </w:rPr>
              <w:t>16,145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71EE969" w14:textId="4F40EB18" w:rsidR="008029C3" w:rsidRPr="009E3B69" w:rsidRDefault="00A1075E" w:rsidP="008029C3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/>
              </w:rPr>
              <w:t>1,888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57ED4985" w14:textId="77777777" w:rsidR="008029C3" w:rsidRPr="00A975A6" w:rsidRDefault="008029C3" w:rsidP="008029C3">
            <w:pPr>
              <w:tabs>
                <w:tab w:val="left" w:pos="92"/>
                <w:tab w:val="decimal" w:pos="724"/>
              </w:tabs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975A6"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52A4E21" w14:textId="77777777" w:rsidR="008029C3" w:rsidRPr="0040649E" w:rsidRDefault="008029C3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lang w:eastAsia="zh-CN"/>
              </w:rPr>
            </w:pPr>
            <w:r w:rsidRPr="0040649E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9</w:t>
            </w:r>
          </w:p>
        </w:tc>
      </w:tr>
      <w:tr w:rsidR="008029C3" w:rsidRPr="00A975A6" w14:paraId="6EB98B7A" w14:textId="77777777" w:rsidTr="00F22112">
        <w:trPr>
          <w:trHeight w:val="333"/>
        </w:trPr>
        <w:tc>
          <w:tcPr>
            <w:tcW w:w="2880" w:type="dxa"/>
            <w:shd w:val="clear" w:color="auto" w:fill="auto"/>
            <w:vAlign w:val="center"/>
          </w:tcPr>
          <w:p w14:paraId="516D09DC" w14:textId="77777777" w:rsidR="008029C3" w:rsidRPr="003F3A31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เจ้าหนี้</w:t>
            </w:r>
            <w:r w:rsidRPr="00032939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ธุรกิจหลักทรัพย์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201005" w14:textId="49B1F2A5" w:rsidR="008029C3" w:rsidRPr="009E3B69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5C4CB5">
              <w:rPr>
                <w:rFonts w:asciiTheme="majorBidi" w:eastAsia="Times New Roman" w:hAnsiTheme="majorBidi" w:cstheme="majorBidi"/>
                <w:szCs w:val="22"/>
                <w:lang w:val="en-GB"/>
              </w:rPr>
              <w:t>4,19</w:t>
            </w:r>
            <w:r w:rsidR="00A1075E">
              <w:rPr>
                <w:rFonts w:asciiTheme="majorBidi" w:eastAsia="Times New Roman" w:hAnsiTheme="majorBidi" w:cstheme="majorBidi"/>
                <w:szCs w:val="22"/>
                <w:lang w:val="en-GB"/>
              </w:rPr>
              <w:t>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C136B27" w14:textId="17270CA2" w:rsidR="008029C3" w:rsidRPr="009E3B69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5C4CB5">
              <w:rPr>
                <w:rFonts w:asciiTheme="majorBidi" w:eastAsia="Times New Roman" w:hAnsiTheme="majorBidi" w:cstheme="majorBidi"/>
                <w:szCs w:val="22"/>
                <w:lang w:val="en-GB"/>
              </w:rPr>
              <w:t>(1,78</w:t>
            </w:r>
            <w:r w:rsidR="00A1075E">
              <w:rPr>
                <w:rFonts w:asciiTheme="majorBidi" w:eastAsia="Times New Roman" w:hAnsiTheme="majorBidi" w:cstheme="majorBidi"/>
                <w:szCs w:val="22"/>
                <w:lang w:val="en-GB"/>
              </w:rPr>
              <w:t>8</w:t>
            </w:r>
            <w:r w:rsidRPr="005C4CB5">
              <w:rPr>
                <w:rFonts w:asciiTheme="majorBidi" w:eastAsia="Times New Roman" w:hAnsiTheme="majorBidi" w:cstheme="majorBidi"/>
                <w:szCs w:val="22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02A11E" w14:textId="5AFD11DA" w:rsidR="008029C3" w:rsidRPr="009E3B69" w:rsidDel="00603AD5" w:rsidRDefault="008029C3" w:rsidP="008029C3">
            <w:pPr>
              <w:tabs>
                <w:tab w:val="decimal" w:pos="829"/>
              </w:tabs>
              <w:suppressAutoHyphens/>
              <w:spacing w:after="0" w:line="240" w:lineRule="auto"/>
              <w:ind w:left="-115" w:right="-86"/>
              <w:rPr>
                <w:rFonts w:asciiTheme="majorBidi" w:eastAsia="Times New Roman" w:hAnsiTheme="majorBidi" w:cstheme="majorBidi"/>
                <w:szCs w:val="22"/>
                <w:lang w:val="en-GB"/>
              </w:rPr>
            </w:pPr>
            <w:r w:rsidRPr="005C4CB5">
              <w:rPr>
                <w:rFonts w:asciiTheme="majorBidi" w:eastAsia="Times New Roman" w:hAnsiTheme="majorBidi" w:cstheme="majorBidi"/>
                <w:szCs w:val="22"/>
                <w:lang w:val="en-GB"/>
              </w:rPr>
              <w:t>2,404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FEBCFBE" w14:textId="242B59F4" w:rsidR="008029C3" w:rsidRPr="009E3B69" w:rsidDel="00603AD5" w:rsidRDefault="008029C3" w:rsidP="008029C3">
            <w:pPr>
              <w:tabs>
                <w:tab w:val="decimal" w:pos="1646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9E3B69">
              <w:rPr>
                <w:rFonts w:asciiTheme="majorBidi" w:eastAsia="Times New Roman" w:hAnsiTheme="majorBidi" w:cstheme="majorBidi"/>
                <w:szCs w:val="22"/>
                <w:lang w:val="en-GB"/>
              </w:rPr>
              <w:t>-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548D8FAD" w14:textId="135251C6" w:rsidR="008029C3" w:rsidRPr="009E3B69" w:rsidDel="00603AD5" w:rsidRDefault="008029C3" w:rsidP="008029C3">
            <w:pPr>
              <w:tabs>
                <w:tab w:val="decimal" w:pos="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szCs w:val="22"/>
              </w:rPr>
            </w:pPr>
            <w:r w:rsidRPr="005C4CB5">
              <w:rPr>
                <w:rFonts w:asciiTheme="majorBidi" w:eastAsia="Times New Roman" w:hAnsiTheme="majorBidi" w:cstheme="majorBidi"/>
                <w:szCs w:val="22"/>
              </w:rPr>
              <w:t>2,404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55CDD004" w14:textId="77777777" w:rsidR="008029C3" w:rsidRPr="00A975A6" w:rsidRDefault="008029C3" w:rsidP="008029C3">
            <w:pPr>
              <w:suppressAutoHyphens/>
              <w:spacing w:after="0" w:line="240" w:lineRule="auto"/>
              <w:ind w:left="92" w:right="-86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หนี้สินอื่น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3B20012" w14:textId="4D5F2027" w:rsidR="008029C3" w:rsidRPr="00F14CEA" w:rsidRDefault="008029C3" w:rsidP="008029C3">
            <w:pPr>
              <w:tabs>
                <w:tab w:val="decimal" w:pos="0"/>
              </w:tabs>
              <w:suppressAutoHyphens/>
              <w:spacing w:after="0" w:line="240" w:lineRule="auto"/>
              <w:ind w:left="-214" w:right="-86"/>
              <w:jc w:val="center"/>
              <w:rPr>
                <w:rFonts w:asciiTheme="majorBidi" w:eastAsia="Times New Roman" w:hAnsiTheme="majorBidi" w:cstheme="majorBidi"/>
                <w:i/>
                <w:iCs/>
                <w:szCs w:val="22"/>
                <w:highlight w:val="green"/>
                <w:lang w:val="en-GB" w:eastAsia="zh-CN"/>
              </w:rPr>
            </w:pPr>
            <w:r w:rsidRPr="0040649E">
              <w:rPr>
                <w:rFonts w:asciiTheme="majorBidi" w:eastAsia="Times New Roman" w:hAnsiTheme="majorBidi" w:cstheme="majorBidi" w:hint="cs"/>
                <w:i/>
                <w:iCs/>
                <w:szCs w:val="22"/>
                <w:cs/>
                <w:lang w:val="en-GB" w:eastAsia="zh-CN"/>
              </w:rPr>
              <w:t>2</w:t>
            </w:r>
            <w:r w:rsidRPr="0040649E">
              <w:rPr>
                <w:rFonts w:asciiTheme="majorBidi" w:eastAsia="Times New Roman" w:hAnsiTheme="majorBidi" w:cstheme="majorBidi"/>
                <w:i/>
                <w:iCs/>
                <w:szCs w:val="22"/>
                <w:lang w:val="en-GB" w:eastAsia="zh-CN"/>
              </w:rPr>
              <w:t>4</w:t>
            </w:r>
          </w:p>
        </w:tc>
      </w:tr>
      <w:tr w:rsidR="008029C3" w:rsidRPr="00A975A6" w14:paraId="3BCE3C42" w14:textId="77777777" w:rsidTr="00F22112">
        <w:trPr>
          <w:trHeight w:val="426"/>
        </w:trPr>
        <w:tc>
          <w:tcPr>
            <w:tcW w:w="2880" w:type="dxa"/>
            <w:shd w:val="clear" w:color="auto" w:fill="auto"/>
            <w:vAlign w:val="bottom"/>
          </w:tcPr>
          <w:p w14:paraId="5F28B876" w14:textId="77777777" w:rsidR="008029C3" w:rsidRPr="003F3A31" w:rsidRDefault="008029C3" w:rsidP="008029C3">
            <w:pPr>
              <w:suppressAutoHyphens/>
              <w:spacing w:after="0" w:line="240" w:lineRule="auto"/>
              <w:ind w:left="-20" w:right="-198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3F3A31"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396B7F" w14:textId="08A22E99" w:rsidR="008029C3" w:rsidRPr="009E3B69" w:rsidRDefault="008029C3" w:rsidP="008029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5C4CB5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8</w:t>
            </w:r>
            <w:r w:rsidR="00A1075E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1,528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DDBECE" w14:textId="6B8A3647" w:rsidR="008029C3" w:rsidRPr="005C4CB5" w:rsidRDefault="008029C3" w:rsidP="008029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val="en-GB"/>
              </w:rPr>
            </w:pPr>
            <w:r w:rsidRPr="005C4CB5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(1,78</w:t>
            </w:r>
            <w:r w:rsidR="00A1075E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8</w:t>
            </w:r>
            <w:r w:rsidRPr="005C4CB5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EDAC3F" w14:textId="53F0AAD1" w:rsidR="008029C3" w:rsidRPr="00A1075E" w:rsidRDefault="00A1075E" w:rsidP="008029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val="en-GB"/>
              </w:rPr>
              <w:t>79</w:t>
            </w:r>
            <w:r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,740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EF5A455" w14:textId="37740DC8" w:rsidR="008029C3" w:rsidRPr="009E3B69" w:rsidRDefault="008029C3" w:rsidP="008029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0"/>
              </w:tabs>
              <w:suppressAutoHyphens/>
              <w:spacing w:after="0" w:line="240" w:lineRule="auto"/>
              <w:ind w:left="-60" w:right="10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5C4CB5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75,448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40AE3A9A" w14:textId="5EDD2095" w:rsidR="008029C3" w:rsidRPr="0018437D" w:rsidRDefault="008029C3" w:rsidP="008029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0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5C4CB5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4,</w:t>
            </w:r>
            <w:r w:rsidR="00A1075E">
              <w:rPr>
                <w:rFonts w:asciiTheme="majorBidi" w:eastAsia="Times New Roman" w:hAnsiTheme="majorBidi" w:cstheme="majorBidi"/>
                <w:b/>
                <w:bCs/>
                <w:szCs w:val="22"/>
                <w:lang w:val="en-GB"/>
              </w:rPr>
              <w:t>292</w:t>
            </w:r>
          </w:p>
        </w:tc>
        <w:tc>
          <w:tcPr>
            <w:tcW w:w="3510" w:type="dxa"/>
            <w:shd w:val="clear" w:color="auto" w:fill="auto"/>
            <w:vAlign w:val="bottom"/>
          </w:tcPr>
          <w:p w14:paraId="770B0B18" w14:textId="77777777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DB5A029" w14:textId="77777777" w:rsidR="008029C3" w:rsidRPr="00A975A6" w:rsidRDefault="008029C3" w:rsidP="008029C3">
            <w:pPr>
              <w:tabs>
                <w:tab w:val="decimal" w:pos="724"/>
              </w:tabs>
              <w:suppressAutoHyphens/>
              <w:spacing w:after="0" w:line="240" w:lineRule="auto"/>
              <w:ind w:left="-115" w:right="10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</w:tbl>
    <w:p w14:paraId="2986FC53" w14:textId="77777777" w:rsidR="00E46324" w:rsidRDefault="00E46324">
      <w:pPr>
        <w:rPr>
          <w:rFonts w:asciiTheme="majorBidi" w:eastAsia="Times New Roman" w:hAnsiTheme="majorBidi" w:cstheme="majorBidi"/>
          <w:sz w:val="18"/>
          <w:szCs w:val="18"/>
          <w:lang w:eastAsia="zh-CN"/>
        </w:rPr>
        <w:sectPr w:rsidR="00E46324" w:rsidSect="00406294">
          <w:pgSz w:w="16838" w:h="11906" w:orient="landscape" w:code="9"/>
          <w:pgMar w:top="691" w:right="1152" w:bottom="576" w:left="1152" w:header="720" w:footer="720" w:gutter="0"/>
          <w:cols w:space="720"/>
          <w:docGrid w:linePitch="490"/>
        </w:sectPr>
      </w:pPr>
    </w:p>
    <w:p w14:paraId="4F03BAB6" w14:textId="51533B45" w:rsidR="00B01D78" w:rsidRPr="00C7749A" w:rsidRDefault="00B01D78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C7749A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มูลค่ายุติธรรมของสินทรัพย์</w:t>
      </w:r>
      <w:r w:rsidRPr="00C7749A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ทางการเงิน</w:t>
      </w:r>
      <w:r w:rsidRPr="00C7749A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และหนี้สิน</w:t>
      </w:r>
      <w:r w:rsidRPr="00C7749A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ทางการเงิน</w:t>
      </w:r>
    </w:p>
    <w:p w14:paraId="5D1EA4C4" w14:textId="77777777" w:rsidR="00B01D78" w:rsidRPr="008A6FFC" w:rsidRDefault="00B01D78" w:rsidP="00B01D78">
      <w:pPr>
        <w:suppressAutoHyphens/>
        <w:spacing w:after="0" w:line="240" w:lineRule="auto"/>
        <w:ind w:left="539" w:right="-23"/>
        <w:jc w:val="thaiDistribute"/>
        <w:rPr>
          <w:rFonts w:ascii="Angsana New" w:eastAsia="Times New Roman" w:hAnsi="Angsana New" w:cs="Angsana New"/>
          <w:szCs w:val="22"/>
          <w:lang w:eastAsia="zh-CN"/>
        </w:rPr>
      </w:pPr>
    </w:p>
    <w:p w14:paraId="7BA3EC6F" w14:textId="21E7A370" w:rsidR="00B01D78" w:rsidRPr="00C7749A" w:rsidRDefault="008A6FFC" w:rsidP="00B01D78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27</w:t>
      </w:r>
      <w:r w:rsidR="00B01D78" w:rsidRPr="00C7749A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>.1</w:t>
      </w:r>
      <w:r w:rsidR="00B01D78" w:rsidRPr="00C7749A"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eastAsia="zh-CN"/>
        </w:rPr>
        <w:tab/>
      </w:r>
      <w:r w:rsidR="00B01D78" w:rsidRPr="00C7749A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eastAsia="zh-CN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5AB25A7B" w14:textId="77777777" w:rsidR="00B01D78" w:rsidRPr="008A6FFC" w:rsidRDefault="00B01D78" w:rsidP="00B01D78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zCs w:val="22"/>
          <w:lang w:eastAsia="zh-CN"/>
        </w:rPr>
      </w:pPr>
    </w:p>
    <w:p w14:paraId="0745F9C7" w14:textId="5DA47DDB" w:rsidR="00B01D78" w:rsidRPr="00C7749A" w:rsidRDefault="00B01D78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 w:rsidRPr="00C7749A">
        <w:rPr>
          <w:rFonts w:asciiTheme="majorBidi" w:eastAsia="Times New Roman" w:hAnsiTheme="majorBidi" w:cs="Angsana New"/>
          <w:color w:val="000000"/>
          <w:sz w:val="30"/>
          <w:szCs w:val="30"/>
          <w:cs/>
          <w:lang w:eastAsia="zh-CN"/>
        </w:rPr>
        <w:t>ตารางต่อไปนี้แสดงมูลค่ายุติธรรมของเครื่องมือทางการเงิน ณ วันที่รายงาน ตามประเภทการวัดมูลค่ายุติธรรมซึ่งเป็นมูลค่าที่รับรู้ในงบแสดงฐานะการเงิน มูลค่ายุติธรรมนี้ได้รวมผลต่างที่ยังไม่รับรู้ระหว่างมูลค่าของรายการและมูลค่ายุติธรรมที่รับรู้เมื่อเริ่มแรกซึ่งได้มาจากเทคนิคการวัดมูลค่ายุติธรรมที่ใช้ข้อมูลที่ไม่สามารถสังเกตได้</w:t>
      </w:r>
    </w:p>
    <w:p w14:paraId="0A7D2AA8" w14:textId="77777777" w:rsidR="009C387E" w:rsidRPr="008A6FFC" w:rsidRDefault="009C387E" w:rsidP="00B01D78">
      <w:pPr>
        <w:tabs>
          <w:tab w:val="left" w:pos="540"/>
        </w:tabs>
        <w:suppressAutoHyphens/>
        <w:spacing w:after="0" w:line="240" w:lineRule="auto"/>
        <w:ind w:left="547"/>
        <w:jc w:val="thaiDistribute"/>
        <w:rPr>
          <w:rFonts w:asciiTheme="majorBidi" w:eastAsia="Times New Roman" w:hAnsiTheme="majorBidi" w:cs="Angsana New"/>
          <w:color w:val="000000"/>
          <w:szCs w:val="22"/>
          <w:lang w:eastAsia="zh-CN"/>
        </w:rPr>
      </w:pPr>
    </w:p>
    <w:tbl>
      <w:tblPr>
        <w:tblW w:w="9728" w:type="dxa"/>
        <w:tblInd w:w="140" w:type="dxa"/>
        <w:tblLayout w:type="fixed"/>
        <w:tblLook w:val="04A0" w:firstRow="1" w:lastRow="0" w:firstColumn="1" w:lastColumn="0" w:noHBand="0" w:noVBand="1"/>
      </w:tblPr>
      <w:tblGrid>
        <w:gridCol w:w="2411"/>
        <w:gridCol w:w="887"/>
        <w:gridCol w:w="887"/>
        <w:gridCol w:w="887"/>
        <w:gridCol w:w="888"/>
        <w:gridCol w:w="897"/>
        <w:gridCol w:w="897"/>
        <w:gridCol w:w="924"/>
        <w:gridCol w:w="1050"/>
      </w:tblGrid>
      <w:tr w:rsidR="009C387E" w:rsidRPr="00A844EE" w14:paraId="1F88E73D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01B8DD1A" w14:textId="77777777" w:rsidR="009C387E" w:rsidRPr="00A844EE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lang w:eastAsia="zh-CN"/>
              </w:rPr>
            </w:pPr>
          </w:p>
        </w:tc>
        <w:tc>
          <w:tcPr>
            <w:tcW w:w="7317" w:type="dxa"/>
            <w:gridSpan w:val="8"/>
          </w:tcPr>
          <w:p w14:paraId="2C06E4EB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color w:val="000000"/>
                <w:szCs w:val="22"/>
                <w:cs/>
                <w:lang w:val="en-GB" w:eastAsia="zh-CN"/>
              </w:rPr>
              <w:t>งบการเงินรวม</w:t>
            </w:r>
          </w:p>
        </w:tc>
      </w:tr>
      <w:tr w:rsidR="009C387E" w:rsidRPr="00A844EE" w14:paraId="6C8B0EFE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621BCDCC" w14:textId="77777777" w:rsidR="009C387E" w:rsidRPr="00A844EE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549" w:type="dxa"/>
            <w:gridSpan w:val="4"/>
          </w:tcPr>
          <w:p w14:paraId="5FB3059E" w14:textId="40CBA835" w:rsidR="009C387E" w:rsidRPr="00A844EE" w:rsidRDefault="00030948" w:rsidP="006F019B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Cs w:val="22"/>
              </w:rPr>
              <w:t>2565</w:t>
            </w:r>
          </w:p>
        </w:tc>
        <w:tc>
          <w:tcPr>
            <w:tcW w:w="3768" w:type="dxa"/>
            <w:gridSpan w:val="4"/>
          </w:tcPr>
          <w:p w14:paraId="71EB578F" w14:textId="2AA7050C" w:rsidR="009C387E" w:rsidRPr="00A844EE" w:rsidRDefault="00030948" w:rsidP="006F019B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  <w:t>2564</w:t>
            </w:r>
          </w:p>
        </w:tc>
      </w:tr>
      <w:tr w:rsidR="00F3472F" w:rsidRPr="00A844EE" w14:paraId="2C1BE996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136BD62F" w14:textId="77777777" w:rsidR="00F3472F" w:rsidRPr="00A844EE" w:rsidRDefault="00F3472F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549" w:type="dxa"/>
            <w:gridSpan w:val="4"/>
          </w:tcPr>
          <w:p w14:paraId="2B048159" w14:textId="65CF2B5C" w:rsidR="00F3472F" w:rsidRPr="00A844EE" w:rsidRDefault="00F3472F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A844EE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A844EE">
              <w:rPr>
                <w:rFonts w:ascii="Angsana New" w:hAnsi="Angsana New" w:cs="Angsana New" w:hint="cs"/>
                <w:color w:val="000000"/>
                <w:szCs w:val="22"/>
                <w:cs/>
              </w:rPr>
              <w:t>หลัง</w:t>
            </w:r>
            <w:r w:rsidR="00FF3A78" w:rsidRPr="00A844EE">
              <w:rPr>
                <w:rFonts w:ascii="Angsana New" w:hAnsi="Angsana New" w:cs="Angsana New" w:hint="cs"/>
                <w:color w:val="000000"/>
                <w:szCs w:val="22"/>
                <w:cs/>
              </w:rPr>
              <w:t>การ</w:t>
            </w:r>
            <w:r w:rsidRPr="00A844EE">
              <w:rPr>
                <w:rFonts w:ascii="Angsana New" w:hAnsi="Angsana New" w:cs="Angsana New"/>
                <w:color w:val="000000"/>
                <w:szCs w:val="22"/>
                <w:cs/>
              </w:rPr>
              <w:t>ปรับโครงสร้างกิจการ)</w:t>
            </w:r>
          </w:p>
        </w:tc>
        <w:tc>
          <w:tcPr>
            <w:tcW w:w="3768" w:type="dxa"/>
            <w:gridSpan w:val="4"/>
          </w:tcPr>
          <w:p w14:paraId="66E2F69E" w14:textId="72E2782F" w:rsidR="00F3472F" w:rsidRPr="00A844EE" w:rsidRDefault="00F3472F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="Angsana New" w:eastAsia="Times New Roman" w:hAnsi="Angsana New" w:cs="Angsana New"/>
                <w:color w:val="000000"/>
                <w:szCs w:val="22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(ก่อน</w:t>
            </w:r>
            <w:r w:rsidR="00FF3A78" w:rsidRPr="00A844EE">
              <w:rPr>
                <w:rFonts w:ascii="Angsana New" w:hAnsi="Angsana New" w:cs="Angsana New" w:hint="cs"/>
                <w:color w:val="000000"/>
                <w:szCs w:val="22"/>
                <w:cs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Cs w:val="22"/>
                <w:cs/>
                <w:lang w:val="en-GB" w:eastAsia="zh-CN"/>
              </w:rPr>
              <w:t>ปรับโครงสร้างกิจการ)</w:t>
            </w:r>
          </w:p>
        </w:tc>
      </w:tr>
      <w:tr w:rsidR="009C387E" w:rsidRPr="00A844EE" w14:paraId="0579D16B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2DCB24D4" w14:textId="77777777" w:rsidR="009C387E" w:rsidRPr="00A844EE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3549" w:type="dxa"/>
            <w:gridSpan w:val="4"/>
          </w:tcPr>
          <w:p w14:paraId="6550AAE9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3768" w:type="dxa"/>
            <w:gridSpan w:val="4"/>
          </w:tcPr>
          <w:p w14:paraId="62B99AF0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Cs w:val="22"/>
                <w:cs/>
                <w:lang w:val="en-GB" w:eastAsia="zh-CN"/>
              </w:rPr>
              <w:t>มูลค่ายุติธรรม</w:t>
            </w:r>
          </w:p>
        </w:tc>
      </w:tr>
      <w:tr w:rsidR="009C387E" w:rsidRPr="00A844EE" w14:paraId="66AAFF16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2D639C63" w14:textId="77777777" w:rsidR="009C387E" w:rsidRPr="00A844EE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887" w:type="dxa"/>
            <w:vAlign w:val="bottom"/>
          </w:tcPr>
          <w:p w14:paraId="61734360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887" w:type="dxa"/>
            <w:vAlign w:val="bottom"/>
          </w:tcPr>
          <w:p w14:paraId="1DECA9AC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887" w:type="dxa"/>
            <w:vAlign w:val="bottom"/>
          </w:tcPr>
          <w:p w14:paraId="1B35DF43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888" w:type="dxa"/>
            <w:vAlign w:val="bottom"/>
          </w:tcPr>
          <w:p w14:paraId="7CC2D485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  <w:tc>
          <w:tcPr>
            <w:tcW w:w="897" w:type="dxa"/>
            <w:vAlign w:val="bottom"/>
          </w:tcPr>
          <w:p w14:paraId="595FE195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</w:t>
            </w:r>
          </w:p>
        </w:tc>
        <w:tc>
          <w:tcPr>
            <w:tcW w:w="897" w:type="dxa"/>
            <w:vAlign w:val="bottom"/>
          </w:tcPr>
          <w:p w14:paraId="4E5E074A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2</w:t>
            </w:r>
          </w:p>
        </w:tc>
        <w:tc>
          <w:tcPr>
            <w:tcW w:w="924" w:type="dxa"/>
            <w:vAlign w:val="bottom"/>
          </w:tcPr>
          <w:p w14:paraId="084A8CE2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ระดับ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 xml:space="preserve"> 3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2F0B7C44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val="en-GB" w:eastAsia="zh-CN"/>
              </w:rPr>
              <w:t>รวม</w:t>
            </w:r>
          </w:p>
        </w:tc>
      </w:tr>
      <w:tr w:rsidR="009C387E" w:rsidRPr="00A844EE" w14:paraId="116434DA" w14:textId="77777777" w:rsidTr="00C153BD">
        <w:trPr>
          <w:trHeight w:val="20"/>
          <w:tblHeader/>
        </w:trPr>
        <w:tc>
          <w:tcPr>
            <w:tcW w:w="2411" w:type="dxa"/>
            <w:shd w:val="clear" w:color="auto" w:fill="auto"/>
            <w:vAlign w:val="bottom"/>
          </w:tcPr>
          <w:p w14:paraId="4908ECA6" w14:textId="77777777" w:rsidR="009C387E" w:rsidRPr="00A844EE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</w:pPr>
          </w:p>
        </w:tc>
        <w:tc>
          <w:tcPr>
            <w:tcW w:w="7317" w:type="dxa"/>
            <w:gridSpan w:val="8"/>
            <w:vAlign w:val="bottom"/>
          </w:tcPr>
          <w:p w14:paraId="766B673B" w14:textId="77777777" w:rsidR="009C387E" w:rsidRPr="00A844EE" w:rsidRDefault="009C387E" w:rsidP="00925AB7">
            <w:pPr>
              <w:suppressAutoHyphens/>
              <w:spacing w:after="0" w:line="240" w:lineRule="auto"/>
              <w:ind w:left="-43" w:right="-86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val="en-GB" w:eastAsia="zh-CN"/>
              </w:rPr>
              <w:t>(</w:t>
            </w:r>
            <w:r w:rsidRPr="00A844EE">
              <w:rPr>
                <w:rFonts w:asciiTheme="majorBidi" w:eastAsia="Times New Roman" w:hAnsiTheme="majorBidi" w:cstheme="majorBidi" w:hint="cs"/>
                <w:i/>
                <w:iCs/>
                <w:color w:val="000000"/>
                <w:szCs w:val="22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Cs w:val="22"/>
                <w:lang w:eastAsia="zh-CN"/>
              </w:rPr>
              <w:t>)</w:t>
            </w:r>
          </w:p>
        </w:tc>
      </w:tr>
      <w:tr w:rsidR="009C387E" w:rsidRPr="00A844EE" w14:paraId="36BF2C0A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4C4C50C2" w14:textId="77777777" w:rsidR="009C387E" w:rsidRPr="00A844EE" w:rsidRDefault="009C387E" w:rsidP="00925AB7">
            <w:pPr>
              <w:suppressAutoHyphens/>
              <w:spacing w:after="0" w:line="240" w:lineRule="auto"/>
              <w:ind w:left="89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val="en-GB" w:eastAsia="zh-CN"/>
              </w:rPr>
              <w:t>สินทรัพย์ทางการเงิน</w:t>
            </w:r>
          </w:p>
        </w:tc>
        <w:tc>
          <w:tcPr>
            <w:tcW w:w="887" w:type="dxa"/>
          </w:tcPr>
          <w:p w14:paraId="26C2F9D8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</w:p>
        </w:tc>
        <w:tc>
          <w:tcPr>
            <w:tcW w:w="887" w:type="dxa"/>
          </w:tcPr>
          <w:p w14:paraId="20F7A55E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</w:tcPr>
          <w:p w14:paraId="578FCF14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8" w:type="dxa"/>
          </w:tcPr>
          <w:p w14:paraId="43081A7E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</w:tcPr>
          <w:p w14:paraId="28ED20A7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</w:tcPr>
          <w:p w14:paraId="2C0A6815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24" w:type="dxa"/>
          </w:tcPr>
          <w:p w14:paraId="2647B70F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1050" w:type="dxa"/>
            <w:shd w:val="clear" w:color="auto" w:fill="auto"/>
          </w:tcPr>
          <w:p w14:paraId="28469497" w14:textId="77777777" w:rsidR="009C387E" w:rsidRPr="00A844EE" w:rsidRDefault="009C387E" w:rsidP="00925AB7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</w:tc>
      </w:tr>
      <w:tr w:rsidR="0043276D" w:rsidRPr="00A844EE" w14:paraId="5A39E3C1" w14:textId="77777777" w:rsidTr="007C2E70">
        <w:trPr>
          <w:trHeight w:val="20"/>
        </w:trPr>
        <w:tc>
          <w:tcPr>
            <w:tcW w:w="2411" w:type="dxa"/>
            <w:shd w:val="clear" w:color="auto" w:fill="auto"/>
            <w:vAlign w:val="bottom"/>
          </w:tcPr>
          <w:p w14:paraId="5F094489" w14:textId="77777777" w:rsidR="0043276D" w:rsidRPr="00A844EE" w:rsidRDefault="0043276D" w:rsidP="0043276D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สินทรัพย์ทางการเงินที่วัดมูลค่าด้วย</w:t>
            </w:r>
          </w:p>
          <w:p w14:paraId="019731DC" w14:textId="77777777" w:rsidR="0043276D" w:rsidRPr="00A844EE" w:rsidRDefault="0043276D" w:rsidP="0043276D">
            <w:pPr>
              <w:tabs>
                <w:tab w:val="left" w:pos="185"/>
              </w:tabs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 xml:space="preserve">   </w:t>
            </w: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87" w:type="dxa"/>
            <w:vAlign w:val="bottom"/>
          </w:tcPr>
          <w:p w14:paraId="20608297" w14:textId="578C39D4" w:rsidR="0043276D" w:rsidRPr="00A844EE" w:rsidRDefault="009D593B" w:rsidP="0043276D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5,698</w:t>
            </w:r>
          </w:p>
        </w:tc>
        <w:tc>
          <w:tcPr>
            <w:tcW w:w="887" w:type="dxa"/>
            <w:vAlign w:val="bottom"/>
          </w:tcPr>
          <w:p w14:paraId="61F8AF97" w14:textId="551E7184" w:rsidR="0043276D" w:rsidRPr="00A844EE" w:rsidRDefault="009D593B" w:rsidP="007C2E70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30,089</w:t>
            </w:r>
          </w:p>
        </w:tc>
        <w:tc>
          <w:tcPr>
            <w:tcW w:w="887" w:type="dxa"/>
            <w:vAlign w:val="bottom"/>
          </w:tcPr>
          <w:p w14:paraId="53F28C55" w14:textId="2338FCF9" w:rsidR="0043276D" w:rsidRPr="00A844EE" w:rsidRDefault="009D593B" w:rsidP="0043276D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26,540</w:t>
            </w:r>
          </w:p>
        </w:tc>
        <w:tc>
          <w:tcPr>
            <w:tcW w:w="888" w:type="dxa"/>
            <w:vAlign w:val="bottom"/>
          </w:tcPr>
          <w:p w14:paraId="3163AD69" w14:textId="04C3E7CF" w:rsidR="0043276D" w:rsidRPr="00A844EE" w:rsidRDefault="009D593B" w:rsidP="007C2E70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62,327</w:t>
            </w:r>
          </w:p>
        </w:tc>
        <w:tc>
          <w:tcPr>
            <w:tcW w:w="897" w:type="dxa"/>
            <w:vAlign w:val="bottom"/>
          </w:tcPr>
          <w:p w14:paraId="58005B5A" w14:textId="75653D3B" w:rsidR="0043276D" w:rsidRPr="00A844EE" w:rsidRDefault="0043276D" w:rsidP="0043276D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6,167</w:t>
            </w:r>
          </w:p>
        </w:tc>
        <w:tc>
          <w:tcPr>
            <w:tcW w:w="897" w:type="dxa"/>
            <w:vAlign w:val="bottom"/>
          </w:tcPr>
          <w:p w14:paraId="20BD6D1B" w14:textId="0E9F0B92" w:rsidR="0043276D" w:rsidRPr="00A844EE" w:rsidRDefault="0043276D" w:rsidP="0043276D">
            <w:pPr>
              <w:pBdr>
                <w:bottom w:val="single" w:sz="4" w:space="1" w:color="auto"/>
              </w:pBd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41,594</w:t>
            </w:r>
          </w:p>
        </w:tc>
        <w:tc>
          <w:tcPr>
            <w:tcW w:w="924" w:type="dxa"/>
            <w:vAlign w:val="bottom"/>
          </w:tcPr>
          <w:p w14:paraId="1E0F5D62" w14:textId="368C5BA4" w:rsidR="0043276D" w:rsidRPr="00A844EE" w:rsidRDefault="0043276D" w:rsidP="0043276D">
            <w:pPr>
              <w:pBdr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20,946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E7E3166" w14:textId="200F436B" w:rsidR="0043276D" w:rsidRPr="00A844EE" w:rsidRDefault="0043276D" w:rsidP="0043276D">
            <w:pPr>
              <w:pBdr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68,707</w:t>
            </w:r>
          </w:p>
        </w:tc>
      </w:tr>
      <w:tr w:rsidR="0043276D" w:rsidRPr="00A844EE" w14:paraId="7CA668B0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79E34AD0" w14:textId="77777777" w:rsidR="0043276D" w:rsidRPr="00A844EE" w:rsidRDefault="0043276D" w:rsidP="0043276D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สินทรัพย์อนุพันธ์</w:t>
            </w:r>
          </w:p>
        </w:tc>
        <w:tc>
          <w:tcPr>
            <w:tcW w:w="887" w:type="dxa"/>
          </w:tcPr>
          <w:p w14:paraId="1FB9F664" w14:textId="77777777" w:rsidR="0043276D" w:rsidRPr="00A844EE" w:rsidRDefault="0043276D" w:rsidP="0043276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3C2E124D" w14:textId="77777777" w:rsidR="0043276D" w:rsidRPr="00A844EE" w:rsidRDefault="0043276D" w:rsidP="0043276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4E80E1BF" w14:textId="77777777" w:rsidR="0043276D" w:rsidRPr="00A844EE" w:rsidRDefault="0043276D" w:rsidP="0043276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41614B0E" w14:textId="77777777" w:rsidR="0043276D" w:rsidRPr="00A844EE" w:rsidRDefault="0043276D" w:rsidP="0043276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</w:tcPr>
          <w:p w14:paraId="4C893CCA" w14:textId="77777777" w:rsidR="0043276D" w:rsidRPr="00A844EE" w:rsidRDefault="0043276D" w:rsidP="0043276D">
            <w:pPr>
              <w:tabs>
                <w:tab w:val="decimal" w:pos="59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</w:tcPr>
          <w:p w14:paraId="47EDF004" w14:textId="77777777" w:rsidR="0043276D" w:rsidRPr="00A844EE" w:rsidRDefault="0043276D" w:rsidP="0043276D">
            <w:pPr>
              <w:tabs>
                <w:tab w:val="decimal" w:pos="69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  <w:tc>
          <w:tcPr>
            <w:tcW w:w="924" w:type="dxa"/>
          </w:tcPr>
          <w:p w14:paraId="0E1DB31B" w14:textId="77777777" w:rsidR="0043276D" w:rsidRPr="00A844EE" w:rsidRDefault="0043276D" w:rsidP="0043276D">
            <w:pPr>
              <w:tabs>
                <w:tab w:val="decimal" w:pos="595"/>
                <w:tab w:val="decimal" w:pos="81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1050" w:type="dxa"/>
            <w:shd w:val="clear" w:color="auto" w:fill="auto"/>
          </w:tcPr>
          <w:p w14:paraId="246CCAA2" w14:textId="77777777" w:rsidR="0043276D" w:rsidRPr="00A844EE" w:rsidRDefault="0043276D" w:rsidP="0043276D">
            <w:pPr>
              <w:tabs>
                <w:tab w:val="decimal" w:pos="71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</w:p>
        </w:tc>
      </w:tr>
      <w:tr w:rsidR="00915584" w:rsidRPr="00A844EE" w14:paraId="20D8291A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170B1EDA" w14:textId="77777777" w:rsidR="00915584" w:rsidRPr="00A844EE" w:rsidRDefault="00915584" w:rsidP="00915584">
            <w:pPr>
              <w:tabs>
                <w:tab w:val="left" w:pos="109"/>
              </w:tabs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887" w:type="dxa"/>
          </w:tcPr>
          <w:p w14:paraId="20AB4EDD" w14:textId="6AA0A46C" w:rsidR="00915584" w:rsidRPr="00A844EE" w:rsidRDefault="009D593B" w:rsidP="00915584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7" w:type="dxa"/>
          </w:tcPr>
          <w:p w14:paraId="66FD3A91" w14:textId="6BD8F2BA" w:rsidR="00915584" w:rsidRPr="00A844EE" w:rsidRDefault="009D593B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26,362</w:t>
            </w:r>
          </w:p>
        </w:tc>
        <w:tc>
          <w:tcPr>
            <w:tcW w:w="887" w:type="dxa"/>
          </w:tcPr>
          <w:p w14:paraId="1BBCB50E" w14:textId="7911C827" w:rsidR="00915584" w:rsidRPr="00A844EE" w:rsidRDefault="009D593B" w:rsidP="00915584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8" w:type="dxa"/>
          </w:tcPr>
          <w:p w14:paraId="317A8E89" w14:textId="1C1CE7BC" w:rsidR="00915584" w:rsidRPr="00A844EE" w:rsidRDefault="009D593B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26,362</w:t>
            </w:r>
          </w:p>
        </w:tc>
        <w:tc>
          <w:tcPr>
            <w:tcW w:w="897" w:type="dxa"/>
          </w:tcPr>
          <w:p w14:paraId="45BAFD4E" w14:textId="049A1393" w:rsidR="00915584" w:rsidRPr="00A844EE" w:rsidRDefault="00915584" w:rsidP="00915584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7" w:type="dxa"/>
          </w:tcPr>
          <w:p w14:paraId="31946384" w14:textId="6E9DDE79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15,226</w:t>
            </w:r>
          </w:p>
        </w:tc>
        <w:tc>
          <w:tcPr>
            <w:tcW w:w="924" w:type="dxa"/>
          </w:tcPr>
          <w:p w14:paraId="24BA920D" w14:textId="1072FBE3" w:rsidR="00915584" w:rsidRPr="00A844EE" w:rsidRDefault="00915584" w:rsidP="00915584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2481C10F" w14:textId="6E625022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15,226</w:t>
            </w:r>
          </w:p>
        </w:tc>
      </w:tr>
      <w:tr w:rsidR="00915584" w:rsidRPr="00A844EE" w14:paraId="42C8EC4F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1FAD9D51" w14:textId="77777777" w:rsidR="00915584" w:rsidRPr="00A844EE" w:rsidRDefault="00915584" w:rsidP="00915584">
            <w:pPr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887" w:type="dxa"/>
          </w:tcPr>
          <w:p w14:paraId="62790238" w14:textId="2FD0B43A" w:rsidR="00915584" w:rsidRPr="00A844EE" w:rsidRDefault="009D593B" w:rsidP="00915584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7" w:type="dxa"/>
          </w:tcPr>
          <w:p w14:paraId="5756F75C" w14:textId="211870DC" w:rsidR="00915584" w:rsidRPr="00A844EE" w:rsidRDefault="009D593B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38,403</w:t>
            </w:r>
          </w:p>
        </w:tc>
        <w:tc>
          <w:tcPr>
            <w:tcW w:w="887" w:type="dxa"/>
          </w:tcPr>
          <w:p w14:paraId="3E5C562B" w14:textId="3A3870F0" w:rsidR="00915584" w:rsidRPr="00A844EE" w:rsidRDefault="009D593B" w:rsidP="00915584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8" w:type="dxa"/>
          </w:tcPr>
          <w:p w14:paraId="77628FFA" w14:textId="0786995C" w:rsidR="00915584" w:rsidRPr="00A844EE" w:rsidRDefault="009D593B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38,403</w:t>
            </w:r>
          </w:p>
        </w:tc>
        <w:tc>
          <w:tcPr>
            <w:tcW w:w="897" w:type="dxa"/>
          </w:tcPr>
          <w:p w14:paraId="1B3A5A4A" w14:textId="25EDAE9E" w:rsidR="00915584" w:rsidRPr="00A844EE" w:rsidRDefault="00915584" w:rsidP="00915584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7" w:type="dxa"/>
          </w:tcPr>
          <w:p w14:paraId="28A69516" w14:textId="0445B0F2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41,582</w:t>
            </w:r>
          </w:p>
        </w:tc>
        <w:tc>
          <w:tcPr>
            <w:tcW w:w="924" w:type="dxa"/>
          </w:tcPr>
          <w:p w14:paraId="19B23C6B" w14:textId="2635EB70" w:rsidR="00915584" w:rsidRPr="00A844EE" w:rsidRDefault="00915584" w:rsidP="00915584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65C49D06" w14:textId="2852BA3A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41,582</w:t>
            </w:r>
          </w:p>
        </w:tc>
      </w:tr>
      <w:tr w:rsidR="00915584" w:rsidRPr="00A844EE" w14:paraId="28B941D8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311E7994" w14:textId="77777777" w:rsidR="00915584" w:rsidRPr="00A844EE" w:rsidRDefault="00915584" w:rsidP="00915584">
            <w:pPr>
              <w:tabs>
                <w:tab w:val="left" w:pos="185"/>
              </w:tabs>
              <w:suppressAutoHyphens/>
              <w:spacing w:after="0" w:line="240" w:lineRule="auto"/>
              <w:ind w:left="344" w:right="-90" w:hanging="249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887" w:type="dxa"/>
          </w:tcPr>
          <w:p w14:paraId="792AE54C" w14:textId="749EEB9C" w:rsidR="00915584" w:rsidRPr="00A844EE" w:rsidRDefault="009D593B" w:rsidP="00915584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7" w:type="dxa"/>
          </w:tcPr>
          <w:p w14:paraId="7DABA033" w14:textId="1DFF24E2" w:rsidR="00915584" w:rsidRPr="00A844EE" w:rsidRDefault="009D593B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1,319</w:t>
            </w:r>
          </w:p>
        </w:tc>
        <w:tc>
          <w:tcPr>
            <w:tcW w:w="887" w:type="dxa"/>
          </w:tcPr>
          <w:p w14:paraId="3C2DADA7" w14:textId="225168E7" w:rsidR="00915584" w:rsidRPr="00A844EE" w:rsidRDefault="009D593B" w:rsidP="00915584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88" w:type="dxa"/>
          </w:tcPr>
          <w:p w14:paraId="3F6BB383" w14:textId="59D419FA" w:rsidR="00915584" w:rsidRPr="00A844EE" w:rsidRDefault="009D593B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1,319</w:t>
            </w:r>
          </w:p>
        </w:tc>
        <w:tc>
          <w:tcPr>
            <w:tcW w:w="897" w:type="dxa"/>
          </w:tcPr>
          <w:p w14:paraId="21D28C3F" w14:textId="2A50B06D" w:rsidR="00915584" w:rsidRPr="00A844EE" w:rsidRDefault="00915584" w:rsidP="00915584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897" w:type="dxa"/>
          </w:tcPr>
          <w:p w14:paraId="255B16B1" w14:textId="66975D84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771</w:t>
            </w:r>
          </w:p>
        </w:tc>
        <w:tc>
          <w:tcPr>
            <w:tcW w:w="924" w:type="dxa"/>
          </w:tcPr>
          <w:p w14:paraId="32825AEB" w14:textId="7D95F576" w:rsidR="00915584" w:rsidRPr="00A844EE" w:rsidRDefault="00915584" w:rsidP="00915584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4DE6C24F" w14:textId="268E44DF" w:rsidR="00915584" w:rsidRPr="00A844EE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</w:rPr>
              <w:t>771</w:t>
            </w:r>
          </w:p>
        </w:tc>
      </w:tr>
      <w:tr w:rsidR="00915584" w:rsidRPr="00A844EE" w14:paraId="653503EB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661FB995" w14:textId="77777777" w:rsidR="00915584" w:rsidRPr="00A844EE" w:rsidRDefault="00915584" w:rsidP="00915584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887" w:type="dxa"/>
          </w:tcPr>
          <w:p w14:paraId="6A1F7938" w14:textId="0FC1B803" w:rsidR="00915584" w:rsidRPr="00A844EE" w:rsidRDefault="009D593B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87" w:type="dxa"/>
          </w:tcPr>
          <w:p w14:paraId="547A4F5B" w14:textId="7E96C508" w:rsidR="00915584" w:rsidRPr="00A844EE" w:rsidRDefault="009D593B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66,084</w:t>
            </w:r>
          </w:p>
        </w:tc>
        <w:tc>
          <w:tcPr>
            <w:tcW w:w="887" w:type="dxa"/>
          </w:tcPr>
          <w:p w14:paraId="7343331E" w14:textId="283224DC" w:rsidR="00915584" w:rsidRPr="00A844EE" w:rsidRDefault="009D593B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88" w:type="dxa"/>
          </w:tcPr>
          <w:p w14:paraId="740CF6AA" w14:textId="661B1C2F" w:rsidR="00915584" w:rsidRPr="00A844EE" w:rsidRDefault="009D593B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66,084</w:t>
            </w:r>
          </w:p>
        </w:tc>
        <w:tc>
          <w:tcPr>
            <w:tcW w:w="897" w:type="dxa"/>
          </w:tcPr>
          <w:p w14:paraId="305FBFD6" w14:textId="748D14F2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897" w:type="dxa"/>
          </w:tcPr>
          <w:p w14:paraId="644F33C1" w14:textId="73293F6C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57,579</w:t>
            </w:r>
          </w:p>
        </w:tc>
        <w:tc>
          <w:tcPr>
            <w:tcW w:w="924" w:type="dxa"/>
          </w:tcPr>
          <w:p w14:paraId="4D816A19" w14:textId="7CF69E88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</w:tcPr>
          <w:p w14:paraId="78D02C00" w14:textId="02CC0F71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57,579</w:t>
            </w:r>
          </w:p>
        </w:tc>
      </w:tr>
      <w:tr w:rsidR="00915584" w:rsidRPr="00A844EE" w14:paraId="1E1940E8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3DE43B64" w14:textId="77777777" w:rsidR="00915584" w:rsidRPr="00A844EE" w:rsidRDefault="00915584" w:rsidP="00915584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เงินลงทุนสุทธิ</w:t>
            </w:r>
          </w:p>
        </w:tc>
        <w:tc>
          <w:tcPr>
            <w:tcW w:w="887" w:type="dxa"/>
          </w:tcPr>
          <w:p w14:paraId="77C7502E" w14:textId="77777777" w:rsidR="00915584" w:rsidRPr="00A844EE" w:rsidRDefault="00915584" w:rsidP="00915584">
            <w:pPr>
              <w:tabs>
                <w:tab w:val="decimal" w:pos="472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345BE148" w14:textId="77777777" w:rsidR="00915584" w:rsidRPr="00A844EE" w:rsidRDefault="00915584" w:rsidP="00915584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 w:bidi="ar-SA"/>
              </w:rPr>
            </w:pPr>
          </w:p>
        </w:tc>
        <w:tc>
          <w:tcPr>
            <w:tcW w:w="887" w:type="dxa"/>
            <w:vAlign w:val="bottom"/>
          </w:tcPr>
          <w:p w14:paraId="43DE68A3" w14:textId="77777777" w:rsidR="00915584" w:rsidRPr="00A844EE" w:rsidRDefault="00915584" w:rsidP="00915584">
            <w:pPr>
              <w:tabs>
                <w:tab w:val="decimal" w:pos="460"/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46611B1E" w14:textId="77777777" w:rsidR="00915584" w:rsidRPr="00A844EE" w:rsidRDefault="00915584" w:rsidP="00915584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</w:tcPr>
          <w:p w14:paraId="165A28F0" w14:textId="5EE60344" w:rsidR="00915584" w:rsidRPr="00A844EE" w:rsidRDefault="00915584" w:rsidP="00915584">
            <w:pPr>
              <w:tabs>
                <w:tab w:val="decimal" w:pos="67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</w:tcPr>
          <w:p w14:paraId="1BE14D44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  <w:tc>
          <w:tcPr>
            <w:tcW w:w="924" w:type="dxa"/>
            <w:shd w:val="clear" w:color="auto" w:fill="auto"/>
          </w:tcPr>
          <w:p w14:paraId="2D5DE785" w14:textId="77777777" w:rsidR="00915584" w:rsidRPr="00A844EE" w:rsidRDefault="00915584" w:rsidP="00915584">
            <w:pPr>
              <w:tabs>
                <w:tab w:val="decimal" w:pos="568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1050" w:type="dxa"/>
            <w:shd w:val="clear" w:color="auto" w:fill="auto"/>
          </w:tcPr>
          <w:p w14:paraId="0687AD8A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</w:p>
        </w:tc>
      </w:tr>
      <w:tr w:rsidR="00915584" w:rsidRPr="00A844EE" w14:paraId="1155D205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49DBB97B" w14:textId="77777777" w:rsidR="00915584" w:rsidRPr="00A844EE" w:rsidRDefault="00915584" w:rsidP="00915584">
            <w:pPr>
              <w:suppressAutoHyphens/>
              <w:spacing w:after="0" w:line="240" w:lineRule="auto"/>
              <w:ind w:left="255" w:right="-193" w:hanging="16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เงินลงทุนในตราสารหนี้ที่วัดมูลค่า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Cs w:val="22"/>
                <w:cs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887" w:type="dxa"/>
            <w:vAlign w:val="bottom"/>
          </w:tcPr>
          <w:p w14:paraId="47C8970D" w14:textId="08E6D85D" w:rsidR="00915584" w:rsidRPr="00A844EE" w:rsidRDefault="009D593B" w:rsidP="00915584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063CDDD2" w14:textId="53E998E3" w:rsidR="00915584" w:rsidRPr="00A844EE" w:rsidRDefault="009D593B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178,016</w:t>
            </w:r>
          </w:p>
        </w:tc>
        <w:tc>
          <w:tcPr>
            <w:tcW w:w="887" w:type="dxa"/>
            <w:vAlign w:val="bottom"/>
          </w:tcPr>
          <w:p w14:paraId="5863ED8A" w14:textId="6DFDDA17" w:rsidR="00915584" w:rsidRPr="00A844EE" w:rsidRDefault="009D593B" w:rsidP="00915584">
            <w:pPr>
              <w:tabs>
                <w:tab w:val="decimal" w:pos="46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44951229" w14:textId="74EE1DE5" w:rsidR="00915584" w:rsidRPr="00A844EE" w:rsidRDefault="009D593B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178,016</w:t>
            </w:r>
          </w:p>
        </w:tc>
        <w:tc>
          <w:tcPr>
            <w:tcW w:w="897" w:type="dxa"/>
            <w:vAlign w:val="bottom"/>
          </w:tcPr>
          <w:p w14:paraId="4B75813D" w14:textId="09DFF645" w:rsidR="00915584" w:rsidRPr="00A844EE" w:rsidRDefault="00915584" w:rsidP="00915584">
            <w:pP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32489AA9" w14:textId="3F959893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213,450</w:t>
            </w:r>
          </w:p>
        </w:tc>
        <w:tc>
          <w:tcPr>
            <w:tcW w:w="924" w:type="dxa"/>
            <w:vAlign w:val="bottom"/>
          </w:tcPr>
          <w:p w14:paraId="4632192B" w14:textId="690B1591" w:rsidR="00915584" w:rsidRPr="00A844EE" w:rsidRDefault="00915584" w:rsidP="00915584">
            <w:pPr>
              <w:tabs>
                <w:tab w:val="decimal" w:pos="48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43EDB56C" w14:textId="16EF98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213,450</w:t>
            </w:r>
          </w:p>
        </w:tc>
      </w:tr>
      <w:tr w:rsidR="00915584" w:rsidRPr="00A844EE" w14:paraId="7615C415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2466BEDE" w14:textId="77777777" w:rsidR="00915584" w:rsidRPr="00A844EE" w:rsidRDefault="00915584" w:rsidP="00915584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เงินลงทุนในตราสารทุนที่กำหนดให้วัดมูลค่าด้วยมูลค่ายุติธรรมผ่าน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br/>
            </w: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กำไรขาดทุนเบ็ดเสร็จอื่น</w:t>
            </w:r>
          </w:p>
        </w:tc>
        <w:tc>
          <w:tcPr>
            <w:tcW w:w="887" w:type="dxa"/>
          </w:tcPr>
          <w:p w14:paraId="791F8833" w14:textId="77777777" w:rsidR="00915584" w:rsidRDefault="00915584" w:rsidP="00915584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5CD0C0BE" w14:textId="77777777" w:rsidR="009D593B" w:rsidRDefault="009D593B" w:rsidP="00915584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1E251A53" w14:textId="46DAB964" w:rsidR="009D593B" w:rsidRPr="00A844EE" w:rsidRDefault="009D593B" w:rsidP="009D593B">
            <w:pPr>
              <w:tabs>
                <w:tab w:val="decimal" w:pos="67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11</w:t>
            </w:r>
          </w:p>
        </w:tc>
        <w:tc>
          <w:tcPr>
            <w:tcW w:w="887" w:type="dxa"/>
          </w:tcPr>
          <w:p w14:paraId="326E0095" w14:textId="77777777" w:rsidR="00915584" w:rsidRDefault="00915584" w:rsidP="00915584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7D5BBC64" w14:textId="77777777" w:rsidR="009D593B" w:rsidRDefault="009D593B" w:rsidP="00915584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6BC5B01C" w14:textId="4357550B" w:rsidR="009D593B" w:rsidRPr="00A844EE" w:rsidRDefault="009D593B" w:rsidP="00915584">
            <w:pPr>
              <w:tabs>
                <w:tab w:val="decimal" w:pos="461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</w:tcPr>
          <w:p w14:paraId="5B55BB23" w14:textId="77777777" w:rsidR="00915584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274A5CC2" w14:textId="77777777" w:rsidR="009D593B" w:rsidRDefault="009D593B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</w:p>
          <w:p w14:paraId="26105690" w14:textId="55C957DA" w:rsidR="009D593B" w:rsidRPr="00A844EE" w:rsidRDefault="009D593B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1,625</w:t>
            </w:r>
          </w:p>
        </w:tc>
        <w:tc>
          <w:tcPr>
            <w:tcW w:w="888" w:type="dxa"/>
          </w:tcPr>
          <w:p w14:paraId="2771B640" w14:textId="77777777" w:rsidR="00915584" w:rsidRDefault="00915584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</w:p>
          <w:p w14:paraId="7B7E0437" w14:textId="77777777" w:rsidR="009D593B" w:rsidRDefault="009D593B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</w:p>
          <w:p w14:paraId="4D3D2316" w14:textId="686CB532" w:rsidR="009D593B" w:rsidRPr="00A844EE" w:rsidRDefault="009D593B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hAnsiTheme="majorBidi" w:cstheme="majorBidi"/>
                <w:szCs w:val="22"/>
                <w:lang w:val="en-GB"/>
              </w:rPr>
            </w:pPr>
            <w:r w:rsidRPr="009D593B">
              <w:rPr>
                <w:rFonts w:asciiTheme="majorBidi" w:hAnsiTheme="majorBidi" w:cstheme="majorBidi"/>
                <w:szCs w:val="22"/>
                <w:lang w:val="en-GB"/>
              </w:rPr>
              <w:t>1,6</w:t>
            </w:r>
            <w:r w:rsidR="003F1ADE">
              <w:rPr>
                <w:rFonts w:asciiTheme="majorBidi" w:hAnsiTheme="majorBidi" w:cstheme="majorBidi"/>
                <w:szCs w:val="22"/>
              </w:rPr>
              <w:t>3</w:t>
            </w:r>
            <w:r w:rsidR="000B77E6">
              <w:rPr>
                <w:rFonts w:asciiTheme="majorBidi" w:hAnsiTheme="majorBidi" w:cstheme="majorBidi"/>
                <w:szCs w:val="22"/>
                <w:lang w:val="en-GB"/>
              </w:rPr>
              <w:t>6</w:t>
            </w:r>
          </w:p>
        </w:tc>
        <w:tc>
          <w:tcPr>
            <w:tcW w:w="897" w:type="dxa"/>
            <w:vAlign w:val="bottom"/>
          </w:tcPr>
          <w:p w14:paraId="5553FF0A" w14:textId="00B8CFB2" w:rsidR="00915584" w:rsidRPr="00A844EE" w:rsidRDefault="00915584" w:rsidP="00915584">
            <w:pP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0BFE3D72" w14:textId="5E6FA754" w:rsidR="00915584" w:rsidRPr="00A844EE" w:rsidRDefault="00915584" w:rsidP="00915584">
            <w:pP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924" w:type="dxa"/>
            <w:vAlign w:val="bottom"/>
          </w:tcPr>
          <w:p w14:paraId="472552A9" w14:textId="722553E9" w:rsidR="00915584" w:rsidRPr="00A844EE" w:rsidRDefault="00915584" w:rsidP="00915584">
            <w:pPr>
              <w:tabs>
                <w:tab w:val="decimal" w:pos="68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  <w:t>1,636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6B8AEC7" w14:textId="30C41415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eastAsia="zh-CN" w:bidi="ar-SA"/>
              </w:rPr>
              <w:t>1,636</w:t>
            </w:r>
          </w:p>
        </w:tc>
      </w:tr>
      <w:tr w:rsidR="00915584" w:rsidRPr="00A844EE" w14:paraId="5461E21E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3C1057E2" w14:textId="77777777" w:rsidR="00915584" w:rsidRPr="00A844EE" w:rsidRDefault="00915584" w:rsidP="00915584">
            <w:pPr>
              <w:suppressAutoHyphens/>
              <w:spacing w:after="0" w:line="240" w:lineRule="auto"/>
              <w:ind w:left="255" w:right="-193" w:hanging="167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887" w:type="dxa"/>
          </w:tcPr>
          <w:p w14:paraId="5A08557D" w14:textId="22733692" w:rsidR="00915584" w:rsidRPr="00A844EE" w:rsidRDefault="009D593B" w:rsidP="002037C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11</w:t>
            </w:r>
          </w:p>
        </w:tc>
        <w:tc>
          <w:tcPr>
            <w:tcW w:w="887" w:type="dxa"/>
          </w:tcPr>
          <w:p w14:paraId="0CC474D4" w14:textId="4DFC3CF7" w:rsidR="00915584" w:rsidRPr="00A844EE" w:rsidRDefault="009D593B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178,016</w:t>
            </w:r>
          </w:p>
        </w:tc>
        <w:tc>
          <w:tcPr>
            <w:tcW w:w="887" w:type="dxa"/>
          </w:tcPr>
          <w:p w14:paraId="67C2A960" w14:textId="395E21F4" w:rsidR="00915584" w:rsidRPr="00A844EE" w:rsidRDefault="009D593B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1,625</w:t>
            </w:r>
          </w:p>
        </w:tc>
        <w:tc>
          <w:tcPr>
            <w:tcW w:w="888" w:type="dxa"/>
          </w:tcPr>
          <w:p w14:paraId="31E8C934" w14:textId="416D92E0" w:rsidR="00915584" w:rsidRPr="00A844EE" w:rsidRDefault="009D593B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179,652</w:t>
            </w:r>
          </w:p>
        </w:tc>
        <w:tc>
          <w:tcPr>
            <w:tcW w:w="897" w:type="dxa"/>
            <w:vAlign w:val="bottom"/>
          </w:tcPr>
          <w:p w14:paraId="4A7B96FF" w14:textId="4D04978F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5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025C9CF1" w14:textId="2A414B1A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213,450</w:t>
            </w:r>
          </w:p>
        </w:tc>
        <w:tc>
          <w:tcPr>
            <w:tcW w:w="924" w:type="dxa"/>
            <w:vAlign w:val="bottom"/>
          </w:tcPr>
          <w:p w14:paraId="35FD7708" w14:textId="18B97BD4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73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1,636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7CC5190" w14:textId="2CD8864C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215,086</w:t>
            </w:r>
          </w:p>
        </w:tc>
      </w:tr>
      <w:tr w:rsidR="00915584" w:rsidRPr="00A844EE" w14:paraId="3F74DDF4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4A2C8CD0" w14:textId="77777777" w:rsidR="00915584" w:rsidRPr="00A844EE" w:rsidRDefault="00915584" w:rsidP="00915584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รวมสินทรัพย์ทางการเงิน</w:t>
            </w:r>
          </w:p>
        </w:tc>
        <w:tc>
          <w:tcPr>
            <w:tcW w:w="887" w:type="dxa"/>
          </w:tcPr>
          <w:p w14:paraId="2A22E154" w14:textId="41228575" w:rsidR="00915584" w:rsidRPr="00A844EE" w:rsidRDefault="009D593B" w:rsidP="0091558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5,709</w:t>
            </w:r>
          </w:p>
        </w:tc>
        <w:tc>
          <w:tcPr>
            <w:tcW w:w="887" w:type="dxa"/>
          </w:tcPr>
          <w:p w14:paraId="172B1E39" w14:textId="2778ACC1" w:rsidR="00915584" w:rsidRPr="00A844EE" w:rsidRDefault="009D593B" w:rsidP="0091558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274,189</w:t>
            </w:r>
          </w:p>
        </w:tc>
        <w:tc>
          <w:tcPr>
            <w:tcW w:w="887" w:type="dxa"/>
          </w:tcPr>
          <w:p w14:paraId="6C3327DA" w14:textId="69DE1B35" w:rsidR="00915584" w:rsidRPr="00A844EE" w:rsidRDefault="009D593B" w:rsidP="0091558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28,165</w:t>
            </w:r>
          </w:p>
        </w:tc>
        <w:tc>
          <w:tcPr>
            <w:tcW w:w="888" w:type="dxa"/>
          </w:tcPr>
          <w:p w14:paraId="018CCA6A" w14:textId="0539695E" w:rsidR="00915584" w:rsidRPr="00A844EE" w:rsidRDefault="009D593B" w:rsidP="0091558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308,063</w:t>
            </w:r>
          </w:p>
        </w:tc>
        <w:tc>
          <w:tcPr>
            <w:tcW w:w="897" w:type="dxa"/>
            <w:vAlign w:val="bottom"/>
          </w:tcPr>
          <w:p w14:paraId="113DED7F" w14:textId="554BF7D6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6,167</w:t>
            </w:r>
          </w:p>
        </w:tc>
        <w:tc>
          <w:tcPr>
            <w:tcW w:w="897" w:type="dxa"/>
            <w:vAlign w:val="bottom"/>
          </w:tcPr>
          <w:p w14:paraId="0FCCE254" w14:textId="1503FD30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312,623</w:t>
            </w:r>
          </w:p>
        </w:tc>
        <w:tc>
          <w:tcPr>
            <w:tcW w:w="924" w:type="dxa"/>
            <w:vAlign w:val="bottom"/>
          </w:tcPr>
          <w:p w14:paraId="4213708B" w14:textId="1B75180C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22,582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ED15348" w14:textId="11EA2E31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341,372</w:t>
            </w:r>
          </w:p>
        </w:tc>
      </w:tr>
      <w:tr w:rsidR="00915584" w:rsidRPr="00A844EE" w14:paraId="3A553C65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0173A998" w14:textId="77777777" w:rsidR="00915584" w:rsidRPr="00A844EE" w:rsidRDefault="00915584" w:rsidP="00915584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887" w:type="dxa"/>
            <w:vAlign w:val="bottom"/>
          </w:tcPr>
          <w:p w14:paraId="4D3DD86D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58A4ADE1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40AF85B4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28A912A0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93C3B7E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16C359E5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5F5C6940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773EABE4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 w:val="20"/>
                <w:szCs w:val="20"/>
                <w:lang w:val="en-GB" w:eastAsia="zh-CN" w:bidi="ar-SA"/>
              </w:rPr>
            </w:pPr>
          </w:p>
        </w:tc>
      </w:tr>
      <w:tr w:rsidR="00915584" w:rsidRPr="00A844EE" w14:paraId="447AD737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585295D1" w14:textId="77777777" w:rsidR="00915584" w:rsidRPr="00A844EE" w:rsidRDefault="00915584" w:rsidP="00915584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A844EE">
              <w:br w:type="page"/>
            </w: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Cs w:val="22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887" w:type="dxa"/>
            <w:vAlign w:val="bottom"/>
          </w:tcPr>
          <w:p w14:paraId="734A4DBC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04952B33" w14:textId="77777777" w:rsidR="00915584" w:rsidRPr="001B71A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</w:p>
        </w:tc>
        <w:tc>
          <w:tcPr>
            <w:tcW w:w="887" w:type="dxa"/>
            <w:vAlign w:val="bottom"/>
          </w:tcPr>
          <w:p w14:paraId="69A6E76A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4308CDEF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3D13067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B3AAC72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4F660C4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1AEB0065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</w:p>
        </w:tc>
      </w:tr>
      <w:tr w:rsidR="00915584" w:rsidRPr="00A844EE" w14:paraId="0DD331BE" w14:textId="77777777" w:rsidTr="00617E40">
        <w:trPr>
          <w:trHeight w:val="20"/>
        </w:trPr>
        <w:tc>
          <w:tcPr>
            <w:tcW w:w="2411" w:type="dxa"/>
            <w:shd w:val="clear" w:color="auto" w:fill="auto"/>
            <w:vAlign w:val="bottom"/>
          </w:tcPr>
          <w:p w14:paraId="19C6014C" w14:textId="77777777" w:rsidR="00915584" w:rsidRPr="00A844EE" w:rsidRDefault="00915584" w:rsidP="00915584">
            <w:pPr>
              <w:suppressAutoHyphens/>
              <w:spacing w:after="0" w:line="240" w:lineRule="auto"/>
              <w:ind w:left="185" w:right="-193" w:hanging="9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หนี้สินทางการเงินที่วัดมูลค่าด้วย</w:t>
            </w:r>
          </w:p>
          <w:p w14:paraId="379F3F7C" w14:textId="73C64EB2" w:rsidR="00915584" w:rsidRPr="00A844EE" w:rsidRDefault="00915584" w:rsidP="00915584">
            <w:pPr>
              <w:suppressAutoHyphens/>
              <w:spacing w:after="0" w:line="240" w:lineRule="auto"/>
              <w:ind w:left="185" w:right="-193" w:hanging="1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มูลค่ายุติธรรมผ่านกำไรหรือขาดทุน</w:t>
            </w:r>
          </w:p>
        </w:tc>
        <w:tc>
          <w:tcPr>
            <w:tcW w:w="887" w:type="dxa"/>
            <w:vAlign w:val="bottom"/>
          </w:tcPr>
          <w:p w14:paraId="73533E1A" w14:textId="516D3C46" w:rsidR="00915584" w:rsidRPr="00A844EE" w:rsidRDefault="009D593B" w:rsidP="00915584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39</w:t>
            </w:r>
          </w:p>
        </w:tc>
        <w:tc>
          <w:tcPr>
            <w:tcW w:w="887" w:type="dxa"/>
            <w:vAlign w:val="bottom"/>
          </w:tcPr>
          <w:p w14:paraId="5B826547" w14:textId="66AE3AA5" w:rsidR="00915584" w:rsidRPr="00A844EE" w:rsidRDefault="009D593B" w:rsidP="00915584">
            <w:pPr>
              <w:pBdr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34743C1F" w14:textId="450CB763" w:rsidR="00915584" w:rsidRPr="00A844EE" w:rsidRDefault="009D593B" w:rsidP="00915584">
            <w:pPr>
              <w:pBdr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6A33373E" w14:textId="5016BB0E" w:rsidR="00915584" w:rsidRPr="00A844EE" w:rsidRDefault="009D593B" w:rsidP="00915584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szCs w:val="22"/>
              </w:rPr>
              <w:t>39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49DB3863" w14:textId="63F71F48" w:rsidR="00915584" w:rsidRPr="00A844EE" w:rsidRDefault="00915584" w:rsidP="00915584">
            <w:pPr>
              <w:pBdr>
                <w:bottom w:val="sing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 w:bidi="ar-SA"/>
              </w:rPr>
              <w:t>6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A0F1942" w14:textId="1A7803B2" w:rsidR="00915584" w:rsidRPr="00A844EE" w:rsidRDefault="00915584" w:rsidP="00915584">
            <w:pPr>
              <w:pBdr>
                <w:bottom w:val="single" w:sz="4" w:space="1" w:color="auto"/>
              </w:pBdr>
              <w:tabs>
                <w:tab w:val="decimal" w:pos="45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-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3048FD60" w14:textId="093284C8" w:rsidR="00915584" w:rsidRPr="00A844EE" w:rsidRDefault="00915584" w:rsidP="00915584">
            <w:pPr>
              <w:pBdr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B2D2436" w14:textId="721C9A36" w:rsidR="00915584" w:rsidRPr="00A844EE" w:rsidRDefault="00915584" w:rsidP="00915584">
            <w:pPr>
              <w:pBdr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szCs w:val="22"/>
                <w:lang w:val="en-GB" w:eastAsia="zh-CN" w:bidi="ar-SA"/>
              </w:rPr>
              <w:t>6</w:t>
            </w:r>
          </w:p>
        </w:tc>
      </w:tr>
      <w:tr w:rsidR="00915584" w:rsidRPr="00A844EE" w14:paraId="57B30750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7A27FEE4" w14:textId="77777777" w:rsidR="00915584" w:rsidRPr="00A844EE" w:rsidRDefault="00915584" w:rsidP="00915584">
            <w:pPr>
              <w:suppressAutoHyphens/>
              <w:spacing w:after="0" w:line="240" w:lineRule="auto"/>
              <w:ind w:left="358" w:right="-193" w:hanging="27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หนี้สินอนุพันธ์</w:t>
            </w:r>
          </w:p>
        </w:tc>
        <w:tc>
          <w:tcPr>
            <w:tcW w:w="887" w:type="dxa"/>
            <w:vAlign w:val="bottom"/>
          </w:tcPr>
          <w:p w14:paraId="6B6A6BDC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6CB8BAA6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7" w:type="dxa"/>
            <w:vAlign w:val="bottom"/>
          </w:tcPr>
          <w:p w14:paraId="05DD6985" w14:textId="77777777" w:rsidR="00915584" w:rsidRPr="00A844EE" w:rsidRDefault="00915584" w:rsidP="00915584">
            <w:pPr>
              <w:tabs>
                <w:tab w:val="decimal" w:pos="466"/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88" w:type="dxa"/>
            <w:vAlign w:val="bottom"/>
          </w:tcPr>
          <w:p w14:paraId="1A25C67F" w14:textId="77777777" w:rsidR="00915584" w:rsidRPr="00A844EE" w:rsidRDefault="00915584" w:rsidP="00915584">
            <w:pP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vAlign w:val="bottom"/>
          </w:tcPr>
          <w:p w14:paraId="363CABF0" w14:textId="77777777" w:rsidR="00915584" w:rsidRPr="00A844EE" w:rsidRDefault="00915584" w:rsidP="00915584">
            <w:pPr>
              <w:tabs>
                <w:tab w:val="decimal" w:pos="461"/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897" w:type="dxa"/>
            <w:vAlign w:val="bottom"/>
          </w:tcPr>
          <w:p w14:paraId="509CD9B2" w14:textId="77777777" w:rsidR="00915584" w:rsidRPr="00A844EE" w:rsidRDefault="00915584" w:rsidP="00915584">
            <w:pPr>
              <w:tabs>
                <w:tab w:val="decimal" w:pos="533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  <w:tc>
          <w:tcPr>
            <w:tcW w:w="924" w:type="dxa"/>
            <w:vAlign w:val="bottom"/>
          </w:tcPr>
          <w:p w14:paraId="2C5874C1" w14:textId="77777777" w:rsidR="00915584" w:rsidRPr="00A844EE" w:rsidRDefault="00915584" w:rsidP="00915584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14:paraId="5883E9F3" w14:textId="77777777" w:rsidR="00915584" w:rsidRPr="00A844EE" w:rsidRDefault="00915584" w:rsidP="00915584">
            <w:pPr>
              <w:tabs>
                <w:tab w:val="decimal" w:pos="670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</w:p>
        </w:tc>
      </w:tr>
      <w:tr w:rsidR="00915584" w:rsidRPr="00A844EE" w14:paraId="39F17F9E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0A2C6175" w14:textId="77777777" w:rsidR="00915584" w:rsidRPr="00A844EE" w:rsidRDefault="00915584" w:rsidP="00915584">
            <w:pPr>
              <w:suppressAutoHyphens/>
              <w:spacing w:after="0" w:line="240" w:lineRule="auto"/>
              <w:ind w:left="151" w:right="-90" w:hanging="56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อัตราแลกเปลี่ยน</w:t>
            </w:r>
          </w:p>
        </w:tc>
        <w:tc>
          <w:tcPr>
            <w:tcW w:w="887" w:type="dxa"/>
            <w:vAlign w:val="bottom"/>
          </w:tcPr>
          <w:p w14:paraId="63A36D5D" w14:textId="1312D650" w:rsidR="00915584" w:rsidRPr="00A844EE" w:rsidRDefault="009D593B" w:rsidP="00915584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0FA77AE7" w14:textId="42C2A7BF" w:rsidR="00915584" w:rsidRPr="00A844EE" w:rsidRDefault="000B77E6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0B77E6">
              <w:rPr>
                <w:rFonts w:asciiTheme="majorBidi" w:eastAsia="Times New Roman" w:hAnsiTheme="majorBidi" w:cstheme="majorBidi"/>
                <w:szCs w:val="22"/>
              </w:rPr>
              <w:t>22,491</w:t>
            </w:r>
          </w:p>
        </w:tc>
        <w:tc>
          <w:tcPr>
            <w:tcW w:w="887" w:type="dxa"/>
            <w:vAlign w:val="bottom"/>
          </w:tcPr>
          <w:p w14:paraId="2722BBE6" w14:textId="738719C4" w:rsidR="00915584" w:rsidRPr="00A844EE" w:rsidRDefault="009D593B" w:rsidP="00915584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7A8F2112" w14:textId="0D4897E3" w:rsidR="00915584" w:rsidRPr="00A844EE" w:rsidRDefault="000B77E6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0B77E6">
              <w:rPr>
                <w:rFonts w:asciiTheme="majorBidi" w:eastAsia="Times New Roman" w:hAnsiTheme="majorBidi" w:cstheme="majorBidi"/>
                <w:szCs w:val="22"/>
              </w:rPr>
              <w:t>22,491</w:t>
            </w:r>
          </w:p>
        </w:tc>
        <w:tc>
          <w:tcPr>
            <w:tcW w:w="897" w:type="dxa"/>
            <w:vAlign w:val="bottom"/>
          </w:tcPr>
          <w:p w14:paraId="5FF4AA6B" w14:textId="4E54F43D" w:rsidR="00915584" w:rsidRPr="00A844EE" w:rsidRDefault="00915584" w:rsidP="00915584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483AC6E1" w14:textId="761955BC" w:rsidR="00915584" w:rsidRPr="00A844EE" w:rsidRDefault="00915584" w:rsidP="00915584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14,289</w:t>
            </w:r>
          </w:p>
        </w:tc>
        <w:tc>
          <w:tcPr>
            <w:tcW w:w="924" w:type="dxa"/>
            <w:vAlign w:val="bottom"/>
          </w:tcPr>
          <w:p w14:paraId="11EC70D2" w14:textId="1261961B" w:rsidR="00915584" w:rsidRPr="00A844EE" w:rsidRDefault="00915584" w:rsidP="00915584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6B0DBEA" w14:textId="73325F4D" w:rsidR="00915584" w:rsidRPr="00A844EE" w:rsidRDefault="00915584" w:rsidP="00915584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14,289</w:t>
            </w:r>
          </w:p>
        </w:tc>
      </w:tr>
      <w:tr w:rsidR="00915584" w:rsidRPr="00A844EE" w14:paraId="1F315D42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00B9A18D" w14:textId="77777777" w:rsidR="00915584" w:rsidRPr="00A844EE" w:rsidRDefault="00915584" w:rsidP="00915584">
            <w:pPr>
              <w:tabs>
                <w:tab w:val="left" w:pos="185"/>
              </w:tabs>
              <w:suppressAutoHyphens/>
              <w:spacing w:after="0" w:line="240" w:lineRule="auto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อัตราดอกเบี้ย</w:t>
            </w:r>
          </w:p>
        </w:tc>
        <w:tc>
          <w:tcPr>
            <w:tcW w:w="887" w:type="dxa"/>
            <w:vAlign w:val="bottom"/>
          </w:tcPr>
          <w:p w14:paraId="6C7746D5" w14:textId="54B486D0" w:rsidR="00915584" w:rsidRPr="00A844EE" w:rsidRDefault="009D593B" w:rsidP="00915584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36E54474" w14:textId="1C09DE23" w:rsidR="00915584" w:rsidRPr="00A844EE" w:rsidRDefault="000B77E6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cs/>
              </w:rPr>
            </w:pPr>
            <w:r w:rsidRPr="000B77E6">
              <w:rPr>
                <w:rFonts w:asciiTheme="majorBidi" w:eastAsia="Times New Roman" w:hAnsiTheme="majorBidi" w:cs="Angsana New"/>
                <w:szCs w:val="22"/>
                <w:cs/>
              </w:rPr>
              <w:t>37</w:t>
            </w:r>
            <w:r w:rsidRPr="000B77E6">
              <w:rPr>
                <w:rFonts w:asciiTheme="majorBidi" w:eastAsia="Times New Roman" w:hAnsiTheme="majorBidi" w:cs="Angsana New"/>
                <w:szCs w:val="22"/>
              </w:rPr>
              <w:t>,</w:t>
            </w:r>
            <w:r w:rsidRPr="000B77E6">
              <w:rPr>
                <w:rFonts w:asciiTheme="majorBidi" w:eastAsia="Times New Roman" w:hAnsiTheme="majorBidi" w:cs="Angsana New"/>
                <w:szCs w:val="22"/>
                <w:cs/>
              </w:rPr>
              <w:t>301</w:t>
            </w:r>
          </w:p>
        </w:tc>
        <w:tc>
          <w:tcPr>
            <w:tcW w:w="887" w:type="dxa"/>
            <w:vAlign w:val="bottom"/>
          </w:tcPr>
          <w:p w14:paraId="147FEAE3" w14:textId="20F4613A" w:rsidR="00915584" w:rsidRPr="00A844EE" w:rsidRDefault="009D593B" w:rsidP="00915584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0A62CAA7" w14:textId="63AFAB27" w:rsidR="00915584" w:rsidRPr="00A844EE" w:rsidRDefault="000B77E6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0B77E6">
              <w:rPr>
                <w:rFonts w:asciiTheme="majorBidi" w:eastAsia="Times New Roman" w:hAnsiTheme="majorBidi" w:cstheme="majorBidi"/>
                <w:szCs w:val="22"/>
              </w:rPr>
              <w:t>37,301</w:t>
            </w:r>
          </w:p>
        </w:tc>
        <w:tc>
          <w:tcPr>
            <w:tcW w:w="897" w:type="dxa"/>
            <w:vAlign w:val="bottom"/>
          </w:tcPr>
          <w:p w14:paraId="0B052763" w14:textId="2C2AB449" w:rsidR="00915584" w:rsidRPr="00A844EE" w:rsidRDefault="00915584" w:rsidP="00915584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5FC4B5B6" w14:textId="05E816F7" w:rsidR="00915584" w:rsidRPr="00A844EE" w:rsidRDefault="00915584" w:rsidP="00915584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34,415</w:t>
            </w:r>
          </w:p>
        </w:tc>
        <w:tc>
          <w:tcPr>
            <w:tcW w:w="924" w:type="dxa"/>
            <w:vAlign w:val="bottom"/>
          </w:tcPr>
          <w:p w14:paraId="187C0287" w14:textId="5120487A" w:rsidR="00915584" w:rsidRPr="00A844EE" w:rsidRDefault="00915584" w:rsidP="00915584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879AEBC" w14:textId="7A0CD8AD" w:rsidR="00915584" w:rsidRPr="00A844EE" w:rsidRDefault="00915584" w:rsidP="00915584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34,415</w:t>
            </w:r>
          </w:p>
        </w:tc>
      </w:tr>
      <w:tr w:rsidR="00915584" w:rsidRPr="00A844EE" w14:paraId="4C59DAE8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43D3633A" w14:textId="77777777" w:rsidR="00915584" w:rsidRPr="00A844EE" w:rsidRDefault="00915584" w:rsidP="00915584">
            <w:pPr>
              <w:tabs>
                <w:tab w:val="left" w:pos="208"/>
              </w:tabs>
              <w:suppressAutoHyphens/>
              <w:spacing w:after="0" w:line="240" w:lineRule="auto"/>
              <w:ind w:left="151" w:right="-193" w:hanging="56"/>
              <w:rPr>
                <w:rFonts w:asciiTheme="majorBidi" w:eastAsia="Times New Roman" w:hAnsiTheme="majorBidi" w:cstheme="majorBidi"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  <w:t>- อื่น ๆ</w:t>
            </w:r>
          </w:p>
        </w:tc>
        <w:tc>
          <w:tcPr>
            <w:tcW w:w="887" w:type="dxa"/>
            <w:vAlign w:val="bottom"/>
          </w:tcPr>
          <w:p w14:paraId="1F926F08" w14:textId="2CA4CBE8" w:rsidR="00915584" w:rsidRPr="00A844EE" w:rsidRDefault="009D593B" w:rsidP="00915584">
            <w:pP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4FBA39E8" w14:textId="14B97DBE" w:rsidR="00915584" w:rsidRPr="00A844EE" w:rsidRDefault="009D593B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840</w:t>
            </w:r>
          </w:p>
        </w:tc>
        <w:tc>
          <w:tcPr>
            <w:tcW w:w="887" w:type="dxa"/>
            <w:vAlign w:val="bottom"/>
          </w:tcPr>
          <w:p w14:paraId="364C555E" w14:textId="5A42ACA2" w:rsidR="00915584" w:rsidRPr="00A844EE" w:rsidRDefault="009D593B" w:rsidP="00915584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2973DA0E" w14:textId="4E466019" w:rsidR="00915584" w:rsidRPr="00A844EE" w:rsidRDefault="009D593B" w:rsidP="00915584">
            <w:pP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</w:rPr>
            </w:pPr>
            <w:r w:rsidRPr="009D593B">
              <w:rPr>
                <w:rFonts w:asciiTheme="majorBidi" w:eastAsia="Times New Roman" w:hAnsiTheme="majorBidi" w:cstheme="majorBidi"/>
                <w:szCs w:val="22"/>
              </w:rPr>
              <w:t>840</w:t>
            </w:r>
          </w:p>
        </w:tc>
        <w:tc>
          <w:tcPr>
            <w:tcW w:w="897" w:type="dxa"/>
            <w:vAlign w:val="bottom"/>
          </w:tcPr>
          <w:p w14:paraId="5C811BEF" w14:textId="7D530C1D" w:rsidR="00915584" w:rsidRPr="00A844EE" w:rsidRDefault="00915584" w:rsidP="00915584">
            <w:pP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vAlign w:val="bottom"/>
          </w:tcPr>
          <w:p w14:paraId="60197949" w14:textId="4F91E552" w:rsidR="00915584" w:rsidRPr="00A844EE" w:rsidRDefault="00915584" w:rsidP="00915584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496</w:t>
            </w:r>
          </w:p>
        </w:tc>
        <w:tc>
          <w:tcPr>
            <w:tcW w:w="924" w:type="dxa"/>
            <w:vAlign w:val="bottom"/>
          </w:tcPr>
          <w:p w14:paraId="4C4EE113" w14:textId="44C83EDC" w:rsidR="00915584" w:rsidRPr="00A844EE" w:rsidRDefault="00915584" w:rsidP="00915584">
            <w:pP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szCs w:val="22"/>
                <w:lang w:val="en-GB" w:eastAsia="zh-CN"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91D83E7" w14:textId="7CB8ED34" w:rsidR="00915584" w:rsidRPr="00A844EE" w:rsidRDefault="00915584" w:rsidP="00915584">
            <w:pP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Cs w:val="22"/>
                <w:lang w:val="en-GB" w:eastAsia="zh-CN" w:bidi="ar-SA"/>
              </w:rPr>
              <w:t>496</w:t>
            </w:r>
          </w:p>
        </w:tc>
      </w:tr>
      <w:tr w:rsidR="00915584" w:rsidRPr="00A844EE" w14:paraId="23FBC608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2E2FD3A5" w14:textId="77777777" w:rsidR="00915584" w:rsidRPr="00A844EE" w:rsidRDefault="00915584" w:rsidP="00915584">
            <w:pPr>
              <w:suppressAutoHyphens/>
              <w:spacing w:after="0" w:line="240" w:lineRule="auto"/>
              <w:ind w:left="380" w:right="-193" w:hanging="270"/>
              <w:rPr>
                <w:rFonts w:asciiTheme="majorBidi" w:eastAsia="Times New Roman" w:hAnsiTheme="majorBidi" w:cstheme="majorBidi"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</w:t>
            </w:r>
          </w:p>
        </w:tc>
        <w:tc>
          <w:tcPr>
            <w:tcW w:w="887" w:type="dxa"/>
            <w:vAlign w:val="bottom"/>
          </w:tcPr>
          <w:p w14:paraId="7BD720DA" w14:textId="492F3DCD" w:rsidR="00915584" w:rsidRPr="00A844EE" w:rsidRDefault="009D593B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72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7" w:type="dxa"/>
            <w:vAlign w:val="bottom"/>
          </w:tcPr>
          <w:p w14:paraId="07144914" w14:textId="50D2A25B" w:rsidR="00915584" w:rsidRPr="00A844EE" w:rsidRDefault="009D593B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60,632</w:t>
            </w:r>
          </w:p>
        </w:tc>
        <w:tc>
          <w:tcPr>
            <w:tcW w:w="887" w:type="dxa"/>
            <w:vAlign w:val="bottom"/>
          </w:tcPr>
          <w:p w14:paraId="30443DBD" w14:textId="4AE5B664" w:rsidR="00915584" w:rsidRPr="00A844EE" w:rsidRDefault="009D593B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45013B59" w14:textId="67DC17D0" w:rsidR="00915584" w:rsidRPr="00A844EE" w:rsidRDefault="009D593B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60,632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5B4EAE4E" w14:textId="7604AC31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7481D288" w14:textId="29AC7805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49,200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33769056" w14:textId="5E893FE5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668C007E" w14:textId="5C8510C7" w:rsidR="00915584" w:rsidRPr="00A844EE" w:rsidRDefault="00915584" w:rsidP="0091558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49,200</w:t>
            </w:r>
          </w:p>
        </w:tc>
      </w:tr>
      <w:tr w:rsidR="00915584" w:rsidRPr="00A844EE" w14:paraId="0BDF1EFA" w14:textId="77777777" w:rsidTr="00C153BD">
        <w:trPr>
          <w:trHeight w:val="20"/>
        </w:trPr>
        <w:tc>
          <w:tcPr>
            <w:tcW w:w="2411" w:type="dxa"/>
            <w:shd w:val="clear" w:color="auto" w:fill="auto"/>
          </w:tcPr>
          <w:p w14:paraId="0CE8D5BC" w14:textId="77777777" w:rsidR="00915584" w:rsidRPr="00A844EE" w:rsidRDefault="00915584" w:rsidP="00915584">
            <w:pPr>
              <w:suppressAutoHyphens/>
              <w:spacing w:after="0" w:line="240" w:lineRule="auto"/>
              <w:ind w:left="269" w:right="-90" w:hanging="180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887" w:type="dxa"/>
            <w:vAlign w:val="bottom"/>
          </w:tcPr>
          <w:p w14:paraId="5B5C42F2" w14:textId="49ECA6EB" w:rsidR="00915584" w:rsidRPr="00A844EE" w:rsidRDefault="009D593B" w:rsidP="0091558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39</w:t>
            </w:r>
          </w:p>
        </w:tc>
        <w:tc>
          <w:tcPr>
            <w:tcW w:w="887" w:type="dxa"/>
            <w:vAlign w:val="bottom"/>
          </w:tcPr>
          <w:p w14:paraId="7D8119D9" w14:textId="5F484B8C" w:rsidR="00915584" w:rsidRPr="00A844EE" w:rsidRDefault="009D593B" w:rsidP="0091558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9D593B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60,632</w:t>
            </w:r>
          </w:p>
        </w:tc>
        <w:tc>
          <w:tcPr>
            <w:tcW w:w="887" w:type="dxa"/>
            <w:vAlign w:val="bottom"/>
          </w:tcPr>
          <w:p w14:paraId="5CC9952A" w14:textId="6992F79D" w:rsidR="00915584" w:rsidRPr="00A844EE" w:rsidRDefault="009D593B" w:rsidP="00915584">
            <w:pPr>
              <w:pBdr>
                <w:bottom w:val="double" w:sz="4" w:space="1" w:color="auto"/>
              </w:pBdr>
              <w:tabs>
                <w:tab w:val="decimal" w:pos="466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-</w:t>
            </w:r>
          </w:p>
        </w:tc>
        <w:tc>
          <w:tcPr>
            <w:tcW w:w="888" w:type="dxa"/>
            <w:vAlign w:val="bottom"/>
          </w:tcPr>
          <w:p w14:paraId="3C6C457F" w14:textId="1EFACEA9" w:rsidR="00915584" w:rsidRPr="00A844EE" w:rsidRDefault="000B77E6" w:rsidP="00915584">
            <w:pPr>
              <w:pBdr>
                <w:bottom w:val="double" w:sz="4" w:space="1" w:color="auto"/>
              </w:pBdr>
              <w:tabs>
                <w:tab w:val="decimal" w:pos="68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0B77E6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60,671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20B2FFCA" w14:textId="2C4ED727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67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6</w:t>
            </w:r>
          </w:p>
        </w:tc>
        <w:tc>
          <w:tcPr>
            <w:tcW w:w="897" w:type="dxa"/>
            <w:shd w:val="clear" w:color="auto" w:fill="auto"/>
            <w:vAlign w:val="bottom"/>
          </w:tcPr>
          <w:p w14:paraId="0E0BBC61" w14:textId="65CD5C7A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49,200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7346A077" w14:textId="52650A49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467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eastAsia="zh-CN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7786DD27" w14:textId="6CEC9964" w:rsidR="00915584" w:rsidRPr="00A844EE" w:rsidRDefault="00915584" w:rsidP="00915584">
            <w:pPr>
              <w:pBdr>
                <w:bottom w:val="double" w:sz="4" w:space="1" w:color="auto"/>
              </w:pBdr>
              <w:tabs>
                <w:tab w:val="decimal" w:pos="694"/>
              </w:tabs>
              <w:suppressAutoHyphens/>
              <w:spacing w:after="0" w:line="240" w:lineRule="auto"/>
              <w:ind w:left="-43" w:right="-86"/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Cs w:val="22"/>
                <w:lang w:val="en-GB" w:eastAsia="zh-CN" w:bidi="ar-SA"/>
              </w:rPr>
              <w:t>49,206</w:t>
            </w:r>
          </w:p>
        </w:tc>
      </w:tr>
    </w:tbl>
    <w:tbl>
      <w:tblPr>
        <w:tblStyle w:val="TableGrid"/>
        <w:tblW w:w="89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5"/>
        <w:gridCol w:w="1422"/>
        <w:gridCol w:w="338"/>
        <w:gridCol w:w="1363"/>
        <w:gridCol w:w="371"/>
        <w:gridCol w:w="1330"/>
        <w:gridCol w:w="284"/>
        <w:gridCol w:w="1563"/>
      </w:tblGrid>
      <w:tr w:rsidR="001C439B" w14:paraId="59910613" w14:textId="77777777" w:rsidTr="001745B4">
        <w:tc>
          <w:tcPr>
            <w:tcW w:w="2295" w:type="dxa"/>
          </w:tcPr>
          <w:p w14:paraId="5902800D" w14:textId="77777777" w:rsidR="001C439B" w:rsidRDefault="001C439B" w:rsidP="00CA23A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6671" w:type="dxa"/>
            <w:gridSpan w:val="7"/>
          </w:tcPr>
          <w:p w14:paraId="00C9D22F" w14:textId="265BE57B" w:rsidR="001C439B" w:rsidRPr="001745B4" w:rsidRDefault="001C439B" w:rsidP="001C439B">
            <w:pPr>
              <w:jc w:val="center"/>
              <w:rPr>
                <w:rFonts w:asciiTheme="majorBidi" w:hAnsiTheme="majorBidi" w:cs="Gautami"/>
                <w:b/>
                <w:bCs/>
                <w:i/>
                <w:iCs/>
                <w:sz w:val="28"/>
                <w:szCs w:val="28"/>
                <w:lang w:val="en-GB" w:eastAsia="en-GB" w:bidi="th-TH"/>
              </w:rPr>
            </w:pPr>
            <w:r w:rsidRPr="001745B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eastAsia="zh-CN"/>
              </w:rPr>
              <w:t>งบการเงิ</w:t>
            </w:r>
            <w:r w:rsidR="008F3FE0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eastAsia="zh-CN" w:bidi="th-TH"/>
              </w:rPr>
              <w:t>น</w:t>
            </w:r>
            <w:r w:rsidRPr="001745B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eastAsia="zh-CN" w:bidi="th-TH"/>
              </w:rPr>
              <w:t>เฉพาะกิจการ</w:t>
            </w:r>
          </w:p>
        </w:tc>
      </w:tr>
      <w:tr w:rsidR="001C439B" w14:paraId="70DB3711" w14:textId="77777777" w:rsidTr="001745B4">
        <w:tc>
          <w:tcPr>
            <w:tcW w:w="2295" w:type="dxa"/>
          </w:tcPr>
          <w:p w14:paraId="2BA2FF2A" w14:textId="77777777" w:rsidR="001C439B" w:rsidRDefault="001C439B" w:rsidP="00CA23A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6671" w:type="dxa"/>
            <w:gridSpan w:val="7"/>
          </w:tcPr>
          <w:p w14:paraId="18EA5568" w14:textId="71C42835" w:rsidR="001C439B" w:rsidRPr="001745B4" w:rsidRDefault="00362A78" w:rsidP="001C439B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 w:bidi="th-TH"/>
              </w:rPr>
            </w:pPr>
            <w:r w:rsidRPr="001745B4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eastAsia="zh-CN" w:bidi="th-TH"/>
              </w:rPr>
              <w:t>2565</w:t>
            </w:r>
          </w:p>
        </w:tc>
      </w:tr>
      <w:tr w:rsidR="001C439B" w14:paraId="5D70691F" w14:textId="77777777" w:rsidTr="001745B4">
        <w:tc>
          <w:tcPr>
            <w:tcW w:w="2295" w:type="dxa"/>
          </w:tcPr>
          <w:p w14:paraId="24DC8189" w14:textId="77777777" w:rsidR="001C439B" w:rsidRDefault="001C439B" w:rsidP="00CA23A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6671" w:type="dxa"/>
            <w:gridSpan w:val="7"/>
          </w:tcPr>
          <w:p w14:paraId="439C4784" w14:textId="25161101" w:rsidR="001C439B" w:rsidRPr="001745B4" w:rsidRDefault="00362A78" w:rsidP="001C439B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1745B4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eastAsia="zh-CN"/>
              </w:rPr>
              <w:t>มูลค่ายุติธรรม</w:t>
            </w:r>
          </w:p>
        </w:tc>
      </w:tr>
      <w:tr w:rsidR="00362A78" w14:paraId="2982D881" w14:textId="77777777" w:rsidTr="001745B4">
        <w:tc>
          <w:tcPr>
            <w:tcW w:w="2295" w:type="dxa"/>
          </w:tcPr>
          <w:p w14:paraId="3C7D9FC1" w14:textId="77777777" w:rsidR="00362A78" w:rsidRDefault="00362A78" w:rsidP="00362A7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1422" w:type="dxa"/>
          </w:tcPr>
          <w:p w14:paraId="3A66929E" w14:textId="3E23F75A" w:rsidR="00362A78" w:rsidRPr="001745B4" w:rsidRDefault="00362A78" w:rsidP="00362A7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</w:pPr>
            <w:r w:rsidRPr="001745B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 w:bidi="th-TH"/>
              </w:rPr>
              <w:t>ระดับ 1</w:t>
            </w:r>
          </w:p>
        </w:tc>
        <w:tc>
          <w:tcPr>
            <w:tcW w:w="338" w:type="dxa"/>
          </w:tcPr>
          <w:p w14:paraId="0C1399A2" w14:textId="77777777" w:rsidR="00362A78" w:rsidRPr="001745B4" w:rsidRDefault="00362A78" w:rsidP="00362A7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363" w:type="dxa"/>
          </w:tcPr>
          <w:p w14:paraId="66F99458" w14:textId="7132989D" w:rsidR="00362A78" w:rsidRPr="001745B4" w:rsidRDefault="00362A78" w:rsidP="00362A78">
            <w:pPr>
              <w:jc w:val="center"/>
              <w:rPr>
                <w:rFonts w:asciiTheme="majorBidi" w:hAnsiTheme="majorBidi" w:cs="Gautam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1745B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 w:bidi="th-TH"/>
              </w:rPr>
              <w:t>ระดับ 2</w:t>
            </w:r>
          </w:p>
        </w:tc>
        <w:tc>
          <w:tcPr>
            <w:tcW w:w="371" w:type="dxa"/>
          </w:tcPr>
          <w:p w14:paraId="0FBCF287" w14:textId="77777777" w:rsidR="00362A78" w:rsidRPr="001745B4" w:rsidRDefault="00362A78" w:rsidP="00362A7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330" w:type="dxa"/>
          </w:tcPr>
          <w:p w14:paraId="5EB0D080" w14:textId="692B0B1B" w:rsidR="00362A78" w:rsidRPr="001745B4" w:rsidRDefault="00362A78" w:rsidP="001745B4">
            <w:pPr>
              <w:ind w:left="-332" w:firstLine="332"/>
              <w:jc w:val="center"/>
              <w:rPr>
                <w:rFonts w:asciiTheme="majorBidi" w:hAnsiTheme="majorBidi" w:cs="Gautam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1745B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 w:bidi="th-TH"/>
              </w:rPr>
              <w:t>ระดับ 3</w:t>
            </w:r>
          </w:p>
        </w:tc>
        <w:tc>
          <w:tcPr>
            <w:tcW w:w="284" w:type="dxa"/>
          </w:tcPr>
          <w:p w14:paraId="403BA5D4" w14:textId="77777777" w:rsidR="00362A78" w:rsidRPr="001745B4" w:rsidRDefault="00362A78" w:rsidP="00362A78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563" w:type="dxa"/>
          </w:tcPr>
          <w:p w14:paraId="4B557C00" w14:textId="14EF4418" w:rsidR="00362A78" w:rsidRPr="001745B4" w:rsidRDefault="00362A78" w:rsidP="00362A78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</w:pPr>
            <w:r w:rsidRPr="001745B4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 w:bidi="th-TH"/>
              </w:rPr>
              <w:t>รวม</w:t>
            </w:r>
          </w:p>
        </w:tc>
      </w:tr>
      <w:tr w:rsidR="00362A78" w14:paraId="5D290A08" w14:textId="77777777" w:rsidTr="001745B4">
        <w:tc>
          <w:tcPr>
            <w:tcW w:w="2295" w:type="dxa"/>
          </w:tcPr>
          <w:p w14:paraId="1BB891CD" w14:textId="2C52A1C0" w:rsidR="00362A78" w:rsidRDefault="00362A78" w:rsidP="00362A7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6671" w:type="dxa"/>
            <w:gridSpan w:val="7"/>
          </w:tcPr>
          <w:p w14:paraId="7B71F09F" w14:textId="71D03A72" w:rsidR="00362A78" w:rsidRPr="001745B4" w:rsidRDefault="00362A78" w:rsidP="00362A7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 w:bidi="th-TH"/>
              </w:rPr>
            </w:pPr>
            <w:r w:rsidRPr="001745B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 w:bidi="th-TH"/>
              </w:rPr>
              <w:t>(ล้านบาท)</w:t>
            </w:r>
          </w:p>
        </w:tc>
      </w:tr>
      <w:tr w:rsidR="00362A78" w14:paraId="4A4EE1C5" w14:textId="77777777" w:rsidTr="001745B4">
        <w:tc>
          <w:tcPr>
            <w:tcW w:w="2295" w:type="dxa"/>
          </w:tcPr>
          <w:p w14:paraId="0A72C1EE" w14:textId="3E1167C8" w:rsidR="00362A78" w:rsidRPr="001745B4" w:rsidRDefault="00362A78" w:rsidP="00362A7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1745B4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หนี้สินทางการเงิน</w:t>
            </w:r>
          </w:p>
        </w:tc>
        <w:tc>
          <w:tcPr>
            <w:tcW w:w="1422" w:type="dxa"/>
          </w:tcPr>
          <w:p w14:paraId="6F8685F3" w14:textId="77777777" w:rsidR="00362A78" w:rsidRDefault="00362A78" w:rsidP="00362A7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338" w:type="dxa"/>
          </w:tcPr>
          <w:p w14:paraId="16CDA7DA" w14:textId="77777777" w:rsidR="00362A78" w:rsidRDefault="00362A78" w:rsidP="00362A7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1363" w:type="dxa"/>
          </w:tcPr>
          <w:p w14:paraId="6AAD1150" w14:textId="77777777" w:rsidR="00362A78" w:rsidRDefault="00362A78" w:rsidP="00362A7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371" w:type="dxa"/>
          </w:tcPr>
          <w:p w14:paraId="0C7E0FF8" w14:textId="77777777" w:rsidR="00362A78" w:rsidRDefault="00362A78" w:rsidP="00362A7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1330" w:type="dxa"/>
          </w:tcPr>
          <w:p w14:paraId="5B3751C4" w14:textId="77777777" w:rsidR="00362A78" w:rsidRDefault="00362A78" w:rsidP="00362A7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284" w:type="dxa"/>
          </w:tcPr>
          <w:p w14:paraId="7448C0A4" w14:textId="77777777" w:rsidR="00362A78" w:rsidRDefault="00362A78" w:rsidP="00362A7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1563" w:type="dxa"/>
          </w:tcPr>
          <w:p w14:paraId="261337C2" w14:textId="77777777" w:rsidR="00362A78" w:rsidRDefault="00362A78" w:rsidP="00362A7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</w:tr>
      <w:tr w:rsidR="00362A78" w14:paraId="6F501B6A" w14:textId="77777777" w:rsidTr="001745B4">
        <w:tc>
          <w:tcPr>
            <w:tcW w:w="2295" w:type="dxa"/>
          </w:tcPr>
          <w:p w14:paraId="4F3829AB" w14:textId="448BCBEB" w:rsidR="00362A78" w:rsidRPr="001745B4" w:rsidRDefault="00362A78" w:rsidP="00362A7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1745B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  <w:t>หนี้สินอนุพันธ์</w:t>
            </w:r>
          </w:p>
        </w:tc>
        <w:tc>
          <w:tcPr>
            <w:tcW w:w="1422" w:type="dxa"/>
          </w:tcPr>
          <w:p w14:paraId="38A35C90" w14:textId="77777777" w:rsidR="00362A78" w:rsidRDefault="00362A78" w:rsidP="00362A7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338" w:type="dxa"/>
          </w:tcPr>
          <w:p w14:paraId="6E22D92D" w14:textId="77777777" w:rsidR="00362A78" w:rsidRDefault="00362A78" w:rsidP="00362A7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1363" w:type="dxa"/>
          </w:tcPr>
          <w:p w14:paraId="49F27D85" w14:textId="77777777" w:rsidR="00362A78" w:rsidRDefault="00362A78" w:rsidP="00362A7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371" w:type="dxa"/>
          </w:tcPr>
          <w:p w14:paraId="76C63FFD" w14:textId="77777777" w:rsidR="00362A78" w:rsidRDefault="00362A78" w:rsidP="00362A7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1330" w:type="dxa"/>
          </w:tcPr>
          <w:p w14:paraId="2E91C399" w14:textId="77777777" w:rsidR="00362A78" w:rsidRDefault="00362A78" w:rsidP="00362A7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284" w:type="dxa"/>
          </w:tcPr>
          <w:p w14:paraId="290993A2" w14:textId="77777777" w:rsidR="00362A78" w:rsidRDefault="00362A78" w:rsidP="00362A7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1563" w:type="dxa"/>
          </w:tcPr>
          <w:p w14:paraId="6F717987" w14:textId="77777777" w:rsidR="00362A78" w:rsidRDefault="00362A78" w:rsidP="00362A7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</w:tr>
      <w:tr w:rsidR="001745B4" w14:paraId="383E65EE" w14:textId="77777777" w:rsidTr="001745B4">
        <w:tc>
          <w:tcPr>
            <w:tcW w:w="2295" w:type="dxa"/>
          </w:tcPr>
          <w:p w14:paraId="6F389695" w14:textId="421ACF3C" w:rsidR="00362A78" w:rsidRPr="001745B4" w:rsidRDefault="00362A78" w:rsidP="00362A7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1745B4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- อัตราดอกเบี้ย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68F5D3AE" w14:textId="272A6A53" w:rsidR="00362A78" w:rsidRPr="005A7E5E" w:rsidRDefault="001745B4" w:rsidP="001745B4">
            <w:pPr>
              <w:ind w:left="34" w:firstLine="325"/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 w:bidi="th-TH"/>
              </w:rPr>
              <w:t xml:space="preserve">     </w:t>
            </w:r>
            <w:r w:rsidR="005A7E5E" w:rsidRPr="005A7E5E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 w:bidi="th-TH"/>
              </w:rPr>
              <w:t>-</w:t>
            </w:r>
          </w:p>
        </w:tc>
        <w:tc>
          <w:tcPr>
            <w:tcW w:w="338" w:type="dxa"/>
          </w:tcPr>
          <w:p w14:paraId="39C6964C" w14:textId="77777777" w:rsidR="00362A78" w:rsidRPr="005A7E5E" w:rsidRDefault="00362A78" w:rsidP="00362A78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1280C485" w14:textId="3E07EA45" w:rsidR="00362A78" w:rsidRPr="005A7E5E" w:rsidRDefault="005A7E5E" w:rsidP="00D50632">
            <w:pPr>
              <w:ind w:right="-390" w:firstLine="692"/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</w:pPr>
            <w:r w:rsidRPr="005A7E5E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 w:bidi="th-TH"/>
              </w:rPr>
              <w:t>639</w:t>
            </w:r>
          </w:p>
        </w:tc>
        <w:tc>
          <w:tcPr>
            <w:tcW w:w="371" w:type="dxa"/>
          </w:tcPr>
          <w:p w14:paraId="70FFCCCC" w14:textId="77777777" w:rsidR="00362A78" w:rsidRPr="005A7E5E" w:rsidRDefault="00362A78" w:rsidP="00362A78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2060ADF0" w14:textId="50B3324E" w:rsidR="00362A78" w:rsidRPr="005A7E5E" w:rsidRDefault="005A7E5E" w:rsidP="001745B4">
            <w:pPr>
              <w:ind w:right="-388" w:firstLine="510"/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</w:pPr>
            <w:r w:rsidRPr="005A7E5E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 w:bidi="th-TH"/>
              </w:rPr>
              <w:t>-</w:t>
            </w:r>
          </w:p>
        </w:tc>
        <w:tc>
          <w:tcPr>
            <w:tcW w:w="284" w:type="dxa"/>
          </w:tcPr>
          <w:p w14:paraId="37FDA588" w14:textId="77777777" w:rsidR="00362A78" w:rsidRPr="005A7E5E" w:rsidRDefault="00362A78" w:rsidP="00362A78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18C427FA" w14:textId="08E14ADF" w:rsidR="00362A78" w:rsidRPr="005A7E5E" w:rsidRDefault="005A7E5E" w:rsidP="00D50632">
            <w:pPr>
              <w:ind w:right="-390" w:firstLine="768"/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</w:pPr>
            <w:r w:rsidRPr="005A7E5E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 w:bidi="th-TH"/>
              </w:rPr>
              <w:t>639</w:t>
            </w:r>
          </w:p>
        </w:tc>
      </w:tr>
      <w:tr w:rsidR="001745B4" w14:paraId="4F182C11" w14:textId="77777777" w:rsidTr="001745B4">
        <w:tc>
          <w:tcPr>
            <w:tcW w:w="2295" w:type="dxa"/>
          </w:tcPr>
          <w:p w14:paraId="4CD93992" w14:textId="11BF53DF" w:rsidR="00362A78" w:rsidRPr="001745B4" w:rsidRDefault="00362A78" w:rsidP="00362A78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1745B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cs/>
                <w:lang w:eastAsia="zh-CN"/>
              </w:rPr>
              <w:t>รวมหนี้สินทางการเงิน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44827546" w14:textId="6C14AFD9" w:rsidR="00362A78" w:rsidRPr="005A7E5E" w:rsidRDefault="001745B4" w:rsidP="001745B4">
            <w:pPr>
              <w:ind w:left="34" w:firstLine="32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 w:bidi="th-TH"/>
              </w:rPr>
              <w:t xml:space="preserve">     </w:t>
            </w:r>
            <w:r w:rsidR="005A7E5E" w:rsidRPr="005A7E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 w:bidi="th-TH"/>
              </w:rPr>
              <w:t>-</w:t>
            </w:r>
          </w:p>
        </w:tc>
        <w:tc>
          <w:tcPr>
            <w:tcW w:w="338" w:type="dxa"/>
          </w:tcPr>
          <w:p w14:paraId="5BD9D319" w14:textId="77777777" w:rsidR="00362A78" w:rsidRPr="005A7E5E" w:rsidRDefault="00362A78" w:rsidP="00362A7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14:paraId="4E8449A9" w14:textId="74D6A859" w:rsidR="00362A78" w:rsidRPr="005A7E5E" w:rsidRDefault="005A7E5E" w:rsidP="00D50632">
            <w:pPr>
              <w:ind w:right="-390" w:firstLine="69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 w:bidi="th-TH"/>
              </w:rPr>
            </w:pPr>
            <w:r w:rsidRPr="005A7E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 w:bidi="th-TH"/>
              </w:rPr>
              <w:t>639</w:t>
            </w:r>
          </w:p>
        </w:tc>
        <w:tc>
          <w:tcPr>
            <w:tcW w:w="371" w:type="dxa"/>
          </w:tcPr>
          <w:p w14:paraId="440AC198" w14:textId="77777777" w:rsidR="00362A78" w:rsidRPr="005A7E5E" w:rsidRDefault="00362A78" w:rsidP="00362A7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6BB1BEF4" w14:textId="059DC0FE" w:rsidR="00362A78" w:rsidRPr="005A7E5E" w:rsidRDefault="005A7E5E" w:rsidP="001745B4">
            <w:pPr>
              <w:ind w:right="-388" w:firstLine="5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 w:bidi="th-TH"/>
              </w:rPr>
            </w:pPr>
            <w:r w:rsidRPr="005A7E5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 w:bidi="th-TH"/>
              </w:rPr>
              <w:t>-</w:t>
            </w:r>
          </w:p>
        </w:tc>
        <w:tc>
          <w:tcPr>
            <w:tcW w:w="284" w:type="dxa"/>
          </w:tcPr>
          <w:p w14:paraId="1CF79592" w14:textId="77777777" w:rsidR="00362A78" w:rsidRPr="005A7E5E" w:rsidRDefault="00362A78" w:rsidP="00362A78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double" w:sz="4" w:space="0" w:color="auto"/>
            </w:tcBorders>
          </w:tcPr>
          <w:p w14:paraId="6131D07D" w14:textId="78157B26" w:rsidR="00362A78" w:rsidRPr="001745B4" w:rsidRDefault="005A7E5E" w:rsidP="00D50632">
            <w:pPr>
              <w:ind w:right="-390" w:firstLine="76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 w:bidi="th-TH"/>
              </w:rPr>
            </w:pPr>
            <w:r w:rsidRPr="001745B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 w:bidi="th-TH"/>
              </w:rPr>
              <w:t>639</w:t>
            </w:r>
          </w:p>
        </w:tc>
      </w:tr>
    </w:tbl>
    <w:p w14:paraId="13A1FD49" w14:textId="2A609552" w:rsidR="006A39B7" w:rsidRPr="00A844EE" w:rsidRDefault="001C439B" w:rsidP="00CA23A5">
      <w:pPr>
        <w:spacing w:after="0"/>
        <w:ind w:left="540"/>
        <w:rPr>
          <w:rFonts w:asciiTheme="majorBidi" w:hAnsiTheme="majorBidi" w:cstheme="majorBidi"/>
          <w:b/>
          <w:bCs/>
          <w:i/>
          <w:iCs/>
          <w:sz w:val="28"/>
          <w:cs/>
          <w:lang w:val="en-GB" w:eastAsia="en-GB"/>
        </w:rPr>
      </w:pPr>
      <w:r>
        <w:rPr>
          <w:rFonts w:asciiTheme="majorBidi" w:hAnsiTheme="majorBidi" w:cstheme="majorBidi"/>
          <w:b/>
          <w:bCs/>
          <w:i/>
          <w:iCs/>
          <w:sz w:val="28"/>
          <w:cs/>
          <w:lang w:val="en-GB" w:eastAsia="en-GB"/>
        </w:rPr>
        <w:br/>
      </w:r>
      <w:r w:rsidR="00CD2862" w:rsidRPr="00A844EE">
        <w:rPr>
          <w:rFonts w:asciiTheme="majorBidi" w:hAnsiTheme="majorBidi" w:cstheme="majorBidi"/>
          <w:b/>
          <w:bCs/>
          <w:i/>
          <w:iCs/>
          <w:sz w:val="28"/>
          <w:cs/>
          <w:lang w:val="en-GB" w:eastAsia="en-GB"/>
        </w:rPr>
        <w:t xml:space="preserve">การกระทบยอดของมูลค่ายุติธรรมระดับ </w:t>
      </w:r>
      <w:r w:rsidR="00CD2862" w:rsidRPr="00A844EE">
        <w:rPr>
          <w:rFonts w:asciiTheme="majorBidi" w:hAnsiTheme="majorBidi" w:cstheme="majorBidi"/>
          <w:b/>
          <w:bCs/>
          <w:i/>
          <w:iCs/>
          <w:sz w:val="28"/>
          <w:lang w:val="en-GB" w:eastAsia="en-GB"/>
        </w:rPr>
        <w:t>3</w:t>
      </w:r>
    </w:p>
    <w:p w14:paraId="5F95A073" w14:textId="77777777" w:rsidR="00C206EF" w:rsidRPr="00A844EE" w:rsidRDefault="00C206EF" w:rsidP="00F9530B">
      <w:pPr>
        <w:spacing w:after="0"/>
        <w:rPr>
          <w:rFonts w:asciiTheme="majorBidi" w:eastAsia="Times New Roman" w:hAnsiTheme="majorBidi" w:cstheme="majorBidi"/>
          <w:color w:val="000000"/>
          <w:sz w:val="28"/>
          <w:cs/>
          <w:lang w:val="x-none" w:eastAsia="zh-CN"/>
        </w:rPr>
      </w:pPr>
    </w:p>
    <w:tbl>
      <w:tblPr>
        <w:tblW w:w="910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7488"/>
        <w:gridCol w:w="1620"/>
      </w:tblGrid>
      <w:tr w:rsidR="002526F5" w:rsidRPr="00A844EE" w14:paraId="77505CDE" w14:textId="77777777" w:rsidTr="00E15404">
        <w:tc>
          <w:tcPr>
            <w:tcW w:w="7488" w:type="dxa"/>
            <w:vAlign w:val="bottom"/>
            <w:hideMark/>
          </w:tcPr>
          <w:p w14:paraId="7373B720" w14:textId="1DE998F3" w:rsidR="002526F5" w:rsidRPr="00A844EE" w:rsidRDefault="002526F5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1620" w:type="dxa"/>
          </w:tcPr>
          <w:p w14:paraId="2EFAC486" w14:textId="5A0F4DC8" w:rsidR="002526F5" w:rsidRPr="00A844EE" w:rsidRDefault="002526F5" w:rsidP="00F9530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</w:tr>
      <w:tr w:rsidR="002526F5" w:rsidRPr="00A844EE" w14:paraId="361D9271" w14:textId="77777777" w:rsidTr="00E15404">
        <w:tc>
          <w:tcPr>
            <w:tcW w:w="7488" w:type="dxa"/>
            <w:vAlign w:val="bottom"/>
          </w:tcPr>
          <w:p w14:paraId="7BD215A4" w14:textId="77777777" w:rsidR="002526F5" w:rsidRPr="00A844EE" w:rsidRDefault="002526F5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1620" w:type="dxa"/>
          </w:tcPr>
          <w:p w14:paraId="459538E7" w14:textId="6E8C24F0" w:rsidR="002526F5" w:rsidRPr="00A844EE" w:rsidRDefault="002526F5" w:rsidP="00BC3CD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A844E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  <w:t>(</w:t>
            </w:r>
            <w:r w:rsidRPr="00A844EE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ล้านบาท</w:t>
            </w:r>
            <w:r w:rsidRPr="00A844EE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2526F5" w:rsidRPr="00A844EE" w14:paraId="06035F8B" w14:textId="77777777" w:rsidTr="00E15404">
        <w:tc>
          <w:tcPr>
            <w:tcW w:w="7488" w:type="dxa"/>
            <w:vAlign w:val="bottom"/>
          </w:tcPr>
          <w:p w14:paraId="77D4ACD8" w14:textId="7E3BAAB8" w:rsidR="002526F5" w:rsidRPr="00A844EE" w:rsidRDefault="002526F5" w:rsidP="009E3A68">
            <w:pPr>
              <w:suppressAutoHyphens/>
              <w:spacing w:after="0" w:line="240" w:lineRule="auto"/>
              <w:ind w:left="159" w:right="-193" w:hanging="17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20" w:type="dxa"/>
          </w:tcPr>
          <w:p w14:paraId="230B7021" w14:textId="77777777" w:rsidR="002526F5" w:rsidRPr="00A844EE" w:rsidRDefault="002526F5" w:rsidP="009E3A6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2526F5" w:rsidRPr="00A844EE" w14:paraId="7BF7A833" w14:textId="77777777" w:rsidTr="00E15404">
        <w:trPr>
          <w:trHeight w:val="77"/>
        </w:trPr>
        <w:tc>
          <w:tcPr>
            <w:tcW w:w="7488" w:type="dxa"/>
            <w:vAlign w:val="bottom"/>
            <w:hideMark/>
          </w:tcPr>
          <w:p w14:paraId="6107B93E" w14:textId="113D9F90" w:rsidR="002526F5" w:rsidRPr="00A844EE" w:rsidRDefault="002526F5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 xml:space="preserve">ณ วันที่ </w:t>
            </w: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 xml:space="preserve">1 </w:t>
            </w: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 xml:space="preserve">มกราคม </w:t>
            </w: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  <w:t>2565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pacing w:val="-6"/>
                <w:sz w:val="28"/>
                <w:cs/>
                <w:lang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="Angsana New"/>
                <w:color w:val="000000"/>
                <w:spacing w:val="-6"/>
                <w:sz w:val="28"/>
                <w:cs/>
                <w:lang w:eastAsia="zh-CN"/>
              </w:rPr>
              <w:t>(ก่อน</w:t>
            </w:r>
            <w:r w:rsidR="00FF3A78" w:rsidRPr="00A844EE">
              <w:rPr>
                <w:rFonts w:asciiTheme="majorBidi" w:eastAsia="Times New Roman" w:hAnsiTheme="majorBidi" w:cs="Angsana New" w:hint="cs"/>
                <w:color w:val="000000"/>
                <w:spacing w:val="-6"/>
                <w:sz w:val="28"/>
                <w:cs/>
                <w:lang w:eastAsia="zh-CN"/>
              </w:rPr>
              <w:t>การ</w:t>
            </w:r>
            <w:r w:rsidRPr="00A844EE">
              <w:rPr>
                <w:rFonts w:asciiTheme="majorBidi" w:eastAsia="Times New Roman" w:hAnsiTheme="majorBidi" w:cs="Angsana New"/>
                <w:color w:val="000000"/>
                <w:spacing w:val="-6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620" w:type="dxa"/>
          </w:tcPr>
          <w:p w14:paraId="25E68DAA" w14:textId="3ECC4D35" w:rsidR="002526F5" w:rsidRPr="00A844EE" w:rsidRDefault="009D593B" w:rsidP="00E15404">
            <w:pPr>
              <w:pStyle w:val="acctfourfigures"/>
              <w:tabs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20,946</w:t>
            </w:r>
          </w:p>
        </w:tc>
      </w:tr>
      <w:tr w:rsidR="002526F5" w:rsidRPr="00A844EE" w14:paraId="06EAE06D" w14:textId="77777777" w:rsidTr="00E15404">
        <w:tc>
          <w:tcPr>
            <w:tcW w:w="7488" w:type="dxa"/>
            <w:vAlign w:val="bottom"/>
            <w:hideMark/>
          </w:tcPr>
          <w:p w14:paraId="66FC9D11" w14:textId="77777777" w:rsidR="002526F5" w:rsidRPr="00A844EE" w:rsidRDefault="002526F5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ซื้อ</w:t>
            </w:r>
          </w:p>
        </w:tc>
        <w:tc>
          <w:tcPr>
            <w:tcW w:w="1620" w:type="dxa"/>
            <w:vAlign w:val="bottom"/>
          </w:tcPr>
          <w:p w14:paraId="3CCC874B" w14:textId="1966D2DD" w:rsidR="002526F5" w:rsidRPr="00A844EE" w:rsidRDefault="0011449E" w:rsidP="00E15404">
            <w:pPr>
              <w:pStyle w:val="acctfourfigures"/>
              <w:tabs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1449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6,913</w:t>
            </w:r>
          </w:p>
        </w:tc>
      </w:tr>
      <w:tr w:rsidR="002526F5" w:rsidRPr="00A844EE" w14:paraId="4206FE20" w14:textId="77777777" w:rsidTr="00E15404">
        <w:tc>
          <w:tcPr>
            <w:tcW w:w="7488" w:type="dxa"/>
          </w:tcPr>
          <w:p w14:paraId="7BB06A92" w14:textId="77777777" w:rsidR="002526F5" w:rsidRPr="00A844EE" w:rsidRDefault="002526F5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จำหน่าย</w:t>
            </w:r>
          </w:p>
        </w:tc>
        <w:tc>
          <w:tcPr>
            <w:tcW w:w="1620" w:type="dxa"/>
            <w:vAlign w:val="bottom"/>
          </w:tcPr>
          <w:p w14:paraId="129759C2" w14:textId="6667DEB3" w:rsidR="002526F5" w:rsidRPr="00A844EE" w:rsidRDefault="0011449E" w:rsidP="00E15404">
            <w:pPr>
              <w:pStyle w:val="acctfourfigures"/>
              <w:tabs>
                <w:tab w:val="decimal" w:pos="1154"/>
              </w:tabs>
              <w:spacing w:line="240" w:lineRule="auto"/>
              <w:ind w:right="-5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1449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(1,161)</w:t>
            </w:r>
          </w:p>
        </w:tc>
      </w:tr>
      <w:tr w:rsidR="00AD27F6" w:rsidRPr="00A844EE" w14:paraId="6A817D56" w14:textId="77777777" w:rsidTr="00E15404">
        <w:tc>
          <w:tcPr>
            <w:tcW w:w="7488" w:type="dxa"/>
          </w:tcPr>
          <w:p w14:paraId="0EABDB93" w14:textId="1746C824" w:rsidR="00AD27F6" w:rsidRPr="00A844EE" w:rsidRDefault="00AD27F6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โอนมาจากระดับ 2</w:t>
            </w:r>
          </w:p>
        </w:tc>
        <w:tc>
          <w:tcPr>
            <w:tcW w:w="1620" w:type="dxa"/>
            <w:vAlign w:val="bottom"/>
          </w:tcPr>
          <w:p w14:paraId="721353C4" w14:textId="5108F0D3" w:rsidR="00AD27F6" w:rsidRPr="00A844EE" w:rsidRDefault="0011449E" w:rsidP="00E15404">
            <w:pPr>
              <w:pStyle w:val="acctfourfigures"/>
              <w:tabs>
                <w:tab w:val="decimal" w:pos="1154"/>
              </w:tabs>
              <w:spacing w:line="240" w:lineRule="auto"/>
              <w:ind w:right="-55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11449E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297</w:t>
            </w:r>
          </w:p>
        </w:tc>
      </w:tr>
      <w:tr w:rsidR="00AD27F6" w:rsidRPr="00A844EE" w14:paraId="57811498" w14:textId="77777777" w:rsidTr="00E15404">
        <w:tc>
          <w:tcPr>
            <w:tcW w:w="7488" w:type="dxa"/>
          </w:tcPr>
          <w:p w14:paraId="7FF69DD6" w14:textId="18F93F75" w:rsidR="00AD27F6" w:rsidRPr="00A844EE" w:rsidRDefault="00AD27F6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cs/>
                <w:lang w:eastAsia="zh-CN"/>
              </w:rPr>
              <w:t>โอนออกจากระดับ 3</w:t>
            </w:r>
          </w:p>
        </w:tc>
        <w:tc>
          <w:tcPr>
            <w:tcW w:w="1620" w:type="dxa"/>
            <w:vAlign w:val="bottom"/>
          </w:tcPr>
          <w:p w14:paraId="33121374" w14:textId="6D183802" w:rsidR="00AD27F6" w:rsidRPr="00A844EE" w:rsidRDefault="0011449E" w:rsidP="00E15404">
            <w:pPr>
              <w:pStyle w:val="acctfourfigures"/>
              <w:tabs>
                <w:tab w:val="decimal" w:pos="1154"/>
              </w:tabs>
              <w:spacing w:line="240" w:lineRule="auto"/>
              <w:ind w:right="-5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1449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(3,883)</w:t>
            </w:r>
          </w:p>
        </w:tc>
      </w:tr>
      <w:tr w:rsidR="002526F5" w:rsidRPr="00A844EE" w14:paraId="2DF5A0EA" w14:textId="77777777" w:rsidTr="00E15404">
        <w:tc>
          <w:tcPr>
            <w:tcW w:w="7488" w:type="dxa"/>
          </w:tcPr>
          <w:p w14:paraId="214FE001" w14:textId="39760136" w:rsidR="002526F5" w:rsidRPr="00A844EE" w:rsidRDefault="00F70635" w:rsidP="00E270CF">
            <w:pPr>
              <w:tabs>
                <w:tab w:val="left" w:pos="720"/>
              </w:tabs>
              <w:spacing w:after="0" w:line="240" w:lineRule="auto"/>
              <w:ind w:left="166" w:hanging="166"/>
              <w:rPr>
                <w:rFonts w:asciiTheme="majorBidi" w:eastAsia="Times New Roman" w:hAnsiTheme="majorBidi" w:cstheme="majorBidi"/>
                <w:color w:val="000000"/>
                <w:spacing w:val="-6"/>
                <w:sz w:val="28"/>
                <w:lang w:eastAsia="zh-CN"/>
              </w:rPr>
            </w:pPr>
            <w:r w:rsidRPr="00F70635">
              <w:rPr>
                <w:rFonts w:asciiTheme="majorBidi" w:eastAsia="Times New Roman" w:hAnsiTheme="majorBidi" w:cs="Angsana New"/>
                <w:color w:val="000000"/>
                <w:spacing w:val="-6"/>
                <w:sz w:val="28"/>
                <w:cs/>
                <w:lang w:eastAsia="zh-CN"/>
              </w:rPr>
              <w:t>การเปลี่ยนแปลงสุทธิในมูลค่ายุติธรรม (รวมรายการกำไร (ขาดทุน) และ</w:t>
            </w:r>
            <w:r>
              <w:rPr>
                <w:rFonts w:asciiTheme="majorBidi" w:eastAsia="Times New Roman" w:hAnsiTheme="majorBidi" w:cs="Angsana New"/>
                <w:color w:val="000000"/>
                <w:spacing w:val="-6"/>
                <w:sz w:val="28"/>
                <w:cs/>
                <w:lang w:eastAsia="zh-CN"/>
              </w:rPr>
              <w:br/>
            </w:r>
            <w:r w:rsidRPr="00F70635">
              <w:rPr>
                <w:rFonts w:asciiTheme="majorBidi" w:eastAsia="Times New Roman" w:hAnsiTheme="majorBidi" w:cs="Angsana New"/>
                <w:color w:val="000000"/>
                <w:spacing w:val="-6"/>
                <w:sz w:val="28"/>
                <w:cs/>
                <w:lang w:eastAsia="zh-CN"/>
              </w:rPr>
              <w:t>การแปลงค่าเงินตราต่างประเทศ)</w:t>
            </w:r>
          </w:p>
        </w:tc>
        <w:tc>
          <w:tcPr>
            <w:tcW w:w="1620" w:type="dxa"/>
            <w:vAlign w:val="bottom"/>
          </w:tcPr>
          <w:p w14:paraId="171EFF0A" w14:textId="386C9355" w:rsidR="002526F5" w:rsidRPr="00A844EE" w:rsidRDefault="0011449E" w:rsidP="00E15404">
            <w:pPr>
              <w:pStyle w:val="acctfourfigures"/>
              <w:tabs>
                <w:tab w:val="decimal" w:pos="11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11449E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3,428</w:t>
            </w:r>
          </w:p>
        </w:tc>
      </w:tr>
      <w:tr w:rsidR="002526F5" w:rsidRPr="00A844EE" w14:paraId="595244F6" w14:textId="77777777" w:rsidTr="00E15404">
        <w:trPr>
          <w:trHeight w:val="73"/>
        </w:trPr>
        <w:tc>
          <w:tcPr>
            <w:tcW w:w="7488" w:type="dxa"/>
            <w:hideMark/>
          </w:tcPr>
          <w:p w14:paraId="432B0B99" w14:textId="5A7FA6E5" w:rsidR="002526F5" w:rsidRPr="00E15404" w:rsidRDefault="002526F5" w:rsidP="00E270CF">
            <w:pPr>
              <w:tabs>
                <w:tab w:val="left" w:pos="720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  <w:r w:rsidRPr="00E154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  <w:t xml:space="preserve">ณ วันที่ </w:t>
            </w:r>
            <w:r w:rsidRPr="00E154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3</w:t>
            </w:r>
            <w:r w:rsidR="00030948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 xml:space="preserve">1 </w:t>
            </w:r>
            <w:r w:rsidR="00030948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ธันวาคม </w:t>
            </w:r>
            <w:r w:rsidRPr="00E15404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2565</w:t>
            </w:r>
            <w:r w:rsidRPr="00E15404"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8"/>
                <w:cs/>
                <w:lang w:eastAsia="zh-CN"/>
              </w:rPr>
              <w:t xml:space="preserve"> </w:t>
            </w:r>
            <w:r w:rsidRPr="00E15404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(</w:t>
            </w:r>
            <w:r w:rsidRPr="00E15404">
              <w:rPr>
                <w:rFonts w:asciiTheme="majorBidi" w:eastAsia="Times New Roman" w:hAnsiTheme="majorBidi" w:cs="Angsana New" w:hint="cs"/>
                <w:b/>
                <w:bCs/>
                <w:color w:val="000000"/>
                <w:sz w:val="28"/>
                <w:cs/>
                <w:lang w:eastAsia="zh-CN"/>
              </w:rPr>
              <w:t>หลัง</w:t>
            </w:r>
            <w:r w:rsidR="00FF3A78" w:rsidRPr="00E15404">
              <w:rPr>
                <w:rFonts w:asciiTheme="majorBidi" w:eastAsia="Times New Roman" w:hAnsiTheme="majorBidi" w:cs="Angsana New" w:hint="cs"/>
                <w:b/>
                <w:bCs/>
                <w:color w:val="000000"/>
                <w:sz w:val="28"/>
                <w:cs/>
                <w:lang w:eastAsia="zh-CN"/>
              </w:rPr>
              <w:t>การ</w:t>
            </w:r>
            <w:r w:rsidRPr="00E15404">
              <w:rPr>
                <w:rFonts w:asciiTheme="majorBidi" w:eastAsia="Times New Roman" w:hAnsiTheme="majorBidi" w:cs="Angsana New"/>
                <w:b/>
                <w:bCs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496928" w14:textId="04D28625" w:rsidR="002526F5" w:rsidRPr="00A844EE" w:rsidRDefault="0011449E" w:rsidP="00E15404">
            <w:pPr>
              <w:pStyle w:val="acctfourfigures"/>
              <w:tabs>
                <w:tab w:val="decimal" w:pos="11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11449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26,540</w:t>
            </w:r>
          </w:p>
        </w:tc>
      </w:tr>
    </w:tbl>
    <w:p w14:paraId="5C96D04B" w14:textId="75FA18DA" w:rsidR="003C3BD8" w:rsidRDefault="003C3BD8" w:rsidP="00B01D78">
      <w:pPr>
        <w:suppressAutoHyphens/>
        <w:spacing w:after="0" w:line="240" w:lineRule="atLeast"/>
        <w:ind w:left="547" w:hanging="547"/>
        <w:jc w:val="thaiDistribute"/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</w:p>
    <w:p w14:paraId="47C2F136" w14:textId="77777777" w:rsidR="001D2F21" w:rsidRDefault="001D2F21">
      <w:pPr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="Angsana New"/>
          <w:color w:val="000000"/>
          <w:sz w:val="30"/>
          <w:szCs w:val="30"/>
          <w:lang w:eastAsia="zh-CN"/>
        </w:rPr>
        <w:br w:type="page"/>
      </w:r>
    </w:p>
    <w:p w14:paraId="72AB3EED" w14:textId="350624EA" w:rsidR="00B01D78" w:rsidRPr="00A844EE" w:rsidRDefault="008A6FFC" w:rsidP="00B01D78">
      <w:pPr>
        <w:suppressAutoHyphens/>
        <w:spacing w:after="0" w:line="240" w:lineRule="atLeast"/>
        <w:ind w:left="547" w:hanging="547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val="x-none"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lastRenderedPageBreak/>
        <w:t>27</w:t>
      </w:r>
      <w:r w:rsidR="00B01D78"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val="x-none" w:eastAsia="zh-CN"/>
        </w:rPr>
        <w:t>.2</w:t>
      </w:r>
      <w:r w:rsidR="00B01D78"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val="x-none" w:eastAsia="zh-CN"/>
        </w:rPr>
        <w:tab/>
      </w:r>
      <w:r w:rsidR="00B01D78"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val="x-none" w:eastAsia="zh-CN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2E99F10D" w14:textId="77777777" w:rsidR="00B01D78" w:rsidRPr="00C7749A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</w:p>
    <w:p w14:paraId="62C14960" w14:textId="0151F921" w:rsidR="00B01D78" w:rsidRPr="00C7749A" w:rsidRDefault="00B01D78" w:rsidP="00B01D78">
      <w:pPr>
        <w:suppressAutoHyphens/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</w:pP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มูลค่ายุติธรรมของ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เครื่องมือ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 xml:space="preserve">ทางการเงินที่ไม่ได้วัดมูลค่าด้วยมูลค่ายุติธรรมและสำหรับรายการซึ่งมีมูลค่ายุติธรรมแตกต่างจากราคาตามบัญชีอย่างมีสาระสำคัญ ณ วันที่ </w:t>
      </w:r>
      <w:r w:rsidR="003D5247" w:rsidRPr="00C7749A">
        <w:rPr>
          <w:rFonts w:ascii="Angsana New" w:hAnsi="Angsana New" w:cs="Angsana New" w:hint="cs"/>
          <w:color w:val="000000"/>
          <w:sz w:val="30"/>
          <w:szCs w:val="30"/>
        </w:rPr>
        <w:t>3</w:t>
      </w:r>
      <w:r w:rsidR="00030948">
        <w:rPr>
          <w:rFonts w:ascii="Angsana New" w:hAnsi="Angsana New" w:cs="Angsana New"/>
          <w:color w:val="000000"/>
          <w:sz w:val="30"/>
          <w:szCs w:val="30"/>
        </w:rPr>
        <w:t xml:space="preserve">1 </w:t>
      </w:r>
      <w:r w:rsidR="00030948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ธันวาคม 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256</w:t>
      </w:r>
      <w:r w:rsidR="003D5247" w:rsidRPr="00C7749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5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 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และ 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>256</w:t>
      </w:r>
      <w:r w:rsidR="003D5247" w:rsidRPr="00C7749A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4</w:t>
      </w:r>
      <w:r w:rsidRPr="00C7749A">
        <w:rPr>
          <w:rFonts w:ascii="Angsana New" w:eastAsia="Times New Roman" w:hAnsi="Angsana New" w:cs="Angsana New"/>
          <w:color w:val="000000"/>
          <w:sz w:val="30"/>
          <w:szCs w:val="30"/>
          <w:lang w:val="x-none" w:eastAsia="zh-CN"/>
        </w:rPr>
        <w:t xml:space="preserve"> </w:t>
      </w: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x-none" w:eastAsia="zh-CN"/>
        </w:rPr>
        <w:t>มีดังนี้</w:t>
      </w:r>
    </w:p>
    <w:p w14:paraId="2C28D6EC" w14:textId="77777777" w:rsidR="00B01D78" w:rsidRPr="00C7749A" w:rsidRDefault="00B01D78" w:rsidP="00B01D78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W w:w="9540" w:type="dxa"/>
        <w:tblInd w:w="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990"/>
        <w:gridCol w:w="1260"/>
        <w:gridCol w:w="1170"/>
        <w:gridCol w:w="990"/>
        <w:gridCol w:w="1170"/>
        <w:gridCol w:w="1080"/>
      </w:tblGrid>
      <w:tr w:rsidR="006A10FD" w:rsidRPr="00A844EE" w14:paraId="19BE5B60" w14:textId="77777777" w:rsidTr="00683685">
        <w:trPr>
          <w:cantSplit/>
        </w:trPr>
        <w:tc>
          <w:tcPr>
            <w:tcW w:w="2880" w:type="dxa"/>
            <w:hideMark/>
          </w:tcPr>
          <w:p w14:paraId="3A2829C2" w14:textId="77777777" w:rsidR="006A10FD" w:rsidRPr="00A844EE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6660" w:type="dxa"/>
            <w:gridSpan w:val="6"/>
          </w:tcPr>
          <w:p w14:paraId="31D6D537" w14:textId="77777777" w:rsidR="006A10FD" w:rsidRPr="00A844EE" w:rsidRDefault="006A10FD" w:rsidP="00925AB7">
            <w:pPr>
              <w:tabs>
                <w:tab w:val="decimal" w:pos="838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val="en-GB" w:eastAsia="zh-CN"/>
              </w:rPr>
              <w:t>งบการเงินรวม</w:t>
            </w:r>
          </w:p>
        </w:tc>
      </w:tr>
      <w:tr w:rsidR="006A10FD" w:rsidRPr="00A844EE" w14:paraId="4DC6D021" w14:textId="77777777" w:rsidTr="00683685">
        <w:trPr>
          <w:cantSplit/>
        </w:trPr>
        <w:tc>
          <w:tcPr>
            <w:tcW w:w="2880" w:type="dxa"/>
          </w:tcPr>
          <w:p w14:paraId="36C434C9" w14:textId="77777777" w:rsidR="006A10FD" w:rsidRPr="00A844EE" w:rsidRDefault="006A10FD" w:rsidP="00925AB7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420" w:type="dxa"/>
            <w:gridSpan w:val="3"/>
          </w:tcPr>
          <w:p w14:paraId="2029E4BA" w14:textId="44AC608C" w:rsidR="006A10FD" w:rsidRPr="00A844EE" w:rsidRDefault="00030948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2565</w:t>
            </w:r>
          </w:p>
        </w:tc>
        <w:tc>
          <w:tcPr>
            <w:tcW w:w="3240" w:type="dxa"/>
            <w:gridSpan w:val="3"/>
          </w:tcPr>
          <w:p w14:paraId="02388805" w14:textId="06F57A78" w:rsidR="006A10FD" w:rsidRPr="00A844EE" w:rsidRDefault="00030948" w:rsidP="00925AB7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2564</w:t>
            </w:r>
          </w:p>
        </w:tc>
      </w:tr>
      <w:tr w:rsidR="002526F5" w:rsidRPr="00A844EE" w14:paraId="51822D40" w14:textId="77777777" w:rsidTr="00683685">
        <w:trPr>
          <w:cantSplit/>
        </w:trPr>
        <w:tc>
          <w:tcPr>
            <w:tcW w:w="2880" w:type="dxa"/>
          </w:tcPr>
          <w:p w14:paraId="5E196502" w14:textId="4AC7C133" w:rsidR="002526F5" w:rsidRPr="00A844EE" w:rsidRDefault="002526F5" w:rsidP="002526F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3420" w:type="dxa"/>
            <w:gridSpan w:val="3"/>
          </w:tcPr>
          <w:p w14:paraId="0F44F29E" w14:textId="3C4A743F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A844EE">
              <w:rPr>
                <w:rFonts w:ascii="Angsana New" w:hAnsi="Angsana New" w:cs="Angsana New"/>
                <w:color w:val="000000"/>
                <w:sz w:val="28"/>
                <w:cs/>
              </w:rPr>
              <w:t>(</w:t>
            </w:r>
            <w:r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หลัง</w:t>
            </w:r>
            <w:r w:rsidR="009A6AD3"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844EE">
              <w:rPr>
                <w:rFonts w:ascii="Angsana New" w:hAnsi="Angsana New" w:cs="Angsana New"/>
                <w:color w:val="000000"/>
                <w:sz w:val="28"/>
                <w:cs/>
              </w:rPr>
              <w:t>ปรับโครงสร้างกิจการ)</w:t>
            </w:r>
          </w:p>
        </w:tc>
        <w:tc>
          <w:tcPr>
            <w:tcW w:w="3240" w:type="dxa"/>
            <w:gridSpan w:val="3"/>
          </w:tcPr>
          <w:p w14:paraId="631C58A9" w14:textId="56D8FFF5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="Angsana New" w:hAnsi="Angsana New" w:cs="Angsana New"/>
                <w:color w:val="000000"/>
                <w:sz w:val="28"/>
              </w:rPr>
            </w:pPr>
            <w:r w:rsidRPr="00A844EE">
              <w:rPr>
                <w:rFonts w:ascii="Angsana New" w:hAnsi="Angsana New" w:cs="Angsana New"/>
                <w:color w:val="000000"/>
                <w:sz w:val="28"/>
                <w:cs/>
              </w:rPr>
              <w:t>(ก่อน</w:t>
            </w:r>
            <w:r w:rsidR="009A6AD3"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844EE">
              <w:rPr>
                <w:rFonts w:ascii="Angsana New" w:hAnsi="Angsana New" w:cs="Angsana New"/>
                <w:color w:val="000000"/>
                <w:sz w:val="28"/>
                <w:cs/>
              </w:rPr>
              <w:t>ปรับโครงสร้างกิจการ)</w:t>
            </w:r>
          </w:p>
        </w:tc>
      </w:tr>
      <w:tr w:rsidR="002526F5" w:rsidRPr="00A844EE" w14:paraId="5F05A622" w14:textId="77777777" w:rsidTr="00683685">
        <w:trPr>
          <w:cantSplit/>
        </w:trPr>
        <w:tc>
          <w:tcPr>
            <w:tcW w:w="2880" w:type="dxa"/>
          </w:tcPr>
          <w:p w14:paraId="5F2B5130" w14:textId="77777777" w:rsidR="002526F5" w:rsidRPr="00A844EE" w:rsidRDefault="002526F5" w:rsidP="002526F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1BD68F0F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260" w:type="dxa"/>
          </w:tcPr>
          <w:p w14:paraId="113AE627" w14:textId="77777777" w:rsidR="002526F5" w:rsidRPr="00A844EE" w:rsidRDefault="002526F5" w:rsidP="002526F5">
            <w:pPr>
              <w:suppressAutoHyphens/>
              <w:spacing w:after="0" w:line="240" w:lineRule="auto"/>
              <w:ind w:left="-157" w:right="-81" w:firstLine="98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1170" w:type="dxa"/>
          </w:tcPr>
          <w:p w14:paraId="1B9C2662" w14:textId="77777777" w:rsidR="002526F5" w:rsidRPr="00A844EE" w:rsidRDefault="002526F5" w:rsidP="002526F5">
            <w:pPr>
              <w:suppressAutoHyphens/>
              <w:spacing w:after="0" w:line="240" w:lineRule="auto"/>
              <w:ind w:left="-75" w:right="-7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990" w:type="dxa"/>
          </w:tcPr>
          <w:p w14:paraId="50794AA1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มูลค่าตาม</w:t>
            </w:r>
          </w:p>
        </w:tc>
        <w:tc>
          <w:tcPr>
            <w:tcW w:w="1170" w:type="dxa"/>
          </w:tcPr>
          <w:p w14:paraId="5830D1D6" w14:textId="77777777" w:rsidR="002526F5" w:rsidRPr="00A844EE" w:rsidRDefault="002526F5" w:rsidP="002526F5">
            <w:pPr>
              <w:suppressAutoHyphens/>
              <w:spacing w:after="0" w:line="240" w:lineRule="auto"/>
              <w:ind w:left="-77" w:right="-85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  <w:tc>
          <w:tcPr>
            <w:tcW w:w="1080" w:type="dxa"/>
          </w:tcPr>
          <w:p w14:paraId="63EEE64B" w14:textId="77777777" w:rsidR="002526F5" w:rsidRPr="00A844EE" w:rsidRDefault="002526F5" w:rsidP="002526F5">
            <w:pPr>
              <w:suppressAutoHyphens/>
              <w:spacing w:after="0" w:line="240" w:lineRule="auto"/>
              <w:ind w:left="-82" w:right="-7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มูลค่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า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ยุติธรรม</w:t>
            </w:r>
          </w:p>
        </w:tc>
      </w:tr>
      <w:tr w:rsidR="002526F5" w:rsidRPr="00A844EE" w14:paraId="2002FB57" w14:textId="77777777" w:rsidTr="00683685">
        <w:trPr>
          <w:cantSplit/>
        </w:trPr>
        <w:tc>
          <w:tcPr>
            <w:tcW w:w="2880" w:type="dxa"/>
          </w:tcPr>
          <w:p w14:paraId="76C34CDA" w14:textId="77777777" w:rsidR="002526F5" w:rsidRPr="00A844EE" w:rsidRDefault="002526F5" w:rsidP="002526F5">
            <w:pPr>
              <w:tabs>
                <w:tab w:val="decimal" w:pos="0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3D68339E" w14:textId="77777777" w:rsidR="002526F5" w:rsidRPr="00A844EE" w:rsidRDefault="002526F5" w:rsidP="002526F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260" w:type="dxa"/>
          </w:tcPr>
          <w:p w14:paraId="619107F1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170" w:type="dxa"/>
          </w:tcPr>
          <w:p w14:paraId="13EA96B3" w14:textId="77777777" w:rsidR="002526F5" w:rsidRPr="00A844EE" w:rsidRDefault="002526F5" w:rsidP="002526F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990" w:type="dxa"/>
          </w:tcPr>
          <w:p w14:paraId="29A404F4" w14:textId="77777777" w:rsidR="002526F5" w:rsidRPr="00A844EE" w:rsidRDefault="002526F5" w:rsidP="002526F5">
            <w:pPr>
              <w:suppressAutoHyphens/>
              <w:spacing w:after="0" w:line="240" w:lineRule="auto"/>
              <w:ind w:left="-73" w:right="-29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>บัญชี</w:t>
            </w:r>
          </w:p>
        </w:tc>
        <w:tc>
          <w:tcPr>
            <w:tcW w:w="1170" w:type="dxa"/>
          </w:tcPr>
          <w:p w14:paraId="145ED9C3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</w:t>
            </w:r>
          </w:p>
        </w:tc>
        <w:tc>
          <w:tcPr>
            <w:tcW w:w="1080" w:type="dxa"/>
          </w:tcPr>
          <w:p w14:paraId="15D4CE82" w14:textId="77777777" w:rsidR="002526F5" w:rsidRPr="00A844EE" w:rsidRDefault="002526F5" w:rsidP="002526F5">
            <w:pPr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  <w:t xml:space="preserve">ระดับ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</w:t>
            </w:r>
          </w:p>
        </w:tc>
      </w:tr>
      <w:tr w:rsidR="002526F5" w:rsidRPr="00A844EE" w14:paraId="4404D457" w14:textId="77777777" w:rsidTr="00683685">
        <w:trPr>
          <w:cantSplit/>
        </w:trPr>
        <w:tc>
          <w:tcPr>
            <w:tcW w:w="2880" w:type="dxa"/>
          </w:tcPr>
          <w:p w14:paraId="2D70EF3B" w14:textId="77777777" w:rsidR="002526F5" w:rsidRPr="00A844EE" w:rsidRDefault="002526F5" w:rsidP="002526F5">
            <w:pPr>
              <w:tabs>
                <w:tab w:val="decimal" w:pos="179"/>
              </w:tabs>
              <w:suppressAutoHyphens/>
              <w:spacing w:after="0" w:line="240" w:lineRule="auto"/>
              <w:ind w:firstLine="89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990" w:type="dxa"/>
          </w:tcPr>
          <w:p w14:paraId="60966DDE" w14:textId="77777777" w:rsidR="002526F5" w:rsidRPr="002037C7" w:rsidRDefault="002526F5" w:rsidP="002526F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eastAsia="zh-CN" w:bidi="ar-SA"/>
              </w:rPr>
            </w:pPr>
          </w:p>
        </w:tc>
        <w:tc>
          <w:tcPr>
            <w:tcW w:w="4590" w:type="dxa"/>
            <w:gridSpan w:val="4"/>
          </w:tcPr>
          <w:p w14:paraId="0601C9C6" w14:textId="77777777" w:rsidR="002526F5" w:rsidRPr="00A844EE" w:rsidRDefault="002526F5" w:rsidP="002526F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 w:bidi="ar-SA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(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cs/>
                <w:lang w:val="en-GB" w:eastAsia="zh-CN"/>
              </w:rPr>
              <w:t>ล้านบาท</w:t>
            </w: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  <w:t>)</w:t>
            </w:r>
          </w:p>
        </w:tc>
        <w:tc>
          <w:tcPr>
            <w:tcW w:w="1080" w:type="dxa"/>
          </w:tcPr>
          <w:p w14:paraId="0DA66888" w14:textId="77777777" w:rsidR="002526F5" w:rsidRPr="00A844EE" w:rsidRDefault="002526F5" w:rsidP="002526F5">
            <w:pPr>
              <w:tabs>
                <w:tab w:val="decimal" w:pos="821"/>
              </w:tabs>
              <w:suppressAutoHyphens/>
              <w:spacing w:after="0" w:line="240" w:lineRule="auto"/>
              <w:ind w:right="11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8"/>
                <w:lang w:val="en-GB" w:eastAsia="zh-CN" w:bidi="ar-SA"/>
              </w:rPr>
            </w:pPr>
          </w:p>
        </w:tc>
      </w:tr>
      <w:tr w:rsidR="002526F5" w:rsidRPr="00A844EE" w14:paraId="2BEDB858" w14:textId="77777777" w:rsidTr="00683685">
        <w:trPr>
          <w:cantSplit/>
        </w:trPr>
        <w:tc>
          <w:tcPr>
            <w:tcW w:w="2880" w:type="dxa"/>
            <w:vAlign w:val="bottom"/>
          </w:tcPr>
          <w:p w14:paraId="0852EA85" w14:textId="77777777" w:rsidR="002526F5" w:rsidRPr="00A844EE" w:rsidRDefault="002526F5" w:rsidP="002526F5">
            <w:pPr>
              <w:tabs>
                <w:tab w:val="left" w:pos="88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</w:tcPr>
          <w:p w14:paraId="6FFBACC8" w14:textId="77777777" w:rsidR="002526F5" w:rsidRPr="00A844EE" w:rsidRDefault="002526F5" w:rsidP="002526F5">
            <w:pPr>
              <w:tabs>
                <w:tab w:val="decimal" w:pos="1181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</w:pPr>
          </w:p>
        </w:tc>
        <w:tc>
          <w:tcPr>
            <w:tcW w:w="1260" w:type="dxa"/>
            <w:shd w:val="clear" w:color="auto" w:fill="auto"/>
          </w:tcPr>
          <w:p w14:paraId="252064E7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</w:tcPr>
          <w:p w14:paraId="66CBA94A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990" w:type="dxa"/>
          </w:tcPr>
          <w:p w14:paraId="2E2A5EA4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170" w:type="dxa"/>
            <w:vAlign w:val="bottom"/>
          </w:tcPr>
          <w:p w14:paraId="2A7D7C7E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  <w:tc>
          <w:tcPr>
            <w:tcW w:w="1080" w:type="dxa"/>
          </w:tcPr>
          <w:p w14:paraId="2B1DA91E" w14:textId="77777777" w:rsidR="002526F5" w:rsidRPr="00A844EE" w:rsidRDefault="002526F5" w:rsidP="002526F5">
            <w:pPr>
              <w:tabs>
                <w:tab w:val="decimal" w:pos="1090"/>
              </w:tabs>
              <w:suppressAutoHyphens/>
              <w:spacing w:after="0" w:line="240" w:lineRule="auto"/>
              <w:ind w:left="92" w:right="27" w:hanging="62"/>
              <w:jc w:val="right"/>
              <w:rPr>
                <w:rFonts w:asciiTheme="majorBidi" w:eastAsia="Times New Roman" w:hAnsiTheme="majorBidi" w:cstheme="majorBidi"/>
                <w:sz w:val="28"/>
                <w:lang w:val="en-GB" w:eastAsia="zh-CN" w:bidi="ar-SA"/>
              </w:rPr>
            </w:pPr>
          </w:p>
        </w:tc>
      </w:tr>
      <w:tr w:rsidR="002526F5" w:rsidRPr="00A844EE" w14:paraId="3ADA80E5" w14:textId="77777777" w:rsidTr="003D5247">
        <w:trPr>
          <w:cantSplit/>
        </w:trPr>
        <w:tc>
          <w:tcPr>
            <w:tcW w:w="2880" w:type="dxa"/>
            <w:vAlign w:val="bottom"/>
            <w:hideMark/>
          </w:tcPr>
          <w:p w14:paraId="59C5D6A4" w14:textId="77777777" w:rsidR="002526F5" w:rsidRPr="00A844EE" w:rsidRDefault="002526F5" w:rsidP="002526F5">
            <w:pPr>
              <w:tabs>
                <w:tab w:val="left" w:pos="35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เงินลงทุนใน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eastAsia="zh-CN"/>
              </w:rPr>
              <w:t>ตราสารหนี้ที่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>วัดมูลค่า</w:t>
            </w:r>
          </w:p>
          <w:p w14:paraId="15C84725" w14:textId="77777777" w:rsidR="002526F5" w:rsidRPr="00A844EE" w:rsidRDefault="002526F5" w:rsidP="002526F5">
            <w:pPr>
              <w:tabs>
                <w:tab w:val="left" w:pos="355"/>
              </w:tabs>
              <w:suppressAutoHyphens/>
              <w:spacing w:after="0" w:line="240" w:lineRule="auto"/>
              <w:ind w:left="85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eastAsia="zh-CN"/>
              </w:rPr>
              <w:t xml:space="preserve">   ราคาทุนตัดจำหน่าย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5A6AE6F" w14:textId="2F72937C" w:rsidR="002526F5" w:rsidRPr="00A844EE" w:rsidRDefault="0011449E" w:rsidP="002526F5">
            <w:pPr>
              <w:tabs>
                <w:tab w:val="decimal" w:pos="1255"/>
              </w:tabs>
              <w:suppressAutoHyphens/>
              <w:spacing w:after="0" w:line="240" w:lineRule="auto"/>
              <w:ind w:left="92" w:hanging="62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144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211,019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18F1495" w14:textId="45A45560" w:rsidR="002526F5" w:rsidRPr="00A844EE" w:rsidRDefault="0011449E" w:rsidP="002526F5">
            <w:pPr>
              <w:tabs>
                <w:tab w:val="decimal" w:pos="653"/>
              </w:tabs>
              <w:suppressAutoHyphens/>
              <w:spacing w:after="0" w:line="240" w:lineRule="auto"/>
              <w:ind w:left="92" w:right="7" w:hanging="62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11449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209,831</w:t>
            </w:r>
          </w:p>
        </w:tc>
        <w:tc>
          <w:tcPr>
            <w:tcW w:w="1170" w:type="dxa"/>
            <w:vAlign w:val="bottom"/>
          </w:tcPr>
          <w:p w14:paraId="263AEED9" w14:textId="620A4FE6" w:rsidR="002526F5" w:rsidRPr="00A844EE" w:rsidRDefault="0011449E" w:rsidP="002526F5">
            <w:pPr>
              <w:tabs>
                <w:tab w:val="decimal" w:pos="1255"/>
              </w:tabs>
              <w:suppressAutoHyphens/>
              <w:spacing w:after="0" w:line="240" w:lineRule="auto"/>
              <w:ind w:left="92" w:right="55" w:hanging="62"/>
              <w:rPr>
                <w:rFonts w:asciiTheme="majorBidi" w:eastAsia="Times New Roman" w:hAnsiTheme="majorBidi" w:cstheme="majorBidi"/>
                <w:sz w:val="28"/>
                <w:cs/>
                <w:lang w:val="en-GB" w:eastAsia="zh-CN"/>
              </w:rPr>
            </w:pPr>
            <w:r w:rsidRPr="0011449E">
              <w:rPr>
                <w:rFonts w:asciiTheme="majorBidi" w:eastAsia="Times New Roman" w:hAnsiTheme="majorBidi" w:cstheme="majorBidi"/>
                <w:sz w:val="28"/>
                <w:lang w:val="en-GB" w:eastAsia="zh-CN"/>
              </w:rPr>
              <w:t>1,932</w:t>
            </w:r>
          </w:p>
        </w:tc>
        <w:tc>
          <w:tcPr>
            <w:tcW w:w="990" w:type="dxa"/>
          </w:tcPr>
          <w:p w14:paraId="1589C3F6" w14:textId="77777777" w:rsidR="002526F5" w:rsidRPr="00A844EE" w:rsidRDefault="002526F5" w:rsidP="002526F5">
            <w:pPr>
              <w:tabs>
                <w:tab w:val="decimal" w:pos="84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  <w:p w14:paraId="49077BEA" w14:textId="612F8211" w:rsidR="002526F5" w:rsidRPr="00A844EE" w:rsidRDefault="002526F5" w:rsidP="002526F5">
            <w:pPr>
              <w:tabs>
                <w:tab w:val="decimal" w:pos="1156"/>
              </w:tabs>
              <w:suppressAutoHyphens/>
              <w:spacing w:after="0" w:line="240" w:lineRule="auto"/>
              <w:ind w:left="12" w:right="-2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  <w:lang w:bidi="ar-SA"/>
              </w:rPr>
              <w:t>7,548</w:t>
            </w:r>
          </w:p>
        </w:tc>
        <w:tc>
          <w:tcPr>
            <w:tcW w:w="1170" w:type="dxa"/>
          </w:tcPr>
          <w:p w14:paraId="769DADE0" w14:textId="77777777" w:rsidR="002526F5" w:rsidRPr="00A844EE" w:rsidRDefault="002526F5" w:rsidP="002526F5">
            <w:pPr>
              <w:tabs>
                <w:tab w:val="decimal" w:pos="84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  <w:p w14:paraId="39B24EFF" w14:textId="1A245334" w:rsidR="002526F5" w:rsidRPr="00A844EE" w:rsidRDefault="002526F5" w:rsidP="002526F5">
            <w:pPr>
              <w:tabs>
                <w:tab w:val="decimal" w:pos="1156"/>
              </w:tabs>
              <w:suppressAutoHyphens/>
              <w:spacing w:after="0" w:line="240" w:lineRule="auto"/>
              <w:ind w:left="92" w:right="6" w:hanging="6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  <w:lang w:val="en-GB" w:bidi="ar-SA"/>
              </w:rPr>
              <w:t>7</w:t>
            </w:r>
            <w:r w:rsidRPr="00A844EE">
              <w:rPr>
                <w:rFonts w:ascii="Angsana New" w:eastAsia="Times New Roman" w:hAnsi="Angsana New" w:cs="Angsana New" w:hint="cs"/>
                <w:sz w:val="28"/>
                <w:lang w:bidi="ar-SA"/>
              </w:rPr>
              <w:t>,</w:t>
            </w:r>
            <w:r w:rsidRPr="00A844EE">
              <w:rPr>
                <w:rFonts w:ascii="Angsana New" w:eastAsia="Times New Roman" w:hAnsi="Angsana New" w:cs="Angsana New" w:hint="cs"/>
                <w:sz w:val="28"/>
                <w:lang w:val="en-GB" w:bidi="ar-SA"/>
              </w:rPr>
              <w:t>593</w:t>
            </w:r>
          </w:p>
        </w:tc>
        <w:tc>
          <w:tcPr>
            <w:tcW w:w="1080" w:type="dxa"/>
          </w:tcPr>
          <w:p w14:paraId="7E98A9DC" w14:textId="77777777" w:rsidR="002526F5" w:rsidRPr="00A844EE" w:rsidRDefault="002526F5" w:rsidP="002526F5">
            <w:pPr>
              <w:tabs>
                <w:tab w:val="decimal" w:pos="840"/>
              </w:tabs>
              <w:spacing w:after="0" w:line="240" w:lineRule="auto"/>
              <w:ind w:right="-75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  <w:p w14:paraId="32FD4F5D" w14:textId="41B95110" w:rsidR="002526F5" w:rsidRPr="00A844EE" w:rsidRDefault="002526F5" w:rsidP="002526F5">
            <w:pPr>
              <w:tabs>
                <w:tab w:val="decimal" w:pos="1156"/>
              </w:tabs>
              <w:suppressAutoHyphens/>
              <w:spacing w:after="0" w:line="240" w:lineRule="auto"/>
              <w:ind w:left="92" w:right="7" w:hanging="62"/>
              <w:rPr>
                <w:rFonts w:ascii="Angsana New" w:eastAsia="Times New Roman" w:hAnsi="Angsana New" w:cs="Angsana New"/>
                <w:sz w:val="28"/>
                <w:lang w:val="en-GB" w:eastAsia="zh-CN" w:bidi="ar-SA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  <w:lang w:val="en-GB" w:bidi="ar-SA"/>
              </w:rPr>
              <w:t>502</w:t>
            </w:r>
          </w:p>
        </w:tc>
      </w:tr>
    </w:tbl>
    <w:p w14:paraId="444459D9" w14:textId="213D3742" w:rsidR="003C3BD8" w:rsidRDefault="003C3BD8">
      <w:pP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tbl>
      <w:tblPr>
        <w:tblStyle w:val="TableGrid"/>
        <w:tblW w:w="9497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701"/>
        <w:gridCol w:w="283"/>
        <w:gridCol w:w="1701"/>
        <w:gridCol w:w="425"/>
        <w:gridCol w:w="1701"/>
      </w:tblGrid>
      <w:tr w:rsidR="008F3FE0" w:rsidRPr="001745B4" w14:paraId="0046606C" w14:textId="77777777" w:rsidTr="008F3FE0">
        <w:tc>
          <w:tcPr>
            <w:tcW w:w="3686" w:type="dxa"/>
          </w:tcPr>
          <w:p w14:paraId="22A723F3" w14:textId="77777777" w:rsidR="008F3FE0" w:rsidRDefault="008F3FE0" w:rsidP="00F2211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5811" w:type="dxa"/>
            <w:gridSpan w:val="5"/>
          </w:tcPr>
          <w:p w14:paraId="011AE817" w14:textId="77777777" w:rsidR="008F3FE0" w:rsidRPr="001745B4" w:rsidRDefault="008F3FE0" w:rsidP="00F22112">
            <w:pPr>
              <w:jc w:val="center"/>
              <w:rPr>
                <w:rFonts w:asciiTheme="majorBidi" w:hAnsiTheme="majorBidi" w:cs="Gautami"/>
                <w:b/>
                <w:bCs/>
                <w:i/>
                <w:iCs/>
                <w:sz w:val="28"/>
                <w:szCs w:val="28"/>
                <w:lang w:val="en-GB" w:eastAsia="en-GB" w:bidi="th-TH"/>
              </w:rPr>
            </w:pPr>
            <w:r w:rsidRPr="001745B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eastAsia="zh-CN"/>
              </w:rPr>
              <w:t>งบการเงิ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eastAsia="zh-CN" w:bidi="th-TH"/>
              </w:rPr>
              <w:t>น</w:t>
            </w:r>
            <w:r w:rsidRPr="001745B4">
              <w:rPr>
                <w:rFonts w:ascii="Angsana New" w:eastAsia="Times New Roman" w:hAnsi="Angsana New" w:cs="Angsana New" w:hint="cs"/>
                <w:b/>
                <w:bCs/>
                <w:color w:val="000000"/>
                <w:sz w:val="28"/>
                <w:szCs w:val="28"/>
                <w:cs/>
                <w:lang w:val="en-GB" w:eastAsia="zh-CN" w:bidi="th-TH"/>
              </w:rPr>
              <w:t>เฉพาะกิจการ</w:t>
            </w:r>
          </w:p>
        </w:tc>
      </w:tr>
      <w:tr w:rsidR="008F3FE0" w:rsidRPr="001745B4" w14:paraId="1347DC80" w14:textId="77777777" w:rsidTr="008F3FE0">
        <w:tc>
          <w:tcPr>
            <w:tcW w:w="3686" w:type="dxa"/>
          </w:tcPr>
          <w:p w14:paraId="26EDCD34" w14:textId="77777777" w:rsidR="008F3FE0" w:rsidRDefault="008F3FE0" w:rsidP="00F2211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5811" w:type="dxa"/>
            <w:gridSpan w:val="5"/>
          </w:tcPr>
          <w:p w14:paraId="0BE60B30" w14:textId="77777777" w:rsidR="008F3FE0" w:rsidRPr="001745B4" w:rsidRDefault="008F3FE0" w:rsidP="00F22112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 w:bidi="th-TH"/>
              </w:rPr>
            </w:pPr>
            <w:r w:rsidRPr="001745B4">
              <w:rPr>
                <w:rFonts w:ascii="Angsana New" w:eastAsia="Times New Roman" w:hAnsi="Angsana New" w:cs="Angsana New" w:hint="cs"/>
                <w:color w:val="000000"/>
                <w:sz w:val="28"/>
                <w:szCs w:val="28"/>
                <w:cs/>
                <w:lang w:val="en-GB" w:eastAsia="zh-CN" w:bidi="th-TH"/>
              </w:rPr>
              <w:t>2565</w:t>
            </w:r>
          </w:p>
        </w:tc>
      </w:tr>
      <w:tr w:rsidR="008F3FE0" w:rsidRPr="001745B4" w14:paraId="73F3C2D4" w14:textId="77777777" w:rsidTr="008F3FE0">
        <w:tc>
          <w:tcPr>
            <w:tcW w:w="3686" w:type="dxa"/>
          </w:tcPr>
          <w:p w14:paraId="1CC53D35" w14:textId="77777777" w:rsidR="008F3FE0" w:rsidRDefault="008F3FE0" w:rsidP="008F3FE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  <w:lang w:val="en-GB" w:eastAsia="en-GB" w:bidi="th-TH"/>
              </w:rPr>
            </w:pPr>
          </w:p>
        </w:tc>
        <w:tc>
          <w:tcPr>
            <w:tcW w:w="1701" w:type="dxa"/>
          </w:tcPr>
          <w:p w14:paraId="55C9ECE6" w14:textId="08DAC95C" w:rsidR="008F3FE0" w:rsidRPr="008F3FE0" w:rsidRDefault="008F3FE0" w:rsidP="008F3FE0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</w:pPr>
            <w:r w:rsidRPr="008F3FE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eastAsia="zh-CN"/>
              </w:rPr>
              <w:t>มูลค่าตามบัญชี</w:t>
            </w:r>
          </w:p>
        </w:tc>
        <w:tc>
          <w:tcPr>
            <w:tcW w:w="283" w:type="dxa"/>
          </w:tcPr>
          <w:p w14:paraId="3E921ACE" w14:textId="77777777" w:rsidR="008F3FE0" w:rsidRPr="008F3FE0" w:rsidRDefault="008F3FE0" w:rsidP="008F3FE0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701" w:type="dxa"/>
          </w:tcPr>
          <w:p w14:paraId="061B3638" w14:textId="3F4E359A" w:rsidR="008F3FE0" w:rsidRPr="008F3FE0" w:rsidRDefault="008F3FE0" w:rsidP="008F3FE0">
            <w:pPr>
              <w:jc w:val="center"/>
              <w:rPr>
                <w:rFonts w:asciiTheme="majorBidi" w:hAnsiTheme="majorBidi" w:cs="Gautam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8F3FE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eastAsia="zh-CN"/>
              </w:rPr>
              <w:t>มูลค่ายุติธรรม</w:t>
            </w:r>
          </w:p>
        </w:tc>
        <w:tc>
          <w:tcPr>
            <w:tcW w:w="425" w:type="dxa"/>
          </w:tcPr>
          <w:p w14:paraId="5CFBAC9A" w14:textId="77777777" w:rsidR="008F3FE0" w:rsidRPr="008F3FE0" w:rsidRDefault="008F3FE0" w:rsidP="008F3FE0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701" w:type="dxa"/>
          </w:tcPr>
          <w:p w14:paraId="3E197ADE" w14:textId="2EB887AF" w:rsidR="008F3FE0" w:rsidRPr="008F3FE0" w:rsidRDefault="008F3FE0" w:rsidP="008F3FE0">
            <w:pPr>
              <w:ind w:left="-332" w:firstLine="332"/>
              <w:jc w:val="center"/>
              <w:rPr>
                <w:rFonts w:asciiTheme="majorBidi" w:hAnsiTheme="majorBidi" w:cs="Gautam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8F3FE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eastAsia="zh-CN"/>
              </w:rPr>
              <w:t>มูลค่ายุติธรรม</w:t>
            </w:r>
          </w:p>
        </w:tc>
      </w:tr>
      <w:tr w:rsidR="008F3FE0" w:rsidRPr="001745B4" w14:paraId="3749881C" w14:textId="77777777" w:rsidTr="008F3FE0">
        <w:tc>
          <w:tcPr>
            <w:tcW w:w="3686" w:type="dxa"/>
          </w:tcPr>
          <w:p w14:paraId="24448632" w14:textId="77777777" w:rsidR="008F3FE0" w:rsidRDefault="008F3FE0" w:rsidP="008F3FE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1701" w:type="dxa"/>
          </w:tcPr>
          <w:p w14:paraId="73DD0361" w14:textId="1EADB3E3" w:rsidR="008F3FE0" w:rsidRPr="008F3FE0" w:rsidRDefault="008F3FE0" w:rsidP="008F3F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83" w:type="dxa"/>
          </w:tcPr>
          <w:p w14:paraId="00D78A91" w14:textId="77777777" w:rsidR="008F3FE0" w:rsidRPr="008F3FE0" w:rsidRDefault="008F3FE0" w:rsidP="008F3FE0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701" w:type="dxa"/>
          </w:tcPr>
          <w:p w14:paraId="67EB868F" w14:textId="366B38AD" w:rsidR="008F3FE0" w:rsidRPr="008F3FE0" w:rsidRDefault="008F3FE0" w:rsidP="008F3FE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8F3FE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eastAsia="zh-CN"/>
              </w:rPr>
              <w:t xml:space="preserve">ระดับ </w:t>
            </w:r>
            <w:r w:rsidRPr="008F3FE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425" w:type="dxa"/>
          </w:tcPr>
          <w:p w14:paraId="51960A65" w14:textId="77777777" w:rsidR="008F3FE0" w:rsidRPr="008F3FE0" w:rsidRDefault="008F3FE0" w:rsidP="008F3FE0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1701" w:type="dxa"/>
          </w:tcPr>
          <w:p w14:paraId="04199FF5" w14:textId="783A150B" w:rsidR="008F3FE0" w:rsidRPr="008F3FE0" w:rsidRDefault="008F3FE0" w:rsidP="008F3FE0">
            <w:pPr>
              <w:ind w:left="-332" w:firstLine="33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8F3FE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val="en-GB" w:eastAsia="zh-CN"/>
              </w:rPr>
              <w:t xml:space="preserve">ระดับ </w:t>
            </w:r>
            <w:r w:rsidRPr="008F3FE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/>
              </w:rPr>
              <w:t>3</w:t>
            </w:r>
          </w:p>
        </w:tc>
      </w:tr>
      <w:tr w:rsidR="008F3FE0" w:rsidRPr="001745B4" w14:paraId="13BF6A0F" w14:textId="77777777" w:rsidTr="008F3FE0">
        <w:tc>
          <w:tcPr>
            <w:tcW w:w="3686" w:type="dxa"/>
          </w:tcPr>
          <w:p w14:paraId="69863ADF" w14:textId="77777777" w:rsidR="008F3FE0" w:rsidRDefault="008F3FE0" w:rsidP="00F2211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5811" w:type="dxa"/>
            <w:gridSpan w:val="5"/>
          </w:tcPr>
          <w:p w14:paraId="5D8D6097" w14:textId="77777777" w:rsidR="008F3FE0" w:rsidRPr="001745B4" w:rsidRDefault="008F3FE0" w:rsidP="00F22112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eastAsia="en-GB" w:bidi="th-TH"/>
              </w:rPr>
            </w:pPr>
            <w:r w:rsidRPr="001745B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 w:bidi="th-TH"/>
              </w:rPr>
              <w:t>(ล้านบาท)</w:t>
            </w:r>
          </w:p>
        </w:tc>
      </w:tr>
      <w:tr w:rsidR="008F3FE0" w14:paraId="0598FDA0" w14:textId="77777777" w:rsidTr="008F3FE0">
        <w:tc>
          <w:tcPr>
            <w:tcW w:w="3686" w:type="dxa"/>
            <w:vAlign w:val="bottom"/>
          </w:tcPr>
          <w:p w14:paraId="1EF7A16B" w14:textId="04E73EE9" w:rsidR="008F3FE0" w:rsidRPr="008F3FE0" w:rsidRDefault="008F3FE0" w:rsidP="008F3FE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 w:rsidRPr="008F3FE0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zh-CN"/>
              </w:rPr>
              <w:t>สินทรัพย์ทางการเงิน</w:t>
            </w:r>
          </w:p>
        </w:tc>
        <w:tc>
          <w:tcPr>
            <w:tcW w:w="1701" w:type="dxa"/>
          </w:tcPr>
          <w:p w14:paraId="1CF8512D" w14:textId="77777777" w:rsidR="008F3FE0" w:rsidRDefault="008F3FE0" w:rsidP="008F3FE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283" w:type="dxa"/>
          </w:tcPr>
          <w:p w14:paraId="7D4EF3E0" w14:textId="77777777" w:rsidR="008F3FE0" w:rsidRDefault="008F3FE0" w:rsidP="008F3FE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1701" w:type="dxa"/>
          </w:tcPr>
          <w:p w14:paraId="58EED1FC" w14:textId="77777777" w:rsidR="008F3FE0" w:rsidRDefault="008F3FE0" w:rsidP="008F3FE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425" w:type="dxa"/>
          </w:tcPr>
          <w:p w14:paraId="5CFA82E4" w14:textId="77777777" w:rsidR="008F3FE0" w:rsidRDefault="008F3FE0" w:rsidP="008F3FE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  <w:tc>
          <w:tcPr>
            <w:tcW w:w="1701" w:type="dxa"/>
          </w:tcPr>
          <w:p w14:paraId="117C5693" w14:textId="77777777" w:rsidR="008F3FE0" w:rsidRDefault="008F3FE0" w:rsidP="008F3FE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lang w:val="en-GB" w:eastAsia="en-GB"/>
              </w:rPr>
            </w:pPr>
          </w:p>
        </w:tc>
      </w:tr>
      <w:tr w:rsidR="008F3FE0" w:rsidRPr="005A7E5E" w14:paraId="2D001917" w14:textId="77777777" w:rsidTr="00D73E10">
        <w:tc>
          <w:tcPr>
            <w:tcW w:w="3686" w:type="dxa"/>
            <w:vAlign w:val="bottom"/>
          </w:tcPr>
          <w:p w14:paraId="57996D5B" w14:textId="77777777" w:rsidR="002337E4" w:rsidRDefault="008F3FE0" w:rsidP="008F3FE0">
            <w:pPr>
              <w:tabs>
                <w:tab w:val="left" w:pos="355"/>
              </w:tabs>
              <w:suppressAutoHyphens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eastAsia="zh-CN" w:bidi="th-TH"/>
              </w:rPr>
            </w:pPr>
            <w:r w:rsidRPr="008F3FE0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 xml:space="preserve">  เงินลงทุนใน</w:t>
            </w:r>
            <w:r w:rsidRPr="008F3FE0"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cs/>
                <w:lang w:eastAsia="zh-CN"/>
              </w:rPr>
              <w:t>ตราสารหนี้ที่</w:t>
            </w:r>
            <w:r w:rsidRPr="008F3FE0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วัด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 w:bidi="th-TH"/>
              </w:rPr>
              <w:t>มูล</w:t>
            </w:r>
            <w:r w:rsidRPr="008F3FE0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ค่าราคาทุ</w:t>
            </w: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 w:bidi="th-TH"/>
              </w:rPr>
              <w:t>น</w:t>
            </w:r>
          </w:p>
          <w:p w14:paraId="5946A403" w14:textId="17AF043D" w:rsidR="008F3FE0" w:rsidRPr="008F3FE0" w:rsidRDefault="002337E4" w:rsidP="008F3FE0">
            <w:pPr>
              <w:tabs>
                <w:tab w:val="left" w:pos="355"/>
              </w:tabs>
              <w:suppressAutoHyphens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 w:bidi="th-TH"/>
              </w:rPr>
              <w:t xml:space="preserve">   </w:t>
            </w:r>
            <w:r w:rsidR="008F3FE0" w:rsidRPr="008F3FE0">
              <w:rPr>
                <w:rFonts w:asciiTheme="majorBidi" w:eastAsia="Times New Roman" w:hAnsiTheme="majorBidi" w:cstheme="majorBidi" w:hint="cs"/>
                <w:color w:val="000000"/>
                <w:sz w:val="28"/>
                <w:szCs w:val="28"/>
                <w:cs/>
                <w:lang w:eastAsia="zh-CN"/>
              </w:rPr>
              <w:t>ตัดจำหน่าย</w:t>
            </w:r>
          </w:p>
        </w:tc>
        <w:tc>
          <w:tcPr>
            <w:tcW w:w="1701" w:type="dxa"/>
            <w:vAlign w:val="bottom"/>
          </w:tcPr>
          <w:p w14:paraId="060EEC79" w14:textId="676D82C8" w:rsidR="008F3FE0" w:rsidRPr="008F3FE0" w:rsidRDefault="008F3FE0" w:rsidP="005070B9">
            <w:pPr>
              <w:ind w:left="34" w:right="-248" w:firstLine="714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,472</w:t>
            </w:r>
          </w:p>
        </w:tc>
        <w:tc>
          <w:tcPr>
            <w:tcW w:w="283" w:type="dxa"/>
            <w:vAlign w:val="bottom"/>
          </w:tcPr>
          <w:p w14:paraId="05928838" w14:textId="77777777" w:rsidR="008F3FE0" w:rsidRPr="005A7E5E" w:rsidRDefault="008F3FE0" w:rsidP="00D73E10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701" w:type="dxa"/>
            <w:vAlign w:val="bottom"/>
          </w:tcPr>
          <w:p w14:paraId="618090E7" w14:textId="70B85F89" w:rsidR="008F3FE0" w:rsidRPr="005A7E5E" w:rsidRDefault="008F3FE0" w:rsidP="00D73E10">
            <w:pPr>
              <w:ind w:right="-390" w:firstLine="537"/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 w:bidi="th-TH"/>
              </w:rPr>
              <w:t>-</w:t>
            </w:r>
          </w:p>
        </w:tc>
        <w:tc>
          <w:tcPr>
            <w:tcW w:w="425" w:type="dxa"/>
            <w:vAlign w:val="bottom"/>
          </w:tcPr>
          <w:p w14:paraId="1C43CF7A" w14:textId="77777777" w:rsidR="008F3FE0" w:rsidRPr="005A7E5E" w:rsidRDefault="008F3FE0" w:rsidP="00D73E10">
            <w:pPr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701" w:type="dxa"/>
            <w:vAlign w:val="bottom"/>
          </w:tcPr>
          <w:p w14:paraId="707B41D3" w14:textId="69F9462B" w:rsidR="008F3FE0" w:rsidRPr="008F3FE0" w:rsidRDefault="008F3FE0" w:rsidP="005070B9">
            <w:pPr>
              <w:ind w:right="-388" w:firstLine="678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,472</w:t>
            </w:r>
          </w:p>
        </w:tc>
      </w:tr>
    </w:tbl>
    <w:p w14:paraId="447DA170" w14:textId="7680DEF2" w:rsidR="001D4F0B" w:rsidRDefault="001D4F0B">
      <w:pP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</w:p>
    <w:p w14:paraId="48F5EB3D" w14:textId="77777777" w:rsidR="001D4F0B" w:rsidRDefault="001D4F0B">
      <w:pP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br w:type="page"/>
      </w:r>
    </w:p>
    <w:p w14:paraId="03BAF699" w14:textId="20C1C236" w:rsidR="00683685" w:rsidRPr="00A844EE" w:rsidRDefault="00683685" w:rsidP="00683685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844EE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lastRenderedPageBreak/>
        <w:t>มูลค่ายุติธรรมของเครื่องมือทางการเงินได้มีการประมาณขึ้นโดยใช้วิธีการและข้อสมมติดังต่อไปนี้</w:t>
      </w:r>
    </w:p>
    <w:p w14:paraId="3693008F" w14:textId="77777777" w:rsidR="00683685" w:rsidRPr="009A3A63" w:rsidRDefault="00683685" w:rsidP="00683685">
      <w:pPr>
        <w:suppressAutoHyphens/>
        <w:spacing w:after="0" w:line="240" w:lineRule="auto"/>
        <w:ind w:left="540" w:right="-28"/>
        <w:jc w:val="thaiDistribute"/>
        <w:rPr>
          <w:rFonts w:asciiTheme="majorBidi" w:eastAsia="Times New Roman" w:hAnsiTheme="majorBidi" w:cstheme="majorBidi"/>
          <w:color w:val="000000"/>
          <w:szCs w:val="22"/>
          <w:lang w:eastAsia="zh-CN"/>
        </w:rPr>
      </w:pP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150"/>
        <w:gridCol w:w="5850"/>
      </w:tblGrid>
      <w:tr w:rsidR="00683685" w:rsidRPr="00A844EE" w14:paraId="49A84A92" w14:textId="77777777" w:rsidTr="006D288E">
        <w:trPr>
          <w:trHeight w:val="1721"/>
        </w:trPr>
        <w:tc>
          <w:tcPr>
            <w:tcW w:w="3150" w:type="dxa"/>
            <w:shd w:val="clear" w:color="auto" w:fill="auto"/>
          </w:tcPr>
          <w:p w14:paraId="5970B8B6" w14:textId="77777777" w:rsidR="00683685" w:rsidRPr="00A844EE" w:rsidDel="00A37FCF" w:rsidRDefault="00683685" w:rsidP="00925AB7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Angsana New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val="th-TH" w:eastAsia="zh-CN"/>
              </w:rPr>
              <w:t>สินทรัพย์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850" w:type="dxa"/>
            <w:shd w:val="clear" w:color="auto" w:fill="auto"/>
          </w:tcPr>
          <w:p w14:paraId="546B061E" w14:textId="683478FD" w:rsidR="00683685" w:rsidRPr="00A844EE" w:rsidRDefault="00683685" w:rsidP="00B2496F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362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มูลค่ายุติธรรมคำนวณจากมูลค่าปัจจุบันของประมาณการกระแส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เงินสดที่ใช้อัตราคิดลดจากอัตราดอกเบี้ยปัจจุบันในตลาดเงิน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มูลค่ายุติธรรมไม่มีความแตกต่างอย่างมีสาระสำคัญกับมูลค่า</w:t>
            </w:r>
            <w:r w:rsidR="00A35497"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ตามบัญชี </w:t>
            </w:r>
          </w:p>
          <w:p w14:paraId="28D68B3C" w14:textId="77777777" w:rsidR="00683685" w:rsidRPr="00A844EE" w:rsidRDefault="00683685" w:rsidP="00925AB7">
            <w:pPr>
              <w:suppressAutoHyphens/>
              <w:spacing w:after="0" w:line="240" w:lineRule="auto"/>
              <w:jc w:val="thaiDistribut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eastAsia="zh-CN"/>
              </w:rPr>
            </w:pPr>
          </w:p>
        </w:tc>
      </w:tr>
      <w:tr w:rsidR="00683685" w:rsidRPr="00A844EE" w14:paraId="59E4FAB9" w14:textId="77777777" w:rsidTr="006D288E">
        <w:trPr>
          <w:trHeight w:val="64"/>
        </w:trPr>
        <w:tc>
          <w:tcPr>
            <w:tcW w:w="3150" w:type="dxa"/>
            <w:shd w:val="clear" w:color="auto" w:fill="auto"/>
          </w:tcPr>
          <w:p w14:paraId="0A2CE1EC" w14:textId="218BE317" w:rsidR="00F2680A" w:rsidRPr="00A844EE" w:rsidRDefault="00683685" w:rsidP="00947273">
            <w:pPr>
              <w:suppressAutoHyphens/>
              <w:spacing w:after="0" w:line="240" w:lineRule="auto"/>
              <w:ind w:left="341" w:right="-108" w:hanging="271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  <w:r w:rsidRPr="00A844EE">
              <w:br w:type="page"/>
            </w:r>
            <w:r w:rsidR="004A5504"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สินทรัพย์ทางการเงิน</w:t>
            </w:r>
            <w:r w:rsidR="004A5504"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ที่วัดมูลค่าด้ว</w:t>
            </w:r>
            <w:r w:rsidR="004A5504"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ยมูลค่ายุติธรรมผ่านกำไรหรือขาดทุนและเงินลงทุน</w:t>
            </w:r>
          </w:p>
          <w:p w14:paraId="1A17BA10" w14:textId="77777777" w:rsidR="00F2680A" w:rsidRPr="00A844EE" w:rsidRDefault="00F2680A" w:rsidP="00925AB7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758A788D" w14:textId="77777777" w:rsidR="00F2680A" w:rsidRPr="00A844EE" w:rsidRDefault="00F2680A" w:rsidP="00925AB7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</w:pPr>
          </w:p>
          <w:p w14:paraId="5841B1B5" w14:textId="12788B06" w:rsidR="00683685" w:rsidRPr="00A844EE" w:rsidRDefault="00683685" w:rsidP="00925AB7">
            <w:pPr>
              <w:suppressAutoHyphens/>
              <w:spacing w:after="0" w:line="240" w:lineRule="auto"/>
              <w:ind w:left="250" w:right="-108" w:hanging="18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850" w:type="dxa"/>
            <w:shd w:val="clear" w:color="auto" w:fill="auto"/>
          </w:tcPr>
          <w:p w14:paraId="6B4B5175" w14:textId="0637F538" w:rsidR="00683685" w:rsidRPr="00A844EE" w:rsidRDefault="00683685" w:rsidP="000F1640">
            <w:pPr>
              <w:suppressAutoHyphens/>
              <w:spacing w:after="0" w:line="240" w:lineRule="auto"/>
              <w:ind w:left="70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มูลค่ายุติธรรมของหลักทรัพย์ที่ถือโดย</w:t>
            </w:r>
            <w:r w:rsidR="003C4091"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กลุ่มบริษัท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คำนวณโดยใช้วิธีดังต่อไปนี้</w:t>
            </w:r>
          </w:p>
          <w:p w14:paraId="4380D423" w14:textId="2B8AA98C" w:rsidR="00683685" w:rsidRPr="00A844EE" w:rsidRDefault="00683685" w:rsidP="000F164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362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มูลค่ายุติธรรมของตราสารหนี้ใช้ราคาเสนอซื้อถัวเฉลี่ยครั้งล่าสุดของสมาคมตลาดตราสารหนี้ไทย สำหรับตราสารที่คล้ายกันหรือตราสารอย่างเดียวกันในตลาดที่มีสภาพคล่อง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หรือใช้ข้อมูลอื่นที่สามารถสังเกตได้ ในกรณีที่ไม่มีราคาเสนอซื้อถัวเฉลี่ยครั้งล่าสุดจะใช้ราคาซื้อขายครั้งล่าสุด ในกรณีที่ไม่มีทั้งราคาเสนอซื้อ</w:t>
            </w:r>
            <w:r w:rsidR="003166AC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ถัวเฉลี่ยครั้งล่าสุดและราคาซื้อขายครั้งล่าสุดจะคำนวณโดยใช้เส้นอัตราผลตอบแทนตราสารหนี้บวกค่าความเสี่ยง 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(Risk Premium)</w:t>
            </w:r>
          </w:p>
          <w:p w14:paraId="40572C70" w14:textId="77777777" w:rsidR="00683685" w:rsidRPr="00A844EE" w:rsidRDefault="00683685" w:rsidP="000F164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362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pacing w:val="-14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มูลค่ายุติธรรมของตราสารทุนและเงินลงทุนในหน่วยลงทุนที่เป็นหลักทรัพย์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จดทะเบียน ใช้ราคาเสนอซื้อครั้งสุดท้ายในตลาดหลักทรัพย์แห่งประเทศไทย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14"/>
                <w:sz w:val="30"/>
                <w:szCs w:val="30"/>
                <w:cs/>
                <w:lang w:eastAsia="zh-CN"/>
              </w:rPr>
              <w:t xml:space="preserve"> </w:t>
            </w:r>
          </w:p>
          <w:p w14:paraId="6B50A9D7" w14:textId="50A2E6A0" w:rsidR="00683685" w:rsidRPr="00A844EE" w:rsidRDefault="00683685" w:rsidP="000F164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362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pacing w:val="-14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เงินลงทุนในตราสารทุนที่ไม่อยู่ใน</w:t>
            </w:r>
            <w:r w:rsidR="00A739BA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ความต้องการของตลาดใช้วิธีการวัดมูลค่าที่เหมาะสมที่สุด</w:t>
            </w:r>
            <w:r w:rsidR="004D42CD"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โดยจะแตกต่างกันไปตามลักษณะของธุรกิจของผู้ถูกลงทุน </w:t>
            </w:r>
            <w:r w:rsidR="0005325D"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เช่น มูลค่าปรับปรุงทางบัญชี มูลค่าการระดมทุนครั้งล่าสุด</w:t>
            </w:r>
            <w:r w:rsidR="00D248C3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D248C3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ตัวเปรียบเทียบราคา</w:t>
            </w:r>
            <w:r w:rsidR="007B394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7B394C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(</w:t>
            </w:r>
            <w:r w:rsidR="00D14C3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Price multiple)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และ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แบบจำลอง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การวัดมูลค่า</w:t>
            </w:r>
            <w:r w:rsidR="000A649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  <w:p w14:paraId="10907F31" w14:textId="1838CB5E" w:rsidR="00683685" w:rsidRPr="00A844EE" w:rsidRDefault="00683685" w:rsidP="000F164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362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เงินลงทุนในหน่วยลงทุนที่ไม่เป็นหลักทรัพย์</w:t>
            </w:r>
            <w:r w:rsidR="00C95F70">
              <w:rPr>
                <w:rFonts w:ascii="Angsana New" w:eastAsia="Times New Roman" w:hAnsi="Angsana New" w:cs="Angsana New"/>
                <w:color w:val="000000"/>
                <w:spacing w:val="-4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pacing w:val="-4"/>
                <w:sz w:val="30"/>
                <w:szCs w:val="30"/>
                <w:cs/>
                <w:lang w:eastAsia="zh-CN"/>
              </w:rPr>
              <w:t>จดทะเบียน แสดงด้วย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มูลค่าสินทรัพย์สุทธิ ณ วันที่รายงาน</w:t>
            </w:r>
          </w:p>
          <w:p w14:paraId="126C2570" w14:textId="380B2B51" w:rsidR="00454BB7" w:rsidRPr="003C3BD8" w:rsidRDefault="00683685" w:rsidP="000F164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432" w:hanging="362"/>
              <w:contextualSpacing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มูลค่ายุติธรรมของ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ตราสารหนี้และตราสารทุนที่เป็นหลักทรัพย์</w:t>
            </w:r>
            <w:r w:rsidR="007E221C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จดทะเบียนในต่างประเทศ ใช้ราคาเสนอซื้อของตลาดหลักทรัพย์ต่างประเทศนั้น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ๆ ณ วันทำการสุดท้ายของ</w:t>
            </w:r>
            <w:r w:rsidR="007D468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ปี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ส่วนตราสารหนี้และตราสารทุนที่มิใช่หลักทรัพย์จดทะเบียนในต่างประเทศ</w:t>
            </w:r>
            <w:r w:rsidR="007E221C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ใช้ราคาประเมินของสถาบันการเงินในต่างประเทศที่เชื่อถือได้</w:t>
            </w:r>
          </w:p>
        </w:tc>
      </w:tr>
    </w:tbl>
    <w:p w14:paraId="7DAACE40" w14:textId="77777777" w:rsidR="009D0D4B" w:rsidRDefault="009D0D4B">
      <w:r>
        <w:br w:type="page"/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5940"/>
      </w:tblGrid>
      <w:tr w:rsidR="00683685" w:rsidRPr="00A844EE" w14:paraId="3781621F" w14:textId="77777777" w:rsidTr="006D288E">
        <w:tc>
          <w:tcPr>
            <w:tcW w:w="3060" w:type="dxa"/>
            <w:shd w:val="clear" w:color="auto" w:fill="auto"/>
          </w:tcPr>
          <w:p w14:paraId="7C4A8E68" w14:textId="77777777" w:rsidR="00683685" w:rsidRDefault="00683685" w:rsidP="00925AB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lastRenderedPageBreak/>
              <w:t>อนุพันธ์</w:t>
            </w:r>
          </w:p>
          <w:p w14:paraId="40737E86" w14:textId="0694248B" w:rsidR="00364788" w:rsidRPr="00A844EE" w:rsidRDefault="00364788" w:rsidP="00925AB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940" w:type="dxa"/>
            <w:shd w:val="clear" w:color="auto" w:fill="auto"/>
          </w:tcPr>
          <w:p w14:paraId="29C9A310" w14:textId="08711A99" w:rsidR="003C3BD8" w:rsidRPr="00B12A71" w:rsidRDefault="005C7A84" w:rsidP="00DC6F46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DC6F4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มูลค่ายุติธรรมของอนุพันธ์</w:t>
            </w:r>
            <w:r w:rsidR="00B12A71" w:rsidRPr="00DC6F46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ในตลาดที่มีสภาพคล่องสูงวัดจากราคาเสนอซื้อขายในตลาด ได้รับจากแหล่งในประเทศหรือต่างประเทศที่ประกาศโดยผู้ให้บริการข้อมูลอิสระหรือโบรกเกอร์ ส่วนมูลค่ายุติธรรมของอนุพันธ์ที่ไม่มีสภาพคล่องมาจากค่าเฉลี่ยของราคาที่น่าเชื่อถือหลายแหล่ง อีกทางหนึ่งคือราคาที่ได้จากแบบจําลองมาตรฐานและเชื่อถือได้ หรือ</w:t>
            </w:r>
            <w:r w:rsidRPr="00DC6F46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การเปรียบเทียบราคาของเครื่องมือต่าง ๆ ซึ่งมีลักษณะคล้ายคลึงกันแล้วแต่วิธีใดจะเหมาะส</w:t>
            </w:r>
            <w:r w:rsidRPr="00DC6F4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ม</w:t>
            </w:r>
            <w:r w:rsidRPr="00DC6F46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 xml:space="preserve"> </w:t>
            </w:r>
            <w:r w:rsidRPr="00DC6F46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ในส่วนของสินทรัพย์อนุพันธ์ มูลค่ายุติธรรมได้มีการสะท้อนถึงความเสี่ยงด้านเครดิตของคู่สัญญาด้วย</w:t>
            </w:r>
          </w:p>
        </w:tc>
      </w:tr>
      <w:tr w:rsidR="00683685" w:rsidRPr="00A844EE" w14:paraId="1D86348C" w14:textId="77777777" w:rsidTr="006D288E">
        <w:tc>
          <w:tcPr>
            <w:tcW w:w="3060" w:type="dxa"/>
            <w:shd w:val="clear" w:color="auto" w:fill="auto"/>
          </w:tcPr>
          <w:p w14:paraId="3FFFBACE" w14:textId="3AAECC2B" w:rsidR="00683685" w:rsidRPr="00A844EE" w:rsidRDefault="00683685" w:rsidP="00947273">
            <w:pPr>
              <w:suppressAutoHyphens/>
              <w:spacing w:after="0" w:line="240" w:lineRule="auto"/>
              <w:ind w:left="340" w:right="-108" w:hanging="27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เงินให้สินเชื่อแก่ลูกหนี้และ</w:t>
            </w:r>
            <w:r w:rsidR="00947273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br/>
            </w: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ดอกเบี้ยค้างรับ</w:t>
            </w:r>
          </w:p>
        </w:tc>
        <w:tc>
          <w:tcPr>
            <w:tcW w:w="5940" w:type="dxa"/>
            <w:shd w:val="clear" w:color="auto" w:fill="auto"/>
          </w:tcPr>
          <w:p w14:paraId="50AE3F23" w14:textId="47BEAD28" w:rsidR="00683685" w:rsidRPr="00A844EE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x-none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เงินให้สินเชื่อที่มีการปรับอัตราดอกเบี้ยตามภาวะตลาดบ่อยครั้งและไม่มีความเสี่ยงด้าน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เครดิต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 xml:space="preserve">ที่มีสาระสำคัญ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</w:t>
            </w:r>
            <w:r w:rsidR="007E221C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โ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ดยประมาณแสดงตามมูลค่าตามบัญชี</w:t>
            </w:r>
          </w:p>
          <w:p w14:paraId="47B8F46F" w14:textId="77777777" w:rsidR="00683685" w:rsidRPr="00A844EE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เงินให้สินเชื่ออื่นคำนวณ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โดยใช้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ประมาณการกระแสเงินสดที่ใช้อัตราคิดลดจากอัตราตลาดหรือมูลค่ายุติธรรมของหลักประกัน</w:t>
            </w: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x-none" w:eastAsia="zh-CN"/>
              </w:rPr>
              <w:t>ทั้งนี้ไม่มีความแตกต่างอย่างมีสาระสำคัญกับมูลค่าตามบัญชี</w:t>
            </w:r>
          </w:p>
        </w:tc>
      </w:tr>
      <w:tr w:rsidR="00683685" w:rsidRPr="00A844EE" w14:paraId="2E9FE393" w14:textId="77777777" w:rsidTr="006D288E">
        <w:tc>
          <w:tcPr>
            <w:tcW w:w="3060" w:type="dxa"/>
            <w:shd w:val="clear" w:color="auto" w:fill="auto"/>
          </w:tcPr>
          <w:p w14:paraId="409A99C1" w14:textId="77777777" w:rsidR="00683685" w:rsidRPr="00A22BA2" w:rsidRDefault="00683685" w:rsidP="00925AB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5940" w:type="dxa"/>
            <w:shd w:val="clear" w:color="auto" w:fill="auto"/>
          </w:tcPr>
          <w:p w14:paraId="0609521D" w14:textId="77777777" w:rsidR="00683685" w:rsidRPr="00A22BA2" w:rsidRDefault="00683685" w:rsidP="00E943C9">
            <w:p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cs/>
                <w:lang w:val="x-none" w:eastAsia="zh-CN"/>
              </w:rPr>
            </w:pPr>
          </w:p>
        </w:tc>
      </w:tr>
      <w:tr w:rsidR="00683685" w:rsidRPr="00A844EE" w14:paraId="398581F0" w14:textId="77777777" w:rsidTr="006D288E">
        <w:tc>
          <w:tcPr>
            <w:tcW w:w="3060" w:type="dxa"/>
            <w:shd w:val="clear" w:color="auto" w:fill="auto"/>
          </w:tcPr>
          <w:p w14:paraId="46EA4B5B" w14:textId="77777777" w:rsidR="00683685" w:rsidRPr="00A844EE" w:rsidRDefault="00683685" w:rsidP="00925AB7">
            <w:pPr>
              <w:suppressAutoHyphens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5940" w:type="dxa"/>
            <w:shd w:val="clear" w:color="auto" w:fill="auto"/>
          </w:tcPr>
          <w:p w14:paraId="2559AA71" w14:textId="4BA4CC91" w:rsidR="00683685" w:rsidRPr="00A844EE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มูลค่า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ยุติธรรม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ของเงินรับฝากที่ต้องจ่ายคืนเมื่อทวงถา</w:t>
            </w:r>
            <w:r w:rsidR="004C6A42"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โดย</w:t>
            </w:r>
            <w:r w:rsidR="00732186"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 xml:space="preserve">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ประมาณเท่ากับมูลค่า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</w:p>
          <w:p w14:paraId="7BEC765B" w14:textId="77777777" w:rsidR="00683685" w:rsidRPr="00A844EE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รับฝากประจำคำนวณจากมูลค่าปัจจุบันของประมาณการกระแสเงินสดที่ใช้อัตราคิดลดจากอัตราดอกเบี้ยปัจจุบันของเงินรับฝากประเภทเดียวกัน</w:t>
            </w:r>
          </w:p>
        </w:tc>
      </w:tr>
      <w:tr w:rsidR="00683685" w:rsidRPr="00A844EE" w14:paraId="0EACEBBD" w14:textId="77777777" w:rsidTr="006D288E">
        <w:trPr>
          <w:trHeight w:val="60"/>
        </w:trPr>
        <w:tc>
          <w:tcPr>
            <w:tcW w:w="3060" w:type="dxa"/>
            <w:shd w:val="clear" w:color="auto" w:fill="auto"/>
          </w:tcPr>
          <w:p w14:paraId="51D697D9" w14:textId="77777777" w:rsidR="00683685" w:rsidRPr="00A22BA2" w:rsidRDefault="00683685" w:rsidP="00925AB7">
            <w:pPr>
              <w:suppressAutoHyphens/>
              <w:spacing w:after="0" w:line="240" w:lineRule="auto"/>
              <w:ind w:left="174" w:right="-108"/>
              <w:rPr>
                <w:rFonts w:ascii="Angsana New" w:eastAsia="Times New Roman" w:hAnsi="Angsana New" w:cs="Angsana New"/>
                <w:color w:val="000000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5940" w:type="dxa"/>
            <w:shd w:val="clear" w:color="auto" w:fill="auto"/>
          </w:tcPr>
          <w:p w14:paraId="308C3A7F" w14:textId="77777777" w:rsidR="00683685" w:rsidRPr="00A22BA2" w:rsidRDefault="00683685" w:rsidP="00E943C9">
            <w:p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cs/>
                <w:lang w:val="x-none" w:eastAsia="zh-CN"/>
              </w:rPr>
            </w:pPr>
          </w:p>
        </w:tc>
      </w:tr>
      <w:tr w:rsidR="00683685" w:rsidRPr="00A844EE" w14:paraId="226CD92E" w14:textId="77777777" w:rsidTr="006D288E">
        <w:tc>
          <w:tcPr>
            <w:tcW w:w="3060" w:type="dxa"/>
            <w:shd w:val="clear" w:color="auto" w:fill="auto"/>
          </w:tcPr>
          <w:p w14:paraId="1ADC5DB8" w14:textId="4091ABAB" w:rsidR="00683685" w:rsidRPr="00A844EE" w:rsidRDefault="00683685" w:rsidP="00947273">
            <w:pPr>
              <w:suppressAutoHyphens/>
              <w:spacing w:after="0" w:line="240" w:lineRule="auto"/>
              <w:ind w:left="251" w:right="-108" w:hanging="181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  <w:r w:rsidR="00922D4A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</w:t>
            </w: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940" w:type="dxa"/>
            <w:shd w:val="clear" w:color="auto" w:fill="auto"/>
          </w:tcPr>
          <w:p w14:paraId="13042E31" w14:textId="00BE2CFB" w:rsidR="00683685" w:rsidRPr="00A844EE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t>ไม่มีความแตกต่างอย่างมีสาระสำคัญกับมูลค่า</w:t>
            </w:r>
            <w:r w:rsidR="00613E70" w:rsidRPr="00A844EE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br/>
            </w:r>
            <w:r w:rsidRPr="00A844EE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 xml:space="preserve"> </w:t>
            </w:r>
          </w:p>
        </w:tc>
      </w:tr>
      <w:tr w:rsidR="00683685" w:rsidRPr="00A844EE" w14:paraId="36E96AAC" w14:textId="77777777" w:rsidTr="006D288E">
        <w:tc>
          <w:tcPr>
            <w:tcW w:w="3060" w:type="dxa"/>
            <w:shd w:val="clear" w:color="auto" w:fill="auto"/>
          </w:tcPr>
          <w:p w14:paraId="44D48936" w14:textId="77777777" w:rsidR="00683685" w:rsidRPr="00A22BA2" w:rsidRDefault="00683685" w:rsidP="00925AB7">
            <w:pPr>
              <w:suppressAutoHyphens/>
              <w:spacing w:after="0" w:line="240" w:lineRule="auto"/>
              <w:ind w:right="-108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5940" w:type="dxa"/>
            <w:shd w:val="clear" w:color="auto" w:fill="auto"/>
          </w:tcPr>
          <w:p w14:paraId="28A0ABBE" w14:textId="77777777" w:rsidR="00683685" w:rsidRPr="00A22BA2" w:rsidRDefault="00683685" w:rsidP="00E943C9">
            <w:p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cs/>
                <w:lang w:val="x-none" w:eastAsia="zh-CN"/>
              </w:rPr>
            </w:pPr>
          </w:p>
        </w:tc>
      </w:tr>
      <w:tr w:rsidR="00683685" w:rsidRPr="00A844EE" w14:paraId="423A0973" w14:textId="77777777" w:rsidTr="006D288E">
        <w:tc>
          <w:tcPr>
            <w:tcW w:w="3060" w:type="dxa"/>
            <w:shd w:val="clear" w:color="auto" w:fill="auto"/>
          </w:tcPr>
          <w:p w14:paraId="33AE0960" w14:textId="77777777" w:rsidR="00683685" w:rsidRPr="00A844EE" w:rsidRDefault="00683685" w:rsidP="00925AB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หนี้สินจ่ายคืนเมื่อทวงถาม</w:t>
            </w:r>
          </w:p>
        </w:tc>
        <w:tc>
          <w:tcPr>
            <w:tcW w:w="5940" w:type="dxa"/>
            <w:shd w:val="clear" w:color="auto" w:fill="auto"/>
          </w:tcPr>
          <w:p w14:paraId="36AA66E4" w14:textId="77777777" w:rsidR="00683685" w:rsidRPr="00A844EE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มูลค่ายุติธรรมโดยประมาณแสดงตามมูลค่าตามบัญชี</w:t>
            </w:r>
          </w:p>
        </w:tc>
      </w:tr>
      <w:tr w:rsidR="00683685" w:rsidRPr="00A844EE" w14:paraId="512BA800" w14:textId="77777777" w:rsidTr="006D288E">
        <w:tc>
          <w:tcPr>
            <w:tcW w:w="3060" w:type="dxa"/>
            <w:shd w:val="clear" w:color="auto" w:fill="auto"/>
          </w:tcPr>
          <w:p w14:paraId="47896BB3" w14:textId="77777777" w:rsidR="00683685" w:rsidRPr="00A22BA2" w:rsidRDefault="00683685" w:rsidP="00925AB7">
            <w:pPr>
              <w:suppressAutoHyphens/>
              <w:spacing w:after="0" w:line="240" w:lineRule="auto"/>
              <w:ind w:left="430" w:right="-108" w:hanging="36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12"/>
                <w:szCs w:val="12"/>
                <w:cs/>
                <w:lang w:eastAsia="zh-CN"/>
              </w:rPr>
            </w:pPr>
          </w:p>
        </w:tc>
        <w:tc>
          <w:tcPr>
            <w:tcW w:w="5940" w:type="dxa"/>
            <w:shd w:val="clear" w:color="auto" w:fill="auto"/>
          </w:tcPr>
          <w:p w14:paraId="7DF59395" w14:textId="77777777" w:rsidR="00683685" w:rsidRPr="00A22BA2" w:rsidRDefault="00683685" w:rsidP="00E943C9">
            <w:p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cs/>
                <w:lang w:val="x-none" w:eastAsia="zh-CN"/>
              </w:rPr>
            </w:pPr>
          </w:p>
        </w:tc>
      </w:tr>
      <w:tr w:rsidR="00683685" w:rsidRPr="00A844EE" w14:paraId="5FBAB518" w14:textId="77777777" w:rsidTr="006D288E">
        <w:tc>
          <w:tcPr>
            <w:tcW w:w="3060" w:type="dxa"/>
            <w:shd w:val="clear" w:color="auto" w:fill="auto"/>
          </w:tcPr>
          <w:p w14:paraId="24EF8BB2" w14:textId="59EDC734" w:rsidR="00683685" w:rsidRPr="00A844EE" w:rsidRDefault="00683685" w:rsidP="00947273">
            <w:pPr>
              <w:suppressAutoHyphens/>
              <w:spacing w:after="0" w:line="240" w:lineRule="auto"/>
              <w:ind w:left="340" w:right="-108" w:hanging="27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pacing w:val="-2"/>
                <w:sz w:val="30"/>
                <w:szCs w:val="30"/>
                <w:cs/>
                <w:lang w:eastAsia="zh-CN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940" w:type="dxa"/>
            <w:shd w:val="clear" w:color="auto" w:fill="auto"/>
          </w:tcPr>
          <w:p w14:paraId="69109152" w14:textId="77777777" w:rsidR="00683685" w:rsidRPr="00A844EE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มูลค่ายุติธรรมคำนวณจาก</w:t>
            </w:r>
            <w:r w:rsidRPr="00A844EE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val="x-none" w:eastAsia="zh-CN"/>
              </w:rPr>
              <w:t>แบบจำลอง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การวัดมูลค่าโดยใช้ข้อมูลตลาดที่หาได้จากแหล่งข้อมูลที่น่าเชื่อถือ</w:t>
            </w:r>
          </w:p>
          <w:p w14:paraId="14CEE1D7" w14:textId="60B3B416" w:rsidR="00454BB7" w:rsidRPr="00A22BA2" w:rsidRDefault="00454BB7" w:rsidP="00E943C9">
            <w:p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12"/>
                <w:szCs w:val="12"/>
                <w:cs/>
                <w:lang w:val="x-none" w:eastAsia="zh-CN"/>
              </w:rPr>
            </w:pPr>
          </w:p>
        </w:tc>
      </w:tr>
    </w:tbl>
    <w:p w14:paraId="0FE49403" w14:textId="77777777" w:rsidR="00B74BA6" w:rsidRDefault="00B74BA6">
      <w:r>
        <w:br w:type="page"/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5940"/>
      </w:tblGrid>
      <w:tr w:rsidR="00683685" w:rsidRPr="00A844EE" w14:paraId="0998620B" w14:textId="77777777" w:rsidTr="006D288E">
        <w:tc>
          <w:tcPr>
            <w:tcW w:w="3060" w:type="dxa"/>
            <w:shd w:val="clear" w:color="auto" w:fill="auto"/>
          </w:tcPr>
          <w:p w14:paraId="18C23835" w14:textId="78FFFEF2" w:rsidR="00683685" w:rsidRPr="00A844EE" w:rsidRDefault="00683685" w:rsidP="00925AB7">
            <w:pPr>
              <w:suppressAutoHyphens/>
              <w:spacing w:after="0" w:line="240" w:lineRule="auto"/>
              <w:ind w:left="340" w:right="-108" w:hanging="290"/>
              <w:jc w:val="both"/>
              <w:rPr>
                <w:rFonts w:ascii="Angsana New" w:eastAsia="Times New Roman" w:hAnsi="Angsana New" w:cs="Angsana New"/>
                <w:color w:val="000000"/>
                <w:spacing w:val="-2"/>
                <w:sz w:val="30"/>
                <w:szCs w:val="30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lastRenderedPageBreak/>
              <w:t>ตราสารหนี้ที่ออกและเงินกู้ยืม</w:t>
            </w:r>
          </w:p>
        </w:tc>
        <w:tc>
          <w:tcPr>
            <w:tcW w:w="5940" w:type="dxa"/>
            <w:shd w:val="clear" w:color="auto" w:fill="auto"/>
          </w:tcPr>
          <w:p w14:paraId="6DF2FE9A" w14:textId="77777777" w:rsidR="00683685" w:rsidRPr="00A844EE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</w:pP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 xml:space="preserve">ของเงินกู้ยืมระยะสั้นที่มีอายุคงเหลือน้อยกว่า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val="x-none" w:eastAsia="zh-CN"/>
              </w:rPr>
              <w:t xml:space="preserve">90 </w:t>
            </w:r>
            <w:r w:rsidRPr="00A844EE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val="x-none" w:eastAsia="zh-CN"/>
              </w:rPr>
              <w:t>วันโดยประมาณเท่ากับมูลค่า</w:t>
            </w:r>
            <w:r w:rsidRPr="00A844EE"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val="x-none" w:eastAsia="zh-CN"/>
              </w:rPr>
              <w:t>ตามบัญชี</w:t>
            </w:r>
          </w:p>
          <w:p w14:paraId="1E1E4060" w14:textId="21A4D3B9" w:rsidR="00756D79" w:rsidRPr="00A844EE" w:rsidRDefault="00683685" w:rsidP="00E943C9">
            <w:pPr>
              <w:numPr>
                <w:ilvl w:val="0"/>
                <w:numId w:val="3"/>
              </w:numPr>
              <w:tabs>
                <w:tab w:val="left" w:pos="432"/>
              </w:tabs>
              <w:suppressAutoHyphens/>
              <w:spacing w:after="0" w:line="240" w:lineRule="auto"/>
              <w:ind w:left="340" w:hanging="270"/>
              <w:jc w:val="thaiDistribute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x-none" w:eastAsia="zh-CN"/>
              </w:rPr>
              <w:t>มูลค่ายุติธรรมของเงินกู้ยืมอื่น ๆ คำนวณจากมูลค่าปัจจุบันของประมาณการกระแสเงินสดที่ใช้อัตราคิดลดจากอัตราดอกเบี้ยของเงินกู้ยืมประเภทเดียวกันในปัจจุบัน</w:t>
            </w:r>
          </w:p>
        </w:tc>
      </w:tr>
    </w:tbl>
    <w:p w14:paraId="08F09DDF" w14:textId="77777777" w:rsidR="00B74BA6" w:rsidRDefault="00B74BA6" w:rsidP="00B74BA6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30E78D61" w14:textId="4F0EE193" w:rsidR="00540D44" w:rsidRDefault="00540D44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 xml:space="preserve">ทุนเรือนหุ้น </w:t>
      </w:r>
    </w:p>
    <w:p w14:paraId="44E9B2D9" w14:textId="77777777" w:rsidR="00C7749A" w:rsidRPr="007359C2" w:rsidRDefault="00C7749A" w:rsidP="00C7749A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4"/>
          <w:szCs w:val="24"/>
          <w:lang w:eastAsia="zh-CN"/>
        </w:rPr>
      </w:pPr>
    </w:p>
    <w:tbl>
      <w:tblPr>
        <w:tblW w:w="9000" w:type="dxa"/>
        <w:tblInd w:w="450" w:type="dxa"/>
        <w:tblLook w:val="01E0" w:firstRow="1" w:lastRow="1" w:firstColumn="1" w:lastColumn="1" w:noHBand="0" w:noVBand="0"/>
      </w:tblPr>
      <w:tblGrid>
        <w:gridCol w:w="2469"/>
        <w:gridCol w:w="1025"/>
        <w:gridCol w:w="1174"/>
        <w:gridCol w:w="237"/>
        <w:gridCol w:w="1273"/>
        <w:gridCol w:w="244"/>
        <w:gridCol w:w="1167"/>
        <w:gridCol w:w="236"/>
        <w:gridCol w:w="1175"/>
      </w:tblGrid>
      <w:tr w:rsidR="00204A46" w:rsidRPr="00080BA2" w14:paraId="567DDD61" w14:textId="4F9EC80C" w:rsidTr="00DA3F3F">
        <w:trPr>
          <w:tblHeader/>
        </w:trPr>
        <w:tc>
          <w:tcPr>
            <w:tcW w:w="2610" w:type="dxa"/>
          </w:tcPr>
          <w:p w14:paraId="35F7A856" w14:textId="77777777" w:rsidR="00204A46" w:rsidRPr="00D5222B" w:rsidRDefault="00204A46" w:rsidP="00D5222B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047" w:type="dxa"/>
          </w:tcPr>
          <w:p w14:paraId="7901CE25" w14:textId="7F8EEF3D" w:rsidR="00204A46" w:rsidRPr="00D5222B" w:rsidRDefault="00DA3F3F" w:rsidP="003B4A5F">
            <w:pPr>
              <w:pStyle w:val="BodyText"/>
              <w:ind w:left="88" w:right="-83"/>
              <w:jc w:val="center"/>
              <w:rPr>
                <w:sz w:val="30"/>
                <w:szCs w:val="30"/>
                <w:lang w:val="en-AU"/>
              </w:rPr>
            </w:pPr>
            <w:r w:rsidRPr="00D5222B">
              <w:rPr>
                <w:sz w:val="30"/>
                <w:szCs w:val="30"/>
                <w:cs/>
                <w:lang w:val="en-AU"/>
              </w:rPr>
              <w:t>มูลค่าหุ้น</w:t>
            </w:r>
          </w:p>
        </w:tc>
        <w:tc>
          <w:tcPr>
            <w:tcW w:w="2463" w:type="dxa"/>
            <w:gridSpan w:val="3"/>
            <w:shd w:val="clear" w:color="auto" w:fill="auto"/>
          </w:tcPr>
          <w:p w14:paraId="554E58A7" w14:textId="5E567E5D" w:rsidR="00204A46" w:rsidRPr="00D5222B" w:rsidRDefault="00204A46" w:rsidP="003B4A5F">
            <w:pPr>
              <w:pStyle w:val="acctfourfigures"/>
              <w:spacing w:line="240" w:lineRule="auto"/>
              <w:ind w:left="88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  <w:r w:rsidRPr="00D5222B"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  <w:t>2565</w:t>
            </w:r>
          </w:p>
        </w:tc>
        <w:tc>
          <w:tcPr>
            <w:tcW w:w="246" w:type="dxa"/>
          </w:tcPr>
          <w:p w14:paraId="039DCEE4" w14:textId="77777777" w:rsidR="00204A46" w:rsidRPr="00D5222B" w:rsidRDefault="00204A46" w:rsidP="003B4A5F">
            <w:pPr>
              <w:pStyle w:val="acctfourfigures"/>
              <w:spacing w:line="240" w:lineRule="auto"/>
              <w:ind w:left="88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</w:p>
        </w:tc>
        <w:tc>
          <w:tcPr>
            <w:tcW w:w="2634" w:type="dxa"/>
            <w:gridSpan w:val="3"/>
          </w:tcPr>
          <w:p w14:paraId="196D48BB" w14:textId="272A2BF6" w:rsidR="00204A46" w:rsidRPr="00D5222B" w:rsidRDefault="00204A46" w:rsidP="003B4A5F">
            <w:pPr>
              <w:pStyle w:val="acctfourfigures"/>
              <w:spacing w:line="240" w:lineRule="auto"/>
              <w:ind w:left="88" w:right="-83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  <w:t>2564</w:t>
            </w:r>
          </w:p>
        </w:tc>
      </w:tr>
      <w:tr w:rsidR="00204A46" w:rsidRPr="00080BA2" w14:paraId="5952A98F" w14:textId="21ADBBCC" w:rsidTr="00DA3F3F">
        <w:trPr>
          <w:tblHeader/>
        </w:trPr>
        <w:tc>
          <w:tcPr>
            <w:tcW w:w="2610" w:type="dxa"/>
          </w:tcPr>
          <w:p w14:paraId="35A2C554" w14:textId="77777777" w:rsidR="00204A46" w:rsidRPr="00D5222B" w:rsidRDefault="00204A46" w:rsidP="00204A4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047" w:type="dxa"/>
          </w:tcPr>
          <w:p w14:paraId="4079015B" w14:textId="124F196C" w:rsidR="00204A46" w:rsidRPr="00204A46" w:rsidRDefault="00204A46" w:rsidP="003B4A5F">
            <w:pPr>
              <w:pStyle w:val="BodyText"/>
              <w:ind w:left="88" w:right="-83"/>
              <w:jc w:val="center"/>
              <w:rPr>
                <w:sz w:val="30"/>
                <w:szCs w:val="30"/>
                <w:lang w:val="en-AU"/>
              </w:rPr>
            </w:pPr>
            <w:r w:rsidRPr="00D5222B">
              <w:rPr>
                <w:sz w:val="30"/>
                <w:szCs w:val="30"/>
                <w:cs/>
                <w:lang w:val="en-AU"/>
              </w:rPr>
              <w:t>ต่อหุ้น</w:t>
            </w:r>
          </w:p>
        </w:tc>
        <w:tc>
          <w:tcPr>
            <w:tcW w:w="1113" w:type="dxa"/>
            <w:shd w:val="clear" w:color="auto" w:fill="auto"/>
          </w:tcPr>
          <w:p w14:paraId="7D35D1BA" w14:textId="6DE9ED59" w:rsidR="00204A46" w:rsidRPr="00D5222B" w:rsidRDefault="00204A46" w:rsidP="003B4A5F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D5222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จำนวนหุ้น</w:t>
            </w:r>
          </w:p>
        </w:tc>
        <w:tc>
          <w:tcPr>
            <w:tcW w:w="238" w:type="dxa"/>
          </w:tcPr>
          <w:p w14:paraId="14BBCC53" w14:textId="77777777" w:rsidR="00204A46" w:rsidRPr="00D5222B" w:rsidRDefault="00204A46" w:rsidP="003B4A5F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112" w:type="dxa"/>
            <w:shd w:val="clear" w:color="auto" w:fill="auto"/>
          </w:tcPr>
          <w:p w14:paraId="039A5A75" w14:textId="2BF8DC1C" w:rsidR="00204A46" w:rsidRPr="00D5222B" w:rsidRDefault="00204A46" w:rsidP="003B4A5F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  <w:r w:rsidRPr="00D5222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จำนวนเงิน</w:t>
            </w:r>
          </w:p>
        </w:tc>
        <w:tc>
          <w:tcPr>
            <w:tcW w:w="246" w:type="dxa"/>
          </w:tcPr>
          <w:p w14:paraId="5DACC63F" w14:textId="77777777" w:rsidR="00204A46" w:rsidRPr="00D5222B" w:rsidRDefault="00204A46" w:rsidP="003B4A5F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194" w:type="dxa"/>
          </w:tcPr>
          <w:p w14:paraId="407B2323" w14:textId="5B1F908C" w:rsidR="00204A46" w:rsidRPr="00D5222B" w:rsidRDefault="00204A46" w:rsidP="003B4A5F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D5222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จำนวนหุ้น</w:t>
            </w:r>
          </w:p>
        </w:tc>
        <w:tc>
          <w:tcPr>
            <w:tcW w:w="237" w:type="dxa"/>
          </w:tcPr>
          <w:p w14:paraId="6047CE55" w14:textId="179EC1BD" w:rsidR="00204A46" w:rsidRPr="00D5222B" w:rsidRDefault="00204A46" w:rsidP="003B4A5F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203" w:type="dxa"/>
          </w:tcPr>
          <w:p w14:paraId="210A4166" w14:textId="47717CA3" w:rsidR="00204A46" w:rsidRPr="00D5222B" w:rsidRDefault="00204A46" w:rsidP="003B4A5F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D5222B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จำนวนเงิน</w:t>
            </w:r>
          </w:p>
        </w:tc>
      </w:tr>
      <w:tr w:rsidR="00204A46" w:rsidRPr="00080BA2" w14:paraId="195727BE" w14:textId="77777777" w:rsidTr="00DA3F3F">
        <w:trPr>
          <w:tblHeader/>
        </w:trPr>
        <w:tc>
          <w:tcPr>
            <w:tcW w:w="2610" w:type="dxa"/>
          </w:tcPr>
          <w:p w14:paraId="0B54BF34" w14:textId="77777777" w:rsidR="00204A46" w:rsidRPr="00D5222B" w:rsidRDefault="00204A46" w:rsidP="00204A4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047" w:type="dxa"/>
          </w:tcPr>
          <w:p w14:paraId="4D37D647" w14:textId="56C07FD9" w:rsidR="00204A46" w:rsidRPr="00D5222B" w:rsidRDefault="00204A46" w:rsidP="003B4A5F">
            <w:pPr>
              <w:pStyle w:val="BodyText"/>
              <w:ind w:left="88" w:right="-83"/>
              <w:jc w:val="center"/>
              <w:rPr>
                <w:sz w:val="30"/>
                <w:szCs w:val="30"/>
                <w:cs/>
                <w:lang w:val="en-AU"/>
              </w:rPr>
            </w:pPr>
            <w:r w:rsidRPr="003F6ACC">
              <w:rPr>
                <w:i/>
                <w:iCs/>
                <w:sz w:val="30"/>
                <w:szCs w:val="30"/>
                <w:cs/>
                <w:lang w:val="en-AU"/>
              </w:rPr>
              <w:t>(บาท)</w:t>
            </w:r>
          </w:p>
        </w:tc>
        <w:tc>
          <w:tcPr>
            <w:tcW w:w="1113" w:type="dxa"/>
            <w:shd w:val="clear" w:color="auto" w:fill="auto"/>
          </w:tcPr>
          <w:p w14:paraId="722437F5" w14:textId="5ACCECD9" w:rsidR="00204A46" w:rsidRPr="00D5222B" w:rsidRDefault="003B4A5F" w:rsidP="003B4A5F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3F6AC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AU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AU"/>
              </w:rPr>
              <w:t>พัน</w:t>
            </w:r>
            <w:r w:rsidRPr="003F6AC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AU"/>
              </w:rPr>
              <w:t>)</w:t>
            </w:r>
          </w:p>
        </w:tc>
        <w:tc>
          <w:tcPr>
            <w:tcW w:w="238" w:type="dxa"/>
          </w:tcPr>
          <w:p w14:paraId="7283ADDC" w14:textId="77777777" w:rsidR="00204A46" w:rsidRPr="00D5222B" w:rsidRDefault="00204A46" w:rsidP="003B4A5F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112" w:type="dxa"/>
            <w:shd w:val="clear" w:color="auto" w:fill="auto"/>
          </w:tcPr>
          <w:p w14:paraId="40B1B480" w14:textId="074A1EC2" w:rsidR="00204A46" w:rsidRPr="00D5222B" w:rsidRDefault="00204A46" w:rsidP="003B4A5F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3F6AC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AU"/>
              </w:rPr>
              <w:t>(</w:t>
            </w:r>
            <w:r w:rsidR="003B4A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AU"/>
              </w:rPr>
              <w:t>พัน</w:t>
            </w:r>
            <w:r w:rsidRPr="003F6AC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AU"/>
              </w:rPr>
              <w:t>บาท)</w:t>
            </w:r>
          </w:p>
        </w:tc>
        <w:tc>
          <w:tcPr>
            <w:tcW w:w="246" w:type="dxa"/>
          </w:tcPr>
          <w:p w14:paraId="7C667BC5" w14:textId="77777777" w:rsidR="00204A46" w:rsidRPr="00D5222B" w:rsidRDefault="00204A46" w:rsidP="003B4A5F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194" w:type="dxa"/>
          </w:tcPr>
          <w:p w14:paraId="02A73CA4" w14:textId="1C8B3C89" w:rsidR="00204A46" w:rsidRPr="00D5222B" w:rsidRDefault="003B4A5F" w:rsidP="003B4A5F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3F6AC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AU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AU"/>
              </w:rPr>
              <w:t>พัน</w:t>
            </w:r>
            <w:r w:rsidRPr="003F6AC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AU"/>
              </w:rPr>
              <w:t>)</w:t>
            </w:r>
          </w:p>
        </w:tc>
        <w:tc>
          <w:tcPr>
            <w:tcW w:w="237" w:type="dxa"/>
          </w:tcPr>
          <w:p w14:paraId="64CE0DA8" w14:textId="77777777" w:rsidR="00204A46" w:rsidRPr="00D5222B" w:rsidRDefault="00204A46" w:rsidP="003B4A5F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203" w:type="dxa"/>
          </w:tcPr>
          <w:p w14:paraId="4FEEDB12" w14:textId="0543EC6C" w:rsidR="00204A46" w:rsidRPr="00D5222B" w:rsidRDefault="003B4A5F" w:rsidP="003B4A5F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3F6AC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AU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AU"/>
              </w:rPr>
              <w:t>พัน</w:t>
            </w:r>
            <w:r w:rsidRPr="003F6AC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AU"/>
              </w:rPr>
              <w:t>บาท)</w:t>
            </w:r>
          </w:p>
        </w:tc>
      </w:tr>
      <w:tr w:rsidR="00204A46" w:rsidRPr="00080BA2" w14:paraId="070BCAEE" w14:textId="08110535" w:rsidTr="00DA3F3F">
        <w:tc>
          <w:tcPr>
            <w:tcW w:w="2610" w:type="dxa"/>
          </w:tcPr>
          <w:p w14:paraId="71B3AF11" w14:textId="73405D78" w:rsidR="00204A46" w:rsidRPr="001359F0" w:rsidRDefault="00204A46" w:rsidP="00204A4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ทุนจดทะเบียน ณ</w:t>
            </w:r>
            <w:r w:rsidR="003B4A5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FF3E07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  <w:t xml:space="preserve">  </w:t>
            </w:r>
            <w:r w:rsidR="003B4A5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31 </w:t>
            </w:r>
            <w:r w:rsidR="003B4A5F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AU" w:eastAsia="zh-CN"/>
              </w:rPr>
              <w:t xml:space="preserve"> </w:t>
            </w:r>
          </w:p>
        </w:tc>
        <w:tc>
          <w:tcPr>
            <w:tcW w:w="1047" w:type="dxa"/>
          </w:tcPr>
          <w:p w14:paraId="6FF844DC" w14:textId="77777777" w:rsidR="00FF3E07" w:rsidRDefault="00FF3E07" w:rsidP="00C26990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  <w:p w14:paraId="15502048" w14:textId="074EAABA" w:rsidR="00204A46" w:rsidRPr="00C26990" w:rsidRDefault="00C26990" w:rsidP="00C26990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DF31C6F" w14:textId="7BDE7E48" w:rsidR="00204A46" w:rsidRPr="001359F0" w:rsidRDefault="000F4D73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US" w:eastAsia="zh-CN"/>
              </w:rPr>
              <w:t>3,399,192</w:t>
            </w:r>
          </w:p>
        </w:tc>
        <w:tc>
          <w:tcPr>
            <w:tcW w:w="238" w:type="dxa"/>
          </w:tcPr>
          <w:p w14:paraId="3296A398" w14:textId="77777777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vAlign w:val="bottom"/>
          </w:tcPr>
          <w:p w14:paraId="580ECCD1" w14:textId="3BA023FE" w:rsidR="00204A46" w:rsidRPr="001359F0" w:rsidRDefault="000F4D73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  <w:t>33,991,922</w:t>
            </w:r>
          </w:p>
        </w:tc>
        <w:tc>
          <w:tcPr>
            <w:tcW w:w="246" w:type="dxa"/>
          </w:tcPr>
          <w:p w14:paraId="6BC36753" w14:textId="77777777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4DE129AB" w14:textId="77777777" w:rsidR="00204A46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</w:pPr>
          </w:p>
          <w:p w14:paraId="0DDF1347" w14:textId="52086002" w:rsidR="000F4D73" w:rsidRPr="001359F0" w:rsidRDefault="000F4D73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  <w:t>1</w:t>
            </w:r>
          </w:p>
        </w:tc>
        <w:tc>
          <w:tcPr>
            <w:tcW w:w="237" w:type="dxa"/>
          </w:tcPr>
          <w:p w14:paraId="139A93FD" w14:textId="65E14348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BE6847E" w14:textId="77777777" w:rsidR="00204A46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</w:pPr>
          </w:p>
          <w:p w14:paraId="10017343" w14:textId="3DEA96B3" w:rsidR="000F4D73" w:rsidRPr="001359F0" w:rsidRDefault="000F4D73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  <w:t>10</w:t>
            </w:r>
          </w:p>
        </w:tc>
      </w:tr>
      <w:tr w:rsidR="00204A46" w:rsidRPr="00080BA2" w14:paraId="57DAD763" w14:textId="2A794990" w:rsidTr="00DA3F3F">
        <w:tc>
          <w:tcPr>
            <w:tcW w:w="2610" w:type="dxa"/>
          </w:tcPr>
          <w:p w14:paraId="29A8D8E8" w14:textId="2815FC53" w:rsidR="00204A46" w:rsidRPr="00085317" w:rsidRDefault="00204A46" w:rsidP="00204A4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12"/>
                <w:szCs w:val="12"/>
                <w:cs/>
                <w:lang w:val="en-AU" w:eastAsia="zh-CN"/>
              </w:rPr>
            </w:pPr>
          </w:p>
        </w:tc>
        <w:tc>
          <w:tcPr>
            <w:tcW w:w="1047" w:type="dxa"/>
          </w:tcPr>
          <w:p w14:paraId="4D960603" w14:textId="02A8FD9C" w:rsidR="00204A46" w:rsidRPr="00085317" w:rsidRDefault="00204A46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12"/>
                <w:szCs w:val="12"/>
                <w:lang w:val="en-AU" w:eastAsia="zh-CN"/>
              </w:rPr>
            </w:pPr>
          </w:p>
        </w:tc>
        <w:tc>
          <w:tcPr>
            <w:tcW w:w="1113" w:type="dxa"/>
            <w:vAlign w:val="bottom"/>
          </w:tcPr>
          <w:p w14:paraId="0F7170BE" w14:textId="64A0AA0F" w:rsidR="00204A46" w:rsidRPr="00085317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lang w:val="en-AU" w:eastAsia="zh-CN"/>
              </w:rPr>
            </w:pPr>
          </w:p>
        </w:tc>
        <w:tc>
          <w:tcPr>
            <w:tcW w:w="238" w:type="dxa"/>
          </w:tcPr>
          <w:p w14:paraId="0DFEDFB9" w14:textId="77777777" w:rsidR="00204A46" w:rsidRPr="00085317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cs/>
                <w:lang w:val="en-AU" w:eastAsia="zh-CN"/>
              </w:rPr>
            </w:pPr>
          </w:p>
        </w:tc>
        <w:tc>
          <w:tcPr>
            <w:tcW w:w="1112" w:type="dxa"/>
            <w:vAlign w:val="bottom"/>
          </w:tcPr>
          <w:p w14:paraId="05D9869D" w14:textId="10533EE6" w:rsidR="00204A46" w:rsidRPr="00085317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lang w:val="en-AU" w:eastAsia="zh-CN"/>
              </w:rPr>
            </w:pPr>
          </w:p>
        </w:tc>
        <w:tc>
          <w:tcPr>
            <w:tcW w:w="246" w:type="dxa"/>
          </w:tcPr>
          <w:p w14:paraId="4F48DF38" w14:textId="77777777" w:rsidR="00204A46" w:rsidRPr="00085317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lang w:val="en-AU" w:eastAsia="zh-CN"/>
              </w:rPr>
            </w:pPr>
          </w:p>
        </w:tc>
        <w:tc>
          <w:tcPr>
            <w:tcW w:w="1194" w:type="dxa"/>
          </w:tcPr>
          <w:p w14:paraId="554C656F" w14:textId="61A9EF29" w:rsidR="00204A46" w:rsidRPr="00085317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lang w:val="en-AU" w:eastAsia="zh-CN"/>
              </w:rPr>
            </w:pPr>
          </w:p>
        </w:tc>
        <w:tc>
          <w:tcPr>
            <w:tcW w:w="237" w:type="dxa"/>
          </w:tcPr>
          <w:p w14:paraId="53CCB018" w14:textId="5061DC47" w:rsidR="00204A46" w:rsidRPr="00085317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lang w:val="en-AU" w:eastAsia="zh-CN"/>
              </w:rPr>
            </w:pPr>
          </w:p>
        </w:tc>
        <w:tc>
          <w:tcPr>
            <w:tcW w:w="1203" w:type="dxa"/>
          </w:tcPr>
          <w:p w14:paraId="0A07E631" w14:textId="2036078F" w:rsidR="00204A46" w:rsidRPr="00085317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12"/>
                <w:szCs w:val="12"/>
                <w:lang w:val="en-AU" w:eastAsia="zh-CN"/>
              </w:rPr>
            </w:pPr>
          </w:p>
        </w:tc>
      </w:tr>
      <w:tr w:rsidR="00204A46" w:rsidRPr="00080BA2" w14:paraId="5A161F47" w14:textId="40DE4049" w:rsidTr="00DA3F3F">
        <w:tc>
          <w:tcPr>
            <w:tcW w:w="2610" w:type="dxa"/>
          </w:tcPr>
          <w:p w14:paraId="0D842608" w14:textId="0F3E8F62" w:rsidR="00204A46" w:rsidRPr="001359F0" w:rsidRDefault="00204A46" w:rsidP="00204A4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</w:pPr>
            <w:r w:rsidRPr="001359F0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AU" w:eastAsia="zh-CN"/>
              </w:rPr>
              <w:t>หุ้นที่ออกและชำระแล้ว</w:t>
            </w:r>
          </w:p>
        </w:tc>
        <w:tc>
          <w:tcPr>
            <w:tcW w:w="1047" w:type="dxa"/>
          </w:tcPr>
          <w:p w14:paraId="21B3A819" w14:textId="77777777" w:rsidR="00204A46" w:rsidRPr="001359F0" w:rsidRDefault="00204A46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113" w:type="dxa"/>
            <w:vAlign w:val="bottom"/>
          </w:tcPr>
          <w:p w14:paraId="044485FD" w14:textId="77777777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238" w:type="dxa"/>
          </w:tcPr>
          <w:p w14:paraId="53D4EDE6" w14:textId="77777777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112" w:type="dxa"/>
            <w:vAlign w:val="bottom"/>
          </w:tcPr>
          <w:p w14:paraId="2AB76E7B" w14:textId="77777777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246" w:type="dxa"/>
          </w:tcPr>
          <w:p w14:paraId="05C19B9B" w14:textId="77777777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194" w:type="dxa"/>
          </w:tcPr>
          <w:p w14:paraId="444A7D2A" w14:textId="461098C5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237" w:type="dxa"/>
          </w:tcPr>
          <w:p w14:paraId="24BBE783" w14:textId="2306507C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203" w:type="dxa"/>
          </w:tcPr>
          <w:p w14:paraId="2954F7B4" w14:textId="3B541BD1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</w:tr>
      <w:tr w:rsidR="00204A46" w:rsidRPr="00080BA2" w14:paraId="0AD61B53" w14:textId="39884CE9" w:rsidTr="00DA3F3F">
        <w:tc>
          <w:tcPr>
            <w:tcW w:w="2610" w:type="dxa"/>
          </w:tcPr>
          <w:p w14:paraId="73DA5F5D" w14:textId="50FE0891" w:rsidR="00204A46" w:rsidRPr="001761BB" w:rsidRDefault="00204A46" w:rsidP="004E1FD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 xml:space="preserve">ณ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val="en-AU" w:eastAsia="zh-CN"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>มกราคม</w:t>
            </w:r>
            <w:r w:rsidR="005170E9"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="005170E9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</w:t>
            </w:r>
            <w:r w:rsidR="006077AB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6</w:t>
            </w:r>
            <w:r w:rsidR="00B33D8C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5</w:t>
            </w:r>
            <w:r>
              <w:rPr>
                <w:rFonts w:ascii="Angsana New" w:eastAsia="Times New Roman" w:hAnsi="Angsana New" w:cs="Angsana New" w:hint="cs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/ </w:t>
            </w:r>
            <w:r w:rsidR="00B400EF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br/>
              <w:t xml:space="preserve">  </w:t>
            </w:r>
            <w:r w:rsidRPr="0045266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15 </w:t>
            </w:r>
            <w:r w:rsidRPr="00452664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 xml:space="preserve">กันยายน </w:t>
            </w:r>
            <w:r w:rsidRPr="00452664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 xml:space="preserve">2564 </w:t>
            </w:r>
          </w:p>
        </w:tc>
        <w:tc>
          <w:tcPr>
            <w:tcW w:w="1047" w:type="dxa"/>
          </w:tcPr>
          <w:p w14:paraId="1B896607" w14:textId="0C7E2C78" w:rsidR="00204A46" w:rsidRPr="001359F0" w:rsidRDefault="00204A46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113" w:type="dxa"/>
            <w:vAlign w:val="bottom"/>
          </w:tcPr>
          <w:p w14:paraId="011BDC1C" w14:textId="49A650FF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238" w:type="dxa"/>
          </w:tcPr>
          <w:p w14:paraId="24D7CF2D" w14:textId="77777777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112" w:type="dxa"/>
            <w:vAlign w:val="bottom"/>
          </w:tcPr>
          <w:p w14:paraId="0633C340" w14:textId="39F6BC65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246" w:type="dxa"/>
          </w:tcPr>
          <w:p w14:paraId="0B7DBF24" w14:textId="77777777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194" w:type="dxa"/>
          </w:tcPr>
          <w:p w14:paraId="57A5A146" w14:textId="14A7FC10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237" w:type="dxa"/>
          </w:tcPr>
          <w:p w14:paraId="32B8AEE2" w14:textId="4C00D985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203" w:type="dxa"/>
          </w:tcPr>
          <w:p w14:paraId="3CFB4CEE" w14:textId="79B1BD50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</w:tr>
      <w:tr w:rsidR="00204A46" w:rsidRPr="00080BA2" w14:paraId="57B36192" w14:textId="63DD3919" w:rsidTr="00DA3F3F">
        <w:tc>
          <w:tcPr>
            <w:tcW w:w="2610" w:type="dxa"/>
          </w:tcPr>
          <w:p w14:paraId="7FAA2413" w14:textId="40061461" w:rsidR="00204A46" w:rsidRPr="001359F0" w:rsidRDefault="00204A46" w:rsidP="00204A4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- หุ้นสามัญ</w:t>
            </w:r>
          </w:p>
        </w:tc>
        <w:tc>
          <w:tcPr>
            <w:tcW w:w="1047" w:type="dxa"/>
          </w:tcPr>
          <w:p w14:paraId="3D36E430" w14:textId="7D2050D9" w:rsidR="00204A46" w:rsidRPr="001359F0" w:rsidRDefault="00204A46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  <w:t>10</w:t>
            </w:r>
          </w:p>
        </w:tc>
        <w:tc>
          <w:tcPr>
            <w:tcW w:w="1113" w:type="dxa"/>
            <w:vAlign w:val="bottom"/>
          </w:tcPr>
          <w:p w14:paraId="7DDCE5DE" w14:textId="6BA42F82" w:rsidR="00204A46" w:rsidRPr="001359F0" w:rsidRDefault="000F4D73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  <w:t>1</w:t>
            </w:r>
          </w:p>
        </w:tc>
        <w:tc>
          <w:tcPr>
            <w:tcW w:w="238" w:type="dxa"/>
          </w:tcPr>
          <w:p w14:paraId="1E6B6D16" w14:textId="77777777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112" w:type="dxa"/>
            <w:vAlign w:val="bottom"/>
          </w:tcPr>
          <w:p w14:paraId="1A44AD27" w14:textId="66D344E5" w:rsidR="00204A46" w:rsidRPr="001359F0" w:rsidRDefault="000F4D73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val="en-AU" w:eastAsia="zh-CN"/>
              </w:rPr>
              <w:t>10</w:t>
            </w:r>
          </w:p>
        </w:tc>
        <w:tc>
          <w:tcPr>
            <w:tcW w:w="246" w:type="dxa"/>
          </w:tcPr>
          <w:p w14:paraId="3C71043B" w14:textId="77777777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194" w:type="dxa"/>
          </w:tcPr>
          <w:p w14:paraId="3652F9A6" w14:textId="64B77456" w:rsidR="00204A46" w:rsidRPr="001359F0" w:rsidRDefault="000F4D73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  <w:t>1</w:t>
            </w:r>
          </w:p>
        </w:tc>
        <w:tc>
          <w:tcPr>
            <w:tcW w:w="237" w:type="dxa"/>
          </w:tcPr>
          <w:p w14:paraId="1F5887CC" w14:textId="0C8DC889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203" w:type="dxa"/>
          </w:tcPr>
          <w:p w14:paraId="38E464A0" w14:textId="58507B57" w:rsidR="00204A46" w:rsidRPr="001359F0" w:rsidRDefault="000F4D73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  <w:t>10</w:t>
            </w:r>
          </w:p>
        </w:tc>
      </w:tr>
      <w:tr w:rsidR="00204A46" w:rsidRPr="00080BA2" w14:paraId="62816F71" w14:textId="005A0EA7" w:rsidTr="007359C2">
        <w:tc>
          <w:tcPr>
            <w:tcW w:w="2610" w:type="dxa"/>
          </w:tcPr>
          <w:p w14:paraId="117904BC" w14:textId="38971327" w:rsidR="00204A46" w:rsidRPr="001359F0" w:rsidRDefault="00204A46" w:rsidP="00204A4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ออกหุ้นใหม่</w:t>
            </w:r>
          </w:p>
        </w:tc>
        <w:tc>
          <w:tcPr>
            <w:tcW w:w="1047" w:type="dxa"/>
          </w:tcPr>
          <w:p w14:paraId="6AB74995" w14:textId="30FD9307" w:rsidR="00204A46" w:rsidRPr="001359F0" w:rsidRDefault="00204A46" w:rsidP="00204A46">
            <w:pPr>
              <w:pStyle w:val="BodyText"/>
              <w:ind w:left="88" w:right="-83"/>
              <w:jc w:val="center"/>
              <w:rPr>
                <w:sz w:val="30"/>
                <w:szCs w:val="30"/>
                <w:lang w:val="en-AU"/>
              </w:rPr>
            </w:pPr>
            <w:r w:rsidRPr="001359F0">
              <w:rPr>
                <w:sz w:val="30"/>
                <w:szCs w:val="30"/>
                <w:lang w:val="en-AU"/>
              </w:rPr>
              <w:t>10</w:t>
            </w:r>
          </w:p>
        </w:tc>
        <w:tc>
          <w:tcPr>
            <w:tcW w:w="1113" w:type="dxa"/>
          </w:tcPr>
          <w:p w14:paraId="148EB631" w14:textId="3E2D4968" w:rsidR="00204A46" w:rsidRPr="001359F0" w:rsidRDefault="000F4D73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  <w:t>3,367,107</w:t>
            </w:r>
          </w:p>
        </w:tc>
        <w:tc>
          <w:tcPr>
            <w:tcW w:w="238" w:type="dxa"/>
          </w:tcPr>
          <w:p w14:paraId="41F04034" w14:textId="77777777" w:rsidR="00204A46" w:rsidRPr="001359F0" w:rsidRDefault="00204A46" w:rsidP="00204A46">
            <w:pPr>
              <w:suppressAutoHyphens/>
              <w:spacing w:after="0" w:line="240" w:lineRule="auto"/>
              <w:ind w:left="88" w:right="7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112" w:type="dxa"/>
          </w:tcPr>
          <w:p w14:paraId="38DBF2E4" w14:textId="019B3312" w:rsidR="00204A46" w:rsidRPr="000F4D73" w:rsidRDefault="000F4D73" w:rsidP="000F4D73">
            <w:pPr>
              <w:pStyle w:val="acctfourfigures"/>
              <w:spacing w:line="240" w:lineRule="auto"/>
              <w:ind w:left="88" w:right="7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highlight w:val="green"/>
                <w:lang w:val="en-US" w:bidi="th-TH"/>
              </w:rPr>
            </w:pPr>
            <w:r w:rsidRPr="000F4D73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33,671,073</w:t>
            </w:r>
          </w:p>
        </w:tc>
        <w:tc>
          <w:tcPr>
            <w:tcW w:w="246" w:type="dxa"/>
          </w:tcPr>
          <w:p w14:paraId="04DF3566" w14:textId="77777777" w:rsidR="00204A46" w:rsidRPr="001359F0" w:rsidRDefault="00204A46" w:rsidP="00204A46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</w:p>
        </w:tc>
        <w:tc>
          <w:tcPr>
            <w:tcW w:w="1194" w:type="dxa"/>
          </w:tcPr>
          <w:p w14:paraId="00A9B977" w14:textId="74E08297" w:rsidR="00204A46" w:rsidRPr="001359F0" w:rsidRDefault="000F4D73" w:rsidP="000F4D73">
            <w:pPr>
              <w:pStyle w:val="acctfourfigures"/>
              <w:tabs>
                <w:tab w:val="left" w:pos="539"/>
              </w:tabs>
              <w:spacing w:line="240" w:lineRule="auto"/>
              <w:ind w:left="88" w:right="100" w:hanging="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  <w:t>-</w:t>
            </w:r>
          </w:p>
        </w:tc>
        <w:tc>
          <w:tcPr>
            <w:tcW w:w="237" w:type="dxa"/>
          </w:tcPr>
          <w:p w14:paraId="42BFCF99" w14:textId="42639075" w:rsidR="00204A46" w:rsidRPr="001359F0" w:rsidRDefault="00204A46" w:rsidP="00204A46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</w:p>
        </w:tc>
        <w:tc>
          <w:tcPr>
            <w:tcW w:w="1203" w:type="dxa"/>
          </w:tcPr>
          <w:p w14:paraId="19F0C92E" w14:textId="22989C56" w:rsidR="00204A46" w:rsidRPr="001359F0" w:rsidRDefault="000F4D73" w:rsidP="000F4D73">
            <w:pPr>
              <w:pStyle w:val="acctfourfigures"/>
              <w:tabs>
                <w:tab w:val="left" w:pos="539"/>
              </w:tabs>
              <w:spacing w:line="240" w:lineRule="auto"/>
              <w:ind w:left="88" w:right="100" w:hanging="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  <w:t>-</w:t>
            </w:r>
          </w:p>
        </w:tc>
      </w:tr>
      <w:tr w:rsidR="00204A46" w:rsidRPr="00080BA2" w14:paraId="7D32ABC4" w14:textId="146B40B0" w:rsidTr="007359C2">
        <w:tc>
          <w:tcPr>
            <w:tcW w:w="2610" w:type="dxa"/>
          </w:tcPr>
          <w:p w14:paraId="540C0976" w14:textId="77BE85B2" w:rsidR="00204A46" w:rsidRPr="001359F0" w:rsidRDefault="00204A46" w:rsidP="00204A4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  <w:t>ลดหุ้น</w:t>
            </w:r>
          </w:p>
        </w:tc>
        <w:tc>
          <w:tcPr>
            <w:tcW w:w="1047" w:type="dxa"/>
          </w:tcPr>
          <w:p w14:paraId="6CD3CDB4" w14:textId="7C685F16" w:rsidR="00204A46" w:rsidRPr="001359F0" w:rsidRDefault="00204A46" w:rsidP="00204A46">
            <w:pPr>
              <w:pStyle w:val="BodyText"/>
              <w:ind w:left="88" w:right="-83"/>
              <w:jc w:val="center"/>
              <w:rPr>
                <w:sz w:val="30"/>
                <w:szCs w:val="30"/>
                <w:lang w:val="en-AU"/>
              </w:rPr>
            </w:pPr>
            <w:r w:rsidRPr="001359F0">
              <w:rPr>
                <w:sz w:val="30"/>
                <w:szCs w:val="30"/>
                <w:lang w:val="en-AU"/>
              </w:rPr>
              <w:t>10</w:t>
            </w: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4876A6E" w14:textId="2DF1F9CC" w:rsidR="00204A46" w:rsidRPr="001359F0" w:rsidRDefault="000F4D73" w:rsidP="00204A46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  <w:t>(1)</w:t>
            </w:r>
          </w:p>
        </w:tc>
        <w:tc>
          <w:tcPr>
            <w:tcW w:w="238" w:type="dxa"/>
          </w:tcPr>
          <w:p w14:paraId="2A0AB123" w14:textId="77777777" w:rsidR="00204A46" w:rsidRPr="001359F0" w:rsidRDefault="00204A46" w:rsidP="00204A46">
            <w:pPr>
              <w:suppressAutoHyphens/>
              <w:spacing w:after="0" w:line="240" w:lineRule="auto"/>
              <w:ind w:left="88" w:right="7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73A67E0" w14:textId="26A27708" w:rsidR="00204A46" w:rsidRPr="001359F0" w:rsidRDefault="000F4D73" w:rsidP="00204A46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246" w:type="dxa"/>
          </w:tcPr>
          <w:p w14:paraId="525DA03B" w14:textId="77777777" w:rsidR="00204A46" w:rsidRPr="001359F0" w:rsidRDefault="00204A46" w:rsidP="00204A46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200978C9" w14:textId="7D1A4BF2" w:rsidR="00204A46" w:rsidRPr="001359F0" w:rsidRDefault="000F4D73" w:rsidP="000F4D73">
            <w:pPr>
              <w:pStyle w:val="acctfourfigures"/>
              <w:tabs>
                <w:tab w:val="left" w:pos="539"/>
              </w:tabs>
              <w:spacing w:line="240" w:lineRule="auto"/>
              <w:ind w:left="88" w:right="100" w:hanging="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C5C8B1B" w14:textId="44AC4615" w:rsidR="00204A46" w:rsidRPr="001359F0" w:rsidRDefault="00204A46" w:rsidP="00204A46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719D6B16" w14:textId="53B26004" w:rsidR="00204A46" w:rsidRPr="000F4D73" w:rsidRDefault="000F4D73" w:rsidP="000F4D73">
            <w:pPr>
              <w:pStyle w:val="acctfourfigures"/>
              <w:tabs>
                <w:tab w:val="left" w:pos="539"/>
              </w:tabs>
              <w:spacing w:line="240" w:lineRule="auto"/>
              <w:ind w:left="88" w:right="100" w:hanging="8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  <w:r w:rsidRPr="000F4D73"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  <w:t>-</w:t>
            </w:r>
          </w:p>
        </w:tc>
      </w:tr>
      <w:tr w:rsidR="00204A46" w:rsidRPr="00080BA2" w14:paraId="41113714" w14:textId="42016C7C" w:rsidTr="00DA3F3F">
        <w:tc>
          <w:tcPr>
            <w:tcW w:w="2610" w:type="dxa"/>
          </w:tcPr>
          <w:p w14:paraId="1BF46F6C" w14:textId="39DF353B" w:rsidR="00204A46" w:rsidRPr="001761BB" w:rsidRDefault="00204A46" w:rsidP="00204A4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  <w:t>ณ วัน</w:t>
            </w:r>
            <w:r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  <w:t xml:space="preserve">ที่ </w:t>
            </w:r>
            <w:r w:rsidR="009F7E17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31 </w:t>
            </w:r>
            <w:r w:rsidR="009F7E17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ธันวาคม</w:t>
            </w:r>
          </w:p>
        </w:tc>
        <w:tc>
          <w:tcPr>
            <w:tcW w:w="1047" w:type="dxa"/>
          </w:tcPr>
          <w:p w14:paraId="0B634766" w14:textId="77777777" w:rsidR="00204A46" w:rsidRPr="001359F0" w:rsidRDefault="00204A46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113" w:type="dxa"/>
            <w:vAlign w:val="bottom"/>
          </w:tcPr>
          <w:p w14:paraId="7AB6BA44" w14:textId="77777777" w:rsidR="00204A46" w:rsidRPr="001359F0" w:rsidRDefault="00204A46" w:rsidP="00204A46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</w:p>
        </w:tc>
        <w:tc>
          <w:tcPr>
            <w:tcW w:w="238" w:type="dxa"/>
          </w:tcPr>
          <w:p w14:paraId="4F14B4F8" w14:textId="77777777" w:rsidR="00204A46" w:rsidRPr="001359F0" w:rsidRDefault="00204A46" w:rsidP="00204A46">
            <w:pPr>
              <w:suppressAutoHyphens/>
              <w:spacing w:after="0" w:line="240" w:lineRule="auto"/>
              <w:ind w:left="88" w:right="77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112" w:type="dxa"/>
            <w:vAlign w:val="bottom"/>
          </w:tcPr>
          <w:p w14:paraId="686F6815" w14:textId="77777777" w:rsidR="00204A46" w:rsidRPr="001359F0" w:rsidRDefault="00204A46" w:rsidP="00204A46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</w:p>
        </w:tc>
        <w:tc>
          <w:tcPr>
            <w:tcW w:w="246" w:type="dxa"/>
          </w:tcPr>
          <w:p w14:paraId="38D14AED" w14:textId="77777777" w:rsidR="00204A46" w:rsidRPr="001359F0" w:rsidRDefault="00204A46" w:rsidP="00204A46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</w:p>
        </w:tc>
        <w:tc>
          <w:tcPr>
            <w:tcW w:w="1194" w:type="dxa"/>
          </w:tcPr>
          <w:p w14:paraId="26F0FE64" w14:textId="635B18BF" w:rsidR="00204A46" w:rsidRPr="001359F0" w:rsidRDefault="00204A46" w:rsidP="00204A46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</w:p>
        </w:tc>
        <w:tc>
          <w:tcPr>
            <w:tcW w:w="237" w:type="dxa"/>
          </w:tcPr>
          <w:p w14:paraId="27CD99D0" w14:textId="1FCD6D90" w:rsidR="00204A46" w:rsidRPr="001359F0" w:rsidRDefault="00204A46" w:rsidP="00204A46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</w:p>
        </w:tc>
        <w:tc>
          <w:tcPr>
            <w:tcW w:w="1203" w:type="dxa"/>
          </w:tcPr>
          <w:p w14:paraId="4BABBA9F" w14:textId="1D6ADDD9" w:rsidR="00204A46" w:rsidRPr="001359F0" w:rsidRDefault="00204A46" w:rsidP="00204A46">
            <w:pPr>
              <w:pStyle w:val="acctfourfigures"/>
              <w:spacing w:line="240" w:lineRule="auto"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bidi="th-TH"/>
              </w:rPr>
            </w:pPr>
          </w:p>
        </w:tc>
      </w:tr>
      <w:tr w:rsidR="00204A46" w:rsidRPr="00080BA2" w14:paraId="2FD83B4D" w14:textId="1FBBB49E" w:rsidTr="007359C2">
        <w:tc>
          <w:tcPr>
            <w:tcW w:w="2610" w:type="dxa"/>
          </w:tcPr>
          <w:p w14:paraId="1C43FBCC" w14:textId="4448A7E7" w:rsidR="00204A46" w:rsidRPr="001359F0" w:rsidRDefault="00204A46" w:rsidP="00204A46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</w:pPr>
            <w:r w:rsidRPr="001359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val="en-AU" w:eastAsia="zh-CN"/>
              </w:rPr>
              <w:t>- หุ้นสามัญ</w:t>
            </w:r>
          </w:p>
        </w:tc>
        <w:tc>
          <w:tcPr>
            <w:tcW w:w="1047" w:type="dxa"/>
          </w:tcPr>
          <w:p w14:paraId="771F89F0" w14:textId="746DD102" w:rsidR="00204A46" w:rsidRPr="001359F0" w:rsidRDefault="00204A46" w:rsidP="00204A46">
            <w:pPr>
              <w:suppressAutoHyphens/>
              <w:spacing w:after="0" w:line="240" w:lineRule="auto"/>
              <w:ind w:left="88" w:right="-83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0FFBAB4F" w14:textId="046A0CF1" w:rsidR="00204A46" w:rsidRPr="001359F0" w:rsidRDefault="000F4D73" w:rsidP="00204A46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3,367,107</w:t>
            </w:r>
          </w:p>
        </w:tc>
        <w:tc>
          <w:tcPr>
            <w:tcW w:w="238" w:type="dxa"/>
          </w:tcPr>
          <w:p w14:paraId="44E7B790" w14:textId="77777777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AU" w:eastAsia="zh-CN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0879DC31" w14:textId="39BEB877" w:rsidR="00204A46" w:rsidRPr="000F4D73" w:rsidRDefault="000F4D73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</w:pPr>
            <w:r w:rsidRPr="000F4D7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  <w:t>33,671,073</w:t>
            </w:r>
          </w:p>
        </w:tc>
        <w:tc>
          <w:tcPr>
            <w:tcW w:w="246" w:type="dxa"/>
          </w:tcPr>
          <w:p w14:paraId="43AC649E" w14:textId="77777777" w:rsidR="00204A46" w:rsidRPr="001359F0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725D969D" w14:textId="1AB604DB" w:rsidR="00204A46" w:rsidRPr="000F4D73" w:rsidRDefault="000F4D73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</w:pPr>
            <w:r w:rsidRPr="000F4D7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  <w:t>1</w:t>
            </w:r>
          </w:p>
        </w:tc>
        <w:tc>
          <w:tcPr>
            <w:tcW w:w="237" w:type="dxa"/>
          </w:tcPr>
          <w:p w14:paraId="7EF4C2DA" w14:textId="5C2E2C12" w:rsidR="00204A46" w:rsidRPr="000F4D73" w:rsidRDefault="00204A46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7F0CD282" w14:textId="119D26AB" w:rsidR="00204A46" w:rsidRPr="000F4D73" w:rsidRDefault="000F4D73" w:rsidP="00204A46">
            <w:pPr>
              <w:pStyle w:val="3"/>
              <w:tabs>
                <w:tab w:val="clear" w:pos="360"/>
                <w:tab w:val="clear" w:pos="720"/>
              </w:tabs>
              <w:suppressAutoHyphens/>
              <w:ind w:left="88" w:right="77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</w:pPr>
            <w:r w:rsidRPr="000F4D7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AU" w:eastAsia="zh-CN"/>
              </w:rPr>
              <w:t>10</w:t>
            </w:r>
          </w:p>
        </w:tc>
      </w:tr>
    </w:tbl>
    <w:p w14:paraId="340B8436" w14:textId="1E6641DD" w:rsidR="00540D44" w:rsidRPr="007359C2" w:rsidRDefault="00540D44" w:rsidP="00540D44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4"/>
          <w:szCs w:val="24"/>
          <w:lang w:eastAsia="zh-CN"/>
        </w:rPr>
      </w:pPr>
    </w:p>
    <w:p w14:paraId="53F987A3" w14:textId="30A3F0B9" w:rsidR="00080BA2" w:rsidRPr="00C7749A" w:rsidRDefault="00080BA2" w:rsidP="00540D44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  <w:r w:rsidRPr="00C7749A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รายละเอียดการแลกเปลี่ยนหุ้นสามัญซึ่งเกิดขึ้นภายในรอบระยะเวลารายงานมีการเปิดเผยในหมายเหตุข้</w:t>
      </w:r>
      <w:r w:rsidRPr="00A16FF0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 xml:space="preserve">อ </w:t>
      </w:r>
      <w:r w:rsidR="009A3245" w:rsidRPr="00A16FF0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4</w:t>
      </w:r>
      <w:r w:rsidR="009045AC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5</w:t>
      </w:r>
    </w:p>
    <w:p w14:paraId="64B346F9" w14:textId="160AC18A" w:rsidR="00706B06" w:rsidRDefault="00706B06">
      <w:pPr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  <w:lang w:eastAsia="zh-CN"/>
        </w:rPr>
        <w:br w:type="page"/>
      </w:r>
    </w:p>
    <w:p w14:paraId="5282D094" w14:textId="77777777" w:rsidR="00887FB4" w:rsidRPr="00106D46" w:rsidRDefault="00887FB4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106D46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lastRenderedPageBreak/>
        <w:t>สำรอง</w:t>
      </w:r>
    </w:p>
    <w:p w14:paraId="7F88A0F8" w14:textId="77777777" w:rsidR="00887FB4" w:rsidRPr="00FE2E65" w:rsidRDefault="00887FB4" w:rsidP="00887FB4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color w:val="000000"/>
          <w:sz w:val="28"/>
          <w:lang w:eastAsia="zh-CN"/>
        </w:rPr>
      </w:pPr>
    </w:p>
    <w:p w14:paraId="379436D1" w14:textId="77777777" w:rsidR="00887FB4" w:rsidRPr="00A66B7B" w:rsidRDefault="00887FB4" w:rsidP="00887FB4">
      <w:pPr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sz w:val="30"/>
          <w:szCs w:val="30"/>
          <w:cs/>
          <w:lang w:eastAsia="zh-CN"/>
        </w:rPr>
        <w:t>สำรองประกอบด้วย</w:t>
      </w:r>
    </w:p>
    <w:p w14:paraId="4C07B8FB" w14:textId="77777777" w:rsidR="00887FB4" w:rsidRPr="00FE2E65" w:rsidRDefault="00887FB4" w:rsidP="00887FB4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eastAsia="zh-CN"/>
        </w:rPr>
      </w:pPr>
    </w:p>
    <w:p w14:paraId="5F5052D8" w14:textId="77777777" w:rsidR="00887FB4" w:rsidRPr="00A66B7B" w:rsidRDefault="00887FB4" w:rsidP="00887FB4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eastAsia="zh-CN"/>
        </w:rPr>
        <w:t>การจัดสรรกำไร และ/หรือ กำไรสะสม</w:t>
      </w:r>
    </w:p>
    <w:p w14:paraId="27870442" w14:textId="77777777" w:rsidR="00887FB4" w:rsidRPr="00FE2E65" w:rsidRDefault="00887FB4" w:rsidP="00887FB4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eastAsia="zh-CN"/>
        </w:rPr>
      </w:pPr>
    </w:p>
    <w:p w14:paraId="01BB1F03" w14:textId="77777777" w:rsidR="00887FB4" w:rsidRPr="00A66B7B" w:rsidRDefault="00887FB4" w:rsidP="00887FB4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zh-CN"/>
        </w:rPr>
        <w:t>สำรองตามกฎหมาย</w:t>
      </w:r>
    </w:p>
    <w:p w14:paraId="02A17110" w14:textId="77777777" w:rsidR="00887FB4" w:rsidRPr="00FE2E65" w:rsidRDefault="00887FB4" w:rsidP="00887FB4">
      <w:pPr>
        <w:suppressAutoHyphens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lang w:eastAsia="zh-CN"/>
        </w:rPr>
      </w:pPr>
    </w:p>
    <w:p w14:paraId="067B246C" w14:textId="28484BF3" w:rsidR="00887FB4" w:rsidRPr="009577C8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ตามบทบัญญัติแห่งพระราชบัญญัติบริษัทมหาชนจำกัด พ.ศ. </w:t>
      </w:r>
      <w:r w:rsidRPr="009577C8">
        <w:rPr>
          <w:rFonts w:asciiTheme="majorBidi" w:eastAsia="Times New Roman" w:hAnsiTheme="majorBidi" w:cstheme="majorBidi"/>
          <w:sz w:val="30"/>
          <w:szCs w:val="30"/>
          <w:lang w:eastAsia="zh-CN"/>
        </w:rPr>
        <w:t>2535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มาตรา </w:t>
      </w:r>
      <w:r w:rsidRPr="009577C8">
        <w:rPr>
          <w:rFonts w:asciiTheme="majorBidi" w:eastAsia="Times New Roman" w:hAnsiTheme="majorBidi" w:cstheme="majorBidi"/>
          <w:sz w:val="30"/>
          <w:szCs w:val="30"/>
          <w:lang w:eastAsia="zh-CN"/>
        </w:rPr>
        <w:t>116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</w:t>
      </w:r>
      <w:r w:rsidR="005F1593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บริษัทและบริษัทย่อย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ซึ่งเป็นบริษัทมหาชนจะต้องจัดสรรทุนสำรอง (“สำรองตามกฎหมาย”) อย่างน้อยร้อยละ 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5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10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ของทุนจดทะเบียน เงินสำรองนี้จะนำไปจ่ายเป็นเงินปันผลไม่ได้</w:t>
      </w:r>
    </w:p>
    <w:p w14:paraId="3D30F0C9" w14:textId="77777777" w:rsidR="00887FB4" w:rsidRPr="00FE2E65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28"/>
          <w:lang w:eastAsia="zh-CN"/>
        </w:rPr>
      </w:pPr>
    </w:p>
    <w:p w14:paraId="19923204" w14:textId="77777777" w:rsidR="00887FB4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ตามประมวลกฎหมายแพ่งและพาณิชย์ บริษัทย่อยที่เป็นบริษัทจำกัดต้องจัดสรรทุนสำรองอย่างน้อยร้อยละ 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5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</w:t>
      </w:r>
      <w:r w:rsidRPr="009577C8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กำไรสุทธิทุกครั้งที่มีการ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จ่ายเงินปันผลจนกว่าทุนสำรองนั้นจะมีจำนวน</w:t>
      </w:r>
      <w:r w:rsidRPr="009577C8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ไม่น้อยกว่า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ร้อยละ 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  <w:t>10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ของ</w:t>
      </w:r>
      <w:r w:rsidRPr="009577C8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zh-CN"/>
        </w:rPr>
        <w:t>ทุนจดทะเบียน</w:t>
      </w:r>
      <w:r w:rsidRPr="009577C8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 xml:space="preserve"> เงินสำรองนี้จะนำไปจ่ายเงินปันผลไม่ได้</w:t>
      </w:r>
    </w:p>
    <w:p w14:paraId="18958BC3" w14:textId="77777777" w:rsidR="00887FB4" w:rsidRPr="00205B47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3C1F762E" w14:textId="77777777" w:rsidR="00887FB4" w:rsidRPr="00A66B7B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b/>
          <w:bCs/>
          <w:i/>
          <w:iCs/>
          <w:spacing w:val="-4"/>
          <w:sz w:val="30"/>
          <w:szCs w:val="30"/>
          <w:cs/>
          <w:lang w:eastAsia="zh-CN"/>
        </w:rPr>
        <w:t>องค์ประกอบอื่นของส่วนของเจ้าของ</w:t>
      </w:r>
    </w:p>
    <w:p w14:paraId="1E05A159" w14:textId="77777777" w:rsidR="00887FB4" w:rsidRPr="00205B47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590B969E" w14:textId="77777777" w:rsidR="00887FB4" w:rsidRPr="00A66B7B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cs/>
          <w:lang w:eastAsia="zh-CN"/>
        </w:rPr>
        <w:t>สำรองการแปลงค่างบการเงิน</w:t>
      </w:r>
    </w:p>
    <w:p w14:paraId="2C9E0996" w14:textId="77777777" w:rsidR="00887FB4" w:rsidRPr="00205B47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45E27F55" w14:textId="77777777" w:rsidR="00887FB4" w:rsidRPr="00A66B7B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32D74AE9" w14:textId="75BDBC0D" w:rsidR="00205B47" w:rsidRDefault="00205B47">
      <w:pPr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cs/>
          <w:lang w:eastAsia="zh-CN"/>
        </w:rPr>
      </w:pPr>
    </w:p>
    <w:p w14:paraId="15EC298E" w14:textId="683776D9" w:rsidR="00887FB4" w:rsidRPr="00A66B7B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cs/>
          <w:lang w:eastAsia="zh-CN"/>
        </w:rPr>
        <w:t>สำรองการเปลี่ยนแปลงในมูลค่ายุติธรรม</w:t>
      </w:r>
    </w:p>
    <w:p w14:paraId="2002EBE7" w14:textId="77777777" w:rsidR="00887FB4" w:rsidRPr="00205B47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2B20C30D" w14:textId="77777777" w:rsidR="00887FB4" w:rsidRPr="00A66B7B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</w:pPr>
      <w:r w:rsidRPr="00A66B7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สำรองการเปลี่ยนแปลงในมูลค่ายุติธรรมประกอบด้วย</w:t>
      </w:r>
    </w:p>
    <w:p w14:paraId="22E7A42A" w14:textId="77777777" w:rsidR="00887FB4" w:rsidRPr="00205B47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2B919BF4" w14:textId="401AFE6D" w:rsidR="00887FB4" w:rsidRPr="00A66B7B" w:rsidRDefault="00887FB4" w:rsidP="00887FB4">
      <w:pPr>
        <w:pStyle w:val="ListParagraph"/>
        <w:numPr>
          <w:ilvl w:val="0"/>
          <w:numId w:val="3"/>
        </w:numPr>
        <w:spacing w:line="240" w:lineRule="auto"/>
        <w:ind w:right="-25" w:hanging="5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66B7B">
        <w:rPr>
          <w:rFonts w:asciiTheme="majorBidi" w:hAnsiTheme="majorBidi" w:cstheme="majorBidi" w:hint="cs"/>
          <w:spacing w:val="-4"/>
          <w:sz w:val="30"/>
          <w:szCs w:val="30"/>
          <w:cs/>
        </w:rPr>
        <w:t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</w:t>
      </w:r>
      <w:r w:rsidRPr="00A66B7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44DDA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</w:p>
    <w:p w14:paraId="0C189811" w14:textId="77777777" w:rsidR="00887FB4" w:rsidRPr="00A66B7B" w:rsidRDefault="00887FB4" w:rsidP="00887FB4">
      <w:pPr>
        <w:pStyle w:val="ListParagraph"/>
        <w:numPr>
          <w:ilvl w:val="0"/>
          <w:numId w:val="3"/>
        </w:numPr>
        <w:spacing w:line="240" w:lineRule="auto"/>
        <w:ind w:right="-25" w:hanging="5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66B7B">
        <w:rPr>
          <w:rFonts w:asciiTheme="majorBidi" w:hAnsiTheme="majorBidi" w:cstheme="majorBidi" w:hint="cs"/>
          <w:spacing w:val="-4"/>
          <w:sz w:val="30"/>
          <w:szCs w:val="30"/>
          <w:cs/>
        </w:rPr>
        <w:t>ผลสะสมของการเปลี่ยนแปลงในมูลค่ายุติธรรมสุทธิของตราสารหนี้ที่วัดมูลค่ายุติธรรมผ่านกำไรหรือขาดทุนเบ็ดเสร็จอื่นจนกระทั่งมีการตัดรายการหรือจัดประเภ</w:t>
      </w:r>
      <w:r w:rsidRPr="00A66B7B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ทรายการใหม่ มูลค่าดังกล่าวจะถูกปรับลดด้วยค่าเผื่อผลขาดทุน </w:t>
      </w:r>
    </w:p>
    <w:p w14:paraId="41468236" w14:textId="469BEBEE" w:rsidR="00887FB4" w:rsidRPr="00A66B7B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b/>
          <w:bCs/>
          <w:spacing w:val="-4"/>
          <w:sz w:val="30"/>
          <w:szCs w:val="30"/>
          <w:cs/>
          <w:lang w:eastAsia="zh-CN"/>
        </w:rPr>
        <w:lastRenderedPageBreak/>
        <w:t>สำรองการตีราคาสินทรัพย์ใหม่</w:t>
      </w:r>
    </w:p>
    <w:p w14:paraId="48FE3892" w14:textId="77777777" w:rsidR="00887FB4" w:rsidRPr="00205B47" w:rsidRDefault="00887FB4" w:rsidP="00887FB4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28"/>
          <w:lang w:eastAsia="zh-CN"/>
        </w:rPr>
      </w:pPr>
    </w:p>
    <w:p w14:paraId="0E2231DA" w14:textId="1CD487D5" w:rsidR="00E43714" w:rsidRDefault="00887FB4" w:rsidP="00706B0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zh-CN"/>
        </w:rPr>
        <w:t>สำรองการตีราคาสินทรัพย์ใหม่ประกอบด้วยผลรวมของการเปลี่ยนแปลงสุทธิของการตีราคาที่ดิน อาคารและอุปกรณ์ที่แสดงในงบการเงินด้วยการตีราคาใหม่จนกระทั่งมีการขายหรือจำหน่าย</w:t>
      </w:r>
    </w:p>
    <w:p w14:paraId="206BC056" w14:textId="77777777" w:rsidR="00205B47" w:rsidRPr="00706B06" w:rsidRDefault="00205B47" w:rsidP="00706B06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eastAsia="zh-CN"/>
        </w:rPr>
      </w:pPr>
    </w:p>
    <w:p w14:paraId="47B4926E" w14:textId="0A887B1C" w:rsidR="00B742E5" w:rsidRPr="00C7749A" w:rsidRDefault="00B742E5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C7749A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สินทรัพย์ที่มีภาระผูกพันและข้อจำ</w:t>
      </w:r>
      <w:r w:rsidR="00357723" w:rsidRPr="00C7749A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กัด</w:t>
      </w:r>
    </w:p>
    <w:p w14:paraId="75625A07" w14:textId="77777777" w:rsidR="00B742E5" w:rsidRPr="007359C2" w:rsidRDefault="00B742E5" w:rsidP="00B742E5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pacing w:val="-4"/>
          <w:sz w:val="24"/>
          <w:szCs w:val="24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  <w:gridCol w:w="236"/>
        <w:gridCol w:w="1834"/>
      </w:tblGrid>
      <w:tr w:rsidR="006B6933" w:rsidRPr="00A844EE" w14:paraId="2EA96233" w14:textId="77777777" w:rsidTr="00E15404">
        <w:tc>
          <w:tcPr>
            <w:tcW w:w="5400" w:type="dxa"/>
            <w:shd w:val="clear" w:color="auto" w:fill="auto"/>
            <w:vAlign w:val="bottom"/>
          </w:tcPr>
          <w:p w14:paraId="5924B71A" w14:textId="77777777" w:rsidR="006B6933" w:rsidRPr="001359F0" w:rsidRDefault="006B6933" w:rsidP="00B742E5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70914452" w14:textId="77777777" w:rsidR="006B6933" w:rsidRPr="001359F0" w:rsidRDefault="006B6933" w:rsidP="00B742E5">
            <w:pPr>
              <w:suppressAutoHyphens/>
              <w:spacing w:after="0" w:line="240" w:lineRule="auto"/>
              <w:ind w:right="-83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6B6933" w:rsidRPr="00A844EE" w14:paraId="160568B0" w14:textId="77777777" w:rsidTr="00E15404">
        <w:tc>
          <w:tcPr>
            <w:tcW w:w="5400" w:type="dxa"/>
            <w:shd w:val="clear" w:color="auto" w:fill="auto"/>
            <w:vAlign w:val="bottom"/>
          </w:tcPr>
          <w:p w14:paraId="3328FEBE" w14:textId="77777777" w:rsidR="006B6933" w:rsidRPr="001359F0" w:rsidRDefault="006B6933" w:rsidP="00BF022C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6C18C0D" w14:textId="0A6D3A7F" w:rsidR="006B6933" w:rsidRPr="001359F0" w:rsidRDefault="0018129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0A269E13" w14:textId="77777777" w:rsidR="006B6933" w:rsidRPr="001359F0" w:rsidRDefault="006B6933" w:rsidP="00BF022C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34" w:type="dxa"/>
            <w:shd w:val="clear" w:color="auto" w:fill="auto"/>
            <w:vAlign w:val="bottom"/>
          </w:tcPr>
          <w:p w14:paraId="068B0018" w14:textId="49BC2547" w:rsidR="006B6933" w:rsidRPr="001359F0" w:rsidRDefault="0018129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2564</w:t>
            </w:r>
          </w:p>
        </w:tc>
      </w:tr>
      <w:tr w:rsidR="006B6933" w:rsidRPr="00A844EE" w14:paraId="4C5FF3D5" w14:textId="77777777" w:rsidTr="00E15404">
        <w:tc>
          <w:tcPr>
            <w:tcW w:w="5400" w:type="dxa"/>
            <w:shd w:val="clear" w:color="auto" w:fill="auto"/>
            <w:vAlign w:val="bottom"/>
          </w:tcPr>
          <w:p w14:paraId="688DDFFB" w14:textId="77777777" w:rsidR="006B6933" w:rsidRPr="001359F0" w:rsidRDefault="006B6933" w:rsidP="00BF022C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C73ED8D" w14:textId="77777777" w:rsidR="00B326CD" w:rsidRPr="001359F0" w:rsidRDefault="006B6933" w:rsidP="00BF022C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(</w:t>
            </w: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หลัง</w:t>
            </w:r>
            <w:r w:rsidR="00B326CD"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การ</w:t>
            </w: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ปรับ</w:t>
            </w:r>
          </w:p>
          <w:p w14:paraId="25D69B4B" w14:textId="6F2152D7" w:rsidR="006B6933" w:rsidRPr="001359F0" w:rsidRDefault="006B6933" w:rsidP="00BF022C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โครงสร้างกิจการ)</w:t>
            </w:r>
          </w:p>
        </w:tc>
        <w:tc>
          <w:tcPr>
            <w:tcW w:w="236" w:type="dxa"/>
            <w:shd w:val="clear" w:color="auto" w:fill="auto"/>
          </w:tcPr>
          <w:p w14:paraId="3510506F" w14:textId="77777777" w:rsidR="006B6933" w:rsidRPr="001359F0" w:rsidRDefault="006B6933" w:rsidP="00BF022C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34" w:type="dxa"/>
            <w:shd w:val="clear" w:color="auto" w:fill="auto"/>
            <w:vAlign w:val="bottom"/>
          </w:tcPr>
          <w:p w14:paraId="510DB612" w14:textId="77777777" w:rsidR="00B326CD" w:rsidRPr="001359F0" w:rsidRDefault="006B693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(</w:t>
            </w: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ก่อน</w:t>
            </w:r>
            <w:r w:rsidR="00B326CD"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การ</w:t>
            </w: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ปรับ</w:t>
            </w:r>
          </w:p>
          <w:p w14:paraId="4DEA710A" w14:textId="7A2DFB46" w:rsidR="006B6933" w:rsidRPr="001359F0" w:rsidRDefault="006B693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โครงสร้างกิจการ)</w:t>
            </w:r>
          </w:p>
        </w:tc>
      </w:tr>
      <w:tr w:rsidR="006B6933" w:rsidRPr="00A844EE" w14:paraId="040E96D3" w14:textId="77777777" w:rsidTr="00E15404">
        <w:tc>
          <w:tcPr>
            <w:tcW w:w="5400" w:type="dxa"/>
            <w:shd w:val="clear" w:color="auto" w:fill="auto"/>
            <w:vAlign w:val="bottom"/>
          </w:tcPr>
          <w:p w14:paraId="70706B72" w14:textId="77777777" w:rsidR="006B6933" w:rsidRPr="001359F0" w:rsidRDefault="006B6933" w:rsidP="00BF022C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67C9893B" w14:textId="7B9340B4" w:rsidR="006B6933" w:rsidRPr="001359F0" w:rsidRDefault="006B6933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val="en-GB" w:eastAsia="zh-CN"/>
              </w:rPr>
              <w:t>(</w:t>
            </w:r>
            <w:r w:rsidRPr="001359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cs/>
                <w:lang w:val="en-GB" w:eastAsia="zh-CN"/>
              </w:rPr>
              <w:t>ล้านบาท</w:t>
            </w:r>
            <w:r w:rsidRPr="001359F0">
              <w:rPr>
                <w:rFonts w:ascii="Angsana New" w:eastAsia="Times New Roman" w:hAnsi="Angsana New" w:cs="Angsana New"/>
                <w:i/>
                <w:iCs/>
                <w:color w:val="000000"/>
                <w:sz w:val="30"/>
                <w:szCs w:val="30"/>
                <w:lang w:val="en-GB" w:eastAsia="zh-CN"/>
              </w:rPr>
              <w:t>)</w:t>
            </w:r>
          </w:p>
        </w:tc>
      </w:tr>
      <w:tr w:rsidR="006B6933" w:rsidRPr="00A844EE" w14:paraId="6AB8DDDE" w14:textId="77777777" w:rsidTr="00E15404">
        <w:tc>
          <w:tcPr>
            <w:tcW w:w="5400" w:type="dxa"/>
            <w:shd w:val="clear" w:color="auto" w:fill="auto"/>
          </w:tcPr>
          <w:p w14:paraId="4DFD6874" w14:textId="77777777" w:rsidR="006B6933" w:rsidRPr="001359F0" w:rsidRDefault="006B6933" w:rsidP="00BF022C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หลักทรัพย์หรือตราสารแสดงสิทธิในหนี้ที่เป็น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0D9D0CC0" w14:textId="77777777" w:rsidR="006B6933" w:rsidRPr="001359F0" w:rsidRDefault="006B6933" w:rsidP="00BF022C">
            <w:pPr>
              <w:tabs>
                <w:tab w:val="decimal" w:pos="882"/>
              </w:tabs>
              <w:suppressAutoHyphens/>
              <w:spacing w:after="0" w:line="240" w:lineRule="auto"/>
              <w:ind w:left="-69" w:right="-113" w:firstLine="1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5CFED6B9" w14:textId="77777777" w:rsidR="006B6933" w:rsidRPr="001359F0" w:rsidRDefault="006B6933" w:rsidP="00BF022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34" w:type="dxa"/>
            <w:shd w:val="clear" w:color="auto" w:fill="auto"/>
            <w:vAlign w:val="bottom"/>
          </w:tcPr>
          <w:p w14:paraId="37806128" w14:textId="77777777" w:rsidR="006B6933" w:rsidRPr="001359F0" w:rsidRDefault="006B6933" w:rsidP="006B6933">
            <w:pPr>
              <w:tabs>
                <w:tab w:val="decimal" w:pos="864"/>
              </w:tabs>
              <w:suppressAutoHyphens/>
              <w:spacing w:after="0" w:line="240" w:lineRule="auto"/>
              <w:ind w:left="-69" w:right="157" w:firstLine="16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6B6933" w:rsidRPr="00A844EE" w14:paraId="0DCC7D82" w14:textId="77777777" w:rsidTr="00E15404">
        <w:tc>
          <w:tcPr>
            <w:tcW w:w="5400" w:type="dxa"/>
            <w:shd w:val="clear" w:color="auto" w:fill="auto"/>
          </w:tcPr>
          <w:p w14:paraId="51247D84" w14:textId="3B01EF57" w:rsidR="006B6933" w:rsidRPr="001B71AE" w:rsidRDefault="006B6933" w:rsidP="00BF022C">
            <w:pPr>
              <w:tabs>
                <w:tab w:val="left" w:pos="226"/>
                <w:tab w:val="left" w:pos="338"/>
              </w:tabs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bookmarkStart w:id="14" w:name="OLE_LINK4"/>
            <w:bookmarkEnd w:id="14"/>
            <w:r w:rsidRPr="001359F0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eastAsia="zh-CN"/>
              </w:rPr>
              <w:t xml:space="preserve">   </w:t>
            </w: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หลักประกัน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FF0120E" w14:textId="7C8F6283" w:rsidR="006B6933" w:rsidRPr="001359F0" w:rsidRDefault="001B71AE" w:rsidP="0003542C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126FE">
              <w:rPr>
                <w:rFonts w:ascii="Angsana New" w:hAnsi="Angsana New" w:cs="Angsana New"/>
                <w:sz w:val="30"/>
                <w:szCs w:val="30"/>
                <w:cs/>
              </w:rPr>
              <w:t>52</w:t>
            </w:r>
            <w:r w:rsidRPr="009126F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9126FE">
              <w:rPr>
                <w:rFonts w:ascii="Angsana New" w:hAnsi="Angsana New" w:cs="Angsana New"/>
                <w:sz w:val="30"/>
                <w:szCs w:val="30"/>
                <w:cs/>
              </w:rPr>
              <w:t>516</w:t>
            </w:r>
          </w:p>
        </w:tc>
        <w:tc>
          <w:tcPr>
            <w:tcW w:w="236" w:type="dxa"/>
            <w:shd w:val="clear" w:color="auto" w:fill="auto"/>
          </w:tcPr>
          <w:p w14:paraId="37F1B2E0" w14:textId="77777777" w:rsidR="006B6933" w:rsidRPr="001359F0" w:rsidRDefault="006B6933" w:rsidP="00BF022C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34" w:type="dxa"/>
            <w:shd w:val="clear" w:color="auto" w:fill="auto"/>
            <w:vAlign w:val="bottom"/>
          </w:tcPr>
          <w:p w14:paraId="4E6804BB" w14:textId="18415593" w:rsidR="006B6933" w:rsidRPr="009126FE" w:rsidRDefault="000C0EB3" w:rsidP="006B6933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58,544</w:t>
            </w:r>
          </w:p>
        </w:tc>
      </w:tr>
      <w:tr w:rsidR="000C0EB3" w:rsidRPr="00A844EE" w14:paraId="21AA8838" w14:textId="77777777" w:rsidTr="00E15404">
        <w:tc>
          <w:tcPr>
            <w:tcW w:w="5400" w:type="dxa"/>
            <w:shd w:val="clear" w:color="auto" w:fill="auto"/>
          </w:tcPr>
          <w:p w14:paraId="0F0384A7" w14:textId="114E9E30" w:rsidR="000C0EB3" w:rsidRPr="001359F0" w:rsidRDefault="000C0EB3" w:rsidP="000C0EB3">
            <w:pPr>
              <w:suppressAutoHyphens/>
              <w:spacing w:after="0" w:line="240" w:lineRule="auto"/>
              <w:ind w:left="86"/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eastAsia="zh-CN"/>
              </w:rPr>
            </w:pPr>
            <w:r w:rsidRPr="001359F0">
              <w:rPr>
                <w:rFonts w:ascii="Angsana New" w:eastAsia="Angsana New" w:hAnsi="Angsana New" w:cs="Angsana New"/>
                <w:color w:val="000000"/>
                <w:sz w:val="30"/>
                <w:szCs w:val="30"/>
                <w:cs/>
                <w:lang w:eastAsia="zh-CN"/>
              </w:rPr>
              <w:t>เงินฝากที่มีข้อจำกัดของบริษัทย่อยและสาขา</w:t>
            </w:r>
            <w:r w:rsidRPr="001359F0">
              <w:rPr>
                <w:rFonts w:ascii="Angsana New" w:eastAsia="Angsana New" w:hAnsi="Angsana New" w:cs="Angsana New"/>
                <w:color w:val="000000"/>
                <w:sz w:val="30"/>
                <w:szCs w:val="30"/>
                <w:lang w:eastAsia="zh-CN"/>
              </w:rPr>
              <w:br/>
              <w:t xml:space="preserve">   </w:t>
            </w:r>
            <w:r w:rsidRPr="001359F0">
              <w:rPr>
                <w:rFonts w:ascii="Angsana New" w:eastAsia="Angsana New" w:hAnsi="Angsana New" w:cs="Angsana New"/>
                <w:color w:val="000000"/>
                <w:sz w:val="30"/>
                <w:szCs w:val="30"/>
                <w:cs/>
                <w:lang w:eastAsia="zh-CN"/>
              </w:rPr>
              <w:t>ต่างประเทศ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504C1DA" w14:textId="4B46BD59" w:rsidR="000C0EB3" w:rsidRPr="001359F0" w:rsidRDefault="000C0EB3" w:rsidP="000C0EB3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B71AE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373</w:t>
            </w:r>
          </w:p>
        </w:tc>
        <w:tc>
          <w:tcPr>
            <w:tcW w:w="236" w:type="dxa"/>
            <w:shd w:val="clear" w:color="auto" w:fill="auto"/>
          </w:tcPr>
          <w:p w14:paraId="728D9119" w14:textId="77777777" w:rsidR="000C0EB3" w:rsidRPr="001359F0" w:rsidRDefault="000C0EB3" w:rsidP="000C0EB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34" w:type="dxa"/>
            <w:shd w:val="clear" w:color="auto" w:fill="auto"/>
            <w:vAlign w:val="bottom"/>
          </w:tcPr>
          <w:p w14:paraId="3C04622B" w14:textId="5430FED9" w:rsidR="000C0EB3" w:rsidRPr="001359F0" w:rsidRDefault="000C0EB3" w:rsidP="000C0EB3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1B71AE">
              <w:rPr>
                <w:rFonts w:ascii="Angsana New" w:hAnsi="Angsana New" w:cs="Angsana New"/>
                <w:sz w:val="30"/>
                <w:szCs w:val="30"/>
              </w:rPr>
              <w:t>1,</w:t>
            </w:r>
            <w:r>
              <w:rPr>
                <w:rFonts w:ascii="Angsana New" w:hAnsi="Angsana New" w:cs="Angsana New"/>
                <w:sz w:val="30"/>
                <w:szCs w:val="30"/>
              </w:rPr>
              <w:t>557</w:t>
            </w:r>
          </w:p>
        </w:tc>
      </w:tr>
      <w:tr w:rsidR="000C0EB3" w:rsidRPr="00A844EE" w14:paraId="7557EAEF" w14:textId="77777777" w:rsidTr="00E15404">
        <w:tc>
          <w:tcPr>
            <w:tcW w:w="5400" w:type="dxa"/>
            <w:shd w:val="clear" w:color="auto" w:fill="auto"/>
          </w:tcPr>
          <w:p w14:paraId="78F7A8A2" w14:textId="43420CF8" w:rsidR="000C0EB3" w:rsidRPr="001359F0" w:rsidRDefault="000C0EB3" w:rsidP="000C0EB3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val="en-GB" w:eastAsia="zh-CN"/>
              </w:rPr>
            </w:pPr>
            <w:r w:rsidRPr="001359F0">
              <w:rPr>
                <w:rFonts w:ascii="Angsana New" w:eastAsia="Times New Roman" w:hAnsi="Angsana New" w:cs="Angsana New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00D48D6" w14:textId="1C22D4CC" w:rsidR="000C0EB3" w:rsidRPr="001359F0" w:rsidRDefault="000C0EB3" w:rsidP="000C0EB3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A271A3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8B0087E" w14:textId="77777777" w:rsidR="000C0EB3" w:rsidRPr="001359F0" w:rsidRDefault="000C0EB3" w:rsidP="000C0EB3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3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429FF2" w14:textId="06B56C24" w:rsidR="000C0EB3" w:rsidRPr="001359F0" w:rsidRDefault="000C0EB3" w:rsidP="000C0EB3">
            <w:pPr>
              <w:tabs>
                <w:tab w:val="decimal" w:pos="793"/>
              </w:tabs>
              <w:suppressAutoHyphens/>
              <w:spacing w:after="0" w:line="240" w:lineRule="auto"/>
              <w:ind w:left="-72" w:right="157" w:firstLine="14"/>
              <w:jc w:val="right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</w:t>
            </w:r>
          </w:p>
        </w:tc>
      </w:tr>
      <w:tr w:rsidR="006B6933" w:rsidRPr="00A844EE" w14:paraId="1A9A1747" w14:textId="77777777" w:rsidTr="00E15404">
        <w:tc>
          <w:tcPr>
            <w:tcW w:w="5400" w:type="dxa"/>
            <w:shd w:val="clear" w:color="auto" w:fill="auto"/>
          </w:tcPr>
          <w:p w14:paraId="48DCCB02" w14:textId="13004525" w:rsidR="006B6933" w:rsidRPr="001359F0" w:rsidRDefault="006B6933" w:rsidP="00BF022C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val="en-GB" w:eastAsia="zh-CN"/>
              </w:rPr>
            </w:pPr>
            <w:r w:rsidRPr="001359F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5964F30D" w14:textId="0F28DEF4" w:rsidR="006B6933" w:rsidRPr="00D55E10" w:rsidRDefault="001B71AE" w:rsidP="0003542C">
            <w:pPr>
              <w:tabs>
                <w:tab w:val="decimal" w:pos="891"/>
              </w:tabs>
              <w:suppressAutoHyphens/>
              <w:spacing w:after="0" w:line="240" w:lineRule="auto"/>
              <w:ind w:left="-69" w:right="92" w:firstLine="16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D55E1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5</w:t>
            </w:r>
            <w:r w:rsidR="00690791" w:rsidRPr="00D55E1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3,</w:t>
            </w:r>
            <w:r w:rsidR="00690791" w:rsidRPr="00D55E10">
              <w:rPr>
                <w:rFonts w:ascii="Angsana New" w:eastAsia="Times New Roman" w:hAnsi="Angsana New" w:cs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9</w:t>
            </w:r>
            <w:r w:rsidR="00D55E10" w:rsidRPr="00D55E10"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  <w:t>69</w:t>
            </w:r>
          </w:p>
        </w:tc>
        <w:tc>
          <w:tcPr>
            <w:tcW w:w="236" w:type="dxa"/>
            <w:shd w:val="clear" w:color="auto" w:fill="auto"/>
          </w:tcPr>
          <w:p w14:paraId="10CD2612" w14:textId="77777777" w:rsidR="006B6933" w:rsidRPr="001359F0" w:rsidRDefault="006B6933" w:rsidP="00BF022C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left="-108" w:right="-83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83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93A4D0B" w14:textId="72ECFD04" w:rsidR="006B6933" w:rsidRPr="001359F0" w:rsidRDefault="009126FE" w:rsidP="001B71AE">
            <w:pPr>
              <w:tabs>
                <w:tab w:val="decimal" w:pos="1412"/>
              </w:tabs>
              <w:suppressAutoHyphens/>
              <w:spacing w:after="0" w:line="240" w:lineRule="auto"/>
              <w:ind w:left="-72" w:right="157" w:firstLine="14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60,182</w:t>
            </w:r>
          </w:p>
        </w:tc>
      </w:tr>
    </w:tbl>
    <w:p w14:paraId="5684CBAD" w14:textId="35E9A1B5" w:rsidR="00205B47" w:rsidRDefault="00205B47" w:rsidP="00181293">
      <w:pPr>
        <w:suppressAutoHyphens/>
        <w:spacing w:after="0" w:line="240" w:lineRule="auto"/>
        <w:ind w:left="540" w:right="-25"/>
        <w:jc w:val="thaiDistribute"/>
        <w:outlineLvl w:val="0"/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</w:pPr>
    </w:p>
    <w:p w14:paraId="5EED7A31" w14:textId="77777777" w:rsidR="00205B47" w:rsidRDefault="00205B47">
      <w:pPr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  <w:lang w:eastAsia="zh-CN"/>
        </w:rPr>
        <w:br w:type="page"/>
      </w:r>
    </w:p>
    <w:p w14:paraId="64489578" w14:textId="51EEF048" w:rsidR="00AD0711" w:rsidRPr="00E43714" w:rsidRDefault="00AD0711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ห</w:t>
      </w: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นี้สินที่อาจเกิดขึ้น</w:t>
      </w:r>
    </w:p>
    <w:p w14:paraId="2E7BF3E6" w14:textId="77777777" w:rsidR="00AD0711" w:rsidRPr="00A844EE" w:rsidRDefault="00AD0711" w:rsidP="0017139F">
      <w:pPr>
        <w:suppressAutoHyphens/>
        <w:spacing w:after="0" w:line="240" w:lineRule="auto"/>
        <w:ind w:left="540" w:right="-25"/>
        <w:jc w:val="thaiDistribute"/>
        <w:outlineLvl w:val="0"/>
        <w:rPr>
          <w:rFonts w:ascii="Angsana New" w:eastAsia="Times New Roman" w:hAnsi="Angsana New" w:cs="Angsana New"/>
          <w:color w:val="000000"/>
          <w:spacing w:val="-4"/>
          <w:sz w:val="30"/>
          <w:szCs w:val="30"/>
          <w:lang w:eastAsia="zh-CN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00"/>
        <w:gridCol w:w="1980"/>
        <w:gridCol w:w="283"/>
        <w:gridCol w:w="1787"/>
      </w:tblGrid>
      <w:tr w:rsidR="0016059C" w:rsidRPr="00A844EE" w14:paraId="52A4E548" w14:textId="77777777" w:rsidTr="00E15404">
        <w:trPr>
          <w:trHeight w:val="339"/>
        </w:trPr>
        <w:tc>
          <w:tcPr>
            <w:tcW w:w="5400" w:type="dxa"/>
            <w:shd w:val="clear" w:color="auto" w:fill="auto"/>
            <w:vAlign w:val="bottom"/>
          </w:tcPr>
          <w:p w14:paraId="61CA3E99" w14:textId="77777777" w:rsidR="0016059C" w:rsidRPr="00A844EE" w:rsidRDefault="0016059C" w:rsidP="00B742E5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26D04FBF" w14:textId="77777777" w:rsidR="0016059C" w:rsidRPr="00A844EE" w:rsidRDefault="0016059C" w:rsidP="00B742E5">
            <w:pPr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</w:tr>
      <w:tr w:rsidR="00C1382A" w:rsidRPr="00A844EE" w14:paraId="63FA43E5" w14:textId="77777777" w:rsidTr="00E15404">
        <w:trPr>
          <w:trHeight w:val="355"/>
        </w:trPr>
        <w:tc>
          <w:tcPr>
            <w:tcW w:w="5400" w:type="dxa"/>
            <w:shd w:val="clear" w:color="auto" w:fill="auto"/>
            <w:vAlign w:val="bottom"/>
          </w:tcPr>
          <w:p w14:paraId="7EE05145" w14:textId="77777777" w:rsidR="00C1382A" w:rsidRPr="00A844EE" w:rsidRDefault="00C1382A" w:rsidP="00BF022C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E9AC191" w14:textId="31CCCD83" w:rsidR="00C1382A" w:rsidRPr="00A844EE" w:rsidRDefault="00C1382A" w:rsidP="00BF022C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1200E179" w14:textId="77777777" w:rsidR="00C1382A" w:rsidRPr="00A844EE" w:rsidRDefault="00C1382A" w:rsidP="00BF022C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46D693EE" w14:textId="21884E20" w:rsidR="00C1382A" w:rsidRPr="00A844EE" w:rsidRDefault="00C1382A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</w:tr>
      <w:tr w:rsidR="00C1382A" w:rsidRPr="00A844EE" w14:paraId="06F3E9D1" w14:textId="77777777" w:rsidTr="00E15404">
        <w:trPr>
          <w:trHeight w:val="355"/>
        </w:trPr>
        <w:tc>
          <w:tcPr>
            <w:tcW w:w="5400" w:type="dxa"/>
            <w:shd w:val="clear" w:color="auto" w:fill="auto"/>
            <w:vAlign w:val="bottom"/>
          </w:tcPr>
          <w:p w14:paraId="3695687D" w14:textId="77777777" w:rsidR="00C1382A" w:rsidRPr="00A844EE" w:rsidRDefault="00C1382A" w:rsidP="00BF022C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4B50A483" w14:textId="77777777" w:rsidR="00C1382A" w:rsidRPr="00A844EE" w:rsidRDefault="00C1382A" w:rsidP="00BF022C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(หลัง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</w:t>
            </w:r>
          </w:p>
          <w:p w14:paraId="1CD662F2" w14:textId="53F724EE" w:rsidR="00C1382A" w:rsidRPr="00A844EE" w:rsidRDefault="00C1382A" w:rsidP="00BF022C">
            <w:pPr>
              <w:suppressAutoHyphens/>
              <w:spacing w:after="0" w:line="240" w:lineRule="auto"/>
              <w:ind w:left="-126" w:right="-1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โครงสร้างกิจการ)</w:t>
            </w:r>
          </w:p>
        </w:tc>
        <w:tc>
          <w:tcPr>
            <w:tcW w:w="283" w:type="dxa"/>
            <w:shd w:val="clear" w:color="auto" w:fill="auto"/>
          </w:tcPr>
          <w:p w14:paraId="679EA817" w14:textId="77777777" w:rsidR="00C1382A" w:rsidRPr="00A844EE" w:rsidRDefault="00C1382A" w:rsidP="00BF022C">
            <w:pPr>
              <w:suppressAutoHyphens/>
              <w:snapToGrid w:val="0"/>
              <w:spacing w:after="0" w:line="240" w:lineRule="auto"/>
              <w:ind w:left="-106" w:right="-36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0BD3B5EE" w14:textId="77777777" w:rsidR="00C1382A" w:rsidRPr="00A844EE" w:rsidRDefault="00C1382A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ก่อน</w:t>
            </w:r>
            <w:r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</w:t>
            </w:r>
          </w:p>
          <w:p w14:paraId="4CA373D0" w14:textId="219C7F7E" w:rsidR="00C1382A" w:rsidRPr="00A844EE" w:rsidRDefault="00C1382A" w:rsidP="00BF022C">
            <w:pPr>
              <w:suppressAutoHyphens/>
              <w:spacing w:after="0" w:line="240" w:lineRule="auto"/>
              <w:ind w:left="-91" w:right="-10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โครงสร้างกิจการ)</w:t>
            </w:r>
          </w:p>
        </w:tc>
      </w:tr>
      <w:tr w:rsidR="00BF022C" w:rsidRPr="00A844EE" w14:paraId="05D474A0" w14:textId="77777777" w:rsidTr="00E15404">
        <w:trPr>
          <w:trHeight w:val="339"/>
        </w:trPr>
        <w:tc>
          <w:tcPr>
            <w:tcW w:w="5400" w:type="dxa"/>
            <w:shd w:val="clear" w:color="auto" w:fill="auto"/>
            <w:vAlign w:val="bottom"/>
          </w:tcPr>
          <w:p w14:paraId="130B9F2E" w14:textId="77777777" w:rsidR="00BF022C" w:rsidRPr="00A844EE" w:rsidRDefault="00BF022C" w:rsidP="00BF022C">
            <w:pPr>
              <w:suppressAutoHyphens/>
              <w:snapToGrid w:val="0"/>
              <w:spacing w:after="0" w:line="240" w:lineRule="auto"/>
              <w:ind w:right="-83"/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</w:pPr>
          </w:p>
        </w:tc>
        <w:tc>
          <w:tcPr>
            <w:tcW w:w="4050" w:type="dxa"/>
            <w:gridSpan w:val="3"/>
            <w:shd w:val="clear" w:color="auto" w:fill="auto"/>
            <w:vAlign w:val="bottom"/>
          </w:tcPr>
          <w:p w14:paraId="3FE66C45" w14:textId="77777777" w:rsidR="00BF022C" w:rsidRPr="00A844EE" w:rsidRDefault="00BF022C" w:rsidP="00BF022C">
            <w:pPr>
              <w:tabs>
                <w:tab w:val="decimal" w:pos="818"/>
              </w:tabs>
              <w:suppressAutoHyphens/>
              <w:spacing w:after="0" w:line="240" w:lineRule="auto"/>
              <w:ind w:left="-145" w:right="-118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C1382A" w:rsidRPr="00A844EE" w14:paraId="18E886ED" w14:textId="77777777" w:rsidTr="00E15404">
        <w:trPr>
          <w:trHeight w:val="355"/>
        </w:trPr>
        <w:tc>
          <w:tcPr>
            <w:tcW w:w="5400" w:type="dxa"/>
            <w:shd w:val="clear" w:color="auto" w:fill="auto"/>
            <w:vAlign w:val="bottom"/>
          </w:tcPr>
          <w:p w14:paraId="428AE4A2" w14:textId="072503FF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การรับอาวัลตั๋วเงิน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571F1C4" w14:textId="36FC00F8" w:rsidR="00C1382A" w:rsidRPr="00A844EE" w:rsidRDefault="004F4573" w:rsidP="0016059C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F4573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5</w:t>
            </w:r>
            <w:r w:rsidRPr="004F457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,</w:t>
            </w:r>
            <w:r w:rsidRPr="004F4573">
              <w:rPr>
                <w:rFonts w:asciiTheme="majorBidi" w:eastAsia="Times New Roman" w:hAnsiTheme="majorBidi" w:cs="Angsana New"/>
                <w:color w:val="000000"/>
                <w:sz w:val="28"/>
                <w:cs/>
                <w:lang w:eastAsia="zh-CN"/>
              </w:rPr>
              <w:t>42</w:t>
            </w:r>
            <w:r w:rsidR="00E920D3">
              <w:rPr>
                <w:rFonts w:asciiTheme="majorBidi" w:eastAsia="Times New Roman" w:hAnsiTheme="majorBidi" w:cs="Angsana New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14:paraId="5F54E104" w14:textId="77777777" w:rsidR="00C1382A" w:rsidRPr="00A844EE" w:rsidRDefault="00C1382A" w:rsidP="00BF022C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5649371C" w14:textId="6A620A5E" w:rsidR="00C1382A" w:rsidRPr="00A844EE" w:rsidRDefault="00C1382A" w:rsidP="00C1382A">
            <w:pPr>
              <w:tabs>
                <w:tab w:val="decimal" w:pos="776"/>
              </w:tabs>
              <w:suppressAutoHyphens/>
              <w:spacing w:after="0" w:line="240" w:lineRule="auto"/>
              <w:ind w:left="-72" w:right="312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6,624</w:t>
            </w:r>
          </w:p>
        </w:tc>
      </w:tr>
      <w:tr w:rsidR="00C1382A" w:rsidRPr="00A844EE" w14:paraId="104A90AC" w14:textId="77777777" w:rsidTr="00E15404">
        <w:trPr>
          <w:trHeight w:val="355"/>
        </w:trPr>
        <w:tc>
          <w:tcPr>
            <w:tcW w:w="5400" w:type="dxa"/>
            <w:shd w:val="clear" w:color="auto" w:fill="auto"/>
            <w:vAlign w:val="bottom"/>
          </w:tcPr>
          <w:p w14:paraId="2B8CFDA0" w14:textId="1AFF85E4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การค้ำประกันการกู้ยืมเงิน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AEAC08F" w14:textId="16E030D6" w:rsidR="00C1382A" w:rsidRPr="00A844EE" w:rsidRDefault="004F4573" w:rsidP="0016059C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F457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1,346</w:t>
            </w:r>
          </w:p>
        </w:tc>
        <w:tc>
          <w:tcPr>
            <w:tcW w:w="283" w:type="dxa"/>
            <w:shd w:val="clear" w:color="auto" w:fill="auto"/>
          </w:tcPr>
          <w:p w14:paraId="7AEA1B31" w14:textId="77777777" w:rsidR="00C1382A" w:rsidRPr="00A844EE" w:rsidRDefault="00C1382A" w:rsidP="00BF022C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02222090" w14:textId="4E349DE4" w:rsidR="00C1382A" w:rsidRPr="00A844EE" w:rsidRDefault="00C1382A" w:rsidP="00C1382A">
            <w:pPr>
              <w:tabs>
                <w:tab w:val="decimal" w:pos="776"/>
              </w:tabs>
              <w:suppressAutoHyphens/>
              <w:spacing w:after="0" w:line="240" w:lineRule="auto"/>
              <w:ind w:left="-72" w:right="318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538</w:t>
            </w:r>
          </w:p>
        </w:tc>
      </w:tr>
      <w:tr w:rsidR="00C1382A" w:rsidRPr="00A844EE" w14:paraId="568DDC36" w14:textId="77777777" w:rsidTr="00E15404">
        <w:trPr>
          <w:trHeight w:val="355"/>
        </w:trPr>
        <w:tc>
          <w:tcPr>
            <w:tcW w:w="5400" w:type="dxa"/>
            <w:shd w:val="clear" w:color="auto" w:fill="auto"/>
            <w:vAlign w:val="bottom"/>
          </w:tcPr>
          <w:p w14:paraId="179CDB6C" w14:textId="4DD58B0D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79A75E7" w14:textId="38C12804" w:rsidR="00C1382A" w:rsidRPr="00A844EE" w:rsidRDefault="004F4573" w:rsidP="0016059C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F457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57,271</w:t>
            </w:r>
          </w:p>
        </w:tc>
        <w:tc>
          <w:tcPr>
            <w:tcW w:w="283" w:type="dxa"/>
            <w:shd w:val="clear" w:color="auto" w:fill="auto"/>
          </w:tcPr>
          <w:p w14:paraId="7BAA1D8B" w14:textId="77777777" w:rsidR="00C1382A" w:rsidRPr="00A844EE" w:rsidRDefault="00C1382A" w:rsidP="00BF022C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483C5CCD" w14:textId="539A1802" w:rsidR="00C1382A" w:rsidRPr="00A844EE" w:rsidRDefault="00C1382A" w:rsidP="0016059C">
            <w:pPr>
              <w:tabs>
                <w:tab w:val="decimal" w:pos="776"/>
              </w:tabs>
              <w:suppressAutoHyphens/>
              <w:spacing w:after="0" w:line="240" w:lineRule="auto"/>
              <w:ind w:left="-72" w:right="313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47,976</w:t>
            </w:r>
          </w:p>
        </w:tc>
      </w:tr>
      <w:tr w:rsidR="00C1382A" w:rsidRPr="00A844EE" w14:paraId="3C1F7C8A" w14:textId="77777777" w:rsidTr="00E15404">
        <w:trPr>
          <w:trHeight w:val="339"/>
        </w:trPr>
        <w:tc>
          <w:tcPr>
            <w:tcW w:w="5400" w:type="dxa"/>
            <w:shd w:val="clear" w:color="auto" w:fill="auto"/>
            <w:vAlign w:val="bottom"/>
          </w:tcPr>
          <w:p w14:paraId="1B45DFDB" w14:textId="07E967A1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เล็ตเตอร์ออฟเครดิต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2A99F09" w14:textId="0997AE0A" w:rsidR="00C1382A" w:rsidRPr="00A844EE" w:rsidRDefault="004F4573" w:rsidP="0016059C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F457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30,051</w:t>
            </w:r>
          </w:p>
        </w:tc>
        <w:tc>
          <w:tcPr>
            <w:tcW w:w="283" w:type="dxa"/>
            <w:shd w:val="clear" w:color="auto" w:fill="auto"/>
          </w:tcPr>
          <w:p w14:paraId="20470B3E" w14:textId="77777777" w:rsidR="00C1382A" w:rsidRPr="00A844EE" w:rsidRDefault="00C1382A" w:rsidP="00BF022C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6086FD5F" w14:textId="5997D8F2" w:rsidR="00C1382A" w:rsidRPr="00A844EE" w:rsidRDefault="00C1382A" w:rsidP="0016059C">
            <w:pPr>
              <w:tabs>
                <w:tab w:val="decimal" w:pos="776"/>
              </w:tabs>
              <w:suppressAutoHyphens/>
              <w:spacing w:after="0" w:line="240" w:lineRule="auto"/>
              <w:ind w:left="-72" w:right="313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30,280</w:t>
            </w:r>
          </w:p>
        </w:tc>
      </w:tr>
      <w:tr w:rsidR="00C1382A" w:rsidRPr="00A844EE" w14:paraId="4C75CF0E" w14:textId="77777777" w:rsidTr="00E15404">
        <w:trPr>
          <w:trHeight w:val="355"/>
        </w:trPr>
        <w:tc>
          <w:tcPr>
            <w:tcW w:w="5400" w:type="dxa"/>
            <w:shd w:val="clear" w:color="auto" w:fill="auto"/>
            <w:vAlign w:val="bottom"/>
          </w:tcPr>
          <w:p w14:paraId="1EF97E18" w14:textId="77133D84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ภาระผูกพันอื่น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4672EE4" w14:textId="77777777" w:rsidR="00C1382A" w:rsidRPr="00A844EE" w:rsidRDefault="00C1382A" w:rsidP="0016059C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283" w:type="dxa"/>
            <w:shd w:val="clear" w:color="auto" w:fill="auto"/>
          </w:tcPr>
          <w:p w14:paraId="657EC84D" w14:textId="77777777" w:rsidR="00C1382A" w:rsidRPr="00A844EE" w:rsidRDefault="00C1382A" w:rsidP="00BF022C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4BD72C41" w14:textId="77777777" w:rsidR="00C1382A" w:rsidRPr="00A844EE" w:rsidRDefault="00C1382A" w:rsidP="0016059C">
            <w:pPr>
              <w:tabs>
                <w:tab w:val="decimal" w:pos="776"/>
              </w:tabs>
              <w:suppressAutoHyphens/>
              <w:spacing w:after="0" w:line="240" w:lineRule="auto"/>
              <w:ind w:left="-72" w:right="313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</w:tr>
      <w:tr w:rsidR="00C1382A" w:rsidRPr="00A844EE" w14:paraId="08D67ECB" w14:textId="77777777" w:rsidTr="00E15404">
        <w:trPr>
          <w:trHeight w:val="339"/>
        </w:trPr>
        <w:tc>
          <w:tcPr>
            <w:tcW w:w="5400" w:type="dxa"/>
            <w:shd w:val="clear" w:color="auto" w:fill="auto"/>
            <w:vAlign w:val="bottom"/>
          </w:tcPr>
          <w:p w14:paraId="5E953270" w14:textId="42027E2A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CBCD12D" w14:textId="75F5198E" w:rsidR="00C1382A" w:rsidRPr="00A844EE" w:rsidRDefault="004F4573" w:rsidP="0016059C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F457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185,088</w:t>
            </w:r>
          </w:p>
        </w:tc>
        <w:tc>
          <w:tcPr>
            <w:tcW w:w="283" w:type="dxa"/>
            <w:shd w:val="clear" w:color="auto" w:fill="auto"/>
          </w:tcPr>
          <w:p w14:paraId="12B160B3" w14:textId="77777777" w:rsidR="00C1382A" w:rsidRPr="00A844EE" w:rsidRDefault="00C1382A" w:rsidP="00BF022C">
            <w:pPr>
              <w:tabs>
                <w:tab w:val="decimal" w:pos="818"/>
              </w:tabs>
              <w:suppressAutoHyphens/>
              <w:snapToGri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39D77317" w14:textId="316A9C0C" w:rsidR="00C1382A" w:rsidRPr="00A844EE" w:rsidRDefault="00C1382A" w:rsidP="0016059C">
            <w:pPr>
              <w:tabs>
                <w:tab w:val="decimal" w:pos="776"/>
              </w:tabs>
              <w:suppressAutoHyphens/>
              <w:spacing w:after="0" w:line="240" w:lineRule="auto"/>
              <w:ind w:left="-72" w:right="313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200,003</w:t>
            </w:r>
          </w:p>
        </w:tc>
      </w:tr>
      <w:tr w:rsidR="00C1382A" w:rsidRPr="00A844EE" w14:paraId="35ABA3F4" w14:textId="77777777" w:rsidTr="00E15404">
        <w:trPr>
          <w:trHeight w:val="339"/>
        </w:trPr>
        <w:tc>
          <w:tcPr>
            <w:tcW w:w="5400" w:type="dxa"/>
            <w:shd w:val="clear" w:color="auto" w:fill="auto"/>
            <w:vAlign w:val="bottom"/>
          </w:tcPr>
          <w:p w14:paraId="27CAD4AA" w14:textId="36C6D4B0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การค้ำประกันอื่น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B4D49F6" w14:textId="3349F1C3" w:rsidR="00C1382A" w:rsidRPr="00A844EE" w:rsidRDefault="004F4573" w:rsidP="0016059C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F457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176,519</w:t>
            </w:r>
          </w:p>
        </w:tc>
        <w:tc>
          <w:tcPr>
            <w:tcW w:w="283" w:type="dxa"/>
            <w:shd w:val="clear" w:color="auto" w:fill="auto"/>
          </w:tcPr>
          <w:p w14:paraId="4F1B31CA" w14:textId="77777777" w:rsidR="00C1382A" w:rsidRPr="00A844EE" w:rsidRDefault="00C1382A" w:rsidP="00BF022C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615200E6" w14:textId="61F153EC" w:rsidR="00C1382A" w:rsidRPr="00A844EE" w:rsidRDefault="00C1382A" w:rsidP="0016059C">
            <w:pPr>
              <w:tabs>
                <w:tab w:val="decimal" w:pos="776"/>
              </w:tabs>
              <w:suppressAutoHyphens/>
              <w:spacing w:after="0" w:line="240" w:lineRule="auto"/>
              <w:ind w:left="-72" w:right="313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161,746</w:t>
            </w:r>
          </w:p>
        </w:tc>
      </w:tr>
      <w:tr w:rsidR="00C1382A" w:rsidRPr="00A844EE" w14:paraId="319CE664" w14:textId="77777777" w:rsidTr="00E15404">
        <w:trPr>
          <w:trHeight w:val="339"/>
        </w:trPr>
        <w:tc>
          <w:tcPr>
            <w:tcW w:w="5400" w:type="dxa"/>
            <w:shd w:val="clear" w:color="auto" w:fill="auto"/>
            <w:vAlign w:val="bottom"/>
          </w:tcPr>
          <w:p w14:paraId="14BD9472" w14:textId="4065D979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 xml:space="preserve">ลูกหนี้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/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เจ้าหนี้จากการซื้อขายเงินลงทุน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7F493DC" w14:textId="52D13F30" w:rsidR="00C1382A" w:rsidRPr="00A844EE" w:rsidRDefault="004F4573" w:rsidP="0016059C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F457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5,880</w:t>
            </w:r>
          </w:p>
        </w:tc>
        <w:tc>
          <w:tcPr>
            <w:tcW w:w="283" w:type="dxa"/>
            <w:shd w:val="clear" w:color="auto" w:fill="auto"/>
          </w:tcPr>
          <w:p w14:paraId="0CD92C7A" w14:textId="77777777" w:rsidR="00C1382A" w:rsidRPr="00A844EE" w:rsidRDefault="00C1382A" w:rsidP="00BF022C">
            <w:pPr>
              <w:tabs>
                <w:tab w:val="decimal" w:pos="1165"/>
              </w:tabs>
              <w:suppressAutoHyphens/>
              <w:snapToGrid w:val="0"/>
              <w:spacing w:after="0" w:line="240" w:lineRule="auto"/>
              <w:ind w:left="-108" w:right="-83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028BF7BA" w14:textId="022D5D3B" w:rsidR="00C1382A" w:rsidRPr="00A844EE" w:rsidRDefault="00C1382A" w:rsidP="0016059C">
            <w:pPr>
              <w:tabs>
                <w:tab w:val="decimal" w:pos="776"/>
              </w:tabs>
              <w:suppressAutoHyphens/>
              <w:spacing w:after="0" w:line="240" w:lineRule="auto"/>
              <w:ind w:left="-72" w:right="313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22,972</w:t>
            </w:r>
          </w:p>
        </w:tc>
      </w:tr>
      <w:tr w:rsidR="00C1382A" w:rsidRPr="00A844EE" w14:paraId="25E3E867" w14:textId="77777777" w:rsidTr="00E15404">
        <w:trPr>
          <w:trHeight w:val="355"/>
        </w:trPr>
        <w:tc>
          <w:tcPr>
            <w:tcW w:w="5400" w:type="dxa"/>
            <w:shd w:val="clear" w:color="auto" w:fill="auto"/>
            <w:vAlign w:val="bottom"/>
          </w:tcPr>
          <w:p w14:paraId="6B3F6943" w14:textId="7E3817BC" w:rsidR="00C1382A" w:rsidRPr="00A844EE" w:rsidRDefault="00C1382A" w:rsidP="0005665B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val="en-AU" w:eastAsia="zh-CN"/>
              </w:rPr>
              <w:t xml:space="preserve">- 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AU" w:eastAsia="zh-CN"/>
              </w:rPr>
              <w:t>อื่น ๆ</w:t>
            </w:r>
          </w:p>
        </w:tc>
        <w:tc>
          <w:tcPr>
            <w:tcW w:w="19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B619FF" w14:textId="3F1C2F80" w:rsidR="00C1382A" w:rsidRPr="00A844EE" w:rsidRDefault="004F4573" w:rsidP="0016059C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4F4573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70,32</w:t>
            </w:r>
            <w:r w:rsidR="00343C4E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37104E63" w14:textId="77777777" w:rsidR="00C1382A" w:rsidRPr="00A844EE" w:rsidRDefault="00C1382A" w:rsidP="0005665B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shd w:val="clear" w:color="auto" w:fill="auto"/>
            <w:vAlign w:val="bottom"/>
          </w:tcPr>
          <w:p w14:paraId="079C0475" w14:textId="215E4167" w:rsidR="00C1382A" w:rsidRPr="00A844EE" w:rsidRDefault="00C1382A" w:rsidP="0016059C">
            <w:pPr>
              <w:tabs>
                <w:tab w:val="decimal" w:pos="776"/>
              </w:tabs>
              <w:suppressAutoHyphens/>
              <w:spacing w:after="0" w:line="240" w:lineRule="auto"/>
              <w:ind w:left="-72" w:right="313" w:firstLine="14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sz w:val="28"/>
              </w:rPr>
              <w:t>56,867</w:t>
            </w:r>
          </w:p>
        </w:tc>
      </w:tr>
      <w:tr w:rsidR="00C1382A" w:rsidRPr="00A844EE" w14:paraId="3ABBA61D" w14:textId="77777777" w:rsidTr="00E15404">
        <w:trPr>
          <w:trHeight w:val="355"/>
        </w:trPr>
        <w:tc>
          <w:tcPr>
            <w:tcW w:w="5400" w:type="dxa"/>
            <w:shd w:val="clear" w:color="auto" w:fill="auto"/>
            <w:vAlign w:val="bottom"/>
          </w:tcPr>
          <w:p w14:paraId="33577695" w14:textId="0A023C3E" w:rsidR="00C1382A" w:rsidRPr="00A844EE" w:rsidRDefault="00C1382A" w:rsidP="00BF022C">
            <w:pPr>
              <w:suppressAutoHyphens/>
              <w:spacing w:after="0" w:line="240" w:lineRule="auto"/>
              <w:ind w:left="8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val="en-AU" w:eastAsia="zh-CN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D6D10B0" w14:textId="26A02451" w:rsidR="00C1382A" w:rsidRPr="00A844EE" w:rsidRDefault="004F4573" w:rsidP="0016059C">
            <w:pPr>
              <w:tabs>
                <w:tab w:val="decimal" w:pos="864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cs/>
                <w:lang w:eastAsia="zh-CN"/>
              </w:rPr>
            </w:pPr>
            <w:r w:rsidRPr="004F4573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  <w:t>531,904</w:t>
            </w:r>
          </w:p>
        </w:tc>
        <w:tc>
          <w:tcPr>
            <w:tcW w:w="283" w:type="dxa"/>
            <w:shd w:val="clear" w:color="auto" w:fill="auto"/>
          </w:tcPr>
          <w:p w14:paraId="1C26129F" w14:textId="77777777" w:rsidR="00C1382A" w:rsidRPr="00A844EE" w:rsidRDefault="00C1382A" w:rsidP="00BF022C">
            <w:pPr>
              <w:tabs>
                <w:tab w:val="decimal" w:pos="702"/>
                <w:tab w:val="decimal" w:pos="818"/>
              </w:tabs>
              <w:suppressAutoHyphens/>
              <w:snapToGrid w:val="0"/>
              <w:spacing w:after="0" w:line="240" w:lineRule="auto"/>
              <w:ind w:left="-126" w:right="-146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78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7BA519B3" w14:textId="37FFE343" w:rsidR="00C1382A" w:rsidRPr="00A844EE" w:rsidRDefault="00C1382A" w:rsidP="0016059C">
            <w:pPr>
              <w:tabs>
                <w:tab w:val="decimal" w:pos="776"/>
              </w:tabs>
              <w:suppressAutoHyphens/>
              <w:spacing w:after="0" w:line="240" w:lineRule="auto"/>
              <w:ind w:left="-72" w:right="313" w:firstLine="14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527,006</w:t>
            </w:r>
          </w:p>
        </w:tc>
      </w:tr>
    </w:tbl>
    <w:p w14:paraId="0733483A" w14:textId="670E4938" w:rsidR="00A570B2" w:rsidRDefault="00A570B2" w:rsidP="00067463">
      <w:pPr>
        <w:suppressAutoHyphens/>
        <w:spacing w:after="0" w:line="240" w:lineRule="auto"/>
        <w:ind w:left="540"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</w:pPr>
    </w:p>
    <w:p w14:paraId="624A2C63" w14:textId="7B21ADC1" w:rsidR="00B742E5" w:rsidRPr="00A844EE" w:rsidRDefault="00B742E5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A844EE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บุคคลหรือกิจการที่เกี่ยวข้องกัน</w:t>
      </w:r>
    </w:p>
    <w:p w14:paraId="6DEADD3F" w14:textId="77777777" w:rsidR="00B77ABA" w:rsidRPr="00A844EE" w:rsidRDefault="00B77ABA" w:rsidP="00B77ABA">
      <w:pPr>
        <w:suppressAutoHyphens/>
        <w:spacing w:after="0" w:line="240" w:lineRule="auto"/>
        <w:ind w:left="540" w:right="-25"/>
        <w:jc w:val="thaiDistribute"/>
        <w:rPr>
          <w:rFonts w:asciiTheme="majorBidi" w:eastAsia="Times New Roman" w:hAnsiTheme="majorBidi" w:cstheme="majorBidi"/>
          <w:color w:val="000000"/>
          <w:spacing w:val="-4"/>
          <w:sz w:val="30"/>
          <w:szCs w:val="30"/>
          <w:lang w:eastAsia="zh-CN"/>
        </w:rPr>
      </w:pPr>
    </w:p>
    <w:p w14:paraId="7153598D" w14:textId="77777777" w:rsidR="003C1A55" w:rsidRDefault="003C1A55" w:rsidP="003C1A55">
      <w:pPr>
        <w:suppressAutoHyphens/>
        <w:spacing w:after="0" w:line="240" w:lineRule="auto"/>
        <w:ind w:left="540" w:right="-2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กลุ่มบริษัท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>มีรายการกับบุคคลหรือกิจการที่เกี่ยวข้องกัน โดยการกำหนดอัตราดอกเบี้ยสำหรับเงินให้กู้ยืมแก่พนักงานตามจำนวนและเงื่อนไขที่กำหนดไว้ในโครงการสวัสดิการ</w:t>
      </w: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ซึ่ง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>เป็นไปตามราคาที่กำหนดไว้ในข้อบังคับ</w:t>
      </w:r>
      <w:r w:rsidRPr="00A844EE">
        <w:rPr>
          <w:rFonts w:asciiTheme="majorBidi" w:eastAsia="Calibri" w:hAnsiTheme="majorBidi" w:cstheme="majorBidi" w:hint="cs"/>
          <w:sz w:val="30"/>
          <w:szCs w:val="30"/>
          <w:cs/>
        </w:rPr>
        <w:t>ของกลุ่มบริษัท</w:t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 xml:space="preserve"> ส่วนการกำหนดอัตราดอกเบี้ยและการคิดราคาสำหรับรายการกับบุคคลที่เกี่ยวข้องกันที่นอกเหนือจากนี้เป็นไปตามการค้าปกติและมีเงื่อนไขเช่นเดียวกับลูกค้าทั่วไป สำหรับรายได้และค่าใช้จ่ายอื่น ๆ ใช้ราคาตลาดใน</w:t>
      </w:r>
      <w:r>
        <w:rPr>
          <w:rFonts w:asciiTheme="majorBidi" w:eastAsia="Calibri" w:hAnsiTheme="majorBidi" w:cstheme="majorBidi"/>
          <w:sz w:val="30"/>
          <w:szCs w:val="30"/>
        </w:rPr>
        <w:br/>
      </w:r>
      <w:r w:rsidRPr="00A844EE">
        <w:rPr>
          <w:rFonts w:asciiTheme="majorBidi" w:eastAsia="Calibri" w:hAnsiTheme="majorBidi" w:cstheme="majorBidi"/>
          <w:sz w:val="30"/>
          <w:szCs w:val="30"/>
          <w:cs/>
        </w:rPr>
        <w:t xml:space="preserve">การคิดราคา โดยเป็นเงื่อนไขปกติของการทำธุรกิจ หรือเป็นไปตามสัญญาที่ตกลงกันไว้ </w:t>
      </w:r>
    </w:p>
    <w:p w14:paraId="6A7FDF06" w14:textId="77777777" w:rsidR="003C1A55" w:rsidRDefault="003C1A55">
      <w:pP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br w:type="page"/>
      </w:r>
    </w:p>
    <w:p w14:paraId="537F68E9" w14:textId="182BFC6F" w:rsidR="00B742E5" w:rsidRPr="00A844EE" w:rsidRDefault="00E43714" w:rsidP="00F40780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lastRenderedPageBreak/>
        <w:t>32</w:t>
      </w:r>
      <w:r w:rsidR="00B742E5"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 xml:space="preserve">.1 </w:t>
      </w:r>
      <w:r w:rsidR="00F40780"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="00B742E5" w:rsidRPr="00A844EE">
        <w:rPr>
          <w:rFonts w:ascii="Angsana New" w:eastAsia="Times New Roman" w:hAnsi="Angsana New" w:cs="Angsana New" w:hint="cs"/>
          <w:b/>
          <w:bCs/>
          <w:i/>
          <w:iCs/>
          <w:color w:val="000000"/>
          <w:sz w:val="30"/>
          <w:szCs w:val="30"/>
          <w:cs/>
          <w:lang w:eastAsia="zh-CN"/>
        </w:rPr>
        <w:t>สินทรัพย์ หนี้สิน</w:t>
      </w:r>
      <w:r w:rsidR="00B742E5"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และภาระผูกพัน</w:t>
      </w:r>
    </w:p>
    <w:p w14:paraId="59E8A00A" w14:textId="3008B4FD" w:rsidR="00B742E5" w:rsidRPr="00701592" w:rsidRDefault="00B742E5" w:rsidP="00B742E5">
      <w:pPr>
        <w:suppressAutoHyphens/>
        <w:spacing w:after="0" w:line="240" w:lineRule="auto"/>
        <w:ind w:left="1080" w:right="62"/>
        <w:jc w:val="thaiDistribute"/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tbl>
      <w:tblPr>
        <w:tblW w:w="91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18"/>
        <w:gridCol w:w="1418"/>
        <w:gridCol w:w="1559"/>
        <w:gridCol w:w="1843"/>
      </w:tblGrid>
      <w:tr w:rsidR="00701592" w:rsidRPr="00A844EE" w14:paraId="797909C1" w14:textId="77777777" w:rsidTr="00F22112">
        <w:trPr>
          <w:cantSplit/>
          <w:tblHeader/>
        </w:trPr>
        <w:tc>
          <w:tcPr>
            <w:tcW w:w="4318" w:type="dxa"/>
          </w:tcPr>
          <w:p w14:paraId="2FF8BD8B" w14:textId="77777777" w:rsidR="00701592" w:rsidRPr="00701592" w:rsidRDefault="00701592" w:rsidP="00F221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-100" w:right="-108" w:firstLine="10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th-TH" w:eastAsia="zh-CN"/>
              </w:rPr>
              <w:br w:type="page"/>
            </w:r>
          </w:p>
        </w:tc>
        <w:tc>
          <w:tcPr>
            <w:tcW w:w="2977" w:type="dxa"/>
            <w:gridSpan w:val="2"/>
          </w:tcPr>
          <w:p w14:paraId="748C4294" w14:textId="77777777" w:rsidR="00701592" w:rsidRPr="00701592" w:rsidRDefault="00701592" w:rsidP="00F22112">
            <w:pPr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1843" w:type="dxa"/>
          </w:tcPr>
          <w:p w14:paraId="43E313BD" w14:textId="77777777" w:rsidR="00701592" w:rsidRPr="00701592" w:rsidRDefault="00701592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งบการเงินเฉพาะ</w:t>
            </w:r>
            <w:r w:rsidRPr="00701592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กิจการ</w:t>
            </w:r>
          </w:p>
        </w:tc>
      </w:tr>
      <w:tr w:rsidR="00701592" w:rsidRPr="00A844EE" w14:paraId="48BB978A" w14:textId="77777777" w:rsidTr="00F22112">
        <w:trPr>
          <w:cantSplit/>
          <w:tblHeader/>
        </w:trPr>
        <w:tc>
          <w:tcPr>
            <w:tcW w:w="4318" w:type="dxa"/>
          </w:tcPr>
          <w:p w14:paraId="09745BAB" w14:textId="77777777" w:rsidR="00701592" w:rsidRPr="00701592" w:rsidRDefault="00701592" w:rsidP="00F221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FED76E7" w14:textId="77777777" w:rsidR="00701592" w:rsidRPr="00701592" w:rsidRDefault="00701592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1559" w:type="dxa"/>
            <w:vAlign w:val="bottom"/>
          </w:tcPr>
          <w:p w14:paraId="63F75634" w14:textId="77777777" w:rsidR="00701592" w:rsidRPr="00701592" w:rsidRDefault="00701592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2564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B30460" w14:textId="77777777" w:rsidR="00701592" w:rsidRPr="00701592" w:rsidRDefault="00701592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2565</w:t>
            </w:r>
          </w:p>
        </w:tc>
      </w:tr>
      <w:tr w:rsidR="00701592" w:rsidRPr="00A844EE" w14:paraId="160F21DD" w14:textId="77777777" w:rsidTr="00F22112">
        <w:trPr>
          <w:cantSplit/>
          <w:tblHeader/>
        </w:trPr>
        <w:tc>
          <w:tcPr>
            <w:tcW w:w="4318" w:type="dxa"/>
          </w:tcPr>
          <w:p w14:paraId="5FB1599B" w14:textId="77777777" w:rsidR="00701592" w:rsidRPr="00701592" w:rsidRDefault="00701592" w:rsidP="00F221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C76C4C" w14:textId="77777777" w:rsidR="00701592" w:rsidRPr="00701592" w:rsidRDefault="00701592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(หลัง</w:t>
            </w: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559" w:type="dxa"/>
            <w:vAlign w:val="bottom"/>
          </w:tcPr>
          <w:p w14:paraId="4A92630B" w14:textId="77777777" w:rsidR="00701592" w:rsidRPr="00701592" w:rsidRDefault="00701592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ก่อน</w:t>
            </w:r>
            <w:r w:rsidRPr="00701592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การ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CEE891D" w14:textId="77777777" w:rsidR="00701592" w:rsidRPr="00701592" w:rsidRDefault="00701592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701592" w:rsidRPr="00A844EE" w14:paraId="046D873B" w14:textId="77777777" w:rsidTr="00F22112">
        <w:trPr>
          <w:cantSplit/>
          <w:tblHeader/>
        </w:trPr>
        <w:tc>
          <w:tcPr>
            <w:tcW w:w="4318" w:type="dxa"/>
          </w:tcPr>
          <w:p w14:paraId="5D92C65E" w14:textId="77777777" w:rsidR="00701592" w:rsidRPr="00701592" w:rsidRDefault="00701592" w:rsidP="00F221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u w:val="single"/>
                <w:cs/>
                <w:lang w:eastAsia="zh-CN"/>
              </w:rPr>
            </w:pPr>
          </w:p>
        </w:tc>
        <w:tc>
          <w:tcPr>
            <w:tcW w:w="4820" w:type="dxa"/>
            <w:gridSpan w:val="3"/>
          </w:tcPr>
          <w:p w14:paraId="62D0EEFF" w14:textId="77777777" w:rsidR="00701592" w:rsidRPr="00701592" w:rsidRDefault="00701592" w:rsidP="00F22112">
            <w:pPr>
              <w:tabs>
                <w:tab w:val="right" w:pos="684"/>
              </w:tabs>
              <w:suppressAutoHyphens/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  <w:t>(</w:t>
            </w:r>
            <w:r w:rsidRPr="00701592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>ล้านบาท)</w:t>
            </w:r>
          </w:p>
        </w:tc>
      </w:tr>
      <w:tr w:rsidR="00701592" w:rsidRPr="00A844EE" w14:paraId="08B412E9" w14:textId="77777777" w:rsidTr="00F22112">
        <w:trPr>
          <w:cantSplit/>
        </w:trPr>
        <w:tc>
          <w:tcPr>
            <w:tcW w:w="4318" w:type="dxa"/>
          </w:tcPr>
          <w:p w14:paraId="78E986B2" w14:textId="77777777" w:rsidR="00701592" w:rsidRPr="00701592" w:rsidRDefault="00701592" w:rsidP="00F221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บริษัทย่อย</w:t>
            </w:r>
          </w:p>
        </w:tc>
        <w:tc>
          <w:tcPr>
            <w:tcW w:w="1418" w:type="dxa"/>
          </w:tcPr>
          <w:p w14:paraId="31E15792" w14:textId="77777777" w:rsidR="00701592" w:rsidRPr="00701592" w:rsidRDefault="00701592" w:rsidP="00F22112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</w:tcPr>
          <w:p w14:paraId="2CE94E16" w14:textId="77777777" w:rsidR="00701592" w:rsidRPr="00701592" w:rsidRDefault="00701592" w:rsidP="00F22112">
            <w:pPr>
              <w:tabs>
                <w:tab w:val="decimal" w:pos="522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843" w:type="dxa"/>
          </w:tcPr>
          <w:p w14:paraId="0D6577DD" w14:textId="77777777" w:rsidR="00701592" w:rsidRPr="00701592" w:rsidRDefault="00701592" w:rsidP="00F22112">
            <w:pPr>
              <w:tabs>
                <w:tab w:val="right" w:pos="68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701592" w:rsidRPr="00A844EE" w14:paraId="73FCD1BF" w14:textId="77777777" w:rsidTr="00F22112">
        <w:trPr>
          <w:cantSplit/>
        </w:trPr>
        <w:tc>
          <w:tcPr>
            <w:tcW w:w="4318" w:type="dxa"/>
          </w:tcPr>
          <w:p w14:paraId="7F461BE7" w14:textId="77777777" w:rsidR="00701592" w:rsidRPr="00701592" w:rsidRDefault="00701592" w:rsidP="00F221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18" w:type="dxa"/>
            <w:vAlign w:val="center"/>
          </w:tcPr>
          <w:p w14:paraId="3FA97404" w14:textId="1F8BC19B" w:rsidR="00701592" w:rsidRPr="00701592" w:rsidRDefault="00C038A0" w:rsidP="00C038A0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559" w:type="dxa"/>
          </w:tcPr>
          <w:p w14:paraId="62D4841C" w14:textId="18A065A2" w:rsidR="00701592" w:rsidRPr="00E01C1F" w:rsidRDefault="00E01C1F" w:rsidP="00E01C1F">
            <w:pPr>
              <w:tabs>
                <w:tab w:val="decimal" w:pos="84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01C1F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</w:tcPr>
          <w:p w14:paraId="0DDD0B07" w14:textId="7EBC0DC2" w:rsidR="00701592" w:rsidRPr="003279D2" w:rsidRDefault="00BE0721" w:rsidP="003279D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279D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7,412</w:t>
            </w:r>
          </w:p>
        </w:tc>
      </w:tr>
      <w:tr w:rsidR="00475FB9" w:rsidRPr="00A844EE" w14:paraId="00D2AD6F" w14:textId="77777777" w:rsidTr="00F22112">
        <w:trPr>
          <w:cantSplit/>
        </w:trPr>
        <w:tc>
          <w:tcPr>
            <w:tcW w:w="4318" w:type="dxa"/>
          </w:tcPr>
          <w:p w14:paraId="0BCEA6A6" w14:textId="28AD9C03" w:rsidR="00475FB9" w:rsidRPr="00F41115" w:rsidRDefault="004B255B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F41115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เงินลงทุนในบริษัทย่อยและการร่วมค้า</w:t>
            </w:r>
          </w:p>
        </w:tc>
        <w:tc>
          <w:tcPr>
            <w:tcW w:w="1418" w:type="dxa"/>
            <w:vAlign w:val="center"/>
          </w:tcPr>
          <w:p w14:paraId="11DBE515" w14:textId="6E7744EE" w:rsidR="00475FB9" w:rsidRPr="00F41115" w:rsidRDefault="004B255B" w:rsidP="003279D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F41115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150</w:t>
            </w:r>
          </w:p>
        </w:tc>
        <w:tc>
          <w:tcPr>
            <w:tcW w:w="1559" w:type="dxa"/>
          </w:tcPr>
          <w:p w14:paraId="3BF001A3" w14:textId="709C621B" w:rsidR="00475FB9" w:rsidRPr="00F41115" w:rsidRDefault="004B255B" w:rsidP="00767E95">
            <w:pPr>
              <w:tabs>
                <w:tab w:val="decimal" w:pos="84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41115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</w:tcPr>
          <w:p w14:paraId="017BAE19" w14:textId="4B16083A" w:rsidR="00475FB9" w:rsidRPr="003279D2" w:rsidRDefault="004B255B" w:rsidP="003279D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279D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35,865</w:t>
            </w:r>
          </w:p>
        </w:tc>
      </w:tr>
      <w:tr w:rsidR="00767E95" w:rsidRPr="00A844EE" w14:paraId="3F2F1B0F" w14:textId="77777777" w:rsidTr="00F22112">
        <w:trPr>
          <w:cantSplit/>
        </w:trPr>
        <w:tc>
          <w:tcPr>
            <w:tcW w:w="4318" w:type="dxa"/>
          </w:tcPr>
          <w:p w14:paraId="16556E65" w14:textId="4B2E3E8B" w:rsidR="00767E95" w:rsidRPr="00701592" w:rsidRDefault="00767E95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="00A87F19"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418" w:type="dxa"/>
            <w:vAlign w:val="center"/>
          </w:tcPr>
          <w:p w14:paraId="6678E7BD" w14:textId="7615240C" w:rsidR="00767E95" w:rsidRDefault="00767E95" w:rsidP="00767E95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559" w:type="dxa"/>
          </w:tcPr>
          <w:p w14:paraId="475F2FB3" w14:textId="2414E01D" w:rsidR="00767E95" w:rsidRPr="00E01C1F" w:rsidRDefault="00767E95" w:rsidP="00767E95">
            <w:pPr>
              <w:tabs>
                <w:tab w:val="decimal" w:pos="84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01C1F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</w:tcPr>
          <w:p w14:paraId="29B5D167" w14:textId="150E75CF" w:rsidR="00767E95" w:rsidRPr="003279D2" w:rsidRDefault="00767E95" w:rsidP="003279D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279D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26,454</w:t>
            </w:r>
          </w:p>
        </w:tc>
      </w:tr>
      <w:tr w:rsidR="00767E95" w:rsidRPr="00A844EE" w14:paraId="54039E46" w14:textId="77777777" w:rsidTr="00F22112">
        <w:trPr>
          <w:cantSplit/>
        </w:trPr>
        <w:tc>
          <w:tcPr>
            <w:tcW w:w="4318" w:type="dxa"/>
          </w:tcPr>
          <w:p w14:paraId="31CE05AB" w14:textId="21012714" w:rsidR="00767E95" w:rsidRPr="00701592" w:rsidRDefault="00767E95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รายการระหว่างธนาคารและตลาดเงิน (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</w:t>
            </w: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418" w:type="dxa"/>
            <w:vAlign w:val="center"/>
          </w:tcPr>
          <w:p w14:paraId="47BC31C9" w14:textId="66AB5773" w:rsidR="00767E95" w:rsidRDefault="00767E95" w:rsidP="00767E95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559" w:type="dxa"/>
          </w:tcPr>
          <w:p w14:paraId="19CEBC7F" w14:textId="5646B4BD" w:rsidR="00767E95" w:rsidRPr="00E01C1F" w:rsidRDefault="00767E95" w:rsidP="00767E95">
            <w:pPr>
              <w:tabs>
                <w:tab w:val="decimal" w:pos="84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01C1F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</w:tcPr>
          <w:p w14:paraId="2B220AC3" w14:textId="712B7FF5" w:rsidR="00767E95" w:rsidRPr="003279D2" w:rsidRDefault="00767E95" w:rsidP="003279D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279D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1</w:t>
            </w:r>
            <w:r w:rsidRPr="003279D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3279D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460</w:t>
            </w:r>
          </w:p>
        </w:tc>
      </w:tr>
      <w:tr w:rsidR="00767E95" w:rsidRPr="00A844EE" w14:paraId="6B06BE54" w14:textId="77777777" w:rsidTr="00F22112">
        <w:trPr>
          <w:cantSplit/>
        </w:trPr>
        <w:tc>
          <w:tcPr>
            <w:tcW w:w="4318" w:type="dxa"/>
          </w:tcPr>
          <w:p w14:paraId="3431076B" w14:textId="77777777" w:rsidR="00767E95" w:rsidRPr="00701592" w:rsidRDefault="00767E95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หนี้สินอื่น</w:t>
            </w:r>
          </w:p>
        </w:tc>
        <w:tc>
          <w:tcPr>
            <w:tcW w:w="1418" w:type="dxa"/>
            <w:vAlign w:val="center"/>
          </w:tcPr>
          <w:p w14:paraId="57F66D09" w14:textId="098EAF05" w:rsidR="00767E95" w:rsidRPr="00701592" w:rsidRDefault="00767E95" w:rsidP="00767E95">
            <w:pPr>
              <w:tabs>
                <w:tab w:val="decimal" w:pos="742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559" w:type="dxa"/>
          </w:tcPr>
          <w:p w14:paraId="23C1D1F4" w14:textId="65ECA291" w:rsidR="00767E95" w:rsidRPr="00E01C1F" w:rsidRDefault="00767E95" w:rsidP="00767E95">
            <w:pPr>
              <w:tabs>
                <w:tab w:val="decimal" w:pos="84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01C1F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</w:tcPr>
          <w:p w14:paraId="5DA055C1" w14:textId="0B2B302C" w:rsidR="00767E95" w:rsidRPr="003279D2" w:rsidRDefault="00767E95" w:rsidP="003279D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279D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30</w:t>
            </w:r>
          </w:p>
        </w:tc>
      </w:tr>
      <w:tr w:rsidR="00767E95" w:rsidRPr="00A844EE" w14:paraId="74785580" w14:textId="77777777" w:rsidTr="00F22112">
        <w:trPr>
          <w:cantSplit/>
        </w:trPr>
        <w:tc>
          <w:tcPr>
            <w:tcW w:w="4318" w:type="dxa"/>
          </w:tcPr>
          <w:p w14:paraId="7CC087F6" w14:textId="77777777" w:rsidR="00767E95" w:rsidRPr="00701592" w:rsidRDefault="00767E95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012CD47E" w14:textId="77777777" w:rsidR="00767E95" w:rsidRPr="00701592" w:rsidRDefault="00767E95" w:rsidP="00767E95">
            <w:pPr>
              <w:tabs>
                <w:tab w:val="decimal" w:pos="739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</w:tcPr>
          <w:p w14:paraId="2FE09D72" w14:textId="77777777" w:rsidR="00767E95" w:rsidRPr="00E01C1F" w:rsidRDefault="00767E95" w:rsidP="00767E95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704F6AE" w14:textId="77777777" w:rsidR="00767E95" w:rsidRPr="00701592" w:rsidRDefault="00767E95" w:rsidP="00767E95">
            <w:pPr>
              <w:tabs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</w:tr>
      <w:tr w:rsidR="00767E95" w:rsidRPr="00A844EE" w14:paraId="4EBC9CEA" w14:textId="77777777" w:rsidTr="00F22112">
        <w:trPr>
          <w:cantSplit/>
        </w:trPr>
        <w:tc>
          <w:tcPr>
            <w:tcW w:w="4318" w:type="dxa"/>
          </w:tcPr>
          <w:p w14:paraId="47750164" w14:textId="77777777" w:rsidR="00767E95" w:rsidRPr="00701592" w:rsidRDefault="00767E95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บริษัทร่วม</w:t>
            </w:r>
          </w:p>
        </w:tc>
        <w:tc>
          <w:tcPr>
            <w:tcW w:w="1418" w:type="dxa"/>
          </w:tcPr>
          <w:p w14:paraId="6EC336C3" w14:textId="77777777" w:rsidR="00767E95" w:rsidRPr="00701592" w:rsidRDefault="00767E95" w:rsidP="00767E95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59" w:type="dxa"/>
          </w:tcPr>
          <w:p w14:paraId="5218C416" w14:textId="77777777" w:rsidR="00767E95" w:rsidRPr="00E01C1F" w:rsidRDefault="00767E95" w:rsidP="00767E95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14:paraId="1B27538A" w14:textId="77777777" w:rsidR="00767E95" w:rsidRPr="00701592" w:rsidRDefault="00767E95" w:rsidP="00767E95">
            <w:pPr>
              <w:tabs>
                <w:tab w:val="decimal" w:pos="680"/>
                <w:tab w:val="decimal" w:pos="747"/>
              </w:tabs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</w:tr>
      <w:tr w:rsidR="00767E95" w:rsidRPr="00A844EE" w14:paraId="5081D112" w14:textId="77777777" w:rsidTr="00F22112">
        <w:trPr>
          <w:cantSplit/>
        </w:trPr>
        <w:tc>
          <w:tcPr>
            <w:tcW w:w="4318" w:type="dxa"/>
          </w:tcPr>
          <w:p w14:paraId="34DC974C" w14:textId="77777777" w:rsidR="00767E95" w:rsidRPr="00701592" w:rsidRDefault="00767E95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418" w:type="dxa"/>
            <w:vAlign w:val="center"/>
          </w:tcPr>
          <w:p w14:paraId="0DA513BB" w14:textId="0EA2D5EE" w:rsidR="00767E95" w:rsidRPr="003279D2" w:rsidRDefault="00767E95" w:rsidP="003279D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C038A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8</w:t>
            </w:r>
            <w:r w:rsidRPr="003279D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C038A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315</w:t>
            </w:r>
          </w:p>
        </w:tc>
        <w:tc>
          <w:tcPr>
            <w:tcW w:w="1559" w:type="dxa"/>
          </w:tcPr>
          <w:p w14:paraId="10F2AD9A" w14:textId="45753089" w:rsidR="00767E95" w:rsidRPr="003279D2" w:rsidRDefault="00767E95" w:rsidP="003279D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3279D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8,531</w:t>
            </w:r>
          </w:p>
        </w:tc>
        <w:tc>
          <w:tcPr>
            <w:tcW w:w="1843" w:type="dxa"/>
          </w:tcPr>
          <w:p w14:paraId="48FA970E" w14:textId="3BB44DA5" w:rsidR="00767E95" w:rsidRPr="00767E95" w:rsidRDefault="00767E95" w:rsidP="003279D2">
            <w:pPr>
              <w:tabs>
                <w:tab w:val="decimal" w:pos="115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767E95" w:rsidRPr="00A844EE" w14:paraId="3D9E9F7C" w14:textId="77777777" w:rsidTr="00F22112">
        <w:trPr>
          <w:cantSplit/>
        </w:trPr>
        <w:tc>
          <w:tcPr>
            <w:tcW w:w="4318" w:type="dxa"/>
          </w:tcPr>
          <w:p w14:paraId="1F3E8957" w14:textId="77777777" w:rsidR="00767E95" w:rsidRPr="00701592" w:rsidRDefault="00767E95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418" w:type="dxa"/>
            <w:vAlign w:val="center"/>
          </w:tcPr>
          <w:p w14:paraId="3D27945D" w14:textId="79B915CE" w:rsidR="00767E95" w:rsidRPr="00C038A0" w:rsidRDefault="00767E95" w:rsidP="003279D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C038A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346</w:t>
            </w:r>
          </w:p>
        </w:tc>
        <w:tc>
          <w:tcPr>
            <w:tcW w:w="1559" w:type="dxa"/>
          </w:tcPr>
          <w:p w14:paraId="327391BF" w14:textId="3E450699" w:rsidR="00767E95" w:rsidRPr="003279D2" w:rsidRDefault="00767E95" w:rsidP="003279D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279D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345</w:t>
            </w:r>
          </w:p>
        </w:tc>
        <w:tc>
          <w:tcPr>
            <w:tcW w:w="1843" w:type="dxa"/>
          </w:tcPr>
          <w:p w14:paraId="16AB1DB0" w14:textId="03469B65" w:rsidR="00767E95" w:rsidRPr="00767E95" w:rsidRDefault="00767E95" w:rsidP="003279D2">
            <w:pPr>
              <w:tabs>
                <w:tab w:val="decimal" w:pos="115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D1036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767E95" w:rsidRPr="00A844EE" w14:paraId="367D524D" w14:textId="77777777" w:rsidTr="00F22112">
        <w:trPr>
          <w:cantSplit/>
        </w:trPr>
        <w:tc>
          <w:tcPr>
            <w:tcW w:w="4318" w:type="dxa"/>
          </w:tcPr>
          <w:p w14:paraId="09593AE2" w14:textId="77777777" w:rsidR="00767E95" w:rsidRPr="00701592" w:rsidRDefault="00767E95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18" w:type="dxa"/>
            <w:vAlign w:val="center"/>
          </w:tcPr>
          <w:p w14:paraId="3F34939E" w14:textId="4AC7A045" w:rsidR="00767E95" w:rsidRPr="00C038A0" w:rsidRDefault="00767E95" w:rsidP="003279D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C038A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435</w:t>
            </w:r>
          </w:p>
        </w:tc>
        <w:tc>
          <w:tcPr>
            <w:tcW w:w="1559" w:type="dxa"/>
          </w:tcPr>
          <w:p w14:paraId="5F0FF1FB" w14:textId="028CD8F6" w:rsidR="00767E95" w:rsidRPr="003279D2" w:rsidRDefault="00767E95" w:rsidP="003279D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3279D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555</w:t>
            </w:r>
          </w:p>
        </w:tc>
        <w:tc>
          <w:tcPr>
            <w:tcW w:w="1843" w:type="dxa"/>
          </w:tcPr>
          <w:p w14:paraId="01C3255F" w14:textId="46C42A7D" w:rsidR="00767E95" w:rsidRPr="00767E95" w:rsidRDefault="00767E95" w:rsidP="003279D2">
            <w:pPr>
              <w:tabs>
                <w:tab w:val="decimal" w:pos="115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D1036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767E95" w:rsidRPr="00A844EE" w14:paraId="1390BBF7" w14:textId="77777777" w:rsidTr="00F22112">
        <w:trPr>
          <w:cantSplit/>
        </w:trPr>
        <w:tc>
          <w:tcPr>
            <w:tcW w:w="4318" w:type="dxa"/>
          </w:tcPr>
          <w:p w14:paraId="00CB34F0" w14:textId="77777777" w:rsidR="00767E95" w:rsidRPr="00701592" w:rsidRDefault="00767E95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0EBA80F4" w14:textId="77777777" w:rsidR="00767E95" w:rsidRPr="00701592" w:rsidRDefault="00767E95" w:rsidP="00767E95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</w:tcPr>
          <w:p w14:paraId="23F1D919" w14:textId="77777777" w:rsidR="00767E95" w:rsidRPr="00E01C1F" w:rsidRDefault="00767E95" w:rsidP="00767E95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0226BDD" w14:textId="77777777" w:rsidR="00767E95" w:rsidRPr="00767E95" w:rsidRDefault="00767E95" w:rsidP="00767E95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767E95" w:rsidRPr="00A844EE" w14:paraId="2B60E015" w14:textId="77777777" w:rsidTr="00F22112">
        <w:trPr>
          <w:cantSplit/>
        </w:trPr>
        <w:tc>
          <w:tcPr>
            <w:tcW w:w="4318" w:type="dxa"/>
          </w:tcPr>
          <w:p w14:paraId="3287B72E" w14:textId="77777777" w:rsidR="00767E95" w:rsidRPr="00701592" w:rsidRDefault="00767E95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การร่วมค้า</w:t>
            </w:r>
          </w:p>
        </w:tc>
        <w:tc>
          <w:tcPr>
            <w:tcW w:w="1418" w:type="dxa"/>
          </w:tcPr>
          <w:p w14:paraId="1B8B23A3" w14:textId="77777777" w:rsidR="00767E95" w:rsidRPr="00C038A0" w:rsidRDefault="00767E95" w:rsidP="00767E95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59" w:type="dxa"/>
          </w:tcPr>
          <w:p w14:paraId="43E2DDB9" w14:textId="77777777" w:rsidR="00767E95" w:rsidRPr="00E01C1F" w:rsidRDefault="00767E95" w:rsidP="00767E95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160D88F" w14:textId="77777777" w:rsidR="00767E95" w:rsidRPr="00767E95" w:rsidRDefault="00767E95" w:rsidP="00767E95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767E95" w:rsidRPr="00A844EE" w14:paraId="297E2E6E" w14:textId="77777777" w:rsidTr="00F22112">
        <w:trPr>
          <w:cantSplit/>
        </w:trPr>
        <w:tc>
          <w:tcPr>
            <w:tcW w:w="4318" w:type="dxa"/>
          </w:tcPr>
          <w:p w14:paraId="3E816277" w14:textId="77777777" w:rsidR="00767E95" w:rsidRPr="00701592" w:rsidRDefault="00767E95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418" w:type="dxa"/>
            <w:vAlign w:val="center"/>
          </w:tcPr>
          <w:p w14:paraId="04AB4B19" w14:textId="26040432" w:rsidR="00767E95" w:rsidRPr="00C038A0" w:rsidRDefault="00767E95" w:rsidP="003279D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C038A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3</w:t>
            </w:r>
            <w:r w:rsidRPr="00C038A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C038A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700</w:t>
            </w:r>
          </w:p>
        </w:tc>
        <w:tc>
          <w:tcPr>
            <w:tcW w:w="1559" w:type="dxa"/>
          </w:tcPr>
          <w:p w14:paraId="3A6CA5B8" w14:textId="706BFB47" w:rsidR="00767E95" w:rsidRPr="00E01C1F" w:rsidRDefault="00767E95" w:rsidP="00767E95">
            <w:pPr>
              <w:tabs>
                <w:tab w:val="decimal" w:pos="843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01C1F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843" w:type="dxa"/>
          </w:tcPr>
          <w:p w14:paraId="751E610D" w14:textId="33C60199" w:rsidR="00767E95" w:rsidRPr="00767E95" w:rsidRDefault="00767E95" w:rsidP="003279D2">
            <w:pPr>
              <w:tabs>
                <w:tab w:val="decimal" w:pos="115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9295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767E95" w:rsidRPr="00A844EE" w14:paraId="1119FCA8" w14:textId="77777777" w:rsidTr="00F22112">
        <w:trPr>
          <w:cantSplit/>
        </w:trPr>
        <w:tc>
          <w:tcPr>
            <w:tcW w:w="4318" w:type="dxa"/>
          </w:tcPr>
          <w:p w14:paraId="68C7EB6E" w14:textId="77777777" w:rsidR="00767E95" w:rsidRPr="00701592" w:rsidRDefault="00767E95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418" w:type="dxa"/>
            <w:vAlign w:val="center"/>
          </w:tcPr>
          <w:p w14:paraId="589FC103" w14:textId="78075E56" w:rsidR="00767E95" w:rsidRPr="00C038A0" w:rsidRDefault="00767E95" w:rsidP="003279D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C038A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319</w:t>
            </w:r>
          </w:p>
        </w:tc>
        <w:tc>
          <w:tcPr>
            <w:tcW w:w="1559" w:type="dxa"/>
          </w:tcPr>
          <w:p w14:paraId="03BC7912" w14:textId="07B7EB7E" w:rsidR="00767E95" w:rsidRPr="00E01C1F" w:rsidRDefault="00767E95" w:rsidP="003279D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01C1F">
              <w:rPr>
                <w:rFonts w:ascii="Angsana New" w:eastAsia="Times New Roman" w:hAnsi="Angsana New" w:cs="Angsana New"/>
                <w:sz w:val="26"/>
                <w:szCs w:val="26"/>
              </w:rPr>
              <w:t>137</w:t>
            </w:r>
          </w:p>
        </w:tc>
        <w:tc>
          <w:tcPr>
            <w:tcW w:w="1843" w:type="dxa"/>
          </w:tcPr>
          <w:p w14:paraId="707D4702" w14:textId="4E3820C0" w:rsidR="00767E95" w:rsidRPr="00767E95" w:rsidRDefault="00767E95" w:rsidP="003279D2">
            <w:pPr>
              <w:tabs>
                <w:tab w:val="decimal" w:pos="115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9295A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767E95" w:rsidRPr="00A844EE" w14:paraId="231499C4" w14:textId="77777777" w:rsidTr="00F22112">
        <w:trPr>
          <w:cantSplit/>
        </w:trPr>
        <w:tc>
          <w:tcPr>
            <w:tcW w:w="4318" w:type="dxa"/>
          </w:tcPr>
          <w:p w14:paraId="2CFE8649" w14:textId="77777777" w:rsidR="00767E95" w:rsidRPr="00701592" w:rsidRDefault="00767E95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8" w:type="dxa"/>
            <w:vAlign w:val="center"/>
          </w:tcPr>
          <w:p w14:paraId="3B725C69" w14:textId="77777777" w:rsidR="00767E95" w:rsidRPr="00701592" w:rsidRDefault="00767E95" w:rsidP="00767E95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</w:tcPr>
          <w:p w14:paraId="2D500355" w14:textId="77777777" w:rsidR="00767E95" w:rsidRPr="00E01C1F" w:rsidRDefault="00767E95" w:rsidP="00767E95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843" w:type="dxa"/>
          </w:tcPr>
          <w:p w14:paraId="719CAFE3" w14:textId="77777777" w:rsidR="00767E95" w:rsidRPr="00767E95" w:rsidRDefault="00767E95" w:rsidP="00767E95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767E95" w:rsidRPr="00A844EE" w14:paraId="69D81B0F" w14:textId="77777777" w:rsidTr="00F22112">
        <w:trPr>
          <w:cantSplit/>
        </w:trPr>
        <w:tc>
          <w:tcPr>
            <w:tcW w:w="4318" w:type="dxa"/>
          </w:tcPr>
          <w:p w14:paraId="685BC93F" w14:textId="77777777" w:rsidR="00767E95" w:rsidRPr="00701592" w:rsidRDefault="00767E95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 xml:space="preserve">ผู้ถือหุ้นรายใหญ่ (เกินร้อยละ 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10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)</w:t>
            </w:r>
          </w:p>
        </w:tc>
        <w:tc>
          <w:tcPr>
            <w:tcW w:w="1418" w:type="dxa"/>
          </w:tcPr>
          <w:p w14:paraId="244455F2" w14:textId="77777777" w:rsidR="00767E95" w:rsidRPr="00C038A0" w:rsidRDefault="00767E95" w:rsidP="00767E95">
            <w:pPr>
              <w:tabs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</w:tcPr>
          <w:p w14:paraId="6CA1F981" w14:textId="77777777" w:rsidR="00767E95" w:rsidRPr="00E01C1F" w:rsidRDefault="00767E95" w:rsidP="00767E95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CEDCCD7" w14:textId="77777777" w:rsidR="00767E95" w:rsidRPr="00767E95" w:rsidRDefault="00767E95" w:rsidP="00767E95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767E95" w:rsidRPr="00A844EE" w14:paraId="040E59A0" w14:textId="77777777" w:rsidTr="00F22112">
        <w:trPr>
          <w:cantSplit/>
        </w:trPr>
        <w:tc>
          <w:tcPr>
            <w:tcW w:w="4318" w:type="dxa"/>
          </w:tcPr>
          <w:p w14:paraId="22930F2E" w14:textId="77777777" w:rsidR="00767E95" w:rsidRPr="00701592" w:rsidRDefault="00767E95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418" w:type="dxa"/>
          </w:tcPr>
          <w:p w14:paraId="7EBA0D6E" w14:textId="4DC66549" w:rsidR="00767E95" w:rsidRPr="00C038A0" w:rsidRDefault="00767E95" w:rsidP="003279D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C038A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13</w:t>
            </w:r>
            <w:r w:rsidRPr="00C038A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C038A0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629</w:t>
            </w:r>
          </w:p>
        </w:tc>
        <w:tc>
          <w:tcPr>
            <w:tcW w:w="1559" w:type="dxa"/>
          </w:tcPr>
          <w:p w14:paraId="42A23E3B" w14:textId="77E073A4" w:rsidR="00767E95" w:rsidRPr="00E01C1F" w:rsidRDefault="00767E95" w:rsidP="003279D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E01C1F">
              <w:rPr>
                <w:rFonts w:ascii="Angsana New" w:eastAsia="Times New Roman" w:hAnsi="Angsana New" w:cs="Angsana New"/>
                <w:sz w:val="26"/>
                <w:szCs w:val="26"/>
              </w:rPr>
              <w:t>13,</w:t>
            </w:r>
            <w:r w:rsidRPr="003279D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955</w:t>
            </w:r>
          </w:p>
        </w:tc>
        <w:tc>
          <w:tcPr>
            <w:tcW w:w="1843" w:type="dxa"/>
          </w:tcPr>
          <w:p w14:paraId="653A2E47" w14:textId="5A4D3B3E" w:rsidR="00767E95" w:rsidRPr="00767E95" w:rsidRDefault="00767E95" w:rsidP="003279D2">
            <w:pPr>
              <w:tabs>
                <w:tab w:val="decimal" w:pos="115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767E95" w:rsidRPr="00A844EE" w14:paraId="290F3B8C" w14:textId="77777777" w:rsidTr="00F22112">
        <w:trPr>
          <w:cantSplit/>
        </w:trPr>
        <w:tc>
          <w:tcPr>
            <w:tcW w:w="4318" w:type="dxa"/>
          </w:tcPr>
          <w:p w14:paraId="3590FDF5" w14:textId="77777777" w:rsidR="00767E95" w:rsidRPr="00701592" w:rsidRDefault="00767E95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182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418" w:type="dxa"/>
          </w:tcPr>
          <w:p w14:paraId="166B67A3" w14:textId="77777777" w:rsidR="00767E95" w:rsidRPr="00701592" w:rsidRDefault="00767E95" w:rsidP="00767E95">
            <w:pPr>
              <w:tabs>
                <w:tab w:val="decimal" w:pos="464"/>
                <w:tab w:val="decimal" w:pos="883"/>
              </w:tabs>
              <w:suppressAutoHyphens/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</w:tcPr>
          <w:p w14:paraId="3173A491" w14:textId="77777777" w:rsidR="00767E95" w:rsidRPr="00E01C1F" w:rsidRDefault="00767E95" w:rsidP="00767E95">
            <w:pPr>
              <w:tabs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C7D2C09" w14:textId="77777777" w:rsidR="00767E95" w:rsidRPr="00767E95" w:rsidRDefault="00767E95" w:rsidP="00767E95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767E95" w:rsidRPr="00A844EE" w14:paraId="04B72D6C" w14:textId="77777777" w:rsidTr="00F22112">
        <w:trPr>
          <w:cantSplit/>
        </w:trPr>
        <w:tc>
          <w:tcPr>
            <w:tcW w:w="4318" w:type="dxa"/>
          </w:tcPr>
          <w:p w14:paraId="611678BB" w14:textId="77777777" w:rsidR="00767E95" w:rsidRPr="00701592" w:rsidRDefault="00767E95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1418" w:type="dxa"/>
          </w:tcPr>
          <w:p w14:paraId="36227BD2" w14:textId="77777777" w:rsidR="00767E95" w:rsidRPr="00701592" w:rsidRDefault="00767E95" w:rsidP="00767E95">
            <w:pPr>
              <w:tabs>
                <w:tab w:val="decimal" w:pos="680"/>
                <w:tab w:val="decimal" w:pos="883"/>
              </w:tabs>
              <w:suppressAutoHyphens/>
              <w:spacing w:after="0" w:line="240" w:lineRule="auto"/>
              <w:ind w:right="315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559" w:type="dxa"/>
          </w:tcPr>
          <w:p w14:paraId="63F4F19E" w14:textId="77777777" w:rsidR="00767E95" w:rsidRPr="00701592" w:rsidRDefault="00767E95" w:rsidP="00767E95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843" w:type="dxa"/>
          </w:tcPr>
          <w:p w14:paraId="46E61B6E" w14:textId="77777777" w:rsidR="00767E95" w:rsidRPr="00767E95" w:rsidRDefault="00767E95" w:rsidP="00767E95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767E95" w:rsidRPr="00A844EE" w14:paraId="53A81967" w14:textId="77777777" w:rsidTr="00F22112">
        <w:trPr>
          <w:cantSplit/>
        </w:trPr>
        <w:tc>
          <w:tcPr>
            <w:tcW w:w="4318" w:type="dxa"/>
          </w:tcPr>
          <w:p w14:paraId="02562F47" w14:textId="77777777" w:rsidR="00767E95" w:rsidRPr="00701592" w:rsidRDefault="00767E95" w:rsidP="00767E95">
            <w:pPr>
              <w:tabs>
                <w:tab w:val="left" w:pos="176"/>
                <w:tab w:val="left" w:pos="339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   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ของบุคคลเหล่านี้มีอิทธิพลอย่างมีสาระสำคัญ</w:t>
            </w:r>
          </w:p>
        </w:tc>
        <w:tc>
          <w:tcPr>
            <w:tcW w:w="1418" w:type="dxa"/>
          </w:tcPr>
          <w:p w14:paraId="3F605C42" w14:textId="77777777" w:rsidR="00767E95" w:rsidRPr="00701592" w:rsidRDefault="00767E95" w:rsidP="00767E95">
            <w:pPr>
              <w:tabs>
                <w:tab w:val="decimal" w:pos="680"/>
                <w:tab w:val="left" w:pos="883"/>
              </w:tabs>
              <w:suppressAutoHyphens/>
              <w:spacing w:after="0" w:line="240" w:lineRule="auto"/>
              <w:ind w:right="315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559" w:type="dxa"/>
          </w:tcPr>
          <w:p w14:paraId="6EC022EC" w14:textId="77777777" w:rsidR="00767E95" w:rsidRPr="00701592" w:rsidRDefault="00767E95" w:rsidP="00767E95">
            <w:pPr>
              <w:tabs>
                <w:tab w:val="decimal" w:pos="680"/>
                <w:tab w:val="decimal" w:pos="1021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843" w:type="dxa"/>
          </w:tcPr>
          <w:p w14:paraId="5C08AB7F" w14:textId="77777777" w:rsidR="00767E95" w:rsidRPr="00767E95" w:rsidRDefault="00767E95" w:rsidP="00767E95">
            <w:pPr>
              <w:tabs>
                <w:tab w:val="decimal" w:pos="1025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767E95" w:rsidRPr="00A844EE" w14:paraId="750811FD" w14:textId="77777777" w:rsidTr="00F22112">
        <w:trPr>
          <w:cantSplit/>
        </w:trPr>
        <w:tc>
          <w:tcPr>
            <w:tcW w:w="4318" w:type="dxa"/>
          </w:tcPr>
          <w:p w14:paraId="72E35E54" w14:textId="77777777" w:rsidR="00767E95" w:rsidRPr="00701592" w:rsidRDefault="00767E95" w:rsidP="00767E9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เงินให้สินเชื่อ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vertAlign w:val="superscript"/>
                <w:cs/>
                <w:lang w:eastAsia="zh-CN"/>
              </w:rPr>
              <w:t>*</w:t>
            </w:r>
          </w:p>
        </w:tc>
        <w:tc>
          <w:tcPr>
            <w:tcW w:w="1418" w:type="dxa"/>
            <w:vAlign w:val="center"/>
          </w:tcPr>
          <w:p w14:paraId="17A6BB86" w14:textId="1AE40998" w:rsidR="00767E95" w:rsidRPr="003279D2" w:rsidRDefault="00767E95" w:rsidP="003279D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BE072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28</w:t>
            </w:r>
            <w:r w:rsidRPr="00BE072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BE0721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976</w:t>
            </w:r>
          </w:p>
        </w:tc>
        <w:tc>
          <w:tcPr>
            <w:tcW w:w="1559" w:type="dxa"/>
            <w:vAlign w:val="center"/>
          </w:tcPr>
          <w:p w14:paraId="7274B2A8" w14:textId="3E04C108" w:rsidR="00767E95" w:rsidRPr="003279D2" w:rsidRDefault="00767E95" w:rsidP="003279D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279D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28,452</w:t>
            </w:r>
          </w:p>
        </w:tc>
        <w:tc>
          <w:tcPr>
            <w:tcW w:w="1843" w:type="dxa"/>
          </w:tcPr>
          <w:p w14:paraId="01F6D2F7" w14:textId="5CA703FA" w:rsidR="00767E95" w:rsidRPr="00767E95" w:rsidRDefault="00767E95" w:rsidP="003279D2">
            <w:pPr>
              <w:tabs>
                <w:tab w:val="decimal" w:pos="115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753E9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767E95" w:rsidRPr="00A844EE" w14:paraId="2EF90891" w14:textId="77777777" w:rsidTr="00F22112">
        <w:trPr>
          <w:cantSplit/>
          <w:trHeight w:val="73"/>
        </w:trPr>
        <w:tc>
          <w:tcPr>
            <w:tcW w:w="4318" w:type="dxa"/>
          </w:tcPr>
          <w:p w14:paraId="51A702F5" w14:textId="77777777" w:rsidR="00767E95" w:rsidRPr="00701592" w:rsidRDefault="00767E95" w:rsidP="00767E9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เงินรับฝาก</w:t>
            </w:r>
          </w:p>
        </w:tc>
        <w:tc>
          <w:tcPr>
            <w:tcW w:w="1418" w:type="dxa"/>
            <w:vAlign w:val="center"/>
          </w:tcPr>
          <w:p w14:paraId="0F295F14" w14:textId="400CA6DB" w:rsidR="00767E95" w:rsidRPr="003279D2" w:rsidRDefault="00767E95" w:rsidP="003279D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279D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49,984</w:t>
            </w:r>
          </w:p>
        </w:tc>
        <w:tc>
          <w:tcPr>
            <w:tcW w:w="1559" w:type="dxa"/>
            <w:vAlign w:val="center"/>
          </w:tcPr>
          <w:p w14:paraId="41312F39" w14:textId="1AB57BD8" w:rsidR="00767E95" w:rsidRPr="003279D2" w:rsidRDefault="00767E95" w:rsidP="003279D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279D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21,411</w:t>
            </w:r>
          </w:p>
        </w:tc>
        <w:tc>
          <w:tcPr>
            <w:tcW w:w="1843" w:type="dxa"/>
          </w:tcPr>
          <w:p w14:paraId="16ED76F3" w14:textId="0E50730D" w:rsidR="00767E95" w:rsidRPr="00767E95" w:rsidRDefault="00767E95" w:rsidP="003279D2">
            <w:pPr>
              <w:tabs>
                <w:tab w:val="decimal" w:pos="115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753E9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767E95" w:rsidRPr="00A844EE" w14:paraId="2D3B73AF" w14:textId="77777777" w:rsidTr="00F22112">
        <w:trPr>
          <w:cantSplit/>
        </w:trPr>
        <w:tc>
          <w:tcPr>
            <w:tcW w:w="4318" w:type="dxa"/>
          </w:tcPr>
          <w:p w14:paraId="22CA76AC" w14:textId="77777777" w:rsidR="00767E95" w:rsidRPr="00701592" w:rsidRDefault="00767E95" w:rsidP="00767E9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ภาระผูกพัน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701592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จำนวนเงินตามสัญญา</w:t>
            </w:r>
            <w:r w:rsidRPr="00701592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18" w:type="dxa"/>
            <w:vAlign w:val="center"/>
          </w:tcPr>
          <w:p w14:paraId="4C376FB6" w14:textId="3A2CA432" w:rsidR="00767E95" w:rsidRPr="003279D2" w:rsidRDefault="00767E95" w:rsidP="003279D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279D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1,459</w:t>
            </w:r>
          </w:p>
        </w:tc>
        <w:tc>
          <w:tcPr>
            <w:tcW w:w="1559" w:type="dxa"/>
            <w:vAlign w:val="center"/>
          </w:tcPr>
          <w:p w14:paraId="05C5810C" w14:textId="1128F89B" w:rsidR="00767E95" w:rsidRPr="003279D2" w:rsidRDefault="00767E95" w:rsidP="003279D2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279D2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817</w:t>
            </w:r>
          </w:p>
        </w:tc>
        <w:tc>
          <w:tcPr>
            <w:tcW w:w="1843" w:type="dxa"/>
          </w:tcPr>
          <w:p w14:paraId="04F45A5E" w14:textId="3F5A7C69" w:rsidR="00767E95" w:rsidRPr="00767E95" w:rsidRDefault="00767E95" w:rsidP="003279D2">
            <w:pPr>
              <w:tabs>
                <w:tab w:val="decimal" w:pos="1154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753E9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</w:tbl>
    <w:p w14:paraId="3F7A0861" w14:textId="77777777" w:rsidR="00B742E5" w:rsidRPr="00701592" w:rsidRDefault="00B742E5" w:rsidP="00B742E5">
      <w:pPr>
        <w:suppressAutoHyphens/>
        <w:spacing w:after="0" w:line="240" w:lineRule="auto"/>
        <w:ind w:left="540" w:right="-23"/>
        <w:jc w:val="thaiDistribute"/>
        <w:rPr>
          <w:rFonts w:ascii="Angsana New" w:eastAsia="Times New Roman" w:hAnsi="Angsana New" w:cs="Angsana New"/>
          <w:color w:val="000000"/>
          <w:spacing w:val="-2"/>
          <w:sz w:val="20"/>
          <w:szCs w:val="20"/>
          <w:lang w:eastAsia="zh-CN"/>
        </w:rPr>
      </w:pPr>
    </w:p>
    <w:p w14:paraId="4A7FAA00" w14:textId="629F9C93" w:rsidR="00080BA2" w:rsidRDefault="00774023" w:rsidP="001359F0">
      <w:pPr>
        <w:tabs>
          <w:tab w:val="left" w:pos="540"/>
        </w:tabs>
        <w:suppressAutoHyphens/>
        <w:spacing w:after="0" w:line="240" w:lineRule="auto"/>
        <w:ind w:left="450" w:right="-25"/>
        <w:jc w:val="thaiDistribute"/>
        <w:rPr>
          <w:rFonts w:ascii="Angsana New" w:eastAsia="Times New Roman" w:hAnsi="Angsana New" w:cs="Angsana New"/>
          <w:color w:val="000000"/>
          <w:kern w:val="2"/>
          <w:sz w:val="20"/>
          <w:szCs w:val="20"/>
          <w:cs/>
          <w:lang w:eastAsia="zh-CN"/>
        </w:rPr>
      </w:pPr>
      <w:r w:rsidRPr="00A844EE">
        <w:rPr>
          <w:rFonts w:ascii="Angsana New" w:eastAsia="Times New Roman" w:hAnsi="Angsana New" w:cs="Angsana New"/>
          <w:color w:val="000000"/>
          <w:kern w:val="2"/>
          <w:sz w:val="20"/>
          <w:szCs w:val="20"/>
          <w:vertAlign w:val="superscript"/>
          <w:lang w:eastAsia="zh-CN"/>
        </w:rPr>
        <w:tab/>
      </w:r>
      <w:r w:rsidR="00B742E5" w:rsidRPr="00A844EE">
        <w:rPr>
          <w:rFonts w:ascii="Angsana New" w:eastAsia="Times New Roman" w:hAnsi="Angsana New" w:cs="Angsana New"/>
          <w:color w:val="000000"/>
          <w:kern w:val="2"/>
          <w:sz w:val="20"/>
          <w:szCs w:val="20"/>
          <w:vertAlign w:val="superscript"/>
          <w:lang w:eastAsia="zh-CN"/>
        </w:rPr>
        <w:t>*</w:t>
      </w:r>
      <w:r w:rsidR="00B742E5" w:rsidRPr="00A844EE">
        <w:rPr>
          <w:rFonts w:ascii="Angsana New" w:eastAsia="Times New Roman" w:hAnsi="Angsana New" w:cs="Angsana New"/>
          <w:color w:val="000000"/>
          <w:kern w:val="2"/>
          <w:sz w:val="20"/>
          <w:szCs w:val="20"/>
          <w:lang w:eastAsia="zh-CN"/>
        </w:rPr>
        <w:t xml:space="preserve"> </w:t>
      </w:r>
      <w:r w:rsidR="00B742E5" w:rsidRPr="00A844EE">
        <w:rPr>
          <w:rFonts w:ascii="Angsana New" w:eastAsia="Times New Roman" w:hAnsi="Angsana New" w:cs="Angsana New" w:hint="cs"/>
          <w:color w:val="000000"/>
          <w:kern w:val="2"/>
          <w:sz w:val="20"/>
          <w:szCs w:val="20"/>
          <w:cs/>
          <w:lang w:eastAsia="zh-CN"/>
        </w:rPr>
        <w:t>ก่อนหักค่าเผื่อผลขาดทุนด้านเครดิตที่คาดว่าจะเกิดขึ้น</w:t>
      </w:r>
      <w:r w:rsidR="00080BA2">
        <w:rPr>
          <w:rFonts w:ascii="Angsana New" w:eastAsia="Times New Roman" w:hAnsi="Angsana New" w:cs="Angsana New"/>
          <w:color w:val="000000"/>
          <w:kern w:val="2"/>
          <w:sz w:val="20"/>
          <w:szCs w:val="20"/>
          <w:cs/>
          <w:lang w:eastAsia="zh-CN"/>
        </w:rPr>
        <w:br w:type="page"/>
      </w:r>
    </w:p>
    <w:p w14:paraId="1115D18C" w14:textId="5F10ED9D" w:rsidR="00B742E5" w:rsidRPr="00A844EE" w:rsidRDefault="00E43714" w:rsidP="0089717A">
      <w:pPr>
        <w:suppressAutoHyphens/>
        <w:spacing w:after="0" w:line="240" w:lineRule="auto"/>
        <w:ind w:left="540" w:right="-23" w:hanging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lastRenderedPageBreak/>
        <w:t>32</w:t>
      </w:r>
      <w:r w:rsidR="00B742E5"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lang w:eastAsia="zh-CN"/>
        </w:rPr>
        <w:t>.2</w:t>
      </w:r>
      <w:r w:rsidR="0089717A"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ab/>
      </w:r>
      <w:r w:rsidR="00B742E5" w:rsidRPr="00A844EE">
        <w:rPr>
          <w:rFonts w:ascii="Angsana New" w:eastAsia="Times New Roman" w:hAnsi="Angsana New" w:cs="Angsana New"/>
          <w:b/>
          <w:bCs/>
          <w:i/>
          <w:iCs/>
          <w:color w:val="000000"/>
          <w:sz w:val="30"/>
          <w:szCs w:val="30"/>
          <w:cs/>
          <w:lang w:eastAsia="zh-CN"/>
        </w:rPr>
        <w:t>รายได้และค่าใช้จ่าย</w:t>
      </w:r>
    </w:p>
    <w:p w14:paraId="5F040C94" w14:textId="77777777" w:rsidR="00D37C04" w:rsidRPr="00C7749A" w:rsidRDefault="00D37C04" w:rsidP="00D37C04">
      <w:pPr>
        <w:tabs>
          <w:tab w:val="left" w:pos="1098"/>
        </w:tabs>
        <w:suppressAutoHyphens/>
        <w:spacing w:after="0" w:line="240" w:lineRule="auto"/>
        <w:ind w:right="-25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tbl>
      <w:tblPr>
        <w:tblW w:w="9134" w:type="dxa"/>
        <w:tblInd w:w="364" w:type="dxa"/>
        <w:tblLayout w:type="fixed"/>
        <w:tblLook w:val="0000" w:firstRow="0" w:lastRow="0" w:firstColumn="0" w:lastColumn="0" w:noHBand="0" w:noVBand="0"/>
      </w:tblPr>
      <w:tblGrid>
        <w:gridCol w:w="4314"/>
        <w:gridCol w:w="1418"/>
        <w:gridCol w:w="1559"/>
        <w:gridCol w:w="1843"/>
      </w:tblGrid>
      <w:tr w:rsidR="00356887" w:rsidRPr="00A844EE" w14:paraId="5EC7D201" w14:textId="77777777" w:rsidTr="00F22112">
        <w:trPr>
          <w:cantSplit/>
          <w:tblHeader/>
        </w:trPr>
        <w:tc>
          <w:tcPr>
            <w:tcW w:w="4314" w:type="dxa"/>
          </w:tcPr>
          <w:p w14:paraId="38957B02" w14:textId="77777777" w:rsidR="00356887" w:rsidRPr="00A844EE" w:rsidRDefault="00356887" w:rsidP="00F22112">
            <w:pPr>
              <w:tabs>
                <w:tab w:val="left" w:pos="360"/>
                <w:tab w:val="decimal" w:pos="9090"/>
              </w:tabs>
              <w:spacing w:after="0" w:line="240" w:lineRule="auto"/>
              <w:ind w:left="-13" w:right="-108" w:firstLine="13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2977" w:type="dxa"/>
            <w:gridSpan w:val="2"/>
          </w:tcPr>
          <w:p w14:paraId="599CDCE8" w14:textId="77777777" w:rsidR="00356887" w:rsidRPr="00A844EE" w:rsidRDefault="00356887" w:rsidP="00F22112">
            <w:pPr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43" w:type="dxa"/>
          </w:tcPr>
          <w:p w14:paraId="71D3A0AC" w14:textId="77777777" w:rsidR="00356887" w:rsidRPr="00A844EE" w:rsidRDefault="00356887" w:rsidP="00F2211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</w:t>
            </w:r>
            <w:r w:rsidRPr="00A844E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</w:p>
        </w:tc>
      </w:tr>
      <w:tr w:rsidR="00356887" w:rsidRPr="00A844EE" w14:paraId="5DD95B01" w14:textId="77777777" w:rsidTr="00F22112">
        <w:trPr>
          <w:cantSplit/>
          <w:trHeight w:val="308"/>
          <w:tblHeader/>
        </w:trPr>
        <w:tc>
          <w:tcPr>
            <w:tcW w:w="4314" w:type="dxa"/>
          </w:tcPr>
          <w:p w14:paraId="32D06361" w14:textId="487FBE26" w:rsidR="00356887" w:rsidRPr="00A844EE" w:rsidRDefault="00356887" w:rsidP="00F22112">
            <w:pPr>
              <w:tabs>
                <w:tab w:val="left" w:pos="360"/>
                <w:tab w:val="decimal" w:pos="9090"/>
              </w:tabs>
              <w:spacing w:after="0" w:line="240" w:lineRule="auto"/>
              <w:ind w:left="65"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844EE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สำหรับ</w:t>
            </w:r>
            <w:r w:rsidR="00EF02D7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ปี</w:t>
            </w:r>
            <w:r w:rsidRPr="00A844EE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สิ้นสุดวันที่ </w:t>
            </w:r>
            <w:r w:rsidRPr="00A844EE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3</w:t>
            </w:r>
            <w:r w:rsidR="00EF02D7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1 </w:t>
            </w:r>
            <w:r w:rsidR="00EF02D7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418" w:type="dxa"/>
            <w:vAlign w:val="center"/>
          </w:tcPr>
          <w:p w14:paraId="7F81531B" w14:textId="77777777" w:rsidR="00356887" w:rsidRPr="00A844EE" w:rsidRDefault="00356887" w:rsidP="00F2211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A844EE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559" w:type="dxa"/>
            <w:vAlign w:val="center"/>
          </w:tcPr>
          <w:p w14:paraId="1F5E2EF8" w14:textId="77777777" w:rsidR="00356887" w:rsidRPr="00A844EE" w:rsidRDefault="00356887" w:rsidP="00F2211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A844EE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843" w:type="dxa"/>
            <w:vAlign w:val="center"/>
          </w:tcPr>
          <w:p w14:paraId="7B3C92D1" w14:textId="77777777" w:rsidR="00356887" w:rsidRPr="00A844EE" w:rsidRDefault="00356887" w:rsidP="00F2211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Theme="majorBidi" w:hAnsiTheme="majorBidi" w:cstheme="majorBidi" w:hint="cs"/>
                <w:sz w:val="28"/>
                <w:cs/>
              </w:rPr>
              <w:t>256</w:t>
            </w:r>
            <w:r w:rsidRPr="00A844EE">
              <w:rPr>
                <w:rFonts w:asciiTheme="majorBidi" w:hAnsiTheme="majorBidi" w:cstheme="majorBidi"/>
                <w:sz w:val="28"/>
              </w:rPr>
              <w:t>5</w:t>
            </w:r>
          </w:p>
        </w:tc>
      </w:tr>
      <w:tr w:rsidR="00356887" w:rsidRPr="00A844EE" w14:paraId="7D3B63BD" w14:textId="77777777" w:rsidTr="00F22112">
        <w:trPr>
          <w:cantSplit/>
          <w:trHeight w:val="308"/>
          <w:tblHeader/>
        </w:trPr>
        <w:tc>
          <w:tcPr>
            <w:tcW w:w="4314" w:type="dxa"/>
          </w:tcPr>
          <w:p w14:paraId="76851199" w14:textId="77777777" w:rsidR="00356887" w:rsidRPr="00A844EE" w:rsidRDefault="00356887" w:rsidP="00F22112">
            <w:pPr>
              <w:tabs>
                <w:tab w:val="left" w:pos="360"/>
                <w:tab w:val="decimal" w:pos="9090"/>
              </w:tabs>
              <w:spacing w:after="0" w:line="240" w:lineRule="auto"/>
              <w:ind w:left="65"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6A010B6C" w14:textId="77777777" w:rsidR="00356887" w:rsidRPr="00A844EE" w:rsidRDefault="00356887" w:rsidP="00F2211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(หลัง</w:t>
            </w:r>
            <w:r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559" w:type="dxa"/>
            <w:vAlign w:val="bottom"/>
          </w:tcPr>
          <w:p w14:paraId="45201D5A" w14:textId="77777777" w:rsidR="00356887" w:rsidRPr="00A844EE" w:rsidRDefault="00356887" w:rsidP="00F2211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ก่อน</w:t>
            </w:r>
            <w:r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1843" w:type="dxa"/>
            <w:vAlign w:val="center"/>
          </w:tcPr>
          <w:p w14:paraId="7C12EDD8" w14:textId="77777777" w:rsidR="00356887" w:rsidRPr="00A844EE" w:rsidRDefault="00356887" w:rsidP="00F22112">
            <w:pPr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56887" w:rsidRPr="00A844EE" w14:paraId="7196E5C8" w14:textId="77777777" w:rsidTr="00F22112">
        <w:trPr>
          <w:cantSplit/>
          <w:tblHeader/>
        </w:trPr>
        <w:tc>
          <w:tcPr>
            <w:tcW w:w="4314" w:type="dxa"/>
          </w:tcPr>
          <w:p w14:paraId="6A6E35A1" w14:textId="77777777" w:rsidR="00356887" w:rsidRPr="00A844EE" w:rsidRDefault="00356887" w:rsidP="00F22112">
            <w:pPr>
              <w:tabs>
                <w:tab w:val="left" w:pos="360"/>
                <w:tab w:val="decimal" w:pos="909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4820" w:type="dxa"/>
            <w:gridSpan w:val="3"/>
          </w:tcPr>
          <w:p w14:paraId="210C57F4" w14:textId="77777777" w:rsidR="00356887" w:rsidRPr="00A844EE" w:rsidRDefault="00356887" w:rsidP="00F22112">
            <w:pPr>
              <w:tabs>
                <w:tab w:val="right" w:pos="684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844EE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356887" w:rsidRPr="00A844EE" w14:paraId="45201EA7" w14:textId="77777777" w:rsidTr="00F22112">
        <w:trPr>
          <w:cantSplit/>
        </w:trPr>
        <w:tc>
          <w:tcPr>
            <w:tcW w:w="4314" w:type="dxa"/>
            <w:shd w:val="clear" w:color="auto" w:fill="auto"/>
          </w:tcPr>
          <w:p w14:paraId="44FA280F" w14:textId="77777777" w:rsidR="00356887" w:rsidRPr="00A844EE" w:rsidRDefault="00356887" w:rsidP="00F22112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Theme="majorBidi" w:hAnsiTheme="majorBidi" w:cstheme="majorBidi"/>
                <w:sz w:val="28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บริษัท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ย่อย</w:t>
            </w:r>
          </w:p>
        </w:tc>
        <w:tc>
          <w:tcPr>
            <w:tcW w:w="1418" w:type="dxa"/>
          </w:tcPr>
          <w:p w14:paraId="4BDFB1C6" w14:textId="77777777" w:rsidR="00356887" w:rsidRPr="00A844EE" w:rsidRDefault="00356887" w:rsidP="00F22112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5FB3C91A" w14:textId="77777777" w:rsidR="00356887" w:rsidRPr="001D26DE" w:rsidRDefault="00356887" w:rsidP="00F22112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843" w:type="dxa"/>
          </w:tcPr>
          <w:p w14:paraId="0F36D1ED" w14:textId="77777777" w:rsidR="00356887" w:rsidRPr="00A844EE" w:rsidRDefault="00356887" w:rsidP="00F22112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767E95" w:rsidRPr="00A844EE" w14:paraId="318FDF4D" w14:textId="77777777" w:rsidTr="00F22112">
        <w:trPr>
          <w:cantSplit/>
        </w:trPr>
        <w:tc>
          <w:tcPr>
            <w:tcW w:w="4314" w:type="dxa"/>
            <w:shd w:val="clear" w:color="auto" w:fill="auto"/>
          </w:tcPr>
          <w:p w14:paraId="01058F3B" w14:textId="76FC9FD5" w:rsidR="00767E95" w:rsidRPr="00A844EE" w:rsidRDefault="008B3005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418" w:type="dxa"/>
          </w:tcPr>
          <w:p w14:paraId="4D548195" w14:textId="360A1EC6" w:rsidR="00767E95" w:rsidRPr="00A844EE" w:rsidRDefault="00767E95" w:rsidP="00767E95">
            <w:pPr>
              <w:tabs>
                <w:tab w:val="decimal" w:pos="60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3DFBFEFB" w14:textId="3D4B5285" w:rsidR="00767E95" w:rsidRPr="00767E95" w:rsidRDefault="00767E95" w:rsidP="00767E95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3" w:type="dxa"/>
          </w:tcPr>
          <w:p w14:paraId="0771BDED" w14:textId="53A58E44" w:rsidR="00767E95" w:rsidRPr="00305384" w:rsidRDefault="00767E95" w:rsidP="00305384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05384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72</w:t>
            </w:r>
          </w:p>
        </w:tc>
      </w:tr>
      <w:tr w:rsidR="00767E95" w:rsidRPr="00A844EE" w14:paraId="2AE4D324" w14:textId="77777777" w:rsidTr="00F22112">
        <w:trPr>
          <w:cantSplit/>
        </w:trPr>
        <w:tc>
          <w:tcPr>
            <w:tcW w:w="4314" w:type="dxa"/>
            <w:shd w:val="clear" w:color="auto" w:fill="auto"/>
          </w:tcPr>
          <w:p w14:paraId="7C44D74A" w14:textId="77777777" w:rsidR="00767E95" w:rsidRPr="00A844EE" w:rsidRDefault="00767E95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418" w:type="dxa"/>
          </w:tcPr>
          <w:p w14:paraId="78041DED" w14:textId="30D6A252" w:rsidR="00767E95" w:rsidRPr="00A844EE" w:rsidRDefault="00767E95" w:rsidP="00767E95">
            <w:pPr>
              <w:tabs>
                <w:tab w:val="decimal" w:pos="60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50FD0A9A" w14:textId="414D553F" w:rsidR="00767E95" w:rsidRPr="00D30CD6" w:rsidRDefault="00767E95" w:rsidP="00767E95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3" w:type="dxa"/>
          </w:tcPr>
          <w:p w14:paraId="168C9961" w14:textId="42344D5E" w:rsidR="00767E95" w:rsidRPr="00305384" w:rsidRDefault="00767E95" w:rsidP="00305384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05384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13</w:t>
            </w:r>
          </w:p>
        </w:tc>
      </w:tr>
      <w:tr w:rsidR="00767E95" w:rsidRPr="00A844EE" w14:paraId="7E2D76A4" w14:textId="77777777" w:rsidTr="00F22112">
        <w:trPr>
          <w:cantSplit/>
        </w:trPr>
        <w:tc>
          <w:tcPr>
            <w:tcW w:w="4314" w:type="dxa"/>
            <w:shd w:val="clear" w:color="auto" w:fill="auto"/>
          </w:tcPr>
          <w:p w14:paraId="2784C8B2" w14:textId="77777777" w:rsidR="00767E95" w:rsidRPr="00A844EE" w:rsidRDefault="00767E95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ค่าใช้จ่ายอื่นๆ</w:t>
            </w:r>
          </w:p>
        </w:tc>
        <w:tc>
          <w:tcPr>
            <w:tcW w:w="1418" w:type="dxa"/>
          </w:tcPr>
          <w:p w14:paraId="2C142C7B" w14:textId="351DFAEF" w:rsidR="00767E95" w:rsidRPr="00A844EE" w:rsidRDefault="00767E95" w:rsidP="00767E95">
            <w:pPr>
              <w:tabs>
                <w:tab w:val="decimal" w:pos="60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1CFB4008" w14:textId="4ECC2787" w:rsidR="00767E95" w:rsidRPr="00D30CD6" w:rsidRDefault="00767E95" w:rsidP="00767E95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3" w:type="dxa"/>
          </w:tcPr>
          <w:p w14:paraId="6DD4221C" w14:textId="7D5F2F17" w:rsidR="00767E95" w:rsidRPr="00305384" w:rsidRDefault="00767E95" w:rsidP="00305384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05384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32</w:t>
            </w:r>
          </w:p>
        </w:tc>
      </w:tr>
      <w:tr w:rsidR="00767E95" w:rsidRPr="00A844EE" w14:paraId="6FF2C695" w14:textId="77777777" w:rsidTr="00F22112">
        <w:trPr>
          <w:cantSplit/>
        </w:trPr>
        <w:tc>
          <w:tcPr>
            <w:tcW w:w="4314" w:type="dxa"/>
            <w:shd w:val="clear" w:color="auto" w:fill="auto"/>
          </w:tcPr>
          <w:p w14:paraId="312D7621" w14:textId="77777777" w:rsidR="00767E95" w:rsidRDefault="00767E95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310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รายได้เงินปันผล</w:t>
            </w:r>
          </w:p>
        </w:tc>
        <w:tc>
          <w:tcPr>
            <w:tcW w:w="1418" w:type="dxa"/>
          </w:tcPr>
          <w:p w14:paraId="38198FE7" w14:textId="5A305FD1" w:rsidR="00767E95" w:rsidRDefault="00767E95" w:rsidP="00767E95">
            <w:pPr>
              <w:tabs>
                <w:tab w:val="decimal" w:pos="60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</w:tcPr>
          <w:p w14:paraId="47B2686F" w14:textId="0915577D" w:rsidR="00767E95" w:rsidRPr="00D30CD6" w:rsidRDefault="00767E95" w:rsidP="00767E95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3" w:type="dxa"/>
          </w:tcPr>
          <w:p w14:paraId="225D4A29" w14:textId="675E7A26" w:rsidR="00767E95" w:rsidRPr="00305384" w:rsidRDefault="00767E95" w:rsidP="00305384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05384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65,475</w:t>
            </w:r>
          </w:p>
        </w:tc>
      </w:tr>
      <w:tr w:rsidR="00767E95" w:rsidRPr="00A844EE" w14:paraId="29EB2CE8" w14:textId="77777777" w:rsidTr="00F22112">
        <w:trPr>
          <w:cantSplit/>
        </w:trPr>
        <w:tc>
          <w:tcPr>
            <w:tcW w:w="4314" w:type="dxa"/>
            <w:shd w:val="clear" w:color="auto" w:fill="auto"/>
          </w:tcPr>
          <w:p w14:paraId="4FB92B1A" w14:textId="77777777" w:rsidR="00767E95" w:rsidRPr="00A844EE" w:rsidRDefault="00767E95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18" w:type="dxa"/>
          </w:tcPr>
          <w:p w14:paraId="0DB770B8" w14:textId="77777777" w:rsidR="00767E95" w:rsidRPr="00A844EE" w:rsidRDefault="00767E95" w:rsidP="00767E95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516C0860" w14:textId="77777777" w:rsidR="00767E95" w:rsidRPr="001D26DE" w:rsidRDefault="00767E95" w:rsidP="00767E95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843" w:type="dxa"/>
          </w:tcPr>
          <w:p w14:paraId="388A3A4B" w14:textId="77777777" w:rsidR="00767E95" w:rsidRPr="00A844EE" w:rsidRDefault="00767E95" w:rsidP="00767E95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767E95" w:rsidRPr="00A844EE" w14:paraId="4D907AC0" w14:textId="77777777" w:rsidTr="00F22112">
        <w:trPr>
          <w:cantSplit/>
        </w:trPr>
        <w:tc>
          <w:tcPr>
            <w:tcW w:w="4314" w:type="dxa"/>
            <w:shd w:val="clear" w:color="auto" w:fill="auto"/>
          </w:tcPr>
          <w:p w14:paraId="3E269C12" w14:textId="77777777" w:rsidR="00767E95" w:rsidRPr="00A844EE" w:rsidRDefault="00767E95" w:rsidP="00767E95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บริษัทร่วม</w:t>
            </w:r>
          </w:p>
        </w:tc>
        <w:tc>
          <w:tcPr>
            <w:tcW w:w="1418" w:type="dxa"/>
          </w:tcPr>
          <w:p w14:paraId="6A3E2592" w14:textId="77777777" w:rsidR="00767E95" w:rsidRPr="00A844EE" w:rsidRDefault="00767E95" w:rsidP="00767E95">
            <w:pPr>
              <w:tabs>
                <w:tab w:val="decimal" w:pos="774"/>
                <w:tab w:val="decimal" w:pos="888"/>
              </w:tabs>
              <w:spacing w:after="0" w:line="240" w:lineRule="auto"/>
              <w:ind w:right="-108" w:firstLine="18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6D34335E" w14:textId="77777777" w:rsidR="00767E95" w:rsidRPr="001D26DE" w:rsidRDefault="00767E95" w:rsidP="00767E95">
            <w:pPr>
              <w:tabs>
                <w:tab w:val="decimal" w:pos="86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843" w:type="dxa"/>
          </w:tcPr>
          <w:p w14:paraId="06A39B7B" w14:textId="77777777" w:rsidR="00767E95" w:rsidRPr="00A844EE" w:rsidRDefault="00767E95" w:rsidP="00767E95">
            <w:pPr>
              <w:tabs>
                <w:tab w:val="decimal" w:pos="67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767E95" w:rsidRPr="00A844EE" w14:paraId="452E47FC" w14:textId="77777777" w:rsidTr="00F22112">
        <w:trPr>
          <w:cantSplit/>
        </w:trPr>
        <w:tc>
          <w:tcPr>
            <w:tcW w:w="4314" w:type="dxa"/>
            <w:shd w:val="clear" w:color="auto" w:fill="auto"/>
          </w:tcPr>
          <w:p w14:paraId="3AC1F303" w14:textId="77777777" w:rsidR="00767E95" w:rsidRPr="00A844EE" w:rsidRDefault="00767E95" w:rsidP="00767E9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418" w:type="dxa"/>
          </w:tcPr>
          <w:p w14:paraId="3D949D12" w14:textId="459A8624" w:rsidR="00767E95" w:rsidRPr="00305384" w:rsidRDefault="00767E95" w:rsidP="00305384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05384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16</w:t>
            </w:r>
          </w:p>
        </w:tc>
        <w:tc>
          <w:tcPr>
            <w:tcW w:w="1559" w:type="dxa"/>
          </w:tcPr>
          <w:p w14:paraId="095A935C" w14:textId="6BEFDAE0" w:rsidR="00767E95" w:rsidRPr="00305384" w:rsidRDefault="00767E95" w:rsidP="00305384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05384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39</w:t>
            </w:r>
          </w:p>
        </w:tc>
        <w:tc>
          <w:tcPr>
            <w:tcW w:w="1843" w:type="dxa"/>
          </w:tcPr>
          <w:p w14:paraId="72D3DF66" w14:textId="2E80E6DC" w:rsidR="00767E95" w:rsidRPr="00A844EE" w:rsidRDefault="00767E95" w:rsidP="00AE3C82">
            <w:pPr>
              <w:tabs>
                <w:tab w:val="decimal" w:pos="115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67E95" w:rsidRPr="00A844EE" w14:paraId="6E94AF1F" w14:textId="77777777" w:rsidTr="00F22112">
        <w:trPr>
          <w:cantSplit/>
        </w:trPr>
        <w:tc>
          <w:tcPr>
            <w:tcW w:w="4314" w:type="dxa"/>
            <w:shd w:val="clear" w:color="auto" w:fill="auto"/>
            <w:vAlign w:val="center"/>
          </w:tcPr>
          <w:p w14:paraId="1B8C792C" w14:textId="77777777" w:rsidR="00767E95" w:rsidRPr="00A844EE" w:rsidRDefault="00767E95" w:rsidP="00767E95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รายได้เงินปันผล</w:t>
            </w:r>
          </w:p>
        </w:tc>
        <w:tc>
          <w:tcPr>
            <w:tcW w:w="1418" w:type="dxa"/>
          </w:tcPr>
          <w:p w14:paraId="771152AA" w14:textId="37418290" w:rsidR="00767E95" w:rsidRPr="00305384" w:rsidRDefault="00767E95" w:rsidP="00305384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</w:pPr>
            <w:r w:rsidRPr="00305384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148</w:t>
            </w:r>
          </w:p>
        </w:tc>
        <w:tc>
          <w:tcPr>
            <w:tcW w:w="1559" w:type="dxa"/>
          </w:tcPr>
          <w:p w14:paraId="6E9D411C" w14:textId="480232A4" w:rsidR="00767E95" w:rsidRPr="00305384" w:rsidRDefault="00767E95" w:rsidP="00305384">
            <w:pPr>
              <w:tabs>
                <w:tab w:val="decimal" w:pos="883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305384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72</w:t>
            </w:r>
          </w:p>
        </w:tc>
        <w:tc>
          <w:tcPr>
            <w:tcW w:w="1843" w:type="dxa"/>
          </w:tcPr>
          <w:p w14:paraId="21D7CB08" w14:textId="55C9514C" w:rsidR="00767E95" w:rsidRPr="00A844EE" w:rsidRDefault="00767E95" w:rsidP="00AE3C82">
            <w:pPr>
              <w:tabs>
                <w:tab w:val="decimal" w:pos="115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583551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15E17" w:rsidRPr="00A844EE" w14:paraId="432A62E5" w14:textId="77777777" w:rsidTr="00E01C1F">
        <w:trPr>
          <w:cantSplit/>
          <w:trHeight w:val="70"/>
        </w:trPr>
        <w:tc>
          <w:tcPr>
            <w:tcW w:w="4314" w:type="dxa"/>
            <w:shd w:val="clear" w:color="auto" w:fill="auto"/>
            <w:vAlign w:val="center"/>
          </w:tcPr>
          <w:p w14:paraId="3483869B" w14:textId="5EAB40DD" w:rsidR="00E15E17" w:rsidRPr="00A844EE" w:rsidRDefault="00E15E17" w:rsidP="00E15E17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18" w:type="dxa"/>
          </w:tcPr>
          <w:p w14:paraId="34CFC0E0" w14:textId="7BCCDFCB" w:rsidR="00E15E17" w:rsidRDefault="00E15E17" w:rsidP="00E15E17">
            <w:pPr>
              <w:tabs>
                <w:tab w:val="decimal" w:pos="888"/>
                <w:tab w:val="decimal" w:pos="1030"/>
              </w:tabs>
              <w:spacing w:after="0" w:line="240" w:lineRule="auto"/>
              <w:ind w:right="-108" w:firstLine="46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21271FAD" w14:textId="77777777" w:rsidR="00E15E17" w:rsidRPr="008725A0" w:rsidRDefault="00E15E17" w:rsidP="00E15E17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843" w:type="dxa"/>
          </w:tcPr>
          <w:p w14:paraId="74F70291" w14:textId="77777777" w:rsidR="00E15E17" w:rsidRDefault="00E15E17" w:rsidP="00E15E17">
            <w:pPr>
              <w:tabs>
                <w:tab w:val="left" w:pos="989"/>
              </w:tabs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15E17" w:rsidRPr="00A844EE" w14:paraId="722F8320" w14:textId="77777777" w:rsidTr="00F22112">
        <w:trPr>
          <w:cantSplit/>
        </w:trPr>
        <w:tc>
          <w:tcPr>
            <w:tcW w:w="4314" w:type="dxa"/>
            <w:shd w:val="clear" w:color="auto" w:fill="auto"/>
            <w:vAlign w:val="center"/>
          </w:tcPr>
          <w:p w14:paraId="4C20CC86" w14:textId="77777777" w:rsidR="00E15E17" w:rsidRPr="00A844EE" w:rsidRDefault="00E15E17" w:rsidP="00E15E17">
            <w:pPr>
              <w:tabs>
                <w:tab w:val="left" w:pos="240"/>
                <w:tab w:val="decimal" w:pos="9090"/>
              </w:tabs>
              <w:spacing w:after="0" w:line="240" w:lineRule="auto"/>
              <w:ind w:right="-108" w:firstLine="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การร่วมค้า</w:t>
            </w:r>
          </w:p>
        </w:tc>
        <w:tc>
          <w:tcPr>
            <w:tcW w:w="1418" w:type="dxa"/>
          </w:tcPr>
          <w:p w14:paraId="215308A6" w14:textId="77777777" w:rsidR="00E15E17" w:rsidRPr="00A844EE" w:rsidRDefault="00E15E17" w:rsidP="00E15E17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097F853A" w14:textId="77777777" w:rsidR="00E15E17" w:rsidRPr="008725A0" w:rsidRDefault="00E15E17" w:rsidP="00E15E17">
            <w:pPr>
              <w:tabs>
                <w:tab w:val="decimal" w:pos="77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7C26A908" w14:textId="77777777" w:rsidR="00E15E17" w:rsidRPr="00A844EE" w:rsidRDefault="00E15E17" w:rsidP="00E15E17">
            <w:pPr>
              <w:tabs>
                <w:tab w:val="decimal" w:pos="774"/>
              </w:tabs>
              <w:spacing w:after="0" w:line="240" w:lineRule="auto"/>
              <w:ind w:right="-108" w:firstLine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E17" w:rsidRPr="00A844EE" w14:paraId="603C50B1" w14:textId="77777777" w:rsidTr="00F22112">
        <w:trPr>
          <w:cantSplit/>
        </w:trPr>
        <w:tc>
          <w:tcPr>
            <w:tcW w:w="4314" w:type="dxa"/>
            <w:shd w:val="clear" w:color="auto" w:fill="auto"/>
          </w:tcPr>
          <w:p w14:paraId="23C66022" w14:textId="77777777" w:rsidR="00E15E17" w:rsidRPr="00A844EE" w:rsidRDefault="00E15E17" w:rsidP="00E15E1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 w:firstLine="27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418" w:type="dxa"/>
          </w:tcPr>
          <w:p w14:paraId="0C62B56C" w14:textId="2F215BC6" w:rsidR="00E15E17" w:rsidRPr="00A844EE" w:rsidRDefault="00E15E17" w:rsidP="00305384">
            <w:pPr>
              <w:tabs>
                <w:tab w:val="decimal" w:pos="888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8"/>
              </w:rPr>
            </w:pPr>
            <w:r w:rsidRPr="009B283F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559" w:type="dxa"/>
          </w:tcPr>
          <w:p w14:paraId="41D6A522" w14:textId="175D9579" w:rsidR="00E15E17" w:rsidRPr="008725A0" w:rsidRDefault="00E15E17" w:rsidP="00E15E17">
            <w:pPr>
              <w:tabs>
                <w:tab w:val="left" w:pos="903"/>
              </w:tabs>
              <w:spacing w:after="0" w:line="240" w:lineRule="auto"/>
              <w:ind w:left="746" w:right="-46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43" w:type="dxa"/>
          </w:tcPr>
          <w:p w14:paraId="6289EC54" w14:textId="2740C6A0" w:rsidR="00E15E17" w:rsidRPr="00A844EE" w:rsidRDefault="00E15E17" w:rsidP="00AE3C82">
            <w:pPr>
              <w:tabs>
                <w:tab w:val="decimal" w:pos="115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15E17" w:rsidRPr="00A844EE" w14:paraId="103A9AE1" w14:textId="77777777" w:rsidTr="00F22112">
        <w:trPr>
          <w:cantSplit/>
        </w:trPr>
        <w:tc>
          <w:tcPr>
            <w:tcW w:w="4314" w:type="dxa"/>
            <w:shd w:val="clear" w:color="auto" w:fill="auto"/>
          </w:tcPr>
          <w:p w14:paraId="04F09203" w14:textId="77777777" w:rsidR="00E15E17" w:rsidRPr="00A844EE" w:rsidRDefault="00E15E17" w:rsidP="00E15E17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418" w:type="dxa"/>
          </w:tcPr>
          <w:p w14:paraId="1C1E2C4C" w14:textId="77777777" w:rsidR="00E15E17" w:rsidRPr="00A844EE" w:rsidRDefault="00E15E17" w:rsidP="00E15E17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</w:tcPr>
          <w:p w14:paraId="4C9623B8" w14:textId="77777777" w:rsidR="00E15E17" w:rsidRPr="008725A0" w:rsidRDefault="00E15E17" w:rsidP="00E15E17">
            <w:pPr>
              <w:tabs>
                <w:tab w:val="decimal" w:pos="774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14:paraId="36E527F4" w14:textId="77777777" w:rsidR="00E15E17" w:rsidRPr="00A844EE" w:rsidRDefault="00E15E17" w:rsidP="00E15E17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E15E17" w:rsidRPr="00A844EE" w14:paraId="1ABB7D24" w14:textId="77777777" w:rsidTr="00F22112">
        <w:trPr>
          <w:cantSplit/>
        </w:trPr>
        <w:tc>
          <w:tcPr>
            <w:tcW w:w="4314" w:type="dxa"/>
            <w:shd w:val="clear" w:color="auto" w:fill="auto"/>
          </w:tcPr>
          <w:p w14:paraId="3354580C" w14:textId="77777777" w:rsidR="00E15E17" w:rsidRPr="00A844EE" w:rsidRDefault="00E15E17" w:rsidP="00E15E17">
            <w:pPr>
              <w:tabs>
                <w:tab w:val="left" w:pos="424"/>
                <w:tab w:val="decimal" w:pos="9090"/>
              </w:tabs>
              <w:spacing w:after="0" w:line="240" w:lineRule="auto"/>
              <w:ind w:left="6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ผู้ถือหุ้นรายใหญ่ (เกินร้อยละ 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10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</w:tcPr>
          <w:p w14:paraId="45C28193" w14:textId="77777777" w:rsidR="00E15E17" w:rsidRPr="00A844EE" w:rsidRDefault="00E15E17" w:rsidP="00E15E17">
            <w:pPr>
              <w:tabs>
                <w:tab w:val="left" w:pos="240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1F1CD9A" w14:textId="77777777" w:rsidR="00E15E17" w:rsidRPr="008725A0" w:rsidRDefault="00E15E17" w:rsidP="00E15E17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4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3" w:type="dxa"/>
          </w:tcPr>
          <w:p w14:paraId="446967AF" w14:textId="77777777" w:rsidR="00E15E17" w:rsidRPr="00A844EE" w:rsidRDefault="00E15E17" w:rsidP="00E15E17">
            <w:pPr>
              <w:tabs>
                <w:tab w:val="left" w:pos="240"/>
                <w:tab w:val="decimal" w:pos="774"/>
                <w:tab w:val="decimal" w:pos="9090"/>
              </w:tabs>
              <w:spacing w:after="0" w:line="240" w:lineRule="auto"/>
              <w:ind w:left="15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5E17" w:rsidRPr="00A844EE" w14:paraId="550763BA" w14:textId="77777777" w:rsidTr="00F22112">
        <w:trPr>
          <w:cantSplit/>
        </w:trPr>
        <w:tc>
          <w:tcPr>
            <w:tcW w:w="4314" w:type="dxa"/>
            <w:shd w:val="clear" w:color="auto" w:fill="auto"/>
          </w:tcPr>
          <w:p w14:paraId="25BC9C61" w14:textId="77777777" w:rsidR="00E15E17" w:rsidRPr="00A844EE" w:rsidRDefault="00E15E17" w:rsidP="00E15E17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418" w:type="dxa"/>
          </w:tcPr>
          <w:p w14:paraId="4FC807F5" w14:textId="7764B71A" w:rsidR="00E15E17" w:rsidRPr="00A844EE" w:rsidRDefault="00E15E17" w:rsidP="00305384">
            <w:pPr>
              <w:tabs>
                <w:tab w:val="decimal" w:pos="888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8"/>
              </w:rPr>
            </w:pPr>
            <w:r w:rsidRPr="00305384">
              <w:rPr>
                <w:rFonts w:asciiTheme="majorBidi" w:hAnsiTheme="majorBidi" w:cstheme="majorBidi"/>
                <w:sz w:val="28"/>
                <w:cs/>
              </w:rPr>
              <w:t>119</w:t>
            </w:r>
          </w:p>
        </w:tc>
        <w:tc>
          <w:tcPr>
            <w:tcW w:w="1559" w:type="dxa"/>
          </w:tcPr>
          <w:p w14:paraId="47E63039" w14:textId="64BDA37E" w:rsidR="00E15E17" w:rsidRPr="008725A0" w:rsidRDefault="00E15E17" w:rsidP="00305384">
            <w:pPr>
              <w:tabs>
                <w:tab w:val="decimal" w:pos="888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109</w:t>
            </w:r>
          </w:p>
        </w:tc>
        <w:tc>
          <w:tcPr>
            <w:tcW w:w="1843" w:type="dxa"/>
          </w:tcPr>
          <w:p w14:paraId="64D4DBF6" w14:textId="2CF31677" w:rsidR="00E15E17" w:rsidRPr="00A844EE" w:rsidRDefault="00E15E17" w:rsidP="00AE3C82">
            <w:pPr>
              <w:tabs>
                <w:tab w:val="decimal" w:pos="115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783CD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15E17" w:rsidRPr="00A844EE" w14:paraId="070FD936" w14:textId="77777777" w:rsidTr="00F22112">
        <w:trPr>
          <w:cantSplit/>
        </w:trPr>
        <w:tc>
          <w:tcPr>
            <w:tcW w:w="4314" w:type="dxa"/>
            <w:shd w:val="clear" w:color="auto" w:fill="auto"/>
          </w:tcPr>
          <w:p w14:paraId="1789BDF9" w14:textId="77777777" w:rsidR="00E15E17" w:rsidRPr="00A844EE" w:rsidRDefault="00E15E17" w:rsidP="00E15E17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1418" w:type="dxa"/>
          </w:tcPr>
          <w:p w14:paraId="1A49C669" w14:textId="16E6B3C3" w:rsidR="00E15E17" w:rsidRPr="00A844EE" w:rsidRDefault="00E15E17" w:rsidP="00305384">
            <w:pPr>
              <w:tabs>
                <w:tab w:val="decimal" w:pos="888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8"/>
              </w:rPr>
            </w:pPr>
            <w:r w:rsidRPr="009B283F"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1559" w:type="dxa"/>
          </w:tcPr>
          <w:p w14:paraId="1B4D7287" w14:textId="63D15562" w:rsidR="00E15E17" w:rsidRPr="008725A0" w:rsidRDefault="00E15E17" w:rsidP="00305384">
            <w:pPr>
              <w:tabs>
                <w:tab w:val="decimal" w:pos="888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27</w:t>
            </w:r>
          </w:p>
        </w:tc>
        <w:tc>
          <w:tcPr>
            <w:tcW w:w="1843" w:type="dxa"/>
          </w:tcPr>
          <w:p w14:paraId="052F6A5B" w14:textId="04B19D30" w:rsidR="00E15E17" w:rsidRPr="00A844EE" w:rsidRDefault="00E15E17" w:rsidP="00AE3C82">
            <w:pPr>
              <w:tabs>
                <w:tab w:val="decimal" w:pos="115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783CD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15E17" w:rsidRPr="00A844EE" w14:paraId="3F886BE0" w14:textId="77777777" w:rsidTr="00F22112">
        <w:trPr>
          <w:cantSplit/>
        </w:trPr>
        <w:tc>
          <w:tcPr>
            <w:tcW w:w="4314" w:type="dxa"/>
            <w:shd w:val="clear" w:color="auto" w:fill="auto"/>
          </w:tcPr>
          <w:p w14:paraId="06A79046" w14:textId="77777777" w:rsidR="00E15E17" w:rsidRPr="00A844EE" w:rsidRDefault="00E15E17" w:rsidP="00E15E17">
            <w:pPr>
              <w:tabs>
                <w:tab w:val="left" w:pos="424"/>
                <w:tab w:val="decimal" w:pos="9090"/>
              </w:tabs>
              <w:spacing w:after="0" w:line="240" w:lineRule="auto"/>
              <w:ind w:left="334"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418" w:type="dxa"/>
          </w:tcPr>
          <w:p w14:paraId="65567F54" w14:textId="77777777" w:rsidR="00E15E17" w:rsidRPr="00A844EE" w:rsidRDefault="00E15E17" w:rsidP="00E15E17">
            <w:pPr>
              <w:tabs>
                <w:tab w:val="decimal" w:pos="70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</w:tcPr>
          <w:p w14:paraId="425FB8AB" w14:textId="77777777" w:rsidR="00E15E17" w:rsidRPr="008725A0" w:rsidRDefault="00E15E17" w:rsidP="00E15E17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14:paraId="6D3C5B53" w14:textId="77777777" w:rsidR="00E15E17" w:rsidRPr="00A844EE" w:rsidRDefault="00E15E17" w:rsidP="00E15E17">
            <w:pPr>
              <w:tabs>
                <w:tab w:val="decimal" w:pos="464"/>
                <w:tab w:val="decimal" w:pos="774"/>
              </w:tabs>
              <w:spacing w:after="0" w:line="240" w:lineRule="auto"/>
              <w:ind w:right="179" w:firstLine="3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E15E17" w:rsidRPr="00A844EE" w14:paraId="726C67B9" w14:textId="77777777" w:rsidTr="00F22112">
        <w:trPr>
          <w:cantSplit/>
        </w:trPr>
        <w:tc>
          <w:tcPr>
            <w:tcW w:w="4314" w:type="dxa"/>
            <w:shd w:val="clear" w:color="auto" w:fill="auto"/>
          </w:tcPr>
          <w:p w14:paraId="6F9F396D" w14:textId="77777777" w:rsidR="00E15E17" w:rsidRPr="00A844EE" w:rsidRDefault="00E15E17" w:rsidP="00E15E17">
            <w:pPr>
              <w:tabs>
                <w:tab w:val="left" w:pos="360"/>
                <w:tab w:val="decimal" w:pos="9090"/>
              </w:tabs>
              <w:suppressAutoHyphens/>
              <w:spacing w:after="0" w:line="240" w:lineRule="auto"/>
              <w:ind w:left="69" w:right="-108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กิจการที่กรรมการ ผู้บริหารหรือผู้ที่เกี่ยวข้อง</w:t>
            </w:r>
          </w:p>
        </w:tc>
        <w:tc>
          <w:tcPr>
            <w:tcW w:w="1418" w:type="dxa"/>
          </w:tcPr>
          <w:p w14:paraId="4A6B0E9F" w14:textId="77777777" w:rsidR="00E15E17" w:rsidRPr="00A844EE" w:rsidRDefault="00E15E17" w:rsidP="00E15E17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81CC5B4" w14:textId="77777777" w:rsidR="00E15E17" w:rsidRPr="008725A0" w:rsidRDefault="00E15E17" w:rsidP="00E15E17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14:paraId="52D938FF" w14:textId="77777777" w:rsidR="00E15E17" w:rsidRPr="00A844EE" w:rsidRDefault="00E15E17" w:rsidP="00E15E17">
            <w:pPr>
              <w:tabs>
                <w:tab w:val="decimal" w:pos="464"/>
                <w:tab w:val="decimal" w:pos="774"/>
              </w:tabs>
              <w:spacing w:after="0" w:line="240" w:lineRule="auto"/>
              <w:ind w:right="179" w:firstLine="39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15E17" w:rsidRPr="00A844EE" w14:paraId="115FA8F7" w14:textId="77777777" w:rsidTr="00F22112">
        <w:trPr>
          <w:cantSplit/>
        </w:trPr>
        <w:tc>
          <w:tcPr>
            <w:tcW w:w="4314" w:type="dxa"/>
            <w:shd w:val="clear" w:color="auto" w:fill="auto"/>
          </w:tcPr>
          <w:p w14:paraId="43D42349" w14:textId="77777777" w:rsidR="00E15E17" w:rsidRPr="00A844EE" w:rsidRDefault="00E15E17" w:rsidP="00E15E17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   ของบุคคลเหล่านี้มีอิทธิพลอย่างมีสาระสำคัญ</w:t>
            </w:r>
          </w:p>
        </w:tc>
        <w:tc>
          <w:tcPr>
            <w:tcW w:w="1418" w:type="dxa"/>
          </w:tcPr>
          <w:p w14:paraId="3C5A83C2" w14:textId="77777777" w:rsidR="00E15E17" w:rsidRPr="00A844EE" w:rsidRDefault="00E15E17" w:rsidP="00E15E17">
            <w:pPr>
              <w:tabs>
                <w:tab w:val="decimal" w:pos="774"/>
              </w:tabs>
              <w:spacing w:after="0" w:line="240" w:lineRule="auto"/>
              <w:ind w:righ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777D73F4" w14:textId="77777777" w:rsidR="00E15E17" w:rsidRPr="008725A0" w:rsidRDefault="00E15E17" w:rsidP="00E15E17">
            <w:pPr>
              <w:tabs>
                <w:tab w:val="decimal" w:pos="1056"/>
              </w:tabs>
              <w:spacing w:after="0" w:line="240" w:lineRule="auto"/>
              <w:ind w:right="-4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43" w:type="dxa"/>
          </w:tcPr>
          <w:p w14:paraId="22D6469D" w14:textId="77777777" w:rsidR="00E15E17" w:rsidRPr="00A844EE" w:rsidRDefault="00E15E17" w:rsidP="00E15E17">
            <w:pPr>
              <w:tabs>
                <w:tab w:val="decimal" w:pos="464"/>
                <w:tab w:val="decimal" w:pos="774"/>
              </w:tabs>
              <w:spacing w:after="0" w:line="240" w:lineRule="auto"/>
              <w:ind w:right="179" w:firstLine="39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15E17" w:rsidRPr="00A844EE" w14:paraId="31207B77" w14:textId="77777777" w:rsidTr="00F22112">
        <w:trPr>
          <w:cantSplit/>
        </w:trPr>
        <w:tc>
          <w:tcPr>
            <w:tcW w:w="4314" w:type="dxa"/>
          </w:tcPr>
          <w:p w14:paraId="1DE1BA7D" w14:textId="77777777" w:rsidR="00E15E17" w:rsidRPr="00A844EE" w:rsidRDefault="00E15E17" w:rsidP="00E15E17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รายได้ดอกเบี้ย</w:t>
            </w:r>
          </w:p>
        </w:tc>
        <w:tc>
          <w:tcPr>
            <w:tcW w:w="1418" w:type="dxa"/>
          </w:tcPr>
          <w:p w14:paraId="77BC0E12" w14:textId="1A603B97" w:rsidR="00E15E17" w:rsidRPr="00305384" w:rsidRDefault="00E15E17" w:rsidP="00305384">
            <w:pPr>
              <w:tabs>
                <w:tab w:val="decimal" w:pos="888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8"/>
              </w:rPr>
            </w:pPr>
            <w:r w:rsidRPr="00305384">
              <w:rPr>
                <w:rFonts w:asciiTheme="majorBidi" w:hAnsiTheme="majorBidi" w:cstheme="majorBidi"/>
                <w:sz w:val="28"/>
              </w:rPr>
              <w:t>552</w:t>
            </w:r>
          </w:p>
        </w:tc>
        <w:tc>
          <w:tcPr>
            <w:tcW w:w="1559" w:type="dxa"/>
          </w:tcPr>
          <w:p w14:paraId="0474BF61" w14:textId="04502D12" w:rsidR="00E15E17" w:rsidRPr="008725A0" w:rsidRDefault="00E15E17" w:rsidP="00305384">
            <w:pPr>
              <w:tabs>
                <w:tab w:val="decimal" w:pos="888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437</w:t>
            </w:r>
          </w:p>
        </w:tc>
        <w:tc>
          <w:tcPr>
            <w:tcW w:w="1843" w:type="dxa"/>
          </w:tcPr>
          <w:p w14:paraId="0DDEA304" w14:textId="37FA916B" w:rsidR="00E15E17" w:rsidRPr="00A844EE" w:rsidRDefault="00E15E17" w:rsidP="00AE3C82">
            <w:pPr>
              <w:tabs>
                <w:tab w:val="decimal" w:pos="115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00259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15E17" w:rsidRPr="00A844EE" w14:paraId="5DF957E9" w14:textId="77777777" w:rsidTr="00F22112">
        <w:trPr>
          <w:cantSplit/>
        </w:trPr>
        <w:tc>
          <w:tcPr>
            <w:tcW w:w="4314" w:type="dxa"/>
          </w:tcPr>
          <w:p w14:paraId="462D41BF" w14:textId="77777777" w:rsidR="00E15E17" w:rsidRPr="00A844EE" w:rsidRDefault="00E15E17" w:rsidP="00E15E17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ค่าใช้จ่ายดอกเบี้ย</w:t>
            </w:r>
          </w:p>
        </w:tc>
        <w:tc>
          <w:tcPr>
            <w:tcW w:w="1418" w:type="dxa"/>
          </w:tcPr>
          <w:p w14:paraId="51401B18" w14:textId="0AA38275" w:rsidR="00E15E17" w:rsidRPr="00305384" w:rsidRDefault="00E15E17" w:rsidP="00305384">
            <w:pPr>
              <w:tabs>
                <w:tab w:val="decimal" w:pos="888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8"/>
              </w:rPr>
            </w:pPr>
            <w:r w:rsidRPr="00305384">
              <w:rPr>
                <w:rFonts w:asciiTheme="majorBidi" w:hAnsiTheme="majorBidi" w:cstheme="majorBidi"/>
                <w:sz w:val="28"/>
              </w:rPr>
              <w:t>181</w:t>
            </w:r>
          </w:p>
        </w:tc>
        <w:tc>
          <w:tcPr>
            <w:tcW w:w="1559" w:type="dxa"/>
          </w:tcPr>
          <w:p w14:paraId="235C5857" w14:textId="607CE80C" w:rsidR="00E15E17" w:rsidRPr="008725A0" w:rsidRDefault="00E15E17" w:rsidP="00305384">
            <w:pPr>
              <w:tabs>
                <w:tab w:val="decimal" w:pos="888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119</w:t>
            </w:r>
          </w:p>
        </w:tc>
        <w:tc>
          <w:tcPr>
            <w:tcW w:w="1843" w:type="dxa"/>
          </w:tcPr>
          <w:p w14:paraId="28B5B54F" w14:textId="22A984C6" w:rsidR="00E15E17" w:rsidRPr="00A844EE" w:rsidRDefault="00E15E17" w:rsidP="00AE3C82">
            <w:pPr>
              <w:tabs>
                <w:tab w:val="decimal" w:pos="115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00259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E15E17" w:rsidRPr="00A844EE" w14:paraId="09DA07C3" w14:textId="77777777" w:rsidTr="00F22112">
        <w:trPr>
          <w:cantSplit/>
        </w:trPr>
        <w:tc>
          <w:tcPr>
            <w:tcW w:w="4314" w:type="dxa"/>
          </w:tcPr>
          <w:p w14:paraId="41AE7909" w14:textId="77777777" w:rsidR="00E15E17" w:rsidRPr="00A844EE" w:rsidRDefault="00E15E17" w:rsidP="00E15E17">
            <w:pPr>
              <w:tabs>
                <w:tab w:val="left" w:pos="388"/>
                <w:tab w:val="decimal" w:pos="9090"/>
              </w:tabs>
              <w:suppressAutoHyphens/>
              <w:spacing w:after="0" w:line="240" w:lineRule="auto"/>
              <w:ind w:left="388" w:right="-108" w:hanging="53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ค่าใช้จ่ายอื่น</w:t>
            </w:r>
          </w:p>
        </w:tc>
        <w:tc>
          <w:tcPr>
            <w:tcW w:w="1418" w:type="dxa"/>
          </w:tcPr>
          <w:p w14:paraId="5D661D9E" w14:textId="2E906B2C" w:rsidR="00E15E17" w:rsidRPr="00305384" w:rsidRDefault="00E15E17" w:rsidP="00305384">
            <w:pPr>
              <w:tabs>
                <w:tab w:val="decimal" w:pos="888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8"/>
              </w:rPr>
            </w:pPr>
            <w:r w:rsidRPr="00305384">
              <w:rPr>
                <w:rFonts w:asciiTheme="majorBidi" w:hAnsiTheme="majorBidi" w:cstheme="majorBidi"/>
                <w:sz w:val="28"/>
              </w:rPr>
              <w:t>1</w:t>
            </w:r>
            <w:r w:rsidR="000003D7" w:rsidRPr="00305384">
              <w:rPr>
                <w:rFonts w:asciiTheme="majorBidi" w:hAnsiTheme="majorBidi" w:cstheme="majorBidi"/>
                <w:sz w:val="28"/>
              </w:rPr>
              <w:t>82</w:t>
            </w:r>
          </w:p>
        </w:tc>
        <w:tc>
          <w:tcPr>
            <w:tcW w:w="1559" w:type="dxa"/>
          </w:tcPr>
          <w:p w14:paraId="318B1DF3" w14:textId="37F211D4" w:rsidR="00E15E17" w:rsidRPr="008725A0" w:rsidRDefault="00E15E17" w:rsidP="00305384">
            <w:pPr>
              <w:tabs>
                <w:tab w:val="decimal" w:pos="888"/>
              </w:tabs>
              <w:suppressAutoHyphens/>
              <w:spacing w:after="0" w:line="240" w:lineRule="auto"/>
              <w:ind w:left="-69" w:right="194" w:firstLine="16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193</w:t>
            </w:r>
          </w:p>
        </w:tc>
        <w:tc>
          <w:tcPr>
            <w:tcW w:w="1843" w:type="dxa"/>
          </w:tcPr>
          <w:p w14:paraId="4108CE2A" w14:textId="5C575DAB" w:rsidR="00E15E17" w:rsidRPr="00A844EE" w:rsidRDefault="00E15E17" w:rsidP="00AE3C82">
            <w:pPr>
              <w:tabs>
                <w:tab w:val="decimal" w:pos="1154"/>
              </w:tabs>
              <w:suppressAutoHyphens/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</w:rPr>
            </w:pPr>
            <w:r w:rsidRPr="0000259F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5C90C02A" w14:textId="28955499" w:rsidR="00E70546" w:rsidRDefault="00E70546" w:rsidP="008B6571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4"/>
          <w:szCs w:val="24"/>
          <w:lang w:eastAsia="zh-CN"/>
        </w:rPr>
      </w:pPr>
    </w:p>
    <w:p w14:paraId="0C5CBD44" w14:textId="1FA30B43" w:rsidR="000D512B" w:rsidRPr="00B923CE" w:rsidRDefault="000D512B" w:rsidP="000D512B">
      <w:pPr>
        <w:suppressAutoHyphens/>
        <w:spacing w:after="0" w:line="240" w:lineRule="atLeast"/>
        <w:ind w:left="539" w:right="-28"/>
        <w:jc w:val="thaiDistribute"/>
        <w:outlineLvl w:val="0"/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</w:pPr>
      <w:r w:rsidRPr="0039502E"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  <w:t>ในระหว่าง</w:t>
      </w:r>
      <w:r w:rsidR="007B20B2" w:rsidRPr="0039502E">
        <w:rPr>
          <w:rFonts w:asciiTheme="majorBidi" w:eastAsia="Times New Roman" w:hAnsiTheme="majorBidi" w:cstheme="majorBidi" w:hint="cs"/>
          <w:color w:val="000000"/>
          <w:sz w:val="28"/>
          <w:cs/>
          <w:lang w:eastAsia="zh-CN"/>
        </w:rPr>
        <w:t>ปี</w:t>
      </w:r>
      <w:r w:rsidRPr="0039502E"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  <w:t xml:space="preserve">สิ้นสุดวันที่ </w:t>
      </w:r>
      <w:r w:rsidRPr="0039502E">
        <w:rPr>
          <w:rFonts w:asciiTheme="majorBidi" w:eastAsia="Times New Roman" w:hAnsiTheme="majorBidi" w:cstheme="majorBidi"/>
          <w:color w:val="000000"/>
          <w:sz w:val="28"/>
          <w:lang w:eastAsia="zh-CN"/>
        </w:rPr>
        <w:t>3</w:t>
      </w:r>
      <w:r w:rsidR="00EF02D7" w:rsidRPr="0039502E">
        <w:rPr>
          <w:rFonts w:asciiTheme="majorBidi" w:eastAsia="Times New Roman" w:hAnsiTheme="majorBidi" w:cstheme="majorBidi"/>
          <w:color w:val="000000"/>
          <w:sz w:val="28"/>
          <w:lang w:eastAsia="zh-CN"/>
        </w:rPr>
        <w:t xml:space="preserve">1 </w:t>
      </w:r>
      <w:r w:rsidR="00EF02D7" w:rsidRPr="0039502E">
        <w:rPr>
          <w:rFonts w:asciiTheme="majorBidi" w:eastAsia="Times New Roman" w:hAnsiTheme="majorBidi" w:cstheme="majorBidi" w:hint="cs"/>
          <w:color w:val="000000"/>
          <w:sz w:val="28"/>
          <w:cs/>
          <w:lang w:eastAsia="zh-CN"/>
        </w:rPr>
        <w:t xml:space="preserve">ธันวาคม </w:t>
      </w:r>
      <w:r w:rsidRPr="0039502E">
        <w:rPr>
          <w:rFonts w:asciiTheme="majorBidi" w:eastAsia="Times New Roman" w:hAnsiTheme="majorBidi" w:cstheme="majorBidi"/>
          <w:color w:val="000000"/>
          <w:sz w:val="28"/>
          <w:lang w:eastAsia="zh-CN"/>
        </w:rPr>
        <w:t>2565</w:t>
      </w:r>
      <w:r w:rsidRPr="0039502E"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  <w:t xml:space="preserve"> </w:t>
      </w:r>
      <w:r w:rsidRPr="0039502E">
        <w:rPr>
          <w:rFonts w:asciiTheme="majorBidi" w:eastAsia="Times New Roman" w:hAnsiTheme="majorBidi" w:cs="Angsana New"/>
          <w:color w:val="000000"/>
          <w:sz w:val="28"/>
          <w:cs/>
          <w:lang w:eastAsia="zh-CN"/>
        </w:rPr>
        <w:t>บริษัทได้ดำเนินการแลกเปลี่ยนหลักทรัพย์ของบริษัทและหลักทรัพย์ของธนาคารกับผู้ถือหุ้นของธนาคาร</w:t>
      </w:r>
      <w:r w:rsidRPr="0039502E">
        <w:rPr>
          <w:rFonts w:asciiTheme="majorBidi" w:eastAsia="Times New Roman" w:hAnsiTheme="majorBidi" w:cstheme="majorBidi" w:hint="cs"/>
          <w:color w:val="000000"/>
          <w:sz w:val="28"/>
          <w:cs/>
          <w:lang w:eastAsia="zh-CN"/>
        </w:rPr>
        <w:t xml:space="preserve"> </w:t>
      </w:r>
      <w:r w:rsidRPr="0039502E"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  <w:t>และซื้อหุ้น</w:t>
      </w:r>
      <w:r w:rsidRPr="0039502E">
        <w:rPr>
          <w:rFonts w:asciiTheme="majorBidi" w:eastAsia="Times New Roman" w:hAnsiTheme="majorBidi" w:cstheme="majorBidi" w:hint="cs"/>
          <w:color w:val="000000"/>
          <w:sz w:val="28"/>
          <w:cs/>
          <w:lang w:eastAsia="zh-CN"/>
        </w:rPr>
        <w:t>บ</w:t>
      </w:r>
      <w:r w:rsidRPr="0039502E"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  <w:t>ริษัทย่อยและการร่วมค้าจากธนาคารและบริษัท เอสซีบี เท็นเอกซ์ จำกัด ตามแผน</w:t>
      </w:r>
      <w:r w:rsidR="007B20B2" w:rsidRPr="0039502E"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  <w:br/>
      </w:r>
      <w:r w:rsidRPr="0039502E"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  <w:t>การปรับโครงสร้างกิจการตามที่เปิดเผยไว้ในหมายเหตุข้อ</w:t>
      </w:r>
      <w:r w:rsidRPr="0039502E">
        <w:rPr>
          <w:rFonts w:asciiTheme="majorBidi" w:eastAsia="Times New Roman" w:hAnsiTheme="majorBidi" w:cstheme="majorBidi" w:hint="cs"/>
          <w:color w:val="000000"/>
          <w:sz w:val="28"/>
          <w:cs/>
          <w:lang w:eastAsia="zh-CN"/>
        </w:rPr>
        <w:t xml:space="preserve"> </w:t>
      </w:r>
      <w:r w:rsidR="00205B47" w:rsidRPr="0039502E">
        <w:rPr>
          <w:rFonts w:asciiTheme="majorBidi" w:eastAsia="Times New Roman" w:hAnsiTheme="majorBidi" w:cstheme="majorBidi"/>
          <w:color w:val="000000"/>
          <w:sz w:val="28"/>
          <w:lang w:eastAsia="zh-CN"/>
        </w:rPr>
        <w:t>11</w:t>
      </w:r>
      <w:r w:rsidRPr="0039502E">
        <w:rPr>
          <w:rFonts w:asciiTheme="majorBidi" w:eastAsia="Times New Roman" w:hAnsiTheme="majorBidi" w:cstheme="majorBidi"/>
          <w:color w:val="000000"/>
          <w:sz w:val="28"/>
          <w:cs/>
          <w:lang w:eastAsia="zh-CN"/>
        </w:rPr>
        <w:t xml:space="preserve"> และ </w:t>
      </w:r>
      <w:r w:rsidR="00205B47" w:rsidRPr="0039502E">
        <w:rPr>
          <w:rFonts w:asciiTheme="majorBidi" w:eastAsia="Times New Roman" w:hAnsiTheme="majorBidi" w:cstheme="majorBidi"/>
          <w:color w:val="000000"/>
          <w:sz w:val="28"/>
          <w:lang w:eastAsia="zh-CN"/>
        </w:rPr>
        <w:t>4</w:t>
      </w:r>
      <w:r w:rsidR="005C4AD0">
        <w:rPr>
          <w:rFonts w:asciiTheme="majorBidi" w:eastAsia="Times New Roman" w:hAnsiTheme="majorBidi" w:cstheme="majorBidi"/>
          <w:color w:val="000000"/>
          <w:sz w:val="28"/>
          <w:lang w:eastAsia="zh-CN"/>
        </w:rPr>
        <w:t>5</w:t>
      </w:r>
      <w:r w:rsidRPr="0039502E">
        <w:rPr>
          <w:rFonts w:asciiTheme="majorBidi" w:eastAsia="Times New Roman" w:hAnsiTheme="majorBidi" w:cstheme="majorBidi"/>
          <w:color w:val="000000"/>
          <w:sz w:val="28"/>
          <w:lang w:eastAsia="zh-CN"/>
        </w:rPr>
        <w:t xml:space="preserve"> </w:t>
      </w:r>
      <w:r w:rsidRPr="0039502E">
        <w:rPr>
          <w:rFonts w:asciiTheme="majorBidi" w:eastAsia="Times New Roman" w:hAnsiTheme="majorBidi" w:cs="Angsana New"/>
          <w:color w:val="000000"/>
          <w:sz w:val="28"/>
          <w:cs/>
          <w:lang w:eastAsia="zh-CN"/>
        </w:rPr>
        <w:t>ราคาซื้อกำหนดโดยใช้มูลค่าที่สูงกว่าระหว่างต้นทุน</w:t>
      </w:r>
      <w:r w:rsidR="009B362F" w:rsidRPr="0039502E">
        <w:rPr>
          <w:rFonts w:asciiTheme="majorBidi" w:eastAsia="Times New Roman" w:hAnsiTheme="majorBidi" w:cs="Angsana New"/>
          <w:color w:val="000000"/>
          <w:sz w:val="28"/>
          <w:cs/>
          <w:lang w:eastAsia="zh-CN"/>
        </w:rPr>
        <w:br/>
      </w:r>
      <w:r w:rsidRPr="0039502E">
        <w:rPr>
          <w:rFonts w:asciiTheme="majorBidi" w:eastAsia="Times New Roman" w:hAnsiTheme="majorBidi" w:cs="Angsana New"/>
          <w:color w:val="000000"/>
          <w:sz w:val="28"/>
          <w:cs/>
          <w:lang w:eastAsia="zh-CN"/>
        </w:rPr>
        <w:lastRenderedPageBreak/>
        <w:t>เงินลงทุน มูลค่าสุทธิทางบัญชี ณ วันที่</w:t>
      </w:r>
      <w:r w:rsidRPr="0039502E">
        <w:rPr>
          <w:rFonts w:asciiTheme="majorBidi" w:eastAsia="Times New Roman" w:hAnsiTheme="majorBidi" w:cs="Angsana New"/>
          <w:color w:val="000000"/>
          <w:sz w:val="28"/>
          <w:lang w:eastAsia="zh-CN"/>
        </w:rPr>
        <w:t xml:space="preserve"> 31</w:t>
      </w:r>
      <w:r w:rsidRPr="0039502E">
        <w:rPr>
          <w:rFonts w:asciiTheme="majorBidi" w:eastAsia="Times New Roman" w:hAnsiTheme="majorBidi" w:cs="Angsana New"/>
          <w:color w:val="000000"/>
          <w:sz w:val="28"/>
          <w:cs/>
          <w:lang w:eastAsia="zh-CN"/>
        </w:rPr>
        <w:t xml:space="preserve"> ธันวาคม </w:t>
      </w:r>
      <w:r w:rsidRPr="0039502E">
        <w:rPr>
          <w:rFonts w:asciiTheme="majorBidi" w:eastAsia="Times New Roman" w:hAnsiTheme="majorBidi" w:cs="Angsana New"/>
          <w:color w:val="000000"/>
          <w:sz w:val="28"/>
          <w:lang w:eastAsia="zh-CN"/>
        </w:rPr>
        <w:t>2564</w:t>
      </w:r>
      <w:r w:rsidRPr="0039502E">
        <w:rPr>
          <w:rFonts w:asciiTheme="majorBidi" w:eastAsia="Times New Roman" w:hAnsiTheme="majorBidi" w:cs="Angsana New"/>
          <w:color w:val="000000"/>
          <w:sz w:val="28"/>
          <w:cs/>
          <w:lang w:eastAsia="zh-CN"/>
        </w:rPr>
        <w:t xml:space="preserve"> และมูลค่าสุทธิทางบัญชี ณ วันที่ </w:t>
      </w:r>
      <w:r w:rsidRPr="0039502E">
        <w:rPr>
          <w:rFonts w:asciiTheme="majorBidi" w:eastAsia="Times New Roman" w:hAnsiTheme="majorBidi" w:cs="Angsana New"/>
          <w:color w:val="000000"/>
          <w:sz w:val="28"/>
          <w:lang w:eastAsia="zh-CN"/>
        </w:rPr>
        <w:t>31</w:t>
      </w:r>
      <w:r w:rsidRPr="0039502E">
        <w:rPr>
          <w:rFonts w:asciiTheme="majorBidi" w:eastAsia="Times New Roman" w:hAnsiTheme="majorBidi" w:cs="Angsana New"/>
          <w:color w:val="000000"/>
          <w:sz w:val="28"/>
          <w:cs/>
          <w:lang w:eastAsia="zh-CN"/>
        </w:rPr>
        <w:t xml:space="preserve"> สิงหาคม </w:t>
      </w:r>
      <w:r w:rsidRPr="0039502E">
        <w:rPr>
          <w:rFonts w:asciiTheme="majorBidi" w:eastAsia="Times New Roman" w:hAnsiTheme="majorBidi" w:cs="Angsana New"/>
          <w:color w:val="000000"/>
          <w:sz w:val="28"/>
          <w:lang w:eastAsia="zh-CN"/>
        </w:rPr>
        <w:t>2565</w:t>
      </w:r>
      <w:r w:rsidRPr="0039502E">
        <w:rPr>
          <w:rFonts w:asciiTheme="majorBidi" w:eastAsia="Times New Roman" w:hAnsiTheme="majorBidi" w:cs="Angsana New"/>
          <w:color w:val="000000"/>
          <w:sz w:val="28"/>
          <w:cs/>
          <w:lang w:eastAsia="zh-CN"/>
        </w:rPr>
        <w:t xml:space="preserve"> ปรับปรุงด้วยราคาเฉลี่ยใหม่จากการเพิ่มทุน (ถ้ามี)</w:t>
      </w:r>
    </w:p>
    <w:p w14:paraId="03DB3A6B" w14:textId="77777777" w:rsidR="000D512B" w:rsidRDefault="000D512B" w:rsidP="008B6571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24"/>
          <w:szCs w:val="24"/>
          <w:cs/>
          <w:lang w:eastAsia="zh-CN"/>
        </w:rPr>
      </w:pPr>
    </w:p>
    <w:p w14:paraId="537DF258" w14:textId="460813A7" w:rsidR="00B742E5" w:rsidRPr="00C7749A" w:rsidRDefault="00B742E5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 w:rsidRPr="00C7749A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ผลประโยชน์อื่นที่จ่ายแก่กรรมการและผู้มีอำนาจในการจัดการ</w:t>
      </w:r>
    </w:p>
    <w:p w14:paraId="738EACCE" w14:textId="77777777" w:rsidR="004051E0" w:rsidRPr="00C7749A" w:rsidRDefault="004051E0" w:rsidP="004051E0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eastAsia="zh-CN"/>
        </w:rPr>
      </w:pPr>
    </w:p>
    <w:p w14:paraId="43884D5E" w14:textId="10F239B1" w:rsidR="004051E0" w:rsidRPr="00C7749A" w:rsidRDefault="004051E0" w:rsidP="00E07642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  <w:r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ผู้บริหารสำคัญ หมายถึง บุคคลผู้ซึ่งมีอำนาจและความรับผิดชอบในการวางแผนการกำกับและควบคุมกิจกรรมการดำเนินงานต่าง ๆ ของ</w:t>
      </w:r>
      <w:r w:rsidR="00871BDE"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ตั้งแต่ผู้ช่วยผู้จัดการใหญ่ขึ้นไป</w:t>
      </w:r>
    </w:p>
    <w:p w14:paraId="5F0CDEF2" w14:textId="77777777" w:rsidR="004051E0" w:rsidRPr="00C7749A" w:rsidRDefault="004051E0" w:rsidP="00E07642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cs/>
          <w:lang w:eastAsia="zh-CN"/>
        </w:rPr>
      </w:pPr>
    </w:p>
    <w:p w14:paraId="0BE7C96C" w14:textId="7D8F4161" w:rsidR="00D27AB7" w:rsidRPr="00C7749A" w:rsidRDefault="00871BDE" w:rsidP="008A403A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lang w:val="th-TH" w:eastAsia="zh-CN"/>
        </w:rPr>
      </w:pPr>
      <w:r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ไม่มีการจ่ายผลประโยชน์อื่นแก่กรรมการและผู้บริหารของ</w:t>
      </w:r>
      <w:r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นอกเหนือ</w:t>
      </w:r>
      <w:r w:rsidR="00616908"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จากผลประโยชน์ที่พึงจ่ายตามปกติซึ่งได้แก่ ค่าเบี้ยประชุม เงินรางวัล เงินเดือน โบนัส เงินช่วยเหลือค่าครองชีพ</w:t>
      </w:r>
      <w:r w:rsidR="008E70B8"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ค่าพาหนะและสวัสดิการต่าง</w:t>
      </w:r>
      <w:r w:rsidR="004051E0"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 xml:space="preserve"> 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ๆ</w:t>
      </w:r>
      <w:r w:rsidR="004051E0" w:rsidRPr="00C7749A">
        <w:rPr>
          <w:rFonts w:ascii="Angsana New" w:eastAsia="Times New Roman" w:hAnsi="Angsana New" w:cs="Angsana New"/>
          <w:sz w:val="30"/>
          <w:szCs w:val="30"/>
          <w:lang w:eastAsia="zh-CN"/>
        </w:rPr>
        <w:t xml:space="preserve"> </w:t>
      </w:r>
      <w:r w:rsidR="004051E0" w:rsidRPr="00C7749A"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  <w:t>ตามระเบียบของ</w:t>
      </w:r>
      <w:r w:rsidRPr="00C7749A">
        <w:rPr>
          <w:rFonts w:ascii="Angsana New" w:eastAsia="Times New Roman" w:hAnsi="Angsana New" w:cs="Angsana New" w:hint="cs"/>
          <w:sz w:val="30"/>
          <w:szCs w:val="30"/>
          <w:cs/>
          <w:lang w:val="th-TH" w:eastAsia="zh-CN"/>
        </w:rPr>
        <w:t>กลุ่มบริษัท</w:t>
      </w:r>
    </w:p>
    <w:p w14:paraId="5FFA453F" w14:textId="77777777" w:rsidR="008A403A" w:rsidRPr="00C7749A" w:rsidRDefault="008A403A" w:rsidP="008A403A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  <w:lang w:val="th-TH" w:eastAsia="zh-CN"/>
        </w:rPr>
      </w:pPr>
    </w:p>
    <w:tbl>
      <w:tblPr>
        <w:tblW w:w="94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90"/>
        <w:gridCol w:w="1620"/>
        <w:gridCol w:w="238"/>
        <w:gridCol w:w="1609"/>
        <w:gridCol w:w="261"/>
        <w:gridCol w:w="2025"/>
      </w:tblGrid>
      <w:tr w:rsidR="001F6203" w:rsidRPr="00A844EE" w14:paraId="3F024E2C" w14:textId="77777777" w:rsidTr="001F6203">
        <w:trPr>
          <w:trHeight w:val="83"/>
        </w:trPr>
        <w:tc>
          <w:tcPr>
            <w:tcW w:w="3690" w:type="dxa"/>
            <w:shd w:val="clear" w:color="auto" w:fill="auto"/>
            <w:vAlign w:val="bottom"/>
          </w:tcPr>
          <w:p w14:paraId="7D198FFE" w14:textId="77777777" w:rsidR="001F6203" w:rsidRPr="00A844EE" w:rsidRDefault="001F6203" w:rsidP="00B05D4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3467" w:type="dxa"/>
            <w:gridSpan w:val="3"/>
            <w:shd w:val="clear" w:color="auto" w:fill="auto"/>
            <w:vAlign w:val="bottom"/>
          </w:tcPr>
          <w:p w14:paraId="58B6062C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งบการเงินรวม</w:t>
            </w:r>
          </w:p>
        </w:tc>
        <w:tc>
          <w:tcPr>
            <w:tcW w:w="261" w:type="dxa"/>
          </w:tcPr>
          <w:p w14:paraId="5A17AC69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025" w:type="dxa"/>
          </w:tcPr>
          <w:p w14:paraId="593E1D99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</w:t>
            </w:r>
            <w:r w:rsidRPr="00A844E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กิจการ</w:t>
            </w:r>
          </w:p>
        </w:tc>
      </w:tr>
      <w:tr w:rsidR="001F6203" w:rsidRPr="00A844EE" w14:paraId="721BD6A5" w14:textId="77777777" w:rsidTr="00B05D45">
        <w:trPr>
          <w:trHeight w:val="74"/>
        </w:trPr>
        <w:tc>
          <w:tcPr>
            <w:tcW w:w="3690" w:type="dxa"/>
            <w:shd w:val="clear" w:color="auto" w:fill="auto"/>
            <w:vAlign w:val="bottom"/>
          </w:tcPr>
          <w:p w14:paraId="567DD4C9" w14:textId="09EFFB81" w:rsidR="001F6203" w:rsidRPr="00A844EE" w:rsidRDefault="001F6203" w:rsidP="00B05D45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สำหรับ</w:t>
            </w:r>
            <w:r w:rsidR="00D77D4C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ปี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 xml:space="preserve">สิ้นสุดวันที่ </w:t>
            </w:r>
            <w:r w:rsidR="00D77D4C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lang w:eastAsia="zh-CN"/>
              </w:rPr>
              <w:t xml:space="preserve">31 </w:t>
            </w:r>
            <w:r w:rsidR="00D77D4C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  <w:t>ธันวาคม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45904F4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61FC7A0" w14:textId="77777777" w:rsidR="001F6203" w:rsidRPr="00A844EE" w:rsidRDefault="001F6203" w:rsidP="00B05D4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C3A2DCD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  <w:tc>
          <w:tcPr>
            <w:tcW w:w="261" w:type="dxa"/>
          </w:tcPr>
          <w:p w14:paraId="7EFBE1CB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025" w:type="dxa"/>
          </w:tcPr>
          <w:p w14:paraId="20121E29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2565</w:t>
            </w:r>
          </w:p>
        </w:tc>
      </w:tr>
      <w:tr w:rsidR="001F6203" w:rsidRPr="00A844EE" w14:paraId="3D197D19" w14:textId="77777777" w:rsidTr="00B05D45">
        <w:trPr>
          <w:trHeight w:val="74"/>
        </w:trPr>
        <w:tc>
          <w:tcPr>
            <w:tcW w:w="3690" w:type="dxa"/>
            <w:shd w:val="clear" w:color="auto" w:fill="auto"/>
            <w:vAlign w:val="bottom"/>
          </w:tcPr>
          <w:p w14:paraId="31066A49" w14:textId="77777777" w:rsidR="001F6203" w:rsidRPr="00A844EE" w:rsidRDefault="001F6203" w:rsidP="00B05D45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E282D30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(หลัง</w:t>
            </w:r>
            <w:r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ง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กิจการ)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65A6CE5" w14:textId="77777777" w:rsidR="001F6203" w:rsidRPr="00A844EE" w:rsidRDefault="001F6203" w:rsidP="00B05D45">
            <w:pPr>
              <w:suppressAutoHyphens/>
              <w:snapToGrid w:val="0"/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6105A98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ก่อน</w:t>
            </w:r>
            <w:r w:rsidRPr="00A844EE">
              <w:rPr>
                <w:rFonts w:ascii="Angsana New" w:hAnsi="Angsana New" w:cs="Angsana New" w:hint="cs"/>
                <w:color w:val="000000"/>
                <w:sz w:val="28"/>
                <w:cs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61" w:type="dxa"/>
          </w:tcPr>
          <w:p w14:paraId="0C70450D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  <w:tc>
          <w:tcPr>
            <w:tcW w:w="2025" w:type="dxa"/>
          </w:tcPr>
          <w:p w14:paraId="4A15B04E" w14:textId="77777777" w:rsidR="001F6203" w:rsidRPr="00A844EE" w:rsidRDefault="001F6203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</w:p>
        </w:tc>
      </w:tr>
      <w:tr w:rsidR="003E2007" w:rsidRPr="00A844EE" w14:paraId="22D82DE4" w14:textId="77777777" w:rsidTr="00F22112">
        <w:trPr>
          <w:trHeight w:val="173"/>
        </w:trPr>
        <w:tc>
          <w:tcPr>
            <w:tcW w:w="3690" w:type="dxa"/>
            <w:shd w:val="clear" w:color="auto" w:fill="auto"/>
            <w:vAlign w:val="bottom"/>
          </w:tcPr>
          <w:p w14:paraId="15E0FCFB" w14:textId="77777777" w:rsidR="003E2007" w:rsidRPr="00A844EE" w:rsidRDefault="003E2007" w:rsidP="00B05D45">
            <w:pPr>
              <w:suppressAutoHyphens/>
              <w:snapToGrid w:val="0"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5753" w:type="dxa"/>
            <w:gridSpan w:val="5"/>
            <w:shd w:val="clear" w:color="auto" w:fill="auto"/>
            <w:vAlign w:val="bottom"/>
          </w:tcPr>
          <w:p w14:paraId="58E9F7E7" w14:textId="2ABCC6C0" w:rsidR="003E2007" w:rsidRPr="00A844EE" w:rsidRDefault="003E2007" w:rsidP="00B05D45">
            <w:pPr>
              <w:suppressAutoHyphens/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cs/>
                <w:lang w:eastAsia="zh-CN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8"/>
                <w:lang w:eastAsia="zh-CN"/>
              </w:rPr>
              <w:t>)</w:t>
            </w:r>
          </w:p>
        </w:tc>
      </w:tr>
      <w:tr w:rsidR="001F6203" w:rsidRPr="00A844EE" w14:paraId="54A79D85" w14:textId="77777777" w:rsidTr="00B05D45">
        <w:trPr>
          <w:trHeight w:val="74"/>
        </w:trPr>
        <w:tc>
          <w:tcPr>
            <w:tcW w:w="3690" w:type="dxa"/>
            <w:shd w:val="clear" w:color="auto" w:fill="auto"/>
            <w:vAlign w:val="bottom"/>
          </w:tcPr>
          <w:p w14:paraId="5A65368E" w14:textId="77777777" w:rsidR="001F6203" w:rsidRPr="00A844EE" w:rsidRDefault="001F6203" w:rsidP="001F6203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ผลประโยชน์ระยะสั้นของพนักงาน</w:t>
            </w:r>
          </w:p>
        </w:tc>
        <w:tc>
          <w:tcPr>
            <w:tcW w:w="1620" w:type="dxa"/>
            <w:shd w:val="clear" w:color="auto" w:fill="auto"/>
          </w:tcPr>
          <w:p w14:paraId="77EABE4C" w14:textId="3E73D8DB" w:rsidR="001F6203" w:rsidRPr="00A844EE" w:rsidRDefault="000B2B75" w:rsidP="001359F0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</w:pPr>
            <w:r w:rsidRPr="000B2B75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2,50</w:t>
            </w:r>
            <w:r w:rsidR="00FB7B9B">
              <w:rPr>
                <w:rFonts w:asciiTheme="majorBidi" w:eastAsia="Times New Roman" w:hAnsiTheme="majorBidi" w:cstheme="majorBidi"/>
                <w:color w:val="000000"/>
                <w:sz w:val="28"/>
                <w:lang w:eastAsia="zh-CN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14:paraId="03936C37" w14:textId="77777777" w:rsidR="001F6203" w:rsidRPr="00A844EE" w:rsidRDefault="001F6203" w:rsidP="001F6203">
            <w:pPr>
              <w:tabs>
                <w:tab w:val="decimal" w:pos="68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</w:tcPr>
          <w:p w14:paraId="49AB1E2C" w14:textId="3C39C6EF" w:rsidR="001F6203" w:rsidRPr="00E01C1F" w:rsidRDefault="00E01C1F" w:rsidP="001359F0">
            <w:pPr>
              <w:tabs>
                <w:tab w:val="decimal" w:pos="1185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2,073</w:t>
            </w:r>
          </w:p>
        </w:tc>
        <w:tc>
          <w:tcPr>
            <w:tcW w:w="261" w:type="dxa"/>
          </w:tcPr>
          <w:p w14:paraId="44B14D8F" w14:textId="77777777" w:rsidR="001F6203" w:rsidRPr="00A844EE" w:rsidRDefault="001F6203" w:rsidP="001F6203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2025" w:type="dxa"/>
          </w:tcPr>
          <w:p w14:paraId="60F93D0A" w14:textId="3864DFC7" w:rsidR="001F6203" w:rsidRPr="001359F0" w:rsidRDefault="00AD5AD3" w:rsidP="001359F0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D5AD3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266</w:t>
            </w:r>
          </w:p>
        </w:tc>
      </w:tr>
      <w:tr w:rsidR="001F6203" w:rsidRPr="00A844EE" w14:paraId="738C1192" w14:textId="77777777" w:rsidTr="00B05D45">
        <w:trPr>
          <w:trHeight w:val="83"/>
        </w:trPr>
        <w:tc>
          <w:tcPr>
            <w:tcW w:w="3690" w:type="dxa"/>
            <w:shd w:val="clear" w:color="auto" w:fill="auto"/>
            <w:vAlign w:val="bottom"/>
          </w:tcPr>
          <w:p w14:paraId="3D52DEF1" w14:textId="77777777" w:rsidR="001F6203" w:rsidRPr="00A844EE" w:rsidRDefault="001F6203" w:rsidP="001F6203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ผลประโยชน์หลังออกจากงาน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และอื่น ๆ</w:t>
            </w:r>
          </w:p>
        </w:tc>
        <w:tc>
          <w:tcPr>
            <w:tcW w:w="1620" w:type="dxa"/>
            <w:shd w:val="clear" w:color="auto" w:fill="auto"/>
          </w:tcPr>
          <w:p w14:paraId="2F3FA569" w14:textId="55886FFD" w:rsidR="001F6203" w:rsidRPr="00A844EE" w:rsidRDefault="000B2B75" w:rsidP="001359F0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  <w:t>63</w:t>
            </w:r>
          </w:p>
        </w:tc>
        <w:tc>
          <w:tcPr>
            <w:tcW w:w="238" w:type="dxa"/>
            <w:shd w:val="clear" w:color="auto" w:fill="auto"/>
          </w:tcPr>
          <w:p w14:paraId="37B9692A" w14:textId="77777777" w:rsidR="001F6203" w:rsidRPr="00A844EE" w:rsidRDefault="001F6203" w:rsidP="001F6203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</w:tcPr>
          <w:p w14:paraId="5F0436B0" w14:textId="5DCBB840" w:rsidR="001F6203" w:rsidRPr="00A844EE" w:rsidRDefault="00E01C1F" w:rsidP="001359F0">
            <w:pPr>
              <w:tabs>
                <w:tab w:val="decimal" w:pos="1185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60</w:t>
            </w:r>
          </w:p>
        </w:tc>
        <w:tc>
          <w:tcPr>
            <w:tcW w:w="261" w:type="dxa"/>
          </w:tcPr>
          <w:p w14:paraId="3FB2F440" w14:textId="77777777" w:rsidR="001F6203" w:rsidRPr="00A844EE" w:rsidRDefault="001F6203" w:rsidP="001F6203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2025" w:type="dxa"/>
          </w:tcPr>
          <w:p w14:paraId="4F510DD2" w14:textId="10E9AB77" w:rsidR="001F6203" w:rsidRPr="00A844EE" w:rsidRDefault="00AD5AD3" w:rsidP="005070B9">
            <w:pPr>
              <w:tabs>
                <w:tab w:val="decimal" w:pos="1291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-</w:t>
            </w:r>
          </w:p>
        </w:tc>
      </w:tr>
      <w:tr w:rsidR="001F6203" w:rsidRPr="00A844EE" w14:paraId="2338FDFB" w14:textId="77777777" w:rsidTr="001359F0">
        <w:trPr>
          <w:trHeight w:val="83"/>
        </w:trPr>
        <w:tc>
          <w:tcPr>
            <w:tcW w:w="3690" w:type="dxa"/>
            <w:shd w:val="clear" w:color="auto" w:fill="auto"/>
            <w:vAlign w:val="bottom"/>
          </w:tcPr>
          <w:p w14:paraId="5F8AF789" w14:textId="7C3C679A" w:rsidR="001F6203" w:rsidRPr="00A844EE" w:rsidRDefault="00E01C1F" w:rsidP="001F6203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ผลประโยชน์เมื่อเลิกจ้าง</w:t>
            </w:r>
          </w:p>
        </w:tc>
        <w:tc>
          <w:tcPr>
            <w:tcW w:w="1620" w:type="dxa"/>
            <w:shd w:val="clear" w:color="auto" w:fill="auto"/>
          </w:tcPr>
          <w:p w14:paraId="71473961" w14:textId="3806EB53" w:rsidR="001F6203" w:rsidRPr="00A844EE" w:rsidRDefault="003F7FF8" w:rsidP="003F7FF8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79</w:t>
            </w:r>
          </w:p>
        </w:tc>
        <w:tc>
          <w:tcPr>
            <w:tcW w:w="238" w:type="dxa"/>
            <w:shd w:val="clear" w:color="auto" w:fill="auto"/>
          </w:tcPr>
          <w:p w14:paraId="54712CAF" w14:textId="77777777" w:rsidR="001F6203" w:rsidRPr="00A844EE" w:rsidRDefault="001F6203" w:rsidP="001F6203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</w:tcPr>
          <w:p w14:paraId="14CC0587" w14:textId="5ED37A1F" w:rsidR="001F6203" w:rsidRPr="00A844EE" w:rsidRDefault="00E01C1F" w:rsidP="001359F0">
            <w:pPr>
              <w:tabs>
                <w:tab w:val="decimal" w:pos="1185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24</w:t>
            </w:r>
          </w:p>
        </w:tc>
        <w:tc>
          <w:tcPr>
            <w:tcW w:w="261" w:type="dxa"/>
          </w:tcPr>
          <w:p w14:paraId="71FCB83F" w14:textId="77777777" w:rsidR="001F6203" w:rsidRPr="00A844EE" w:rsidRDefault="001F6203" w:rsidP="001F6203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2025" w:type="dxa"/>
          </w:tcPr>
          <w:p w14:paraId="07354F89" w14:textId="6F63A35C" w:rsidR="001F6203" w:rsidRPr="00A844EE" w:rsidRDefault="00AD5AD3" w:rsidP="005070B9">
            <w:pPr>
              <w:tabs>
                <w:tab w:val="decimal" w:pos="1291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-</w:t>
            </w:r>
          </w:p>
        </w:tc>
      </w:tr>
      <w:tr w:rsidR="001F6203" w:rsidRPr="00A844EE" w14:paraId="1F15A3D5" w14:textId="77777777" w:rsidTr="00B05D45">
        <w:trPr>
          <w:trHeight w:val="83"/>
        </w:trPr>
        <w:tc>
          <w:tcPr>
            <w:tcW w:w="3690" w:type="dxa"/>
            <w:shd w:val="clear" w:color="auto" w:fill="auto"/>
            <w:vAlign w:val="bottom"/>
          </w:tcPr>
          <w:p w14:paraId="5C745D66" w14:textId="4F611DC2" w:rsidR="001F6203" w:rsidRPr="00A844EE" w:rsidRDefault="00E01C1F" w:rsidP="001F6203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</w:pP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ผลประโยชน์ระยะยาวของพนักงานอื่น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 </w:t>
            </w:r>
            <w:r w:rsidRPr="00A844EE"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>ๆ</w:t>
            </w:r>
          </w:p>
        </w:tc>
        <w:tc>
          <w:tcPr>
            <w:tcW w:w="1620" w:type="dxa"/>
            <w:shd w:val="clear" w:color="auto" w:fill="auto"/>
          </w:tcPr>
          <w:p w14:paraId="772FFC60" w14:textId="21B5ABAE" w:rsidR="001F6203" w:rsidRPr="00A844EE" w:rsidRDefault="003F7FF8" w:rsidP="005070B9">
            <w:pPr>
              <w:tabs>
                <w:tab w:val="decimal" w:pos="1062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color w:val="000000"/>
                <w:sz w:val="28"/>
                <w:cs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8"/>
                <w:cs/>
                <w:lang w:val="en-GB" w:eastAsia="zh-CN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06F1E56A" w14:textId="77777777" w:rsidR="001F6203" w:rsidRPr="00A844EE" w:rsidRDefault="001F6203" w:rsidP="001F6203">
            <w:pPr>
              <w:tabs>
                <w:tab w:val="decimal" w:pos="680"/>
                <w:tab w:val="decimal" w:pos="800"/>
              </w:tabs>
              <w:suppressAutoHyphens/>
              <w:spacing w:after="0" w:line="240" w:lineRule="auto"/>
              <w:ind w:right="-25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</w:tcPr>
          <w:p w14:paraId="08FAD4C6" w14:textId="7200ECAC" w:rsidR="001F6203" w:rsidRPr="00E01C1F" w:rsidRDefault="00E01C1F" w:rsidP="00E01C1F">
            <w:pPr>
              <w:tabs>
                <w:tab w:val="decimal" w:pos="1185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</w:pPr>
            <w:r w:rsidRPr="00E01C1F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3</w:t>
            </w:r>
          </w:p>
        </w:tc>
        <w:tc>
          <w:tcPr>
            <w:tcW w:w="261" w:type="dxa"/>
          </w:tcPr>
          <w:p w14:paraId="19C16B6D" w14:textId="77777777" w:rsidR="001F6203" w:rsidRPr="00A844EE" w:rsidRDefault="001F6203" w:rsidP="001F6203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</w:p>
        </w:tc>
        <w:tc>
          <w:tcPr>
            <w:tcW w:w="2025" w:type="dxa"/>
          </w:tcPr>
          <w:p w14:paraId="2C42F09E" w14:textId="5C7EE3ED" w:rsidR="001F6203" w:rsidRPr="00A844EE" w:rsidRDefault="00AD5AD3" w:rsidP="005070B9">
            <w:pPr>
              <w:tabs>
                <w:tab w:val="decimal" w:pos="1291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lang w:val="en-GB" w:eastAsia="zh-CN"/>
              </w:rPr>
              <w:t>-</w:t>
            </w:r>
          </w:p>
        </w:tc>
      </w:tr>
      <w:tr w:rsidR="001F6203" w:rsidRPr="00A844EE" w14:paraId="0CE81554" w14:textId="77777777" w:rsidTr="001359F0">
        <w:trPr>
          <w:trHeight w:val="74"/>
        </w:trPr>
        <w:tc>
          <w:tcPr>
            <w:tcW w:w="3690" w:type="dxa"/>
            <w:shd w:val="clear" w:color="auto" w:fill="auto"/>
            <w:vAlign w:val="bottom"/>
          </w:tcPr>
          <w:p w14:paraId="1C3AF254" w14:textId="77777777" w:rsidR="001F6203" w:rsidRPr="00A844EE" w:rsidRDefault="001F6203" w:rsidP="001F6203">
            <w:pPr>
              <w:suppressAutoHyphens/>
              <w:spacing w:after="0" w:line="240" w:lineRule="auto"/>
              <w:ind w:left="86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  <w:lang w:eastAsia="zh-CN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</w:tcPr>
          <w:p w14:paraId="1C6F5317" w14:textId="1944BE1D" w:rsidR="001F6203" w:rsidRPr="00A844EE" w:rsidRDefault="000B2B75" w:rsidP="001359F0">
            <w:pPr>
              <w:tabs>
                <w:tab w:val="decimal" w:pos="1245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</w:pPr>
            <w:r w:rsidRPr="000B2B75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2,64</w:t>
            </w:r>
            <w:r w:rsidR="0075428F"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 w:eastAsia="zh-CN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75D35346" w14:textId="77777777" w:rsidR="001F6203" w:rsidRPr="00A844EE" w:rsidRDefault="001F6203" w:rsidP="001F6203">
            <w:pPr>
              <w:tabs>
                <w:tab w:val="decimal" w:pos="680"/>
              </w:tabs>
              <w:suppressAutoHyphens/>
              <w:snapToGrid w:val="0"/>
              <w:spacing w:after="0" w:line="240" w:lineRule="auto"/>
              <w:ind w:right="-25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eastAsia="zh-CN"/>
              </w:rPr>
            </w:pPr>
          </w:p>
        </w:tc>
        <w:tc>
          <w:tcPr>
            <w:tcW w:w="1609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472E8DEE" w14:textId="2CE830BF" w:rsidR="001F6203" w:rsidRPr="00A844EE" w:rsidRDefault="00E01C1F" w:rsidP="001359F0">
            <w:pPr>
              <w:tabs>
                <w:tab w:val="decimal" w:pos="1185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2,160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6007B3B5" w14:textId="77777777" w:rsidR="001F6203" w:rsidRPr="00A844EE" w:rsidRDefault="001F6203" w:rsidP="001F6203">
            <w:pPr>
              <w:tabs>
                <w:tab w:val="decimal" w:pos="1068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2861533" w14:textId="71D94110" w:rsidR="001F6203" w:rsidRPr="00A844EE" w:rsidRDefault="00AD5AD3" w:rsidP="001359F0">
            <w:pPr>
              <w:tabs>
                <w:tab w:val="decimal" w:pos="1470"/>
              </w:tabs>
              <w:suppressAutoHyphens/>
              <w:spacing w:after="0" w:line="240" w:lineRule="auto"/>
              <w:ind w:right="7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lang w:val="en-GB" w:eastAsia="zh-CN"/>
              </w:rPr>
              <w:t>266</w:t>
            </w:r>
          </w:p>
        </w:tc>
      </w:tr>
    </w:tbl>
    <w:p w14:paraId="6BDFA067" w14:textId="7D5A5BC7" w:rsidR="0089384D" w:rsidRDefault="0089384D" w:rsidP="00615B35">
      <w:pPr>
        <w:suppressAutoHyphens/>
        <w:spacing w:after="0" w:line="240" w:lineRule="auto"/>
        <w:ind w:left="547"/>
        <w:jc w:val="thaiDistribute"/>
        <w:rPr>
          <w:rFonts w:ascii="Angsana New" w:eastAsia="Times New Roman" w:hAnsi="Angsana New" w:cs="Angsana New"/>
          <w:spacing w:val="-6"/>
          <w:sz w:val="30"/>
          <w:szCs w:val="30"/>
          <w:lang w:eastAsia="zh-CN"/>
        </w:rPr>
      </w:pPr>
    </w:p>
    <w:p w14:paraId="0E7FE180" w14:textId="77777777" w:rsidR="0089384D" w:rsidRDefault="0089384D">
      <w:pPr>
        <w:rPr>
          <w:rFonts w:ascii="Angsana New" w:eastAsia="Times New Roman" w:hAnsi="Angsana New" w:cs="Angsana New"/>
          <w:spacing w:val="-6"/>
          <w:sz w:val="30"/>
          <w:szCs w:val="30"/>
          <w:lang w:eastAsia="zh-CN"/>
        </w:rPr>
      </w:pPr>
      <w:r>
        <w:rPr>
          <w:rFonts w:ascii="Angsana New" w:eastAsia="Times New Roman" w:hAnsi="Angsana New" w:cs="Angsana New"/>
          <w:spacing w:val="-6"/>
          <w:sz w:val="30"/>
          <w:szCs w:val="30"/>
          <w:lang w:eastAsia="zh-CN"/>
        </w:rPr>
        <w:br w:type="page"/>
      </w:r>
    </w:p>
    <w:p w14:paraId="567080D1" w14:textId="77777777" w:rsidR="00540EFF" w:rsidRPr="00820A77" w:rsidRDefault="00540EFF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820A77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lastRenderedPageBreak/>
        <w:t>ส่วนงานดำเนินงาน</w:t>
      </w:r>
    </w:p>
    <w:p w14:paraId="2230AE1C" w14:textId="72539E31" w:rsidR="00E72843" w:rsidRPr="00A844EE" w:rsidRDefault="00E72843" w:rsidP="00FF0E1D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</w:pPr>
    </w:p>
    <w:p w14:paraId="4BE45D02" w14:textId="7AFE7FDD" w:rsidR="00CD0262" w:rsidRDefault="00C122BE" w:rsidP="00844CE9">
      <w:pPr>
        <w:suppressAutoHyphens/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28"/>
          <w:lang w:eastAsia="zh-CN"/>
        </w:rPr>
      </w:pPr>
      <w:r w:rsidRPr="00C122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ข้อมูลโครงสร้างการดำเนินงานของกลุ่มบริษัทและข้อมูลจำแนกตามส่วนงานดำเนินงานเป็นส่วนหนึ่งในรายงานประจำปี โครงสร้างการดำเนินงานและการวิเคราะห์ส่วนงานที่เกี่ยวข้องถูกปรับปรุงหลังจากการปรับโครงสร้างกิจการเสร็จสิ้นในเดือนธันวาคม </w:t>
      </w:r>
      <w:r w:rsidR="00216247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25</w:t>
      </w:r>
      <w:r w:rsidR="00225AE4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65</w:t>
      </w:r>
      <w:r w:rsidRPr="00C122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ตามที่เปิดเผยไว้ในหมายเหตุข้อ </w:t>
      </w:r>
      <w:r w:rsidR="00225AE4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45</w:t>
      </w:r>
      <w:r w:rsidRPr="00C122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การวิเคราะห์ส่วนงานดำเนินงานแสดงถึงข้อมูลภายหลังการปรับโครงสร้างกิจการรวมถึงการปรับปรุงข้อมูลของปีก่อนเพื่อวัตถุประสงค์ในการเปรียบเทียบ โดยกลุ่มบริษัทดำเนินงานผ่านกลุ่มธุรกิจทางการเงิน </w:t>
      </w:r>
      <w:r w:rsidR="00225AE4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Pr="00C122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 xml:space="preserve"> กลุ่ม ประกอบด้วย กลุ่มธุรกิจธนาคาร (</w:t>
      </w:r>
      <w:r w:rsidRPr="00C122B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="00225AE4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1</w:t>
      </w:r>
      <w:r w:rsidRPr="00C122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) กลุ่มบริการทางการเงินเพื่อผู้บริโภคและดิจิทัล (</w:t>
      </w:r>
      <w:r w:rsidRPr="00C122B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="00225AE4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2</w:t>
      </w:r>
      <w:r w:rsidRPr="00C122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) และกลุ่มบริการทางแพลตฟอร์มและสินทรัพย์ดิจิทัล (</w:t>
      </w:r>
      <w:r w:rsidRPr="00C122BE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 xml:space="preserve">Gen </w:t>
      </w:r>
      <w:r w:rsidR="00225AE4">
        <w:rPr>
          <w:rFonts w:ascii="Angsana New" w:eastAsia="Times New Roman" w:hAnsi="Angsana New" w:cs="Angsana New"/>
          <w:color w:val="000000"/>
          <w:sz w:val="30"/>
          <w:szCs w:val="30"/>
          <w:lang w:eastAsia="zh-CN"/>
        </w:rPr>
        <w:t>3</w:t>
      </w:r>
      <w:r w:rsidRPr="00C122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) โดยข้อมูลของกลุ่มธุรกิจธนาคารแสดงข้อมูลผลการดำเนินงานรวมของกลุ่มธนาคาร กลุ่มบริการทางการเงินเพื่อผู้บริโภค</w:t>
      </w:r>
      <w:r w:rsidR="003F4C51">
        <w:rPr>
          <w:rFonts w:ascii="Angsana New" w:eastAsia="Times New Roman" w:hAnsi="Angsana New" w:cs="Angsana New" w:hint="cs"/>
          <w:color w:val="000000"/>
          <w:sz w:val="30"/>
          <w:szCs w:val="30"/>
          <w:cs/>
          <w:lang w:eastAsia="zh-CN"/>
        </w:rPr>
        <w:t>และ</w:t>
      </w:r>
      <w:r w:rsidRPr="00C122BE">
        <w:rPr>
          <w:rFonts w:ascii="Angsana New" w:eastAsia="Times New Roman" w:hAnsi="Angsana New" w:cs="Angsana New"/>
          <w:color w:val="000000"/>
          <w:sz w:val="30"/>
          <w:szCs w:val="30"/>
          <w:cs/>
          <w:lang w:eastAsia="zh-CN"/>
        </w:rPr>
        <w:t>ดิจิทัล และกลุ่มบริการแพลตฟอร์มและสินทรัพย์ดิจิทัลแสดงข้อมูลระดับองค์กรแยกตามประเภทธุรกิจ</w:t>
      </w:r>
    </w:p>
    <w:p w14:paraId="54D9F0DF" w14:textId="77777777" w:rsidR="00E80A30" w:rsidRPr="0089384D" w:rsidRDefault="00E80A30" w:rsidP="00E80A30">
      <w:pPr>
        <w:ind w:left="540"/>
        <w:jc w:val="thaiDistribute"/>
        <w:rPr>
          <w:rFonts w:ascii="Angsana New" w:eastAsia="Times New Roman" w:hAnsi="Angsana New" w:cs="Angsana New"/>
          <w:color w:val="000000"/>
          <w:sz w:val="28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E80A30" w:rsidRPr="00A844EE" w14:paraId="172BFC81" w14:textId="77777777" w:rsidTr="00AF2AA0">
        <w:trPr>
          <w:cantSplit/>
        </w:trPr>
        <w:tc>
          <w:tcPr>
            <w:tcW w:w="3060" w:type="dxa"/>
            <w:shd w:val="clear" w:color="auto" w:fill="auto"/>
          </w:tcPr>
          <w:p w14:paraId="47FA6E7C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eastAsia="Times New Roman"/>
                <w:color w:val="000000"/>
                <w:sz w:val="30"/>
                <w:szCs w:val="30"/>
                <w:lang w:val="en-GB" w:bidi="ar-SA"/>
              </w:rPr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6D6D5A3E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E80A30" w:rsidRPr="00A844EE" w14:paraId="26385235" w14:textId="77777777" w:rsidTr="00AF2AA0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0D829DA2" w14:textId="77777777" w:rsidR="00E80A30" w:rsidRDefault="00E80A30" w:rsidP="007E339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ปีสิ้นสุด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2565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</w:p>
          <w:p w14:paraId="66E60F3D" w14:textId="12D9B8D4" w:rsidR="00E80A30" w:rsidRPr="00A844EE" w:rsidRDefault="00E80A30" w:rsidP="007E339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  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(หลัง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ปรับโครงสร้างกิจการ)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3FAB7573" w14:textId="77777777" w:rsidR="00D61F57" w:rsidRDefault="00D61F57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0E49F272" w14:textId="0880A3F4" w:rsidR="00E80A30" w:rsidRPr="00A844EE" w:rsidRDefault="00D61F57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E6BC7B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DB29AA4" w14:textId="77777777" w:rsidR="00D61F57" w:rsidRDefault="00D61F57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3FD995F2" w14:textId="11BA53A1" w:rsidR="00E80A30" w:rsidRPr="00A844EE" w:rsidRDefault="00D61F57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95A47E6" w14:textId="77777777" w:rsidR="00E80A30" w:rsidRPr="00A844EE" w:rsidRDefault="00E80A30" w:rsidP="007E339B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4D6E412A" w14:textId="77777777" w:rsidR="00D61F57" w:rsidRDefault="00D61F57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0291C613" w14:textId="6FA181A2" w:rsidR="00E80A30" w:rsidRPr="00D61F57" w:rsidRDefault="00D61F57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68761C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87D449" w14:textId="66E5A66A" w:rsidR="00E80A30" w:rsidRPr="00542705" w:rsidRDefault="00FB2D77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44E7C345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6A1E4932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26EAE206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1BEDD85F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0E928656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80A30" w:rsidRPr="00A844EE" w14:paraId="2046B7B2" w14:textId="77777777" w:rsidTr="00AF2AA0">
        <w:trPr>
          <w:cantSplit/>
        </w:trPr>
        <w:tc>
          <w:tcPr>
            <w:tcW w:w="3060" w:type="dxa"/>
            <w:shd w:val="clear" w:color="auto" w:fill="auto"/>
          </w:tcPr>
          <w:p w14:paraId="59B6813C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4988CDA9" w14:textId="77777777" w:rsidR="00E80A30" w:rsidRPr="00A844EE" w:rsidRDefault="00E80A30" w:rsidP="007E339B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80A30" w:rsidRPr="00A844EE" w14:paraId="15BA65BC" w14:textId="77777777" w:rsidTr="00050537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5401DF56" w14:textId="7321CBAA" w:rsidR="00E80A30" w:rsidRPr="00A844EE" w:rsidRDefault="00C7494C" w:rsidP="007E339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6E1BE81" w14:textId="6AE56716" w:rsidR="00E80A30" w:rsidRPr="007E339B" w:rsidRDefault="00005D32" w:rsidP="00D61F5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91,437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565A03" w14:textId="77777777" w:rsidR="00E80A30" w:rsidRPr="00A844EE" w:rsidRDefault="00E80A30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4C82EA8" w14:textId="32143A8B" w:rsidR="00E80A30" w:rsidRPr="00001AD4" w:rsidRDefault="00055767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17,890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EB2CFC1" w14:textId="77777777" w:rsidR="00E80A30" w:rsidRPr="00A844EE" w:rsidRDefault="00E80A30" w:rsidP="007E339B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6CD8E82A" w14:textId="1CC1148F" w:rsidR="00E80A30" w:rsidRPr="00001AD4" w:rsidRDefault="007E5B22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10</w:t>
            </w:r>
            <w:r w:rsidR="0005576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4F9748" w14:textId="77777777" w:rsidR="00E80A30" w:rsidRPr="00A844EE" w:rsidRDefault="00E80A30" w:rsidP="007E339B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6B8119" w14:textId="1D5DC5E7" w:rsidR="00E80A30" w:rsidRPr="00001AD4" w:rsidRDefault="00820205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05576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1,5</w:t>
            </w:r>
            <w:r w:rsidR="00005D3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71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14:paraId="37444AB0" w14:textId="77777777" w:rsidR="00E80A30" w:rsidRPr="00A844EE" w:rsidRDefault="00E80A30" w:rsidP="007E339B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3ADEF06D" w14:textId="166A59DB" w:rsidR="00E80A30" w:rsidRPr="00001AD4" w:rsidRDefault="00AF2AA0" w:rsidP="0021469F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107,865</w:t>
            </w:r>
          </w:p>
        </w:tc>
      </w:tr>
      <w:tr w:rsidR="00722E2E" w:rsidRPr="00A844EE" w14:paraId="2D6DDEF1" w14:textId="77777777" w:rsidTr="00050537">
        <w:trPr>
          <w:cantSplit/>
        </w:trPr>
        <w:tc>
          <w:tcPr>
            <w:tcW w:w="3060" w:type="dxa"/>
            <w:shd w:val="clear" w:color="auto" w:fill="auto"/>
          </w:tcPr>
          <w:p w14:paraId="50502847" w14:textId="30B5B090" w:rsidR="00722E2E" w:rsidRDefault="008E5036" w:rsidP="007E339B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E261152" w14:textId="088C3823" w:rsidR="00722E2E" w:rsidRDefault="008E5036" w:rsidP="00D61F5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38,</w:t>
            </w:r>
            <w:r w:rsidR="00005D3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618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73555A" w14:textId="77777777" w:rsidR="00722E2E" w:rsidRPr="00A844EE" w:rsidRDefault="00722E2E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49E1A03" w14:textId="2526E49E" w:rsidR="00722E2E" w:rsidRDefault="00005D32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3,881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058C766" w14:textId="77777777" w:rsidR="00722E2E" w:rsidRPr="00A844EE" w:rsidRDefault="00722E2E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58E65385" w14:textId="4EC0FCCF" w:rsidR="00722E2E" w:rsidRDefault="00005D32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7,152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1EE964" w14:textId="77777777" w:rsidR="00722E2E" w:rsidRPr="00A844EE" w:rsidRDefault="00722E2E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EC4D2A" w14:textId="07422339" w:rsidR="00722E2E" w:rsidRDefault="00005D32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(4,685)</w:t>
            </w:r>
          </w:p>
        </w:tc>
        <w:tc>
          <w:tcPr>
            <w:tcW w:w="180" w:type="dxa"/>
          </w:tcPr>
          <w:p w14:paraId="5F5901B3" w14:textId="77777777" w:rsidR="00722E2E" w:rsidRPr="00A844EE" w:rsidRDefault="00722E2E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A307C4" w14:textId="729A6D8E" w:rsidR="00722E2E" w:rsidRDefault="00005D32" w:rsidP="0021469F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44,966</w:t>
            </w:r>
          </w:p>
        </w:tc>
      </w:tr>
      <w:tr w:rsidR="00E80A30" w:rsidRPr="00A844EE" w14:paraId="0BCE7C25" w14:textId="77777777" w:rsidTr="00050537">
        <w:trPr>
          <w:cantSplit/>
        </w:trPr>
        <w:tc>
          <w:tcPr>
            <w:tcW w:w="3060" w:type="dxa"/>
            <w:shd w:val="clear" w:color="auto" w:fill="auto"/>
          </w:tcPr>
          <w:p w14:paraId="2ADD927F" w14:textId="0345CBA6" w:rsidR="00E80A30" w:rsidRPr="00A844EE" w:rsidRDefault="00C7494C" w:rsidP="007E339B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</w:t>
            </w:r>
            <w:r w:rsidR="00050537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9EAA1" w14:textId="79038E11" w:rsidR="00E80A30" w:rsidRPr="00A844EE" w:rsidRDefault="00005D32" w:rsidP="00D61F5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11,817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BBAE9D2" w14:textId="77777777" w:rsidR="00E80A30" w:rsidRPr="00A844EE" w:rsidRDefault="00E80A30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8F422" w14:textId="601D5611" w:rsidR="00E80A30" w:rsidRPr="00A844EE" w:rsidRDefault="00005D32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AA83D5" w14:textId="77777777" w:rsidR="00E80A30" w:rsidRPr="00A844EE" w:rsidRDefault="00E80A30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06728" w14:textId="3629FF95" w:rsidR="00E80A30" w:rsidRPr="00A844EE" w:rsidRDefault="00005D32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D24F22" w14:textId="77777777" w:rsidR="00E80A30" w:rsidRPr="00A844EE" w:rsidRDefault="00E80A30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2B0E2" w14:textId="5CBD8019" w:rsidR="00E80A30" w:rsidRPr="00A844EE" w:rsidRDefault="00005D32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(11,158)</w:t>
            </w:r>
          </w:p>
        </w:tc>
        <w:tc>
          <w:tcPr>
            <w:tcW w:w="180" w:type="dxa"/>
          </w:tcPr>
          <w:p w14:paraId="54B8865F" w14:textId="77777777" w:rsidR="00E80A30" w:rsidRPr="00A844EE" w:rsidRDefault="00E80A30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3137078" w14:textId="603F0C69" w:rsidR="00E80A30" w:rsidRPr="00001AD4" w:rsidRDefault="00005D32" w:rsidP="0021469F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1,589</w:t>
            </w:r>
          </w:p>
        </w:tc>
      </w:tr>
      <w:tr w:rsidR="00C7494C" w:rsidRPr="00A844EE" w14:paraId="3ABCBE02" w14:textId="77777777" w:rsidTr="0021469F">
        <w:trPr>
          <w:cantSplit/>
        </w:trPr>
        <w:tc>
          <w:tcPr>
            <w:tcW w:w="3060" w:type="dxa"/>
            <w:shd w:val="clear" w:color="auto" w:fill="auto"/>
          </w:tcPr>
          <w:p w14:paraId="027A17FE" w14:textId="59FF324B" w:rsidR="00C7494C" w:rsidRPr="00C7494C" w:rsidRDefault="00C7494C" w:rsidP="00C7494C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729D7" w14:textId="03A6C856" w:rsidR="00C7494C" w:rsidRPr="00A844EE" w:rsidRDefault="00EA452C" w:rsidP="00D61F5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</w:t>
            </w:r>
            <w:r w:rsidR="00005D3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41,872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50CEA49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84C073" w14:textId="5CC74A09" w:rsidR="00C7494C" w:rsidRPr="00A844EE" w:rsidRDefault="00001AD4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2</w:t>
            </w:r>
            <w:r w:rsidR="0005576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1,7</w:t>
            </w:r>
            <w:r w:rsidR="00005D3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71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ED7ABA8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1287E" w14:textId="18259708" w:rsidR="00C7494C" w:rsidRPr="00A844EE" w:rsidRDefault="00055767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8,191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B4928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26623" w14:textId="26AE1C02" w:rsidR="00C7494C" w:rsidRPr="00A844EE" w:rsidRDefault="00913833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05576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17,4</w:t>
            </w:r>
            <w:r w:rsidR="00005D3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14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2865280E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46306E" w14:textId="244DA73D" w:rsidR="00C7494C" w:rsidRPr="00001AD4" w:rsidRDefault="00AF2AA0" w:rsidP="0021469F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154,420</w:t>
            </w:r>
          </w:p>
        </w:tc>
      </w:tr>
      <w:tr w:rsidR="00C7494C" w:rsidRPr="00A844EE" w14:paraId="4A9DD730" w14:textId="77777777" w:rsidTr="0021469F">
        <w:trPr>
          <w:cantSplit/>
        </w:trPr>
        <w:tc>
          <w:tcPr>
            <w:tcW w:w="3060" w:type="dxa"/>
            <w:shd w:val="clear" w:color="auto" w:fill="auto"/>
          </w:tcPr>
          <w:p w14:paraId="75D22897" w14:textId="10D1831A" w:rsidR="00C7494C" w:rsidRPr="00A844EE" w:rsidRDefault="00C7494C" w:rsidP="007E339B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C2F34" w14:textId="3E6DC2DC" w:rsidR="00C7494C" w:rsidRPr="00A844EE" w:rsidRDefault="00714825" w:rsidP="00D61F5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(5</w:t>
            </w:r>
            <w:r w:rsidR="00005D3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3,439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5BAB97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2A78F" w14:textId="6334AD3E" w:rsidR="00C7494C" w:rsidRPr="00A844EE" w:rsidRDefault="007E5B22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(1</w:t>
            </w:r>
            <w:r w:rsidR="0005576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1,613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272DB69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82967" w14:textId="34C95712" w:rsidR="00C7494C" w:rsidRPr="00A844EE" w:rsidRDefault="008F783D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05576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8,110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394197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60A5C" w14:textId="18B1208B" w:rsidR="00C7494C" w:rsidRPr="00A844EE" w:rsidRDefault="00055767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3,2</w:t>
            </w:r>
            <w:r w:rsidR="00005D3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80" w:type="dxa"/>
          </w:tcPr>
          <w:p w14:paraId="5A18305B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0D0857D" w14:textId="72AC7DF7" w:rsidR="00C7494C" w:rsidRPr="00001AD4" w:rsidRDefault="00CF23B1" w:rsidP="0021469F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(69,874)</w:t>
            </w:r>
          </w:p>
        </w:tc>
      </w:tr>
      <w:tr w:rsidR="00C7494C" w:rsidRPr="00A844EE" w14:paraId="1B7DC5A1" w14:textId="77777777" w:rsidTr="0021469F">
        <w:trPr>
          <w:cantSplit/>
        </w:trPr>
        <w:tc>
          <w:tcPr>
            <w:tcW w:w="3060" w:type="dxa"/>
            <w:shd w:val="clear" w:color="auto" w:fill="auto"/>
          </w:tcPr>
          <w:p w14:paraId="70EDFA6B" w14:textId="02820FED" w:rsidR="00C7494C" w:rsidRPr="00A844EE" w:rsidRDefault="00C7494C" w:rsidP="007E339B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ACD30E" w14:textId="12AF4457" w:rsidR="00C7494C" w:rsidRPr="00A844EE" w:rsidRDefault="00B63610" w:rsidP="00D61F5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88,</w:t>
            </w:r>
            <w:r w:rsidR="00D61F5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4</w:t>
            </w:r>
            <w:r w:rsidR="00005D3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29A76A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085391" w14:textId="72698A13" w:rsidR="00C7494C" w:rsidRPr="00A844EE" w:rsidRDefault="007E5B22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</w:t>
            </w:r>
            <w:r w:rsidR="0005576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0,158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C7AB525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84339E" w14:textId="3A2CFA05" w:rsidR="00C7494C" w:rsidRPr="00A844EE" w:rsidRDefault="00055767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BD12CF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8763F2" w14:textId="53DFD81C" w:rsidR="00C7494C" w:rsidRPr="00A844EE" w:rsidRDefault="00AF2AA0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(1</w:t>
            </w:r>
            <w:r w:rsidR="00055767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4,1</w:t>
            </w:r>
            <w:r w:rsidR="00005D32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4111FF19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9AAE0C6" w14:textId="5FA3B923" w:rsidR="00C7494C" w:rsidRPr="00001AD4" w:rsidRDefault="00CF23B1" w:rsidP="0021469F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84,54</w:t>
            </w:r>
            <w:r w:rsidR="00815811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</w:t>
            </w:r>
          </w:p>
        </w:tc>
      </w:tr>
      <w:tr w:rsidR="00C7494C" w:rsidRPr="00A844EE" w14:paraId="18F78563" w14:textId="77777777" w:rsidTr="0021469F">
        <w:trPr>
          <w:cantSplit/>
        </w:trPr>
        <w:tc>
          <w:tcPr>
            <w:tcW w:w="3060" w:type="dxa"/>
            <w:shd w:val="clear" w:color="auto" w:fill="auto"/>
          </w:tcPr>
          <w:p w14:paraId="43135FB8" w14:textId="7C74E56D" w:rsidR="00C7494C" w:rsidRPr="00A844EE" w:rsidRDefault="00C7494C" w:rsidP="007E339B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</w:t>
            </w:r>
            <w:r w:rsidR="0089488C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4BF274" w14:textId="77777777" w:rsidR="00C7494C" w:rsidRPr="00A844EE" w:rsidRDefault="00C7494C" w:rsidP="00D61F5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1A13976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263E3B" w14:textId="77777777" w:rsidR="00C7494C" w:rsidRPr="00A844EE" w:rsidRDefault="00C7494C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32E3986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618639" w14:textId="77777777" w:rsidR="00C7494C" w:rsidRPr="00A844EE" w:rsidRDefault="00C7494C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B67098F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E6660D" w14:textId="77777777" w:rsidR="00C7494C" w:rsidRPr="00A844EE" w:rsidRDefault="00C7494C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3E5D5EA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9F93D8" w14:textId="0BDECE0A" w:rsidR="00C7494C" w:rsidRPr="00001AD4" w:rsidRDefault="00CF23B1" w:rsidP="0021469F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(33,829)</w:t>
            </w:r>
          </w:p>
        </w:tc>
      </w:tr>
      <w:tr w:rsidR="00C7494C" w:rsidRPr="00A844EE" w14:paraId="2C74F80E" w14:textId="77777777" w:rsidTr="0021469F">
        <w:trPr>
          <w:cantSplit/>
        </w:trPr>
        <w:tc>
          <w:tcPr>
            <w:tcW w:w="3060" w:type="dxa"/>
            <w:shd w:val="clear" w:color="auto" w:fill="auto"/>
          </w:tcPr>
          <w:p w14:paraId="6AC4D81E" w14:textId="36735E26" w:rsidR="00C7494C" w:rsidRPr="00A844EE" w:rsidRDefault="003A60D0" w:rsidP="007E339B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CA3D6BC" w14:textId="77777777" w:rsidR="00C7494C" w:rsidRPr="00A844EE" w:rsidRDefault="00C7494C" w:rsidP="00D61F5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471AA0F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795F165" w14:textId="77777777" w:rsidR="00C7494C" w:rsidRPr="00A844EE" w:rsidRDefault="00C7494C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E5A7167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EBD61B9" w14:textId="77777777" w:rsidR="00C7494C" w:rsidRPr="00A844EE" w:rsidRDefault="00C7494C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5ABFDD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7F49F7" w14:textId="77777777" w:rsidR="00C7494C" w:rsidRPr="00A844EE" w:rsidRDefault="00C7494C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44569E9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16EC54" w14:textId="01C204DD" w:rsidR="00C7494C" w:rsidRPr="00001AD4" w:rsidRDefault="00CF23B1" w:rsidP="0021469F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(13,</w:t>
            </w:r>
            <w:r w:rsidR="0021469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592)</w:t>
            </w:r>
          </w:p>
        </w:tc>
      </w:tr>
      <w:tr w:rsidR="00C7494C" w:rsidRPr="00A844EE" w14:paraId="635CF374" w14:textId="77777777" w:rsidTr="0021469F">
        <w:trPr>
          <w:cantSplit/>
        </w:trPr>
        <w:tc>
          <w:tcPr>
            <w:tcW w:w="3060" w:type="dxa"/>
            <w:shd w:val="clear" w:color="auto" w:fill="auto"/>
          </w:tcPr>
          <w:p w14:paraId="1E5D0B01" w14:textId="503ED706" w:rsidR="00C7494C" w:rsidRPr="00A844EE" w:rsidRDefault="003A60D0" w:rsidP="007E339B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</w:t>
            </w:r>
            <w:r w:rsidR="000D46E8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27BD7A3" w14:textId="77777777" w:rsidR="00C7494C" w:rsidRPr="00A844EE" w:rsidRDefault="00C7494C" w:rsidP="00D61F57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40C83D9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F2AEA95" w14:textId="77777777" w:rsidR="00C7494C" w:rsidRPr="00A844EE" w:rsidRDefault="00C7494C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C762C4B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0C8E351B" w14:textId="77777777" w:rsidR="00C7494C" w:rsidRPr="00A844EE" w:rsidRDefault="00C7494C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980A06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C57161" w14:textId="77777777" w:rsidR="00C7494C" w:rsidRPr="00A844EE" w:rsidRDefault="00C7494C" w:rsidP="00001AD4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E9B70FB" w14:textId="77777777" w:rsidR="00C7494C" w:rsidRPr="00A844EE" w:rsidRDefault="00C7494C" w:rsidP="007E339B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5CE6C" w14:textId="3867EFE3" w:rsidR="00C7494C" w:rsidRPr="00001AD4" w:rsidRDefault="0021469F" w:rsidP="0021469F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37,125</w:t>
            </w:r>
          </w:p>
        </w:tc>
      </w:tr>
    </w:tbl>
    <w:p w14:paraId="6233F995" w14:textId="77777777" w:rsidR="00E80A30" w:rsidRDefault="00E80A30" w:rsidP="00E80A30">
      <w:pPr>
        <w:rPr>
          <w:rFonts w:ascii="Angsana New" w:eastAsia="Times New Roman" w:hAnsi="Angsana New" w:cs="Angsana New"/>
          <w:spacing w:val="-6"/>
          <w:szCs w:val="22"/>
        </w:rPr>
      </w:pPr>
    </w:p>
    <w:p w14:paraId="67D90244" w14:textId="7CD30B67" w:rsidR="00E80A30" w:rsidRDefault="003128E4" w:rsidP="00E80A30">
      <w:pPr>
        <w:rPr>
          <w:rFonts w:ascii="Angsana New" w:eastAsia="Times New Roman" w:hAnsi="Angsana New" w:cs="Angsana New"/>
          <w:spacing w:val="-6"/>
          <w:szCs w:val="22"/>
        </w:rPr>
      </w:pPr>
      <w:r>
        <w:rPr>
          <w:rFonts w:ascii="Angsana New" w:eastAsia="Times New Roman" w:hAnsi="Angsana New" w:cs="Angsana New"/>
          <w:spacing w:val="-6"/>
          <w:szCs w:val="22"/>
          <w:cs/>
        </w:rP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78"/>
        <w:gridCol w:w="1174"/>
        <w:gridCol w:w="183"/>
        <w:gridCol w:w="1167"/>
        <w:gridCol w:w="180"/>
        <w:gridCol w:w="1170"/>
        <w:gridCol w:w="180"/>
        <w:gridCol w:w="990"/>
      </w:tblGrid>
      <w:tr w:rsidR="0021469F" w:rsidRPr="00A844EE" w14:paraId="14A76182" w14:textId="77777777" w:rsidTr="00390D79">
        <w:trPr>
          <w:cantSplit/>
        </w:trPr>
        <w:tc>
          <w:tcPr>
            <w:tcW w:w="3060" w:type="dxa"/>
            <w:shd w:val="clear" w:color="auto" w:fill="auto"/>
          </w:tcPr>
          <w:p w14:paraId="1684C9E2" w14:textId="77777777" w:rsidR="0021469F" w:rsidRPr="00A844EE" w:rsidRDefault="0021469F" w:rsidP="00390D7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eastAsia="Times New Roman"/>
                <w:color w:val="000000"/>
                <w:sz w:val="30"/>
                <w:szCs w:val="30"/>
                <w:lang w:val="en-GB" w:bidi="ar-SA"/>
              </w:rPr>
              <w:lastRenderedPageBreak/>
              <w:br w:type="page"/>
            </w:r>
          </w:p>
        </w:tc>
        <w:tc>
          <w:tcPr>
            <w:tcW w:w="6390" w:type="dxa"/>
            <w:gridSpan w:val="9"/>
            <w:shd w:val="clear" w:color="auto" w:fill="auto"/>
          </w:tcPr>
          <w:p w14:paraId="7F41A6C2" w14:textId="77777777" w:rsidR="0021469F" w:rsidRPr="00A844EE" w:rsidRDefault="0021469F" w:rsidP="00390D7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21469F" w:rsidRPr="00A844EE" w14:paraId="2F600A94" w14:textId="77777777" w:rsidTr="00390D79">
        <w:trPr>
          <w:cantSplit/>
          <w:trHeight w:val="744"/>
        </w:trPr>
        <w:tc>
          <w:tcPr>
            <w:tcW w:w="3060" w:type="dxa"/>
            <w:shd w:val="clear" w:color="auto" w:fill="auto"/>
            <w:vAlign w:val="bottom"/>
          </w:tcPr>
          <w:p w14:paraId="7454639B" w14:textId="5EE50674" w:rsidR="0021469F" w:rsidRDefault="0021469F" w:rsidP="00390D79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สำหรับ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ปีสิ้นสุด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วันที่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 xml:space="preserve">1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ธันวาคม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256</w:t>
            </w:r>
            <w:r w:rsidR="003128E4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</w:rPr>
              <w:t>4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</w:t>
            </w:r>
          </w:p>
          <w:p w14:paraId="647E3807" w14:textId="24F92AC0" w:rsidR="0021469F" w:rsidRPr="00A844EE" w:rsidRDefault="0021469F" w:rsidP="00390D79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 xml:space="preserve">    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(</w:t>
            </w:r>
            <w:r w:rsidR="003128E4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ก่อน</w:t>
            </w:r>
            <w:r w:rsidRPr="00A844EE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การ</w:t>
            </w:r>
            <w:r w:rsidRPr="00A844EE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ปรับโครงสร้างกิจการ)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59385529" w14:textId="77777777" w:rsidR="0021469F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6127DFF5" w14:textId="77777777" w:rsidR="0021469F" w:rsidRPr="00A844EE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1C7A094" w14:textId="77777777" w:rsidR="0021469F" w:rsidRPr="00A844EE" w:rsidRDefault="0021469F" w:rsidP="00390D7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2684127" w14:textId="77777777" w:rsidR="0021469F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24986AE2" w14:textId="77777777" w:rsidR="0021469F" w:rsidRPr="00A844EE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rtl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649215E" w14:textId="77777777" w:rsidR="0021469F" w:rsidRPr="00A844EE" w:rsidRDefault="0021469F" w:rsidP="00390D79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E91CEA4" w14:textId="77777777" w:rsidR="0021469F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7AB14BF5" w14:textId="77777777" w:rsidR="0021469F" w:rsidRPr="00D61F57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BBE2CC" w14:textId="77777777" w:rsidR="0021469F" w:rsidRPr="00A844EE" w:rsidRDefault="0021469F" w:rsidP="00390D79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F8A26D" w14:textId="77777777" w:rsidR="0021469F" w:rsidRPr="00542705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457BDBE1" w14:textId="77777777" w:rsidR="0021469F" w:rsidRPr="00A844EE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990" w:type="dxa"/>
            <w:vAlign w:val="bottom"/>
          </w:tcPr>
          <w:p w14:paraId="3BAF2DFD" w14:textId="77777777" w:rsidR="0021469F" w:rsidRPr="00A844EE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4A84284A" w14:textId="77777777" w:rsidR="0021469F" w:rsidRPr="00A844EE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4B0A6F81" w14:textId="77777777" w:rsidR="0021469F" w:rsidRPr="00A844EE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6A6492C9" w14:textId="77777777" w:rsidR="0021469F" w:rsidRPr="00A844EE" w:rsidRDefault="0021469F" w:rsidP="00390D79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1469F" w:rsidRPr="00A844EE" w14:paraId="44516EC8" w14:textId="77777777" w:rsidTr="00390D79">
        <w:trPr>
          <w:cantSplit/>
        </w:trPr>
        <w:tc>
          <w:tcPr>
            <w:tcW w:w="3060" w:type="dxa"/>
            <w:shd w:val="clear" w:color="auto" w:fill="auto"/>
          </w:tcPr>
          <w:p w14:paraId="12829647" w14:textId="77777777" w:rsidR="0021469F" w:rsidRPr="00A844EE" w:rsidRDefault="0021469F" w:rsidP="00390D79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36CBD259" w14:textId="77777777" w:rsidR="0021469F" w:rsidRPr="00A844EE" w:rsidRDefault="0021469F" w:rsidP="00390D79">
            <w:pPr>
              <w:shd w:val="clear" w:color="auto" w:fill="FFFFFF"/>
              <w:tabs>
                <w:tab w:val="decimal" w:pos="742"/>
              </w:tabs>
              <w:snapToGrid w:val="0"/>
              <w:spacing w:after="0" w:line="240" w:lineRule="atLeast"/>
              <w:ind w:left="-79" w:right="-76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(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val="en-GB"/>
              </w:rPr>
              <w:t>ล้านบาท</w:t>
            </w:r>
            <w:r w:rsidRPr="00A844EE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21469F" w:rsidRPr="00A844EE" w14:paraId="2E88F6C0" w14:textId="77777777" w:rsidTr="00005D32">
        <w:trPr>
          <w:cantSplit/>
          <w:trHeight w:val="80"/>
        </w:trPr>
        <w:tc>
          <w:tcPr>
            <w:tcW w:w="3060" w:type="dxa"/>
            <w:shd w:val="clear" w:color="auto" w:fill="auto"/>
          </w:tcPr>
          <w:p w14:paraId="0313CF51" w14:textId="77777777" w:rsidR="0021469F" w:rsidRPr="00A844EE" w:rsidRDefault="0021469F" w:rsidP="00390D79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2A05160B" w14:textId="3A322368" w:rsidR="0021469F" w:rsidRPr="007E339B" w:rsidRDefault="003128E4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80,883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2B5FA5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B00F789" w14:textId="5BBB9D58" w:rsidR="0021469F" w:rsidRPr="00001AD4" w:rsidRDefault="003128E4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14,291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F251E42" w14:textId="77777777" w:rsidR="0021469F" w:rsidRPr="00A844EE" w:rsidRDefault="0021469F" w:rsidP="00390D79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E069B80" w14:textId="5F6E1C7D" w:rsidR="0021469F" w:rsidRPr="00001AD4" w:rsidRDefault="0021469F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8848F5" w14:textId="77777777" w:rsidR="0021469F" w:rsidRPr="00A844EE" w:rsidRDefault="0021469F" w:rsidP="00390D79">
            <w:pPr>
              <w:shd w:val="clear" w:color="auto" w:fill="FFFFFF"/>
              <w:tabs>
                <w:tab w:val="decimal" w:pos="73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638F1B" w14:textId="08FAD960" w:rsidR="0021469F" w:rsidRPr="00001AD4" w:rsidRDefault="00B979B3" w:rsidP="00156110">
            <w:pPr>
              <w:tabs>
                <w:tab w:val="decimal" w:pos="746"/>
              </w:tabs>
              <w:spacing w:after="0" w:line="240" w:lineRule="auto"/>
              <w:ind w:right="-462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F75F02D" w14:textId="77777777" w:rsidR="0021469F" w:rsidRPr="00A844EE" w:rsidRDefault="0021469F" w:rsidP="00390D79">
            <w:pPr>
              <w:shd w:val="clear" w:color="auto" w:fill="FFFFFF"/>
              <w:tabs>
                <w:tab w:val="decimal" w:pos="628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0A8BC172" w14:textId="611CF5D9" w:rsidR="0021469F" w:rsidRPr="00001AD4" w:rsidRDefault="00B979B3" w:rsidP="00390D7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95,171</w:t>
            </w:r>
          </w:p>
        </w:tc>
      </w:tr>
      <w:tr w:rsidR="00005D32" w:rsidRPr="00A844EE" w14:paraId="195EEEEA" w14:textId="77777777" w:rsidTr="00005D32">
        <w:trPr>
          <w:cantSplit/>
        </w:trPr>
        <w:tc>
          <w:tcPr>
            <w:tcW w:w="3060" w:type="dxa"/>
            <w:shd w:val="clear" w:color="auto" w:fill="auto"/>
          </w:tcPr>
          <w:p w14:paraId="1B39EACA" w14:textId="60D7A2CC" w:rsidR="00005D32" w:rsidRDefault="00005D32" w:rsidP="00390D7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 w:rsidRPr="00005D3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รายได้ค่าธรรมเนียมและอื่นๆ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7F10859" w14:textId="0E56A642" w:rsidR="00005D32" w:rsidRDefault="00005D32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38,699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4DA0451" w14:textId="77777777" w:rsidR="00005D32" w:rsidRPr="00A844EE" w:rsidRDefault="00005D32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AE463EE" w14:textId="62BB2666" w:rsidR="00005D32" w:rsidRDefault="00005D32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11,605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6DA6664" w14:textId="77777777" w:rsidR="00005D32" w:rsidRPr="00A844EE" w:rsidRDefault="00005D32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33970EBA" w14:textId="3320E805" w:rsidR="00005D32" w:rsidRDefault="00005D32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5,330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1CCDE9" w14:textId="77777777" w:rsidR="00005D32" w:rsidRPr="00A844EE" w:rsidRDefault="00005D32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144366" w14:textId="05072006" w:rsidR="00005D32" w:rsidRDefault="00005D32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(8,563)</w:t>
            </w:r>
          </w:p>
        </w:tc>
        <w:tc>
          <w:tcPr>
            <w:tcW w:w="180" w:type="dxa"/>
          </w:tcPr>
          <w:p w14:paraId="0D6AA581" w14:textId="77777777" w:rsidR="00005D32" w:rsidRPr="00A844EE" w:rsidRDefault="00005D32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F5C0CAB" w14:textId="1BE499ED" w:rsidR="00005D32" w:rsidRDefault="00005D32" w:rsidP="00390D7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47,071</w:t>
            </w:r>
          </w:p>
        </w:tc>
      </w:tr>
      <w:tr w:rsidR="0021469F" w:rsidRPr="00A844EE" w14:paraId="233A71B1" w14:textId="77777777" w:rsidTr="00005D32">
        <w:trPr>
          <w:cantSplit/>
        </w:trPr>
        <w:tc>
          <w:tcPr>
            <w:tcW w:w="3060" w:type="dxa"/>
            <w:shd w:val="clear" w:color="auto" w:fill="auto"/>
          </w:tcPr>
          <w:p w14:paraId="576EF067" w14:textId="12E81A21" w:rsidR="0021469F" w:rsidRPr="00A844EE" w:rsidRDefault="00005D32" w:rsidP="00390D7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005D32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รายได้จากการลงทุนและการค้า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9724A" w14:textId="0F5210D7" w:rsidR="0021469F" w:rsidRPr="00A844EE" w:rsidRDefault="00005D32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4,070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37256AD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403DE" w14:textId="229AD15C" w:rsidR="0021469F" w:rsidRPr="00A844EE" w:rsidRDefault="00005D32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(1)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1C50708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B9E44" w14:textId="65B181E2" w:rsidR="0021469F" w:rsidRPr="00A844EE" w:rsidRDefault="00005D32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4,051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E360CE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5B154" w14:textId="0AE59CF4" w:rsidR="0021469F" w:rsidRPr="00A844EE" w:rsidRDefault="00005D32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(20)</w:t>
            </w:r>
          </w:p>
        </w:tc>
        <w:tc>
          <w:tcPr>
            <w:tcW w:w="180" w:type="dxa"/>
          </w:tcPr>
          <w:p w14:paraId="4370ABF9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4823BBC" w14:textId="2A9B75BA" w:rsidR="0021469F" w:rsidRPr="00001AD4" w:rsidRDefault="00005D32" w:rsidP="00390D7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8,100</w:t>
            </w:r>
          </w:p>
        </w:tc>
      </w:tr>
      <w:tr w:rsidR="0021469F" w:rsidRPr="00A844EE" w14:paraId="691C5793" w14:textId="77777777" w:rsidTr="00390D79">
        <w:trPr>
          <w:cantSplit/>
        </w:trPr>
        <w:tc>
          <w:tcPr>
            <w:tcW w:w="3060" w:type="dxa"/>
            <w:shd w:val="clear" w:color="auto" w:fill="auto"/>
          </w:tcPr>
          <w:p w14:paraId="14285757" w14:textId="77777777" w:rsidR="0021469F" w:rsidRPr="00C7494C" w:rsidRDefault="0021469F" w:rsidP="00390D7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B5562" w14:textId="30B8755D" w:rsidR="0021469F" w:rsidRPr="00A844EE" w:rsidRDefault="003128E4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123,652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F773F5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8524D" w14:textId="0B2F2888" w:rsidR="0021469F" w:rsidRPr="00A844EE" w:rsidRDefault="0021469F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2</w:t>
            </w:r>
            <w:r w:rsidR="003128E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5,895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6EA14B5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9618F" w14:textId="168EF390" w:rsidR="0021469F" w:rsidRPr="00A844EE" w:rsidRDefault="00CC21C0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9,378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9083D0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1DACBC" w14:textId="2204FC8E" w:rsidR="0021469F" w:rsidRPr="00A844EE" w:rsidRDefault="0021469F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B979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8,58</w:t>
            </w:r>
            <w:r w:rsidR="00733C5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537890F9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35E70DB" w14:textId="712463CF" w:rsidR="0021469F" w:rsidRPr="00001AD4" w:rsidRDefault="0021469F" w:rsidP="00390D7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15</w:t>
            </w:r>
            <w:r w:rsidR="009F4C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0,342</w:t>
            </w:r>
          </w:p>
        </w:tc>
      </w:tr>
      <w:tr w:rsidR="0021469F" w:rsidRPr="00A844EE" w14:paraId="70A82A4A" w14:textId="77777777" w:rsidTr="00390D79">
        <w:trPr>
          <w:cantSplit/>
        </w:trPr>
        <w:tc>
          <w:tcPr>
            <w:tcW w:w="3060" w:type="dxa"/>
            <w:shd w:val="clear" w:color="auto" w:fill="auto"/>
          </w:tcPr>
          <w:p w14:paraId="7F589052" w14:textId="77777777" w:rsidR="0021469F" w:rsidRPr="00A844EE" w:rsidRDefault="0021469F" w:rsidP="00390D7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รวมค่าใช้จ่ายจากการดำเนินงาน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5858A" w14:textId="53A7394E" w:rsidR="0021469F" w:rsidRPr="00A844EE" w:rsidRDefault="0021469F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(</w:t>
            </w:r>
            <w:r w:rsidR="003128E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52,946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000BA68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FBCEE5" w14:textId="00D16608" w:rsidR="0021469F" w:rsidRPr="00A844EE" w:rsidRDefault="0021469F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(1</w:t>
            </w:r>
            <w:r w:rsidR="003128E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0,611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53CF9FC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F3B86" w14:textId="553FF02B" w:rsidR="0021469F" w:rsidRPr="00A844EE" w:rsidRDefault="0021469F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B979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4,760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AB4AA3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B2995" w14:textId="6EBB27A3" w:rsidR="0021469F" w:rsidRPr="00A844EE" w:rsidRDefault="00B979B3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4,76</w:t>
            </w:r>
            <w:r w:rsidR="00733C5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" w:type="dxa"/>
          </w:tcPr>
          <w:p w14:paraId="3756EEDA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D16041A" w14:textId="1B59007B" w:rsidR="0021469F" w:rsidRPr="00001AD4" w:rsidRDefault="0021469F" w:rsidP="00390D7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(6</w:t>
            </w:r>
            <w:r w:rsidR="009F4C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3,556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21469F" w:rsidRPr="00A844EE" w14:paraId="39D34BB8" w14:textId="77777777" w:rsidTr="00390D79">
        <w:trPr>
          <w:cantSplit/>
        </w:trPr>
        <w:tc>
          <w:tcPr>
            <w:tcW w:w="3060" w:type="dxa"/>
            <w:shd w:val="clear" w:color="auto" w:fill="auto"/>
          </w:tcPr>
          <w:p w14:paraId="7E6B58B5" w14:textId="77777777" w:rsidR="0021469F" w:rsidRPr="00A844EE" w:rsidRDefault="0021469F" w:rsidP="00390D7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กำไรจากการดำเนินงานก่อน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</w:t>
            </w: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br/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จะเกิดขึ้นและภาษีเงินได้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71375" w14:textId="46DED01F" w:rsidR="0021469F" w:rsidRPr="00A844EE" w:rsidRDefault="003128E4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70,706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6F26B83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134BBE" w14:textId="6208E9FB" w:rsidR="0021469F" w:rsidRPr="00A844EE" w:rsidRDefault="0021469F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1</w:t>
            </w:r>
            <w:r w:rsidR="003128E4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5,28</w:t>
            </w:r>
            <w:r w:rsidR="00733C5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  <w:t>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84D98FC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F2B0D1" w14:textId="60B74554" w:rsidR="0021469F" w:rsidRPr="00A844EE" w:rsidRDefault="00B979B3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4,61</w:t>
            </w:r>
            <w:r w:rsidR="00733C5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7647BF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AB541D" w14:textId="3C43EB2C" w:rsidR="0021469F" w:rsidRPr="00A844EE" w:rsidRDefault="0021469F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B979B3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3,82</w:t>
            </w:r>
            <w:r w:rsidR="00733C5F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2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BC69B54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D41A13B" w14:textId="7EA46C0F" w:rsidR="0021469F" w:rsidRPr="00001AD4" w:rsidRDefault="0021469F" w:rsidP="00390D7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8</w:t>
            </w:r>
            <w:r w:rsidR="009F4C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6,786</w:t>
            </w:r>
          </w:p>
        </w:tc>
      </w:tr>
      <w:tr w:rsidR="0021469F" w:rsidRPr="00A844EE" w14:paraId="64A4F9F7" w14:textId="77777777" w:rsidTr="00390D79">
        <w:trPr>
          <w:cantSplit/>
        </w:trPr>
        <w:tc>
          <w:tcPr>
            <w:tcW w:w="3060" w:type="dxa"/>
            <w:shd w:val="clear" w:color="auto" w:fill="auto"/>
          </w:tcPr>
          <w:p w14:paraId="7A0CB246" w14:textId="77777777" w:rsidR="0021469F" w:rsidRPr="00A844EE" w:rsidRDefault="0021469F" w:rsidP="00390D7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201EDD" w14:textId="77777777" w:rsidR="0021469F" w:rsidRPr="00A844EE" w:rsidRDefault="0021469F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F4CF2CD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0B9F9A" w14:textId="77777777" w:rsidR="0021469F" w:rsidRPr="00A844EE" w:rsidRDefault="0021469F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6F6BDF9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E2CA02" w14:textId="77777777" w:rsidR="0021469F" w:rsidRPr="00A844EE" w:rsidRDefault="0021469F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6C6C51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784451A" w14:textId="77777777" w:rsidR="0021469F" w:rsidRPr="00A844EE" w:rsidRDefault="0021469F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85BE2F1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81E11FD" w14:textId="2B0DCF28" w:rsidR="0021469F" w:rsidRPr="00001AD4" w:rsidRDefault="0021469F" w:rsidP="00390D7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9F4C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42,024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21469F" w:rsidRPr="00A844EE" w14:paraId="49285E1F" w14:textId="77777777" w:rsidTr="00390D79">
        <w:trPr>
          <w:cantSplit/>
        </w:trPr>
        <w:tc>
          <w:tcPr>
            <w:tcW w:w="3060" w:type="dxa"/>
            <w:shd w:val="clear" w:color="auto" w:fill="auto"/>
          </w:tcPr>
          <w:p w14:paraId="28165784" w14:textId="77777777" w:rsidR="0021469F" w:rsidRPr="00A844EE" w:rsidRDefault="0021469F" w:rsidP="00390D7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C28342C" w14:textId="77777777" w:rsidR="0021469F" w:rsidRPr="00A844EE" w:rsidRDefault="0021469F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D66784B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F2195E9" w14:textId="77777777" w:rsidR="0021469F" w:rsidRPr="00A844EE" w:rsidRDefault="0021469F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680DC1E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88947E3" w14:textId="77777777" w:rsidR="0021469F" w:rsidRPr="00A844EE" w:rsidRDefault="0021469F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9792E7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EB6DAE" w14:textId="77777777" w:rsidR="0021469F" w:rsidRPr="00A844EE" w:rsidRDefault="0021469F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CDB63CE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90CD7F" w14:textId="4136B20C" w:rsidR="0021469F" w:rsidRPr="00001AD4" w:rsidRDefault="0021469F" w:rsidP="00390D7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(</w:t>
            </w:r>
            <w:r w:rsidR="009F4CA9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9,376</w:t>
            </w: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21469F" w:rsidRPr="00A844EE" w14:paraId="531B75D6" w14:textId="77777777" w:rsidTr="00390D79">
        <w:trPr>
          <w:cantSplit/>
        </w:trPr>
        <w:tc>
          <w:tcPr>
            <w:tcW w:w="3060" w:type="dxa"/>
            <w:shd w:val="clear" w:color="auto" w:fill="auto"/>
          </w:tcPr>
          <w:p w14:paraId="2CAFB510" w14:textId="77777777" w:rsidR="0021469F" w:rsidRPr="00A844EE" w:rsidRDefault="0021469F" w:rsidP="00390D79">
            <w:pPr>
              <w:shd w:val="clear" w:color="auto" w:fill="FFFFFF"/>
              <w:tabs>
                <w:tab w:val="decimal" w:pos="672"/>
              </w:tabs>
              <w:spacing w:after="0" w:line="240" w:lineRule="atLeast"/>
              <w:ind w:left="180" w:right="-79" w:hanging="180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6BC1EC92" w14:textId="77777777" w:rsidR="0021469F" w:rsidRPr="00A844EE" w:rsidRDefault="0021469F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99D7B01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9848072" w14:textId="77777777" w:rsidR="0021469F" w:rsidRPr="00A844EE" w:rsidRDefault="0021469F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B408042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7" w:type="dxa"/>
            <w:shd w:val="clear" w:color="auto" w:fill="auto"/>
            <w:vAlign w:val="bottom"/>
          </w:tcPr>
          <w:p w14:paraId="24856514" w14:textId="77777777" w:rsidR="0021469F" w:rsidRPr="00A844EE" w:rsidRDefault="0021469F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8388E8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28018D" w14:textId="77777777" w:rsidR="0021469F" w:rsidRPr="00A844EE" w:rsidRDefault="0021469F" w:rsidP="00390D79">
            <w:pPr>
              <w:shd w:val="clear" w:color="auto" w:fill="FFFFFF"/>
              <w:tabs>
                <w:tab w:val="decimal" w:pos="906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</w:tcPr>
          <w:p w14:paraId="12D04CD3" w14:textId="77777777" w:rsidR="0021469F" w:rsidRPr="00A844EE" w:rsidRDefault="0021469F" w:rsidP="00390D79">
            <w:pPr>
              <w:shd w:val="clear" w:color="auto" w:fill="FFFFFF"/>
              <w:tabs>
                <w:tab w:val="decimal" w:pos="818"/>
              </w:tabs>
              <w:snapToGrid w:val="0"/>
              <w:spacing w:after="0" w:line="240" w:lineRule="atLeast"/>
              <w:ind w:left="-79" w:right="6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002E2" w14:textId="4A3B81F8" w:rsidR="0021469F" w:rsidRPr="00001AD4" w:rsidRDefault="009F4CA9" w:rsidP="00390D79">
            <w:pPr>
              <w:shd w:val="clear" w:color="auto" w:fill="FFFFFF"/>
              <w:tabs>
                <w:tab w:val="decimal" w:pos="820"/>
              </w:tabs>
              <w:snapToGrid w:val="0"/>
              <w:spacing w:after="0" w:line="240" w:lineRule="atLeast"/>
              <w:ind w:left="-79" w:right="-7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  <w:t>35,386</w:t>
            </w:r>
          </w:p>
        </w:tc>
      </w:tr>
    </w:tbl>
    <w:p w14:paraId="21AB5BF8" w14:textId="4C3EB9ED" w:rsidR="000F53FE" w:rsidRDefault="000F53FE"/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E80A30" w:rsidRPr="00A844EE" w14:paraId="7D37EDAC" w14:textId="77777777" w:rsidTr="00C06D65">
        <w:trPr>
          <w:cantSplit/>
          <w:trHeight w:val="273"/>
        </w:trPr>
        <w:tc>
          <w:tcPr>
            <w:tcW w:w="3060" w:type="dxa"/>
            <w:shd w:val="clear" w:color="auto" w:fill="auto"/>
          </w:tcPr>
          <w:p w14:paraId="3387FA7C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02A13341" w14:textId="77777777" w:rsidR="00E80A30" w:rsidRPr="00AD0711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AD071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80A30" w:rsidRPr="00A844EE" w14:paraId="4A0EF829" w14:textId="77777777" w:rsidTr="00C06D65">
        <w:trPr>
          <w:cantSplit/>
          <w:trHeight w:val="255"/>
        </w:trPr>
        <w:tc>
          <w:tcPr>
            <w:tcW w:w="3060" w:type="dxa"/>
            <w:shd w:val="clear" w:color="auto" w:fill="auto"/>
          </w:tcPr>
          <w:p w14:paraId="65A5CE01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24DCEA23" w14:textId="77777777" w:rsidR="00E80A30" w:rsidRPr="00AD0711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2565</w:t>
            </w:r>
          </w:p>
        </w:tc>
      </w:tr>
      <w:tr w:rsidR="00E80A30" w:rsidRPr="00A844EE" w14:paraId="366DE34E" w14:textId="77777777" w:rsidTr="00C06D65">
        <w:trPr>
          <w:cantSplit/>
          <w:trHeight w:val="255"/>
        </w:trPr>
        <w:tc>
          <w:tcPr>
            <w:tcW w:w="3060" w:type="dxa"/>
            <w:shd w:val="clear" w:color="auto" w:fill="auto"/>
          </w:tcPr>
          <w:p w14:paraId="3B53269E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7FFD608C" w14:textId="77777777" w:rsidR="00E80A30" w:rsidRPr="00AD0711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D0711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(หลัง</w:t>
            </w:r>
            <w:r w:rsidRPr="00AD071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การ</w:t>
            </w:r>
            <w:r w:rsidRPr="00AD0711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ปรับโครงสร้างกิจการ)</w:t>
            </w:r>
          </w:p>
        </w:tc>
      </w:tr>
      <w:tr w:rsidR="00E80A30" w:rsidRPr="00A844EE" w14:paraId="43CF5A05" w14:textId="77777777" w:rsidTr="004F1ADD">
        <w:trPr>
          <w:cantSplit/>
          <w:trHeight w:val="1084"/>
        </w:trPr>
        <w:tc>
          <w:tcPr>
            <w:tcW w:w="3060" w:type="dxa"/>
            <w:shd w:val="clear" w:color="auto" w:fill="auto"/>
            <w:vAlign w:val="bottom"/>
          </w:tcPr>
          <w:p w14:paraId="30B5F856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D934E41" w14:textId="77777777" w:rsidR="004F1ADD" w:rsidRDefault="004F1ADD" w:rsidP="004F1AD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60B7E31B" w14:textId="472E0E59" w:rsidR="00E80A30" w:rsidRPr="00A844EE" w:rsidRDefault="004F1ADD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90718E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7D42CBC" w14:textId="77777777" w:rsidR="004F1ADD" w:rsidRDefault="004F1ADD" w:rsidP="004F1AD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056119E6" w14:textId="21C517F1" w:rsidR="00E80A30" w:rsidRPr="00A844EE" w:rsidRDefault="004F1ADD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2B40B4" w14:textId="77777777" w:rsidR="00E80A30" w:rsidRPr="00EC538D" w:rsidRDefault="00E80A30" w:rsidP="007E339B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F35BDA" w14:textId="77777777" w:rsidR="004F1ADD" w:rsidRDefault="004F1ADD" w:rsidP="004F1ADD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3581743F" w14:textId="0A1796E3" w:rsidR="00E80A30" w:rsidRPr="00A844EE" w:rsidRDefault="004F1ADD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556D74" w14:textId="77777777" w:rsidR="00E80A30" w:rsidRPr="00EC538D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54C970" w14:textId="2A2952FF" w:rsidR="00E80A30" w:rsidRPr="00A844EE" w:rsidRDefault="004F1ADD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69C0C6C5" w14:textId="77777777" w:rsidR="00E80A30" w:rsidRPr="00A844EE" w:rsidRDefault="00E80A30" w:rsidP="007E339B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6335C9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53132CF8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21B114D7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2179416B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E80A30" w:rsidRPr="00A844EE" w14:paraId="1511542B" w14:textId="77777777" w:rsidTr="00C06D65">
        <w:trPr>
          <w:cantSplit/>
          <w:trHeight w:val="147"/>
        </w:trPr>
        <w:tc>
          <w:tcPr>
            <w:tcW w:w="3060" w:type="dxa"/>
            <w:shd w:val="clear" w:color="auto" w:fill="auto"/>
            <w:vAlign w:val="bottom"/>
          </w:tcPr>
          <w:p w14:paraId="04BD5BD8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6F7921C4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E80A30" w:rsidRPr="00A844EE" w14:paraId="2D1E1065" w14:textId="77777777" w:rsidTr="004F1ADD">
        <w:trPr>
          <w:cantSplit/>
          <w:trHeight w:val="392"/>
        </w:trPr>
        <w:tc>
          <w:tcPr>
            <w:tcW w:w="3060" w:type="dxa"/>
            <w:shd w:val="clear" w:color="auto" w:fill="auto"/>
          </w:tcPr>
          <w:p w14:paraId="54D6A1C1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</w:p>
        </w:tc>
        <w:tc>
          <w:tcPr>
            <w:tcW w:w="1168" w:type="dxa"/>
          </w:tcPr>
          <w:p w14:paraId="4908426D" w14:textId="209FDCB0" w:rsidR="00E80A30" w:rsidRPr="00A844EE" w:rsidRDefault="004F1ADD" w:rsidP="0011212F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2,306,</w:t>
            </w:r>
            <w:r w:rsidR="00C06D65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747</w:t>
            </w:r>
          </w:p>
        </w:tc>
        <w:tc>
          <w:tcPr>
            <w:tcW w:w="180" w:type="dxa"/>
          </w:tcPr>
          <w:p w14:paraId="5CE93D37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7ADE5D37" w14:textId="00BBD3D2" w:rsidR="00E80A30" w:rsidRPr="00A844EE" w:rsidRDefault="00C06D65" w:rsidP="0011212F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132,942</w:t>
            </w:r>
          </w:p>
        </w:tc>
        <w:tc>
          <w:tcPr>
            <w:tcW w:w="180" w:type="dxa"/>
          </w:tcPr>
          <w:p w14:paraId="3FAAF8F2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1D1D4065" w14:textId="25486CF5" w:rsidR="00E80A30" w:rsidRPr="00A844EE" w:rsidRDefault="00C06D65" w:rsidP="0011212F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3,712</w:t>
            </w:r>
          </w:p>
        </w:tc>
        <w:tc>
          <w:tcPr>
            <w:tcW w:w="180" w:type="dxa"/>
          </w:tcPr>
          <w:p w14:paraId="063C2C6D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4D80FAE2" w14:textId="35DBF7C7" w:rsidR="00E80A30" w:rsidRPr="00A844EE" w:rsidRDefault="00C06D65" w:rsidP="0011212F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(66,18</w:t>
            </w:r>
            <w:r w:rsidR="004B2EB3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6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)</w:t>
            </w:r>
          </w:p>
        </w:tc>
        <w:tc>
          <w:tcPr>
            <w:tcW w:w="180" w:type="dxa"/>
          </w:tcPr>
          <w:p w14:paraId="68258D29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3E21AE07" w14:textId="47F38BF8" w:rsidR="00E80A30" w:rsidRPr="00A844EE" w:rsidRDefault="00C06D65" w:rsidP="0011212F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2,377,21</w:t>
            </w:r>
            <w:r w:rsidR="004B2EB3">
              <w:rPr>
                <w:rFonts w:asciiTheme="majorBidi" w:eastAsia="Times New Roman" w:hAnsiTheme="majorBidi" w:cstheme="majorBidi"/>
                <w:sz w:val="26"/>
                <w:szCs w:val="26"/>
              </w:rPr>
              <w:t>5</w:t>
            </w:r>
          </w:p>
        </w:tc>
      </w:tr>
      <w:tr w:rsidR="00E80A30" w:rsidRPr="00A844EE" w14:paraId="144F47D2" w14:textId="77777777" w:rsidTr="004F1ADD">
        <w:trPr>
          <w:cantSplit/>
          <w:trHeight w:val="358"/>
        </w:trPr>
        <w:tc>
          <w:tcPr>
            <w:tcW w:w="3060" w:type="dxa"/>
            <w:shd w:val="clear" w:color="auto" w:fill="auto"/>
          </w:tcPr>
          <w:p w14:paraId="7567C1F6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28890151" w14:textId="50EB1C8F" w:rsidR="00E80A30" w:rsidRPr="00A844EE" w:rsidRDefault="00C06D65" w:rsidP="0011212F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3,383,657</w:t>
            </w:r>
          </w:p>
        </w:tc>
        <w:tc>
          <w:tcPr>
            <w:tcW w:w="180" w:type="dxa"/>
          </w:tcPr>
          <w:p w14:paraId="2B043926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5C112D89" w14:textId="79AA7B55" w:rsidR="00E80A30" w:rsidRPr="00A844EE" w:rsidRDefault="00C06D65" w:rsidP="0011212F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133,782</w:t>
            </w:r>
          </w:p>
        </w:tc>
        <w:tc>
          <w:tcPr>
            <w:tcW w:w="180" w:type="dxa"/>
          </w:tcPr>
          <w:p w14:paraId="1A0CCC98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7811A54D" w14:textId="2B42FEEC" w:rsidR="00E80A30" w:rsidRPr="00A844EE" w:rsidRDefault="00C06D65" w:rsidP="0011212F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44,645</w:t>
            </w:r>
          </w:p>
        </w:tc>
        <w:tc>
          <w:tcPr>
            <w:tcW w:w="180" w:type="dxa"/>
          </w:tcPr>
          <w:p w14:paraId="57FF831E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0055F164" w14:textId="54F96531" w:rsidR="00E80A30" w:rsidRPr="00A844EE" w:rsidRDefault="00C06D65" w:rsidP="0011212F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(107,632)</w:t>
            </w:r>
          </w:p>
        </w:tc>
        <w:tc>
          <w:tcPr>
            <w:tcW w:w="180" w:type="dxa"/>
          </w:tcPr>
          <w:p w14:paraId="7C1A347C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1C0F5C29" w14:textId="159E27C1" w:rsidR="00E80A30" w:rsidRPr="00A844EE" w:rsidRDefault="00C06D65" w:rsidP="0011212F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3,454,452</w:t>
            </w:r>
          </w:p>
        </w:tc>
      </w:tr>
      <w:tr w:rsidR="00E80A30" w:rsidRPr="00A844EE" w14:paraId="6F7A8C7A" w14:textId="77777777" w:rsidTr="004F1ADD">
        <w:trPr>
          <w:cantSplit/>
          <w:trHeight w:val="358"/>
        </w:trPr>
        <w:tc>
          <w:tcPr>
            <w:tcW w:w="3060" w:type="dxa"/>
            <w:shd w:val="clear" w:color="auto" w:fill="auto"/>
          </w:tcPr>
          <w:p w14:paraId="4082FC3C" w14:textId="77777777" w:rsidR="00E80A30" w:rsidRPr="00A844EE" w:rsidRDefault="00E80A30" w:rsidP="007E339B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7C13656E" w14:textId="092C5CE3" w:rsidR="00E80A30" w:rsidRPr="00A844EE" w:rsidRDefault="00C06D65" w:rsidP="0011212F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2,952,042</w:t>
            </w:r>
          </w:p>
        </w:tc>
        <w:tc>
          <w:tcPr>
            <w:tcW w:w="180" w:type="dxa"/>
          </w:tcPr>
          <w:p w14:paraId="0F2732C9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6DD40C61" w14:textId="4D046011" w:rsidR="00E80A30" w:rsidRPr="00A844EE" w:rsidRDefault="00C06D65" w:rsidP="0011212F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113,291</w:t>
            </w:r>
          </w:p>
        </w:tc>
        <w:tc>
          <w:tcPr>
            <w:tcW w:w="180" w:type="dxa"/>
          </w:tcPr>
          <w:p w14:paraId="7AEBCA63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42C0408F" w14:textId="239C5C61" w:rsidR="00E80A30" w:rsidRPr="00A844EE" w:rsidRDefault="00C06D65" w:rsidP="0011212F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13,233</w:t>
            </w:r>
          </w:p>
        </w:tc>
        <w:tc>
          <w:tcPr>
            <w:tcW w:w="180" w:type="dxa"/>
          </w:tcPr>
          <w:p w14:paraId="64798CE2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61E9943" w14:textId="1EA031AB" w:rsidR="00E80A30" w:rsidRPr="00A844EE" w:rsidRDefault="00C06D65" w:rsidP="0011212F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(90,725)</w:t>
            </w:r>
          </w:p>
        </w:tc>
        <w:tc>
          <w:tcPr>
            <w:tcW w:w="180" w:type="dxa"/>
          </w:tcPr>
          <w:p w14:paraId="7EEA6D09" w14:textId="77777777" w:rsidR="00E80A30" w:rsidRPr="00A844EE" w:rsidRDefault="00E80A30" w:rsidP="007E339B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720CC8A6" w14:textId="418D960C" w:rsidR="00E80A30" w:rsidRPr="00A844EE" w:rsidRDefault="00C06D65" w:rsidP="0011212F">
            <w:pPr>
              <w:shd w:val="clear" w:color="auto" w:fill="FFFFFF"/>
              <w:tabs>
                <w:tab w:val="decimal" w:pos="83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2,987,</w:t>
            </w:r>
            <w:r w:rsidR="0011212F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841</w:t>
            </w:r>
          </w:p>
        </w:tc>
      </w:tr>
    </w:tbl>
    <w:p w14:paraId="0B63A13A" w14:textId="3377F6E5" w:rsidR="00E80A30" w:rsidRDefault="00E80A30" w:rsidP="007E339B">
      <w:pPr>
        <w:spacing w:after="0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1C476CEF" w14:textId="77777777" w:rsidR="0011212F" w:rsidRDefault="0011212F">
      <w:pPr>
        <w:rPr>
          <w:rFonts w:asciiTheme="majorBidi" w:eastAsia="Times New Roman" w:hAnsiTheme="majorBidi" w:cstheme="majorBidi"/>
          <w:color w:val="000000"/>
          <w:sz w:val="30"/>
          <w:szCs w:val="30"/>
        </w:rPr>
      </w:pPr>
      <w:r>
        <w:rPr>
          <w:rFonts w:asciiTheme="majorBidi" w:eastAsia="Times New Roman" w:hAnsiTheme="majorBidi" w:cstheme="majorBidi"/>
          <w:color w:val="000000"/>
          <w:sz w:val="30"/>
          <w:szCs w:val="30"/>
        </w:rPr>
        <w:br w:type="page"/>
      </w: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68"/>
        <w:gridCol w:w="180"/>
        <w:gridCol w:w="1172"/>
        <w:gridCol w:w="180"/>
        <w:gridCol w:w="1170"/>
        <w:gridCol w:w="180"/>
        <w:gridCol w:w="1170"/>
        <w:gridCol w:w="180"/>
        <w:gridCol w:w="990"/>
      </w:tblGrid>
      <w:tr w:rsidR="0011212F" w:rsidRPr="00A844EE" w14:paraId="16ECA358" w14:textId="77777777" w:rsidTr="007B5AF6">
        <w:trPr>
          <w:cantSplit/>
          <w:trHeight w:val="273"/>
        </w:trPr>
        <w:tc>
          <w:tcPr>
            <w:tcW w:w="3060" w:type="dxa"/>
            <w:shd w:val="clear" w:color="auto" w:fill="auto"/>
          </w:tcPr>
          <w:p w14:paraId="31ADA72A" w14:textId="77777777" w:rsidR="0011212F" w:rsidRPr="00A844EE" w:rsidRDefault="0011212F" w:rsidP="007B5AF6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6DF2CE99" w14:textId="77777777" w:rsidR="0011212F" w:rsidRPr="00AD0711" w:rsidRDefault="0011212F" w:rsidP="007B5AF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</w:pPr>
            <w:r w:rsidRPr="00AD0711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1212F" w:rsidRPr="00A844EE" w14:paraId="54E64282" w14:textId="77777777" w:rsidTr="007B5AF6">
        <w:trPr>
          <w:cantSplit/>
          <w:trHeight w:val="255"/>
        </w:trPr>
        <w:tc>
          <w:tcPr>
            <w:tcW w:w="3060" w:type="dxa"/>
            <w:shd w:val="clear" w:color="auto" w:fill="auto"/>
          </w:tcPr>
          <w:p w14:paraId="0F431FD8" w14:textId="77777777" w:rsidR="0011212F" w:rsidRPr="00A844EE" w:rsidRDefault="0011212F" w:rsidP="007B5AF6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1D294FC7" w14:textId="2E47AA99" w:rsidR="0011212F" w:rsidRPr="00AD0711" w:rsidRDefault="0011212F" w:rsidP="007B5AF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2564</w:t>
            </w:r>
          </w:p>
        </w:tc>
      </w:tr>
      <w:tr w:rsidR="0011212F" w:rsidRPr="00A844EE" w14:paraId="0E25F9D0" w14:textId="77777777" w:rsidTr="007B5AF6">
        <w:trPr>
          <w:cantSplit/>
          <w:trHeight w:val="255"/>
        </w:trPr>
        <w:tc>
          <w:tcPr>
            <w:tcW w:w="3060" w:type="dxa"/>
            <w:shd w:val="clear" w:color="auto" w:fill="auto"/>
          </w:tcPr>
          <w:p w14:paraId="20925E6E" w14:textId="77777777" w:rsidR="0011212F" w:rsidRPr="00A844EE" w:rsidRDefault="0011212F" w:rsidP="007B5AF6">
            <w:pPr>
              <w:shd w:val="clear" w:color="auto" w:fill="FFFFFF"/>
              <w:snapToGrid w:val="0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2A3D5656" w14:textId="56F1F79C" w:rsidR="0011212F" w:rsidRPr="00AD0711" w:rsidRDefault="0011212F" w:rsidP="007B5AF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 w:rsidRPr="00AD0711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ก่อน</w:t>
            </w:r>
            <w:r w:rsidRPr="00AD071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การ</w:t>
            </w:r>
            <w:r w:rsidRPr="00AD0711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</w:rPr>
              <w:t>ปรับโครงสร้างกิจการ)</w:t>
            </w:r>
          </w:p>
        </w:tc>
      </w:tr>
      <w:tr w:rsidR="0011212F" w:rsidRPr="00A844EE" w14:paraId="0095C8D4" w14:textId="77777777" w:rsidTr="007B5AF6">
        <w:trPr>
          <w:cantSplit/>
          <w:trHeight w:val="1084"/>
        </w:trPr>
        <w:tc>
          <w:tcPr>
            <w:tcW w:w="3060" w:type="dxa"/>
            <w:shd w:val="clear" w:color="auto" w:fill="auto"/>
            <w:vAlign w:val="bottom"/>
          </w:tcPr>
          <w:p w14:paraId="61ED487F" w14:textId="77777777" w:rsidR="0011212F" w:rsidRPr="00A844EE" w:rsidRDefault="0011212F" w:rsidP="007B5AF6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7032938" w14:textId="77777777" w:rsidR="0011212F" w:rsidRDefault="0011212F" w:rsidP="007B5AF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  <w:t>Gen 1</w:t>
            </w:r>
          </w:p>
          <w:p w14:paraId="7F51378F" w14:textId="77777777" w:rsidR="0011212F" w:rsidRPr="00A844EE" w:rsidRDefault="0011212F" w:rsidP="007B5AF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val="en-GB"/>
              </w:rPr>
              <w:t>ธุรกิจธนาคาร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CD7091" w14:textId="77777777" w:rsidR="0011212F" w:rsidRPr="00A844EE" w:rsidRDefault="0011212F" w:rsidP="007B5AF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9646231" w14:textId="77777777" w:rsidR="0011212F" w:rsidRDefault="0011212F" w:rsidP="007B5AF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bidi="ar-SA"/>
              </w:rPr>
              <w:t>Gen 2</w:t>
            </w:r>
          </w:p>
          <w:p w14:paraId="6B179A69" w14:textId="77777777" w:rsidR="0011212F" w:rsidRPr="00A844EE" w:rsidRDefault="0011212F" w:rsidP="007B5AF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rtl/>
                <w:cs/>
                <w:lang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บริการทางการเงินเพื่อผู้บริโภคและดิจิทัล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8B9939" w14:textId="77777777" w:rsidR="0011212F" w:rsidRPr="00EC538D" w:rsidRDefault="0011212F" w:rsidP="007B5AF6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81C28D" w14:textId="77777777" w:rsidR="0011212F" w:rsidRDefault="0011212F" w:rsidP="007B5AF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</w:rPr>
              <w:t>Gen 3</w:t>
            </w:r>
          </w:p>
          <w:p w14:paraId="16116076" w14:textId="77777777" w:rsidR="0011212F" w:rsidRPr="00A844EE" w:rsidRDefault="0011212F" w:rsidP="007B5AF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</w:rPr>
              <w:t>แพลตฟอร์มและสินทรัพย์ดิจิทัล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AE3C0D" w14:textId="77777777" w:rsidR="0011212F" w:rsidRPr="00EC538D" w:rsidRDefault="0011212F" w:rsidP="007B5AF6">
            <w:pPr>
              <w:shd w:val="clear" w:color="auto" w:fill="FFFFFF"/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428681" w14:textId="77777777" w:rsidR="0011212F" w:rsidRPr="00A844EE" w:rsidRDefault="0011212F" w:rsidP="007B5AF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  <w:r>
              <w:rPr>
                <w:rFonts w:ascii="Angsana New" w:eastAsia="Angsana New" w:hAnsi="Angsana New" w:cs="Angsana New" w:hint="cs"/>
                <w:color w:val="000000"/>
                <w:sz w:val="26"/>
                <w:szCs w:val="26"/>
                <w:cs/>
                <w:lang w:val="en-GB"/>
              </w:rPr>
              <w:t>รายการระหว่างกันและอื่นๆ</w:t>
            </w:r>
          </w:p>
        </w:tc>
        <w:tc>
          <w:tcPr>
            <w:tcW w:w="180" w:type="dxa"/>
            <w:vAlign w:val="bottom"/>
          </w:tcPr>
          <w:p w14:paraId="192EDD28" w14:textId="77777777" w:rsidR="0011212F" w:rsidRPr="00A844EE" w:rsidRDefault="0011212F" w:rsidP="007B5AF6">
            <w:pPr>
              <w:shd w:val="clear" w:color="auto" w:fill="FFFFFF"/>
              <w:tabs>
                <w:tab w:val="decimal" w:pos="641"/>
              </w:tabs>
              <w:snapToGrid w:val="0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E6F64A" w14:textId="77777777" w:rsidR="0011212F" w:rsidRPr="00A844EE" w:rsidRDefault="0011212F" w:rsidP="007B5AF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7883358B" w14:textId="77777777" w:rsidR="0011212F" w:rsidRPr="00A844EE" w:rsidRDefault="0011212F" w:rsidP="007B5AF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5CAA0C55" w14:textId="77777777" w:rsidR="0011212F" w:rsidRPr="00A844EE" w:rsidRDefault="0011212F" w:rsidP="007B5AF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GB"/>
              </w:rPr>
            </w:pPr>
          </w:p>
          <w:p w14:paraId="02A7F605" w14:textId="77777777" w:rsidR="0011212F" w:rsidRPr="00A844EE" w:rsidRDefault="0011212F" w:rsidP="007B5AF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Angsana New" w:hAnsiTheme="majorBidi" w:cstheme="majorBidi"/>
                <w:b/>
                <w:bCs/>
                <w:i/>
                <w:iCs/>
                <w:color w:val="000000"/>
                <w:sz w:val="26"/>
                <w:szCs w:val="26"/>
                <w:lang w:val="en-GB" w:bidi="ar-SA"/>
              </w:rPr>
            </w:pPr>
            <w:r w:rsidRPr="00A844EE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1212F" w:rsidRPr="00A844EE" w14:paraId="7830C1F5" w14:textId="77777777" w:rsidTr="007B5AF6">
        <w:trPr>
          <w:cantSplit/>
          <w:trHeight w:val="147"/>
        </w:trPr>
        <w:tc>
          <w:tcPr>
            <w:tcW w:w="3060" w:type="dxa"/>
            <w:shd w:val="clear" w:color="auto" w:fill="auto"/>
            <w:vAlign w:val="bottom"/>
          </w:tcPr>
          <w:p w14:paraId="0D462A8A" w14:textId="77777777" w:rsidR="0011212F" w:rsidRPr="00A844EE" w:rsidRDefault="0011212F" w:rsidP="007B5AF6">
            <w:pPr>
              <w:shd w:val="clear" w:color="auto" w:fill="FFFFFF"/>
              <w:spacing w:after="0" w:line="240" w:lineRule="atLeast"/>
              <w:ind w:left="180" w:right="-79" w:hanging="180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57DA991D" w14:textId="77777777" w:rsidR="0011212F" w:rsidRPr="00A844EE" w:rsidRDefault="0011212F" w:rsidP="007B5AF6">
            <w:pPr>
              <w:shd w:val="clear" w:color="auto" w:fill="FFFFFF"/>
              <w:spacing w:after="0" w:line="240" w:lineRule="atLeast"/>
              <w:ind w:left="-79" w:right="-79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r w:rsidRPr="00A844EE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</w:rPr>
              <w:t>(ล้านบาท)</w:t>
            </w:r>
          </w:p>
        </w:tc>
      </w:tr>
      <w:tr w:rsidR="0011212F" w:rsidRPr="00A844EE" w14:paraId="1523974B" w14:textId="77777777" w:rsidTr="007B5AF6">
        <w:trPr>
          <w:cantSplit/>
          <w:trHeight w:val="392"/>
        </w:trPr>
        <w:tc>
          <w:tcPr>
            <w:tcW w:w="3060" w:type="dxa"/>
            <w:shd w:val="clear" w:color="auto" w:fill="auto"/>
          </w:tcPr>
          <w:p w14:paraId="018DD0EA" w14:textId="77777777" w:rsidR="0011212F" w:rsidRPr="00A844EE" w:rsidRDefault="0011212F" w:rsidP="007B5AF6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vertAlign w:val="superscript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 xml:space="preserve">เงินให้สินเชื่อแก่ลูกหนี้ </w:t>
            </w:r>
          </w:p>
        </w:tc>
        <w:tc>
          <w:tcPr>
            <w:tcW w:w="1168" w:type="dxa"/>
          </w:tcPr>
          <w:p w14:paraId="38944CB1" w14:textId="63C6BF8F" w:rsidR="0011212F" w:rsidRPr="00A844EE" w:rsidRDefault="0011212F" w:rsidP="007B5AF6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2,299,071</w:t>
            </w:r>
          </w:p>
        </w:tc>
        <w:tc>
          <w:tcPr>
            <w:tcW w:w="180" w:type="dxa"/>
          </w:tcPr>
          <w:p w14:paraId="2C4EF82C" w14:textId="77777777" w:rsidR="0011212F" w:rsidRPr="00A844EE" w:rsidRDefault="0011212F" w:rsidP="007B5AF6">
            <w:pPr>
              <w:shd w:val="clear" w:color="auto" w:fill="FFFFFF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6C937511" w14:textId="4C1E14E6" w:rsidR="0011212F" w:rsidRPr="00A844EE" w:rsidRDefault="0011212F" w:rsidP="007B5AF6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5,00</w:t>
            </w:r>
            <w:r w:rsidR="00EA4D33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</w:t>
            </w:r>
          </w:p>
        </w:tc>
        <w:tc>
          <w:tcPr>
            <w:tcW w:w="180" w:type="dxa"/>
          </w:tcPr>
          <w:p w14:paraId="6FFEF925" w14:textId="77777777" w:rsidR="0011212F" w:rsidRPr="00A844EE" w:rsidRDefault="0011212F" w:rsidP="007B5AF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3A8F6E8" w14:textId="5DF65362" w:rsidR="0011212F" w:rsidRPr="00A844EE" w:rsidRDefault="0011212F" w:rsidP="007B5AF6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2,281</w:t>
            </w:r>
          </w:p>
        </w:tc>
        <w:tc>
          <w:tcPr>
            <w:tcW w:w="180" w:type="dxa"/>
          </w:tcPr>
          <w:p w14:paraId="2414DC81" w14:textId="77777777" w:rsidR="0011212F" w:rsidRPr="00A844EE" w:rsidRDefault="0011212F" w:rsidP="007B5AF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4F5BF982" w14:textId="12B6271F" w:rsidR="0011212F" w:rsidRPr="00A844EE" w:rsidRDefault="0011212F" w:rsidP="007B5AF6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(4,520)</w:t>
            </w:r>
          </w:p>
        </w:tc>
        <w:tc>
          <w:tcPr>
            <w:tcW w:w="180" w:type="dxa"/>
          </w:tcPr>
          <w:p w14:paraId="167FD65B" w14:textId="77777777" w:rsidR="0011212F" w:rsidRPr="00A844EE" w:rsidRDefault="0011212F" w:rsidP="007B5AF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414F2AA3" w14:textId="37A1AB73" w:rsidR="0011212F" w:rsidRPr="004F1ADD" w:rsidRDefault="0011212F" w:rsidP="007B5AF6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</w:rPr>
              <w:t>2,301,</w:t>
            </w:r>
            <w:r w:rsidR="002F51B0">
              <w:rPr>
                <w:rFonts w:asciiTheme="majorBidi" w:eastAsia="Times New Roman" w:hAnsiTheme="majorBidi" w:cstheme="majorBidi"/>
                <w:sz w:val="26"/>
                <w:szCs w:val="26"/>
              </w:rPr>
              <w:t>83</w:t>
            </w:r>
            <w:r w:rsidR="00A543E5">
              <w:rPr>
                <w:rFonts w:asciiTheme="majorBidi" w:eastAsia="Times New Roman" w:hAnsiTheme="majorBidi" w:cstheme="majorBidi"/>
                <w:sz w:val="26"/>
                <w:szCs w:val="26"/>
              </w:rPr>
              <w:t>4</w:t>
            </w:r>
          </w:p>
        </w:tc>
      </w:tr>
      <w:tr w:rsidR="0011212F" w:rsidRPr="00A844EE" w14:paraId="4B077E06" w14:textId="77777777" w:rsidTr="007B5AF6">
        <w:trPr>
          <w:cantSplit/>
          <w:trHeight w:val="358"/>
        </w:trPr>
        <w:tc>
          <w:tcPr>
            <w:tcW w:w="3060" w:type="dxa"/>
            <w:shd w:val="clear" w:color="auto" w:fill="auto"/>
          </w:tcPr>
          <w:p w14:paraId="116FD730" w14:textId="77777777" w:rsidR="0011212F" w:rsidRPr="00A844EE" w:rsidRDefault="0011212F" w:rsidP="007B5AF6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8" w:type="dxa"/>
          </w:tcPr>
          <w:p w14:paraId="0A9F1618" w14:textId="024855EF" w:rsidR="0011212F" w:rsidRPr="00A844EE" w:rsidRDefault="0011212F" w:rsidP="007B5AF6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3,323,582</w:t>
            </w:r>
          </w:p>
        </w:tc>
        <w:tc>
          <w:tcPr>
            <w:tcW w:w="180" w:type="dxa"/>
          </w:tcPr>
          <w:p w14:paraId="141F5F67" w14:textId="77777777" w:rsidR="0011212F" w:rsidRPr="00A844EE" w:rsidRDefault="0011212F" w:rsidP="007B5AF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129BAD3D" w14:textId="231DFEDC" w:rsidR="0011212F" w:rsidRPr="00A844EE" w:rsidRDefault="0011212F" w:rsidP="007B5AF6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6,624</w:t>
            </w:r>
          </w:p>
        </w:tc>
        <w:tc>
          <w:tcPr>
            <w:tcW w:w="180" w:type="dxa"/>
          </w:tcPr>
          <w:p w14:paraId="7951C730" w14:textId="77777777" w:rsidR="0011212F" w:rsidRPr="00A844EE" w:rsidRDefault="0011212F" w:rsidP="007B5AF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515367F5" w14:textId="19382095" w:rsidR="0011212F" w:rsidRPr="00A844EE" w:rsidRDefault="0011212F" w:rsidP="007B5AF6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36,791</w:t>
            </w:r>
          </w:p>
        </w:tc>
        <w:tc>
          <w:tcPr>
            <w:tcW w:w="180" w:type="dxa"/>
          </w:tcPr>
          <w:p w14:paraId="07C81506" w14:textId="77777777" w:rsidR="0011212F" w:rsidRPr="00A844EE" w:rsidRDefault="0011212F" w:rsidP="007B5AF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21DB33B0" w14:textId="3CA74332" w:rsidR="0011212F" w:rsidRPr="00A844EE" w:rsidRDefault="0011212F" w:rsidP="007B5AF6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(52,432)</w:t>
            </w:r>
          </w:p>
        </w:tc>
        <w:tc>
          <w:tcPr>
            <w:tcW w:w="180" w:type="dxa"/>
          </w:tcPr>
          <w:p w14:paraId="715ABCBA" w14:textId="77777777" w:rsidR="0011212F" w:rsidRPr="00A844EE" w:rsidRDefault="0011212F" w:rsidP="007B5AF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41072AF3" w14:textId="71E045A9" w:rsidR="0011212F" w:rsidRPr="00A844EE" w:rsidRDefault="002F51B0" w:rsidP="007B5AF6">
            <w:pPr>
              <w:shd w:val="clear" w:color="auto" w:fill="FFFFFF"/>
              <w:tabs>
                <w:tab w:val="decimal" w:pos="824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3,314,565</w:t>
            </w:r>
          </w:p>
        </w:tc>
      </w:tr>
      <w:tr w:rsidR="0011212F" w:rsidRPr="00A844EE" w14:paraId="58F2D437" w14:textId="77777777" w:rsidTr="007B5AF6">
        <w:trPr>
          <w:cantSplit/>
          <w:trHeight w:val="358"/>
        </w:trPr>
        <w:tc>
          <w:tcPr>
            <w:tcW w:w="3060" w:type="dxa"/>
            <w:shd w:val="clear" w:color="auto" w:fill="auto"/>
          </w:tcPr>
          <w:p w14:paraId="797A8C89" w14:textId="77777777" w:rsidR="0011212F" w:rsidRPr="00A844EE" w:rsidRDefault="0011212F" w:rsidP="007B5AF6">
            <w:pPr>
              <w:shd w:val="clear" w:color="auto" w:fill="FFFFFF"/>
              <w:spacing w:after="0" w:line="240" w:lineRule="atLeast"/>
              <w:ind w:left="10" w:right="-79" w:hanging="7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</w:rPr>
            </w:pPr>
            <w:r w:rsidRPr="00A844EE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8" w:type="dxa"/>
          </w:tcPr>
          <w:p w14:paraId="6D6E543C" w14:textId="4782AC98" w:rsidR="0011212F" w:rsidRPr="00A844EE" w:rsidRDefault="0011212F" w:rsidP="007B5AF6">
            <w:pPr>
              <w:shd w:val="clear" w:color="auto" w:fill="FFFFFF"/>
              <w:tabs>
                <w:tab w:val="decimal" w:pos="90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2,874,485</w:t>
            </w:r>
          </w:p>
        </w:tc>
        <w:tc>
          <w:tcPr>
            <w:tcW w:w="180" w:type="dxa"/>
          </w:tcPr>
          <w:p w14:paraId="3CA2745D" w14:textId="77777777" w:rsidR="0011212F" w:rsidRPr="00A844EE" w:rsidRDefault="0011212F" w:rsidP="007B5AF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2" w:type="dxa"/>
          </w:tcPr>
          <w:p w14:paraId="3F56E349" w14:textId="6960CA57" w:rsidR="0011212F" w:rsidRPr="00A844EE" w:rsidRDefault="0011212F" w:rsidP="007B5AF6">
            <w:pPr>
              <w:shd w:val="clear" w:color="auto" w:fill="FFFFFF"/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4,743</w:t>
            </w:r>
          </w:p>
        </w:tc>
        <w:tc>
          <w:tcPr>
            <w:tcW w:w="180" w:type="dxa"/>
          </w:tcPr>
          <w:p w14:paraId="035A36A6" w14:textId="77777777" w:rsidR="0011212F" w:rsidRPr="00A844EE" w:rsidRDefault="0011212F" w:rsidP="007B5AF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36EF2A97" w14:textId="0205A220" w:rsidR="0011212F" w:rsidRPr="00A844EE" w:rsidRDefault="0011212F" w:rsidP="007B5AF6">
            <w:pPr>
              <w:shd w:val="clear" w:color="auto" w:fill="FFFFFF"/>
              <w:tabs>
                <w:tab w:val="decimal" w:pos="911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12,648</w:t>
            </w:r>
          </w:p>
        </w:tc>
        <w:tc>
          <w:tcPr>
            <w:tcW w:w="180" w:type="dxa"/>
          </w:tcPr>
          <w:p w14:paraId="1041A3BF" w14:textId="77777777" w:rsidR="0011212F" w:rsidRPr="00A844EE" w:rsidRDefault="0011212F" w:rsidP="007B5AF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170" w:type="dxa"/>
          </w:tcPr>
          <w:p w14:paraId="41339567" w14:textId="45CEF71B" w:rsidR="0011212F" w:rsidRPr="00A844EE" w:rsidRDefault="0011212F" w:rsidP="007B5AF6">
            <w:pPr>
              <w:shd w:val="clear" w:color="auto" w:fill="FFFFFF"/>
              <w:tabs>
                <w:tab w:val="decimal" w:pos="912"/>
              </w:tabs>
              <w:spacing w:after="0" w:line="240" w:lineRule="atLeast"/>
              <w:ind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(19,9</w:t>
            </w:r>
            <w:r w:rsidR="005A1DF0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17</w:t>
            </w: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)</w:t>
            </w:r>
          </w:p>
        </w:tc>
        <w:tc>
          <w:tcPr>
            <w:tcW w:w="180" w:type="dxa"/>
          </w:tcPr>
          <w:p w14:paraId="72F7610A" w14:textId="77777777" w:rsidR="0011212F" w:rsidRPr="00A844EE" w:rsidRDefault="0011212F" w:rsidP="007B5AF6">
            <w:pPr>
              <w:shd w:val="clear" w:color="auto" w:fill="FFFFFF"/>
              <w:snapToGrid w:val="0"/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990" w:type="dxa"/>
          </w:tcPr>
          <w:p w14:paraId="1752A78F" w14:textId="1ACB2E52" w:rsidR="0011212F" w:rsidRPr="00A844EE" w:rsidRDefault="002F51B0" w:rsidP="007B5AF6">
            <w:pPr>
              <w:shd w:val="clear" w:color="auto" w:fill="FFFFFF"/>
              <w:tabs>
                <w:tab w:val="decimal" w:pos="839"/>
              </w:tabs>
              <w:spacing w:after="0" w:line="240" w:lineRule="atLeast"/>
              <w:ind w:left="-79" w:right="-79"/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2,871,9</w:t>
            </w:r>
            <w:r w:rsidR="00B50897">
              <w:rPr>
                <w:rFonts w:asciiTheme="majorBidi" w:eastAsia="Times New Roman" w:hAnsiTheme="majorBidi" w:cstheme="majorBidi"/>
                <w:sz w:val="26"/>
                <w:szCs w:val="26"/>
                <w:lang w:bidi="ar-SA"/>
              </w:rPr>
              <w:t>59</w:t>
            </w:r>
          </w:p>
        </w:tc>
      </w:tr>
    </w:tbl>
    <w:p w14:paraId="7FB40C2F" w14:textId="78F33D3F" w:rsidR="00E80A30" w:rsidRDefault="00E80A30" w:rsidP="00E80A30">
      <w:pPr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04C7EED8" w14:textId="02DB6DD7" w:rsidR="00BE5ADE" w:rsidRPr="004D6816" w:rsidRDefault="004D6816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4D6816"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t>ฐานะการเงินและผลการดำเนินงานที่สำคัญจำแนกตามธุรกรรมในประเทศและต่างประเท</w:t>
      </w:r>
      <w:r w:rsidRPr="004D6816">
        <w:rPr>
          <w:rFonts w:ascii="Angsana New" w:eastAsia="Times New Roman" w:hAnsi="Angsana New" w:cs="Angsana New" w:hint="cs"/>
          <w:b/>
          <w:bCs/>
          <w:color w:val="000000"/>
          <w:sz w:val="30"/>
          <w:szCs w:val="30"/>
          <w:cs/>
          <w:lang w:eastAsia="zh-CN"/>
        </w:rPr>
        <w:t>ศ</w:t>
      </w:r>
    </w:p>
    <w:p w14:paraId="2B767946" w14:textId="77777777" w:rsidR="009556ED" w:rsidRPr="0089384D" w:rsidRDefault="009556ED" w:rsidP="009556ED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p w14:paraId="7B1738DC" w14:textId="77777777" w:rsidR="009556ED" w:rsidRPr="00806B42" w:rsidRDefault="009556ED" w:rsidP="003C4A80">
      <w:pPr>
        <w:pStyle w:val="ListParagraph"/>
        <w:numPr>
          <w:ilvl w:val="1"/>
          <w:numId w:val="40"/>
        </w:numPr>
        <w:spacing w:line="240" w:lineRule="auto"/>
        <w:ind w:left="567" w:right="-29" w:hanging="567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806B42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ฐานะการเงินจำแนกตามประเภทธุรกรรมในประเทศและต่างประเทศ</w:t>
      </w:r>
    </w:p>
    <w:p w14:paraId="44ED463C" w14:textId="77777777" w:rsidR="009556ED" w:rsidRPr="0089384D" w:rsidRDefault="009556ED" w:rsidP="009556ED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24"/>
          <w:szCs w:val="24"/>
          <w:lang w:eastAsia="zh-CN"/>
        </w:rPr>
      </w:pPr>
    </w:p>
    <w:tbl>
      <w:tblPr>
        <w:tblW w:w="9857" w:type="dxa"/>
        <w:tblLayout w:type="fixed"/>
        <w:tblLook w:val="0000" w:firstRow="0" w:lastRow="0" w:firstColumn="0" w:lastColumn="0" w:noHBand="0" w:noVBand="0"/>
      </w:tblPr>
      <w:tblGrid>
        <w:gridCol w:w="3030"/>
        <w:gridCol w:w="1116"/>
        <w:gridCol w:w="1116"/>
        <w:gridCol w:w="1008"/>
        <w:gridCol w:w="1199"/>
        <w:gridCol w:w="1191"/>
        <w:gridCol w:w="1197"/>
      </w:tblGrid>
      <w:tr w:rsidR="009556ED" w:rsidRPr="002A007A" w14:paraId="5AB5DB59" w14:textId="77777777" w:rsidTr="002E59E0">
        <w:trPr>
          <w:trHeight w:val="262"/>
          <w:tblHeader/>
        </w:trPr>
        <w:tc>
          <w:tcPr>
            <w:tcW w:w="3030" w:type="dxa"/>
            <w:shd w:val="clear" w:color="auto" w:fill="auto"/>
            <w:vAlign w:val="bottom"/>
          </w:tcPr>
          <w:p w14:paraId="5DAC3E71" w14:textId="77777777" w:rsidR="009556ED" w:rsidRPr="007A5235" w:rsidRDefault="009556ED" w:rsidP="00F22112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827" w:type="dxa"/>
            <w:gridSpan w:val="6"/>
            <w:shd w:val="clear" w:color="auto" w:fill="auto"/>
          </w:tcPr>
          <w:p w14:paraId="33E45C4E" w14:textId="77777777" w:rsidR="009556ED" w:rsidRPr="007A5235" w:rsidRDefault="009556ED" w:rsidP="00F22112">
            <w:pPr>
              <w:suppressAutoHyphens/>
              <w:snapToGrid w:val="0"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E54056" w:rsidRPr="002A007A" w14:paraId="34213656" w14:textId="77777777" w:rsidTr="002E59E0">
        <w:trPr>
          <w:trHeight w:val="319"/>
          <w:tblHeader/>
        </w:trPr>
        <w:tc>
          <w:tcPr>
            <w:tcW w:w="3030" w:type="dxa"/>
            <w:shd w:val="clear" w:color="auto" w:fill="auto"/>
            <w:vAlign w:val="bottom"/>
          </w:tcPr>
          <w:p w14:paraId="0DACDC52" w14:textId="77777777" w:rsidR="00E54056" w:rsidRPr="007A5235" w:rsidRDefault="00E54056" w:rsidP="00E54056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3B8CFA59" w14:textId="34A2E356" w:rsidR="00E54056" w:rsidRPr="007A5235" w:rsidRDefault="00E54056" w:rsidP="00E5405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3587" w:type="dxa"/>
            <w:gridSpan w:val="3"/>
            <w:shd w:val="clear" w:color="auto" w:fill="auto"/>
            <w:vAlign w:val="bottom"/>
          </w:tcPr>
          <w:p w14:paraId="2A6D09E4" w14:textId="073F07A4" w:rsidR="00E54056" w:rsidRPr="007A5235" w:rsidRDefault="00E54056" w:rsidP="00E54056">
            <w:pPr>
              <w:suppressAutoHyphens/>
              <w:snapToGrid w:val="0"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2564</w:t>
            </w:r>
          </w:p>
        </w:tc>
      </w:tr>
      <w:tr w:rsidR="00E54056" w:rsidRPr="002A007A" w14:paraId="0413F12B" w14:textId="77777777" w:rsidTr="002E59E0">
        <w:trPr>
          <w:trHeight w:val="319"/>
          <w:tblHeader/>
        </w:trPr>
        <w:tc>
          <w:tcPr>
            <w:tcW w:w="3030" w:type="dxa"/>
            <w:shd w:val="clear" w:color="auto" w:fill="auto"/>
            <w:vAlign w:val="bottom"/>
          </w:tcPr>
          <w:p w14:paraId="1DA163BD" w14:textId="77777777" w:rsidR="00E54056" w:rsidRPr="007A5235" w:rsidRDefault="00E54056" w:rsidP="00E54056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537BF9D7" w14:textId="67F832BB" w:rsidR="00E54056" w:rsidRDefault="00E54056" w:rsidP="00E54056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D0711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(หลัง</w:t>
            </w:r>
            <w:r w:rsidRPr="00AD071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AD0711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3587" w:type="dxa"/>
            <w:gridSpan w:val="3"/>
            <w:shd w:val="clear" w:color="auto" w:fill="auto"/>
            <w:vAlign w:val="bottom"/>
          </w:tcPr>
          <w:p w14:paraId="562C7F13" w14:textId="1814C5D8" w:rsidR="00E54056" w:rsidRDefault="00E54056" w:rsidP="00E54056">
            <w:pPr>
              <w:suppressAutoHyphens/>
              <w:snapToGrid w:val="0"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AD0711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Pr="00AD0711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ก่อนการ</w:t>
            </w:r>
            <w:r w:rsidRPr="00AD0711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</w:tr>
      <w:tr w:rsidR="009556ED" w:rsidRPr="002A007A" w14:paraId="4DE03A48" w14:textId="77777777" w:rsidTr="002E59E0">
        <w:trPr>
          <w:trHeight w:val="319"/>
          <w:tblHeader/>
        </w:trPr>
        <w:tc>
          <w:tcPr>
            <w:tcW w:w="3030" w:type="dxa"/>
            <w:shd w:val="clear" w:color="auto" w:fill="auto"/>
            <w:vAlign w:val="bottom"/>
          </w:tcPr>
          <w:p w14:paraId="792E5828" w14:textId="77777777" w:rsidR="009556ED" w:rsidRPr="007A5235" w:rsidRDefault="009556ED" w:rsidP="00F22112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</w:tcPr>
          <w:p w14:paraId="01F8EB59" w14:textId="77777777" w:rsidR="009556ED" w:rsidRPr="007A5235" w:rsidRDefault="009556ED" w:rsidP="00F22112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16" w:type="dxa"/>
            <w:shd w:val="clear" w:color="auto" w:fill="auto"/>
          </w:tcPr>
          <w:p w14:paraId="45696FB3" w14:textId="77777777" w:rsidR="009556ED" w:rsidRPr="007A5235" w:rsidRDefault="009556ED" w:rsidP="00F22112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008" w:type="dxa"/>
          </w:tcPr>
          <w:p w14:paraId="78EF12F9" w14:textId="77777777" w:rsidR="009556ED" w:rsidRPr="007A5235" w:rsidRDefault="009556ED" w:rsidP="00F22112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199" w:type="dxa"/>
            <w:shd w:val="clear" w:color="auto" w:fill="auto"/>
          </w:tcPr>
          <w:p w14:paraId="06B7CF59" w14:textId="77777777" w:rsidR="009556ED" w:rsidRPr="007A5235" w:rsidRDefault="009556ED" w:rsidP="00F22112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91" w:type="dxa"/>
            <w:shd w:val="clear" w:color="auto" w:fill="auto"/>
          </w:tcPr>
          <w:p w14:paraId="549A4A98" w14:textId="77777777" w:rsidR="009556ED" w:rsidRPr="007A5235" w:rsidRDefault="009556ED" w:rsidP="00F22112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197" w:type="dxa"/>
            <w:shd w:val="clear" w:color="auto" w:fill="auto"/>
          </w:tcPr>
          <w:p w14:paraId="3E2C8B13" w14:textId="77777777" w:rsidR="009556ED" w:rsidRPr="007A5235" w:rsidRDefault="009556ED" w:rsidP="00F22112">
            <w:pPr>
              <w:suppressAutoHyphens/>
              <w:snapToGrid w:val="0"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</w:tr>
      <w:tr w:rsidR="009556ED" w:rsidRPr="002A007A" w14:paraId="45B0609B" w14:textId="77777777" w:rsidTr="002E59E0">
        <w:trPr>
          <w:trHeight w:val="306"/>
          <w:tblHeader/>
        </w:trPr>
        <w:tc>
          <w:tcPr>
            <w:tcW w:w="3030" w:type="dxa"/>
            <w:shd w:val="clear" w:color="auto" w:fill="auto"/>
            <w:vAlign w:val="bottom"/>
          </w:tcPr>
          <w:p w14:paraId="2E28C8F4" w14:textId="77777777" w:rsidR="009556ED" w:rsidRPr="007A5235" w:rsidRDefault="009556ED" w:rsidP="00F22112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116" w:type="dxa"/>
            <w:shd w:val="clear" w:color="auto" w:fill="auto"/>
          </w:tcPr>
          <w:p w14:paraId="6DB20896" w14:textId="77777777" w:rsidR="009556ED" w:rsidRPr="007A5235" w:rsidRDefault="009556ED" w:rsidP="00F22112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16" w:type="dxa"/>
            <w:shd w:val="clear" w:color="auto" w:fill="auto"/>
          </w:tcPr>
          <w:p w14:paraId="62005B6D" w14:textId="77777777" w:rsidR="009556ED" w:rsidRPr="007A5235" w:rsidRDefault="009556ED" w:rsidP="00F22112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008" w:type="dxa"/>
          </w:tcPr>
          <w:p w14:paraId="42C04508" w14:textId="77777777" w:rsidR="009556ED" w:rsidRPr="007A5235" w:rsidRDefault="009556ED" w:rsidP="00F22112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  <w:tc>
          <w:tcPr>
            <w:tcW w:w="1199" w:type="dxa"/>
            <w:shd w:val="clear" w:color="auto" w:fill="auto"/>
          </w:tcPr>
          <w:p w14:paraId="652514FA" w14:textId="77777777" w:rsidR="009556ED" w:rsidRPr="007A5235" w:rsidRDefault="009556ED" w:rsidP="00F22112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191" w:type="dxa"/>
            <w:shd w:val="clear" w:color="auto" w:fill="auto"/>
          </w:tcPr>
          <w:p w14:paraId="5AA2A930" w14:textId="77777777" w:rsidR="009556ED" w:rsidRPr="007A5235" w:rsidRDefault="009556ED" w:rsidP="00F22112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1197" w:type="dxa"/>
            <w:shd w:val="clear" w:color="auto" w:fill="auto"/>
          </w:tcPr>
          <w:p w14:paraId="2D4185A2" w14:textId="77777777" w:rsidR="009556ED" w:rsidRPr="007A5235" w:rsidRDefault="009556ED" w:rsidP="00F22112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</w:tr>
      <w:tr w:rsidR="009556ED" w:rsidRPr="002A007A" w14:paraId="1C5D4DD4" w14:textId="77777777" w:rsidTr="002E59E0">
        <w:trPr>
          <w:trHeight w:val="306"/>
          <w:tblHeader/>
        </w:trPr>
        <w:tc>
          <w:tcPr>
            <w:tcW w:w="3030" w:type="dxa"/>
            <w:shd w:val="clear" w:color="auto" w:fill="auto"/>
            <w:vAlign w:val="bottom"/>
          </w:tcPr>
          <w:p w14:paraId="1A770276" w14:textId="77777777" w:rsidR="009556ED" w:rsidRPr="007A5235" w:rsidRDefault="009556ED" w:rsidP="00F22112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827" w:type="dxa"/>
            <w:gridSpan w:val="6"/>
            <w:shd w:val="clear" w:color="auto" w:fill="auto"/>
          </w:tcPr>
          <w:p w14:paraId="62A62EC6" w14:textId="77777777" w:rsidR="009556ED" w:rsidRPr="007A5235" w:rsidRDefault="009556ED" w:rsidP="00F22112">
            <w:pPr>
              <w:suppressAutoHyphens/>
              <w:spacing w:after="0" w:line="240" w:lineRule="auto"/>
              <w:ind w:left="-144" w:right="-11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D61CCC" w:rsidRPr="002A007A" w14:paraId="010CE89A" w14:textId="77777777" w:rsidTr="002E59E0">
        <w:trPr>
          <w:trHeight w:val="319"/>
        </w:trPr>
        <w:tc>
          <w:tcPr>
            <w:tcW w:w="3030" w:type="dxa"/>
            <w:shd w:val="clear" w:color="auto" w:fill="auto"/>
          </w:tcPr>
          <w:p w14:paraId="427F8712" w14:textId="0761EBBE" w:rsidR="00D61CCC" w:rsidRPr="007A5235" w:rsidRDefault="003C46EB" w:rsidP="00D61CCC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สินทรัพย์ไม่หมุนเวียน *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316D9B33" w14:textId="7AE2121F" w:rsidR="00D61CCC" w:rsidRPr="00181375" w:rsidRDefault="003C46EB" w:rsidP="00D61CCC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C46EB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87</w:t>
            </w:r>
            <w:r w:rsidRPr="003C46E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,</w:t>
            </w:r>
            <w:r w:rsidRPr="003C46EB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40</w:t>
            </w:r>
            <w:r w:rsidR="00D10657">
              <w:rPr>
                <w:rFonts w:asciiTheme="majorBidi" w:eastAsia="Times New Roman" w:hAnsiTheme="majorBidi" w:cs="Angsana New" w:hint="cs"/>
                <w:color w:val="000000"/>
                <w:sz w:val="26"/>
                <w:szCs w:val="26"/>
                <w:cs/>
                <w:lang w:eastAsia="zh-CN"/>
              </w:rPr>
              <w:t>0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4E7CF50" w14:textId="2B6F1F97" w:rsidR="00D61CCC" w:rsidRPr="00181375" w:rsidRDefault="003C46EB" w:rsidP="00D61CCC">
            <w:pPr>
              <w:tabs>
                <w:tab w:val="decimal" w:pos="847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C46EB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  <w:t>139</w:t>
            </w:r>
          </w:p>
        </w:tc>
        <w:tc>
          <w:tcPr>
            <w:tcW w:w="1008" w:type="dxa"/>
            <w:vAlign w:val="bottom"/>
          </w:tcPr>
          <w:p w14:paraId="5C091D75" w14:textId="2CC77401" w:rsidR="00D61CCC" w:rsidRPr="00181375" w:rsidRDefault="003C46EB" w:rsidP="00D61CCC">
            <w:pPr>
              <w:tabs>
                <w:tab w:val="decimal" w:pos="750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C46E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87,539</w:t>
            </w:r>
          </w:p>
        </w:tc>
        <w:tc>
          <w:tcPr>
            <w:tcW w:w="1199" w:type="dxa"/>
            <w:shd w:val="clear" w:color="auto" w:fill="auto"/>
            <w:vAlign w:val="bottom"/>
          </w:tcPr>
          <w:p w14:paraId="64BBF2D5" w14:textId="55A80150" w:rsidR="00D61CCC" w:rsidRPr="00D61CCC" w:rsidRDefault="003C46EB" w:rsidP="00D61CCC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C46EB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81</w:t>
            </w:r>
            <w:r w:rsidRPr="003C46EB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3C46EB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232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95FD3B6" w14:textId="10B80FB3" w:rsidR="00D61CCC" w:rsidRPr="00D61CCC" w:rsidRDefault="003C46EB" w:rsidP="00D61CCC">
            <w:pPr>
              <w:tabs>
                <w:tab w:val="decimal" w:pos="912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C46EB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173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0C49AA0A" w14:textId="56141835" w:rsidR="00D61CCC" w:rsidRPr="00D61CCC" w:rsidRDefault="003C46EB" w:rsidP="00D61CCC">
            <w:pPr>
              <w:tabs>
                <w:tab w:val="decimal" w:pos="950"/>
              </w:tabs>
              <w:suppressAutoHyphens/>
              <w:spacing w:after="0" w:line="240" w:lineRule="auto"/>
              <w:ind w:left="-108" w:right="-5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C46EB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81</w:t>
            </w:r>
            <w:r w:rsidRPr="003C46EB">
              <w:rPr>
                <w:rFonts w:asciiTheme="majorBidi" w:eastAsia="Times New Roman" w:hAnsiTheme="majorBidi" w:cstheme="majorBidi"/>
                <w:sz w:val="26"/>
                <w:szCs w:val="26"/>
              </w:rPr>
              <w:t>,</w:t>
            </w:r>
            <w:r w:rsidRPr="003C46EB">
              <w:rPr>
                <w:rFonts w:asciiTheme="majorBidi" w:eastAsia="Times New Roman" w:hAnsiTheme="majorBidi" w:cs="Angsana New"/>
                <w:sz w:val="26"/>
                <w:szCs w:val="26"/>
                <w:cs/>
              </w:rPr>
              <w:t>405</w:t>
            </w:r>
          </w:p>
        </w:tc>
      </w:tr>
    </w:tbl>
    <w:p w14:paraId="755609CB" w14:textId="77777777" w:rsidR="009556ED" w:rsidRPr="00AF281F" w:rsidRDefault="009556ED" w:rsidP="009556ED">
      <w:pPr>
        <w:tabs>
          <w:tab w:val="left" w:pos="540"/>
        </w:tabs>
        <w:suppressAutoHyphens/>
        <w:spacing w:after="0" w:line="240" w:lineRule="auto"/>
        <w:ind w:left="1094" w:right="-29" w:hanging="547"/>
        <w:jc w:val="thaiDistribute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366F06DD" w14:textId="18FE6975" w:rsidR="003C46EB" w:rsidRDefault="009556ED" w:rsidP="009D5E42">
      <w:pPr>
        <w:tabs>
          <w:tab w:val="left" w:pos="540"/>
          <w:tab w:val="left" w:pos="720"/>
        </w:tabs>
        <w:suppressAutoHyphens/>
        <w:spacing w:after="0" w:line="240" w:lineRule="auto"/>
        <w:ind w:left="360" w:right="-29" w:hanging="180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vertAlign w:val="superscript"/>
          <w:cs/>
          <w:lang w:eastAsia="zh-CN"/>
        </w:rPr>
        <w:t>*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รวมเงินลงทุนในบริษัทย่อย</w:t>
      </w:r>
      <w:r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บริษัทร่วม</w:t>
      </w:r>
      <w:r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 </w:t>
      </w:r>
      <w:r w:rsidRPr="00D00FA7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การร่วมค้า</w:t>
      </w:r>
      <w:r w:rsidRPr="00D00FA7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สุทธิ</w:t>
      </w:r>
      <w:r w:rsidR="003C46EB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 </w:t>
      </w:r>
      <w:r w:rsidR="003C46EB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อสังหาริมทรัพย์ถือไว้เพื่อขาย อสังหาริมทรัพย์เพื่อการลงทุนสุทธิ อาคารและอุปกรณ์สุทธิ และค่าความนิยมและสินทรัพย์ไม่มีตัวตนสุทธิ</w:t>
      </w:r>
    </w:p>
    <w:p w14:paraId="4EDCD746" w14:textId="77777777" w:rsidR="003C46EB" w:rsidRDefault="003C46EB" w:rsidP="00A2433B">
      <w:pPr>
        <w:tabs>
          <w:tab w:val="left" w:pos="720"/>
        </w:tabs>
        <w:suppressAutoHyphens/>
        <w:spacing w:after="0" w:line="240" w:lineRule="auto"/>
        <w:ind w:left="1440" w:right="-29" w:hanging="900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3686"/>
        <w:gridCol w:w="2126"/>
        <w:gridCol w:w="1985"/>
        <w:gridCol w:w="2126"/>
      </w:tblGrid>
      <w:tr w:rsidR="00C41D65" w:rsidRPr="002A007A" w14:paraId="02A5FD6C" w14:textId="77777777" w:rsidTr="002E59E0">
        <w:trPr>
          <w:trHeight w:val="262"/>
          <w:tblHeader/>
        </w:trPr>
        <w:tc>
          <w:tcPr>
            <w:tcW w:w="3686" w:type="dxa"/>
            <w:shd w:val="clear" w:color="auto" w:fill="auto"/>
            <w:vAlign w:val="bottom"/>
          </w:tcPr>
          <w:p w14:paraId="7E951065" w14:textId="77777777" w:rsidR="00C41D65" w:rsidRPr="007A5235" w:rsidRDefault="00C41D65" w:rsidP="00F22112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237" w:type="dxa"/>
            <w:gridSpan w:val="3"/>
            <w:shd w:val="clear" w:color="auto" w:fill="auto"/>
          </w:tcPr>
          <w:p w14:paraId="1C19C974" w14:textId="77777777" w:rsidR="00C41D65" w:rsidRPr="007A5235" w:rsidRDefault="00C41D65" w:rsidP="00F22112">
            <w:pPr>
              <w:suppressAutoHyphens/>
              <w:snapToGrid w:val="0"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>เฉพาะกิจการ</w:t>
            </w:r>
          </w:p>
        </w:tc>
      </w:tr>
      <w:tr w:rsidR="00C41D65" w:rsidRPr="002A007A" w14:paraId="403FAB73" w14:textId="77777777" w:rsidTr="002E59E0">
        <w:trPr>
          <w:trHeight w:val="319"/>
          <w:tblHeader/>
        </w:trPr>
        <w:tc>
          <w:tcPr>
            <w:tcW w:w="3686" w:type="dxa"/>
            <w:shd w:val="clear" w:color="auto" w:fill="auto"/>
            <w:vAlign w:val="bottom"/>
          </w:tcPr>
          <w:p w14:paraId="34F7D66D" w14:textId="77777777" w:rsidR="00C41D65" w:rsidRPr="007A5235" w:rsidRDefault="00C41D65" w:rsidP="00F22112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237" w:type="dxa"/>
            <w:gridSpan w:val="3"/>
            <w:shd w:val="clear" w:color="auto" w:fill="auto"/>
            <w:vAlign w:val="bottom"/>
          </w:tcPr>
          <w:p w14:paraId="22E9E44D" w14:textId="77777777" w:rsidR="00C41D65" w:rsidRPr="007A5235" w:rsidRDefault="00C41D65" w:rsidP="00F22112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2565</w:t>
            </w:r>
          </w:p>
        </w:tc>
      </w:tr>
      <w:tr w:rsidR="00C41D65" w:rsidRPr="002A007A" w14:paraId="071B71E5" w14:textId="77777777" w:rsidTr="002E59E0">
        <w:trPr>
          <w:trHeight w:val="319"/>
          <w:tblHeader/>
        </w:trPr>
        <w:tc>
          <w:tcPr>
            <w:tcW w:w="3686" w:type="dxa"/>
            <w:shd w:val="clear" w:color="auto" w:fill="auto"/>
            <w:vAlign w:val="bottom"/>
          </w:tcPr>
          <w:p w14:paraId="585A2C62" w14:textId="77777777" w:rsidR="00C41D65" w:rsidRPr="007A5235" w:rsidRDefault="00C41D65" w:rsidP="00F22112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16658DFC" w14:textId="77777777" w:rsidR="00C41D65" w:rsidRPr="007A5235" w:rsidRDefault="00C41D65" w:rsidP="00F22112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1985" w:type="dxa"/>
            <w:shd w:val="clear" w:color="auto" w:fill="auto"/>
          </w:tcPr>
          <w:p w14:paraId="5104C2FB" w14:textId="77777777" w:rsidR="00C41D65" w:rsidRPr="007A5235" w:rsidRDefault="00C41D65" w:rsidP="00F22112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ธุรกรรม</w:t>
            </w:r>
          </w:p>
        </w:tc>
        <w:tc>
          <w:tcPr>
            <w:tcW w:w="2126" w:type="dxa"/>
          </w:tcPr>
          <w:p w14:paraId="3EB8E722" w14:textId="77777777" w:rsidR="00C41D65" w:rsidRPr="007A5235" w:rsidRDefault="00C41D65" w:rsidP="00F22112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</w:p>
        </w:tc>
      </w:tr>
      <w:tr w:rsidR="00C41D65" w:rsidRPr="002A007A" w14:paraId="3AD34EA9" w14:textId="77777777" w:rsidTr="002E59E0">
        <w:trPr>
          <w:trHeight w:val="306"/>
          <w:tblHeader/>
        </w:trPr>
        <w:tc>
          <w:tcPr>
            <w:tcW w:w="3686" w:type="dxa"/>
            <w:shd w:val="clear" w:color="auto" w:fill="auto"/>
            <w:vAlign w:val="bottom"/>
          </w:tcPr>
          <w:p w14:paraId="42ECFFE9" w14:textId="77777777" w:rsidR="00C41D65" w:rsidRPr="007A5235" w:rsidRDefault="00C41D65" w:rsidP="00F22112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126" w:type="dxa"/>
            <w:shd w:val="clear" w:color="auto" w:fill="auto"/>
          </w:tcPr>
          <w:p w14:paraId="19225D72" w14:textId="77777777" w:rsidR="00C41D65" w:rsidRPr="007A5235" w:rsidRDefault="00C41D65" w:rsidP="00F22112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ในประเทศ</w:t>
            </w:r>
          </w:p>
        </w:tc>
        <w:tc>
          <w:tcPr>
            <w:tcW w:w="1985" w:type="dxa"/>
            <w:shd w:val="clear" w:color="auto" w:fill="auto"/>
          </w:tcPr>
          <w:p w14:paraId="5667A30C" w14:textId="77777777" w:rsidR="00C41D65" w:rsidRPr="007A5235" w:rsidRDefault="00C41D65" w:rsidP="00F22112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  <w:t>ต่างประเทศ</w:t>
            </w:r>
          </w:p>
        </w:tc>
        <w:tc>
          <w:tcPr>
            <w:tcW w:w="2126" w:type="dxa"/>
          </w:tcPr>
          <w:p w14:paraId="60E6EBE2" w14:textId="77777777" w:rsidR="00C41D65" w:rsidRPr="007A5235" w:rsidRDefault="00C41D65" w:rsidP="00F22112">
            <w:pPr>
              <w:suppressAutoHyphens/>
              <w:spacing w:after="0" w:line="240" w:lineRule="auto"/>
              <w:ind w:left="-145" w:right="-118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7A5235"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val="th-TH" w:eastAsia="zh-CN"/>
              </w:rPr>
              <w:t>รวม</w:t>
            </w:r>
          </w:p>
        </w:tc>
      </w:tr>
      <w:tr w:rsidR="00C41D65" w:rsidRPr="002A007A" w14:paraId="47A37484" w14:textId="77777777" w:rsidTr="002E59E0">
        <w:trPr>
          <w:trHeight w:val="306"/>
          <w:tblHeader/>
        </w:trPr>
        <w:tc>
          <w:tcPr>
            <w:tcW w:w="3686" w:type="dxa"/>
            <w:shd w:val="clear" w:color="auto" w:fill="auto"/>
            <w:vAlign w:val="bottom"/>
          </w:tcPr>
          <w:p w14:paraId="577D6AE1" w14:textId="77777777" w:rsidR="00C41D65" w:rsidRPr="007A5235" w:rsidRDefault="00C41D65" w:rsidP="00F22112">
            <w:pPr>
              <w:suppressAutoHyphens/>
              <w:snapToGrid w:val="0"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6237" w:type="dxa"/>
            <w:gridSpan w:val="3"/>
            <w:shd w:val="clear" w:color="auto" w:fill="auto"/>
          </w:tcPr>
          <w:p w14:paraId="635C50F1" w14:textId="77777777" w:rsidR="00C41D65" w:rsidRPr="007A5235" w:rsidRDefault="00C41D65" w:rsidP="00F22112">
            <w:pPr>
              <w:suppressAutoHyphens/>
              <w:spacing w:after="0" w:line="240" w:lineRule="auto"/>
              <w:ind w:left="-144" w:right="-115"/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val="th-TH" w:eastAsia="zh-CN"/>
              </w:rPr>
            </w:pPr>
            <w:r w:rsidRPr="007A5235">
              <w:rPr>
                <w:rFonts w:asciiTheme="majorBidi" w:eastAsia="Times New Roman" w:hAnsiTheme="majorBidi" w:cstheme="majorBidi"/>
                <w:i/>
                <w:iCs/>
                <w:color w:val="000000"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C41D65" w:rsidRPr="002A007A" w14:paraId="7D86EB14" w14:textId="77777777" w:rsidTr="002E59E0">
        <w:trPr>
          <w:trHeight w:val="319"/>
        </w:trPr>
        <w:tc>
          <w:tcPr>
            <w:tcW w:w="3686" w:type="dxa"/>
            <w:shd w:val="clear" w:color="auto" w:fill="auto"/>
          </w:tcPr>
          <w:p w14:paraId="64B9D9DF" w14:textId="77777777" w:rsidR="00C41D65" w:rsidRPr="007A5235" w:rsidRDefault="00C41D65" w:rsidP="00F22112">
            <w:pPr>
              <w:suppressAutoHyphens/>
              <w:spacing w:after="0" w:line="240" w:lineRule="auto"/>
              <w:ind w:right="-3546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สินทรัพย์ไม่หมุนเวียน *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48E83739" w14:textId="60BA6E6C" w:rsidR="00C41D65" w:rsidRPr="00181375" w:rsidRDefault="00C41D65" w:rsidP="005070B9">
            <w:pPr>
              <w:tabs>
                <w:tab w:val="decimal" w:pos="1426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 w:rsidRPr="003C46EB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508</w:t>
            </w:r>
            <w:r w:rsidRPr="003C46EB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lang w:eastAsia="zh-CN"/>
              </w:rPr>
              <w:t>,</w:t>
            </w:r>
            <w:r w:rsidRPr="003C46EB">
              <w:rPr>
                <w:rFonts w:asciiTheme="majorBidi" w:eastAsia="Times New Roman" w:hAnsiTheme="majorBidi" w:cs="Angsana New"/>
                <w:color w:val="000000"/>
                <w:sz w:val="26"/>
                <w:szCs w:val="26"/>
                <w:cs/>
                <w:lang w:eastAsia="zh-CN"/>
              </w:rPr>
              <w:t>001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9B5F2D" w14:textId="6CAD8061" w:rsidR="00C41D65" w:rsidRPr="00181375" w:rsidRDefault="00C41D65" w:rsidP="005070B9">
            <w:pPr>
              <w:suppressAutoHyphens/>
              <w:spacing w:after="0" w:line="240" w:lineRule="auto"/>
              <w:ind w:left="-108" w:right="-13"/>
              <w:jc w:val="center"/>
              <w:rPr>
                <w:rFonts w:asciiTheme="majorBidi" w:eastAsia="Times New Roman" w:hAnsiTheme="majorBidi" w:cstheme="majorBidi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2126" w:type="dxa"/>
            <w:vAlign w:val="bottom"/>
          </w:tcPr>
          <w:p w14:paraId="569EF02D" w14:textId="79B33690" w:rsidR="00C41D65" w:rsidRPr="00181375" w:rsidRDefault="00C41D65" w:rsidP="005070B9">
            <w:pPr>
              <w:tabs>
                <w:tab w:val="decimal" w:pos="1369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C46EB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508,001</w:t>
            </w:r>
          </w:p>
        </w:tc>
      </w:tr>
    </w:tbl>
    <w:p w14:paraId="09CA32C1" w14:textId="1D5ADB56" w:rsidR="009556ED" w:rsidRDefault="009556ED" w:rsidP="003C46EB">
      <w:pPr>
        <w:tabs>
          <w:tab w:val="left" w:pos="720"/>
        </w:tabs>
        <w:suppressAutoHyphens/>
        <w:spacing w:after="0" w:line="240" w:lineRule="auto"/>
        <w:ind w:right="-29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</w:p>
    <w:p w14:paraId="419D2F02" w14:textId="60F76BA7" w:rsidR="00183FC2" w:rsidRPr="00A2433B" w:rsidRDefault="00183FC2" w:rsidP="00D343F5">
      <w:pPr>
        <w:suppressAutoHyphens/>
        <w:spacing w:after="0" w:line="240" w:lineRule="auto"/>
        <w:ind w:left="360" w:right="-29" w:hanging="180"/>
        <w:jc w:val="both"/>
        <w:rPr>
          <w:rFonts w:asciiTheme="majorBidi" w:eastAsia="Times New Roman" w:hAnsiTheme="majorBidi" w:cstheme="majorBidi"/>
          <w:color w:val="000000"/>
          <w:sz w:val="20"/>
          <w:szCs w:val="20"/>
          <w:lang w:eastAsia="zh-CN"/>
        </w:rPr>
      </w:pP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vertAlign w:val="superscript"/>
          <w:lang w:eastAsia="zh-CN"/>
        </w:rPr>
        <w:t>*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  <w:tab/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รวมเงินลงทุนในบริษัทย่อย</w:t>
      </w:r>
      <w:r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 </w:t>
      </w:r>
      <w:r w:rsidRPr="007A5235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บริษัทร่วม</w:t>
      </w:r>
      <w:r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 </w:t>
      </w:r>
      <w:r w:rsidRPr="00D00FA7"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การร่วมค้า</w:t>
      </w:r>
      <w:r w:rsidRPr="00D00FA7"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>สุทธิ</w:t>
      </w:r>
      <w:r>
        <w:rPr>
          <w:rFonts w:asciiTheme="majorBidi" w:eastAsia="Times New Roman" w:hAnsiTheme="majorBidi" w:cstheme="majorBidi"/>
          <w:color w:val="000000"/>
          <w:sz w:val="20"/>
          <w:szCs w:val="20"/>
          <w:cs/>
          <w:lang w:eastAsia="zh-CN"/>
        </w:rPr>
        <w:t xml:space="preserve"> </w:t>
      </w:r>
      <w:r>
        <w:rPr>
          <w:rFonts w:asciiTheme="majorBidi" w:eastAsia="Times New Roman" w:hAnsiTheme="majorBidi" w:cstheme="majorBidi" w:hint="cs"/>
          <w:color w:val="000000"/>
          <w:sz w:val="20"/>
          <w:szCs w:val="20"/>
          <w:cs/>
          <w:lang w:eastAsia="zh-CN"/>
        </w:rPr>
        <w:t>อสังหาริมทรัพย์ถือไว้เพื่อขาย อสังหาริมทรัพย์เพื่อการลงทุนสุทธิ อาคารและอุปกรณ์สุทธิ และค่าความนิยมและสินทรัพย์ไม่มีตัวตนสุทธิ</w:t>
      </w:r>
    </w:p>
    <w:p w14:paraId="2D09D7C0" w14:textId="77777777" w:rsidR="009556ED" w:rsidRPr="007A5235" w:rsidRDefault="009556ED" w:rsidP="009556ED">
      <w:pPr>
        <w:tabs>
          <w:tab w:val="left" w:pos="540"/>
        </w:tabs>
        <w:suppressAutoHyphens/>
        <w:spacing w:after="0" w:line="240" w:lineRule="auto"/>
        <w:ind w:right="-29" w:hanging="900"/>
        <w:jc w:val="thaiDistribute"/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</w:p>
    <w:p w14:paraId="6DA6BF15" w14:textId="77777777" w:rsidR="009556ED" w:rsidRPr="007A5235" w:rsidRDefault="009556ED" w:rsidP="009556ED">
      <w:pPr>
        <w:tabs>
          <w:tab w:val="left" w:pos="540"/>
        </w:tabs>
        <w:suppressAutoHyphens/>
        <w:spacing w:after="0" w:line="240" w:lineRule="auto"/>
        <w:ind w:left="1080" w:right="-29" w:hanging="900"/>
        <w:jc w:val="thaiDistribute"/>
        <w:rPr>
          <w:rFonts w:asciiTheme="majorBidi" w:eastAsia="Times New Roman" w:hAnsiTheme="majorBidi" w:cstheme="majorBidi"/>
          <w:color w:val="000000"/>
          <w:sz w:val="2"/>
          <w:szCs w:val="2"/>
          <w:lang w:eastAsia="zh-CN"/>
        </w:rPr>
      </w:pPr>
    </w:p>
    <w:p w14:paraId="07A85A07" w14:textId="77777777" w:rsidR="009556ED" w:rsidRDefault="009556ED" w:rsidP="003C4A80">
      <w:pPr>
        <w:pStyle w:val="ListParagraph"/>
        <w:numPr>
          <w:ilvl w:val="1"/>
          <w:numId w:val="40"/>
        </w:numPr>
        <w:spacing w:line="240" w:lineRule="auto"/>
        <w:ind w:left="540" w:right="-29" w:hanging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9928DE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ผลการดำเนินงานจำแนกตามธุรกรรมในประเทศและต่างประเทศ</w:t>
      </w:r>
    </w:p>
    <w:p w14:paraId="60926474" w14:textId="77777777" w:rsidR="009556ED" w:rsidRPr="00937AB6" w:rsidRDefault="009556ED" w:rsidP="009556ED">
      <w:pPr>
        <w:pStyle w:val="ListParagraph"/>
        <w:spacing w:line="240" w:lineRule="auto"/>
        <w:ind w:left="360" w:right="-29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16"/>
          <w:szCs w:val="16"/>
          <w:cs/>
        </w:rPr>
      </w:pPr>
    </w:p>
    <w:p w14:paraId="6B24B2E5" w14:textId="77777777" w:rsidR="009556ED" w:rsidRPr="00937AB6" w:rsidRDefault="009556ED" w:rsidP="003C4A80">
      <w:pPr>
        <w:pStyle w:val="ListParagraph"/>
        <w:numPr>
          <w:ilvl w:val="0"/>
          <w:numId w:val="40"/>
        </w:num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9EFE596" w14:textId="77777777" w:rsidR="009556ED" w:rsidRPr="00937AB6" w:rsidRDefault="009556ED" w:rsidP="003C4A80">
      <w:pPr>
        <w:pStyle w:val="ListParagraph"/>
        <w:numPr>
          <w:ilvl w:val="0"/>
          <w:numId w:val="40"/>
        </w:num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7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505"/>
        <w:gridCol w:w="641"/>
        <w:gridCol w:w="237"/>
        <w:gridCol w:w="772"/>
        <w:gridCol w:w="236"/>
        <w:gridCol w:w="664"/>
        <w:gridCol w:w="21"/>
        <w:gridCol w:w="212"/>
        <w:gridCol w:w="21"/>
        <w:gridCol w:w="668"/>
        <w:gridCol w:w="239"/>
        <w:gridCol w:w="18"/>
        <w:gridCol w:w="682"/>
        <w:gridCol w:w="18"/>
        <w:gridCol w:w="215"/>
        <w:gridCol w:w="18"/>
        <w:gridCol w:w="739"/>
        <w:gridCol w:w="18"/>
        <w:gridCol w:w="215"/>
        <w:gridCol w:w="18"/>
        <w:gridCol w:w="646"/>
        <w:gridCol w:w="18"/>
        <w:gridCol w:w="215"/>
        <w:gridCol w:w="18"/>
        <w:gridCol w:w="726"/>
      </w:tblGrid>
      <w:tr w:rsidR="009556ED" w14:paraId="64C6C170" w14:textId="77777777" w:rsidTr="00F22112">
        <w:tc>
          <w:tcPr>
            <w:tcW w:w="2505" w:type="dxa"/>
            <w:vAlign w:val="bottom"/>
          </w:tcPr>
          <w:p w14:paraId="0347A900" w14:textId="77777777" w:rsidR="009556ED" w:rsidRDefault="009556ED" w:rsidP="00F22112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75" w:type="dxa"/>
            <w:gridSpan w:val="24"/>
            <w:vAlign w:val="bottom"/>
            <w:hideMark/>
          </w:tcPr>
          <w:p w14:paraId="6F2B2210" w14:textId="77777777" w:rsidR="009556ED" w:rsidRDefault="009556ED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9556ED" w14:paraId="7E30BDBA" w14:textId="77777777" w:rsidTr="00F22112">
        <w:tc>
          <w:tcPr>
            <w:tcW w:w="2505" w:type="dxa"/>
            <w:vAlign w:val="bottom"/>
            <w:hideMark/>
          </w:tcPr>
          <w:p w14:paraId="37F7DFBF" w14:textId="7514F7DA" w:rsidR="009556ED" w:rsidRDefault="009556ED" w:rsidP="00F22112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t>สำหรับ</w:t>
            </w:r>
            <w:r w:rsidR="005E0C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ปี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t>สิ้นสุดวันที่</w:t>
            </w:r>
            <w:r w:rsidR="00570E08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  <w:t>3</w:t>
            </w:r>
            <w:r w:rsidR="005E0C7C"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  <w:t xml:space="preserve">1 </w:t>
            </w:r>
            <w:r w:rsidR="005E0C7C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ธันวาคม</w:t>
            </w:r>
          </w:p>
        </w:tc>
        <w:tc>
          <w:tcPr>
            <w:tcW w:w="3472" w:type="dxa"/>
            <w:gridSpan w:val="9"/>
            <w:vAlign w:val="bottom"/>
            <w:hideMark/>
          </w:tcPr>
          <w:p w14:paraId="3B4F781B" w14:textId="77777777" w:rsidR="009556ED" w:rsidRDefault="009556ED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5</w:t>
            </w:r>
          </w:p>
        </w:tc>
        <w:tc>
          <w:tcPr>
            <w:tcW w:w="239" w:type="dxa"/>
          </w:tcPr>
          <w:p w14:paraId="72BF75DA" w14:textId="77777777" w:rsidR="009556ED" w:rsidRDefault="009556ED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3564" w:type="dxa"/>
            <w:gridSpan w:val="14"/>
            <w:vAlign w:val="bottom"/>
            <w:hideMark/>
          </w:tcPr>
          <w:p w14:paraId="3619286D" w14:textId="77777777" w:rsidR="009556ED" w:rsidRDefault="009556ED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4</w:t>
            </w:r>
          </w:p>
        </w:tc>
      </w:tr>
      <w:tr w:rsidR="00570E08" w14:paraId="6CC98624" w14:textId="77777777" w:rsidTr="00F22112">
        <w:tc>
          <w:tcPr>
            <w:tcW w:w="2505" w:type="dxa"/>
            <w:vAlign w:val="bottom"/>
          </w:tcPr>
          <w:p w14:paraId="5D6FF208" w14:textId="77777777" w:rsidR="00570E08" w:rsidRDefault="00570E08" w:rsidP="00F22112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</w:p>
        </w:tc>
        <w:tc>
          <w:tcPr>
            <w:tcW w:w="3472" w:type="dxa"/>
            <w:gridSpan w:val="9"/>
            <w:vAlign w:val="bottom"/>
          </w:tcPr>
          <w:p w14:paraId="2AA4F70C" w14:textId="72ADCDA4" w:rsidR="00570E08" w:rsidRDefault="00570E08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0E08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(หลังการปรับโครงสร้างกิจการ)</w:t>
            </w:r>
          </w:p>
        </w:tc>
        <w:tc>
          <w:tcPr>
            <w:tcW w:w="239" w:type="dxa"/>
          </w:tcPr>
          <w:p w14:paraId="15A64E8B" w14:textId="77777777" w:rsidR="00570E08" w:rsidRDefault="00570E08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3564" w:type="dxa"/>
            <w:gridSpan w:val="14"/>
            <w:vAlign w:val="bottom"/>
          </w:tcPr>
          <w:p w14:paraId="281FF367" w14:textId="4C0C5A34" w:rsidR="00570E08" w:rsidRDefault="00570E08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570E08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(</w:t>
            </w:r>
            <w:r>
              <w:rPr>
                <w:rFonts w:asciiTheme="majorBidi" w:eastAsia="Times New Roman" w:hAnsiTheme="majorBidi" w:cs="Angsana New" w:hint="cs"/>
                <w:szCs w:val="22"/>
                <w:cs/>
                <w:lang w:eastAsia="zh-CN"/>
              </w:rPr>
              <w:t>ก่อน</w:t>
            </w:r>
            <w:r w:rsidRPr="00570E08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การปรับโครงสร้างกิจการ)</w:t>
            </w:r>
          </w:p>
        </w:tc>
      </w:tr>
      <w:tr w:rsidR="009556ED" w14:paraId="1E07AA28" w14:textId="77777777" w:rsidTr="00F22112">
        <w:tc>
          <w:tcPr>
            <w:tcW w:w="2505" w:type="dxa"/>
            <w:vAlign w:val="bottom"/>
          </w:tcPr>
          <w:p w14:paraId="2EEB8A7F" w14:textId="77777777" w:rsidR="009556ED" w:rsidRDefault="009556ED" w:rsidP="00F22112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41" w:type="dxa"/>
            <w:hideMark/>
          </w:tcPr>
          <w:p w14:paraId="1D2D02C8" w14:textId="77777777" w:rsidR="009556ED" w:rsidRDefault="009556ED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7" w:type="dxa"/>
          </w:tcPr>
          <w:p w14:paraId="62D0618F" w14:textId="77777777" w:rsidR="009556ED" w:rsidRDefault="009556ED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72" w:type="dxa"/>
            <w:hideMark/>
          </w:tcPr>
          <w:p w14:paraId="6F3B9FE9" w14:textId="77777777" w:rsidR="009556ED" w:rsidRDefault="009556ED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6" w:type="dxa"/>
          </w:tcPr>
          <w:p w14:paraId="5D729C3D" w14:textId="77777777" w:rsidR="009556ED" w:rsidRDefault="009556ED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hideMark/>
          </w:tcPr>
          <w:p w14:paraId="10E0ADE6" w14:textId="77777777" w:rsidR="009556ED" w:rsidRDefault="009556ED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3" w:type="dxa"/>
            <w:gridSpan w:val="2"/>
          </w:tcPr>
          <w:p w14:paraId="167C0CF3" w14:textId="77777777" w:rsidR="009556ED" w:rsidRDefault="009556ED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89" w:type="dxa"/>
            <w:gridSpan w:val="2"/>
            <w:vAlign w:val="bottom"/>
          </w:tcPr>
          <w:p w14:paraId="30098931" w14:textId="77777777" w:rsidR="009556ED" w:rsidRDefault="009556ED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39" w:type="dxa"/>
          </w:tcPr>
          <w:p w14:paraId="78E0D824" w14:textId="77777777" w:rsidR="009556ED" w:rsidRDefault="009556ED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00" w:type="dxa"/>
            <w:gridSpan w:val="2"/>
            <w:hideMark/>
          </w:tcPr>
          <w:p w14:paraId="64D0D7E2" w14:textId="77777777" w:rsidR="009556ED" w:rsidRDefault="009556ED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3" w:type="dxa"/>
            <w:gridSpan w:val="2"/>
          </w:tcPr>
          <w:p w14:paraId="3AF6EE37" w14:textId="77777777" w:rsidR="009556ED" w:rsidRDefault="009556ED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7" w:type="dxa"/>
            <w:gridSpan w:val="2"/>
            <w:hideMark/>
          </w:tcPr>
          <w:p w14:paraId="2E1D8A26" w14:textId="77777777" w:rsidR="009556ED" w:rsidRDefault="009556ED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3" w:type="dxa"/>
            <w:gridSpan w:val="2"/>
          </w:tcPr>
          <w:p w14:paraId="3E49A94C" w14:textId="77777777" w:rsidR="009556ED" w:rsidRDefault="009556ED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gridSpan w:val="2"/>
            <w:hideMark/>
          </w:tcPr>
          <w:p w14:paraId="2AF0AC1E" w14:textId="77777777" w:rsidR="009556ED" w:rsidRDefault="009556ED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3" w:type="dxa"/>
            <w:gridSpan w:val="2"/>
          </w:tcPr>
          <w:p w14:paraId="6E07B6C3" w14:textId="77777777" w:rsidR="009556ED" w:rsidRDefault="009556ED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44" w:type="dxa"/>
            <w:gridSpan w:val="2"/>
            <w:vAlign w:val="bottom"/>
          </w:tcPr>
          <w:p w14:paraId="38FB5C10" w14:textId="77777777" w:rsidR="009556ED" w:rsidRDefault="009556ED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9556ED" w14:paraId="076D39E0" w14:textId="77777777" w:rsidTr="00F22112">
        <w:tc>
          <w:tcPr>
            <w:tcW w:w="2505" w:type="dxa"/>
            <w:vAlign w:val="bottom"/>
          </w:tcPr>
          <w:p w14:paraId="271779EE" w14:textId="77777777" w:rsidR="009556ED" w:rsidRDefault="009556ED" w:rsidP="00F22112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41" w:type="dxa"/>
            <w:hideMark/>
          </w:tcPr>
          <w:p w14:paraId="4AAD582E" w14:textId="77777777" w:rsidR="009556ED" w:rsidRDefault="009556ED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7" w:type="dxa"/>
          </w:tcPr>
          <w:p w14:paraId="771CC9CE" w14:textId="77777777" w:rsidR="009556ED" w:rsidRDefault="009556ED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72" w:type="dxa"/>
            <w:hideMark/>
          </w:tcPr>
          <w:p w14:paraId="2676CFA9" w14:textId="77777777" w:rsidR="009556ED" w:rsidRDefault="009556ED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</w:tcPr>
          <w:p w14:paraId="3709488F" w14:textId="77777777" w:rsidR="009556ED" w:rsidRDefault="009556ED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hideMark/>
          </w:tcPr>
          <w:p w14:paraId="7A315855" w14:textId="77777777" w:rsidR="009556ED" w:rsidRDefault="009556ED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3" w:type="dxa"/>
            <w:gridSpan w:val="2"/>
          </w:tcPr>
          <w:p w14:paraId="5216B288" w14:textId="77777777" w:rsidR="009556ED" w:rsidRDefault="009556ED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89" w:type="dxa"/>
            <w:gridSpan w:val="2"/>
            <w:hideMark/>
          </w:tcPr>
          <w:p w14:paraId="4BCBFCC6" w14:textId="77777777" w:rsidR="009556ED" w:rsidRDefault="009556ED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  <w:tc>
          <w:tcPr>
            <w:tcW w:w="239" w:type="dxa"/>
          </w:tcPr>
          <w:p w14:paraId="6BAD0AF3" w14:textId="77777777" w:rsidR="009556ED" w:rsidRDefault="009556ED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hideMark/>
          </w:tcPr>
          <w:p w14:paraId="6889F001" w14:textId="77777777" w:rsidR="009556ED" w:rsidRDefault="009556ED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3" w:type="dxa"/>
            <w:gridSpan w:val="2"/>
          </w:tcPr>
          <w:p w14:paraId="0EC94D94" w14:textId="77777777" w:rsidR="009556ED" w:rsidRDefault="009556ED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7" w:type="dxa"/>
            <w:gridSpan w:val="2"/>
            <w:hideMark/>
          </w:tcPr>
          <w:p w14:paraId="5BB1D9DE" w14:textId="77777777" w:rsidR="009556ED" w:rsidRDefault="009556ED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3" w:type="dxa"/>
            <w:gridSpan w:val="2"/>
          </w:tcPr>
          <w:p w14:paraId="50FFEED7" w14:textId="77777777" w:rsidR="009556ED" w:rsidRDefault="009556ED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gridSpan w:val="2"/>
            <w:hideMark/>
          </w:tcPr>
          <w:p w14:paraId="057A9C1B" w14:textId="77777777" w:rsidR="009556ED" w:rsidRDefault="009556ED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3" w:type="dxa"/>
            <w:gridSpan w:val="2"/>
          </w:tcPr>
          <w:p w14:paraId="4BC35DCC" w14:textId="77777777" w:rsidR="009556ED" w:rsidRDefault="009556ED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44" w:type="dxa"/>
            <w:gridSpan w:val="2"/>
            <w:hideMark/>
          </w:tcPr>
          <w:p w14:paraId="20F23879" w14:textId="77777777" w:rsidR="009556ED" w:rsidRDefault="009556ED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9556ED" w14:paraId="10C6D86E" w14:textId="77777777" w:rsidTr="00D05794">
        <w:tc>
          <w:tcPr>
            <w:tcW w:w="2505" w:type="dxa"/>
            <w:vAlign w:val="bottom"/>
          </w:tcPr>
          <w:p w14:paraId="0451F788" w14:textId="77777777" w:rsidR="009556ED" w:rsidRDefault="009556ED" w:rsidP="00F22112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75" w:type="dxa"/>
            <w:gridSpan w:val="24"/>
            <w:hideMark/>
          </w:tcPr>
          <w:p w14:paraId="5791D5E0" w14:textId="77777777" w:rsidR="009556ED" w:rsidRDefault="009556ED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D61CCC" w14:paraId="6CD74399" w14:textId="77777777" w:rsidTr="00D05794">
        <w:tc>
          <w:tcPr>
            <w:tcW w:w="2505" w:type="dxa"/>
            <w:vAlign w:val="bottom"/>
            <w:hideMark/>
          </w:tcPr>
          <w:p w14:paraId="4E463FFC" w14:textId="225F8965" w:rsidR="00D61CCC" w:rsidRDefault="0004058B" w:rsidP="00D61CCC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รวม</w:t>
            </w:r>
            <w:r w:rsidR="00D61CC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รายได้จากการดำเนินงาน</w:t>
            </w:r>
          </w:p>
        </w:tc>
        <w:tc>
          <w:tcPr>
            <w:tcW w:w="641" w:type="dxa"/>
          </w:tcPr>
          <w:p w14:paraId="7811778B" w14:textId="7C725472" w:rsidR="00D61CCC" w:rsidRPr="00BA06E9" w:rsidRDefault="00796EFC" w:rsidP="00D61CCC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154</w:t>
            </w:r>
            <w:r w:rsidR="00A7398C" w:rsidRPr="00A7398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542</w:t>
            </w:r>
          </w:p>
        </w:tc>
        <w:tc>
          <w:tcPr>
            <w:tcW w:w="237" w:type="dxa"/>
            <w:vAlign w:val="bottom"/>
          </w:tcPr>
          <w:p w14:paraId="5123F6E5" w14:textId="77777777" w:rsidR="00D61CCC" w:rsidRPr="00BA06E9" w:rsidRDefault="00D61CCC" w:rsidP="00D61CC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2" w:type="dxa"/>
          </w:tcPr>
          <w:p w14:paraId="6BC3A281" w14:textId="2B723D9C" w:rsidR="00D61CCC" w:rsidRPr="00BA06E9" w:rsidRDefault="00796EFC" w:rsidP="00D61CCC">
            <w:pPr>
              <w:tabs>
                <w:tab w:val="decimal" w:pos="575"/>
              </w:tabs>
              <w:suppressAutoHyphens/>
              <w:spacing w:after="0" w:line="240" w:lineRule="auto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(113)</w:t>
            </w:r>
          </w:p>
        </w:tc>
        <w:tc>
          <w:tcPr>
            <w:tcW w:w="236" w:type="dxa"/>
            <w:vAlign w:val="bottom"/>
          </w:tcPr>
          <w:p w14:paraId="4B3E1D9B" w14:textId="77777777" w:rsidR="00D61CCC" w:rsidRPr="00BA06E9" w:rsidRDefault="00D61CCC" w:rsidP="00D61CCC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</w:tcPr>
          <w:p w14:paraId="2902AF22" w14:textId="72796389" w:rsidR="00D61CCC" w:rsidRPr="00BA06E9" w:rsidRDefault="00796EFC" w:rsidP="00796EFC">
            <w:pPr>
              <w:tabs>
                <w:tab w:val="decimal" w:pos="422"/>
              </w:tabs>
              <w:suppressAutoHyphens/>
              <w:spacing w:after="0" w:line="240" w:lineRule="auto"/>
              <w:ind w:left="-115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7398C">
              <w:rPr>
                <w:rFonts w:asciiTheme="majorBidi" w:eastAsia="Times New Roman" w:hAnsiTheme="majorBidi" w:cstheme="majorBidi"/>
                <w:szCs w:val="22"/>
                <w:lang w:eastAsia="zh-CN"/>
              </w:rPr>
              <w:t>(</w:t>
            </w: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9</w:t>
            </w:r>
            <w:r w:rsidRPr="00A7398C">
              <w:rPr>
                <w:rFonts w:asciiTheme="majorBidi" w:eastAsia="Times New Roman" w:hAnsiTheme="majorBidi" w:cstheme="majorBidi"/>
                <w:szCs w:val="22"/>
                <w:lang w:eastAsia="zh-CN"/>
              </w:rPr>
              <w:t>)</w:t>
            </w:r>
          </w:p>
        </w:tc>
        <w:tc>
          <w:tcPr>
            <w:tcW w:w="233" w:type="dxa"/>
            <w:gridSpan w:val="2"/>
            <w:vAlign w:val="center"/>
          </w:tcPr>
          <w:p w14:paraId="67056D70" w14:textId="77777777" w:rsidR="00D61CCC" w:rsidRPr="00BA06E9" w:rsidRDefault="00D61CCC" w:rsidP="00D61CCC">
            <w:pPr>
              <w:tabs>
                <w:tab w:val="decimal" w:pos="533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</w:tcPr>
          <w:p w14:paraId="56444378" w14:textId="05624ADA" w:rsidR="00D61CCC" w:rsidRPr="00BA06E9" w:rsidRDefault="000465D5" w:rsidP="00D61CCC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15</w:t>
            </w:r>
            <w:r w:rsidR="0075445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</w:t>
            </w:r>
            <w:r w:rsidR="00A7398C" w:rsidRPr="00A7398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="00754455">
              <w:rPr>
                <w:rFonts w:asciiTheme="majorBidi" w:eastAsia="Times New Roman" w:hAnsiTheme="majorBidi" w:cstheme="majorBidi"/>
                <w:szCs w:val="22"/>
                <w:lang w:eastAsia="zh-CN"/>
              </w:rPr>
              <w:t>420</w:t>
            </w:r>
          </w:p>
        </w:tc>
        <w:tc>
          <w:tcPr>
            <w:tcW w:w="257" w:type="dxa"/>
            <w:gridSpan w:val="2"/>
          </w:tcPr>
          <w:p w14:paraId="13DD2E02" w14:textId="77777777" w:rsidR="00D61CCC" w:rsidRDefault="00D61CCC" w:rsidP="00D61CCC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00" w:type="dxa"/>
            <w:gridSpan w:val="2"/>
          </w:tcPr>
          <w:p w14:paraId="273ACD48" w14:textId="6C58C654" w:rsidR="00D61CCC" w:rsidRPr="00D61CCC" w:rsidRDefault="00D61CCC" w:rsidP="00D61CCC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61CCC">
              <w:rPr>
                <w:rFonts w:asciiTheme="majorBidi" w:eastAsia="Times New Roman" w:hAnsiTheme="majorBidi" w:cstheme="majorBidi"/>
                <w:szCs w:val="22"/>
              </w:rPr>
              <w:t>1</w:t>
            </w:r>
            <w:r w:rsidR="00754455">
              <w:rPr>
                <w:rFonts w:asciiTheme="majorBidi" w:eastAsia="Times New Roman" w:hAnsiTheme="majorBidi" w:cstheme="majorBidi"/>
                <w:szCs w:val="22"/>
              </w:rPr>
              <w:t>50</w:t>
            </w:r>
            <w:r w:rsidRPr="00D61CCC">
              <w:rPr>
                <w:rFonts w:asciiTheme="majorBidi" w:eastAsia="Times New Roman" w:hAnsiTheme="majorBidi" w:cstheme="majorBidi"/>
                <w:szCs w:val="22"/>
              </w:rPr>
              <w:t>,</w:t>
            </w:r>
            <w:r w:rsidR="00754455">
              <w:rPr>
                <w:rFonts w:asciiTheme="majorBidi" w:eastAsia="Times New Roman" w:hAnsiTheme="majorBidi" w:cstheme="majorBidi"/>
                <w:szCs w:val="22"/>
              </w:rPr>
              <w:t>955</w:t>
            </w:r>
          </w:p>
        </w:tc>
        <w:tc>
          <w:tcPr>
            <w:tcW w:w="233" w:type="dxa"/>
            <w:gridSpan w:val="2"/>
            <w:vAlign w:val="bottom"/>
          </w:tcPr>
          <w:p w14:paraId="15E212BC" w14:textId="77777777" w:rsidR="00D61CCC" w:rsidRPr="00D61CCC" w:rsidRDefault="00D61CCC" w:rsidP="00D61CC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</w:tcPr>
          <w:p w14:paraId="1CF56607" w14:textId="411019B2" w:rsidR="00D61CCC" w:rsidRPr="00D61CCC" w:rsidRDefault="00754455" w:rsidP="00D61CCC">
            <w:pPr>
              <w:tabs>
                <w:tab w:val="decimal" w:pos="554"/>
              </w:tabs>
              <w:suppressAutoHyphens/>
              <w:spacing w:after="0" w:line="240" w:lineRule="auto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(565)</w:t>
            </w:r>
          </w:p>
        </w:tc>
        <w:tc>
          <w:tcPr>
            <w:tcW w:w="233" w:type="dxa"/>
            <w:gridSpan w:val="2"/>
            <w:vAlign w:val="bottom"/>
          </w:tcPr>
          <w:p w14:paraId="0D57E912" w14:textId="77777777" w:rsidR="00D61CCC" w:rsidRPr="00D61CCC" w:rsidRDefault="00D61CCC" w:rsidP="00D61CCC">
            <w:pPr>
              <w:tabs>
                <w:tab w:val="decimal" w:pos="554"/>
              </w:tabs>
              <w:suppressAutoHyphens/>
              <w:spacing w:after="0" w:line="240" w:lineRule="auto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</w:tcPr>
          <w:p w14:paraId="009518CE" w14:textId="107F2494" w:rsidR="00D61CCC" w:rsidRPr="00D61CCC" w:rsidRDefault="00D61CCC" w:rsidP="00D61CCC">
            <w:pPr>
              <w:tabs>
                <w:tab w:val="decimal" w:pos="449"/>
              </w:tabs>
              <w:suppressAutoHyphens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61CCC">
              <w:rPr>
                <w:rFonts w:asciiTheme="majorBidi" w:eastAsia="Times New Roman" w:hAnsiTheme="majorBidi" w:cstheme="majorBidi"/>
                <w:szCs w:val="22"/>
              </w:rPr>
              <w:t>(48)</w:t>
            </w:r>
          </w:p>
        </w:tc>
        <w:tc>
          <w:tcPr>
            <w:tcW w:w="233" w:type="dxa"/>
            <w:gridSpan w:val="2"/>
            <w:vAlign w:val="center"/>
          </w:tcPr>
          <w:p w14:paraId="72E55254" w14:textId="77777777" w:rsidR="00D61CCC" w:rsidRPr="00D61CCC" w:rsidRDefault="00D61CCC" w:rsidP="00D61CCC">
            <w:pPr>
              <w:tabs>
                <w:tab w:val="decimal" w:pos="533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26" w:type="dxa"/>
          </w:tcPr>
          <w:p w14:paraId="629442E5" w14:textId="76E5BA9D" w:rsidR="00D61CCC" w:rsidRPr="00D61CCC" w:rsidRDefault="009F5A3C" w:rsidP="00D61CCC">
            <w:pPr>
              <w:tabs>
                <w:tab w:val="decimal" w:pos="533"/>
              </w:tabs>
              <w:suppressAutoHyphens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150</w:t>
            </w:r>
            <w:r w:rsidR="00D61CCC" w:rsidRPr="00D61CCC">
              <w:rPr>
                <w:rFonts w:asciiTheme="majorBidi" w:eastAsia="Times New Roman" w:hAnsiTheme="majorBidi" w:cstheme="majorBidi"/>
                <w:szCs w:val="22"/>
              </w:rPr>
              <w:t>,</w:t>
            </w:r>
            <w:r>
              <w:rPr>
                <w:rFonts w:asciiTheme="majorBidi" w:eastAsia="Times New Roman" w:hAnsiTheme="majorBidi" w:cstheme="majorBidi"/>
                <w:szCs w:val="22"/>
              </w:rPr>
              <w:t>342</w:t>
            </w:r>
          </w:p>
        </w:tc>
      </w:tr>
      <w:tr w:rsidR="00D61CCC" w14:paraId="431214E5" w14:textId="77777777" w:rsidTr="0089384D">
        <w:tc>
          <w:tcPr>
            <w:tcW w:w="2505" w:type="dxa"/>
            <w:vAlign w:val="bottom"/>
            <w:hideMark/>
          </w:tcPr>
          <w:p w14:paraId="194940D1" w14:textId="1E617522" w:rsidR="00D61CCC" w:rsidRDefault="004C3692" w:rsidP="00D61CCC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รวม</w:t>
            </w:r>
            <w:r w:rsidR="00D61CCC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ค่าใช้จ่ายจากการดำเนินงาน</w:t>
            </w:r>
          </w:p>
        </w:tc>
        <w:tc>
          <w:tcPr>
            <w:tcW w:w="641" w:type="dxa"/>
          </w:tcPr>
          <w:p w14:paraId="2A484BB2" w14:textId="5BEF6F27" w:rsidR="00D61CCC" w:rsidRPr="00BA06E9" w:rsidRDefault="00A7398C" w:rsidP="00D61CCC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7398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69,183</w:t>
            </w:r>
          </w:p>
        </w:tc>
        <w:tc>
          <w:tcPr>
            <w:tcW w:w="237" w:type="dxa"/>
            <w:vAlign w:val="bottom"/>
          </w:tcPr>
          <w:p w14:paraId="328CC73A" w14:textId="77777777" w:rsidR="00D61CCC" w:rsidRPr="00BA06E9" w:rsidRDefault="00D61CCC" w:rsidP="00D61CC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2" w:type="dxa"/>
          </w:tcPr>
          <w:p w14:paraId="5DC3D48F" w14:textId="525B0DD0" w:rsidR="00D61CCC" w:rsidRPr="00BA06E9" w:rsidRDefault="00A7398C" w:rsidP="00D61CCC">
            <w:pPr>
              <w:tabs>
                <w:tab w:val="decimal" w:pos="563"/>
              </w:tabs>
              <w:suppressAutoHyphens/>
              <w:spacing w:after="0" w:line="240" w:lineRule="auto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699</w:t>
            </w:r>
          </w:p>
        </w:tc>
        <w:tc>
          <w:tcPr>
            <w:tcW w:w="236" w:type="dxa"/>
            <w:vAlign w:val="bottom"/>
          </w:tcPr>
          <w:p w14:paraId="3CBE5FA5" w14:textId="77777777" w:rsidR="00D61CCC" w:rsidRPr="00BA06E9" w:rsidRDefault="00D61CCC" w:rsidP="00D61CCC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</w:tcPr>
          <w:p w14:paraId="6E6813C8" w14:textId="5823679E" w:rsidR="00D61CCC" w:rsidRPr="00BA06E9" w:rsidRDefault="00A7398C" w:rsidP="00D61CCC">
            <w:pPr>
              <w:tabs>
                <w:tab w:val="decimal" w:pos="422"/>
              </w:tabs>
              <w:suppressAutoHyphens/>
              <w:spacing w:after="0" w:line="240" w:lineRule="auto"/>
              <w:ind w:left="-115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7398C">
              <w:rPr>
                <w:rFonts w:asciiTheme="majorBidi" w:eastAsia="Times New Roman" w:hAnsiTheme="majorBidi" w:cstheme="majorBidi"/>
                <w:szCs w:val="22"/>
                <w:lang w:eastAsia="zh-CN"/>
              </w:rPr>
              <w:t>(8)</w:t>
            </w:r>
          </w:p>
        </w:tc>
        <w:tc>
          <w:tcPr>
            <w:tcW w:w="233" w:type="dxa"/>
            <w:gridSpan w:val="2"/>
            <w:vAlign w:val="center"/>
          </w:tcPr>
          <w:p w14:paraId="29CBCD81" w14:textId="77777777" w:rsidR="00D61CCC" w:rsidRPr="00BA06E9" w:rsidRDefault="00D61CCC" w:rsidP="00D61CCC">
            <w:pPr>
              <w:tabs>
                <w:tab w:val="decimal" w:pos="533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68" w:type="dxa"/>
          </w:tcPr>
          <w:p w14:paraId="0A978C6F" w14:textId="6945FA56" w:rsidR="00D61CCC" w:rsidRPr="00BA06E9" w:rsidRDefault="00A7398C" w:rsidP="00D61CCC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7398C">
              <w:rPr>
                <w:rFonts w:asciiTheme="majorBidi" w:eastAsia="Times New Roman" w:hAnsiTheme="majorBidi" w:cstheme="majorBidi"/>
                <w:szCs w:val="22"/>
                <w:lang w:eastAsia="zh-CN"/>
              </w:rPr>
              <w:t>69,874</w:t>
            </w:r>
          </w:p>
        </w:tc>
        <w:tc>
          <w:tcPr>
            <w:tcW w:w="257" w:type="dxa"/>
            <w:gridSpan w:val="2"/>
          </w:tcPr>
          <w:p w14:paraId="72F32522" w14:textId="77777777" w:rsidR="00D61CCC" w:rsidRPr="00715A83" w:rsidRDefault="00D61CCC" w:rsidP="00D61CCC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0" w:type="dxa"/>
            <w:gridSpan w:val="2"/>
          </w:tcPr>
          <w:p w14:paraId="74E48CFF" w14:textId="70DF5BC3" w:rsidR="00D61CCC" w:rsidRPr="00D61CCC" w:rsidRDefault="00D61CCC" w:rsidP="00D61CCC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61CCC">
              <w:rPr>
                <w:rFonts w:asciiTheme="majorBidi" w:eastAsia="Times New Roman" w:hAnsiTheme="majorBidi" w:cstheme="majorBidi"/>
                <w:szCs w:val="22"/>
              </w:rPr>
              <w:t>62,8</w:t>
            </w:r>
            <w:r w:rsidR="007977C0">
              <w:rPr>
                <w:rFonts w:asciiTheme="majorBidi" w:eastAsia="Times New Roman" w:hAnsiTheme="majorBidi" w:cstheme="majorBidi"/>
                <w:szCs w:val="22"/>
              </w:rPr>
              <w:t>77</w:t>
            </w:r>
          </w:p>
        </w:tc>
        <w:tc>
          <w:tcPr>
            <w:tcW w:w="233" w:type="dxa"/>
            <w:gridSpan w:val="2"/>
            <w:vAlign w:val="bottom"/>
          </w:tcPr>
          <w:p w14:paraId="7F021861" w14:textId="77777777" w:rsidR="00D61CCC" w:rsidRPr="00D61CCC" w:rsidRDefault="00D61CCC" w:rsidP="00D61CC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</w:tcPr>
          <w:p w14:paraId="0E6E4A49" w14:textId="4EF88F7F" w:rsidR="00D61CCC" w:rsidRPr="00D61CCC" w:rsidRDefault="00D61CCC" w:rsidP="00D61CCC">
            <w:pPr>
              <w:tabs>
                <w:tab w:val="decimal" w:pos="563"/>
              </w:tabs>
              <w:suppressAutoHyphens/>
              <w:spacing w:after="0" w:line="240" w:lineRule="auto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61CCC">
              <w:rPr>
                <w:rFonts w:asciiTheme="majorBidi" w:eastAsia="Times New Roman" w:hAnsiTheme="majorBidi" w:cstheme="majorBidi"/>
                <w:szCs w:val="22"/>
              </w:rPr>
              <w:t>727</w:t>
            </w:r>
          </w:p>
        </w:tc>
        <w:tc>
          <w:tcPr>
            <w:tcW w:w="233" w:type="dxa"/>
            <w:gridSpan w:val="2"/>
            <w:vAlign w:val="bottom"/>
          </w:tcPr>
          <w:p w14:paraId="38248E8A" w14:textId="77777777" w:rsidR="00D61CCC" w:rsidRPr="00D61CCC" w:rsidRDefault="00D61CCC" w:rsidP="00D61CCC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</w:tcPr>
          <w:p w14:paraId="6D7D0A90" w14:textId="77CB7AC3" w:rsidR="00D61CCC" w:rsidRPr="00D61CCC" w:rsidRDefault="00754455" w:rsidP="00D61CCC">
            <w:pPr>
              <w:tabs>
                <w:tab w:val="decimal" w:pos="449"/>
              </w:tabs>
              <w:suppressAutoHyphens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</w:rPr>
              <w:t>(</w:t>
            </w:r>
            <w:r w:rsidR="00D61CCC" w:rsidRPr="00D61CCC">
              <w:rPr>
                <w:rFonts w:asciiTheme="majorBidi" w:eastAsia="Times New Roman" w:hAnsiTheme="majorBidi" w:cstheme="majorBidi"/>
                <w:szCs w:val="22"/>
              </w:rPr>
              <w:t>48</w:t>
            </w:r>
            <w:r>
              <w:rPr>
                <w:rFonts w:asciiTheme="majorBidi" w:eastAsia="Times New Roman" w:hAnsiTheme="majorBidi" w:cstheme="majorBidi"/>
                <w:szCs w:val="22"/>
              </w:rPr>
              <w:t>)</w:t>
            </w:r>
          </w:p>
        </w:tc>
        <w:tc>
          <w:tcPr>
            <w:tcW w:w="233" w:type="dxa"/>
            <w:gridSpan w:val="2"/>
            <w:vAlign w:val="center"/>
          </w:tcPr>
          <w:p w14:paraId="710B2C9F" w14:textId="77777777" w:rsidR="00D61CCC" w:rsidRPr="00D61CCC" w:rsidRDefault="00D61CCC" w:rsidP="00D61CCC">
            <w:pPr>
              <w:tabs>
                <w:tab w:val="decimal" w:pos="533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26" w:type="dxa"/>
          </w:tcPr>
          <w:p w14:paraId="54BBC8C5" w14:textId="3DCE6170" w:rsidR="00D61CCC" w:rsidRPr="00D61CCC" w:rsidRDefault="00D61CCC" w:rsidP="00D61CCC">
            <w:pPr>
              <w:tabs>
                <w:tab w:val="decimal" w:pos="533"/>
              </w:tabs>
              <w:suppressAutoHyphens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61CCC">
              <w:rPr>
                <w:rFonts w:asciiTheme="majorBidi" w:eastAsia="Times New Roman" w:hAnsiTheme="majorBidi" w:cstheme="majorBidi"/>
                <w:szCs w:val="22"/>
              </w:rPr>
              <w:t>63,5</w:t>
            </w:r>
            <w:r w:rsidR="007977C0">
              <w:rPr>
                <w:rFonts w:asciiTheme="majorBidi" w:eastAsia="Times New Roman" w:hAnsiTheme="majorBidi" w:cstheme="majorBidi"/>
                <w:szCs w:val="22"/>
              </w:rPr>
              <w:t>56</w:t>
            </w:r>
          </w:p>
        </w:tc>
      </w:tr>
      <w:tr w:rsidR="00D61CCC" w14:paraId="2787AD67" w14:textId="77777777" w:rsidTr="00D05794">
        <w:tc>
          <w:tcPr>
            <w:tcW w:w="2505" w:type="dxa"/>
            <w:vAlign w:val="bottom"/>
            <w:hideMark/>
          </w:tcPr>
          <w:p w14:paraId="4DC6D509" w14:textId="77777777" w:rsidR="00D61CCC" w:rsidRDefault="00D61CCC" w:rsidP="00D61CCC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กำ</w:t>
            </w:r>
            <w:r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ไร</w:t>
            </w: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(ขาดทุน) </w:t>
            </w:r>
            <w:r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จากการดำเนินงานก่</w:t>
            </w: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อน</w:t>
            </w: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br/>
              <w:t xml:space="preserve">    ภาษีเงินได้</w:t>
            </w:r>
          </w:p>
        </w:tc>
        <w:tc>
          <w:tcPr>
            <w:tcW w:w="641" w:type="dxa"/>
          </w:tcPr>
          <w:p w14:paraId="222B1561" w14:textId="77777777" w:rsidR="00A7398C" w:rsidRDefault="00A7398C" w:rsidP="00D61CCC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54406FCA" w14:textId="6B1F995C" w:rsidR="00D61CCC" w:rsidRPr="00BA06E9" w:rsidRDefault="00A7398C" w:rsidP="00D61CCC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A7398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51,54</w:t>
            </w:r>
            <w:r w:rsidR="0060239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4</w:t>
            </w:r>
          </w:p>
        </w:tc>
        <w:tc>
          <w:tcPr>
            <w:tcW w:w="237" w:type="dxa"/>
            <w:vAlign w:val="bottom"/>
          </w:tcPr>
          <w:p w14:paraId="470D7285" w14:textId="77777777" w:rsidR="00D61CCC" w:rsidRPr="00BA06E9" w:rsidRDefault="00D61CCC" w:rsidP="00D61CC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2" w:type="dxa"/>
          </w:tcPr>
          <w:p w14:paraId="2C138F91" w14:textId="77777777" w:rsidR="00D61CCC" w:rsidRDefault="00D61CCC" w:rsidP="00D61CCC">
            <w:pPr>
              <w:tabs>
                <w:tab w:val="decimal" w:pos="563"/>
              </w:tabs>
              <w:suppressAutoHyphens/>
              <w:spacing w:after="0" w:line="240" w:lineRule="auto"/>
              <w:ind w:left="-108" w:right="-69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1B57F831" w14:textId="2625C95E" w:rsidR="00A7398C" w:rsidRPr="00BA06E9" w:rsidRDefault="00A7398C" w:rsidP="00D61CCC">
            <w:pPr>
              <w:tabs>
                <w:tab w:val="decimal" w:pos="563"/>
              </w:tabs>
              <w:suppressAutoHyphens/>
              <w:spacing w:after="0" w:line="240" w:lineRule="auto"/>
              <w:ind w:left="-108" w:right="-69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A7398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(825)</w:t>
            </w:r>
          </w:p>
        </w:tc>
        <w:tc>
          <w:tcPr>
            <w:tcW w:w="236" w:type="dxa"/>
            <w:vAlign w:val="bottom"/>
          </w:tcPr>
          <w:p w14:paraId="18D93F87" w14:textId="77777777" w:rsidR="00D61CCC" w:rsidRPr="00BA06E9" w:rsidRDefault="00D61CCC" w:rsidP="00D61CCC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</w:tcPr>
          <w:p w14:paraId="3EB15731" w14:textId="77777777" w:rsidR="00D61CCC" w:rsidRDefault="00D61CCC" w:rsidP="00D61CCC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42079B66" w14:textId="5A6E5B94" w:rsidR="00A7398C" w:rsidRPr="00BA06E9" w:rsidRDefault="00A7398C" w:rsidP="00A7398C">
            <w:pPr>
              <w:tabs>
                <w:tab w:val="decimal" w:pos="422"/>
              </w:tabs>
              <w:suppressAutoHyphens/>
              <w:spacing w:after="0" w:line="240" w:lineRule="auto"/>
              <w:ind w:left="-115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(1)</w:t>
            </w:r>
          </w:p>
        </w:tc>
        <w:tc>
          <w:tcPr>
            <w:tcW w:w="233" w:type="dxa"/>
            <w:gridSpan w:val="2"/>
            <w:vAlign w:val="center"/>
          </w:tcPr>
          <w:p w14:paraId="38E1806E" w14:textId="77777777" w:rsidR="00D61CCC" w:rsidRPr="00BA06E9" w:rsidRDefault="00D61CCC" w:rsidP="00D61CCC">
            <w:pPr>
              <w:tabs>
                <w:tab w:val="decimal" w:pos="533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</w:tcPr>
          <w:p w14:paraId="35449BBE" w14:textId="77777777" w:rsidR="00D61CCC" w:rsidRDefault="00D61CCC" w:rsidP="00D61CCC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</w:p>
          <w:p w14:paraId="74244976" w14:textId="02D924B4" w:rsidR="00A7398C" w:rsidRPr="00BA06E9" w:rsidRDefault="00A7398C" w:rsidP="00D61CCC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A7398C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50,71</w:t>
            </w:r>
            <w:r w:rsidR="00602391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8</w:t>
            </w:r>
          </w:p>
        </w:tc>
        <w:tc>
          <w:tcPr>
            <w:tcW w:w="257" w:type="dxa"/>
            <w:gridSpan w:val="2"/>
          </w:tcPr>
          <w:p w14:paraId="2F232469" w14:textId="77777777" w:rsidR="00D61CCC" w:rsidRDefault="00D61CCC" w:rsidP="00D61CCC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00" w:type="dxa"/>
            <w:gridSpan w:val="2"/>
            <w:vAlign w:val="bottom"/>
          </w:tcPr>
          <w:p w14:paraId="01E1059B" w14:textId="270CCF78" w:rsidR="00D61CCC" w:rsidRPr="00D61CCC" w:rsidRDefault="00D61CCC" w:rsidP="00D61CCC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D61CCC">
              <w:rPr>
                <w:rFonts w:asciiTheme="majorBidi" w:eastAsia="Times New Roman" w:hAnsiTheme="majorBidi" w:cstheme="majorBidi"/>
                <w:szCs w:val="22"/>
              </w:rPr>
              <w:t>46,31</w:t>
            </w:r>
            <w:r w:rsidR="007977C0">
              <w:rPr>
                <w:rFonts w:asciiTheme="majorBidi" w:eastAsia="Times New Roman" w:hAnsiTheme="majorBidi" w:cstheme="majorBidi"/>
                <w:szCs w:val="22"/>
              </w:rPr>
              <w:t>0</w:t>
            </w:r>
          </w:p>
        </w:tc>
        <w:tc>
          <w:tcPr>
            <w:tcW w:w="233" w:type="dxa"/>
            <w:gridSpan w:val="2"/>
            <w:vAlign w:val="bottom"/>
          </w:tcPr>
          <w:p w14:paraId="30A0A982" w14:textId="77777777" w:rsidR="00D61CCC" w:rsidRPr="00D61CCC" w:rsidRDefault="00D61CCC" w:rsidP="00D61CC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7" w:type="dxa"/>
            <w:gridSpan w:val="2"/>
            <w:vAlign w:val="bottom"/>
          </w:tcPr>
          <w:p w14:paraId="1FBE5BBF" w14:textId="5D661805" w:rsidR="00D61CCC" w:rsidRPr="00D61CCC" w:rsidRDefault="00D61CCC" w:rsidP="00D61CCC">
            <w:pPr>
              <w:tabs>
                <w:tab w:val="decimal" w:pos="563"/>
              </w:tabs>
              <w:suppressAutoHyphens/>
              <w:spacing w:after="0" w:line="240" w:lineRule="auto"/>
              <w:ind w:left="-108" w:right="-69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61CCC">
              <w:rPr>
                <w:rFonts w:asciiTheme="majorBidi" w:eastAsia="Times New Roman" w:hAnsiTheme="majorBidi" w:cstheme="majorBidi"/>
                <w:szCs w:val="22"/>
              </w:rPr>
              <w:t>(1,548)</w:t>
            </w:r>
          </w:p>
        </w:tc>
        <w:tc>
          <w:tcPr>
            <w:tcW w:w="233" w:type="dxa"/>
            <w:gridSpan w:val="2"/>
            <w:vAlign w:val="bottom"/>
          </w:tcPr>
          <w:p w14:paraId="64D27C3C" w14:textId="77777777" w:rsidR="00D61CCC" w:rsidRPr="00D61CCC" w:rsidRDefault="00D61CCC" w:rsidP="00D61CCC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46F825E8" w14:textId="30B469C9" w:rsidR="00D61CCC" w:rsidRPr="00D61CCC" w:rsidRDefault="00D61CCC" w:rsidP="00D61CCC">
            <w:pPr>
              <w:tabs>
                <w:tab w:val="decimal" w:pos="264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61CCC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38D3145E" w14:textId="77777777" w:rsidR="00D61CCC" w:rsidRPr="00D61CCC" w:rsidRDefault="00D61CCC" w:rsidP="00D61CCC">
            <w:pPr>
              <w:tabs>
                <w:tab w:val="decimal" w:pos="533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26" w:type="dxa"/>
            <w:vAlign w:val="bottom"/>
          </w:tcPr>
          <w:p w14:paraId="5017438F" w14:textId="43DB17A7" w:rsidR="00D61CCC" w:rsidRPr="00D61CCC" w:rsidRDefault="00D61CCC" w:rsidP="00D61CCC">
            <w:pPr>
              <w:tabs>
                <w:tab w:val="decimal" w:pos="533"/>
              </w:tabs>
              <w:suppressAutoHyphens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61CCC">
              <w:rPr>
                <w:rFonts w:asciiTheme="majorBidi" w:eastAsia="Times New Roman" w:hAnsiTheme="majorBidi" w:cstheme="majorBidi"/>
                <w:szCs w:val="22"/>
              </w:rPr>
              <w:t>44,7</w:t>
            </w:r>
            <w:r w:rsidR="007977C0">
              <w:rPr>
                <w:rFonts w:asciiTheme="majorBidi" w:eastAsia="Times New Roman" w:hAnsiTheme="majorBidi" w:cstheme="majorBidi"/>
                <w:szCs w:val="22"/>
              </w:rPr>
              <w:t>62</w:t>
            </w:r>
          </w:p>
        </w:tc>
      </w:tr>
      <w:tr w:rsidR="00D61CCC" w14:paraId="476783F6" w14:textId="77777777" w:rsidTr="00F22112">
        <w:tc>
          <w:tcPr>
            <w:tcW w:w="2505" w:type="dxa"/>
            <w:vAlign w:val="bottom"/>
            <w:hideMark/>
          </w:tcPr>
          <w:p w14:paraId="1B1403D7" w14:textId="77777777" w:rsidR="00D61CCC" w:rsidRDefault="00D61CCC" w:rsidP="00D61CCC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641" w:type="dxa"/>
          </w:tcPr>
          <w:p w14:paraId="69E40427" w14:textId="2C4423B0" w:rsidR="00D61CCC" w:rsidRPr="00BA06E9" w:rsidRDefault="00A7398C" w:rsidP="00D61CCC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A7398C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13</w:t>
            </w:r>
            <w:r w:rsidRPr="00A7398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A7398C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549</w:t>
            </w:r>
          </w:p>
        </w:tc>
        <w:tc>
          <w:tcPr>
            <w:tcW w:w="237" w:type="dxa"/>
            <w:vAlign w:val="bottom"/>
          </w:tcPr>
          <w:p w14:paraId="6B803D15" w14:textId="77777777" w:rsidR="00D61CCC" w:rsidRPr="00BA06E9" w:rsidRDefault="00D61CCC" w:rsidP="00D61CC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2" w:type="dxa"/>
          </w:tcPr>
          <w:p w14:paraId="31B44491" w14:textId="5D354367" w:rsidR="00D61CCC" w:rsidRPr="00BA06E9" w:rsidRDefault="00A7398C" w:rsidP="00D61CCC">
            <w:pPr>
              <w:tabs>
                <w:tab w:val="decimal" w:pos="563"/>
              </w:tabs>
              <w:suppressAutoHyphens/>
              <w:spacing w:after="0" w:line="240" w:lineRule="auto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7398C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43</w:t>
            </w:r>
          </w:p>
        </w:tc>
        <w:tc>
          <w:tcPr>
            <w:tcW w:w="236" w:type="dxa"/>
            <w:vAlign w:val="bottom"/>
          </w:tcPr>
          <w:p w14:paraId="6BB744EA" w14:textId="77777777" w:rsidR="00D61CCC" w:rsidRPr="00BA06E9" w:rsidRDefault="00D61CCC" w:rsidP="00D61CCC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</w:tcPr>
          <w:p w14:paraId="70DBC7D4" w14:textId="5F67B430" w:rsidR="00D61CCC" w:rsidRPr="00BA06E9" w:rsidRDefault="00A7398C" w:rsidP="00D61CCC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3A8E15EA" w14:textId="77777777" w:rsidR="00D61CCC" w:rsidRPr="00BA06E9" w:rsidRDefault="00D61CCC" w:rsidP="00D61CCC">
            <w:pPr>
              <w:tabs>
                <w:tab w:val="decimal" w:pos="533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</w:tcPr>
          <w:p w14:paraId="77EB7C42" w14:textId="539CFB1A" w:rsidR="00D61CCC" w:rsidRPr="00BA06E9" w:rsidRDefault="00A7398C" w:rsidP="00D61CCC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A7398C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13</w:t>
            </w:r>
            <w:r w:rsidRPr="00A7398C">
              <w:rPr>
                <w:rFonts w:asciiTheme="majorBidi" w:eastAsia="Times New Roman" w:hAnsiTheme="majorBidi" w:cstheme="majorBidi"/>
                <w:szCs w:val="22"/>
                <w:lang w:eastAsia="zh-CN"/>
              </w:rPr>
              <w:t>,</w:t>
            </w:r>
            <w:r w:rsidRPr="00A7398C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592</w:t>
            </w:r>
          </w:p>
        </w:tc>
        <w:tc>
          <w:tcPr>
            <w:tcW w:w="257" w:type="dxa"/>
            <w:gridSpan w:val="2"/>
          </w:tcPr>
          <w:p w14:paraId="200AF068" w14:textId="77777777" w:rsidR="00D61CCC" w:rsidRDefault="00D61CCC" w:rsidP="00D61CCC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00" w:type="dxa"/>
            <w:gridSpan w:val="2"/>
          </w:tcPr>
          <w:p w14:paraId="5EB58625" w14:textId="6094F5D1" w:rsidR="00D61CCC" w:rsidRPr="00D61CCC" w:rsidRDefault="00D61CCC" w:rsidP="00D61CCC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D61CCC">
              <w:rPr>
                <w:rFonts w:asciiTheme="majorBidi" w:eastAsia="Times New Roman" w:hAnsiTheme="majorBidi" w:cstheme="majorBidi"/>
                <w:szCs w:val="22"/>
              </w:rPr>
              <w:t>9,295</w:t>
            </w:r>
          </w:p>
        </w:tc>
        <w:tc>
          <w:tcPr>
            <w:tcW w:w="233" w:type="dxa"/>
            <w:gridSpan w:val="2"/>
            <w:vAlign w:val="bottom"/>
          </w:tcPr>
          <w:p w14:paraId="74E81467" w14:textId="77777777" w:rsidR="00D61CCC" w:rsidRPr="00D61CCC" w:rsidRDefault="00D61CCC" w:rsidP="00D61CCC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</w:tcPr>
          <w:p w14:paraId="0663A0E4" w14:textId="4DA74F3B" w:rsidR="00D61CCC" w:rsidRPr="00D61CCC" w:rsidRDefault="00D61CCC" w:rsidP="00D61CCC">
            <w:pPr>
              <w:tabs>
                <w:tab w:val="decimal" w:pos="563"/>
              </w:tabs>
              <w:suppressAutoHyphens/>
              <w:spacing w:after="0" w:line="240" w:lineRule="auto"/>
              <w:ind w:left="-108" w:right="-6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D61CCC">
              <w:rPr>
                <w:rFonts w:asciiTheme="majorBidi" w:eastAsia="Times New Roman" w:hAnsiTheme="majorBidi" w:cstheme="majorBidi"/>
                <w:szCs w:val="22"/>
              </w:rPr>
              <w:t>81</w:t>
            </w:r>
          </w:p>
        </w:tc>
        <w:tc>
          <w:tcPr>
            <w:tcW w:w="233" w:type="dxa"/>
            <w:gridSpan w:val="2"/>
            <w:vAlign w:val="bottom"/>
          </w:tcPr>
          <w:p w14:paraId="37200CD7" w14:textId="77777777" w:rsidR="00D61CCC" w:rsidRPr="00D61CCC" w:rsidRDefault="00D61CCC" w:rsidP="00D61CCC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64" w:type="dxa"/>
            <w:gridSpan w:val="2"/>
            <w:vAlign w:val="center"/>
          </w:tcPr>
          <w:p w14:paraId="63996EEB" w14:textId="0FB475AD" w:rsidR="00D61CCC" w:rsidRPr="00D61CCC" w:rsidRDefault="00D61CCC" w:rsidP="00D61CCC">
            <w:pPr>
              <w:tabs>
                <w:tab w:val="decimal" w:pos="264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 w:rsidRPr="00D61CCC">
              <w:rPr>
                <w:rFonts w:asciiTheme="majorBidi" w:eastAsia="Times New Roman" w:hAnsiTheme="majorBidi" w:cstheme="majorBidi"/>
                <w:szCs w:val="22"/>
                <w:cs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10410CE8" w14:textId="77777777" w:rsidR="00D61CCC" w:rsidRPr="00D61CCC" w:rsidRDefault="00D61CCC" w:rsidP="00D61CCC">
            <w:pPr>
              <w:tabs>
                <w:tab w:val="decimal" w:pos="533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26" w:type="dxa"/>
          </w:tcPr>
          <w:p w14:paraId="2A98EA76" w14:textId="26977163" w:rsidR="00D61CCC" w:rsidRPr="00D61CCC" w:rsidRDefault="00D61CCC" w:rsidP="00D61CCC">
            <w:pPr>
              <w:tabs>
                <w:tab w:val="decimal" w:pos="533"/>
              </w:tabs>
              <w:suppressAutoHyphens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D61CCC">
              <w:rPr>
                <w:rFonts w:asciiTheme="majorBidi" w:eastAsia="Times New Roman" w:hAnsiTheme="majorBidi" w:cstheme="majorBidi"/>
                <w:szCs w:val="22"/>
              </w:rPr>
              <w:t>9,376</w:t>
            </w:r>
          </w:p>
        </w:tc>
      </w:tr>
      <w:tr w:rsidR="00432963" w14:paraId="7E41227E" w14:textId="77777777" w:rsidTr="00F22112">
        <w:tc>
          <w:tcPr>
            <w:tcW w:w="2505" w:type="dxa"/>
            <w:vAlign w:val="bottom"/>
          </w:tcPr>
          <w:p w14:paraId="63B08FA5" w14:textId="77777777" w:rsidR="00432963" w:rsidRDefault="00432963" w:rsidP="00F22112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4458BD58" w14:textId="7A81E163" w:rsidR="00432963" w:rsidRDefault="00432963" w:rsidP="00F22112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75" w:type="dxa"/>
            <w:gridSpan w:val="24"/>
            <w:vAlign w:val="bottom"/>
            <w:hideMark/>
          </w:tcPr>
          <w:p w14:paraId="1B649F54" w14:textId="2F7E906E" w:rsidR="00432963" w:rsidRDefault="00432963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22"/>
                <w:cs/>
                <w:lang w:eastAsia="zh-CN"/>
              </w:rPr>
              <w:t>งบการเงิน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szCs w:val="22"/>
                <w:cs/>
                <w:lang w:eastAsia="zh-CN"/>
              </w:rPr>
              <w:t>เฉพาะกิจการ</w:t>
            </w:r>
          </w:p>
        </w:tc>
      </w:tr>
      <w:tr w:rsidR="00432963" w14:paraId="05B4D695" w14:textId="77777777" w:rsidTr="00F22112">
        <w:tc>
          <w:tcPr>
            <w:tcW w:w="2505" w:type="dxa"/>
            <w:vAlign w:val="bottom"/>
            <w:hideMark/>
          </w:tcPr>
          <w:p w14:paraId="23D538D5" w14:textId="77777777" w:rsidR="00432963" w:rsidRDefault="00432963" w:rsidP="00F22112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t>สำหรับ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ปี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cs/>
                <w:lang w:eastAsia="zh-CN"/>
              </w:rPr>
              <w:t>สิ้นสุดวันที่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 xml:space="preserve">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Cs w:val="22"/>
                <w:lang w:eastAsia="zh-CN"/>
              </w:rPr>
              <w:t xml:space="preserve">31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Cs w:val="22"/>
                <w:cs/>
                <w:lang w:eastAsia="zh-CN"/>
              </w:rPr>
              <w:t>ธันวาคม</w:t>
            </w:r>
          </w:p>
        </w:tc>
        <w:tc>
          <w:tcPr>
            <w:tcW w:w="3472" w:type="dxa"/>
            <w:gridSpan w:val="9"/>
            <w:vAlign w:val="bottom"/>
            <w:hideMark/>
          </w:tcPr>
          <w:p w14:paraId="45F1FD00" w14:textId="77777777" w:rsidR="00432963" w:rsidRDefault="00432963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5</w:t>
            </w:r>
          </w:p>
        </w:tc>
        <w:tc>
          <w:tcPr>
            <w:tcW w:w="239" w:type="dxa"/>
          </w:tcPr>
          <w:p w14:paraId="6F83B6A0" w14:textId="77777777" w:rsidR="00432963" w:rsidRDefault="00432963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3564" w:type="dxa"/>
            <w:gridSpan w:val="14"/>
            <w:vAlign w:val="bottom"/>
            <w:hideMark/>
          </w:tcPr>
          <w:p w14:paraId="2B01F8DC" w14:textId="276256A8" w:rsidR="00432963" w:rsidRDefault="00B76223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B7622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สำหรับรอบระยะเวลาตั้งแต่</w:t>
            </w:r>
            <w:r>
              <w:rPr>
                <w:rFonts w:asciiTheme="majorBidi" w:eastAsia="Times New Roman" w:hAnsiTheme="majorBidi" w:cs="Angsana New"/>
                <w:szCs w:val="22"/>
                <w:lang w:eastAsia="zh-CN"/>
              </w:rPr>
              <w:br/>
            </w:r>
            <w:r w:rsidRPr="00B7622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 xml:space="preserve">วันที่ </w:t>
            </w:r>
            <w:r w:rsidRPr="00B76223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15 </w:t>
            </w:r>
            <w:r w:rsidRPr="00B7622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 xml:space="preserve">กันยายน </w:t>
            </w:r>
            <w:r w:rsidRPr="00B76223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2564 </w:t>
            </w:r>
            <w:r w:rsidRPr="00B7622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 xml:space="preserve">ถึงวันที่ </w:t>
            </w:r>
            <w:r w:rsidRPr="00B76223">
              <w:rPr>
                <w:rFonts w:asciiTheme="majorBidi" w:eastAsia="Times New Roman" w:hAnsiTheme="majorBidi" w:cstheme="majorBidi"/>
                <w:szCs w:val="22"/>
                <w:lang w:eastAsia="zh-CN"/>
              </w:rPr>
              <w:t xml:space="preserve">31 </w:t>
            </w:r>
            <w:r w:rsidRPr="00B7622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 xml:space="preserve">ธันวาคม </w:t>
            </w:r>
            <w:r w:rsidRPr="00B76223">
              <w:rPr>
                <w:rFonts w:asciiTheme="majorBidi" w:eastAsia="Times New Roman" w:hAnsiTheme="majorBidi" w:cstheme="majorBidi"/>
                <w:szCs w:val="22"/>
                <w:lang w:eastAsia="zh-CN"/>
              </w:rPr>
              <w:t>2564</w:t>
            </w:r>
          </w:p>
        </w:tc>
      </w:tr>
      <w:tr w:rsidR="00432963" w14:paraId="3CA14065" w14:textId="77777777" w:rsidTr="00F22112">
        <w:tc>
          <w:tcPr>
            <w:tcW w:w="2505" w:type="dxa"/>
            <w:vAlign w:val="bottom"/>
          </w:tcPr>
          <w:p w14:paraId="79FB24BF" w14:textId="77777777" w:rsidR="00432963" w:rsidRDefault="00432963" w:rsidP="00F22112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41" w:type="dxa"/>
            <w:hideMark/>
          </w:tcPr>
          <w:p w14:paraId="32BD9B17" w14:textId="77777777" w:rsidR="00432963" w:rsidRDefault="00432963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7" w:type="dxa"/>
          </w:tcPr>
          <w:p w14:paraId="2EF38F5B" w14:textId="77777777" w:rsidR="00432963" w:rsidRDefault="00432963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72" w:type="dxa"/>
            <w:hideMark/>
          </w:tcPr>
          <w:p w14:paraId="50CF7345" w14:textId="77777777" w:rsidR="00432963" w:rsidRDefault="00432963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6" w:type="dxa"/>
          </w:tcPr>
          <w:p w14:paraId="4185F668" w14:textId="77777777" w:rsidR="00432963" w:rsidRDefault="00432963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hideMark/>
          </w:tcPr>
          <w:p w14:paraId="4B4AD38A" w14:textId="77777777" w:rsidR="00432963" w:rsidRDefault="00432963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3" w:type="dxa"/>
            <w:gridSpan w:val="2"/>
          </w:tcPr>
          <w:p w14:paraId="10A23438" w14:textId="77777777" w:rsidR="00432963" w:rsidRDefault="00432963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89" w:type="dxa"/>
            <w:gridSpan w:val="2"/>
            <w:vAlign w:val="bottom"/>
          </w:tcPr>
          <w:p w14:paraId="39BA0F14" w14:textId="77777777" w:rsidR="00432963" w:rsidRDefault="00432963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239" w:type="dxa"/>
          </w:tcPr>
          <w:p w14:paraId="31E137BA" w14:textId="77777777" w:rsidR="00432963" w:rsidRDefault="00432963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00" w:type="dxa"/>
            <w:gridSpan w:val="2"/>
            <w:hideMark/>
          </w:tcPr>
          <w:p w14:paraId="28239CA9" w14:textId="77777777" w:rsidR="00432963" w:rsidRDefault="00432963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3" w:type="dxa"/>
            <w:gridSpan w:val="2"/>
          </w:tcPr>
          <w:p w14:paraId="793DBACF" w14:textId="77777777" w:rsidR="00432963" w:rsidRDefault="00432963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7" w:type="dxa"/>
            <w:gridSpan w:val="2"/>
            <w:hideMark/>
          </w:tcPr>
          <w:p w14:paraId="503498F9" w14:textId="77777777" w:rsidR="00432963" w:rsidRDefault="00432963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ธุรกรรม</w:t>
            </w:r>
          </w:p>
        </w:tc>
        <w:tc>
          <w:tcPr>
            <w:tcW w:w="233" w:type="dxa"/>
            <w:gridSpan w:val="2"/>
          </w:tcPr>
          <w:p w14:paraId="0CDD7961" w14:textId="77777777" w:rsidR="00432963" w:rsidRDefault="00432963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gridSpan w:val="2"/>
            <w:hideMark/>
          </w:tcPr>
          <w:p w14:paraId="27862773" w14:textId="77777777" w:rsidR="00432963" w:rsidRDefault="00432963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รายการ</w:t>
            </w:r>
          </w:p>
        </w:tc>
        <w:tc>
          <w:tcPr>
            <w:tcW w:w="233" w:type="dxa"/>
            <w:gridSpan w:val="2"/>
          </w:tcPr>
          <w:p w14:paraId="60A43CDE" w14:textId="77777777" w:rsidR="00432963" w:rsidRDefault="00432963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44" w:type="dxa"/>
            <w:gridSpan w:val="2"/>
            <w:vAlign w:val="bottom"/>
          </w:tcPr>
          <w:p w14:paraId="17C0058A" w14:textId="77777777" w:rsidR="00432963" w:rsidRDefault="00432963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</w:tr>
      <w:tr w:rsidR="00432963" w14:paraId="58C55CA3" w14:textId="77777777" w:rsidTr="00F22112">
        <w:tc>
          <w:tcPr>
            <w:tcW w:w="2505" w:type="dxa"/>
            <w:vAlign w:val="bottom"/>
          </w:tcPr>
          <w:p w14:paraId="1130448D" w14:textId="77777777" w:rsidR="00432963" w:rsidRDefault="00432963" w:rsidP="00F22112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41" w:type="dxa"/>
            <w:hideMark/>
          </w:tcPr>
          <w:p w14:paraId="03C2913F" w14:textId="77777777" w:rsidR="00432963" w:rsidRDefault="00432963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7" w:type="dxa"/>
          </w:tcPr>
          <w:p w14:paraId="5A4ABDF4" w14:textId="77777777" w:rsidR="00432963" w:rsidRDefault="00432963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72" w:type="dxa"/>
            <w:hideMark/>
          </w:tcPr>
          <w:p w14:paraId="00662FF5" w14:textId="77777777" w:rsidR="00432963" w:rsidRDefault="00432963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6" w:type="dxa"/>
          </w:tcPr>
          <w:p w14:paraId="6B4A7636" w14:textId="77777777" w:rsidR="00432963" w:rsidRDefault="00432963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hideMark/>
          </w:tcPr>
          <w:p w14:paraId="22A5D5E7" w14:textId="77777777" w:rsidR="00432963" w:rsidRDefault="00432963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3" w:type="dxa"/>
            <w:gridSpan w:val="2"/>
          </w:tcPr>
          <w:p w14:paraId="4F0BD084" w14:textId="77777777" w:rsidR="00432963" w:rsidRDefault="00432963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89" w:type="dxa"/>
            <w:gridSpan w:val="2"/>
            <w:hideMark/>
          </w:tcPr>
          <w:p w14:paraId="134B2A61" w14:textId="77777777" w:rsidR="00432963" w:rsidRDefault="00432963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  <w:tc>
          <w:tcPr>
            <w:tcW w:w="239" w:type="dxa"/>
          </w:tcPr>
          <w:p w14:paraId="45A57739" w14:textId="77777777" w:rsidR="00432963" w:rsidRDefault="00432963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00" w:type="dxa"/>
            <w:gridSpan w:val="2"/>
            <w:hideMark/>
          </w:tcPr>
          <w:p w14:paraId="77DB9115" w14:textId="77777777" w:rsidR="00432963" w:rsidRDefault="00432963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ในประเทศ</w:t>
            </w:r>
          </w:p>
        </w:tc>
        <w:tc>
          <w:tcPr>
            <w:tcW w:w="233" w:type="dxa"/>
            <w:gridSpan w:val="2"/>
          </w:tcPr>
          <w:p w14:paraId="3D59C87E" w14:textId="77777777" w:rsidR="00432963" w:rsidRDefault="00432963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57" w:type="dxa"/>
            <w:gridSpan w:val="2"/>
            <w:hideMark/>
          </w:tcPr>
          <w:p w14:paraId="386D58F9" w14:textId="77777777" w:rsidR="00432963" w:rsidRDefault="00432963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ต่างประเทศ</w:t>
            </w:r>
          </w:p>
        </w:tc>
        <w:tc>
          <w:tcPr>
            <w:tcW w:w="233" w:type="dxa"/>
            <w:gridSpan w:val="2"/>
          </w:tcPr>
          <w:p w14:paraId="55FB2212" w14:textId="77777777" w:rsidR="00432963" w:rsidRDefault="00432963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664" w:type="dxa"/>
            <w:gridSpan w:val="2"/>
            <w:hideMark/>
          </w:tcPr>
          <w:p w14:paraId="1E56EFAC" w14:textId="77777777" w:rsidR="00432963" w:rsidRDefault="00432963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ระหว่างกัน</w:t>
            </w:r>
          </w:p>
        </w:tc>
        <w:tc>
          <w:tcPr>
            <w:tcW w:w="233" w:type="dxa"/>
            <w:gridSpan w:val="2"/>
          </w:tcPr>
          <w:p w14:paraId="083558E1" w14:textId="77777777" w:rsidR="00432963" w:rsidRDefault="00432963" w:rsidP="00F22112">
            <w:pPr>
              <w:suppressAutoHyphens/>
              <w:snapToGrid w:val="0"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</w:pPr>
          </w:p>
        </w:tc>
        <w:tc>
          <w:tcPr>
            <w:tcW w:w="744" w:type="dxa"/>
            <w:gridSpan w:val="2"/>
            <w:hideMark/>
          </w:tcPr>
          <w:p w14:paraId="019F567B" w14:textId="77777777" w:rsidR="00432963" w:rsidRDefault="00432963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รวม</w:t>
            </w:r>
          </w:p>
        </w:tc>
      </w:tr>
      <w:tr w:rsidR="00432963" w14:paraId="59A83715" w14:textId="77777777" w:rsidTr="00F22112">
        <w:tc>
          <w:tcPr>
            <w:tcW w:w="2505" w:type="dxa"/>
            <w:vAlign w:val="bottom"/>
          </w:tcPr>
          <w:p w14:paraId="267FBCA6" w14:textId="77777777" w:rsidR="00432963" w:rsidRDefault="00432963" w:rsidP="00F22112">
            <w:pPr>
              <w:suppressAutoHyphens/>
              <w:snapToGrid w:val="0"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275" w:type="dxa"/>
            <w:gridSpan w:val="24"/>
            <w:hideMark/>
          </w:tcPr>
          <w:p w14:paraId="0D74ECAC" w14:textId="77777777" w:rsidR="00432963" w:rsidRDefault="00432963" w:rsidP="00F22112">
            <w:pPr>
              <w:suppressAutoHyphens/>
              <w:spacing w:after="0" w:line="240" w:lineRule="auto"/>
              <w:ind w:left="-145" w:right="-144"/>
              <w:jc w:val="center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Cs w:val="22"/>
                <w:cs/>
                <w:lang w:eastAsia="zh-CN"/>
              </w:rPr>
              <w:t>(ล้านบาท)</w:t>
            </w:r>
          </w:p>
        </w:tc>
      </w:tr>
      <w:tr w:rsidR="00432963" w:rsidRPr="00D61CCC" w14:paraId="58D46FE1" w14:textId="77777777" w:rsidTr="00F22112">
        <w:tc>
          <w:tcPr>
            <w:tcW w:w="2505" w:type="dxa"/>
            <w:vAlign w:val="bottom"/>
            <w:hideMark/>
          </w:tcPr>
          <w:p w14:paraId="25560E1A" w14:textId="509CA8C3" w:rsidR="00432963" w:rsidRDefault="002C3575" w:rsidP="00432963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รวม</w:t>
            </w:r>
            <w:r w:rsidR="0043296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รายได้จากการดำเนินงาน</w:t>
            </w:r>
          </w:p>
        </w:tc>
        <w:tc>
          <w:tcPr>
            <w:tcW w:w="641" w:type="dxa"/>
          </w:tcPr>
          <w:p w14:paraId="7167BD61" w14:textId="32BAF73B" w:rsidR="00432963" w:rsidRPr="00BA06E9" w:rsidRDefault="00432963" w:rsidP="00432963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329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65,4</w:t>
            </w:r>
            <w:r w:rsidR="00C82F1E">
              <w:rPr>
                <w:rFonts w:asciiTheme="majorBidi" w:eastAsia="Times New Roman" w:hAnsiTheme="majorBidi" w:cstheme="majorBidi"/>
                <w:szCs w:val="22"/>
                <w:lang w:eastAsia="zh-CN"/>
              </w:rPr>
              <w:t>36</w:t>
            </w:r>
          </w:p>
        </w:tc>
        <w:tc>
          <w:tcPr>
            <w:tcW w:w="237" w:type="dxa"/>
            <w:vAlign w:val="bottom"/>
          </w:tcPr>
          <w:p w14:paraId="33D92C73" w14:textId="77777777" w:rsidR="00432963" w:rsidRPr="00BA06E9" w:rsidRDefault="00432963" w:rsidP="00432963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2" w:type="dxa"/>
          </w:tcPr>
          <w:p w14:paraId="2D8AF525" w14:textId="7170A545" w:rsidR="00432963" w:rsidRPr="00BA06E9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46EB5D37" w14:textId="77777777" w:rsidR="00432963" w:rsidRPr="00BA06E9" w:rsidRDefault="00432963" w:rsidP="00432963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</w:tcPr>
          <w:p w14:paraId="4E63D97A" w14:textId="01848606" w:rsidR="00432963" w:rsidRPr="00BA06E9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679AF6A2" w14:textId="77777777" w:rsidR="00432963" w:rsidRPr="00BA06E9" w:rsidRDefault="00432963" w:rsidP="00432963">
            <w:pPr>
              <w:tabs>
                <w:tab w:val="decimal" w:pos="533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</w:tcPr>
          <w:p w14:paraId="3EF49279" w14:textId="7220CC3A" w:rsidR="00432963" w:rsidRPr="00BA06E9" w:rsidRDefault="00432963" w:rsidP="00432963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329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65,4</w:t>
            </w:r>
            <w:r w:rsidR="00C82F1E">
              <w:rPr>
                <w:rFonts w:asciiTheme="majorBidi" w:eastAsia="Times New Roman" w:hAnsiTheme="majorBidi" w:cstheme="majorBidi"/>
                <w:szCs w:val="22"/>
                <w:lang w:eastAsia="zh-CN"/>
              </w:rPr>
              <w:t>36</w:t>
            </w:r>
          </w:p>
        </w:tc>
        <w:tc>
          <w:tcPr>
            <w:tcW w:w="257" w:type="dxa"/>
            <w:gridSpan w:val="2"/>
          </w:tcPr>
          <w:p w14:paraId="47A3FBD5" w14:textId="77777777" w:rsidR="00432963" w:rsidRDefault="00432963" w:rsidP="00432963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00" w:type="dxa"/>
            <w:gridSpan w:val="2"/>
          </w:tcPr>
          <w:p w14:paraId="7900E5FA" w14:textId="5B28D804" w:rsidR="00432963" w:rsidRPr="00D61CCC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bottom"/>
          </w:tcPr>
          <w:p w14:paraId="3283B297" w14:textId="77777777" w:rsidR="00432963" w:rsidRPr="00D61CCC" w:rsidRDefault="00432963" w:rsidP="00432963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</w:tcPr>
          <w:p w14:paraId="01670D9F" w14:textId="7B1101E8" w:rsidR="00432963" w:rsidRPr="00D61CCC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bottom"/>
          </w:tcPr>
          <w:p w14:paraId="69823A2B" w14:textId="77777777" w:rsidR="00432963" w:rsidRPr="00D61CCC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</w:tcPr>
          <w:p w14:paraId="43FE604F" w14:textId="5683241B" w:rsidR="00432963" w:rsidRPr="00432963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10C19018" w14:textId="77777777" w:rsidR="00432963" w:rsidRPr="00D61CCC" w:rsidRDefault="00432963" w:rsidP="00432963">
            <w:pPr>
              <w:tabs>
                <w:tab w:val="decimal" w:pos="533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26" w:type="dxa"/>
          </w:tcPr>
          <w:p w14:paraId="6CC19094" w14:textId="521216FF" w:rsidR="00432963" w:rsidRPr="00D61CCC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</w:tr>
      <w:tr w:rsidR="00432963" w:rsidRPr="00D61CCC" w14:paraId="5560B84C" w14:textId="77777777" w:rsidTr="00F22112">
        <w:tc>
          <w:tcPr>
            <w:tcW w:w="2505" w:type="dxa"/>
            <w:vAlign w:val="bottom"/>
            <w:hideMark/>
          </w:tcPr>
          <w:p w14:paraId="68D4FD27" w14:textId="54C17D88" w:rsidR="00432963" w:rsidRDefault="001474A4" w:rsidP="00432963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รวม</w:t>
            </w:r>
            <w:r w:rsidR="00432963"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ค่าใช้จ่ายจากการดำเนินงาน</w:t>
            </w:r>
          </w:p>
        </w:tc>
        <w:tc>
          <w:tcPr>
            <w:tcW w:w="641" w:type="dxa"/>
          </w:tcPr>
          <w:p w14:paraId="4E00A905" w14:textId="3FAF196F" w:rsidR="00432963" w:rsidRPr="00BA06E9" w:rsidRDefault="00432963" w:rsidP="00432963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3296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900</w:t>
            </w:r>
          </w:p>
        </w:tc>
        <w:tc>
          <w:tcPr>
            <w:tcW w:w="237" w:type="dxa"/>
            <w:vAlign w:val="bottom"/>
          </w:tcPr>
          <w:p w14:paraId="0A60F538" w14:textId="77777777" w:rsidR="00432963" w:rsidRPr="00BA06E9" w:rsidRDefault="00432963" w:rsidP="00432963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2" w:type="dxa"/>
          </w:tcPr>
          <w:p w14:paraId="44AC1500" w14:textId="09813A56" w:rsidR="00432963" w:rsidRPr="00BA06E9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34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18AE688F" w14:textId="77777777" w:rsidR="00432963" w:rsidRPr="00BA06E9" w:rsidRDefault="00432963" w:rsidP="00432963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</w:tcPr>
          <w:p w14:paraId="75EDFB54" w14:textId="2A50827B" w:rsidR="00432963" w:rsidRPr="00BA06E9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34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45CFCD5C" w14:textId="77777777" w:rsidR="00432963" w:rsidRPr="00BA06E9" w:rsidRDefault="00432963" w:rsidP="00432963">
            <w:pPr>
              <w:tabs>
                <w:tab w:val="decimal" w:pos="533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68" w:type="dxa"/>
          </w:tcPr>
          <w:p w14:paraId="50062866" w14:textId="09A5132A" w:rsidR="00432963" w:rsidRPr="00BA06E9" w:rsidRDefault="00432963" w:rsidP="00432963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3296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900</w:t>
            </w:r>
          </w:p>
        </w:tc>
        <w:tc>
          <w:tcPr>
            <w:tcW w:w="257" w:type="dxa"/>
            <w:gridSpan w:val="2"/>
          </w:tcPr>
          <w:p w14:paraId="1748B310" w14:textId="77777777" w:rsidR="00432963" w:rsidRPr="00715A83" w:rsidRDefault="00432963" w:rsidP="00432963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00" w:type="dxa"/>
            <w:gridSpan w:val="2"/>
          </w:tcPr>
          <w:p w14:paraId="5B0A36C4" w14:textId="6E5118BD" w:rsidR="00432963" w:rsidRPr="00D61CCC" w:rsidRDefault="00432963" w:rsidP="00432963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 w:rsidRPr="00432963">
              <w:rPr>
                <w:rFonts w:asciiTheme="majorBidi" w:eastAsia="Times New Roman" w:hAnsiTheme="majorBidi" w:cstheme="majorBidi"/>
                <w:szCs w:val="22"/>
                <w:lang w:eastAsia="zh-CN"/>
              </w:rPr>
              <w:t>9</w:t>
            </w:r>
          </w:p>
        </w:tc>
        <w:tc>
          <w:tcPr>
            <w:tcW w:w="233" w:type="dxa"/>
            <w:gridSpan w:val="2"/>
            <w:vAlign w:val="bottom"/>
          </w:tcPr>
          <w:p w14:paraId="31E3E1C2" w14:textId="77777777" w:rsidR="00432963" w:rsidRPr="00D61CCC" w:rsidRDefault="00432963" w:rsidP="00432963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</w:tcPr>
          <w:p w14:paraId="0E58A02D" w14:textId="000CFF59" w:rsidR="00432963" w:rsidRPr="00D61CCC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34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bottom"/>
          </w:tcPr>
          <w:p w14:paraId="7905A9DF" w14:textId="77777777" w:rsidR="00432963" w:rsidRPr="00D61CCC" w:rsidRDefault="00432963" w:rsidP="00432963">
            <w:pPr>
              <w:tabs>
                <w:tab w:val="decimal" w:pos="278"/>
                <w:tab w:val="decimal" w:pos="533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</w:tcPr>
          <w:p w14:paraId="6952D3CF" w14:textId="0DAC9D27" w:rsidR="00432963" w:rsidRPr="00432963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34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29949985" w14:textId="77777777" w:rsidR="00432963" w:rsidRPr="00D61CCC" w:rsidRDefault="00432963" w:rsidP="00432963">
            <w:pPr>
              <w:tabs>
                <w:tab w:val="decimal" w:pos="533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26" w:type="dxa"/>
          </w:tcPr>
          <w:p w14:paraId="44D25DAE" w14:textId="77C78544" w:rsidR="00432963" w:rsidRPr="00D61CCC" w:rsidRDefault="00432963" w:rsidP="00AE48C5">
            <w:pPr>
              <w:tabs>
                <w:tab w:val="decimal" w:pos="457"/>
              </w:tabs>
              <w:suppressAutoHyphens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432963">
              <w:rPr>
                <w:rFonts w:asciiTheme="majorBidi" w:eastAsia="Times New Roman" w:hAnsiTheme="majorBidi" w:cs="Angsana New"/>
                <w:szCs w:val="22"/>
                <w:cs/>
                <w:lang w:eastAsia="zh-CN"/>
              </w:rPr>
              <w:t>9</w:t>
            </w:r>
          </w:p>
        </w:tc>
      </w:tr>
      <w:tr w:rsidR="00432963" w:rsidRPr="00D61CCC" w14:paraId="3264D17B" w14:textId="77777777" w:rsidTr="00F22112">
        <w:tc>
          <w:tcPr>
            <w:tcW w:w="2505" w:type="dxa"/>
            <w:vAlign w:val="bottom"/>
            <w:hideMark/>
          </w:tcPr>
          <w:p w14:paraId="7A8B1E83" w14:textId="77777777" w:rsidR="00432963" w:rsidRDefault="00432963" w:rsidP="00432963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กำ</w:t>
            </w:r>
            <w:r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ไร</w:t>
            </w: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 xml:space="preserve"> (ขาดทุน) </w:t>
            </w:r>
            <w:r>
              <w:rPr>
                <w:rFonts w:asciiTheme="majorBidi" w:eastAsia="Times New Roman" w:hAnsiTheme="majorBidi" w:cstheme="majorBidi"/>
                <w:szCs w:val="22"/>
                <w:cs/>
                <w:lang w:val="th-TH" w:eastAsia="zh-CN"/>
              </w:rPr>
              <w:t>จากการดำเนินงานก่</w:t>
            </w: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อน</w:t>
            </w: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br/>
              <w:t xml:space="preserve">    ภาษีเงินได้</w:t>
            </w:r>
          </w:p>
        </w:tc>
        <w:tc>
          <w:tcPr>
            <w:tcW w:w="641" w:type="dxa"/>
          </w:tcPr>
          <w:p w14:paraId="440DAEE7" w14:textId="77777777" w:rsidR="00432963" w:rsidRDefault="00432963" w:rsidP="00432963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="Angsana New"/>
                <w:szCs w:val="22"/>
                <w:lang w:val="en-GB" w:eastAsia="zh-CN"/>
              </w:rPr>
            </w:pPr>
          </w:p>
          <w:p w14:paraId="1AF35804" w14:textId="7AC71F6E" w:rsidR="00432963" w:rsidRPr="00BA06E9" w:rsidRDefault="00432963" w:rsidP="00432963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432963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64</w:t>
            </w:r>
            <w:r w:rsidRPr="0043296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432963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411</w:t>
            </w:r>
          </w:p>
        </w:tc>
        <w:tc>
          <w:tcPr>
            <w:tcW w:w="237" w:type="dxa"/>
            <w:vAlign w:val="bottom"/>
          </w:tcPr>
          <w:p w14:paraId="04844741" w14:textId="77777777" w:rsidR="00432963" w:rsidRPr="00BA06E9" w:rsidRDefault="00432963" w:rsidP="00432963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2" w:type="dxa"/>
          </w:tcPr>
          <w:p w14:paraId="3DA7A8DE" w14:textId="77777777" w:rsidR="00432963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76AB3459" w14:textId="64062C41" w:rsidR="00432963" w:rsidRPr="00432963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34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21043A89" w14:textId="77777777" w:rsidR="00432963" w:rsidRPr="00BA06E9" w:rsidRDefault="00432963" w:rsidP="00432963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</w:tcPr>
          <w:p w14:paraId="4BEFBD44" w14:textId="77777777" w:rsidR="00432963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3A978750" w14:textId="5F8D5481" w:rsidR="00432963" w:rsidRPr="00BA06E9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34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622ED22A" w14:textId="77777777" w:rsidR="00432963" w:rsidRPr="00BA06E9" w:rsidRDefault="00432963" w:rsidP="00432963">
            <w:pPr>
              <w:tabs>
                <w:tab w:val="decimal" w:pos="533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</w:tcPr>
          <w:p w14:paraId="1CDCDA46" w14:textId="77777777" w:rsidR="00432963" w:rsidRDefault="00432963" w:rsidP="00432963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="Angsana New"/>
                <w:szCs w:val="22"/>
                <w:lang w:val="en-GB" w:eastAsia="zh-CN"/>
              </w:rPr>
            </w:pPr>
          </w:p>
          <w:p w14:paraId="22019935" w14:textId="5FAE62C1" w:rsidR="00432963" w:rsidRPr="00BA06E9" w:rsidRDefault="00432963" w:rsidP="00432963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432963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64</w:t>
            </w:r>
            <w:r w:rsidRPr="00432963"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  <w:t>,</w:t>
            </w:r>
            <w:r w:rsidRPr="00432963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411</w:t>
            </w:r>
          </w:p>
        </w:tc>
        <w:tc>
          <w:tcPr>
            <w:tcW w:w="257" w:type="dxa"/>
            <w:gridSpan w:val="2"/>
          </w:tcPr>
          <w:p w14:paraId="325F5288" w14:textId="77777777" w:rsidR="00432963" w:rsidRDefault="00432963" w:rsidP="00432963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00" w:type="dxa"/>
            <w:gridSpan w:val="2"/>
            <w:vAlign w:val="bottom"/>
          </w:tcPr>
          <w:p w14:paraId="0DEE01CD" w14:textId="7BF2C861" w:rsidR="00432963" w:rsidRPr="00D61CCC" w:rsidRDefault="00432963" w:rsidP="00432963">
            <w:pPr>
              <w:tabs>
                <w:tab w:val="decimal" w:pos="432"/>
              </w:tabs>
              <w:suppressAutoHyphens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val="en-GB" w:eastAsia="zh-CN"/>
              </w:rPr>
            </w:pPr>
            <w:r w:rsidRPr="00432963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(9)</w:t>
            </w:r>
          </w:p>
        </w:tc>
        <w:tc>
          <w:tcPr>
            <w:tcW w:w="233" w:type="dxa"/>
            <w:gridSpan w:val="2"/>
            <w:vAlign w:val="bottom"/>
          </w:tcPr>
          <w:p w14:paraId="7EC7D981" w14:textId="77777777" w:rsidR="00432963" w:rsidRPr="00D61CCC" w:rsidRDefault="00432963" w:rsidP="00432963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57" w:type="dxa"/>
            <w:gridSpan w:val="2"/>
          </w:tcPr>
          <w:p w14:paraId="32158DE7" w14:textId="77777777" w:rsidR="00432963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53F0275E" w14:textId="7FF1A8E8" w:rsidR="00432963" w:rsidRPr="00432963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34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bottom"/>
          </w:tcPr>
          <w:p w14:paraId="3F232494" w14:textId="77777777" w:rsidR="00432963" w:rsidRPr="00D61CCC" w:rsidRDefault="00432963" w:rsidP="00432963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4" w:type="dxa"/>
            <w:gridSpan w:val="2"/>
          </w:tcPr>
          <w:p w14:paraId="74E9B9AC" w14:textId="77777777" w:rsidR="00432963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  <w:p w14:paraId="423F1D07" w14:textId="4585032E" w:rsidR="00432963" w:rsidRPr="00D61CCC" w:rsidRDefault="00432963" w:rsidP="00432963">
            <w:pPr>
              <w:tabs>
                <w:tab w:val="decimal" w:pos="264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34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0A497887" w14:textId="77777777" w:rsidR="00432963" w:rsidRPr="00D61CCC" w:rsidRDefault="00432963" w:rsidP="00432963">
            <w:pPr>
              <w:tabs>
                <w:tab w:val="decimal" w:pos="533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26" w:type="dxa"/>
            <w:vAlign w:val="bottom"/>
          </w:tcPr>
          <w:p w14:paraId="3FA1847F" w14:textId="4F462BFB" w:rsidR="00432963" w:rsidRPr="00D61CCC" w:rsidRDefault="00432963" w:rsidP="00AE48C5">
            <w:pPr>
              <w:tabs>
                <w:tab w:val="decimal" w:pos="457"/>
              </w:tabs>
              <w:suppressAutoHyphens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 w:rsidRPr="00432963">
              <w:rPr>
                <w:rFonts w:asciiTheme="majorBidi" w:eastAsia="Times New Roman" w:hAnsiTheme="majorBidi" w:cs="Angsana New"/>
                <w:szCs w:val="22"/>
                <w:cs/>
                <w:lang w:val="en-GB" w:eastAsia="zh-CN"/>
              </w:rPr>
              <w:t>(9)</w:t>
            </w:r>
          </w:p>
        </w:tc>
      </w:tr>
      <w:tr w:rsidR="00432963" w:rsidRPr="00D61CCC" w14:paraId="1702F05F" w14:textId="77777777" w:rsidTr="00F22112">
        <w:tc>
          <w:tcPr>
            <w:tcW w:w="2505" w:type="dxa"/>
            <w:vAlign w:val="bottom"/>
            <w:hideMark/>
          </w:tcPr>
          <w:p w14:paraId="60C53140" w14:textId="77777777" w:rsidR="00432963" w:rsidRDefault="00432963" w:rsidP="00432963">
            <w:pPr>
              <w:suppressAutoHyphens/>
              <w:spacing w:after="0" w:line="240" w:lineRule="auto"/>
              <w:ind w:right="-1727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  <w:t>ภาษีเงินได้</w:t>
            </w:r>
          </w:p>
        </w:tc>
        <w:tc>
          <w:tcPr>
            <w:tcW w:w="641" w:type="dxa"/>
          </w:tcPr>
          <w:p w14:paraId="07FF4EBA" w14:textId="5BFBBC24" w:rsidR="00432963" w:rsidRPr="00BA06E9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237" w:type="dxa"/>
            <w:vAlign w:val="bottom"/>
          </w:tcPr>
          <w:p w14:paraId="687BED51" w14:textId="77777777" w:rsidR="00432963" w:rsidRPr="00BA06E9" w:rsidRDefault="00432963" w:rsidP="00432963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72" w:type="dxa"/>
          </w:tcPr>
          <w:p w14:paraId="754C1BA8" w14:textId="5BDCB11F" w:rsidR="00432963" w:rsidRPr="00BA06E9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34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6" w:type="dxa"/>
            <w:vAlign w:val="bottom"/>
          </w:tcPr>
          <w:p w14:paraId="03CDF711" w14:textId="77777777" w:rsidR="00432963" w:rsidRPr="00BA06E9" w:rsidRDefault="00432963" w:rsidP="00432963">
            <w:pPr>
              <w:tabs>
                <w:tab w:val="decimal" w:pos="533"/>
                <w:tab w:val="decimal" w:pos="575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85" w:type="dxa"/>
            <w:gridSpan w:val="2"/>
          </w:tcPr>
          <w:p w14:paraId="0F8C048C" w14:textId="3D397013" w:rsidR="00432963" w:rsidRPr="00BA06E9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34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09971946" w14:textId="77777777" w:rsidR="00432963" w:rsidRPr="00BA06E9" w:rsidRDefault="00432963" w:rsidP="00432963">
            <w:pPr>
              <w:tabs>
                <w:tab w:val="decimal" w:pos="533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668" w:type="dxa"/>
          </w:tcPr>
          <w:p w14:paraId="04B13E91" w14:textId="400F7036" w:rsidR="00432963" w:rsidRPr="00BA06E9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eastAsia="zh-CN"/>
              </w:rPr>
              <w:t>-</w:t>
            </w:r>
          </w:p>
        </w:tc>
        <w:tc>
          <w:tcPr>
            <w:tcW w:w="257" w:type="dxa"/>
            <w:gridSpan w:val="2"/>
          </w:tcPr>
          <w:p w14:paraId="1EB9F3A1" w14:textId="77777777" w:rsidR="00432963" w:rsidRDefault="00432963" w:rsidP="00432963">
            <w:pPr>
              <w:tabs>
                <w:tab w:val="decimal" w:pos="699"/>
              </w:tabs>
              <w:suppressAutoHyphens/>
              <w:snapToGrid w:val="0"/>
              <w:spacing w:after="0" w:line="240" w:lineRule="auto"/>
              <w:ind w:left="-108" w:right="-13"/>
              <w:jc w:val="right"/>
              <w:rPr>
                <w:rFonts w:asciiTheme="majorBidi" w:eastAsia="Times New Roman" w:hAnsiTheme="majorBidi" w:cstheme="majorBidi"/>
                <w:szCs w:val="22"/>
                <w:lang w:val="th-TH" w:eastAsia="zh-CN"/>
              </w:rPr>
            </w:pPr>
          </w:p>
        </w:tc>
        <w:tc>
          <w:tcPr>
            <w:tcW w:w="700" w:type="dxa"/>
            <w:gridSpan w:val="2"/>
          </w:tcPr>
          <w:p w14:paraId="5EC42EBE" w14:textId="48F3EE84" w:rsidR="00432963" w:rsidRPr="00D61CCC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bottom"/>
          </w:tcPr>
          <w:p w14:paraId="27422543" w14:textId="77777777" w:rsidR="00432963" w:rsidRPr="00D61CCC" w:rsidRDefault="00432963" w:rsidP="00432963">
            <w:pPr>
              <w:tabs>
                <w:tab w:val="decimal" w:pos="531"/>
              </w:tabs>
              <w:suppressAutoHyphens/>
              <w:snapToGrid w:val="0"/>
              <w:spacing w:after="0" w:line="240" w:lineRule="auto"/>
              <w:ind w:left="-108" w:right="-119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</w:p>
        </w:tc>
        <w:tc>
          <w:tcPr>
            <w:tcW w:w="757" w:type="dxa"/>
            <w:gridSpan w:val="2"/>
          </w:tcPr>
          <w:p w14:paraId="2F9C46F2" w14:textId="1AD7D3C1" w:rsidR="00432963" w:rsidRPr="00D61CCC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34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bottom"/>
          </w:tcPr>
          <w:p w14:paraId="195A6FF5" w14:textId="77777777" w:rsidR="00432963" w:rsidRPr="00D61CCC" w:rsidRDefault="00432963" w:rsidP="00432963">
            <w:pPr>
              <w:tabs>
                <w:tab w:val="decimal" w:pos="278"/>
                <w:tab w:val="decimal" w:pos="533"/>
              </w:tabs>
              <w:suppressAutoHyphens/>
              <w:snapToGrid w:val="0"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664" w:type="dxa"/>
            <w:gridSpan w:val="2"/>
          </w:tcPr>
          <w:p w14:paraId="3D85CCC4" w14:textId="64E356FF" w:rsidR="00432963" w:rsidRPr="00432963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eastAsia="zh-CN"/>
              </w:rPr>
            </w:pPr>
            <w:r w:rsidRPr="00973416">
              <w:rPr>
                <w:rFonts w:asciiTheme="majorBidi" w:eastAsia="Times New Roman" w:hAnsiTheme="majorBidi" w:cstheme="majorBidi"/>
                <w:szCs w:val="22"/>
                <w:lang w:eastAsia="zh-CN"/>
              </w:rPr>
              <w:t>-</w:t>
            </w:r>
          </w:p>
        </w:tc>
        <w:tc>
          <w:tcPr>
            <w:tcW w:w="233" w:type="dxa"/>
            <w:gridSpan w:val="2"/>
            <w:vAlign w:val="center"/>
          </w:tcPr>
          <w:p w14:paraId="510D4EF9" w14:textId="77777777" w:rsidR="00432963" w:rsidRPr="00D61CCC" w:rsidRDefault="00432963" w:rsidP="00432963">
            <w:pPr>
              <w:tabs>
                <w:tab w:val="decimal" w:pos="533"/>
              </w:tabs>
              <w:suppressAutoHyphens/>
              <w:snapToGrid w:val="0"/>
              <w:spacing w:after="0" w:line="240" w:lineRule="auto"/>
              <w:ind w:left="-108" w:right="-152"/>
              <w:rPr>
                <w:rFonts w:asciiTheme="majorBidi" w:eastAsia="Times New Roman" w:hAnsiTheme="majorBidi" w:cstheme="majorBidi"/>
                <w:szCs w:val="22"/>
                <w:cs/>
                <w:lang w:eastAsia="zh-CN"/>
              </w:rPr>
            </w:pPr>
          </w:p>
        </w:tc>
        <w:tc>
          <w:tcPr>
            <w:tcW w:w="726" w:type="dxa"/>
          </w:tcPr>
          <w:p w14:paraId="069B8326" w14:textId="1B09142C" w:rsidR="00432963" w:rsidRPr="00D61CCC" w:rsidRDefault="00432963" w:rsidP="00432963">
            <w:pPr>
              <w:tabs>
                <w:tab w:val="decimal" w:pos="278"/>
              </w:tabs>
              <w:suppressAutoHyphens/>
              <w:spacing w:after="0" w:line="240" w:lineRule="auto"/>
              <w:ind w:left="-108" w:right="-13"/>
              <w:rPr>
                <w:rFonts w:asciiTheme="majorBidi" w:eastAsia="Times New Roman" w:hAnsiTheme="majorBidi" w:cstheme="majorBidi"/>
                <w:szCs w:val="22"/>
                <w:lang w:val="en-GB" w:eastAsia="zh-CN"/>
              </w:rPr>
            </w:pPr>
            <w:r>
              <w:rPr>
                <w:rFonts w:asciiTheme="majorBidi" w:eastAsia="Times New Roman" w:hAnsiTheme="majorBidi" w:cstheme="majorBidi" w:hint="cs"/>
                <w:szCs w:val="22"/>
                <w:cs/>
                <w:lang w:val="en-GB" w:eastAsia="zh-CN"/>
              </w:rPr>
              <w:t>-</w:t>
            </w:r>
          </w:p>
        </w:tc>
      </w:tr>
    </w:tbl>
    <w:p w14:paraId="5AEF8988" w14:textId="77777777" w:rsidR="00B3510D" w:rsidRDefault="00B3510D" w:rsidP="00432963">
      <w:pPr>
        <w:suppressAutoHyphens/>
        <w:spacing w:after="0" w:line="240" w:lineRule="atLeast"/>
        <w:ind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3C24C4B4" w14:textId="37DFEF67" w:rsidR="00B3510D" w:rsidRDefault="00D343F5" w:rsidP="00D343F5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6A0400B7" w14:textId="11C2E2A9" w:rsidR="009556ED" w:rsidRPr="007A5235" w:rsidRDefault="009556ED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รายได้ดอกเบี้ย</w:t>
      </w:r>
    </w:p>
    <w:p w14:paraId="369C632B" w14:textId="77777777" w:rsidR="009556ED" w:rsidRPr="005214A4" w:rsidRDefault="009556ED" w:rsidP="009556ED">
      <w:pPr>
        <w:suppressAutoHyphens/>
        <w:spacing w:after="0" w:line="240" w:lineRule="auto"/>
        <w:ind w:left="539" w:right="-28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710"/>
        <w:gridCol w:w="245"/>
        <w:gridCol w:w="1555"/>
        <w:gridCol w:w="245"/>
        <w:gridCol w:w="2005"/>
      </w:tblGrid>
      <w:tr w:rsidR="00AD4117" w:rsidRPr="005214A4" w14:paraId="2F36C5C5" w14:textId="77777777" w:rsidTr="00E506D9">
        <w:tc>
          <w:tcPr>
            <w:tcW w:w="3960" w:type="dxa"/>
            <w:shd w:val="clear" w:color="auto" w:fill="auto"/>
            <w:vAlign w:val="bottom"/>
          </w:tcPr>
          <w:p w14:paraId="289537AC" w14:textId="77777777" w:rsidR="00AD4117" w:rsidRPr="00ED00D4" w:rsidRDefault="00AD4117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2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3510" w:type="dxa"/>
            <w:gridSpan w:val="3"/>
            <w:shd w:val="clear" w:color="auto" w:fill="auto"/>
            <w:vAlign w:val="bottom"/>
          </w:tcPr>
          <w:p w14:paraId="7F858D29" w14:textId="77777777" w:rsidR="00AD4117" w:rsidRPr="00ED00D4" w:rsidRDefault="00AD4117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41854944" w14:textId="77777777" w:rsidR="00AD4117" w:rsidRPr="00ED00D4" w:rsidRDefault="00AD4117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shd w:val="clear" w:color="auto" w:fill="auto"/>
            <w:vAlign w:val="bottom"/>
          </w:tcPr>
          <w:p w14:paraId="72E49DEF" w14:textId="77777777" w:rsidR="00AD4117" w:rsidRPr="00ED00D4" w:rsidRDefault="00AD4117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th-TH" w:eastAsia="zh-CN"/>
              </w:rPr>
              <w:t>กิจการ</w:t>
            </w:r>
          </w:p>
        </w:tc>
      </w:tr>
      <w:tr w:rsidR="00AD4117" w:rsidRPr="005214A4" w14:paraId="39D542C5" w14:textId="77777777" w:rsidTr="00E506D9">
        <w:tc>
          <w:tcPr>
            <w:tcW w:w="3960" w:type="dxa"/>
            <w:shd w:val="clear" w:color="auto" w:fill="auto"/>
            <w:vAlign w:val="bottom"/>
          </w:tcPr>
          <w:p w14:paraId="634DEB9C" w14:textId="5B144031" w:rsidR="00AD4117" w:rsidRPr="00ED00D4" w:rsidRDefault="00AD4117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26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  <w:lang w:val="th-TH" w:eastAsia="zh-CN"/>
              </w:rPr>
            </w:pPr>
            <w:r w:rsidRPr="000E5495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สำหรับปีสิ้นสุดวันที่ 31 ธันวาคม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549FBB" w14:textId="77777777" w:rsidR="00AD4117" w:rsidRPr="00ED00D4" w:rsidRDefault="00AD4117" w:rsidP="00F22112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5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2C809D87" w14:textId="77777777" w:rsidR="00AD4117" w:rsidRPr="00ED00D4" w:rsidRDefault="00AD4117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5D2820A7" w14:textId="77777777" w:rsidR="00AD4117" w:rsidRPr="00ED00D4" w:rsidRDefault="00AD4117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4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77993FC" w14:textId="77777777" w:rsidR="00AD4117" w:rsidRPr="00ED00D4" w:rsidRDefault="00AD4117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shd w:val="clear" w:color="auto" w:fill="auto"/>
            <w:vAlign w:val="bottom"/>
          </w:tcPr>
          <w:p w14:paraId="3E2F2B46" w14:textId="77777777" w:rsidR="00AD4117" w:rsidRPr="00ED00D4" w:rsidRDefault="00AD4117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5</w:t>
            </w:r>
          </w:p>
        </w:tc>
      </w:tr>
      <w:tr w:rsidR="00AD4117" w:rsidRPr="005214A4" w14:paraId="3F64CF27" w14:textId="77777777" w:rsidTr="00E506D9">
        <w:tc>
          <w:tcPr>
            <w:tcW w:w="3960" w:type="dxa"/>
            <w:shd w:val="clear" w:color="auto" w:fill="auto"/>
            <w:vAlign w:val="bottom"/>
          </w:tcPr>
          <w:p w14:paraId="5FC19BCC" w14:textId="77777777" w:rsidR="00AD4117" w:rsidRPr="000E5495" w:rsidRDefault="00AD4117" w:rsidP="000E5495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26"/>
              <w:jc w:val="both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182BA0D" w14:textId="0F7EB822" w:rsidR="00AD4117" w:rsidRPr="00ED00D4" w:rsidRDefault="00AD4117" w:rsidP="000E5495">
            <w:pPr>
              <w:suppressAutoHyphens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E549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(หลังการปรับโครงสร้างกิจการ)</w:t>
            </w:r>
          </w:p>
        </w:tc>
        <w:tc>
          <w:tcPr>
            <w:tcW w:w="245" w:type="dxa"/>
            <w:shd w:val="clear" w:color="auto" w:fill="auto"/>
          </w:tcPr>
          <w:p w14:paraId="2F284F81" w14:textId="77777777" w:rsidR="00AD4117" w:rsidRPr="00ED00D4" w:rsidRDefault="00AD4117" w:rsidP="000E549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55" w:type="dxa"/>
            <w:shd w:val="clear" w:color="auto" w:fill="auto"/>
            <w:vAlign w:val="bottom"/>
          </w:tcPr>
          <w:p w14:paraId="387EC5FB" w14:textId="0B6AB823" w:rsidR="00AD4117" w:rsidRPr="00ED00D4" w:rsidRDefault="00AD4117" w:rsidP="000E549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E549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0E5495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ก่อน</w:t>
            </w:r>
            <w:r w:rsidRPr="000E549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727DF7E9" w14:textId="77777777" w:rsidR="00AD4117" w:rsidRPr="00ED00D4" w:rsidRDefault="00AD4117" w:rsidP="000E5495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shd w:val="clear" w:color="auto" w:fill="auto"/>
            <w:vAlign w:val="bottom"/>
          </w:tcPr>
          <w:p w14:paraId="659C9BA8" w14:textId="77777777" w:rsidR="00AD4117" w:rsidRPr="00ED00D4" w:rsidRDefault="00AD4117" w:rsidP="000E5495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AD4117" w:rsidRPr="005214A4" w14:paraId="247B7614" w14:textId="77777777" w:rsidTr="00E506D9">
        <w:tc>
          <w:tcPr>
            <w:tcW w:w="3960" w:type="dxa"/>
            <w:shd w:val="clear" w:color="auto" w:fill="auto"/>
            <w:vAlign w:val="bottom"/>
          </w:tcPr>
          <w:p w14:paraId="456F5908" w14:textId="77777777" w:rsidR="00AD4117" w:rsidRPr="00ED00D4" w:rsidRDefault="00AD4117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26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760" w:type="dxa"/>
            <w:gridSpan w:val="5"/>
            <w:shd w:val="clear" w:color="auto" w:fill="auto"/>
            <w:vAlign w:val="bottom"/>
          </w:tcPr>
          <w:p w14:paraId="67754F19" w14:textId="77777777" w:rsidR="00AD4117" w:rsidRPr="00ED00D4" w:rsidRDefault="00AD4117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AD4117" w:rsidRPr="005214A4" w14:paraId="209B20CC" w14:textId="77777777" w:rsidTr="00E506D9">
        <w:tc>
          <w:tcPr>
            <w:tcW w:w="3960" w:type="dxa"/>
            <w:shd w:val="clear" w:color="auto" w:fill="auto"/>
            <w:vAlign w:val="bottom"/>
          </w:tcPr>
          <w:p w14:paraId="2F6DA99E" w14:textId="77777777" w:rsidR="00AD4117" w:rsidRPr="00ED00D4" w:rsidRDefault="00AD4117" w:rsidP="00F22112">
            <w:pPr>
              <w:suppressAutoHyphens/>
              <w:spacing w:after="0" w:line="240" w:lineRule="auto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D10EFC3" w14:textId="16D262FC" w:rsidR="00AD4117" w:rsidRPr="00B859C0" w:rsidRDefault="00B75BAE" w:rsidP="00B75BAE">
            <w:pPr>
              <w:tabs>
                <w:tab w:val="decimal" w:pos="1153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75BA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3,978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2DCACBC1" w14:textId="77777777" w:rsidR="00AD4117" w:rsidRPr="00B859C0" w:rsidRDefault="00AD4117" w:rsidP="00F22112">
            <w:pPr>
              <w:tabs>
                <w:tab w:val="decimal" w:pos="809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57F782A1" w14:textId="02B10072" w:rsidR="00AD4117" w:rsidRPr="00B859C0" w:rsidRDefault="00D61CCC" w:rsidP="00B75BAE">
            <w:pPr>
              <w:tabs>
                <w:tab w:val="decimal" w:pos="1042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2,611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4D5B3A52" w14:textId="77777777" w:rsidR="00AD4117" w:rsidRPr="00B859C0" w:rsidRDefault="00AD4117" w:rsidP="00F22112">
            <w:pPr>
              <w:tabs>
                <w:tab w:val="decimal" w:pos="809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3FD941D7" w14:textId="68EC2F67" w:rsidR="00AD4117" w:rsidRPr="00B859C0" w:rsidRDefault="00B75BAE" w:rsidP="00AC3597">
            <w:pPr>
              <w:tabs>
                <w:tab w:val="decimal" w:pos="1443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75BA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</w:t>
            </w:r>
          </w:p>
        </w:tc>
      </w:tr>
      <w:tr w:rsidR="00AD4117" w:rsidRPr="005214A4" w14:paraId="1520C2E6" w14:textId="77777777" w:rsidTr="00E506D9">
        <w:tc>
          <w:tcPr>
            <w:tcW w:w="3960" w:type="dxa"/>
            <w:shd w:val="clear" w:color="auto" w:fill="auto"/>
            <w:vAlign w:val="bottom"/>
          </w:tcPr>
          <w:p w14:paraId="7A45FF48" w14:textId="77777777" w:rsidR="00AD4117" w:rsidRPr="00ED00D4" w:rsidRDefault="00AD4117" w:rsidP="00F22112">
            <w:pPr>
              <w:suppressAutoHyphens/>
              <w:spacing w:after="0" w:line="240" w:lineRule="auto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เงินลงทุนและธุรกรรมเพื่อค้า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A5F70CE" w14:textId="51A3ECF5" w:rsidR="00AD4117" w:rsidRPr="00B859C0" w:rsidRDefault="00B75BAE" w:rsidP="00B75BAE">
            <w:pPr>
              <w:tabs>
                <w:tab w:val="decimal" w:pos="1153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75BA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487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6A776E38" w14:textId="77777777" w:rsidR="00AD4117" w:rsidRPr="00B859C0" w:rsidRDefault="00AD4117" w:rsidP="00F22112">
            <w:pPr>
              <w:tabs>
                <w:tab w:val="decimal" w:pos="809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02CC3CF4" w14:textId="0DE97B92" w:rsidR="00AD4117" w:rsidRPr="00B859C0" w:rsidRDefault="00D61CCC" w:rsidP="00B75BAE">
            <w:pPr>
              <w:tabs>
                <w:tab w:val="decimal" w:pos="1042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492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04B119D" w14:textId="77777777" w:rsidR="00AD4117" w:rsidRPr="00B859C0" w:rsidRDefault="00AD4117" w:rsidP="00AC3597">
            <w:pPr>
              <w:tabs>
                <w:tab w:val="decimal" w:pos="74"/>
              </w:tabs>
              <w:suppressAutoHyphens/>
              <w:snapToGrid w:val="0"/>
              <w:spacing w:after="0" w:line="240" w:lineRule="auto"/>
              <w:ind w:left="-108" w:right="-8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0AEF9DFD" w14:textId="3EB7819B" w:rsidR="00AD4117" w:rsidRPr="00B859C0" w:rsidRDefault="00AC3597" w:rsidP="00C10BFE">
            <w:pPr>
              <w:tabs>
                <w:tab w:val="decimal" w:pos="74"/>
                <w:tab w:val="left" w:pos="1302"/>
                <w:tab w:val="decimal" w:pos="1443"/>
              </w:tabs>
              <w:suppressAutoHyphens/>
              <w:spacing w:after="0" w:line="240" w:lineRule="auto"/>
              <w:ind w:left="-108" w:right="-8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  </w:t>
            </w:r>
            <w:r w:rsidR="00C10BF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 </w:t>
            </w:r>
            <w:r w:rsidR="00B75BA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AD4117" w:rsidRPr="005214A4" w14:paraId="3132525D" w14:textId="77777777" w:rsidTr="00E506D9">
        <w:tc>
          <w:tcPr>
            <w:tcW w:w="3960" w:type="dxa"/>
            <w:shd w:val="clear" w:color="auto" w:fill="auto"/>
            <w:vAlign w:val="bottom"/>
          </w:tcPr>
          <w:p w14:paraId="24E1A15C" w14:textId="77777777" w:rsidR="00AD4117" w:rsidRPr="00ED00D4" w:rsidRDefault="00AD4117" w:rsidP="00F22112">
            <w:pPr>
              <w:suppressAutoHyphens/>
              <w:spacing w:after="0" w:line="240" w:lineRule="auto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เงินลงทุนในตราสารหนี้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EF81BE9" w14:textId="74D43A28" w:rsidR="00AD4117" w:rsidRPr="00B859C0" w:rsidRDefault="00B75BAE" w:rsidP="00B75BAE">
            <w:pPr>
              <w:tabs>
                <w:tab w:val="decimal" w:pos="1153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75BA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4,383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0F53C384" w14:textId="77777777" w:rsidR="00AD4117" w:rsidRPr="00B859C0" w:rsidRDefault="00AD4117" w:rsidP="00F22112">
            <w:pPr>
              <w:tabs>
                <w:tab w:val="decimal" w:pos="809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1B805AD3" w14:textId="0E257604" w:rsidR="00AD4117" w:rsidRPr="00B859C0" w:rsidRDefault="00D61CCC" w:rsidP="00B75BAE">
            <w:pPr>
              <w:tabs>
                <w:tab w:val="decimal" w:pos="1042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2,003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26290926" w14:textId="77777777" w:rsidR="00AD4117" w:rsidRPr="00B859C0" w:rsidRDefault="00AD4117" w:rsidP="00F22112">
            <w:pPr>
              <w:tabs>
                <w:tab w:val="decimal" w:pos="809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0F50CF00" w14:textId="5399AB83" w:rsidR="00AD4117" w:rsidRPr="00B859C0" w:rsidRDefault="00B75BAE" w:rsidP="00AC3597">
            <w:pPr>
              <w:tabs>
                <w:tab w:val="decimal" w:pos="1443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75BA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22</w:t>
            </w:r>
          </w:p>
        </w:tc>
      </w:tr>
      <w:tr w:rsidR="00AD4117" w:rsidRPr="005214A4" w14:paraId="3C71CEAE" w14:textId="77777777" w:rsidTr="00E506D9">
        <w:tc>
          <w:tcPr>
            <w:tcW w:w="3960" w:type="dxa"/>
            <w:shd w:val="clear" w:color="auto" w:fill="auto"/>
            <w:vAlign w:val="bottom"/>
          </w:tcPr>
          <w:p w14:paraId="728E866F" w14:textId="77777777" w:rsidR="00AD4117" w:rsidRPr="00ED00D4" w:rsidRDefault="00AD4117" w:rsidP="00F22112">
            <w:pPr>
              <w:suppressAutoHyphens/>
              <w:spacing w:after="0" w:line="240" w:lineRule="auto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เงินให้สินเชื่อ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0C8498E" w14:textId="431EC0DF" w:rsidR="00AD4117" w:rsidRPr="00B859C0" w:rsidRDefault="00B75BAE" w:rsidP="00B75BAE">
            <w:pPr>
              <w:tabs>
                <w:tab w:val="decimal" w:pos="1153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75BA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106,671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EBAC8E3" w14:textId="77777777" w:rsidR="00AD4117" w:rsidRPr="00B859C0" w:rsidRDefault="00AD4117" w:rsidP="00F22112">
            <w:pPr>
              <w:tabs>
                <w:tab w:val="decimal" w:pos="809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5EB9B9C7" w14:textId="77AF1E55" w:rsidR="00AD4117" w:rsidRPr="00B859C0" w:rsidRDefault="00D61CCC" w:rsidP="00B75BAE">
            <w:pPr>
              <w:tabs>
                <w:tab w:val="decimal" w:pos="1042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94,976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618F750" w14:textId="77777777" w:rsidR="00AD4117" w:rsidRPr="00B859C0" w:rsidRDefault="00AD4117" w:rsidP="00F22112">
            <w:pPr>
              <w:tabs>
                <w:tab w:val="decimal" w:pos="809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56D480BE" w14:textId="7F92B5B7" w:rsidR="00AD4117" w:rsidRPr="00B859C0" w:rsidRDefault="00B75BAE" w:rsidP="00AC3597">
            <w:pPr>
              <w:tabs>
                <w:tab w:val="decimal" w:pos="1443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75BA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54</w:t>
            </w:r>
          </w:p>
        </w:tc>
      </w:tr>
      <w:tr w:rsidR="00AD4117" w:rsidRPr="005214A4" w14:paraId="68C94589" w14:textId="77777777" w:rsidTr="00E506D9">
        <w:tc>
          <w:tcPr>
            <w:tcW w:w="3960" w:type="dxa"/>
            <w:shd w:val="clear" w:color="auto" w:fill="auto"/>
            <w:vAlign w:val="bottom"/>
          </w:tcPr>
          <w:p w14:paraId="7512B5C9" w14:textId="77777777" w:rsidR="00AD4117" w:rsidRPr="00ED00D4" w:rsidRDefault="00AD4117" w:rsidP="00F22112">
            <w:pPr>
              <w:suppressAutoHyphens/>
              <w:spacing w:after="0" w:line="240" w:lineRule="auto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สัญญาเช่า</w:t>
            </w:r>
            <w:r w:rsidRPr="00ED00D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ซื้อ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9D4D248" w14:textId="07D381F4" w:rsidR="00AD4117" w:rsidRPr="00B859C0" w:rsidRDefault="00B75BAE" w:rsidP="00B75BAE">
            <w:pPr>
              <w:tabs>
                <w:tab w:val="decimal" w:pos="1153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75BA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11,339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24941483" w14:textId="77777777" w:rsidR="00AD4117" w:rsidRPr="00B859C0" w:rsidRDefault="00AD4117" w:rsidP="00F22112">
            <w:pPr>
              <w:tabs>
                <w:tab w:val="decimal" w:pos="809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5FE39ED5" w14:textId="0FAB1833" w:rsidR="00AD4117" w:rsidRPr="00B859C0" w:rsidRDefault="00D61CCC" w:rsidP="00B75BAE">
            <w:pPr>
              <w:tabs>
                <w:tab w:val="decimal" w:pos="1042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12,050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3A5148E4" w14:textId="77777777" w:rsidR="00AD4117" w:rsidRPr="00B859C0" w:rsidRDefault="00AD4117" w:rsidP="00F22112">
            <w:pPr>
              <w:tabs>
                <w:tab w:val="decimal" w:pos="809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 w14:paraId="5B6621CD" w14:textId="7A26AB45" w:rsidR="00AD4117" w:rsidRPr="00B859C0" w:rsidRDefault="00AC3597" w:rsidP="00C10BFE">
            <w:pPr>
              <w:tabs>
                <w:tab w:val="decimal" w:pos="1173"/>
                <w:tab w:val="decimal" w:pos="1443"/>
              </w:tabs>
              <w:suppressAutoHyphens/>
              <w:spacing w:after="0" w:line="240" w:lineRule="auto"/>
              <w:ind w:left="-108" w:right="-8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</w:t>
            </w:r>
            <w:r w:rsidR="00C10BF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     </w:t>
            </w:r>
            <w:r w:rsidR="00B75BA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AD4117" w:rsidRPr="005214A4" w14:paraId="552508E2" w14:textId="77777777" w:rsidTr="00E506D9">
        <w:tc>
          <w:tcPr>
            <w:tcW w:w="3960" w:type="dxa"/>
            <w:shd w:val="clear" w:color="auto" w:fill="auto"/>
            <w:vAlign w:val="bottom"/>
          </w:tcPr>
          <w:p w14:paraId="0C7D96CD" w14:textId="77777777" w:rsidR="00AD4117" w:rsidRPr="00ED00D4" w:rsidRDefault="00AD4117" w:rsidP="00F22112">
            <w:pPr>
              <w:suppressAutoHyphens/>
              <w:spacing w:after="0" w:line="240" w:lineRule="auto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90EFDE1" w14:textId="5B6EBD9E" w:rsidR="00AD4117" w:rsidRPr="00B859C0" w:rsidRDefault="00B75BAE" w:rsidP="00B75BAE">
            <w:pPr>
              <w:tabs>
                <w:tab w:val="decimal" w:pos="1153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75BA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135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5F2E7E8C" w14:textId="77777777" w:rsidR="00AD4117" w:rsidRPr="00B859C0" w:rsidRDefault="00AD4117" w:rsidP="00F22112">
            <w:pPr>
              <w:tabs>
                <w:tab w:val="decimal" w:pos="809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5B9AA96" w14:textId="7EF8CC3A" w:rsidR="00AD4117" w:rsidRPr="00B859C0" w:rsidRDefault="00D61CCC" w:rsidP="00B75BAE">
            <w:pPr>
              <w:tabs>
                <w:tab w:val="decimal" w:pos="1042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45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0ED1FB49" w14:textId="77777777" w:rsidR="00AD4117" w:rsidRPr="00B859C0" w:rsidRDefault="00AD4117" w:rsidP="00F22112">
            <w:pPr>
              <w:tabs>
                <w:tab w:val="decimal" w:pos="809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8A1DB3D" w14:textId="0D2A5EE7" w:rsidR="00AD4117" w:rsidRPr="00B859C0" w:rsidRDefault="00C10BFE" w:rsidP="00C10BFE">
            <w:pPr>
              <w:tabs>
                <w:tab w:val="decimal" w:pos="1173"/>
                <w:tab w:val="decimal" w:pos="1443"/>
              </w:tabs>
              <w:suppressAutoHyphens/>
              <w:spacing w:after="0" w:line="240" w:lineRule="auto"/>
              <w:ind w:left="-108" w:right="-8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</w:t>
            </w:r>
            <w:r w:rsidR="00AC359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      </w:t>
            </w:r>
            <w:r w:rsidR="00B75BA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AD4117" w:rsidRPr="005214A4" w14:paraId="3F657331" w14:textId="77777777" w:rsidTr="00E506D9">
        <w:tc>
          <w:tcPr>
            <w:tcW w:w="3960" w:type="dxa"/>
            <w:shd w:val="clear" w:color="auto" w:fill="auto"/>
            <w:vAlign w:val="bottom"/>
          </w:tcPr>
          <w:p w14:paraId="08D2B4A0" w14:textId="77777777" w:rsidR="00AD4117" w:rsidRPr="00ED00D4" w:rsidRDefault="00AD4117" w:rsidP="00F22112">
            <w:pPr>
              <w:suppressAutoHyphens/>
              <w:spacing w:after="0" w:line="240" w:lineRule="auto"/>
              <w:ind w:right="-126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16680E88" w14:textId="75C044DB" w:rsidR="00AD4117" w:rsidRPr="00B859C0" w:rsidRDefault="00B75BAE" w:rsidP="00B75BAE">
            <w:pPr>
              <w:tabs>
                <w:tab w:val="decimal" w:pos="1153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75B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126,993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310237EC" w14:textId="77777777" w:rsidR="00AD4117" w:rsidRPr="00B859C0" w:rsidRDefault="00AD4117" w:rsidP="00F22112">
            <w:pPr>
              <w:tabs>
                <w:tab w:val="decimal" w:pos="809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55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3D281B45" w14:textId="123FAB97" w:rsidR="00AD4117" w:rsidRPr="00D61CCC" w:rsidRDefault="00D61CCC" w:rsidP="00B75BAE">
            <w:pPr>
              <w:tabs>
                <w:tab w:val="decimal" w:pos="1042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D61CC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112,177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46AB0B4B" w14:textId="77777777" w:rsidR="00AD4117" w:rsidRPr="00B859C0" w:rsidRDefault="00AD4117" w:rsidP="00F22112">
            <w:pPr>
              <w:tabs>
                <w:tab w:val="decimal" w:pos="809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00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ADD254C" w14:textId="45C8A393" w:rsidR="00AD4117" w:rsidRPr="00B859C0" w:rsidRDefault="00B75BAE" w:rsidP="00AC3597">
            <w:pPr>
              <w:tabs>
                <w:tab w:val="decimal" w:pos="1443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75B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101</w:t>
            </w:r>
          </w:p>
        </w:tc>
      </w:tr>
    </w:tbl>
    <w:p w14:paraId="176FB2E7" w14:textId="77777777" w:rsidR="00C41D65" w:rsidRDefault="00C41D65">
      <w:pPr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</w:p>
    <w:p w14:paraId="6C05D97D" w14:textId="70CABC8F" w:rsidR="009556ED" w:rsidRPr="00ED00D4" w:rsidRDefault="009556ED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 w:rsidRPr="00ED00D4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ค่าใช้จ่ายดอกเบี้ย</w:t>
      </w:r>
    </w:p>
    <w:p w14:paraId="37757E08" w14:textId="77777777" w:rsidR="009556ED" w:rsidRPr="00ED00D4" w:rsidRDefault="009556ED" w:rsidP="009556ED">
      <w:pPr>
        <w:tabs>
          <w:tab w:val="left" w:pos="540"/>
        </w:tabs>
        <w:suppressAutoHyphens/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zh-CN"/>
        </w:rPr>
      </w:pPr>
    </w:p>
    <w:tbl>
      <w:tblPr>
        <w:tblW w:w="94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530"/>
        <w:gridCol w:w="253"/>
        <w:gridCol w:w="1552"/>
        <w:gridCol w:w="253"/>
        <w:gridCol w:w="1925"/>
      </w:tblGrid>
      <w:tr w:rsidR="006E2B28" w:rsidRPr="00ED00D4" w14:paraId="62D823C4" w14:textId="77777777" w:rsidTr="00F22112">
        <w:trPr>
          <w:trHeight w:val="400"/>
        </w:trPr>
        <w:tc>
          <w:tcPr>
            <w:tcW w:w="3960" w:type="dxa"/>
            <w:shd w:val="clear" w:color="auto" w:fill="auto"/>
            <w:vAlign w:val="bottom"/>
          </w:tcPr>
          <w:p w14:paraId="5BA9F835" w14:textId="77777777" w:rsidR="006E2B28" w:rsidRPr="00ED00D4" w:rsidRDefault="006E2B28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3335" w:type="dxa"/>
            <w:gridSpan w:val="3"/>
            <w:shd w:val="clear" w:color="auto" w:fill="auto"/>
            <w:vAlign w:val="bottom"/>
          </w:tcPr>
          <w:p w14:paraId="22A3E066" w14:textId="77777777" w:rsidR="006E2B28" w:rsidRPr="00ED00D4" w:rsidRDefault="006E2B28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3E4660D" w14:textId="77777777" w:rsidR="006E2B28" w:rsidRPr="00ED00D4" w:rsidRDefault="006E2B28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25" w:type="dxa"/>
            <w:shd w:val="clear" w:color="auto" w:fill="auto"/>
            <w:vAlign w:val="bottom"/>
          </w:tcPr>
          <w:p w14:paraId="6C2BAEA7" w14:textId="77777777" w:rsidR="006E2B28" w:rsidRPr="00ED00D4" w:rsidRDefault="006E2B28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th-TH" w:eastAsia="zh-CN"/>
              </w:rPr>
              <w:t>กิจการ</w:t>
            </w:r>
          </w:p>
        </w:tc>
      </w:tr>
      <w:tr w:rsidR="006E2B28" w:rsidRPr="00ED00D4" w14:paraId="20E52BD5" w14:textId="77777777" w:rsidTr="00F22112">
        <w:trPr>
          <w:trHeight w:val="385"/>
        </w:trPr>
        <w:tc>
          <w:tcPr>
            <w:tcW w:w="3960" w:type="dxa"/>
            <w:shd w:val="clear" w:color="auto" w:fill="auto"/>
            <w:vAlign w:val="bottom"/>
          </w:tcPr>
          <w:p w14:paraId="18E11403" w14:textId="77777777" w:rsidR="006E2B28" w:rsidRPr="00ED00D4" w:rsidRDefault="006E2B28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  <w:lang w:val="th-TH" w:eastAsia="zh-CN"/>
              </w:rPr>
            </w:pPr>
            <w:r w:rsidRPr="000E5495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สำหรับปีสิ้นสุดวันที่ 31 ธันวาคม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C96998" w14:textId="77777777" w:rsidR="006E2B28" w:rsidRPr="00ED00D4" w:rsidRDefault="006E2B28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5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2E4B008" w14:textId="77777777" w:rsidR="006E2B28" w:rsidRPr="00ED00D4" w:rsidRDefault="006E2B28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1A41E525" w14:textId="77777777" w:rsidR="006E2B28" w:rsidRPr="00ED00D4" w:rsidRDefault="006E2B28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4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D0085CC" w14:textId="77777777" w:rsidR="006E2B28" w:rsidRPr="00ED00D4" w:rsidRDefault="006E2B28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25" w:type="dxa"/>
            <w:shd w:val="clear" w:color="auto" w:fill="auto"/>
            <w:vAlign w:val="bottom"/>
          </w:tcPr>
          <w:p w14:paraId="4819CD48" w14:textId="77777777" w:rsidR="006E2B28" w:rsidRPr="00ED00D4" w:rsidRDefault="006E2B28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5</w:t>
            </w:r>
          </w:p>
        </w:tc>
      </w:tr>
      <w:tr w:rsidR="006E2B28" w:rsidRPr="00ED00D4" w14:paraId="254DFE1A" w14:textId="77777777" w:rsidTr="00F22112">
        <w:trPr>
          <w:trHeight w:val="385"/>
        </w:trPr>
        <w:tc>
          <w:tcPr>
            <w:tcW w:w="3960" w:type="dxa"/>
            <w:shd w:val="clear" w:color="auto" w:fill="auto"/>
            <w:vAlign w:val="bottom"/>
          </w:tcPr>
          <w:p w14:paraId="12CF5AB5" w14:textId="77777777" w:rsidR="006E2B28" w:rsidRPr="000E5495" w:rsidRDefault="006E2B28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both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7D77A71" w14:textId="77777777" w:rsidR="006E2B28" w:rsidRPr="00ED00D4" w:rsidRDefault="006E2B28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E549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(หลังการปรับโครงสร้างกิจการ)</w:t>
            </w:r>
          </w:p>
        </w:tc>
        <w:tc>
          <w:tcPr>
            <w:tcW w:w="253" w:type="dxa"/>
            <w:shd w:val="clear" w:color="auto" w:fill="auto"/>
          </w:tcPr>
          <w:p w14:paraId="60810CBA" w14:textId="77777777" w:rsidR="006E2B28" w:rsidRPr="00ED00D4" w:rsidRDefault="006E2B28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51D226F1" w14:textId="77777777" w:rsidR="006E2B28" w:rsidRPr="00ED00D4" w:rsidRDefault="006E2B28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E549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0E5495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ก่อน</w:t>
            </w:r>
            <w:r w:rsidRPr="000E549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62CD08F" w14:textId="77777777" w:rsidR="006E2B28" w:rsidRPr="00ED00D4" w:rsidRDefault="006E2B28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25" w:type="dxa"/>
            <w:shd w:val="clear" w:color="auto" w:fill="auto"/>
            <w:vAlign w:val="bottom"/>
          </w:tcPr>
          <w:p w14:paraId="0049ABBC" w14:textId="77777777" w:rsidR="006E2B28" w:rsidRPr="00ED00D4" w:rsidRDefault="006E2B28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6E2B28" w:rsidRPr="00ED00D4" w14:paraId="2968FAD0" w14:textId="77777777" w:rsidTr="00F22112">
        <w:trPr>
          <w:trHeight w:val="385"/>
        </w:trPr>
        <w:tc>
          <w:tcPr>
            <w:tcW w:w="3960" w:type="dxa"/>
            <w:shd w:val="clear" w:color="auto" w:fill="auto"/>
            <w:vAlign w:val="bottom"/>
          </w:tcPr>
          <w:p w14:paraId="3C19E4C4" w14:textId="77777777" w:rsidR="006E2B28" w:rsidRPr="00ED00D4" w:rsidRDefault="006E2B28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513" w:type="dxa"/>
            <w:gridSpan w:val="5"/>
            <w:shd w:val="clear" w:color="auto" w:fill="auto"/>
            <w:vAlign w:val="bottom"/>
          </w:tcPr>
          <w:p w14:paraId="486A19B4" w14:textId="77777777" w:rsidR="006E2B28" w:rsidRPr="00ED00D4" w:rsidRDefault="006E2B28" w:rsidP="00F2211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6E2B28" w:rsidRPr="00ED00D4" w14:paraId="552B5E11" w14:textId="77777777" w:rsidTr="00F22112">
        <w:trPr>
          <w:trHeight w:val="385"/>
        </w:trPr>
        <w:tc>
          <w:tcPr>
            <w:tcW w:w="3960" w:type="dxa"/>
            <w:shd w:val="clear" w:color="auto" w:fill="auto"/>
            <w:vAlign w:val="bottom"/>
          </w:tcPr>
          <w:p w14:paraId="3B6AD109" w14:textId="77777777" w:rsidR="006E2B28" w:rsidRPr="00ED00D4" w:rsidRDefault="006E2B28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เงินรับฝาก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BE20716" w14:textId="77777777" w:rsidR="006E2B28" w:rsidRPr="0058741B" w:rsidRDefault="006E2B28" w:rsidP="00F22112">
            <w:pPr>
              <w:tabs>
                <w:tab w:val="decimal" w:pos="1012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B75BA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9,600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9368F09" w14:textId="77777777" w:rsidR="006E2B28" w:rsidRPr="0058741B" w:rsidRDefault="006E2B28" w:rsidP="00F22112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3D1A4761" w14:textId="77777777" w:rsidR="006E2B28" w:rsidRPr="0058741B" w:rsidRDefault="006E2B28" w:rsidP="00F22112">
            <w:pPr>
              <w:tabs>
                <w:tab w:val="decimal" w:pos="1073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9,556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4311880" w14:textId="77777777" w:rsidR="006E2B28" w:rsidRPr="0058741B" w:rsidRDefault="006E2B28" w:rsidP="00F22112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25" w:type="dxa"/>
            <w:shd w:val="clear" w:color="auto" w:fill="auto"/>
            <w:vAlign w:val="bottom"/>
          </w:tcPr>
          <w:p w14:paraId="5A85AC2F" w14:textId="77777777" w:rsidR="006E2B28" w:rsidRPr="0073538E" w:rsidRDefault="006E2B28" w:rsidP="00AC3597">
            <w:pPr>
              <w:tabs>
                <w:tab w:val="decimal" w:pos="1169"/>
              </w:tabs>
              <w:suppressAutoHyphens/>
              <w:spacing w:after="0" w:line="240" w:lineRule="auto"/>
              <w:ind w:left="983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6E2B28" w:rsidRPr="00ED00D4" w14:paraId="0AB482E5" w14:textId="77777777" w:rsidTr="00F22112">
        <w:trPr>
          <w:trHeight w:val="385"/>
        </w:trPr>
        <w:tc>
          <w:tcPr>
            <w:tcW w:w="3960" w:type="dxa"/>
            <w:shd w:val="clear" w:color="auto" w:fill="auto"/>
            <w:vAlign w:val="bottom"/>
          </w:tcPr>
          <w:p w14:paraId="7BC48797" w14:textId="77777777" w:rsidR="006E2B28" w:rsidRPr="00ED00D4" w:rsidRDefault="006E2B28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รายการระหว่างธนาคารและตลาดเงิน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92AEC1" w14:textId="1B8318A2" w:rsidR="006E2B28" w:rsidRPr="0058741B" w:rsidRDefault="006E2B28" w:rsidP="00F22112">
            <w:pPr>
              <w:tabs>
                <w:tab w:val="decimal" w:pos="1012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75BA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1,40</w:t>
            </w:r>
            <w:r w:rsidR="00E84359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F47088A" w14:textId="77777777" w:rsidR="006E2B28" w:rsidRPr="0058741B" w:rsidRDefault="006E2B28" w:rsidP="00F22112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231F7B96" w14:textId="77777777" w:rsidR="006E2B28" w:rsidRPr="0058741B" w:rsidRDefault="006E2B28" w:rsidP="00F22112">
            <w:pPr>
              <w:tabs>
                <w:tab w:val="decimal" w:pos="1073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816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9D50116" w14:textId="77777777" w:rsidR="006E2B28" w:rsidRPr="0058741B" w:rsidRDefault="006E2B28" w:rsidP="00F22112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25" w:type="dxa"/>
            <w:shd w:val="clear" w:color="auto" w:fill="auto"/>
            <w:vAlign w:val="bottom"/>
          </w:tcPr>
          <w:p w14:paraId="4B97696E" w14:textId="7D94A2EA" w:rsidR="006E2B28" w:rsidRPr="0073538E" w:rsidRDefault="00AC3597" w:rsidP="00AC3597">
            <w:pPr>
              <w:tabs>
                <w:tab w:val="decimal" w:pos="1081"/>
                <w:tab w:val="decimal" w:pos="1169"/>
              </w:tabs>
              <w:suppressAutoHyphens/>
              <w:spacing w:after="0" w:line="240" w:lineRule="auto"/>
              <w:ind w:left="983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</w:t>
            </w:r>
            <w:r w:rsidR="006E2B28" w:rsidRPr="00B75BA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154</w:t>
            </w:r>
          </w:p>
        </w:tc>
      </w:tr>
      <w:tr w:rsidR="006E2B28" w:rsidRPr="00ED00D4" w14:paraId="52C076EB" w14:textId="77777777" w:rsidTr="00F22112">
        <w:trPr>
          <w:trHeight w:val="385"/>
        </w:trPr>
        <w:tc>
          <w:tcPr>
            <w:tcW w:w="3960" w:type="dxa"/>
            <w:shd w:val="clear" w:color="auto" w:fill="auto"/>
            <w:vAlign w:val="bottom"/>
          </w:tcPr>
          <w:p w14:paraId="4A0E4E2D" w14:textId="77777777" w:rsidR="006E2B28" w:rsidRPr="00ED00D4" w:rsidRDefault="006E2B28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เงินนำส่งสถาบันคุ้มครองเงินฝาก</w:t>
            </w:r>
            <w:r w:rsidRPr="00ED00D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และกองทุน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D9FD06" w14:textId="77777777" w:rsidR="006E2B28" w:rsidRPr="0058741B" w:rsidRDefault="006E2B28" w:rsidP="00F22112">
            <w:pPr>
              <w:tabs>
                <w:tab w:val="decimal" w:pos="1012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42CC9F81" w14:textId="77777777" w:rsidR="006E2B28" w:rsidRPr="0058741B" w:rsidRDefault="006E2B28" w:rsidP="00F22112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3F0FE6EA" w14:textId="77777777" w:rsidR="006E2B28" w:rsidRPr="0058741B" w:rsidRDefault="006E2B28" w:rsidP="00F22112">
            <w:pPr>
              <w:tabs>
                <w:tab w:val="decimal" w:pos="1073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601A6AAF" w14:textId="77777777" w:rsidR="006E2B28" w:rsidRPr="0058741B" w:rsidRDefault="006E2B28" w:rsidP="00F22112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25" w:type="dxa"/>
            <w:shd w:val="clear" w:color="auto" w:fill="auto"/>
            <w:vAlign w:val="bottom"/>
          </w:tcPr>
          <w:p w14:paraId="707BA6F2" w14:textId="77777777" w:rsidR="006E2B28" w:rsidRPr="0073538E" w:rsidRDefault="006E2B28" w:rsidP="00AC3597">
            <w:pPr>
              <w:tabs>
                <w:tab w:val="decimal" w:pos="1081"/>
                <w:tab w:val="decimal" w:pos="1169"/>
              </w:tabs>
              <w:suppressAutoHyphens/>
              <w:spacing w:after="0" w:line="240" w:lineRule="auto"/>
              <w:ind w:left="983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6E2B28" w:rsidRPr="00ED00D4" w14:paraId="7E9938C7" w14:textId="77777777" w:rsidTr="00F22112">
        <w:trPr>
          <w:trHeight w:val="385"/>
        </w:trPr>
        <w:tc>
          <w:tcPr>
            <w:tcW w:w="3960" w:type="dxa"/>
            <w:shd w:val="clear" w:color="auto" w:fill="auto"/>
            <w:vAlign w:val="bottom"/>
          </w:tcPr>
          <w:p w14:paraId="3C9EE984" w14:textId="77777777" w:rsidR="006E2B28" w:rsidRPr="00ED00D4" w:rsidRDefault="006E2B28" w:rsidP="00F22112">
            <w:pPr>
              <w:suppressAutoHyphens/>
              <w:spacing w:after="0" w:line="240" w:lineRule="auto"/>
              <w:ind w:left="78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 xml:space="preserve"> เพื่อการฟื้นฟูและพัฒนาระบบสถาบันการเงิน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771461E" w14:textId="77777777" w:rsidR="006E2B28" w:rsidRPr="0058741B" w:rsidRDefault="006E2B28" w:rsidP="00F22112">
            <w:pPr>
              <w:tabs>
                <w:tab w:val="decimal" w:pos="1012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75BAE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6</w:t>
            </w:r>
            <w:r w:rsidRPr="00B75BA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B75BAE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057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0F9BCC96" w14:textId="77777777" w:rsidR="006E2B28" w:rsidRPr="0058741B" w:rsidRDefault="006E2B28" w:rsidP="00F22112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6704483E" w14:textId="77777777" w:rsidR="006E2B28" w:rsidRPr="0058741B" w:rsidRDefault="006E2B28" w:rsidP="00F22112">
            <w:pPr>
              <w:tabs>
                <w:tab w:val="decimal" w:pos="1073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5,734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A5463BE" w14:textId="77777777" w:rsidR="006E2B28" w:rsidRPr="0058741B" w:rsidRDefault="006E2B28" w:rsidP="00F22112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25" w:type="dxa"/>
            <w:shd w:val="clear" w:color="auto" w:fill="auto"/>
            <w:vAlign w:val="bottom"/>
          </w:tcPr>
          <w:p w14:paraId="0283351D" w14:textId="77777777" w:rsidR="006E2B28" w:rsidRPr="0073538E" w:rsidRDefault="006E2B28" w:rsidP="00AC3597">
            <w:pPr>
              <w:tabs>
                <w:tab w:val="decimal" w:pos="1169"/>
              </w:tabs>
              <w:suppressAutoHyphens/>
              <w:spacing w:after="0" w:line="240" w:lineRule="auto"/>
              <w:ind w:left="983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6E2B28" w:rsidRPr="00ED00D4" w14:paraId="78478998" w14:textId="77777777" w:rsidTr="00F22112">
        <w:trPr>
          <w:trHeight w:val="385"/>
        </w:trPr>
        <w:tc>
          <w:tcPr>
            <w:tcW w:w="3960" w:type="dxa"/>
            <w:shd w:val="clear" w:color="auto" w:fill="auto"/>
            <w:vAlign w:val="bottom"/>
          </w:tcPr>
          <w:p w14:paraId="572420AE" w14:textId="77777777" w:rsidR="006E2B28" w:rsidRPr="00ED00D4" w:rsidRDefault="006E2B28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ตราสารหนี้ที่ออก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06A3D5" w14:textId="77777777" w:rsidR="006E2B28" w:rsidRPr="0058741B" w:rsidRDefault="006E2B28" w:rsidP="00F22112">
            <w:pPr>
              <w:tabs>
                <w:tab w:val="decimal" w:pos="1012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75BA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1,859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39C7D615" w14:textId="77777777" w:rsidR="006E2B28" w:rsidRPr="0058741B" w:rsidRDefault="006E2B28" w:rsidP="00F22112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426CA3D8" w14:textId="77777777" w:rsidR="006E2B28" w:rsidRPr="0058741B" w:rsidRDefault="006E2B28" w:rsidP="00F22112">
            <w:pPr>
              <w:tabs>
                <w:tab w:val="decimal" w:pos="1073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890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CD6627E" w14:textId="77777777" w:rsidR="006E2B28" w:rsidRPr="0058741B" w:rsidRDefault="006E2B28" w:rsidP="00F22112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25" w:type="dxa"/>
            <w:shd w:val="clear" w:color="auto" w:fill="auto"/>
            <w:vAlign w:val="bottom"/>
          </w:tcPr>
          <w:p w14:paraId="278D717D" w14:textId="77777777" w:rsidR="006E2B28" w:rsidRPr="0073538E" w:rsidRDefault="006E2B28" w:rsidP="00AC3597">
            <w:pPr>
              <w:tabs>
                <w:tab w:val="decimal" w:pos="1169"/>
              </w:tabs>
              <w:suppressAutoHyphens/>
              <w:spacing w:after="0" w:line="240" w:lineRule="auto"/>
              <w:ind w:left="983" w:right="-87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6E2B28" w:rsidRPr="00ED00D4" w14:paraId="0AC6FB1B" w14:textId="77777777" w:rsidTr="00F22112">
        <w:trPr>
          <w:trHeight w:val="400"/>
        </w:trPr>
        <w:tc>
          <w:tcPr>
            <w:tcW w:w="3960" w:type="dxa"/>
            <w:shd w:val="clear" w:color="auto" w:fill="auto"/>
            <w:vAlign w:val="bottom"/>
          </w:tcPr>
          <w:p w14:paraId="6B768D78" w14:textId="77777777" w:rsidR="006E2B28" w:rsidRPr="00ED00D4" w:rsidRDefault="006E2B28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1E1B2C" w14:textId="77777777" w:rsidR="006E2B28" w:rsidRPr="0058741B" w:rsidRDefault="006E2B28" w:rsidP="00F22112">
            <w:pPr>
              <w:tabs>
                <w:tab w:val="decimal" w:pos="1012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75BA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206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24053416" w14:textId="77777777" w:rsidR="006E2B28" w:rsidRPr="0058741B" w:rsidRDefault="006E2B28" w:rsidP="00F22112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76AC064E" w14:textId="77777777" w:rsidR="006E2B28" w:rsidRPr="0058741B" w:rsidRDefault="006E2B28" w:rsidP="00F22112">
            <w:pPr>
              <w:tabs>
                <w:tab w:val="decimal" w:pos="1073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07AE821" w14:textId="77777777" w:rsidR="006E2B28" w:rsidRPr="0058741B" w:rsidRDefault="006E2B28" w:rsidP="00F22112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25" w:type="dxa"/>
            <w:shd w:val="clear" w:color="auto" w:fill="auto"/>
            <w:vAlign w:val="bottom"/>
          </w:tcPr>
          <w:p w14:paraId="46281553" w14:textId="77777777" w:rsidR="006E2B28" w:rsidRPr="0073538E" w:rsidRDefault="006E2B28" w:rsidP="00AC3597">
            <w:pPr>
              <w:tabs>
                <w:tab w:val="decimal" w:pos="1169"/>
              </w:tabs>
              <w:suppressAutoHyphens/>
              <w:spacing w:after="0" w:line="240" w:lineRule="auto"/>
              <w:ind w:left="983" w:right="-87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6E2B28" w:rsidRPr="00ED00D4" w14:paraId="55F010B5" w14:textId="77777777" w:rsidTr="00F22112">
        <w:trPr>
          <w:trHeight w:val="400"/>
        </w:trPr>
        <w:tc>
          <w:tcPr>
            <w:tcW w:w="3960" w:type="dxa"/>
            <w:shd w:val="clear" w:color="auto" w:fill="auto"/>
            <w:vAlign w:val="bottom"/>
          </w:tcPr>
          <w:p w14:paraId="0E9BE825" w14:textId="77777777" w:rsidR="006E2B28" w:rsidRPr="00ED00D4" w:rsidRDefault="006E2B28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E2582CD" w14:textId="77777777" w:rsidR="006E2B28" w:rsidRPr="0058741B" w:rsidRDefault="006E2B28" w:rsidP="00F22112">
            <w:pPr>
              <w:tabs>
                <w:tab w:val="decimal" w:pos="1012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B75B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19,127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0179E28" w14:textId="77777777" w:rsidR="006E2B28" w:rsidRPr="0058741B" w:rsidRDefault="006E2B28" w:rsidP="00F22112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55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51B3A66" w14:textId="77777777" w:rsidR="006E2B28" w:rsidRPr="00D61CCC" w:rsidRDefault="006E2B28" w:rsidP="00F22112">
            <w:pPr>
              <w:tabs>
                <w:tab w:val="decimal" w:pos="1073"/>
              </w:tabs>
              <w:suppressAutoHyphens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D61CCC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17,006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709C3B09" w14:textId="77777777" w:rsidR="006E2B28" w:rsidRPr="0058741B" w:rsidRDefault="006E2B28" w:rsidP="00F22112">
            <w:pPr>
              <w:tabs>
                <w:tab w:val="decimal" w:pos="792"/>
                <w:tab w:val="decimal" w:pos="860"/>
              </w:tabs>
              <w:suppressAutoHyphens/>
              <w:snapToGrid w:val="0"/>
              <w:spacing w:after="0" w:line="240" w:lineRule="auto"/>
              <w:ind w:left="-108" w:right="-8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2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491BC42" w14:textId="51B1A48A" w:rsidR="006E2B28" w:rsidRPr="0073538E" w:rsidRDefault="00AC3597" w:rsidP="00AC3597">
            <w:pPr>
              <w:tabs>
                <w:tab w:val="decimal" w:pos="1081"/>
                <w:tab w:val="decimal" w:pos="1169"/>
              </w:tabs>
              <w:suppressAutoHyphens/>
              <w:spacing w:after="0" w:line="240" w:lineRule="auto"/>
              <w:ind w:left="983" w:right="-8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 xml:space="preserve">  </w:t>
            </w:r>
            <w:r w:rsidR="006E2B28" w:rsidRPr="0073538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154</w:t>
            </w:r>
          </w:p>
        </w:tc>
      </w:tr>
    </w:tbl>
    <w:p w14:paraId="47F23024" w14:textId="645A4975" w:rsidR="009556ED" w:rsidRDefault="009556ED" w:rsidP="009556ED">
      <w:pPr>
        <w:spacing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12DB79C" w14:textId="77777777" w:rsidR="009556ED" w:rsidRPr="00806B42" w:rsidRDefault="009556ED" w:rsidP="009556ED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89384D">
        <w:rPr>
          <w:rFonts w:asciiTheme="majorBidi" w:eastAsia="Times New Roman" w:hAnsiTheme="majorBidi" w:cstheme="majorBidi"/>
          <w:sz w:val="30"/>
          <w:szCs w:val="30"/>
        </w:rPr>
        <w:t xml:space="preserve">8 </w:t>
      </w:r>
      <w:r w:rsidRPr="0089384D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เมษายน </w:t>
      </w:r>
      <w:r w:rsidRPr="0089384D"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t>ธปท. ประกาศปรับลดอัตราเงินน</w:t>
      </w:r>
      <w:r w:rsidRPr="0089384D">
        <w:rPr>
          <w:rFonts w:asciiTheme="majorBidi" w:eastAsia="Times New Roman" w:hAnsiTheme="majorBidi" w:cstheme="majorBidi" w:hint="cs"/>
          <w:sz w:val="30"/>
          <w:szCs w:val="30"/>
          <w:cs/>
        </w:rPr>
        <w:t>ำ</w:t>
      </w: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t>ส่งจากสถาบันการเงินเข้าบัญชีสะสมเพื่อการช</w:t>
      </w:r>
      <w:r w:rsidRPr="0089384D">
        <w:rPr>
          <w:rFonts w:asciiTheme="majorBidi" w:eastAsia="Times New Roman" w:hAnsiTheme="majorBidi" w:cstheme="majorBidi" w:hint="cs"/>
          <w:sz w:val="30"/>
          <w:szCs w:val="30"/>
          <w:cs/>
        </w:rPr>
        <w:t>ำ</w:t>
      </w: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t>ระคืน</w:t>
      </w:r>
      <w:r w:rsidRPr="0089384D">
        <w:rPr>
          <w:rFonts w:asciiTheme="majorBidi" w:eastAsia="Times New Roman" w:hAnsiTheme="majorBidi" w:cstheme="majorBidi" w:hint="cs"/>
          <w:sz w:val="30"/>
          <w:szCs w:val="30"/>
          <w:cs/>
        </w:rPr>
        <w:t>ต้น</w:t>
      </w: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t>เงินกู</w:t>
      </w:r>
      <w:r w:rsidRPr="0089384D">
        <w:rPr>
          <w:rFonts w:asciiTheme="majorBidi" w:eastAsia="Times New Roman" w:hAnsiTheme="majorBidi" w:cstheme="majorBidi" w:hint="cs"/>
          <w:sz w:val="30"/>
          <w:szCs w:val="30"/>
          <w:cs/>
        </w:rPr>
        <w:t>้ช</w:t>
      </w: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t>ดใช</w:t>
      </w:r>
      <w:r w:rsidRPr="0089384D">
        <w:rPr>
          <w:rFonts w:asciiTheme="majorBidi" w:eastAsia="Times New Roman" w:hAnsiTheme="majorBidi" w:cstheme="majorBidi" w:hint="cs"/>
          <w:sz w:val="30"/>
          <w:szCs w:val="30"/>
          <w:cs/>
        </w:rPr>
        <w:t>้ค</w:t>
      </w: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t>วามเสียหายของกองทุนเพื่อการฟ</w:t>
      </w:r>
      <w:r w:rsidRPr="0089384D">
        <w:rPr>
          <w:rFonts w:asciiTheme="majorBidi" w:eastAsia="Times New Roman" w:hAnsiTheme="majorBidi" w:cstheme="majorBidi" w:hint="cs"/>
          <w:sz w:val="30"/>
          <w:szCs w:val="30"/>
          <w:cs/>
        </w:rPr>
        <w:t>ื้น</w:t>
      </w: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t>ฟูและพ</w:t>
      </w:r>
      <w:r w:rsidRPr="0089384D">
        <w:rPr>
          <w:rFonts w:asciiTheme="majorBidi" w:eastAsia="Times New Roman" w:hAnsiTheme="majorBidi" w:cstheme="majorBidi" w:hint="cs"/>
          <w:sz w:val="30"/>
          <w:szCs w:val="30"/>
          <w:cs/>
        </w:rPr>
        <w:t>ั</w:t>
      </w: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t>ฒนาระบบสถาบ</w:t>
      </w:r>
      <w:r w:rsidRPr="0089384D">
        <w:rPr>
          <w:rFonts w:asciiTheme="majorBidi" w:eastAsia="Times New Roman" w:hAnsiTheme="majorBidi" w:cstheme="majorBidi" w:hint="cs"/>
          <w:sz w:val="30"/>
          <w:szCs w:val="30"/>
          <w:cs/>
        </w:rPr>
        <w:t>ั</w:t>
      </w: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t>นการเงินลงจากอ</w:t>
      </w:r>
      <w:r w:rsidRPr="0089384D">
        <w:rPr>
          <w:rFonts w:asciiTheme="majorBidi" w:eastAsia="Times New Roman" w:hAnsiTheme="majorBidi" w:cstheme="majorBidi" w:hint="cs"/>
          <w:sz w:val="30"/>
          <w:szCs w:val="30"/>
          <w:cs/>
        </w:rPr>
        <w:t>ั</w:t>
      </w: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t>ตราร้อยละ</w:t>
      </w:r>
      <w:r w:rsidRPr="0089384D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89384D">
        <w:rPr>
          <w:rFonts w:asciiTheme="majorBidi" w:eastAsia="Times New Roman" w:hAnsiTheme="majorBidi" w:cstheme="majorBidi"/>
          <w:sz w:val="30"/>
          <w:szCs w:val="30"/>
        </w:rPr>
        <w:t xml:space="preserve">0.46 </w:t>
      </w: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t>ต่อปี</w:t>
      </w:r>
      <w:r w:rsidRPr="0089384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t xml:space="preserve">เป็นร้อยละ </w:t>
      </w:r>
      <w:r w:rsidRPr="0089384D">
        <w:rPr>
          <w:rFonts w:asciiTheme="majorBidi" w:eastAsia="Times New Roman" w:hAnsiTheme="majorBidi" w:cstheme="majorBidi"/>
          <w:sz w:val="30"/>
          <w:szCs w:val="30"/>
        </w:rPr>
        <w:t xml:space="preserve">0.23 </w:t>
      </w: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t>ต่อปีเป็นการช</w:t>
      </w:r>
      <w:r w:rsidRPr="0089384D">
        <w:rPr>
          <w:rFonts w:asciiTheme="majorBidi" w:eastAsia="Times New Roman" w:hAnsiTheme="majorBidi" w:cstheme="majorBidi" w:hint="cs"/>
          <w:sz w:val="30"/>
          <w:szCs w:val="30"/>
          <w:cs/>
        </w:rPr>
        <w:t>ั่</w:t>
      </w: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t>วคราวในช่วงปี</w:t>
      </w:r>
      <w:r w:rsidRPr="0089384D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89384D">
        <w:rPr>
          <w:rFonts w:asciiTheme="majorBidi" w:eastAsia="Times New Roman" w:hAnsiTheme="majorBidi" w:cstheme="majorBidi"/>
          <w:sz w:val="30"/>
          <w:szCs w:val="30"/>
        </w:rPr>
        <w:t xml:space="preserve">2563 </w:t>
      </w: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t xml:space="preserve">ถึง </w:t>
      </w:r>
      <w:r w:rsidRPr="0089384D">
        <w:rPr>
          <w:rFonts w:asciiTheme="majorBidi" w:eastAsia="Times New Roman" w:hAnsiTheme="majorBidi" w:cstheme="majorBidi"/>
          <w:sz w:val="30"/>
          <w:szCs w:val="30"/>
        </w:rPr>
        <w:t xml:space="preserve">2564 </w:t>
      </w: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t>มีผลบังคับใช้ย้อนหลังต</w:t>
      </w:r>
      <w:r w:rsidRPr="0089384D">
        <w:rPr>
          <w:rFonts w:asciiTheme="majorBidi" w:eastAsia="Times New Roman" w:hAnsiTheme="majorBidi" w:cstheme="majorBidi" w:hint="cs"/>
          <w:sz w:val="30"/>
          <w:szCs w:val="30"/>
          <w:cs/>
        </w:rPr>
        <w:t>ั้</w:t>
      </w: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t>งแต่ว</w:t>
      </w:r>
      <w:r w:rsidRPr="0089384D">
        <w:rPr>
          <w:rFonts w:asciiTheme="majorBidi" w:eastAsia="Times New Roman" w:hAnsiTheme="majorBidi" w:cstheme="majorBidi" w:hint="cs"/>
          <w:sz w:val="30"/>
          <w:szCs w:val="30"/>
          <w:cs/>
        </w:rPr>
        <w:t>ั</w:t>
      </w: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t>นที่</w:t>
      </w:r>
      <w:r w:rsidRPr="0089384D">
        <w:rPr>
          <w:rFonts w:asciiTheme="majorBidi" w:eastAsia="Times New Roman" w:hAnsiTheme="majorBidi" w:cstheme="majorBidi"/>
          <w:sz w:val="30"/>
          <w:szCs w:val="30"/>
        </w:rPr>
        <w:t xml:space="preserve"> 1 </w:t>
      </w: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t xml:space="preserve">มกราคม </w:t>
      </w:r>
      <w:r w:rsidRPr="0089384D">
        <w:rPr>
          <w:rFonts w:asciiTheme="majorBidi" w:eastAsia="Times New Roman" w:hAnsiTheme="majorBidi" w:cstheme="majorBidi"/>
          <w:sz w:val="30"/>
          <w:szCs w:val="30"/>
        </w:rPr>
        <w:t>2563</w:t>
      </w:r>
      <w:r w:rsidRPr="0089384D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โดยในวันที่ </w:t>
      </w:r>
      <w:r w:rsidRPr="0089384D">
        <w:rPr>
          <w:rFonts w:asciiTheme="majorBidi" w:eastAsia="Times New Roman" w:hAnsiTheme="majorBidi" w:cstheme="majorBidi"/>
          <w:sz w:val="30"/>
          <w:szCs w:val="30"/>
        </w:rPr>
        <w:t xml:space="preserve">19 </w:t>
      </w:r>
      <w:r w:rsidRPr="0089384D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สิงหาคม </w:t>
      </w:r>
      <w:r w:rsidRPr="0089384D">
        <w:rPr>
          <w:rFonts w:asciiTheme="majorBidi" w:eastAsia="Times New Roman" w:hAnsiTheme="majorBidi" w:cstheme="majorBidi"/>
          <w:sz w:val="30"/>
          <w:szCs w:val="30"/>
        </w:rPr>
        <w:t xml:space="preserve">2564 </w:t>
      </w: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t>ธปท</w:t>
      </w:r>
      <w:r w:rsidRPr="0089384D">
        <w:rPr>
          <w:rFonts w:asciiTheme="majorBidi" w:eastAsia="Times New Roman" w:hAnsiTheme="majorBidi" w:cstheme="majorBidi"/>
          <w:sz w:val="30"/>
          <w:szCs w:val="30"/>
        </w:rPr>
        <w:t xml:space="preserve">. </w:t>
      </w: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t xml:space="preserve">ประกาศขยายระยะเวลาปรับลดอัตราเงินนำส่งเข้ากองทุนเพื่อการฟื้นฟูและพัฒนาระบบสถาบันการเงิน ออกไปจนถึงสิ้นปี </w:t>
      </w:r>
      <w:r w:rsidRPr="0089384D">
        <w:rPr>
          <w:rFonts w:asciiTheme="majorBidi" w:eastAsia="Times New Roman" w:hAnsiTheme="majorBidi" w:cstheme="majorBidi"/>
          <w:sz w:val="30"/>
          <w:szCs w:val="30"/>
        </w:rPr>
        <w:t xml:space="preserve">2565 </w:t>
      </w: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t>โดยมีผลบังคับใช้</w:t>
      </w:r>
      <w:r w:rsidRPr="0089384D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ในวันที่ </w:t>
      </w:r>
      <w:r w:rsidRPr="0089384D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89384D">
        <w:rPr>
          <w:rFonts w:asciiTheme="majorBidi" w:eastAsia="Times New Roman" w:hAnsiTheme="majorBidi" w:cstheme="majorBidi" w:hint="cs"/>
          <w:sz w:val="30"/>
          <w:szCs w:val="30"/>
          <w:cs/>
        </w:rPr>
        <w:t>มกราคม</w:t>
      </w:r>
      <w:r w:rsidRPr="0089384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89384D">
        <w:rPr>
          <w:rFonts w:asciiTheme="majorBidi" w:eastAsia="Times New Roman" w:hAnsiTheme="majorBidi" w:cstheme="majorBidi"/>
          <w:sz w:val="30"/>
          <w:szCs w:val="30"/>
        </w:rPr>
        <w:t>2565</w:t>
      </w:r>
    </w:p>
    <w:p w14:paraId="3006550F" w14:textId="77777777" w:rsidR="00C41D65" w:rsidRDefault="00C41D65" w:rsidP="00E27512">
      <w:pPr>
        <w:spacing w:after="0"/>
        <w:rPr>
          <w:rFonts w:asciiTheme="majorBidi" w:eastAsia="Times New Roman" w:hAnsiTheme="majorBidi" w:cstheme="majorBidi"/>
          <w:sz w:val="30"/>
          <w:szCs w:val="30"/>
        </w:rPr>
      </w:pPr>
    </w:p>
    <w:p w14:paraId="3D135DB4" w14:textId="041AE509" w:rsidR="009556ED" w:rsidRPr="007A5235" w:rsidRDefault="009556ED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806B4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รายได้ค่าธรรมเนียม</w:t>
      </w:r>
      <w:r w:rsidRPr="007A523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และบริการสุทธิ</w:t>
      </w:r>
    </w:p>
    <w:p w14:paraId="2AFE95B6" w14:textId="77777777" w:rsidR="009556ED" w:rsidRPr="006E77C6" w:rsidRDefault="009556ED" w:rsidP="009556ED">
      <w:pPr>
        <w:tabs>
          <w:tab w:val="left" w:pos="540"/>
        </w:tabs>
        <w:suppressAutoHyphens/>
        <w:spacing w:after="0" w:line="240" w:lineRule="auto"/>
        <w:ind w:left="540" w:right="62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val="th-TH" w:eastAsia="zh-CN"/>
        </w:rPr>
      </w:pPr>
    </w:p>
    <w:tbl>
      <w:tblPr>
        <w:tblW w:w="94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2551"/>
        <w:gridCol w:w="284"/>
        <w:gridCol w:w="2693"/>
      </w:tblGrid>
      <w:tr w:rsidR="00C41D65" w:rsidRPr="00ED00D4" w14:paraId="11EC794C" w14:textId="77777777" w:rsidTr="00AF4302">
        <w:trPr>
          <w:trHeight w:val="254"/>
        </w:trPr>
        <w:tc>
          <w:tcPr>
            <w:tcW w:w="3945" w:type="dxa"/>
            <w:shd w:val="clear" w:color="auto" w:fill="auto"/>
            <w:vAlign w:val="bottom"/>
          </w:tcPr>
          <w:p w14:paraId="5A73BEB9" w14:textId="77777777" w:rsidR="00C41D65" w:rsidRPr="00ED00D4" w:rsidRDefault="00C41D65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bottom"/>
          </w:tcPr>
          <w:p w14:paraId="2568AAF5" w14:textId="77777777" w:rsidR="00C41D65" w:rsidRPr="00ED00D4" w:rsidRDefault="00C41D65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</w:tr>
      <w:tr w:rsidR="00C41D65" w:rsidRPr="00ED00D4" w14:paraId="09E08D3B" w14:textId="77777777" w:rsidTr="00AF4302">
        <w:trPr>
          <w:trHeight w:val="236"/>
        </w:trPr>
        <w:tc>
          <w:tcPr>
            <w:tcW w:w="3945" w:type="dxa"/>
            <w:shd w:val="clear" w:color="auto" w:fill="auto"/>
            <w:vAlign w:val="bottom"/>
          </w:tcPr>
          <w:p w14:paraId="37F626AF" w14:textId="77777777" w:rsidR="00C41D65" w:rsidRPr="00ED00D4" w:rsidRDefault="00C41D65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pacing w:val="4"/>
                <w:sz w:val="30"/>
                <w:szCs w:val="30"/>
                <w:cs/>
                <w:lang w:val="th-TH" w:eastAsia="zh-CN"/>
              </w:rPr>
            </w:pPr>
            <w:r w:rsidRPr="000E5495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สำหรับปีสิ้นสุดวันที่ 31 ธันวาคม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7936EBC0" w14:textId="77777777" w:rsidR="00C41D65" w:rsidRPr="00ED00D4" w:rsidRDefault="00C41D65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AFF1F55" w14:textId="77777777" w:rsidR="00C41D65" w:rsidRPr="00ED00D4" w:rsidRDefault="00C41D65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3861E003" w14:textId="77777777" w:rsidR="00C41D65" w:rsidRPr="00ED00D4" w:rsidRDefault="00C41D65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4</w:t>
            </w:r>
          </w:p>
        </w:tc>
      </w:tr>
      <w:tr w:rsidR="00C41D65" w:rsidRPr="00ED00D4" w14:paraId="088873D3" w14:textId="77777777" w:rsidTr="00AF4302">
        <w:trPr>
          <w:trHeight w:val="236"/>
        </w:trPr>
        <w:tc>
          <w:tcPr>
            <w:tcW w:w="3945" w:type="dxa"/>
            <w:shd w:val="clear" w:color="auto" w:fill="auto"/>
            <w:vAlign w:val="bottom"/>
          </w:tcPr>
          <w:p w14:paraId="0696C0EB" w14:textId="77777777" w:rsidR="00C41D65" w:rsidRPr="000E5495" w:rsidRDefault="00C41D65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jc w:val="both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6073987D" w14:textId="77777777" w:rsidR="00C41D65" w:rsidRPr="00ED00D4" w:rsidRDefault="00C41D65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E549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(หลังการปรับโครงสร้างกิจการ)</w:t>
            </w:r>
          </w:p>
        </w:tc>
        <w:tc>
          <w:tcPr>
            <w:tcW w:w="284" w:type="dxa"/>
            <w:shd w:val="clear" w:color="auto" w:fill="auto"/>
          </w:tcPr>
          <w:p w14:paraId="4DADD830" w14:textId="77777777" w:rsidR="00C41D65" w:rsidRPr="00C41D65" w:rsidRDefault="00C41D65" w:rsidP="00C41D65">
            <w:pPr>
              <w:suppressAutoHyphens/>
              <w:snapToGrid w:val="0"/>
              <w:spacing w:after="0" w:line="240" w:lineRule="auto"/>
              <w:ind w:left="-101" w:right="-108" w:hanging="7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214B8F0B" w14:textId="77777777" w:rsidR="00C41D65" w:rsidRPr="00ED00D4" w:rsidRDefault="00C41D65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E549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0E5495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ก่อน</w:t>
            </w:r>
            <w:r w:rsidRPr="000E549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การปรับโครงสร้างกิจการ)</w:t>
            </w:r>
          </w:p>
        </w:tc>
      </w:tr>
      <w:tr w:rsidR="00C41D65" w:rsidRPr="00ED00D4" w14:paraId="0A796282" w14:textId="77777777" w:rsidTr="00AF4302">
        <w:trPr>
          <w:trHeight w:val="218"/>
        </w:trPr>
        <w:tc>
          <w:tcPr>
            <w:tcW w:w="3945" w:type="dxa"/>
            <w:shd w:val="clear" w:color="auto" w:fill="auto"/>
            <w:vAlign w:val="bottom"/>
          </w:tcPr>
          <w:p w14:paraId="75D02198" w14:textId="77777777" w:rsidR="00C41D65" w:rsidRPr="00ED00D4" w:rsidRDefault="00C41D65" w:rsidP="00F22112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Theme="majorBidi" w:eastAsia="Times New Roman" w:hAnsiTheme="majorBidi" w:cstheme="majorBidi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5528" w:type="dxa"/>
            <w:gridSpan w:val="3"/>
            <w:shd w:val="clear" w:color="auto" w:fill="auto"/>
            <w:vAlign w:val="bottom"/>
          </w:tcPr>
          <w:p w14:paraId="356EB5BB" w14:textId="77777777" w:rsidR="00C41D65" w:rsidRPr="00ED00D4" w:rsidRDefault="00C41D65" w:rsidP="00F22112">
            <w:pPr>
              <w:suppressAutoHyphens/>
              <w:spacing w:after="0" w:line="240" w:lineRule="auto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C41D65" w:rsidRPr="00ED00D4" w14:paraId="2F89D7C0" w14:textId="77777777" w:rsidTr="00AF4302">
        <w:trPr>
          <w:trHeight w:val="200"/>
        </w:trPr>
        <w:tc>
          <w:tcPr>
            <w:tcW w:w="3945" w:type="dxa"/>
            <w:shd w:val="clear" w:color="auto" w:fill="auto"/>
            <w:vAlign w:val="bottom"/>
          </w:tcPr>
          <w:p w14:paraId="6DC4C807" w14:textId="77777777" w:rsidR="00C41D65" w:rsidRPr="00ED00D4" w:rsidRDefault="00C41D65" w:rsidP="00F22112">
            <w:pPr>
              <w:suppressAutoHyphens/>
              <w:spacing w:after="0" w:line="240" w:lineRule="auto"/>
              <w:ind w:left="17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รายได้ค่าธรรมเนียมและบริการ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313A943A" w14:textId="77777777" w:rsidR="00C41D65" w:rsidRPr="00ED00D4" w:rsidRDefault="00C41D65" w:rsidP="00F22112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F554D43" w14:textId="77777777" w:rsidR="00C41D65" w:rsidRPr="00ED00D4" w:rsidRDefault="00C41D65" w:rsidP="00F2211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7681D529" w14:textId="77777777" w:rsidR="00C41D65" w:rsidRPr="00ED00D4" w:rsidRDefault="00C41D65" w:rsidP="00F22112">
            <w:pPr>
              <w:tabs>
                <w:tab w:val="decimal" w:pos="911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C41D65" w:rsidRPr="00ED00D4" w14:paraId="32BC9A87" w14:textId="77777777" w:rsidTr="00AF4302">
        <w:trPr>
          <w:trHeight w:val="245"/>
        </w:trPr>
        <w:tc>
          <w:tcPr>
            <w:tcW w:w="3945" w:type="dxa"/>
            <w:shd w:val="clear" w:color="auto" w:fill="auto"/>
            <w:vAlign w:val="bottom"/>
          </w:tcPr>
          <w:p w14:paraId="5626A888" w14:textId="77777777" w:rsidR="00C41D65" w:rsidRDefault="00C41D65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D00D4">
              <w:rPr>
                <w:rFonts w:asciiTheme="majorBidi" w:eastAsia="Angsana New" w:hAnsiTheme="majorBidi" w:cstheme="majorBidi"/>
                <w:sz w:val="30"/>
                <w:szCs w:val="30"/>
                <w:cs/>
                <w:lang w:eastAsia="zh-CN"/>
              </w:rPr>
              <w:t xml:space="preserve">   </w:t>
            </w: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 บริการบัตรเอทีเอ็ม บัตรเดบิต</w:t>
            </w: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 xml:space="preserve"> บัตร</w:t>
            </w:r>
          </w:p>
          <w:p w14:paraId="241C43B2" w14:textId="77777777" w:rsidR="00C41D65" w:rsidRPr="00ED00D4" w:rsidRDefault="00C41D65" w:rsidP="00F22112">
            <w:pPr>
              <w:suppressAutoHyphens/>
              <w:spacing w:after="0" w:line="240" w:lineRule="auto"/>
              <w:ind w:left="334" w:firstLine="9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  <w:t>เครดิต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GB" w:eastAsia="zh-CN"/>
              </w:rPr>
              <w:t xml:space="preserve"> </w:t>
            </w: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และบริการธนาคาร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6B5DD8C8" w14:textId="77777777" w:rsidR="00C41D65" w:rsidRPr="00ED00D4" w:rsidRDefault="00C41D65" w:rsidP="00F22112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A5257B0" w14:textId="77777777" w:rsidR="00C41D65" w:rsidRPr="00ED00D4" w:rsidRDefault="00C41D65" w:rsidP="00F2211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13FAA520" w14:textId="77777777" w:rsidR="00C41D65" w:rsidRPr="00ED00D4" w:rsidRDefault="00C41D65" w:rsidP="00F22112">
            <w:pPr>
              <w:tabs>
                <w:tab w:val="decimal" w:pos="91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</w:tr>
      <w:tr w:rsidR="00C41D65" w:rsidRPr="00ED00D4" w14:paraId="5A14558D" w14:textId="77777777" w:rsidTr="00AF4302">
        <w:trPr>
          <w:trHeight w:val="384"/>
        </w:trPr>
        <w:tc>
          <w:tcPr>
            <w:tcW w:w="3945" w:type="dxa"/>
            <w:shd w:val="clear" w:color="auto" w:fill="auto"/>
            <w:vAlign w:val="bottom"/>
          </w:tcPr>
          <w:p w14:paraId="0881077C" w14:textId="77777777" w:rsidR="00C41D65" w:rsidRPr="00ED00D4" w:rsidRDefault="00C41D65" w:rsidP="00F22112">
            <w:pPr>
              <w:tabs>
                <w:tab w:val="left" w:pos="343"/>
                <w:tab w:val="left" w:pos="476"/>
                <w:tab w:val="left" w:pos="587"/>
              </w:tabs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D00D4">
              <w:rPr>
                <w:rFonts w:asciiTheme="majorBidi" w:eastAsia="Angsana New" w:hAnsiTheme="majorBidi" w:cstheme="majorBidi"/>
                <w:sz w:val="30"/>
                <w:szCs w:val="30"/>
                <w:cs/>
                <w:lang w:eastAsia="zh-CN"/>
              </w:rPr>
              <w:t xml:space="preserve">        </w:t>
            </w: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อิเล็กทรอนิกส์ต่าง ๆ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5908DCBD" w14:textId="77777777" w:rsidR="00C41D65" w:rsidRPr="00366377" w:rsidRDefault="00C41D65" w:rsidP="000F0ADB">
            <w:pPr>
              <w:tabs>
                <w:tab w:val="decimal" w:pos="197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75BA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13,122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091D72" w14:textId="77777777" w:rsidR="00C41D65" w:rsidRPr="00366377" w:rsidRDefault="00C41D65" w:rsidP="00F2211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2CBB6FA3" w14:textId="77777777" w:rsidR="00C41D65" w:rsidRPr="00D61CCC" w:rsidRDefault="00C41D65" w:rsidP="00AC3597">
            <w:pPr>
              <w:tabs>
                <w:tab w:val="decimal" w:pos="211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11,137</w:t>
            </w:r>
          </w:p>
        </w:tc>
      </w:tr>
      <w:tr w:rsidR="00C41D65" w:rsidRPr="00ED00D4" w14:paraId="6A3454DD" w14:textId="77777777" w:rsidTr="00AF4302">
        <w:trPr>
          <w:trHeight w:val="384"/>
        </w:trPr>
        <w:tc>
          <w:tcPr>
            <w:tcW w:w="3945" w:type="dxa"/>
            <w:shd w:val="clear" w:color="auto" w:fill="auto"/>
            <w:vAlign w:val="bottom"/>
          </w:tcPr>
          <w:p w14:paraId="5922E354" w14:textId="77777777" w:rsidR="00C41D65" w:rsidRPr="00ED00D4" w:rsidRDefault="00C41D65" w:rsidP="00F22112">
            <w:pPr>
              <w:suppressAutoHyphens/>
              <w:spacing w:after="0" w:line="240" w:lineRule="auto"/>
              <w:ind w:left="424" w:hanging="424"/>
              <w:rPr>
                <w:rFonts w:asciiTheme="majorBidi" w:eastAsia="Angsana New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Angsana New" w:hAnsiTheme="majorBidi" w:cstheme="majorBidi"/>
                <w:sz w:val="30"/>
                <w:szCs w:val="30"/>
                <w:cs/>
                <w:lang w:eastAsia="zh-CN"/>
              </w:rPr>
              <w:t xml:space="preserve">   </w:t>
            </w: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- การรับรอง รับอาวัล และการค้ำประกัน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2A77F6F1" w14:textId="77777777" w:rsidR="00C41D65" w:rsidRPr="00366377" w:rsidRDefault="00C41D65" w:rsidP="000F0ADB">
            <w:pPr>
              <w:tabs>
                <w:tab w:val="decimal" w:pos="197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B75BAE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1,448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74944D4" w14:textId="77777777" w:rsidR="00C41D65" w:rsidRPr="00366377" w:rsidRDefault="00C41D65" w:rsidP="00F2211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30E26B95" w14:textId="77777777" w:rsidR="00C41D65" w:rsidRPr="00366377" w:rsidRDefault="00C41D65" w:rsidP="00AC3597">
            <w:pPr>
              <w:tabs>
                <w:tab w:val="decimal" w:pos="211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1,523</w:t>
            </w:r>
          </w:p>
        </w:tc>
      </w:tr>
      <w:tr w:rsidR="00C41D65" w:rsidRPr="00ED00D4" w14:paraId="157D2428" w14:textId="77777777" w:rsidTr="00AF4302">
        <w:trPr>
          <w:trHeight w:val="191"/>
        </w:trPr>
        <w:tc>
          <w:tcPr>
            <w:tcW w:w="3945" w:type="dxa"/>
            <w:shd w:val="clear" w:color="auto" w:fill="auto"/>
            <w:vAlign w:val="bottom"/>
          </w:tcPr>
          <w:p w14:paraId="74A89021" w14:textId="77777777" w:rsidR="00C41D65" w:rsidRPr="000F5EFB" w:rsidRDefault="00C41D65" w:rsidP="00F22112">
            <w:pPr>
              <w:suppressAutoHyphens/>
              <w:spacing w:after="0" w:line="240" w:lineRule="auto"/>
              <w:ind w:left="436" w:hanging="436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Angsana New" w:hAnsiTheme="majorBidi" w:cstheme="majorBidi"/>
                <w:sz w:val="30"/>
                <w:szCs w:val="30"/>
                <w:lang w:eastAsia="zh-CN"/>
              </w:rPr>
              <w:t xml:space="preserve">   - </w:t>
            </w:r>
            <w:r w:rsidRPr="00ED00D4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รายได้จากการ</w:t>
            </w: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จำหน่ายผลิตภัณฑ์ประกันชีวิตผ่านธนาคาร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01AE26C5" w14:textId="77777777" w:rsidR="00C41D65" w:rsidRPr="00366377" w:rsidRDefault="00C41D65" w:rsidP="000F0ADB">
            <w:pPr>
              <w:tabs>
                <w:tab w:val="decimal" w:pos="197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B75BA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13,615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11212E2" w14:textId="77777777" w:rsidR="00C41D65" w:rsidRPr="00366377" w:rsidRDefault="00C41D65" w:rsidP="00F2211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7D6B2E3C" w14:textId="77777777" w:rsidR="00C41D65" w:rsidRPr="00366377" w:rsidRDefault="00C41D65" w:rsidP="00AC3597">
            <w:pPr>
              <w:tabs>
                <w:tab w:val="decimal" w:pos="211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13,332</w:t>
            </w:r>
          </w:p>
        </w:tc>
      </w:tr>
      <w:tr w:rsidR="001E3E42" w:rsidRPr="00ED00D4" w14:paraId="3BEFADC5" w14:textId="77777777" w:rsidTr="00AF4302">
        <w:trPr>
          <w:trHeight w:val="191"/>
        </w:trPr>
        <w:tc>
          <w:tcPr>
            <w:tcW w:w="3945" w:type="dxa"/>
            <w:shd w:val="clear" w:color="auto" w:fill="auto"/>
            <w:vAlign w:val="bottom"/>
          </w:tcPr>
          <w:p w14:paraId="12F232C9" w14:textId="253DBC13" w:rsidR="001E3E42" w:rsidRPr="00ED00D4" w:rsidRDefault="00827741" w:rsidP="00BB11CB">
            <w:pPr>
              <w:tabs>
                <w:tab w:val="left" w:pos="340"/>
              </w:tabs>
              <w:suppressAutoHyphens/>
              <w:spacing w:after="0" w:line="240" w:lineRule="auto"/>
              <w:ind w:left="436" w:hanging="436"/>
              <w:rPr>
                <w:rFonts w:asciiTheme="majorBidi" w:eastAsia="Angsana New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eastAsia="zh-CN"/>
              </w:rPr>
              <w:t xml:space="preserve">   </w:t>
            </w:r>
            <w:r w:rsidR="00BB6C5D" w:rsidRPr="00ED00D4">
              <w:rPr>
                <w:rFonts w:asciiTheme="majorBidi" w:eastAsia="Angsana New" w:hAnsiTheme="majorBidi" w:cstheme="majorBidi"/>
                <w:sz w:val="30"/>
                <w:szCs w:val="30"/>
                <w:lang w:eastAsia="zh-CN"/>
              </w:rPr>
              <w:t xml:space="preserve">- </w:t>
            </w:r>
            <w:r w:rsidR="00545463">
              <w:rPr>
                <w:rFonts w:asciiTheme="majorBidi" w:eastAsia="Angsana New" w:hAnsiTheme="majorBidi" w:cstheme="majorBidi" w:hint="cs"/>
                <w:sz w:val="30"/>
                <w:szCs w:val="30"/>
                <w:cs/>
                <w:lang w:eastAsia="zh-CN"/>
              </w:rPr>
              <w:t>ค่าธรรมเนียม</w:t>
            </w:r>
            <w:r w:rsidR="0032656D">
              <w:rPr>
                <w:rFonts w:asciiTheme="majorBidi" w:eastAsia="Angsana New" w:hAnsiTheme="majorBidi" w:cstheme="majorBidi" w:hint="cs"/>
                <w:sz w:val="30"/>
                <w:szCs w:val="30"/>
                <w:cs/>
                <w:lang w:eastAsia="zh-CN"/>
              </w:rPr>
              <w:t>จัดการกองทุน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70931299" w14:textId="27282779" w:rsidR="001E3E42" w:rsidRPr="00B75BAE" w:rsidRDefault="00FE1966" w:rsidP="000F0ADB">
            <w:pPr>
              <w:tabs>
                <w:tab w:val="decimal" w:pos="197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5,302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53D5FA8" w14:textId="77777777" w:rsidR="001E3E42" w:rsidRPr="00366377" w:rsidRDefault="001E3E42" w:rsidP="00F2211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2E8B9569" w14:textId="2BB650CA" w:rsidR="001E3E42" w:rsidRDefault="001C0B80" w:rsidP="00AC3597">
            <w:pPr>
              <w:tabs>
                <w:tab w:val="decimal" w:pos="211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7</w:t>
            </w:r>
            <w:r w:rsidR="00BB11CB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,026</w:t>
            </w:r>
          </w:p>
        </w:tc>
      </w:tr>
      <w:tr w:rsidR="001E3E42" w:rsidRPr="00ED00D4" w14:paraId="0CE7664D" w14:textId="77777777" w:rsidTr="00AF4302">
        <w:trPr>
          <w:trHeight w:val="191"/>
        </w:trPr>
        <w:tc>
          <w:tcPr>
            <w:tcW w:w="3945" w:type="dxa"/>
            <w:shd w:val="clear" w:color="auto" w:fill="auto"/>
            <w:vAlign w:val="bottom"/>
          </w:tcPr>
          <w:p w14:paraId="223324CF" w14:textId="72A1DF79" w:rsidR="001E3E42" w:rsidRPr="00ED00D4" w:rsidRDefault="00827741" w:rsidP="00BB11CB">
            <w:pPr>
              <w:tabs>
                <w:tab w:val="left" w:pos="340"/>
              </w:tabs>
              <w:suppressAutoHyphens/>
              <w:spacing w:after="0" w:line="240" w:lineRule="auto"/>
              <w:ind w:left="436" w:hanging="436"/>
              <w:rPr>
                <w:rFonts w:asciiTheme="majorBidi" w:eastAsia="Angsana New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Angsana New" w:hAnsiTheme="majorBidi" w:cstheme="majorBidi"/>
                <w:sz w:val="30"/>
                <w:szCs w:val="30"/>
                <w:lang w:eastAsia="zh-CN"/>
              </w:rPr>
              <w:t xml:space="preserve">   </w:t>
            </w:r>
            <w:r w:rsidR="00BB6C5D" w:rsidRPr="00ED00D4">
              <w:rPr>
                <w:rFonts w:asciiTheme="majorBidi" w:eastAsia="Angsana New" w:hAnsiTheme="majorBidi" w:cstheme="majorBidi"/>
                <w:sz w:val="30"/>
                <w:szCs w:val="30"/>
                <w:lang w:eastAsia="zh-CN"/>
              </w:rPr>
              <w:t xml:space="preserve">- </w:t>
            </w:r>
            <w:r w:rsidR="00116149">
              <w:rPr>
                <w:rFonts w:asciiTheme="majorBidi" w:eastAsia="Angsana New" w:hAnsiTheme="majorBidi" w:cstheme="majorBidi" w:hint="cs"/>
                <w:sz w:val="30"/>
                <w:szCs w:val="30"/>
                <w:cs/>
                <w:lang w:eastAsia="zh-CN"/>
              </w:rPr>
              <w:t>ค่าธรรมเนียม</w:t>
            </w:r>
            <w:r w:rsidR="00300120">
              <w:rPr>
                <w:rFonts w:asciiTheme="majorBidi" w:eastAsia="Angsana New" w:hAnsiTheme="majorBidi" w:cstheme="majorBidi" w:hint="cs"/>
                <w:sz w:val="30"/>
                <w:szCs w:val="30"/>
                <w:cs/>
                <w:lang w:eastAsia="zh-CN"/>
              </w:rPr>
              <w:t>บริการโอนเงินในและต่างประเทศ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1F17CDE0" w14:textId="43C1E328" w:rsidR="001E3E42" w:rsidRPr="00B75BAE" w:rsidRDefault="00135400" w:rsidP="000F0ADB">
            <w:pPr>
              <w:tabs>
                <w:tab w:val="decimal" w:pos="1972"/>
              </w:tabs>
              <w:suppressAutoHyphens/>
              <w:spacing w:after="0" w:line="240" w:lineRule="auto"/>
              <w:ind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4,545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F41D873" w14:textId="77777777" w:rsidR="001E3E42" w:rsidRPr="00366377" w:rsidRDefault="001E3E42" w:rsidP="00F2211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4C1997F5" w14:textId="3C30C73F" w:rsidR="001E3E42" w:rsidRDefault="00BB11CB" w:rsidP="00AC3597">
            <w:pPr>
              <w:tabs>
                <w:tab w:val="decimal" w:pos="211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5,334</w:t>
            </w:r>
          </w:p>
        </w:tc>
      </w:tr>
      <w:tr w:rsidR="00C41D65" w:rsidRPr="00ED00D4" w14:paraId="76E0AA9D" w14:textId="77777777" w:rsidTr="00AF4302">
        <w:trPr>
          <w:trHeight w:val="191"/>
        </w:trPr>
        <w:tc>
          <w:tcPr>
            <w:tcW w:w="3945" w:type="dxa"/>
            <w:shd w:val="clear" w:color="auto" w:fill="auto"/>
            <w:vAlign w:val="bottom"/>
          </w:tcPr>
          <w:p w14:paraId="7CE0DB6F" w14:textId="77777777" w:rsidR="00C41D65" w:rsidRPr="00ED00D4" w:rsidRDefault="00C41D65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D00D4">
              <w:rPr>
                <w:rFonts w:asciiTheme="majorBidi" w:eastAsia="Angsana New" w:hAnsiTheme="majorBidi" w:cstheme="majorBidi"/>
                <w:sz w:val="30"/>
                <w:szCs w:val="30"/>
                <w:cs/>
                <w:lang w:eastAsia="zh-CN"/>
              </w:rPr>
              <w:t xml:space="preserve">   </w:t>
            </w: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 xml:space="preserve">- อื่น ๆ 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94F2769" w14:textId="4588A63B" w:rsidR="00C41D65" w:rsidRPr="00366377" w:rsidRDefault="00D27C75" w:rsidP="000F0ADB">
            <w:pPr>
              <w:tabs>
                <w:tab w:val="decimal" w:pos="197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10,112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CA7CB2C" w14:textId="77777777" w:rsidR="00C41D65" w:rsidRPr="00366377" w:rsidRDefault="00C41D65" w:rsidP="00F2211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9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C2A43A1" w14:textId="0B932A91" w:rsidR="00C41D65" w:rsidRPr="00366377" w:rsidRDefault="00BB11CB" w:rsidP="00AC3597">
            <w:pPr>
              <w:tabs>
                <w:tab w:val="decimal" w:pos="211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12,004</w:t>
            </w:r>
          </w:p>
        </w:tc>
      </w:tr>
      <w:tr w:rsidR="00C41D65" w:rsidRPr="00ED00D4" w14:paraId="0F4F0538" w14:textId="77777777" w:rsidTr="00AF4302">
        <w:trPr>
          <w:trHeight w:val="163"/>
        </w:trPr>
        <w:tc>
          <w:tcPr>
            <w:tcW w:w="3945" w:type="dxa"/>
            <w:shd w:val="clear" w:color="auto" w:fill="auto"/>
            <w:vAlign w:val="bottom"/>
          </w:tcPr>
          <w:p w14:paraId="23FE3994" w14:textId="77777777" w:rsidR="00C41D65" w:rsidRPr="00ED00D4" w:rsidRDefault="00C41D65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รวมรายได้ค่าธรรมเนียมและบริการ</w:t>
            </w:r>
          </w:p>
        </w:tc>
        <w:tc>
          <w:tcPr>
            <w:tcW w:w="2551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F3B602" w14:textId="77777777" w:rsidR="00C41D65" w:rsidRPr="00366377" w:rsidRDefault="00C41D65" w:rsidP="000F0ADB">
            <w:pPr>
              <w:tabs>
                <w:tab w:val="decimal" w:pos="197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</w:pPr>
            <w:r w:rsidRPr="00B75BAE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48,144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29A635D" w14:textId="77777777" w:rsidR="00C41D65" w:rsidRPr="00366377" w:rsidRDefault="00C41D65" w:rsidP="00F2211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7E2AB59" w14:textId="77777777" w:rsidR="00C41D65" w:rsidRPr="00366377" w:rsidRDefault="00C41D65" w:rsidP="00AC3597">
            <w:pPr>
              <w:tabs>
                <w:tab w:val="decimal" w:pos="211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50,356</w:t>
            </w:r>
          </w:p>
        </w:tc>
      </w:tr>
      <w:tr w:rsidR="00C41D65" w:rsidRPr="00ED00D4" w14:paraId="2ED5EECB" w14:textId="77777777" w:rsidTr="00AF4302">
        <w:trPr>
          <w:trHeight w:val="236"/>
        </w:trPr>
        <w:tc>
          <w:tcPr>
            <w:tcW w:w="3945" w:type="dxa"/>
            <w:shd w:val="clear" w:color="auto" w:fill="auto"/>
            <w:vAlign w:val="bottom"/>
          </w:tcPr>
          <w:p w14:paraId="6587E466" w14:textId="77777777" w:rsidR="00C41D65" w:rsidRPr="00ED00D4" w:rsidRDefault="00C41D65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ค่าใช้จ่ายค่าธรรมเนียมและบริการ</w:t>
            </w:r>
          </w:p>
        </w:tc>
        <w:tc>
          <w:tcPr>
            <w:tcW w:w="2551" w:type="dxa"/>
            <w:shd w:val="clear" w:color="auto" w:fill="auto"/>
            <w:vAlign w:val="bottom"/>
          </w:tcPr>
          <w:p w14:paraId="295207F6" w14:textId="77777777" w:rsidR="00C41D65" w:rsidRPr="00366377" w:rsidRDefault="00C41D65" w:rsidP="000F0ADB">
            <w:pPr>
              <w:tabs>
                <w:tab w:val="decimal" w:pos="197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="Angsana New" w:hint="cs"/>
                <w:sz w:val="30"/>
                <w:szCs w:val="30"/>
                <w:cs/>
                <w:lang w:eastAsia="zh-CN"/>
              </w:rPr>
              <w:t>(</w:t>
            </w:r>
            <w:r w:rsidRPr="00B75BAE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10</w:t>
            </w:r>
            <w:r w:rsidRPr="00B75BAE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,</w:t>
            </w:r>
            <w:r w:rsidRPr="00B75BAE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zh-CN"/>
              </w:rPr>
              <w:t>996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B082B6D" w14:textId="77777777" w:rsidR="00C41D65" w:rsidRPr="00366377" w:rsidRDefault="00C41D65" w:rsidP="00F22112">
            <w:pPr>
              <w:tabs>
                <w:tab w:val="decimal" w:pos="792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693" w:type="dxa"/>
            <w:shd w:val="clear" w:color="auto" w:fill="auto"/>
            <w:vAlign w:val="bottom"/>
          </w:tcPr>
          <w:p w14:paraId="1376E43E" w14:textId="77777777" w:rsidR="00C41D65" w:rsidRPr="00366377" w:rsidRDefault="00C41D65" w:rsidP="00AC3597">
            <w:pPr>
              <w:tabs>
                <w:tab w:val="decimal" w:pos="211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(10,158)</w:t>
            </w:r>
          </w:p>
        </w:tc>
      </w:tr>
      <w:tr w:rsidR="00C41D65" w:rsidRPr="00ED00D4" w14:paraId="53A2EBDB" w14:textId="77777777" w:rsidTr="00AF4302">
        <w:trPr>
          <w:trHeight w:val="406"/>
        </w:trPr>
        <w:tc>
          <w:tcPr>
            <w:tcW w:w="3945" w:type="dxa"/>
            <w:shd w:val="clear" w:color="auto" w:fill="auto"/>
            <w:vAlign w:val="bottom"/>
          </w:tcPr>
          <w:p w14:paraId="6036B883" w14:textId="77777777" w:rsidR="00C41D65" w:rsidRPr="00ED00D4" w:rsidRDefault="00C41D65" w:rsidP="00F22112">
            <w:pPr>
              <w:suppressAutoHyphens/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รายได้ค่าธรรมเนียมและบริการสุทธิ</w:t>
            </w:r>
          </w:p>
        </w:tc>
        <w:tc>
          <w:tcPr>
            <w:tcW w:w="255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E516078" w14:textId="77777777" w:rsidR="00C41D65" w:rsidRPr="00366377" w:rsidRDefault="00C41D65" w:rsidP="000F0ADB">
            <w:pPr>
              <w:tabs>
                <w:tab w:val="decimal" w:pos="197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DA700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37,148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2EE9E22" w14:textId="77777777" w:rsidR="00C41D65" w:rsidRPr="00366377" w:rsidRDefault="00C41D65" w:rsidP="00F22112">
            <w:pPr>
              <w:suppressAutoHyphens/>
              <w:spacing w:after="0" w:line="240" w:lineRule="auto"/>
              <w:ind w:left="-10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7353D38" w14:textId="77777777" w:rsidR="00C41D65" w:rsidRPr="00E17824" w:rsidRDefault="00C41D65" w:rsidP="00AC3597">
            <w:pPr>
              <w:tabs>
                <w:tab w:val="decimal" w:pos="2112"/>
              </w:tabs>
              <w:suppressAutoHyphens/>
              <w:spacing w:after="0" w:line="240" w:lineRule="auto"/>
              <w:ind w:left="-108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E1782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  <w:t>40,198</w:t>
            </w:r>
          </w:p>
        </w:tc>
      </w:tr>
    </w:tbl>
    <w:p w14:paraId="46F51387" w14:textId="3CEA9A51" w:rsidR="009025B3" w:rsidRDefault="009025B3" w:rsidP="009556ED">
      <w:pPr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0F2EDF9C" w14:textId="77777777" w:rsidR="009025B3" w:rsidRDefault="009025B3">
      <w:pPr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42FB0F24" w14:textId="19016BD6" w:rsidR="009556ED" w:rsidRPr="00E014DA" w:rsidRDefault="009556ED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E014DA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กำไร</w:t>
      </w:r>
      <w:r w:rsidR="00DF7340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 xml:space="preserve"> (ขาดทุน) </w:t>
      </w:r>
      <w:r w:rsidRPr="00E014DA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>สุทธิ</w:t>
      </w:r>
      <w:r w:rsidRPr="00E014DA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จากเครื่องมือทางการเงินที่วัดมูลค่าด้วยมูลค่ายุติธรรมผ่านกำไรหรือขาดทุน</w:t>
      </w:r>
    </w:p>
    <w:p w14:paraId="45287938" w14:textId="77777777" w:rsidR="009556ED" w:rsidRPr="00AF482A" w:rsidRDefault="009556ED" w:rsidP="009556ED">
      <w:pPr>
        <w:spacing w:after="0" w:line="240" w:lineRule="auto"/>
        <w:ind w:right="-28"/>
        <w:jc w:val="both"/>
        <w:outlineLvl w:val="0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4140"/>
        <w:gridCol w:w="1669"/>
        <w:gridCol w:w="236"/>
        <w:gridCol w:w="1788"/>
        <w:gridCol w:w="236"/>
        <w:gridCol w:w="1921"/>
      </w:tblGrid>
      <w:tr w:rsidR="00491E5D" w:rsidRPr="00EC5CC7" w14:paraId="49FE2E55" w14:textId="105F7FAD" w:rsidTr="00C33735">
        <w:trPr>
          <w:trHeight w:val="205"/>
          <w:tblHeader/>
        </w:trPr>
        <w:tc>
          <w:tcPr>
            <w:tcW w:w="4140" w:type="dxa"/>
            <w:shd w:val="clear" w:color="auto" w:fill="auto"/>
            <w:vAlign w:val="bottom"/>
          </w:tcPr>
          <w:p w14:paraId="3CBF3B20" w14:textId="77777777" w:rsidR="00491E5D" w:rsidRPr="00EC5CC7" w:rsidRDefault="00491E5D" w:rsidP="00F22112">
            <w:pPr>
              <w:suppressAutoHyphens/>
              <w:spacing w:after="0" w:line="240" w:lineRule="auto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3693" w:type="dxa"/>
            <w:gridSpan w:val="3"/>
            <w:shd w:val="clear" w:color="auto" w:fill="auto"/>
            <w:vAlign w:val="bottom"/>
          </w:tcPr>
          <w:p w14:paraId="0F4C160A" w14:textId="77777777" w:rsidR="00491E5D" w:rsidRPr="00EC5CC7" w:rsidRDefault="00491E5D" w:rsidP="00F22112">
            <w:pPr>
              <w:suppressAutoHyphens/>
              <w:snapToGrid w:val="0"/>
              <w:spacing w:after="0" w:line="240" w:lineRule="auto"/>
              <w:ind w:left="-107" w:right="-104" w:hanging="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highlight w:val="lightGray"/>
                <w:cs/>
                <w:lang w:val="en-GB" w:eastAsia="zh-CN"/>
              </w:rPr>
            </w:pPr>
            <w:r w:rsidRPr="00EC5CC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36" w:type="dxa"/>
          </w:tcPr>
          <w:p w14:paraId="553F18A0" w14:textId="77777777" w:rsidR="00926D6C" w:rsidRPr="00EC5CC7" w:rsidRDefault="00926D6C" w:rsidP="00F22112">
            <w:pPr>
              <w:suppressAutoHyphens/>
              <w:snapToGrid w:val="0"/>
              <w:spacing w:after="0" w:line="240" w:lineRule="auto"/>
              <w:ind w:left="-107" w:right="-104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921" w:type="dxa"/>
          </w:tcPr>
          <w:p w14:paraId="0710ABAE" w14:textId="0CA30098" w:rsidR="00926D6C" w:rsidRPr="00EC5CC7" w:rsidRDefault="00BF07B7" w:rsidP="00F22112">
            <w:pPr>
              <w:suppressAutoHyphens/>
              <w:snapToGrid w:val="0"/>
              <w:spacing w:after="0" w:line="240" w:lineRule="auto"/>
              <w:ind w:left="-107" w:right="-104" w:hanging="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</w:t>
            </w: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val="th-TH" w:eastAsia="zh-CN"/>
              </w:rPr>
              <w:t>กิจการ</w:t>
            </w:r>
          </w:p>
        </w:tc>
      </w:tr>
      <w:tr w:rsidR="00491E5D" w:rsidRPr="00EC5CC7" w14:paraId="1965AF12" w14:textId="7A22AB4C" w:rsidTr="00C33735">
        <w:trPr>
          <w:trHeight w:val="205"/>
          <w:tblHeader/>
        </w:trPr>
        <w:tc>
          <w:tcPr>
            <w:tcW w:w="4140" w:type="dxa"/>
            <w:shd w:val="clear" w:color="auto" w:fill="auto"/>
            <w:vAlign w:val="bottom"/>
          </w:tcPr>
          <w:p w14:paraId="37444F57" w14:textId="09877C11" w:rsidR="00491E5D" w:rsidRPr="00EC5CC7" w:rsidRDefault="00491E5D" w:rsidP="00F22112">
            <w:pPr>
              <w:suppressAutoHyphens/>
              <w:spacing w:after="0" w:line="240" w:lineRule="auto"/>
              <w:ind w:left="257" w:hanging="169"/>
              <w:rPr>
                <w:rFonts w:ascii="Times New Roman" w:eastAsia="Times New Roman" w:hAnsi="Times New Roman" w:cs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0E5495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สำหรับปีสิ้นสุดวันที่ 31 ธันวาคม</w:t>
            </w:r>
          </w:p>
        </w:tc>
        <w:tc>
          <w:tcPr>
            <w:tcW w:w="1669" w:type="dxa"/>
            <w:shd w:val="clear" w:color="auto" w:fill="auto"/>
          </w:tcPr>
          <w:p w14:paraId="52A49BFD" w14:textId="77777777" w:rsidR="00491E5D" w:rsidRPr="00EC5CC7" w:rsidRDefault="00491E5D" w:rsidP="00F22112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/>
                <w:sz w:val="30"/>
                <w:szCs w:val="30"/>
                <w:lang w:val="en-GB" w:eastAsia="zh-CN"/>
              </w:rPr>
            </w:pPr>
            <w:r w:rsidRPr="00EC5CC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0011B85" w14:textId="77777777" w:rsidR="00491E5D" w:rsidRPr="00EC5CC7" w:rsidRDefault="00491E5D" w:rsidP="00F22112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zh-CN"/>
              </w:rPr>
            </w:pPr>
          </w:p>
        </w:tc>
        <w:tc>
          <w:tcPr>
            <w:tcW w:w="1788" w:type="dxa"/>
            <w:shd w:val="clear" w:color="auto" w:fill="auto"/>
          </w:tcPr>
          <w:p w14:paraId="1589724B" w14:textId="77777777" w:rsidR="00491E5D" w:rsidRPr="00EC5CC7" w:rsidRDefault="00491E5D" w:rsidP="00F22112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zh-CN"/>
              </w:rPr>
            </w:pPr>
            <w:r w:rsidRPr="00EC5CC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236" w:type="dxa"/>
          </w:tcPr>
          <w:p w14:paraId="2E612B68" w14:textId="77777777" w:rsidR="00926D6C" w:rsidRPr="00EC5CC7" w:rsidRDefault="00926D6C" w:rsidP="00F22112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21" w:type="dxa"/>
          </w:tcPr>
          <w:p w14:paraId="0F112968" w14:textId="66B9D724" w:rsidR="00926D6C" w:rsidRPr="00EC5CC7" w:rsidRDefault="00BF07B7" w:rsidP="00F22112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C5CC7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</w:t>
            </w:r>
          </w:p>
        </w:tc>
      </w:tr>
      <w:tr w:rsidR="00491E5D" w:rsidRPr="00EC5CC7" w14:paraId="56139570" w14:textId="4CCD7D8B" w:rsidTr="00C33735">
        <w:trPr>
          <w:trHeight w:val="205"/>
          <w:tblHeader/>
        </w:trPr>
        <w:tc>
          <w:tcPr>
            <w:tcW w:w="4140" w:type="dxa"/>
            <w:shd w:val="clear" w:color="auto" w:fill="auto"/>
            <w:vAlign w:val="bottom"/>
          </w:tcPr>
          <w:p w14:paraId="61063E56" w14:textId="77777777" w:rsidR="00491E5D" w:rsidRPr="000E5495" w:rsidRDefault="00491E5D" w:rsidP="00BE775C">
            <w:pPr>
              <w:suppressAutoHyphens/>
              <w:spacing w:after="0" w:line="240" w:lineRule="auto"/>
              <w:ind w:left="257" w:hanging="169"/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669" w:type="dxa"/>
            <w:shd w:val="clear" w:color="auto" w:fill="auto"/>
            <w:vAlign w:val="bottom"/>
          </w:tcPr>
          <w:p w14:paraId="479246AD" w14:textId="50240CAF" w:rsidR="00491E5D" w:rsidRPr="00EC5CC7" w:rsidRDefault="00491E5D" w:rsidP="00BE775C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E549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(หลังการปรับโครงสร้างกิจการ)</w:t>
            </w:r>
          </w:p>
        </w:tc>
        <w:tc>
          <w:tcPr>
            <w:tcW w:w="236" w:type="dxa"/>
            <w:shd w:val="clear" w:color="auto" w:fill="auto"/>
          </w:tcPr>
          <w:p w14:paraId="51AE4818" w14:textId="77777777" w:rsidR="00491E5D" w:rsidRPr="00EC5CC7" w:rsidRDefault="00491E5D" w:rsidP="00BE775C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30"/>
                <w:szCs w:val="30"/>
                <w:lang w:eastAsia="zh-CN"/>
              </w:rPr>
            </w:pPr>
          </w:p>
        </w:tc>
        <w:tc>
          <w:tcPr>
            <w:tcW w:w="1788" w:type="dxa"/>
            <w:shd w:val="clear" w:color="auto" w:fill="auto"/>
            <w:vAlign w:val="bottom"/>
          </w:tcPr>
          <w:p w14:paraId="2610941E" w14:textId="120773FD" w:rsidR="00491E5D" w:rsidRPr="00EC5CC7" w:rsidRDefault="00491E5D" w:rsidP="00BE775C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E549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0E5495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ก่อน</w:t>
            </w:r>
            <w:r w:rsidRPr="000E549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236" w:type="dxa"/>
          </w:tcPr>
          <w:p w14:paraId="29D8B977" w14:textId="77777777" w:rsidR="00926D6C" w:rsidRPr="000E5495" w:rsidRDefault="00926D6C" w:rsidP="00BE775C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921" w:type="dxa"/>
          </w:tcPr>
          <w:p w14:paraId="1EB598F0" w14:textId="77777777" w:rsidR="00926D6C" w:rsidRPr="000E5495" w:rsidRDefault="00926D6C" w:rsidP="00BE775C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</w:tr>
      <w:tr w:rsidR="00491E5D" w:rsidRPr="00EC5CC7" w14:paraId="237AF00D" w14:textId="0CBD0B96" w:rsidTr="00C33735">
        <w:trPr>
          <w:trHeight w:val="205"/>
          <w:tblHeader/>
        </w:trPr>
        <w:tc>
          <w:tcPr>
            <w:tcW w:w="4140" w:type="dxa"/>
            <w:shd w:val="clear" w:color="auto" w:fill="auto"/>
            <w:vAlign w:val="bottom"/>
          </w:tcPr>
          <w:p w14:paraId="6CF9FF28" w14:textId="77777777" w:rsidR="00491E5D" w:rsidRPr="00EC5CC7" w:rsidRDefault="00491E5D" w:rsidP="00BE775C">
            <w:pPr>
              <w:suppressAutoHyphens/>
              <w:spacing w:after="0" w:line="240" w:lineRule="auto"/>
              <w:ind w:left="257" w:hanging="169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  <w:lang w:eastAsia="th-TH"/>
              </w:rPr>
            </w:pPr>
          </w:p>
        </w:tc>
        <w:tc>
          <w:tcPr>
            <w:tcW w:w="5850" w:type="dxa"/>
            <w:gridSpan w:val="5"/>
            <w:shd w:val="clear" w:color="auto" w:fill="auto"/>
          </w:tcPr>
          <w:p w14:paraId="2E69E0AA" w14:textId="43DE386B" w:rsidR="00926D6C" w:rsidRPr="00EC5CC7" w:rsidRDefault="00BF07B7" w:rsidP="00BE775C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</w:pPr>
            <w:r w:rsidRPr="00EC5CC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491E5D" w:rsidRPr="00EC5CC7" w14:paraId="491FDC09" w14:textId="0914BB4C" w:rsidTr="00C33735">
        <w:trPr>
          <w:trHeight w:val="205"/>
        </w:trPr>
        <w:tc>
          <w:tcPr>
            <w:tcW w:w="4140" w:type="dxa"/>
            <w:shd w:val="clear" w:color="auto" w:fill="auto"/>
            <w:vAlign w:val="bottom"/>
          </w:tcPr>
          <w:p w14:paraId="3E57E94E" w14:textId="77777777" w:rsidR="00491E5D" w:rsidRPr="00EC5CC7" w:rsidRDefault="00491E5D" w:rsidP="00BE775C">
            <w:pPr>
              <w:suppressAutoHyphens/>
              <w:spacing w:after="0" w:line="240" w:lineRule="auto"/>
              <w:ind w:left="347" w:hanging="270"/>
              <w:rPr>
                <w:rFonts w:ascii="Times New Roman" w:eastAsia="Times New Roman" w:hAnsi="Times New Roman"/>
                <w:b/>
                <w:bCs/>
                <w:sz w:val="30"/>
                <w:szCs w:val="30"/>
                <w:lang w:eastAsia="th-TH"/>
              </w:rPr>
            </w:pPr>
            <w:r w:rsidRPr="00A0709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3693" w:type="dxa"/>
            <w:gridSpan w:val="3"/>
            <w:shd w:val="clear" w:color="auto" w:fill="auto"/>
          </w:tcPr>
          <w:p w14:paraId="24C69AD1" w14:textId="77777777" w:rsidR="00491E5D" w:rsidRPr="00491E5D" w:rsidRDefault="00491E5D" w:rsidP="00BE775C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36" w:type="dxa"/>
          </w:tcPr>
          <w:p w14:paraId="25813E12" w14:textId="77777777" w:rsidR="00926D6C" w:rsidRPr="00491E5D" w:rsidRDefault="00926D6C" w:rsidP="00BE775C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i/>
                <w:i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921" w:type="dxa"/>
          </w:tcPr>
          <w:p w14:paraId="010DA049" w14:textId="77777777" w:rsidR="00926D6C" w:rsidRPr="00491E5D" w:rsidRDefault="00926D6C" w:rsidP="00BE775C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="Times New Roman" w:eastAsia="Times New Roman" w:hAnsi="Times New Roman" w:cs="Times New Roman"/>
                <w:i/>
                <w:iCs/>
                <w:sz w:val="30"/>
                <w:szCs w:val="30"/>
                <w:cs/>
                <w:lang w:eastAsia="zh-CN"/>
              </w:rPr>
            </w:pPr>
          </w:p>
        </w:tc>
      </w:tr>
      <w:tr w:rsidR="00E17824" w:rsidRPr="00EC5CC7" w14:paraId="690CE1C7" w14:textId="6DDB65A0" w:rsidTr="00C33735">
        <w:trPr>
          <w:trHeight w:val="205"/>
        </w:trPr>
        <w:tc>
          <w:tcPr>
            <w:tcW w:w="4140" w:type="dxa"/>
            <w:shd w:val="clear" w:color="auto" w:fill="auto"/>
            <w:vAlign w:val="bottom"/>
          </w:tcPr>
          <w:p w14:paraId="6649264D" w14:textId="77777777" w:rsidR="00E17824" w:rsidRPr="00E733B3" w:rsidRDefault="00E17824" w:rsidP="00E17824">
            <w:pPr>
              <w:suppressAutoHyphens/>
              <w:spacing w:after="0" w:line="240" w:lineRule="auto"/>
              <w:ind w:left="527" w:hanging="169"/>
              <w:rPr>
                <w:rFonts w:ascii="Times New Roman" w:eastAsia="Times New Roman" w:hAnsi="Times New Roman" w:cs="Times New Roman"/>
                <w:sz w:val="30"/>
                <w:szCs w:val="30"/>
                <w:lang w:eastAsia="th-TH"/>
              </w:rPr>
            </w:pPr>
            <w:r w:rsidRPr="00E733B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เงินตราต่างประเทศและอนุพันธ์ด้านอัตราแลกเปลี่ยน</w:t>
            </w:r>
          </w:p>
        </w:tc>
        <w:tc>
          <w:tcPr>
            <w:tcW w:w="1669" w:type="dxa"/>
            <w:shd w:val="clear" w:color="auto" w:fill="auto"/>
            <w:vAlign w:val="bottom"/>
          </w:tcPr>
          <w:p w14:paraId="1F4F3A6E" w14:textId="20F70290" w:rsidR="00E17824" w:rsidRPr="002C63F4" w:rsidRDefault="00DA700A" w:rsidP="00E17824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A700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5,635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815B5D" w14:textId="77777777" w:rsidR="00E17824" w:rsidRPr="009D011E" w:rsidRDefault="00E17824" w:rsidP="00E17824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88" w:type="dxa"/>
            <w:vAlign w:val="bottom"/>
          </w:tcPr>
          <w:p w14:paraId="1B5BBBFC" w14:textId="2562A7F7" w:rsidR="00E17824" w:rsidRPr="00E17824" w:rsidRDefault="00E17824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1782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7,284</w:t>
            </w:r>
          </w:p>
        </w:tc>
        <w:tc>
          <w:tcPr>
            <w:tcW w:w="236" w:type="dxa"/>
          </w:tcPr>
          <w:p w14:paraId="46CD7AF6" w14:textId="77777777" w:rsidR="00926D6C" w:rsidRPr="00E17824" w:rsidRDefault="00926D6C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21" w:type="dxa"/>
          </w:tcPr>
          <w:p w14:paraId="00B79FF8" w14:textId="77777777" w:rsidR="00926D6C" w:rsidRDefault="00926D6C" w:rsidP="0064659A">
            <w:pPr>
              <w:tabs>
                <w:tab w:val="decimal" w:pos="107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  <w:p w14:paraId="296BFB41" w14:textId="534B6889" w:rsidR="00926D6C" w:rsidRPr="00E17824" w:rsidRDefault="0064659A" w:rsidP="0064659A">
            <w:pPr>
              <w:tabs>
                <w:tab w:val="decimal" w:pos="107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17824" w:rsidRPr="00EC5CC7" w14:paraId="1CFC3178" w14:textId="5316E00F" w:rsidTr="00C33735">
        <w:trPr>
          <w:trHeight w:val="205"/>
        </w:trPr>
        <w:tc>
          <w:tcPr>
            <w:tcW w:w="4140" w:type="dxa"/>
            <w:shd w:val="clear" w:color="auto" w:fill="auto"/>
            <w:vAlign w:val="bottom"/>
          </w:tcPr>
          <w:p w14:paraId="2E3E8EBF" w14:textId="77777777" w:rsidR="00E17824" w:rsidRPr="00E733B3" w:rsidRDefault="00E17824" w:rsidP="00E17824">
            <w:pPr>
              <w:suppressAutoHyphens/>
              <w:spacing w:after="0" w:line="240" w:lineRule="auto"/>
              <w:ind w:left="527" w:hanging="169"/>
              <w:rPr>
                <w:rFonts w:ascii="Times New Roman" w:eastAsia="Times New Roman" w:hAnsi="Times New Roman" w:cs="Times New Roman"/>
                <w:sz w:val="30"/>
                <w:szCs w:val="30"/>
                <w:lang w:eastAsia="th-TH"/>
              </w:rPr>
            </w:pPr>
            <w:r w:rsidRPr="00E733B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อนุพันธ์ด้านอัตราดอกเบี้ย</w:t>
            </w:r>
          </w:p>
        </w:tc>
        <w:tc>
          <w:tcPr>
            <w:tcW w:w="1669" w:type="dxa"/>
            <w:shd w:val="clear" w:color="auto" w:fill="auto"/>
          </w:tcPr>
          <w:p w14:paraId="30F70E1A" w14:textId="50E064DF" w:rsidR="00E17824" w:rsidRPr="009D011E" w:rsidRDefault="00DA700A" w:rsidP="00E17824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DA700A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(229)</w:t>
            </w:r>
          </w:p>
        </w:tc>
        <w:tc>
          <w:tcPr>
            <w:tcW w:w="236" w:type="dxa"/>
            <w:shd w:val="clear" w:color="auto" w:fill="auto"/>
          </w:tcPr>
          <w:p w14:paraId="10E4D7AF" w14:textId="77777777" w:rsidR="00E17824" w:rsidRPr="009D011E" w:rsidRDefault="00E17824" w:rsidP="00E17824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88" w:type="dxa"/>
          </w:tcPr>
          <w:p w14:paraId="36331F0E" w14:textId="54D264AE" w:rsidR="00E17824" w:rsidRPr="00E17824" w:rsidRDefault="00E17824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1782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(540)</w:t>
            </w:r>
          </w:p>
        </w:tc>
        <w:tc>
          <w:tcPr>
            <w:tcW w:w="236" w:type="dxa"/>
          </w:tcPr>
          <w:p w14:paraId="2DEE4E5B" w14:textId="77777777" w:rsidR="00926D6C" w:rsidRPr="00E17824" w:rsidRDefault="00926D6C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21" w:type="dxa"/>
          </w:tcPr>
          <w:p w14:paraId="2AB2210C" w14:textId="66E9D1B1" w:rsidR="00926D6C" w:rsidRPr="00E17824" w:rsidRDefault="0064659A" w:rsidP="0064659A">
            <w:pPr>
              <w:tabs>
                <w:tab w:val="decimal" w:pos="107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17824" w:rsidRPr="00EC5CC7" w14:paraId="5656D639" w14:textId="5AE83007" w:rsidTr="00C33735">
        <w:trPr>
          <w:trHeight w:val="205"/>
        </w:trPr>
        <w:tc>
          <w:tcPr>
            <w:tcW w:w="4140" w:type="dxa"/>
            <w:shd w:val="clear" w:color="auto" w:fill="auto"/>
            <w:vAlign w:val="bottom"/>
          </w:tcPr>
          <w:p w14:paraId="120290AE" w14:textId="77777777" w:rsidR="00E17824" w:rsidRPr="00E733B3" w:rsidRDefault="00E17824" w:rsidP="00E17824">
            <w:pPr>
              <w:suppressAutoHyphens/>
              <w:spacing w:after="0" w:line="240" w:lineRule="auto"/>
              <w:ind w:left="527" w:hanging="169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E733B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ตราสารหนี้</w:t>
            </w:r>
          </w:p>
        </w:tc>
        <w:tc>
          <w:tcPr>
            <w:tcW w:w="1669" w:type="dxa"/>
            <w:shd w:val="clear" w:color="auto" w:fill="auto"/>
          </w:tcPr>
          <w:p w14:paraId="07750CA6" w14:textId="78966D5D" w:rsidR="00E17824" w:rsidRPr="009B157A" w:rsidRDefault="00DA700A" w:rsidP="00E17824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A700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(516)</w:t>
            </w:r>
          </w:p>
        </w:tc>
        <w:tc>
          <w:tcPr>
            <w:tcW w:w="236" w:type="dxa"/>
            <w:shd w:val="clear" w:color="auto" w:fill="auto"/>
          </w:tcPr>
          <w:p w14:paraId="307300F1" w14:textId="77777777" w:rsidR="00E17824" w:rsidRPr="009D011E" w:rsidRDefault="00E17824" w:rsidP="00E17824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88" w:type="dxa"/>
          </w:tcPr>
          <w:p w14:paraId="46F7DFB6" w14:textId="266D38A9" w:rsidR="00E17824" w:rsidRPr="00E17824" w:rsidRDefault="00E17824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1782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(590)</w:t>
            </w:r>
          </w:p>
        </w:tc>
        <w:tc>
          <w:tcPr>
            <w:tcW w:w="236" w:type="dxa"/>
          </w:tcPr>
          <w:p w14:paraId="4F8FC122" w14:textId="77777777" w:rsidR="00926D6C" w:rsidRPr="00E17824" w:rsidRDefault="00926D6C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21" w:type="dxa"/>
          </w:tcPr>
          <w:p w14:paraId="13A0004D" w14:textId="5CC816D1" w:rsidR="00926D6C" w:rsidRPr="00E17824" w:rsidRDefault="00A86047" w:rsidP="00C15242">
            <w:pPr>
              <w:tabs>
                <w:tab w:val="decimal" w:pos="107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17824" w:rsidRPr="00EC5CC7" w14:paraId="317DFF25" w14:textId="67B13C08" w:rsidTr="00C33735">
        <w:trPr>
          <w:trHeight w:val="205"/>
        </w:trPr>
        <w:tc>
          <w:tcPr>
            <w:tcW w:w="4140" w:type="dxa"/>
            <w:shd w:val="clear" w:color="auto" w:fill="auto"/>
            <w:vAlign w:val="bottom"/>
          </w:tcPr>
          <w:p w14:paraId="5C652012" w14:textId="77777777" w:rsidR="00E17824" w:rsidRPr="00E733B3" w:rsidRDefault="00E17824" w:rsidP="00E17824">
            <w:pPr>
              <w:suppressAutoHyphens/>
              <w:spacing w:after="0" w:line="240" w:lineRule="auto"/>
              <w:ind w:left="527" w:hanging="169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ตราสารทุน</w:t>
            </w:r>
          </w:p>
        </w:tc>
        <w:tc>
          <w:tcPr>
            <w:tcW w:w="1669" w:type="dxa"/>
            <w:shd w:val="clear" w:color="auto" w:fill="auto"/>
          </w:tcPr>
          <w:p w14:paraId="2E8C4ACD" w14:textId="0C0FE20A" w:rsidR="00E17824" w:rsidRDefault="00DA700A" w:rsidP="00E17824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DA700A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571E6267" w14:textId="77777777" w:rsidR="00E17824" w:rsidRPr="009D011E" w:rsidRDefault="00E17824" w:rsidP="00E17824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88" w:type="dxa"/>
          </w:tcPr>
          <w:p w14:paraId="43B1F1A5" w14:textId="47236FE1" w:rsidR="00E17824" w:rsidRPr="00E17824" w:rsidRDefault="00E17824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1782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239</w:t>
            </w:r>
          </w:p>
        </w:tc>
        <w:tc>
          <w:tcPr>
            <w:tcW w:w="236" w:type="dxa"/>
          </w:tcPr>
          <w:p w14:paraId="60F801CE" w14:textId="77777777" w:rsidR="00926D6C" w:rsidRPr="00E17824" w:rsidRDefault="00926D6C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21" w:type="dxa"/>
          </w:tcPr>
          <w:p w14:paraId="4C5147EA" w14:textId="032042B8" w:rsidR="00926D6C" w:rsidRPr="00E17824" w:rsidRDefault="00A86047" w:rsidP="00C15242">
            <w:pPr>
              <w:tabs>
                <w:tab w:val="decimal" w:pos="107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17824" w:rsidRPr="00EC5CC7" w14:paraId="3AB1D939" w14:textId="739D4B00" w:rsidTr="00C33735">
        <w:trPr>
          <w:trHeight w:val="205"/>
        </w:trPr>
        <w:tc>
          <w:tcPr>
            <w:tcW w:w="4140" w:type="dxa"/>
            <w:shd w:val="clear" w:color="auto" w:fill="auto"/>
            <w:vAlign w:val="bottom"/>
          </w:tcPr>
          <w:p w14:paraId="49B20E59" w14:textId="77777777" w:rsidR="00E17824" w:rsidRPr="00DA62C9" w:rsidRDefault="00E17824" w:rsidP="00E17824">
            <w:pPr>
              <w:suppressAutoHyphens/>
              <w:spacing w:after="0" w:line="240" w:lineRule="auto"/>
              <w:ind w:left="527" w:hanging="169"/>
              <w:rPr>
                <w:rFonts w:ascii="Times New Roman" w:eastAsia="Times New Roman" w:hAnsi="Times New Roman" w:cs="Angsana New"/>
                <w:sz w:val="30"/>
                <w:szCs w:val="38"/>
                <w:lang w:eastAsia="th-TH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อนุพันธ์อื่น ๆ</w:t>
            </w:r>
          </w:p>
        </w:tc>
        <w:tc>
          <w:tcPr>
            <w:tcW w:w="1669" w:type="dxa"/>
            <w:shd w:val="clear" w:color="auto" w:fill="auto"/>
          </w:tcPr>
          <w:p w14:paraId="4EDD595A" w14:textId="1E59E58C" w:rsidR="00E17824" w:rsidRPr="009D011E" w:rsidRDefault="00DA700A" w:rsidP="00E17824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DA700A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838</w:t>
            </w:r>
          </w:p>
        </w:tc>
        <w:tc>
          <w:tcPr>
            <w:tcW w:w="236" w:type="dxa"/>
            <w:shd w:val="clear" w:color="auto" w:fill="auto"/>
          </w:tcPr>
          <w:p w14:paraId="1CB9B68D" w14:textId="77777777" w:rsidR="00E17824" w:rsidRPr="009D011E" w:rsidRDefault="00E17824" w:rsidP="00E17824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88" w:type="dxa"/>
          </w:tcPr>
          <w:p w14:paraId="1B9D056F" w14:textId="3587E554" w:rsidR="00E17824" w:rsidRPr="00E17824" w:rsidRDefault="00E17824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1782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792</w:t>
            </w:r>
          </w:p>
        </w:tc>
        <w:tc>
          <w:tcPr>
            <w:tcW w:w="236" w:type="dxa"/>
          </w:tcPr>
          <w:p w14:paraId="5E695694" w14:textId="77777777" w:rsidR="00926D6C" w:rsidRPr="00E17824" w:rsidRDefault="00926D6C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21" w:type="dxa"/>
          </w:tcPr>
          <w:p w14:paraId="6AF1A86F" w14:textId="07AC4AD0" w:rsidR="00926D6C" w:rsidRPr="00E17824" w:rsidRDefault="00A86047" w:rsidP="00C15242">
            <w:pPr>
              <w:tabs>
                <w:tab w:val="decimal" w:pos="107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17824" w:rsidRPr="00EC5CC7" w14:paraId="0948818B" w14:textId="2A160463" w:rsidTr="00C33735">
        <w:trPr>
          <w:trHeight w:val="205"/>
        </w:trPr>
        <w:tc>
          <w:tcPr>
            <w:tcW w:w="4140" w:type="dxa"/>
            <w:shd w:val="clear" w:color="auto" w:fill="auto"/>
            <w:vAlign w:val="bottom"/>
          </w:tcPr>
          <w:p w14:paraId="53E7228B" w14:textId="77777777" w:rsidR="00E17824" w:rsidRPr="00A07092" w:rsidRDefault="00E17824" w:rsidP="00E17824">
            <w:pPr>
              <w:suppressAutoHyphens/>
              <w:spacing w:after="0" w:line="240" w:lineRule="auto"/>
              <w:ind w:left="527" w:hanging="45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A0709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5093B" w14:textId="010BF585" w:rsidR="00E17824" w:rsidRPr="002D6F35" w:rsidRDefault="00DA700A" w:rsidP="00E17824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DA700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5,761</w:t>
            </w:r>
          </w:p>
        </w:tc>
        <w:tc>
          <w:tcPr>
            <w:tcW w:w="236" w:type="dxa"/>
            <w:shd w:val="clear" w:color="auto" w:fill="auto"/>
          </w:tcPr>
          <w:p w14:paraId="58E01B5C" w14:textId="77777777" w:rsidR="00E17824" w:rsidRPr="002D6F35" w:rsidRDefault="00E17824" w:rsidP="00E17824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14:paraId="28868D16" w14:textId="39759225" w:rsidR="00E17824" w:rsidRPr="00E17824" w:rsidRDefault="00E17824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E1782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7,185</w:t>
            </w:r>
          </w:p>
        </w:tc>
        <w:tc>
          <w:tcPr>
            <w:tcW w:w="236" w:type="dxa"/>
          </w:tcPr>
          <w:p w14:paraId="7363D68E" w14:textId="77777777" w:rsidR="00926D6C" w:rsidRPr="00E17824" w:rsidRDefault="00926D6C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921" w:type="dxa"/>
            <w:tcBorders>
              <w:top w:val="single" w:sz="4" w:space="0" w:color="auto"/>
              <w:bottom w:val="single" w:sz="4" w:space="0" w:color="auto"/>
            </w:tcBorders>
          </w:tcPr>
          <w:p w14:paraId="492AFBC0" w14:textId="4D22450C" w:rsidR="00926D6C" w:rsidRPr="00E17824" w:rsidRDefault="0064659A" w:rsidP="0064659A">
            <w:pPr>
              <w:tabs>
                <w:tab w:val="decimal" w:pos="107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4659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491E5D" w:rsidRPr="00EC5CC7" w14:paraId="7F673AB3" w14:textId="4355A088" w:rsidTr="00C33735">
        <w:trPr>
          <w:trHeight w:val="205"/>
        </w:trPr>
        <w:tc>
          <w:tcPr>
            <w:tcW w:w="4140" w:type="dxa"/>
            <w:shd w:val="clear" w:color="auto" w:fill="auto"/>
            <w:vAlign w:val="bottom"/>
          </w:tcPr>
          <w:p w14:paraId="3D9E5816" w14:textId="77777777" w:rsidR="00491E5D" w:rsidRPr="00A07092" w:rsidRDefault="00491E5D" w:rsidP="00BE775C">
            <w:pPr>
              <w:suppressAutoHyphens/>
              <w:spacing w:after="0" w:line="240" w:lineRule="auto"/>
              <w:ind w:left="527" w:hanging="169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669" w:type="dxa"/>
            <w:tcBorders>
              <w:top w:val="single" w:sz="4" w:space="0" w:color="auto"/>
            </w:tcBorders>
            <w:shd w:val="clear" w:color="auto" w:fill="auto"/>
          </w:tcPr>
          <w:p w14:paraId="7EA60C5F" w14:textId="77777777" w:rsidR="00491E5D" w:rsidRPr="009D011E" w:rsidRDefault="00491E5D" w:rsidP="00491E5D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4335842F" w14:textId="77777777" w:rsidR="00491E5D" w:rsidRPr="009D011E" w:rsidRDefault="00491E5D" w:rsidP="00491E5D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88" w:type="dxa"/>
            <w:tcBorders>
              <w:top w:val="single" w:sz="4" w:space="0" w:color="auto"/>
            </w:tcBorders>
          </w:tcPr>
          <w:p w14:paraId="771CD9A9" w14:textId="77777777" w:rsidR="00491E5D" w:rsidRPr="00E17824" w:rsidRDefault="00491E5D" w:rsidP="00491E5D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</w:tcPr>
          <w:p w14:paraId="647FD33F" w14:textId="77777777" w:rsidR="00926D6C" w:rsidRPr="00E17824" w:rsidRDefault="00926D6C" w:rsidP="00491E5D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921" w:type="dxa"/>
            <w:tcBorders>
              <w:top w:val="single" w:sz="4" w:space="0" w:color="auto"/>
            </w:tcBorders>
          </w:tcPr>
          <w:p w14:paraId="3DBFD265" w14:textId="77777777" w:rsidR="00926D6C" w:rsidRPr="00E17824" w:rsidRDefault="00926D6C" w:rsidP="00491E5D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</w:tr>
      <w:tr w:rsidR="00491E5D" w:rsidRPr="00A07092" w14:paraId="7CC3956A" w14:textId="3832246C" w:rsidTr="00C33735">
        <w:trPr>
          <w:trHeight w:val="205"/>
        </w:trPr>
        <w:tc>
          <w:tcPr>
            <w:tcW w:w="4140" w:type="dxa"/>
            <w:shd w:val="clear" w:color="auto" w:fill="auto"/>
            <w:vAlign w:val="bottom"/>
          </w:tcPr>
          <w:p w14:paraId="3643D8A5" w14:textId="77777777" w:rsidR="00491E5D" w:rsidRPr="00A07092" w:rsidRDefault="00491E5D" w:rsidP="00BE775C">
            <w:pPr>
              <w:suppressAutoHyphens/>
              <w:spacing w:after="0" w:line="240" w:lineRule="auto"/>
              <w:ind w:left="347" w:hanging="27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A070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จากธุรกรรมอื่น</w:t>
            </w:r>
          </w:p>
        </w:tc>
        <w:tc>
          <w:tcPr>
            <w:tcW w:w="1669" w:type="dxa"/>
            <w:shd w:val="clear" w:color="auto" w:fill="auto"/>
          </w:tcPr>
          <w:p w14:paraId="63DAEFE8" w14:textId="77777777" w:rsidR="00491E5D" w:rsidRPr="00A07092" w:rsidRDefault="00491E5D" w:rsidP="00491E5D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61327970" w14:textId="77777777" w:rsidR="00491E5D" w:rsidRPr="00A07092" w:rsidRDefault="00491E5D" w:rsidP="00491E5D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88" w:type="dxa"/>
          </w:tcPr>
          <w:p w14:paraId="68699594" w14:textId="77777777" w:rsidR="00491E5D" w:rsidRPr="00E17824" w:rsidRDefault="00491E5D" w:rsidP="00491E5D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</w:tcPr>
          <w:p w14:paraId="429470F9" w14:textId="77777777" w:rsidR="00926D6C" w:rsidRPr="00E17824" w:rsidRDefault="00926D6C" w:rsidP="00491E5D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921" w:type="dxa"/>
          </w:tcPr>
          <w:p w14:paraId="1F03ACB8" w14:textId="77777777" w:rsidR="00926D6C" w:rsidRPr="00E17824" w:rsidRDefault="00926D6C" w:rsidP="00491E5D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</w:tr>
      <w:tr w:rsidR="00491E5D" w:rsidRPr="00A07092" w14:paraId="7EE997DB" w14:textId="6864C956" w:rsidTr="00C33735">
        <w:trPr>
          <w:trHeight w:val="205"/>
        </w:trPr>
        <w:tc>
          <w:tcPr>
            <w:tcW w:w="4140" w:type="dxa"/>
            <w:shd w:val="clear" w:color="auto" w:fill="auto"/>
            <w:vAlign w:val="bottom"/>
          </w:tcPr>
          <w:p w14:paraId="76480069" w14:textId="77777777" w:rsidR="00491E5D" w:rsidRPr="00A07092" w:rsidRDefault="00491E5D" w:rsidP="00BE775C">
            <w:pPr>
              <w:pStyle w:val="ListParagraph"/>
              <w:spacing w:line="240" w:lineRule="auto"/>
              <w:ind w:left="52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092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อนุพันธ์เพื่อการป้องกันความเสี่ยงที่ไม่ได้กำหนดให้มีความสัมพันธ์ของการป้องกันความเสี่ยง</w:t>
            </w:r>
          </w:p>
        </w:tc>
        <w:tc>
          <w:tcPr>
            <w:tcW w:w="1669" w:type="dxa"/>
            <w:shd w:val="clear" w:color="auto" w:fill="auto"/>
          </w:tcPr>
          <w:p w14:paraId="4344B48E" w14:textId="77777777" w:rsidR="00491E5D" w:rsidRPr="00A07092" w:rsidRDefault="00491E5D" w:rsidP="00491E5D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3DCF8187" w14:textId="77777777" w:rsidR="00491E5D" w:rsidRPr="00A07092" w:rsidRDefault="00491E5D" w:rsidP="00491E5D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88" w:type="dxa"/>
          </w:tcPr>
          <w:p w14:paraId="5CA8FEFE" w14:textId="77777777" w:rsidR="00491E5D" w:rsidRPr="00E17824" w:rsidRDefault="00491E5D" w:rsidP="00491E5D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</w:tcPr>
          <w:p w14:paraId="6C6FA4C2" w14:textId="77777777" w:rsidR="00926D6C" w:rsidRPr="00E17824" w:rsidRDefault="00926D6C" w:rsidP="00491E5D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1921" w:type="dxa"/>
          </w:tcPr>
          <w:p w14:paraId="06668088" w14:textId="77777777" w:rsidR="00926D6C" w:rsidRPr="00E17824" w:rsidRDefault="00926D6C" w:rsidP="00491E5D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</w:tr>
      <w:tr w:rsidR="00E17824" w:rsidRPr="00A07092" w14:paraId="64E92D29" w14:textId="55B2B019" w:rsidTr="00C33735">
        <w:trPr>
          <w:trHeight w:val="205"/>
        </w:trPr>
        <w:tc>
          <w:tcPr>
            <w:tcW w:w="4140" w:type="dxa"/>
            <w:shd w:val="clear" w:color="auto" w:fill="auto"/>
            <w:vAlign w:val="bottom"/>
          </w:tcPr>
          <w:p w14:paraId="6273A258" w14:textId="77777777" w:rsidR="00E17824" w:rsidRPr="00A07092" w:rsidRDefault="00E17824" w:rsidP="00E17824">
            <w:pPr>
              <w:pStyle w:val="ListParagraph"/>
              <w:numPr>
                <w:ilvl w:val="0"/>
                <w:numId w:val="3"/>
              </w:numPr>
              <w:tabs>
                <w:tab w:val="clear" w:pos="1065"/>
                <w:tab w:val="num" w:pos="797"/>
              </w:tabs>
              <w:spacing w:line="240" w:lineRule="auto"/>
              <w:ind w:hanging="5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B3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อนุพันธ์ด้านอัตรา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1669" w:type="dxa"/>
            <w:shd w:val="clear" w:color="auto" w:fill="auto"/>
          </w:tcPr>
          <w:p w14:paraId="0927F87E" w14:textId="329D30C8" w:rsidR="00E17824" w:rsidRPr="00A07092" w:rsidRDefault="00DA700A" w:rsidP="00E17824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DA700A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3,059</w:t>
            </w:r>
          </w:p>
        </w:tc>
        <w:tc>
          <w:tcPr>
            <w:tcW w:w="236" w:type="dxa"/>
            <w:shd w:val="clear" w:color="auto" w:fill="auto"/>
          </w:tcPr>
          <w:p w14:paraId="5D74AA2D" w14:textId="77777777" w:rsidR="00E17824" w:rsidRPr="00A07092" w:rsidRDefault="00E17824" w:rsidP="00E17824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88" w:type="dxa"/>
            <w:vAlign w:val="bottom"/>
          </w:tcPr>
          <w:p w14:paraId="5FB16739" w14:textId="6BF6AA21" w:rsidR="00E17824" w:rsidRPr="00E17824" w:rsidRDefault="00E17824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1782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(889)</w:t>
            </w:r>
          </w:p>
        </w:tc>
        <w:tc>
          <w:tcPr>
            <w:tcW w:w="236" w:type="dxa"/>
          </w:tcPr>
          <w:p w14:paraId="13F2DD61" w14:textId="77777777" w:rsidR="00926D6C" w:rsidRPr="00E17824" w:rsidRDefault="00926D6C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21" w:type="dxa"/>
          </w:tcPr>
          <w:p w14:paraId="30317E99" w14:textId="1C99AE21" w:rsidR="00926D6C" w:rsidRPr="00E17824" w:rsidRDefault="00B128E5" w:rsidP="0064659A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568</w:t>
            </w:r>
          </w:p>
        </w:tc>
      </w:tr>
      <w:tr w:rsidR="00E17824" w:rsidRPr="00A07092" w14:paraId="31AFC73C" w14:textId="769C6CC1" w:rsidTr="00C33735">
        <w:trPr>
          <w:trHeight w:val="205"/>
        </w:trPr>
        <w:tc>
          <w:tcPr>
            <w:tcW w:w="4140" w:type="dxa"/>
            <w:shd w:val="clear" w:color="auto" w:fill="auto"/>
            <w:vAlign w:val="bottom"/>
          </w:tcPr>
          <w:p w14:paraId="607671CF" w14:textId="77777777" w:rsidR="00E17824" w:rsidRPr="00A07092" w:rsidRDefault="00E17824" w:rsidP="00E17824">
            <w:pPr>
              <w:pStyle w:val="ListParagraph"/>
              <w:numPr>
                <w:ilvl w:val="0"/>
                <w:numId w:val="3"/>
              </w:numPr>
              <w:tabs>
                <w:tab w:val="clear" w:pos="1065"/>
                <w:tab w:val="num" w:pos="797"/>
              </w:tabs>
              <w:spacing w:line="240" w:lineRule="auto"/>
              <w:ind w:hanging="5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092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อนุพันธ์ทางการเงินด้านตราสารทุน</w:t>
            </w:r>
          </w:p>
        </w:tc>
        <w:tc>
          <w:tcPr>
            <w:tcW w:w="1669" w:type="dxa"/>
            <w:shd w:val="clear" w:color="auto" w:fill="auto"/>
          </w:tcPr>
          <w:p w14:paraId="3AF8EBF7" w14:textId="2B7CC319" w:rsidR="00E17824" w:rsidRPr="00F6005E" w:rsidRDefault="00DA700A" w:rsidP="00DA700A">
            <w:pPr>
              <w:suppressAutoHyphens/>
              <w:snapToGrid w:val="0"/>
              <w:spacing w:after="0" w:line="240" w:lineRule="auto"/>
              <w:ind w:right="-113" w:firstLine="30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812D6E" w14:textId="77777777" w:rsidR="00E17824" w:rsidRPr="00A07092" w:rsidRDefault="00E17824" w:rsidP="00E17824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88" w:type="dxa"/>
          </w:tcPr>
          <w:p w14:paraId="48B8D8D6" w14:textId="70E99C49" w:rsidR="00E17824" w:rsidRPr="00E17824" w:rsidRDefault="00E17824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1782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13</w:t>
            </w:r>
          </w:p>
        </w:tc>
        <w:tc>
          <w:tcPr>
            <w:tcW w:w="236" w:type="dxa"/>
          </w:tcPr>
          <w:p w14:paraId="0AC7E960" w14:textId="77777777" w:rsidR="00926D6C" w:rsidRPr="00E17824" w:rsidRDefault="00926D6C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21" w:type="dxa"/>
          </w:tcPr>
          <w:p w14:paraId="016AFBCD" w14:textId="0AB21754" w:rsidR="00926D6C" w:rsidRPr="00E17824" w:rsidRDefault="0064659A" w:rsidP="00C15242">
            <w:pPr>
              <w:tabs>
                <w:tab w:val="decimal" w:pos="107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17824" w:rsidRPr="005325EA" w14:paraId="3389776C" w14:textId="5AA63E20" w:rsidTr="00C33735">
        <w:trPr>
          <w:trHeight w:val="205"/>
        </w:trPr>
        <w:tc>
          <w:tcPr>
            <w:tcW w:w="4140" w:type="dxa"/>
            <w:shd w:val="clear" w:color="auto" w:fill="auto"/>
            <w:vAlign w:val="bottom"/>
          </w:tcPr>
          <w:p w14:paraId="2C10F007" w14:textId="1EE77421" w:rsidR="00E17824" w:rsidRPr="00E733B3" w:rsidRDefault="00E17824" w:rsidP="00E17824">
            <w:pPr>
              <w:pStyle w:val="ListParagraph"/>
              <w:numPr>
                <w:ilvl w:val="0"/>
                <w:numId w:val="3"/>
              </w:numPr>
              <w:tabs>
                <w:tab w:val="clear" w:pos="1065"/>
                <w:tab w:val="num" w:pos="797"/>
              </w:tabs>
              <w:spacing w:line="240" w:lineRule="auto"/>
              <w:ind w:hanging="5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7092">
              <w:rPr>
                <w:rFonts w:asciiTheme="majorBidi" w:hAnsiTheme="majorBidi" w:cstheme="majorBidi"/>
                <w:sz w:val="30"/>
                <w:szCs w:val="30"/>
                <w:cs/>
              </w:rPr>
              <w:t>อนุพันธ์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ด้านอัตราดอกเบี้ย</w:t>
            </w:r>
          </w:p>
        </w:tc>
        <w:tc>
          <w:tcPr>
            <w:tcW w:w="1669" w:type="dxa"/>
            <w:shd w:val="clear" w:color="auto" w:fill="auto"/>
          </w:tcPr>
          <w:p w14:paraId="20D5090C" w14:textId="1203811C" w:rsidR="00E17824" w:rsidRPr="005325EA" w:rsidRDefault="00DA700A" w:rsidP="00E17824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DA700A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(639)</w:t>
            </w:r>
          </w:p>
        </w:tc>
        <w:tc>
          <w:tcPr>
            <w:tcW w:w="236" w:type="dxa"/>
            <w:shd w:val="clear" w:color="auto" w:fill="auto"/>
          </w:tcPr>
          <w:p w14:paraId="27C8D64C" w14:textId="77777777" w:rsidR="00E17824" w:rsidRPr="00A07092" w:rsidRDefault="00E17824" w:rsidP="00E17824">
            <w:pPr>
              <w:pStyle w:val="ListParagraph"/>
              <w:spacing w:line="240" w:lineRule="auto"/>
              <w:ind w:left="527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8" w:type="dxa"/>
          </w:tcPr>
          <w:p w14:paraId="5ED1D948" w14:textId="4D1D96BA" w:rsidR="00E17824" w:rsidRPr="00E17824" w:rsidRDefault="00E17824" w:rsidP="00E17824">
            <w:pPr>
              <w:tabs>
                <w:tab w:val="decimal" w:pos="107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1782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49B877A8" w14:textId="77777777" w:rsidR="00926D6C" w:rsidRPr="00E17824" w:rsidRDefault="00926D6C" w:rsidP="00E17824">
            <w:pPr>
              <w:tabs>
                <w:tab w:val="decimal" w:pos="107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21" w:type="dxa"/>
          </w:tcPr>
          <w:p w14:paraId="3F5E5AAC" w14:textId="12E926F1" w:rsidR="00926D6C" w:rsidRPr="00E17824" w:rsidRDefault="0064659A" w:rsidP="0064659A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(639)</w:t>
            </w:r>
          </w:p>
        </w:tc>
      </w:tr>
      <w:tr w:rsidR="00E17824" w:rsidRPr="005325EA" w14:paraId="07C13B2F" w14:textId="42A9409B" w:rsidTr="00C33735">
        <w:trPr>
          <w:trHeight w:val="205"/>
        </w:trPr>
        <w:tc>
          <w:tcPr>
            <w:tcW w:w="4140" w:type="dxa"/>
            <w:shd w:val="clear" w:color="auto" w:fill="auto"/>
            <w:vAlign w:val="bottom"/>
          </w:tcPr>
          <w:p w14:paraId="3F7B2110" w14:textId="77777777" w:rsidR="00E17824" w:rsidRPr="005325EA" w:rsidRDefault="00E17824" w:rsidP="00E17824">
            <w:pPr>
              <w:pStyle w:val="ListParagraph"/>
              <w:spacing w:line="240" w:lineRule="auto"/>
              <w:ind w:left="52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33B3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669" w:type="dxa"/>
            <w:shd w:val="clear" w:color="auto" w:fill="auto"/>
          </w:tcPr>
          <w:p w14:paraId="71B03B9A" w14:textId="2CBB297A" w:rsidR="00E17824" w:rsidRPr="005325EA" w:rsidRDefault="00DA700A" w:rsidP="00E17824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DA700A"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  <w:t>(1,222)</w:t>
            </w:r>
          </w:p>
        </w:tc>
        <w:tc>
          <w:tcPr>
            <w:tcW w:w="236" w:type="dxa"/>
            <w:shd w:val="clear" w:color="auto" w:fill="auto"/>
          </w:tcPr>
          <w:p w14:paraId="10EB6627" w14:textId="77777777" w:rsidR="00E17824" w:rsidRPr="00A07092" w:rsidRDefault="00E17824" w:rsidP="00E17824">
            <w:pPr>
              <w:pStyle w:val="ListParagraph"/>
              <w:spacing w:line="240" w:lineRule="auto"/>
              <w:ind w:left="527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8" w:type="dxa"/>
          </w:tcPr>
          <w:p w14:paraId="31BAAC87" w14:textId="032C414E" w:rsidR="00E17824" w:rsidRPr="00E17824" w:rsidRDefault="00E17824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1782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563</w:t>
            </w:r>
          </w:p>
        </w:tc>
        <w:tc>
          <w:tcPr>
            <w:tcW w:w="236" w:type="dxa"/>
          </w:tcPr>
          <w:p w14:paraId="2D2A879D" w14:textId="77777777" w:rsidR="00926D6C" w:rsidRPr="00E17824" w:rsidRDefault="00926D6C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21" w:type="dxa"/>
          </w:tcPr>
          <w:p w14:paraId="1BAB70D4" w14:textId="29319014" w:rsidR="00926D6C" w:rsidRPr="00E17824" w:rsidRDefault="001502C3" w:rsidP="00C15242">
            <w:pPr>
              <w:tabs>
                <w:tab w:val="decimal" w:pos="107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17824" w:rsidRPr="00DA62C9" w14:paraId="085BCB90" w14:textId="23C35239" w:rsidTr="00C33735">
        <w:trPr>
          <w:trHeight w:val="205"/>
        </w:trPr>
        <w:tc>
          <w:tcPr>
            <w:tcW w:w="4140" w:type="dxa"/>
            <w:shd w:val="clear" w:color="auto" w:fill="auto"/>
            <w:vAlign w:val="bottom"/>
          </w:tcPr>
          <w:p w14:paraId="1B084049" w14:textId="77777777" w:rsidR="00E17824" w:rsidRPr="00DA62C9" w:rsidRDefault="00E17824" w:rsidP="00E17824">
            <w:pPr>
              <w:pStyle w:val="ListParagraph"/>
              <w:spacing w:line="240" w:lineRule="auto"/>
              <w:ind w:left="52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669" w:type="dxa"/>
            <w:shd w:val="clear" w:color="auto" w:fill="auto"/>
          </w:tcPr>
          <w:p w14:paraId="2696EB91" w14:textId="03E88625" w:rsidR="00E17824" w:rsidRPr="005325EA" w:rsidRDefault="00DA700A" w:rsidP="00E17824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DA700A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(290)</w:t>
            </w:r>
          </w:p>
        </w:tc>
        <w:tc>
          <w:tcPr>
            <w:tcW w:w="236" w:type="dxa"/>
            <w:shd w:val="clear" w:color="auto" w:fill="auto"/>
          </w:tcPr>
          <w:p w14:paraId="06D7D240" w14:textId="77777777" w:rsidR="00E17824" w:rsidRPr="00A07092" w:rsidRDefault="00E17824" w:rsidP="00E17824">
            <w:pPr>
              <w:pStyle w:val="ListParagraph"/>
              <w:spacing w:line="240" w:lineRule="auto"/>
              <w:ind w:left="527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8" w:type="dxa"/>
          </w:tcPr>
          <w:p w14:paraId="20A99A0C" w14:textId="53D1F7BF" w:rsidR="00E17824" w:rsidRPr="00E17824" w:rsidRDefault="00E17824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 w:rsidRPr="00E17824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4,218</w:t>
            </w:r>
          </w:p>
        </w:tc>
        <w:tc>
          <w:tcPr>
            <w:tcW w:w="236" w:type="dxa"/>
          </w:tcPr>
          <w:p w14:paraId="709516EB" w14:textId="77777777" w:rsidR="00926D6C" w:rsidRPr="00E17824" w:rsidRDefault="00926D6C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921" w:type="dxa"/>
          </w:tcPr>
          <w:p w14:paraId="664EE5F3" w14:textId="6D712908" w:rsidR="00926D6C" w:rsidRPr="00E17824" w:rsidRDefault="001502C3" w:rsidP="00C15242">
            <w:pPr>
              <w:tabs>
                <w:tab w:val="decimal" w:pos="1077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17824" w:rsidRPr="00A07092" w14:paraId="5BD18B64" w14:textId="4F45FF8C" w:rsidTr="00C33735">
        <w:trPr>
          <w:trHeight w:val="205"/>
        </w:trPr>
        <w:tc>
          <w:tcPr>
            <w:tcW w:w="4140" w:type="dxa"/>
            <w:shd w:val="clear" w:color="auto" w:fill="auto"/>
            <w:vAlign w:val="bottom"/>
          </w:tcPr>
          <w:p w14:paraId="449CF960" w14:textId="77777777" w:rsidR="00E17824" w:rsidRPr="00A07092" w:rsidRDefault="00E17824" w:rsidP="00E17824">
            <w:pPr>
              <w:suppressAutoHyphens/>
              <w:spacing w:after="0" w:line="240" w:lineRule="auto"/>
              <w:ind w:left="527" w:hanging="45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</w:pPr>
            <w:r w:rsidRPr="00A0709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7BC34" w14:textId="364903DD" w:rsidR="00E17824" w:rsidRPr="002D6F35" w:rsidRDefault="00DA700A" w:rsidP="00E17824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DA700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908</w:t>
            </w:r>
          </w:p>
        </w:tc>
        <w:tc>
          <w:tcPr>
            <w:tcW w:w="236" w:type="dxa"/>
            <w:shd w:val="clear" w:color="auto" w:fill="auto"/>
          </w:tcPr>
          <w:p w14:paraId="0A9BF90D" w14:textId="77777777" w:rsidR="00E17824" w:rsidRPr="002D6F35" w:rsidRDefault="00E17824" w:rsidP="00E17824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788" w:type="dxa"/>
            <w:tcBorders>
              <w:top w:val="single" w:sz="4" w:space="0" w:color="auto"/>
              <w:bottom w:val="single" w:sz="4" w:space="0" w:color="auto"/>
            </w:tcBorders>
          </w:tcPr>
          <w:p w14:paraId="1CAE1941" w14:textId="391A2CE3" w:rsidR="00E17824" w:rsidRPr="00E17824" w:rsidRDefault="00E17824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E1782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3,905</w:t>
            </w:r>
          </w:p>
        </w:tc>
        <w:tc>
          <w:tcPr>
            <w:tcW w:w="236" w:type="dxa"/>
          </w:tcPr>
          <w:p w14:paraId="4A87CA1A" w14:textId="77777777" w:rsidR="00926D6C" w:rsidRPr="00E17824" w:rsidRDefault="00926D6C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921" w:type="dxa"/>
            <w:tcBorders>
              <w:top w:val="single" w:sz="4" w:space="0" w:color="auto"/>
              <w:bottom w:val="single" w:sz="4" w:space="0" w:color="auto"/>
            </w:tcBorders>
          </w:tcPr>
          <w:p w14:paraId="1D80C8FC" w14:textId="0BFA53E5" w:rsidR="00926D6C" w:rsidRPr="00E17824" w:rsidRDefault="00B128E5" w:rsidP="008F3737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(71)</w:t>
            </w:r>
          </w:p>
        </w:tc>
      </w:tr>
      <w:tr w:rsidR="00E17824" w:rsidRPr="00A07092" w14:paraId="2BF5F817" w14:textId="07CBB3F8" w:rsidTr="00C33735">
        <w:trPr>
          <w:trHeight w:val="205"/>
        </w:trPr>
        <w:tc>
          <w:tcPr>
            <w:tcW w:w="4140" w:type="dxa"/>
            <w:shd w:val="clear" w:color="auto" w:fill="auto"/>
            <w:vAlign w:val="bottom"/>
          </w:tcPr>
          <w:p w14:paraId="10DD6FFF" w14:textId="77777777" w:rsidR="00E17824" w:rsidRPr="00A07092" w:rsidRDefault="00E17824" w:rsidP="00E17824">
            <w:pPr>
              <w:suppressAutoHyphens/>
              <w:spacing w:after="0" w:line="240" w:lineRule="auto"/>
              <w:ind w:left="527" w:hanging="169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669" w:type="dxa"/>
            <w:tcBorders>
              <w:top w:val="single" w:sz="4" w:space="0" w:color="auto"/>
            </w:tcBorders>
            <w:shd w:val="clear" w:color="auto" w:fill="auto"/>
          </w:tcPr>
          <w:p w14:paraId="1A1E35FF" w14:textId="77777777" w:rsidR="00E17824" w:rsidRPr="00A07092" w:rsidRDefault="00E17824" w:rsidP="00E17824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shd w:val="clear" w:color="auto" w:fill="auto"/>
          </w:tcPr>
          <w:p w14:paraId="140A3F7F" w14:textId="77777777" w:rsidR="00E17824" w:rsidRPr="00A07092" w:rsidRDefault="00E17824" w:rsidP="00E17824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nil"/>
              <w:right w:val="nil"/>
            </w:tcBorders>
          </w:tcPr>
          <w:p w14:paraId="6832A607" w14:textId="77777777" w:rsidR="00E17824" w:rsidRPr="00E17824" w:rsidRDefault="00E17824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D5B42CF" w14:textId="77777777" w:rsidR="00926D6C" w:rsidRPr="00E17824" w:rsidRDefault="00926D6C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nil"/>
              <w:right w:val="nil"/>
            </w:tcBorders>
          </w:tcPr>
          <w:p w14:paraId="2DC556D5" w14:textId="77777777" w:rsidR="00926D6C" w:rsidRPr="00E17824" w:rsidRDefault="00926D6C" w:rsidP="00E17824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E17824" w:rsidRPr="00A07092" w14:paraId="44C81851" w14:textId="23555C99" w:rsidTr="00FD640E">
        <w:tc>
          <w:tcPr>
            <w:tcW w:w="4140" w:type="dxa"/>
            <w:shd w:val="clear" w:color="auto" w:fill="auto"/>
            <w:vAlign w:val="bottom"/>
          </w:tcPr>
          <w:p w14:paraId="163B64F2" w14:textId="78F5551D" w:rsidR="00E17824" w:rsidRPr="00A07092" w:rsidRDefault="00E17824" w:rsidP="00E17824">
            <w:pPr>
              <w:suppressAutoHyphens/>
              <w:spacing w:after="0" w:line="240" w:lineRule="auto"/>
              <w:ind w:left="257" w:hanging="169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A0709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รวมกำไร</w:t>
            </w:r>
            <w:r w:rsidR="00734F7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 xml:space="preserve"> (ขาดทุน) </w:t>
            </w:r>
            <w:r w:rsidRPr="00A0709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สุทธิจากเครื่องมือทา</w:t>
            </w:r>
            <w:r w:rsidR="00C33735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>ง</w:t>
            </w:r>
            <w:r w:rsidRPr="00A0709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6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0E16AC4" w14:textId="62BEE3CD" w:rsidR="00E17824" w:rsidRDefault="00E17824" w:rsidP="00FD640E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  <w:p w14:paraId="2D7D450A" w14:textId="4AA5FFE4" w:rsidR="00DA700A" w:rsidRPr="00A07092" w:rsidRDefault="00DA700A" w:rsidP="00FD640E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 w:eastAsia="zh-CN"/>
              </w:rPr>
            </w:pPr>
            <w:r w:rsidRPr="00DA700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  <w:t>6,</w:t>
            </w:r>
            <w:r w:rsidRPr="00DA700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669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CE62AE" w14:textId="77777777" w:rsidR="00E17824" w:rsidRPr="00A07092" w:rsidRDefault="00E17824" w:rsidP="00FD640E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78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3B3872F" w14:textId="77777777" w:rsidR="00AF4302" w:rsidRDefault="00AF4302" w:rsidP="00FD640E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E2D7640" w14:textId="0955E820" w:rsidR="00E17824" w:rsidRPr="00E17824" w:rsidRDefault="00E17824" w:rsidP="00FD640E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  <w:r w:rsidRPr="00E1782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11,090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6D0D55" w14:textId="77777777" w:rsidR="00926D6C" w:rsidRDefault="00926D6C" w:rsidP="00FD640E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921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05BAF2" w14:textId="77777777" w:rsidR="00C15242" w:rsidRDefault="00C15242" w:rsidP="00FD640E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685BDD6" w14:textId="438D83CA" w:rsidR="00926D6C" w:rsidRDefault="00C15242" w:rsidP="00FD640E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  <w:t>(71)</w:t>
            </w:r>
          </w:p>
        </w:tc>
      </w:tr>
      <w:tr w:rsidR="00491E5D" w:rsidRPr="00A07092" w14:paraId="76CE21E6" w14:textId="48E9FDC3" w:rsidTr="00C33735">
        <w:tc>
          <w:tcPr>
            <w:tcW w:w="4140" w:type="dxa"/>
            <w:shd w:val="clear" w:color="auto" w:fill="auto"/>
            <w:vAlign w:val="bottom"/>
          </w:tcPr>
          <w:p w14:paraId="4B59A8D4" w14:textId="77777777" w:rsidR="00491E5D" w:rsidRPr="00A07092" w:rsidRDefault="00491E5D" w:rsidP="00BE775C">
            <w:pPr>
              <w:suppressAutoHyphens/>
              <w:spacing w:after="0" w:line="240" w:lineRule="auto"/>
              <w:ind w:left="257" w:hanging="1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</w:p>
        </w:tc>
        <w:tc>
          <w:tcPr>
            <w:tcW w:w="166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9AE98D8" w14:textId="77777777" w:rsidR="00491E5D" w:rsidRPr="00A07092" w:rsidRDefault="00491E5D" w:rsidP="00491E5D">
            <w:pPr>
              <w:tabs>
                <w:tab w:val="decimal" w:pos="872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2A696A" w14:textId="77777777" w:rsidR="00491E5D" w:rsidRPr="00A07092" w:rsidRDefault="00491E5D" w:rsidP="00491E5D">
            <w:pPr>
              <w:tabs>
                <w:tab w:val="decimal" w:pos="899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788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81AE445" w14:textId="77777777" w:rsidR="00491E5D" w:rsidRPr="00A07092" w:rsidRDefault="00491E5D" w:rsidP="00491E5D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7D7FB5" w14:textId="77777777" w:rsidR="00926D6C" w:rsidRPr="00A07092" w:rsidRDefault="00926D6C" w:rsidP="00491E5D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  <w:tc>
          <w:tcPr>
            <w:tcW w:w="1921" w:type="dxa"/>
            <w:tcBorders>
              <w:top w:val="double" w:sz="4" w:space="0" w:color="auto"/>
              <w:left w:val="nil"/>
              <w:right w:val="nil"/>
            </w:tcBorders>
          </w:tcPr>
          <w:p w14:paraId="11A05688" w14:textId="77777777" w:rsidR="00926D6C" w:rsidRPr="00A07092" w:rsidRDefault="00926D6C" w:rsidP="00491E5D">
            <w:pPr>
              <w:tabs>
                <w:tab w:val="decimal" w:pos="851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eastAsia="zh-CN"/>
              </w:rPr>
            </w:pPr>
          </w:p>
        </w:tc>
      </w:tr>
    </w:tbl>
    <w:p w14:paraId="5CF75FB3" w14:textId="77777777" w:rsidR="009556ED" w:rsidRDefault="009556ED" w:rsidP="009556ED">
      <w:pPr>
        <w:suppressAutoHyphens/>
        <w:spacing w:after="0" w:line="240" w:lineRule="auto"/>
        <w:ind w:left="540"/>
        <w:rPr>
          <w:rFonts w:ascii="Angsana New" w:eastAsia="Times New Roman" w:hAnsi="Angsana New" w:cs="Angsana New"/>
          <w:szCs w:val="22"/>
          <w:cs/>
          <w:lang w:val="th-TH" w:eastAsia="zh-CN"/>
        </w:rPr>
      </w:pPr>
    </w:p>
    <w:p w14:paraId="0BE8DE32" w14:textId="1B578E8A" w:rsidR="009556ED" w:rsidRPr="00491E5D" w:rsidRDefault="009556ED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 w:rsidRPr="00806B42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กำไรสุทธิจากเงินลงทุน</w:t>
      </w:r>
    </w:p>
    <w:p w14:paraId="7FA0E8CB" w14:textId="77777777" w:rsidR="009556ED" w:rsidRPr="0004294F" w:rsidRDefault="009556ED" w:rsidP="009556ED">
      <w:pPr>
        <w:suppressAutoHyphens/>
        <w:spacing w:after="0" w:line="240" w:lineRule="auto"/>
        <w:ind w:right="-28"/>
        <w:jc w:val="both"/>
        <w:outlineLvl w:val="0"/>
        <w:rPr>
          <w:rFonts w:asciiTheme="majorBidi" w:eastAsia="Times New Roman" w:hAnsiTheme="majorBidi" w:cs="Angsana New"/>
          <w:szCs w:val="22"/>
          <w:cs/>
          <w:lang w:val="th-TH" w:eastAsia="zh-C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710"/>
        <w:gridCol w:w="360"/>
        <w:gridCol w:w="1620"/>
      </w:tblGrid>
      <w:tr w:rsidR="00491E5D" w:rsidRPr="00ED00D4" w14:paraId="1FDE319D" w14:textId="77777777" w:rsidTr="000C4003">
        <w:trPr>
          <w:trHeight w:val="209"/>
        </w:trPr>
        <w:tc>
          <w:tcPr>
            <w:tcW w:w="5490" w:type="dxa"/>
            <w:shd w:val="clear" w:color="auto" w:fill="auto"/>
            <w:vAlign w:val="bottom"/>
          </w:tcPr>
          <w:p w14:paraId="5B0FC2A2" w14:textId="77777777" w:rsidR="00491E5D" w:rsidRPr="00ED00D4" w:rsidRDefault="00491E5D" w:rsidP="00F22112">
            <w:pPr>
              <w:suppressAutoHyphens/>
              <w:spacing w:after="0" w:line="240" w:lineRule="auto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zh-CN"/>
              </w:rPr>
            </w:pPr>
          </w:p>
        </w:tc>
        <w:tc>
          <w:tcPr>
            <w:tcW w:w="3690" w:type="dxa"/>
            <w:gridSpan w:val="3"/>
            <w:shd w:val="clear" w:color="auto" w:fill="auto"/>
            <w:vAlign w:val="bottom"/>
          </w:tcPr>
          <w:p w14:paraId="06AAA9AE" w14:textId="77777777" w:rsidR="00491E5D" w:rsidRPr="00ED00D4" w:rsidRDefault="00491E5D" w:rsidP="00F22112">
            <w:pPr>
              <w:suppressAutoHyphens/>
              <w:snapToGrid w:val="0"/>
              <w:spacing w:after="0"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งบการเงิ</w:t>
            </w:r>
            <w:r w:rsidRPr="00ED00D4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>น</w:t>
            </w: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</w:tr>
      <w:tr w:rsidR="00491E5D" w:rsidRPr="00ED00D4" w14:paraId="2D0B22AA" w14:textId="77777777" w:rsidTr="000C4003">
        <w:trPr>
          <w:trHeight w:val="209"/>
        </w:trPr>
        <w:tc>
          <w:tcPr>
            <w:tcW w:w="5490" w:type="dxa"/>
            <w:shd w:val="clear" w:color="auto" w:fill="auto"/>
            <w:vAlign w:val="bottom"/>
          </w:tcPr>
          <w:p w14:paraId="2A221201" w14:textId="5FAA3884" w:rsidR="00491E5D" w:rsidRPr="00ED00D4" w:rsidRDefault="00491E5D" w:rsidP="00F22112">
            <w:pPr>
              <w:suppressAutoHyphens/>
              <w:spacing w:after="0" w:line="240" w:lineRule="auto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0E5495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สำหรับปีสิ้นสุดวันที่ 31 ธันวาคม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196C27" w14:textId="77777777" w:rsidR="00491E5D" w:rsidRPr="00ED00D4" w:rsidRDefault="00491E5D" w:rsidP="00F22112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5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257126D" w14:textId="77777777" w:rsidR="00491E5D" w:rsidRPr="00ED00D4" w:rsidRDefault="00491E5D" w:rsidP="00F22112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16A959F" w14:textId="77777777" w:rsidR="00491E5D" w:rsidRPr="00ED00D4" w:rsidRDefault="00491E5D" w:rsidP="00F22112">
            <w:pPr>
              <w:suppressAutoHyphens/>
              <w:snapToGrid w:val="0"/>
              <w:spacing w:after="0"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4</w:t>
            </w:r>
          </w:p>
        </w:tc>
      </w:tr>
      <w:tr w:rsidR="00491E5D" w:rsidRPr="00ED00D4" w14:paraId="43248036" w14:textId="77777777" w:rsidTr="000C4003">
        <w:trPr>
          <w:trHeight w:val="209"/>
        </w:trPr>
        <w:tc>
          <w:tcPr>
            <w:tcW w:w="5490" w:type="dxa"/>
            <w:shd w:val="clear" w:color="auto" w:fill="auto"/>
            <w:vAlign w:val="bottom"/>
          </w:tcPr>
          <w:p w14:paraId="0C2F0B68" w14:textId="77777777" w:rsidR="00491E5D" w:rsidRPr="00ED00D4" w:rsidRDefault="00491E5D" w:rsidP="00491E5D">
            <w:pPr>
              <w:suppressAutoHyphens/>
              <w:spacing w:after="0" w:line="240" w:lineRule="auto"/>
              <w:ind w:left="257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3D55C57" w14:textId="03858AFB" w:rsidR="00491E5D" w:rsidRPr="00ED00D4" w:rsidRDefault="00491E5D" w:rsidP="00491E5D">
            <w:pPr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E549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(หลังการปรับโครงสร้างกิจการ)</w:t>
            </w:r>
          </w:p>
        </w:tc>
        <w:tc>
          <w:tcPr>
            <w:tcW w:w="360" w:type="dxa"/>
            <w:shd w:val="clear" w:color="auto" w:fill="auto"/>
          </w:tcPr>
          <w:p w14:paraId="2B443AFE" w14:textId="77777777" w:rsidR="00491E5D" w:rsidRPr="00ED00D4" w:rsidRDefault="00491E5D" w:rsidP="00491E5D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ind w:left="-113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397DD64" w14:textId="353182FF" w:rsidR="00491E5D" w:rsidRPr="00ED00D4" w:rsidRDefault="00491E5D" w:rsidP="00491E5D">
            <w:pPr>
              <w:suppressAutoHyphens/>
              <w:snapToGrid w:val="0"/>
              <w:spacing w:after="0" w:line="240" w:lineRule="auto"/>
              <w:ind w:left="-108" w:right="-11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E549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0E5495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ก่อน</w:t>
            </w:r>
            <w:r w:rsidRPr="000E549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การปรับโครงสร้างกิจการ)</w:t>
            </w:r>
          </w:p>
        </w:tc>
      </w:tr>
      <w:tr w:rsidR="00491E5D" w:rsidRPr="00ED00D4" w14:paraId="62FD3FEB" w14:textId="77777777" w:rsidTr="000C4003">
        <w:trPr>
          <w:trHeight w:val="209"/>
        </w:trPr>
        <w:tc>
          <w:tcPr>
            <w:tcW w:w="5490" w:type="dxa"/>
            <w:shd w:val="clear" w:color="auto" w:fill="auto"/>
            <w:vAlign w:val="bottom"/>
          </w:tcPr>
          <w:p w14:paraId="1F3DA0A3" w14:textId="77777777" w:rsidR="00491E5D" w:rsidRPr="00ED00D4" w:rsidRDefault="00491E5D" w:rsidP="00491E5D">
            <w:pPr>
              <w:suppressAutoHyphens/>
              <w:spacing w:after="0" w:line="240" w:lineRule="auto"/>
              <w:ind w:left="257" w:hanging="1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lightGray"/>
                <w:lang w:eastAsia="th-TH"/>
              </w:rPr>
            </w:pPr>
          </w:p>
        </w:tc>
        <w:tc>
          <w:tcPr>
            <w:tcW w:w="3690" w:type="dxa"/>
            <w:gridSpan w:val="3"/>
          </w:tcPr>
          <w:p w14:paraId="72166A67" w14:textId="77777777" w:rsidR="00491E5D" w:rsidRPr="00ED00D4" w:rsidRDefault="00491E5D" w:rsidP="00491E5D">
            <w:pPr>
              <w:tabs>
                <w:tab w:val="decimal" w:pos="840"/>
              </w:tabs>
              <w:suppressAutoHyphens/>
              <w:snapToGrid w:val="0"/>
              <w:spacing w:after="0" w:line="240" w:lineRule="auto"/>
              <w:ind w:right="-113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</w:pPr>
            <w:r w:rsidRPr="00ED00D4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GB" w:eastAsia="zh-CN"/>
              </w:rPr>
              <w:t>(ล้านบาท)</w:t>
            </w:r>
          </w:p>
        </w:tc>
      </w:tr>
      <w:tr w:rsidR="00491E5D" w:rsidRPr="00ED00D4" w14:paraId="38E55040" w14:textId="77777777" w:rsidTr="000C4003">
        <w:trPr>
          <w:trHeight w:val="209"/>
        </w:trPr>
        <w:tc>
          <w:tcPr>
            <w:tcW w:w="5490" w:type="dxa"/>
            <w:shd w:val="clear" w:color="auto" w:fill="auto"/>
            <w:vAlign w:val="bottom"/>
          </w:tcPr>
          <w:p w14:paraId="2889F483" w14:textId="4B374CF6" w:rsidR="00491E5D" w:rsidRPr="000B14FC" w:rsidRDefault="00675F84" w:rsidP="00491E5D">
            <w:pPr>
              <w:tabs>
                <w:tab w:val="left" w:pos="246"/>
              </w:tabs>
              <w:spacing w:after="0" w:line="240" w:lineRule="auto"/>
              <w:ind w:left="90"/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</w:rPr>
            </w:pPr>
            <w:r w:rsidRPr="000B14FC">
              <w:rPr>
                <w:rFonts w:asciiTheme="majorBidi" w:eastAsia="Times New Roman" w:hAnsiTheme="majorBidi" w:cstheme="majorBidi" w:hint="cs"/>
                <w:color w:val="000000" w:themeColor="text1"/>
                <w:spacing w:val="-4"/>
                <w:sz w:val="30"/>
                <w:szCs w:val="30"/>
                <w:cs/>
              </w:rPr>
              <w:t>กำไรสุทธิจากการขาย</w:t>
            </w:r>
            <w:r w:rsidR="00491E5D" w:rsidRPr="000B14FC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เงินลงทุนในตราสารหนี้</w:t>
            </w:r>
            <w:r w:rsidR="00491E5D" w:rsidRPr="000B14FC">
              <w:rPr>
                <w:rFonts w:asciiTheme="majorBidi" w:eastAsia="Times New Roman" w:hAnsiTheme="majorBidi" w:cstheme="majorBidi"/>
                <w:color w:val="000000" w:themeColor="text1"/>
                <w:sz w:val="30"/>
                <w:szCs w:val="30"/>
                <w:cs/>
              </w:rPr>
              <w:t>ที่</w:t>
            </w:r>
            <w:r w:rsidR="00491E5D" w:rsidRPr="000B14FC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วัดมูลค่า</w:t>
            </w:r>
            <w:r w:rsidR="00491E5D" w:rsidRPr="000B14FC">
              <w:rPr>
                <w:rFonts w:asciiTheme="majorBidi" w:eastAsia="Times New Roman" w:hAnsiTheme="majorBidi" w:cstheme="majorBidi" w:hint="cs"/>
                <w:color w:val="000000" w:themeColor="text1"/>
                <w:spacing w:val="-4"/>
                <w:sz w:val="30"/>
                <w:szCs w:val="30"/>
                <w:cs/>
              </w:rPr>
              <w:t>ด้วย</w:t>
            </w:r>
            <w:r w:rsidR="00491E5D" w:rsidRPr="000B14FC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มูลค่า</w:t>
            </w:r>
            <w:r w:rsidR="00491E5D" w:rsidRPr="000B14FC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br/>
            </w:r>
            <w:r w:rsidR="00491E5D" w:rsidRPr="000B14FC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30"/>
                <w:szCs w:val="30"/>
              </w:rPr>
              <w:tab/>
            </w:r>
            <w:r w:rsidR="00491E5D" w:rsidRPr="000B14FC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00B1DB8" w14:textId="77777777" w:rsidR="00682BA3" w:rsidRPr="0029163D" w:rsidRDefault="00682BA3" w:rsidP="000F0ADB">
            <w:pPr>
              <w:tabs>
                <w:tab w:val="decimal" w:pos="124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="Angsana New"/>
                <w:sz w:val="30"/>
                <w:szCs w:val="30"/>
                <w:lang w:val="en-GB" w:eastAsia="zh-CN"/>
              </w:rPr>
            </w:pPr>
          </w:p>
          <w:p w14:paraId="7ED4D0D5" w14:textId="067E8D9B" w:rsidR="00491E5D" w:rsidRPr="0029163D" w:rsidRDefault="00FF5440" w:rsidP="000F0ADB">
            <w:pPr>
              <w:tabs>
                <w:tab w:val="decimal" w:pos="1240"/>
              </w:tabs>
              <w:suppressAutoHyphens/>
              <w:snapToGrid w:val="0"/>
              <w:spacing w:after="0" w:line="240" w:lineRule="auto"/>
              <w:ind w:right="-11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 w:eastAsia="zh-CN"/>
              </w:rPr>
            </w:pPr>
            <w:r w:rsidRPr="0029163D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GB" w:eastAsia="zh-CN"/>
              </w:rPr>
              <w:t>5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55C7177" w14:textId="77777777" w:rsidR="00491E5D" w:rsidRPr="00966896" w:rsidRDefault="00491E5D" w:rsidP="00491E5D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8B7BEA0" w14:textId="0A964D49" w:rsidR="00491E5D" w:rsidRPr="00E17824" w:rsidRDefault="00E17824" w:rsidP="000F0ADB">
            <w:pPr>
              <w:tabs>
                <w:tab w:val="decimal" w:pos="1270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146</w:t>
            </w:r>
          </w:p>
        </w:tc>
      </w:tr>
      <w:tr w:rsidR="00491E5D" w:rsidRPr="00ED00D4" w14:paraId="064AE0B2" w14:textId="77777777" w:rsidTr="000C4003">
        <w:trPr>
          <w:trHeight w:val="209"/>
        </w:trPr>
        <w:tc>
          <w:tcPr>
            <w:tcW w:w="5490" w:type="dxa"/>
            <w:shd w:val="clear" w:color="auto" w:fill="auto"/>
            <w:vAlign w:val="bottom"/>
          </w:tcPr>
          <w:p w14:paraId="50447A1F" w14:textId="65FB17FA" w:rsidR="00491E5D" w:rsidRPr="000B14FC" w:rsidRDefault="0004301C" w:rsidP="00491E5D">
            <w:pPr>
              <w:tabs>
                <w:tab w:val="left" w:pos="160"/>
              </w:tabs>
              <w:spacing w:after="0" w:line="240" w:lineRule="auto"/>
              <w:ind w:left="90"/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0B14FC">
              <w:rPr>
                <w:rFonts w:asciiTheme="majorBidi" w:eastAsia="Times New Roman" w:hAnsiTheme="majorBidi" w:cstheme="majorBidi" w:hint="cs"/>
                <w:color w:val="000000" w:themeColor="text1"/>
                <w:spacing w:val="-4"/>
                <w:sz w:val="30"/>
                <w:szCs w:val="30"/>
                <w:cs/>
              </w:rPr>
              <w:t>กำไรสุทธิจากการขาย</w:t>
            </w:r>
            <w:r w:rsidR="00491E5D" w:rsidRPr="000B14FC">
              <w:rPr>
                <w:rFonts w:asciiTheme="majorBidi" w:eastAsia="Times New Roman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E0DCD0D" w14:textId="3D593704" w:rsidR="00491E5D" w:rsidRPr="0029163D" w:rsidRDefault="0029163D" w:rsidP="000F0ADB">
            <w:pPr>
              <w:tabs>
                <w:tab w:val="decimal" w:pos="1240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lang w:val="en-GB" w:eastAsia="zh-CN"/>
              </w:rPr>
            </w:pPr>
            <w:r>
              <w:rPr>
                <w:rFonts w:asciiTheme="majorBidi" w:eastAsia="Times New Roman" w:hAnsiTheme="majorBidi" w:cs="Angsana New"/>
                <w:sz w:val="30"/>
                <w:szCs w:val="30"/>
                <w:lang w:val="en-GB" w:eastAsia="zh-CN"/>
              </w:rPr>
              <w:t>50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2806B1A" w14:textId="77777777" w:rsidR="00491E5D" w:rsidRPr="00966896" w:rsidRDefault="00491E5D" w:rsidP="00491E5D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33999631" w14:textId="22B36AF6" w:rsidR="00491E5D" w:rsidRPr="00235640" w:rsidRDefault="000F0ADB" w:rsidP="000F0ADB">
            <w:pPr>
              <w:suppressAutoHyphens/>
              <w:snapToGrid w:val="0"/>
              <w:spacing w:after="0" w:line="240" w:lineRule="auto"/>
              <w:ind w:left="180" w:right="-20" w:hanging="293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 xml:space="preserve">                      </w:t>
            </w:r>
            <w:r w:rsidR="00E1782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491E5D" w:rsidRPr="00F317E5" w14:paraId="51D2CA63" w14:textId="77777777" w:rsidTr="000C4003">
        <w:trPr>
          <w:trHeight w:val="420"/>
        </w:trPr>
        <w:tc>
          <w:tcPr>
            <w:tcW w:w="5490" w:type="dxa"/>
            <w:shd w:val="clear" w:color="auto" w:fill="auto"/>
            <w:vAlign w:val="bottom"/>
          </w:tcPr>
          <w:p w14:paraId="019ABCB2" w14:textId="77777777" w:rsidR="00491E5D" w:rsidRPr="00ED00D4" w:rsidRDefault="00491E5D" w:rsidP="00491E5D">
            <w:pPr>
              <w:suppressAutoHyphens/>
              <w:spacing w:after="0" w:line="240" w:lineRule="auto"/>
              <w:ind w:left="74"/>
              <w:rPr>
                <w:rFonts w:asciiTheme="majorBidi" w:eastAsia="Times New Roman" w:hAnsiTheme="majorBidi" w:cstheme="majorBidi"/>
                <w:sz w:val="30"/>
                <w:szCs w:val="30"/>
                <w:lang w:eastAsia="th-TH"/>
              </w:rPr>
            </w:pPr>
            <w:r w:rsidRPr="00ED00D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845BCB3" w14:textId="17E758EC" w:rsidR="00491E5D" w:rsidRPr="0029163D" w:rsidRDefault="00682BA3" w:rsidP="000F0ADB">
            <w:pPr>
              <w:tabs>
                <w:tab w:val="decimal" w:pos="1240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F2ED0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>55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664F62C" w14:textId="77777777" w:rsidR="00491E5D" w:rsidRPr="00966896" w:rsidRDefault="00491E5D" w:rsidP="00491E5D">
            <w:pPr>
              <w:tabs>
                <w:tab w:val="decimal" w:pos="853"/>
              </w:tabs>
              <w:suppressAutoHyphens/>
              <w:snapToGrid w:val="0"/>
              <w:spacing w:after="0" w:line="240" w:lineRule="auto"/>
              <w:ind w:lef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A44BE7A" w14:textId="70A94086" w:rsidR="00491E5D" w:rsidRPr="00F317E5" w:rsidRDefault="00E17824" w:rsidP="000F0ADB">
            <w:pPr>
              <w:tabs>
                <w:tab w:val="decimal" w:pos="1270"/>
              </w:tabs>
              <w:suppressAutoHyphens/>
              <w:snapToGrid w:val="0"/>
              <w:spacing w:after="0" w:line="240" w:lineRule="auto"/>
              <w:ind w:left="-113" w:right="-11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146</w:t>
            </w:r>
          </w:p>
        </w:tc>
      </w:tr>
    </w:tbl>
    <w:p w14:paraId="1EAB0C30" w14:textId="77777777" w:rsidR="009556ED" w:rsidRPr="0004294F" w:rsidRDefault="009556ED" w:rsidP="009556ED">
      <w:pPr>
        <w:spacing w:after="0" w:line="240" w:lineRule="auto"/>
        <w:rPr>
          <w:rFonts w:asciiTheme="majorBidi" w:eastAsia="Times New Roman" w:hAnsiTheme="majorBidi" w:cs="Angsana New"/>
          <w:szCs w:val="22"/>
          <w:cs/>
          <w:lang w:eastAsia="zh-CN"/>
        </w:rPr>
      </w:pPr>
    </w:p>
    <w:p w14:paraId="22FF4736" w14:textId="7DB33D3E" w:rsidR="009556ED" w:rsidRPr="00491E5D" w:rsidRDefault="009556ED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</w:pPr>
      <w:r w:rsidRPr="00491E5D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ค่าใช้จ่ายอื่น ๆ</w:t>
      </w:r>
    </w:p>
    <w:p w14:paraId="365B97D1" w14:textId="77777777" w:rsidR="009556ED" w:rsidRPr="0004294F" w:rsidRDefault="009556ED" w:rsidP="009556ED">
      <w:pPr>
        <w:suppressAutoHyphens/>
        <w:spacing w:after="0" w:line="240" w:lineRule="auto"/>
        <w:ind w:left="540"/>
        <w:rPr>
          <w:rFonts w:ascii="Angsana New" w:eastAsia="Times New Roman" w:hAnsi="Angsana New" w:cs="Angsana New"/>
          <w:szCs w:val="22"/>
          <w:cs/>
          <w:lang w:val="th-TH" w:eastAsia="zh-CN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270"/>
        <w:gridCol w:w="1440"/>
        <w:gridCol w:w="270"/>
        <w:gridCol w:w="1350"/>
        <w:gridCol w:w="270"/>
        <w:gridCol w:w="1350"/>
      </w:tblGrid>
      <w:tr w:rsidR="005F2ED0" w:rsidRPr="00ED00D4" w14:paraId="7BCB8B0E" w14:textId="77777777" w:rsidTr="00134D60">
        <w:trPr>
          <w:trHeight w:val="426"/>
        </w:trPr>
        <w:tc>
          <w:tcPr>
            <w:tcW w:w="2880" w:type="dxa"/>
            <w:shd w:val="clear" w:color="auto" w:fill="auto"/>
            <w:vAlign w:val="bottom"/>
          </w:tcPr>
          <w:p w14:paraId="083352CA" w14:textId="77777777" w:rsidR="005F2ED0" w:rsidRPr="00ED00D4" w:rsidRDefault="005F2ED0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33FBB18D" w14:textId="77777777" w:rsidR="005F2ED0" w:rsidRPr="00ED00D4" w:rsidRDefault="005F2ED0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AU" w:eastAsia="zh-CN"/>
              </w:rPr>
            </w:pPr>
            <w:r w:rsidRPr="00ED00D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D74177" w14:textId="77777777" w:rsidR="005F2ED0" w:rsidRPr="00ED00D4" w:rsidRDefault="005F2ED0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31F76ADE" w14:textId="77777777" w:rsidR="005F2ED0" w:rsidRPr="00ED00D4" w:rsidRDefault="005F2ED0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pacing w:val="4"/>
                <w:sz w:val="30"/>
                <w:szCs w:val="30"/>
                <w:cs/>
                <w:lang w:val="th-TH" w:eastAsia="zh-CN"/>
              </w:rPr>
            </w:pPr>
            <w:r w:rsidRPr="00ED00D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th-TH" w:eastAsia="zh-CN"/>
              </w:rPr>
              <w:t>งบการเงินเฉพาะ</w:t>
            </w:r>
            <w:r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  <w:lang w:val="th-TH" w:eastAsia="zh-CN"/>
              </w:rPr>
              <w:t>กิจการ</w:t>
            </w:r>
          </w:p>
        </w:tc>
      </w:tr>
      <w:tr w:rsidR="000C4003" w:rsidRPr="00ED00D4" w14:paraId="7EACE3A1" w14:textId="77777777" w:rsidTr="00134D60">
        <w:trPr>
          <w:trHeight w:val="435"/>
        </w:trPr>
        <w:tc>
          <w:tcPr>
            <w:tcW w:w="2880" w:type="dxa"/>
            <w:shd w:val="clear" w:color="auto" w:fill="auto"/>
            <w:vAlign w:val="bottom"/>
          </w:tcPr>
          <w:p w14:paraId="4AA29212" w14:textId="77777777" w:rsidR="005F2ED0" w:rsidRPr="00ED00D4" w:rsidRDefault="005F2ED0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pacing w:val="4"/>
                <w:sz w:val="30"/>
                <w:szCs w:val="30"/>
                <w:cs/>
                <w:lang w:val="th-TH" w:eastAsia="zh-CN"/>
              </w:rPr>
            </w:pPr>
            <w:r w:rsidRPr="000E5495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  <w:t>สำหรับปีสิ้นสุดวันที่ 31 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CA8B4A" w14:textId="77777777" w:rsidR="005F2ED0" w:rsidRPr="00ED00D4" w:rsidRDefault="005F2ED0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E6C0D" w14:textId="77777777" w:rsidR="005F2ED0" w:rsidRPr="00ED00D4" w:rsidRDefault="005F2ED0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940437" w14:textId="77777777" w:rsidR="005F2ED0" w:rsidRPr="00ED00D4" w:rsidRDefault="005F2ED0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2957C" w14:textId="77777777" w:rsidR="005F2ED0" w:rsidRPr="00ED00D4" w:rsidRDefault="005F2ED0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DD9847" w14:textId="77777777" w:rsidR="005F2ED0" w:rsidRPr="00ED00D4" w:rsidRDefault="005F2ED0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ED00D4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256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27BABA" w14:textId="77777777" w:rsidR="005F2ED0" w:rsidRPr="00ED00D4" w:rsidRDefault="005F2ED0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3350BB" w14:textId="217EEF05" w:rsidR="005F2ED0" w:rsidRPr="00ED00D4" w:rsidRDefault="005F2ED0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 w:rsidRPr="00F75D8F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>สำหรับรอบระยะเวลาตั้งแต่</w:t>
            </w:r>
            <w:r w:rsidRPr="000058F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วันที่ 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15</w:t>
            </w:r>
            <w:r w:rsidRPr="000058F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 กันยายน 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 </w:t>
            </w:r>
            <w:r w:rsidRPr="000058F5"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zh-CN"/>
              </w:rPr>
              <w:t xml:space="preserve">ถึงวันที่ </w:t>
            </w:r>
            <w:r w:rsidR="00A7440B"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br/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  <w:lang w:eastAsia="zh-CN"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lang w:eastAsia="zh-CN"/>
              </w:rPr>
              <w:t>2564</w:t>
            </w:r>
          </w:p>
        </w:tc>
      </w:tr>
      <w:tr w:rsidR="000C4003" w:rsidRPr="00ED00D4" w14:paraId="4EA41927" w14:textId="77777777" w:rsidTr="00134D60">
        <w:trPr>
          <w:trHeight w:val="435"/>
        </w:trPr>
        <w:tc>
          <w:tcPr>
            <w:tcW w:w="2880" w:type="dxa"/>
            <w:shd w:val="clear" w:color="auto" w:fill="auto"/>
            <w:vAlign w:val="bottom"/>
          </w:tcPr>
          <w:p w14:paraId="49A5A58D" w14:textId="77777777" w:rsidR="005F2ED0" w:rsidRPr="00ED00D4" w:rsidRDefault="005F2ED0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CCFB0B" w14:textId="77777777" w:rsidR="005F2ED0" w:rsidRPr="00ED00D4" w:rsidRDefault="005F2ED0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E549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(หลังการปรับโครงสร้างกิจการ)</w:t>
            </w:r>
          </w:p>
        </w:tc>
        <w:tc>
          <w:tcPr>
            <w:tcW w:w="270" w:type="dxa"/>
            <w:shd w:val="clear" w:color="auto" w:fill="auto"/>
          </w:tcPr>
          <w:p w14:paraId="3CC7D99F" w14:textId="77777777" w:rsidR="005F2ED0" w:rsidRPr="00ED00D4" w:rsidRDefault="005F2ED0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F46FB8" w14:textId="77777777" w:rsidR="005F2ED0" w:rsidRPr="00ED00D4" w:rsidRDefault="005F2ED0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0E549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(</w:t>
            </w:r>
            <w:r w:rsidRPr="000E5495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zh-CN"/>
              </w:rPr>
              <w:t>ก่อน</w:t>
            </w:r>
            <w:r w:rsidRPr="000E5495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EC036" w14:textId="77777777" w:rsidR="005F2ED0" w:rsidRPr="00ED00D4" w:rsidRDefault="005F2ED0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D08D57" w14:textId="77777777" w:rsidR="005F2ED0" w:rsidRPr="00ED00D4" w:rsidRDefault="005F2ED0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CB2583" w14:textId="77777777" w:rsidR="005F2ED0" w:rsidRPr="00ED00D4" w:rsidRDefault="005F2ED0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6AE36F" w14:textId="77777777" w:rsidR="005F2ED0" w:rsidRPr="00ED00D4" w:rsidRDefault="005F2ED0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5F2ED0" w:rsidRPr="00ED00D4" w14:paraId="3DA77601" w14:textId="77777777" w:rsidTr="00C00B77">
        <w:trPr>
          <w:trHeight w:val="418"/>
        </w:trPr>
        <w:tc>
          <w:tcPr>
            <w:tcW w:w="2880" w:type="dxa"/>
            <w:shd w:val="clear" w:color="auto" w:fill="auto"/>
            <w:vAlign w:val="bottom"/>
          </w:tcPr>
          <w:p w14:paraId="0865C284" w14:textId="77777777" w:rsidR="005F2ED0" w:rsidRPr="00ED00D4" w:rsidRDefault="005F2ED0" w:rsidP="00F22112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spacing w:val="4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6390" w:type="dxa"/>
            <w:gridSpan w:val="7"/>
            <w:shd w:val="clear" w:color="auto" w:fill="auto"/>
            <w:vAlign w:val="bottom"/>
          </w:tcPr>
          <w:p w14:paraId="42E3F128" w14:textId="77777777" w:rsidR="005F2ED0" w:rsidRPr="00ED00D4" w:rsidRDefault="005F2ED0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0C4003" w:rsidRPr="00ED00D4" w14:paraId="5FC8136A" w14:textId="77777777" w:rsidTr="00134D60">
        <w:trPr>
          <w:trHeight w:val="410"/>
        </w:trPr>
        <w:tc>
          <w:tcPr>
            <w:tcW w:w="2880" w:type="dxa"/>
            <w:shd w:val="clear" w:color="auto" w:fill="auto"/>
            <w:vAlign w:val="bottom"/>
          </w:tcPr>
          <w:p w14:paraId="5C66E279" w14:textId="77777777" w:rsidR="005F2ED0" w:rsidRPr="00ED00D4" w:rsidRDefault="005F2ED0" w:rsidP="00F22112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ค่าใช้จ่ายด้านการตลาด</w:t>
            </w:r>
          </w:p>
        </w:tc>
        <w:tc>
          <w:tcPr>
            <w:tcW w:w="1440" w:type="dxa"/>
            <w:shd w:val="clear" w:color="auto" w:fill="auto"/>
          </w:tcPr>
          <w:p w14:paraId="720B1B30" w14:textId="77777777" w:rsidR="005F2ED0" w:rsidRPr="00682BA3" w:rsidRDefault="005F2ED0" w:rsidP="000F0ADB">
            <w:pPr>
              <w:tabs>
                <w:tab w:val="decimal" w:pos="1150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="Angsana New"/>
                <w:sz w:val="30"/>
                <w:szCs w:val="30"/>
                <w:lang w:val="en-AU" w:eastAsia="zh-CN"/>
              </w:rPr>
            </w:pPr>
            <w:r w:rsidRPr="00682BA3">
              <w:rPr>
                <w:rFonts w:asciiTheme="majorBidi" w:eastAsia="Times New Roman" w:hAnsiTheme="majorBidi" w:cs="Angsana New"/>
                <w:sz w:val="30"/>
                <w:szCs w:val="30"/>
                <w:lang w:val="en-AU" w:eastAsia="zh-CN"/>
              </w:rPr>
              <w:t>7,730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1EFB79" w14:textId="77777777" w:rsidR="005F2ED0" w:rsidRPr="00ED00D4" w:rsidRDefault="005F2ED0" w:rsidP="00F22112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52A20E53" w14:textId="77777777" w:rsidR="005F2ED0" w:rsidRPr="00641BFA" w:rsidRDefault="005F2ED0" w:rsidP="00F22112">
            <w:pPr>
              <w:tabs>
                <w:tab w:val="decimal" w:pos="1186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7,121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E0C56ED" w14:textId="77777777" w:rsidR="005F2ED0" w:rsidRPr="00641BFA" w:rsidRDefault="005F2ED0" w:rsidP="00F22112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2A6F9498" w14:textId="77777777" w:rsidR="005F2ED0" w:rsidRPr="00641BFA" w:rsidRDefault="005F2ED0" w:rsidP="00134D60">
            <w:pPr>
              <w:tabs>
                <w:tab w:val="decimal" w:pos="973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</w:pPr>
            <w:r w:rsidRPr="00682BA3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10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5A46489" w14:textId="77777777" w:rsidR="005F2ED0" w:rsidRPr="00641BFA" w:rsidRDefault="005F2ED0" w:rsidP="00F22112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shd w:val="clear" w:color="auto" w:fill="auto"/>
          </w:tcPr>
          <w:p w14:paraId="5EB1A306" w14:textId="77777777" w:rsidR="005F2ED0" w:rsidRPr="006D4E1D" w:rsidRDefault="005F2ED0" w:rsidP="00F22112">
            <w:pPr>
              <w:tabs>
                <w:tab w:val="decimal" w:pos="710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6D4E1D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</w:tr>
      <w:tr w:rsidR="000C4003" w:rsidRPr="00ED00D4" w14:paraId="4517F280" w14:textId="77777777" w:rsidTr="00134D60">
        <w:trPr>
          <w:trHeight w:val="418"/>
        </w:trPr>
        <w:tc>
          <w:tcPr>
            <w:tcW w:w="2880" w:type="dxa"/>
            <w:shd w:val="clear" w:color="auto" w:fill="auto"/>
            <w:vAlign w:val="bottom"/>
          </w:tcPr>
          <w:p w14:paraId="199DBB7A" w14:textId="77777777" w:rsidR="005F2ED0" w:rsidRPr="00ED00D4" w:rsidRDefault="005F2ED0" w:rsidP="00F22112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ค่าบริการอื่น ๆ</w:t>
            </w:r>
          </w:p>
        </w:tc>
        <w:tc>
          <w:tcPr>
            <w:tcW w:w="1440" w:type="dxa"/>
            <w:shd w:val="clear" w:color="auto" w:fill="auto"/>
          </w:tcPr>
          <w:p w14:paraId="532DF55C" w14:textId="77777777" w:rsidR="005F2ED0" w:rsidRPr="00682BA3" w:rsidRDefault="005F2ED0" w:rsidP="000F0ADB">
            <w:pPr>
              <w:tabs>
                <w:tab w:val="decimal" w:pos="1150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="Angsana New"/>
                <w:sz w:val="30"/>
                <w:szCs w:val="30"/>
                <w:lang w:val="en-AU" w:eastAsia="zh-CN"/>
              </w:rPr>
            </w:pPr>
            <w:r w:rsidRPr="00682BA3">
              <w:rPr>
                <w:rFonts w:asciiTheme="majorBidi" w:eastAsia="Times New Roman" w:hAnsiTheme="majorBidi" w:cs="Angsana New"/>
                <w:sz w:val="30"/>
                <w:szCs w:val="30"/>
                <w:lang w:val="en-AU" w:eastAsia="zh-CN"/>
              </w:rPr>
              <w:t>4,865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2AB38C" w14:textId="77777777" w:rsidR="005F2ED0" w:rsidRPr="00ED00D4" w:rsidRDefault="005F2ED0" w:rsidP="00F22112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7236D5A0" w14:textId="436E6254" w:rsidR="005F2ED0" w:rsidRPr="00641BFA" w:rsidRDefault="005F2ED0" w:rsidP="00F22112">
            <w:pPr>
              <w:tabs>
                <w:tab w:val="decimal" w:pos="1186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3,6</w:t>
            </w:r>
            <w:r w:rsidR="0097122D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AE5E2D" w14:textId="77777777" w:rsidR="005F2ED0" w:rsidRPr="00641BFA" w:rsidRDefault="005F2ED0" w:rsidP="00F22112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85FB25A" w14:textId="77777777" w:rsidR="005F2ED0" w:rsidRPr="00641BFA" w:rsidRDefault="005F2ED0" w:rsidP="00134D60">
            <w:pPr>
              <w:tabs>
                <w:tab w:val="decimal" w:pos="973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682BA3">
              <w:rPr>
                <w:rFonts w:asciiTheme="majorBidi" w:eastAsia="Times New Roman" w:hAnsiTheme="majorBidi" w:cs="Angsana New"/>
                <w:color w:val="000000"/>
                <w:sz w:val="30"/>
                <w:szCs w:val="30"/>
                <w:cs/>
                <w:lang w:eastAsia="zh-CN"/>
              </w:rPr>
              <w:t>286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A49DD8B" w14:textId="77777777" w:rsidR="005F2ED0" w:rsidRPr="00641BFA" w:rsidRDefault="005F2ED0" w:rsidP="00F22112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EC4F5D6" w14:textId="77777777" w:rsidR="005F2ED0" w:rsidRPr="006D4E1D" w:rsidRDefault="005F2ED0" w:rsidP="00F22112">
            <w:pPr>
              <w:tabs>
                <w:tab w:val="decimal" w:pos="966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6D4E1D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</w:tr>
      <w:tr w:rsidR="000C4003" w:rsidRPr="00ED00D4" w14:paraId="77434ADB" w14:textId="77777777" w:rsidTr="00134D60">
        <w:trPr>
          <w:trHeight w:val="418"/>
        </w:trPr>
        <w:tc>
          <w:tcPr>
            <w:tcW w:w="2880" w:type="dxa"/>
            <w:shd w:val="clear" w:color="auto" w:fill="auto"/>
            <w:vAlign w:val="bottom"/>
          </w:tcPr>
          <w:p w14:paraId="42BEF796" w14:textId="77777777" w:rsidR="005F2ED0" w:rsidRPr="00ED00D4" w:rsidRDefault="005F2ED0" w:rsidP="00C00B77">
            <w:pPr>
              <w:suppressAutoHyphens/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ค่าตัดจำหน่าย</w:t>
            </w:r>
            <w:r w:rsidRPr="00ED00D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zh-CN"/>
              </w:rPr>
              <w:t>สินทรัพย์ไม่มีตัวตน</w:t>
            </w:r>
          </w:p>
        </w:tc>
        <w:tc>
          <w:tcPr>
            <w:tcW w:w="1440" w:type="dxa"/>
            <w:shd w:val="clear" w:color="auto" w:fill="auto"/>
          </w:tcPr>
          <w:p w14:paraId="332CFC3A" w14:textId="07A2E43C" w:rsidR="005F2ED0" w:rsidRPr="00682BA3" w:rsidRDefault="005F2ED0" w:rsidP="000F0ADB">
            <w:pPr>
              <w:tabs>
                <w:tab w:val="decimal" w:pos="1150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="Angsana New"/>
                <w:sz w:val="30"/>
                <w:szCs w:val="30"/>
                <w:lang w:val="en-AU" w:eastAsia="zh-CN"/>
              </w:rPr>
            </w:pPr>
            <w:r w:rsidRPr="00A96FC6">
              <w:rPr>
                <w:rFonts w:asciiTheme="majorBidi" w:eastAsia="Times New Roman" w:hAnsiTheme="majorBidi" w:cs="Angsana New"/>
                <w:sz w:val="30"/>
                <w:szCs w:val="30"/>
                <w:lang w:val="en-AU" w:eastAsia="zh-CN"/>
              </w:rPr>
              <w:t>5,7</w:t>
            </w:r>
            <w:r w:rsidR="00A96FC6" w:rsidRPr="00A96FC6">
              <w:rPr>
                <w:rFonts w:asciiTheme="majorBidi" w:eastAsia="Times New Roman" w:hAnsiTheme="majorBidi" w:cs="Angsana New"/>
                <w:sz w:val="30"/>
                <w:szCs w:val="30"/>
                <w:lang w:val="en-AU" w:eastAsia="zh-CN"/>
              </w:rPr>
              <w:t>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FD50287" w14:textId="77777777" w:rsidR="005F2ED0" w:rsidRPr="00ED00D4" w:rsidRDefault="005F2ED0" w:rsidP="00F22112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</w:p>
        </w:tc>
        <w:tc>
          <w:tcPr>
            <w:tcW w:w="1440" w:type="dxa"/>
            <w:shd w:val="clear" w:color="auto" w:fill="auto"/>
          </w:tcPr>
          <w:p w14:paraId="09CEDD7F" w14:textId="77777777" w:rsidR="005F2ED0" w:rsidRPr="00641BFA" w:rsidRDefault="005F2ED0" w:rsidP="00F22112">
            <w:pPr>
              <w:tabs>
                <w:tab w:val="decimal" w:pos="1186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4,986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0140C8E" w14:textId="77777777" w:rsidR="005F2ED0" w:rsidRPr="00641BFA" w:rsidRDefault="005F2ED0" w:rsidP="00F22112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C327EFF" w14:textId="7D81BF11" w:rsidR="005F2ED0" w:rsidRPr="00641BFA" w:rsidRDefault="00134D60" w:rsidP="00134D60">
            <w:pPr>
              <w:tabs>
                <w:tab w:val="decimal" w:pos="530"/>
                <w:tab w:val="decimal" w:pos="973"/>
              </w:tabs>
              <w:suppressAutoHyphens/>
              <w:spacing w:after="0" w:line="240" w:lineRule="auto"/>
              <w:ind w:left="590" w:right="-270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Theme="majorBidi" w:eastAsia="Times New Roman" w:hAnsiTheme="majorBidi" w:cstheme="majorBidi" w:hint="cs"/>
                <w:color w:val="000000"/>
                <w:sz w:val="30"/>
                <w:szCs w:val="30"/>
                <w:cs/>
                <w:lang w:eastAsia="zh-CN"/>
              </w:rPr>
              <w:t xml:space="preserve">  </w:t>
            </w:r>
            <w:r w:rsidR="005F2ED0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83EED8E" w14:textId="77777777" w:rsidR="005F2ED0" w:rsidRPr="00641BFA" w:rsidRDefault="005F2ED0" w:rsidP="00F22112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612C303C" w14:textId="77777777" w:rsidR="005F2ED0" w:rsidRPr="006D4E1D" w:rsidRDefault="005F2ED0" w:rsidP="00F22112">
            <w:pPr>
              <w:tabs>
                <w:tab w:val="decimal" w:pos="710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</w:pPr>
            <w:r w:rsidRPr="006D4E1D">
              <w:rPr>
                <w:rFonts w:ascii="Angsana New" w:eastAsia="Times New Roman" w:hAnsi="Angsana New" w:cs="Angsana New"/>
                <w:color w:val="000000"/>
                <w:sz w:val="30"/>
                <w:szCs w:val="30"/>
                <w:lang w:eastAsia="zh-CN"/>
              </w:rPr>
              <w:t>-</w:t>
            </w:r>
          </w:p>
        </w:tc>
      </w:tr>
      <w:tr w:rsidR="000C4003" w:rsidRPr="00ED00D4" w14:paraId="41D1DCC9" w14:textId="77777777" w:rsidTr="00134D60">
        <w:trPr>
          <w:trHeight w:val="410"/>
        </w:trPr>
        <w:tc>
          <w:tcPr>
            <w:tcW w:w="2880" w:type="dxa"/>
            <w:shd w:val="clear" w:color="auto" w:fill="auto"/>
            <w:vAlign w:val="bottom"/>
          </w:tcPr>
          <w:p w14:paraId="6B9BA453" w14:textId="77777777" w:rsidR="005F2ED0" w:rsidRPr="00ED00D4" w:rsidRDefault="005F2ED0" w:rsidP="00F22112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</w:pPr>
            <w:r w:rsidRPr="00ED00D4">
              <w:rPr>
                <w:rFonts w:ascii="Angsana New" w:eastAsia="Times New Roman" w:hAnsi="Angsana New" w:cs="Angsana New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CFBEC3A" w14:textId="11C3F00E" w:rsidR="005F2ED0" w:rsidRPr="00113002" w:rsidRDefault="005F2ED0" w:rsidP="000F0ADB">
            <w:pPr>
              <w:tabs>
                <w:tab w:val="decimal" w:pos="1150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AU" w:eastAsia="zh-CN"/>
              </w:rPr>
            </w:pPr>
            <w:r w:rsidRPr="00A96FC6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AU" w:eastAsia="zh-CN"/>
              </w:rPr>
              <w:t>4</w:t>
            </w:r>
            <w:r w:rsidRPr="00A96FC6">
              <w:rPr>
                <w:rFonts w:asciiTheme="majorBidi" w:eastAsia="Times New Roman" w:hAnsiTheme="majorBidi" w:cstheme="majorBidi"/>
                <w:sz w:val="30"/>
                <w:szCs w:val="30"/>
                <w:lang w:val="en-AU" w:eastAsia="zh-CN"/>
              </w:rPr>
              <w:t>,</w:t>
            </w:r>
            <w:r w:rsidRPr="00A96FC6">
              <w:rPr>
                <w:rFonts w:asciiTheme="majorBidi" w:eastAsia="Times New Roman" w:hAnsiTheme="majorBidi" w:cs="Angsana New"/>
                <w:sz w:val="30"/>
                <w:szCs w:val="30"/>
                <w:cs/>
                <w:lang w:val="en-AU" w:eastAsia="zh-CN"/>
              </w:rPr>
              <w:t>1</w:t>
            </w:r>
            <w:r w:rsidR="00A96FC6" w:rsidRPr="00A96FC6">
              <w:rPr>
                <w:rFonts w:asciiTheme="majorBidi" w:eastAsia="Times New Roman" w:hAnsiTheme="majorBidi" w:cs="Angsana New"/>
                <w:sz w:val="30"/>
                <w:szCs w:val="30"/>
                <w:lang w:val="en-AU" w:eastAsia="zh-CN"/>
              </w:rPr>
              <w:t>35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A25272" w14:textId="77777777" w:rsidR="005F2ED0" w:rsidRPr="00ED00D4" w:rsidRDefault="005F2ED0" w:rsidP="00F22112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9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941D667" w14:textId="77777777" w:rsidR="005F2ED0" w:rsidRPr="00641BFA" w:rsidRDefault="005F2ED0" w:rsidP="00F22112">
            <w:pPr>
              <w:tabs>
                <w:tab w:val="decimal" w:pos="1186"/>
              </w:tabs>
              <w:suppressAutoHyphens/>
              <w:spacing w:after="0" w:line="240" w:lineRule="auto"/>
              <w:ind w:right="-9"/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AU" w:eastAsia="zh-CN"/>
              </w:rPr>
              <w:t>3,217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DCAF1FA" w14:textId="77777777" w:rsidR="005F2ED0" w:rsidRPr="00641BFA" w:rsidRDefault="005F2ED0" w:rsidP="00F22112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DB1E560" w14:textId="77777777" w:rsidR="005F2ED0" w:rsidRPr="00641BFA" w:rsidRDefault="005F2ED0" w:rsidP="00134D60">
            <w:pPr>
              <w:tabs>
                <w:tab w:val="decimal" w:pos="973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</w:pPr>
            <w:r w:rsidRPr="00682BA3">
              <w:rPr>
                <w:rFonts w:asciiTheme="majorBidi" w:eastAsia="Times New Roman" w:hAnsiTheme="majorBidi" w:cstheme="majorBidi"/>
                <w:sz w:val="30"/>
                <w:szCs w:val="30"/>
                <w:lang w:eastAsia="zh-CN"/>
              </w:rPr>
              <w:t>44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B980BF" w14:textId="77777777" w:rsidR="005F2ED0" w:rsidRPr="00641BFA" w:rsidRDefault="005F2ED0" w:rsidP="00F22112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38CF64E" w14:textId="77777777" w:rsidR="005F2ED0" w:rsidRPr="006D4E1D" w:rsidRDefault="005F2ED0" w:rsidP="00F22112">
            <w:pPr>
              <w:tabs>
                <w:tab w:val="decimal" w:pos="710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</w:pPr>
            <w:r w:rsidRPr="006D4E1D">
              <w:rPr>
                <w:rFonts w:ascii="Angsana New" w:eastAsia="Times New Roman" w:hAnsi="Angsana New" w:cs="Angsana New"/>
                <w:sz w:val="30"/>
                <w:szCs w:val="30"/>
                <w:lang w:eastAsia="zh-CN"/>
              </w:rPr>
              <w:t>-</w:t>
            </w:r>
          </w:p>
        </w:tc>
      </w:tr>
      <w:tr w:rsidR="000C4003" w:rsidRPr="00ED00D4" w14:paraId="49A50263" w14:textId="77777777" w:rsidTr="00134D60">
        <w:trPr>
          <w:trHeight w:val="426"/>
        </w:trPr>
        <w:tc>
          <w:tcPr>
            <w:tcW w:w="2880" w:type="dxa"/>
            <w:shd w:val="clear" w:color="auto" w:fill="auto"/>
            <w:vAlign w:val="bottom"/>
          </w:tcPr>
          <w:p w14:paraId="2B0FEBAE" w14:textId="77777777" w:rsidR="005F2ED0" w:rsidRPr="00ED00D4" w:rsidRDefault="005F2ED0" w:rsidP="00F22112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eastAsia="zh-CN"/>
              </w:rPr>
            </w:pPr>
            <w:r w:rsidRPr="00ED00D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1CD131D4" w14:textId="77777777" w:rsidR="005F2ED0" w:rsidRPr="00113002" w:rsidRDefault="005F2ED0" w:rsidP="000F0ADB">
            <w:pPr>
              <w:tabs>
                <w:tab w:val="decimal" w:pos="1150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</w:pPr>
            <w:r w:rsidRPr="00682BA3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en-AU" w:eastAsia="zh-CN"/>
              </w:rPr>
              <w:t>22</w:t>
            </w:r>
            <w:r w:rsidRPr="00682B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AU" w:eastAsia="zh-CN"/>
              </w:rPr>
              <w:t>,</w:t>
            </w:r>
            <w:r w:rsidRPr="00682BA3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  <w:lang w:val="en-AU" w:eastAsia="zh-CN"/>
              </w:rPr>
              <w:t>470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0714DA9" w14:textId="77777777" w:rsidR="005F2ED0" w:rsidRPr="00ED00D4" w:rsidRDefault="005F2ED0" w:rsidP="00F22112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35BD165A" w14:textId="4A5F3519" w:rsidR="005F2ED0" w:rsidRPr="00641BFA" w:rsidRDefault="005F2ED0" w:rsidP="00F22112">
            <w:pPr>
              <w:tabs>
                <w:tab w:val="decimal" w:pos="1186"/>
              </w:tabs>
              <w:suppressAutoHyphens/>
              <w:spacing w:after="0" w:line="240" w:lineRule="auto"/>
              <w:ind w:right="-9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AU"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AU" w:eastAsia="zh-CN"/>
              </w:rPr>
              <w:t>18,9</w:t>
            </w:r>
            <w:r w:rsidR="00853B8A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AU" w:eastAsia="zh-CN"/>
              </w:rPr>
              <w:t>78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20F38E3" w14:textId="77777777" w:rsidR="005F2ED0" w:rsidRPr="00641BFA" w:rsidRDefault="005F2ED0" w:rsidP="00F22112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0D062D2B" w14:textId="77777777" w:rsidR="005F2ED0" w:rsidRPr="00641BFA" w:rsidRDefault="005F2ED0" w:rsidP="00134D60">
            <w:pPr>
              <w:tabs>
                <w:tab w:val="decimal" w:pos="973"/>
              </w:tabs>
              <w:suppressAutoHyphens/>
              <w:spacing w:after="0" w:line="240" w:lineRule="auto"/>
              <w:ind w:right="-2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682B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zh-CN"/>
              </w:rPr>
              <w:t>340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FF6FC9" w14:textId="77777777" w:rsidR="005F2ED0" w:rsidRPr="00641BFA" w:rsidRDefault="005F2ED0" w:rsidP="00F22112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22704F75" w14:textId="77777777" w:rsidR="005F2ED0" w:rsidRPr="006D4E1D" w:rsidRDefault="005F2ED0" w:rsidP="00F22112">
            <w:pPr>
              <w:tabs>
                <w:tab w:val="decimal" w:pos="966"/>
              </w:tabs>
              <w:suppressAutoHyphens/>
              <w:spacing w:after="0" w:line="240" w:lineRule="auto"/>
              <w:ind w:right="-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</w:pPr>
            <w:r w:rsidRPr="006D4E1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zh-CN"/>
              </w:rPr>
              <w:t>9</w:t>
            </w:r>
          </w:p>
        </w:tc>
      </w:tr>
    </w:tbl>
    <w:p w14:paraId="06707CC9" w14:textId="77777777" w:rsidR="009556ED" w:rsidRDefault="009556ED" w:rsidP="009556ED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577B26D6" w14:textId="19DF2CF6" w:rsidR="0089384D" w:rsidRDefault="0089384D">
      <w:pP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</w:pPr>
      <w:r>
        <w:rPr>
          <w:rFonts w:ascii="Angsana New" w:eastAsia="Times New Roman" w:hAnsi="Angsana New" w:cs="Angsana New"/>
          <w:b/>
          <w:bCs/>
          <w:color w:val="000000"/>
          <w:sz w:val="30"/>
          <w:szCs w:val="30"/>
          <w:cs/>
          <w:lang w:eastAsia="zh-CN"/>
        </w:rPr>
        <w:br w:type="page"/>
      </w:r>
    </w:p>
    <w:p w14:paraId="66F709E2" w14:textId="5BFBD517" w:rsidR="009556ED" w:rsidRPr="00491E5D" w:rsidRDefault="009556ED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491E5D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ผลขาดทุนด้านเครดิตที่คาดว่าจะเกิดขึ้น</w:t>
      </w:r>
    </w:p>
    <w:p w14:paraId="2E4306E8" w14:textId="77777777" w:rsidR="009556ED" w:rsidRPr="006A1648" w:rsidRDefault="009556ED" w:rsidP="009556ED">
      <w:pPr>
        <w:suppressAutoHyphens/>
        <w:spacing w:after="0" w:line="240" w:lineRule="auto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16"/>
          <w:szCs w:val="16"/>
          <w:lang w:eastAsia="zh-CN"/>
        </w:rPr>
      </w:pPr>
    </w:p>
    <w:tbl>
      <w:tblPr>
        <w:tblW w:w="9630" w:type="dxa"/>
        <w:tblInd w:w="450" w:type="dxa"/>
        <w:tblLook w:val="0000" w:firstRow="0" w:lastRow="0" w:firstColumn="0" w:lastColumn="0" w:noHBand="0" w:noVBand="0"/>
      </w:tblPr>
      <w:tblGrid>
        <w:gridCol w:w="3569"/>
        <w:gridCol w:w="1831"/>
        <w:gridCol w:w="270"/>
        <w:gridCol w:w="1800"/>
        <w:gridCol w:w="270"/>
        <w:gridCol w:w="1890"/>
      </w:tblGrid>
      <w:tr w:rsidR="00491E5D" w:rsidRPr="00ED00D4" w14:paraId="1D0FDEAD" w14:textId="79F1A9F6" w:rsidTr="00623761">
        <w:trPr>
          <w:trHeight w:val="426"/>
        </w:trPr>
        <w:tc>
          <w:tcPr>
            <w:tcW w:w="0" w:type="auto"/>
            <w:shd w:val="clear" w:color="auto" w:fill="auto"/>
            <w:vAlign w:val="bottom"/>
          </w:tcPr>
          <w:p w14:paraId="5C6CCA05" w14:textId="77777777" w:rsidR="00491E5D" w:rsidRPr="006A1648" w:rsidRDefault="00491E5D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3901" w:type="dxa"/>
            <w:gridSpan w:val="3"/>
            <w:shd w:val="clear" w:color="auto" w:fill="auto"/>
            <w:vAlign w:val="bottom"/>
          </w:tcPr>
          <w:p w14:paraId="548F168E" w14:textId="77777777" w:rsidR="00491E5D" w:rsidRPr="006A1648" w:rsidRDefault="00491E5D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AU" w:eastAsia="zh-CN"/>
              </w:rPr>
            </w:pPr>
            <w:r w:rsidRPr="006A164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70" w:type="dxa"/>
          </w:tcPr>
          <w:p w14:paraId="6FB58A35" w14:textId="77777777" w:rsidR="00D12941" w:rsidRPr="006A1648" w:rsidRDefault="00D12941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890" w:type="dxa"/>
            <w:vAlign w:val="bottom"/>
          </w:tcPr>
          <w:p w14:paraId="22A693EE" w14:textId="256BBF7C" w:rsidR="00D12941" w:rsidRDefault="00D12941" w:rsidP="00623761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eastAsia="zh-CN"/>
              </w:rPr>
              <w:t>งบการเงินเฉพาะกิจการ</w:t>
            </w:r>
          </w:p>
        </w:tc>
      </w:tr>
      <w:tr w:rsidR="00491E5D" w:rsidRPr="00ED00D4" w14:paraId="2A9AB879" w14:textId="4FB5FDD6" w:rsidTr="00623761">
        <w:trPr>
          <w:trHeight w:val="435"/>
        </w:trPr>
        <w:tc>
          <w:tcPr>
            <w:tcW w:w="0" w:type="auto"/>
            <w:shd w:val="clear" w:color="auto" w:fill="auto"/>
            <w:vAlign w:val="bottom"/>
          </w:tcPr>
          <w:p w14:paraId="04DE6067" w14:textId="2671DDB3" w:rsidR="00491E5D" w:rsidRPr="006A1648" w:rsidRDefault="00491E5D" w:rsidP="00F22112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pacing w:val="4"/>
                <w:sz w:val="26"/>
                <w:szCs w:val="26"/>
                <w:cs/>
                <w:lang w:val="th-TH" w:eastAsia="zh-CN"/>
              </w:rPr>
            </w:pPr>
            <w:r w:rsidRPr="006A1648">
              <w:rPr>
                <w:rFonts w:asciiTheme="majorBidi" w:eastAsia="Times New Roman" w:hAnsiTheme="majorBidi" w:cs="Angsana New"/>
                <w:b/>
                <w:bCs/>
                <w:i/>
                <w:iCs/>
                <w:sz w:val="26"/>
                <w:szCs w:val="26"/>
                <w:cs/>
                <w:lang w:val="th-TH" w:eastAsia="zh-CN"/>
              </w:rPr>
              <w:t xml:space="preserve">สำหรับปีสิ้นสุดวันที่ </w:t>
            </w:r>
            <w:r w:rsidR="00DA26D5" w:rsidRPr="00DA26D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6"/>
                <w:szCs w:val="26"/>
                <w:lang w:eastAsia="zh-CN"/>
              </w:rPr>
              <w:t>31</w:t>
            </w:r>
            <w:r w:rsidRPr="006A1648">
              <w:rPr>
                <w:rFonts w:asciiTheme="majorBidi" w:eastAsia="Times New Roman" w:hAnsiTheme="majorBidi" w:cs="Angsana New"/>
                <w:b/>
                <w:bCs/>
                <w:i/>
                <w:iCs/>
                <w:sz w:val="26"/>
                <w:szCs w:val="26"/>
                <w:cs/>
                <w:lang w:val="th-TH" w:eastAsia="zh-CN"/>
              </w:rPr>
              <w:t xml:space="preserve"> ธันวาคม</w:t>
            </w:r>
          </w:p>
        </w:tc>
        <w:tc>
          <w:tcPr>
            <w:tcW w:w="1831" w:type="dxa"/>
            <w:shd w:val="clear" w:color="auto" w:fill="auto"/>
            <w:vAlign w:val="bottom"/>
          </w:tcPr>
          <w:p w14:paraId="622502D1" w14:textId="77777777" w:rsidR="00491E5D" w:rsidRPr="006A1648" w:rsidRDefault="00491E5D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AU" w:eastAsia="zh-CN"/>
              </w:rPr>
            </w:pPr>
            <w:r w:rsidRPr="006A164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</w:t>
            </w:r>
            <w:r w:rsidRPr="006A1648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E9FCFE" w14:textId="77777777" w:rsidR="00491E5D" w:rsidRPr="006A1648" w:rsidRDefault="00491E5D" w:rsidP="00F22112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6B9B79C8" w14:textId="77777777" w:rsidR="00491E5D" w:rsidRPr="006A1648" w:rsidRDefault="00491E5D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AU" w:eastAsia="zh-CN"/>
              </w:rPr>
            </w:pPr>
            <w:r w:rsidRPr="006A164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</w:t>
            </w:r>
            <w:r w:rsidRPr="006A1648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4</w:t>
            </w:r>
          </w:p>
        </w:tc>
        <w:tc>
          <w:tcPr>
            <w:tcW w:w="270" w:type="dxa"/>
          </w:tcPr>
          <w:p w14:paraId="74FD2C4E" w14:textId="77777777" w:rsidR="00D12941" w:rsidRPr="006A1648" w:rsidRDefault="00D12941" w:rsidP="00F22112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14:paraId="7341C9DA" w14:textId="7DF7AB2D" w:rsidR="00D12941" w:rsidRPr="006A1648" w:rsidRDefault="00D12941" w:rsidP="00623761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6A1648"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  <w:t>256</w:t>
            </w:r>
            <w:r w:rsidRPr="006A1648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5</w:t>
            </w:r>
          </w:p>
        </w:tc>
      </w:tr>
      <w:tr w:rsidR="00F835AA" w:rsidRPr="00ED00D4" w14:paraId="06DB4660" w14:textId="5B569D2F" w:rsidTr="00E45695">
        <w:trPr>
          <w:trHeight w:val="435"/>
        </w:trPr>
        <w:tc>
          <w:tcPr>
            <w:tcW w:w="0" w:type="auto"/>
            <w:shd w:val="clear" w:color="auto" w:fill="auto"/>
            <w:vAlign w:val="bottom"/>
          </w:tcPr>
          <w:p w14:paraId="4CE5B532" w14:textId="77777777" w:rsidR="00F835AA" w:rsidRPr="006A1648" w:rsidRDefault="00F835AA" w:rsidP="00F835AA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right="-108"/>
              <w:rPr>
                <w:rFonts w:asciiTheme="majorBidi" w:eastAsia="Times New Roman" w:hAnsiTheme="majorBidi" w:cs="Angsana New"/>
                <w:b/>
                <w:bCs/>
                <w:i/>
                <w:iCs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23651B1A" w14:textId="0ACD07AD" w:rsidR="00F835AA" w:rsidRPr="003F3B7F" w:rsidRDefault="00F835AA" w:rsidP="00F835AA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3B7F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(หลังการปรับโครงสร้างกิจการ)</w:t>
            </w:r>
          </w:p>
        </w:tc>
        <w:tc>
          <w:tcPr>
            <w:tcW w:w="270" w:type="dxa"/>
            <w:shd w:val="clear" w:color="auto" w:fill="auto"/>
          </w:tcPr>
          <w:p w14:paraId="78CD8969" w14:textId="77777777" w:rsidR="00F835AA" w:rsidRPr="003F3B7F" w:rsidRDefault="00F835AA" w:rsidP="00F835AA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01D809A" w14:textId="76AC2FBE" w:rsidR="00F835AA" w:rsidRPr="003F3B7F" w:rsidRDefault="00F835AA" w:rsidP="00F835AA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  <w:r w:rsidRPr="003F3B7F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(</w:t>
            </w:r>
            <w:r w:rsidRPr="003F3B7F">
              <w:rPr>
                <w:rFonts w:asciiTheme="majorBidi" w:eastAsia="Times New Roman" w:hAnsiTheme="majorBidi" w:cstheme="majorBidi" w:hint="cs"/>
                <w:sz w:val="26"/>
                <w:szCs w:val="26"/>
                <w:cs/>
                <w:lang w:eastAsia="zh-CN"/>
              </w:rPr>
              <w:t>ก่อน</w:t>
            </w:r>
            <w:r w:rsidRPr="003F3B7F"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  <w:t>การปรับโครงสร้างกิจการ)</w:t>
            </w:r>
          </w:p>
        </w:tc>
        <w:tc>
          <w:tcPr>
            <w:tcW w:w="270" w:type="dxa"/>
          </w:tcPr>
          <w:p w14:paraId="677FA002" w14:textId="77777777" w:rsidR="00D12941" w:rsidRPr="003F3B7F" w:rsidRDefault="00D12941" w:rsidP="00F835AA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890" w:type="dxa"/>
          </w:tcPr>
          <w:p w14:paraId="0C657CF1" w14:textId="3EF56710" w:rsidR="00D12941" w:rsidRPr="003F3B7F" w:rsidRDefault="00D12941" w:rsidP="00F835AA">
            <w:pPr>
              <w:suppressAutoHyphens/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26"/>
                <w:szCs w:val="26"/>
                <w:cs/>
                <w:lang w:eastAsia="zh-CN"/>
              </w:rPr>
            </w:pPr>
          </w:p>
        </w:tc>
      </w:tr>
      <w:tr w:rsidR="00491E5D" w:rsidRPr="00ED00D4" w14:paraId="7E6A40E8" w14:textId="77777777" w:rsidTr="00E45695">
        <w:trPr>
          <w:trHeight w:val="418"/>
        </w:trPr>
        <w:tc>
          <w:tcPr>
            <w:tcW w:w="0" w:type="auto"/>
            <w:shd w:val="clear" w:color="auto" w:fill="auto"/>
            <w:vAlign w:val="bottom"/>
          </w:tcPr>
          <w:p w14:paraId="0CA3C005" w14:textId="77777777" w:rsidR="00491E5D" w:rsidRPr="006A1648" w:rsidRDefault="00491E5D" w:rsidP="00F22112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6061" w:type="dxa"/>
            <w:gridSpan w:val="5"/>
            <w:shd w:val="clear" w:color="auto" w:fill="auto"/>
            <w:vAlign w:val="bottom"/>
          </w:tcPr>
          <w:p w14:paraId="5070BFED" w14:textId="1AE577F8" w:rsidR="00D12941" w:rsidRPr="006A1648" w:rsidRDefault="00D12941" w:rsidP="00F22112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eastAsia="zh-CN"/>
              </w:rPr>
            </w:pPr>
            <w:r w:rsidRPr="006A1648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eastAsia="zh-CN"/>
              </w:rPr>
              <w:t>(ล้านบาท)</w:t>
            </w:r>
          </w:p>
        </w:tc>
      </w:tr>
      <w:tr w:rsidR="00491E5D" w:rsidRPr="00ED00D4" w14:paraId="340CD59B" w14:textId="0F5F3EC7" w:rsidTr="00E45695">
        <w:trPr>
          <w:trHeight w:val="410"/>
        </w:trPr>
        <w:tc>
          <w:tcPr>
            <w:tcW w:w="0" w:type="auto"/>
            <w:shd w:val="clear" w:color="auto" w:fill="auto"/>
            <w:vAlign w:val="bottom"/>
          </w:tcPr>
          <w:p w14:paraId="4D49090E" w14:textId="77777777" w:rsidR="00491E5D" w:rsidRPr="006A1648" w:rsidRDefault="00491E5D" w:rsidP="009D0E79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6A16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31" w:type="dxa"/>
            <w:shd w:val="clear" w:color="auto" w:fill="auto"/>
            <w:vAlign w:val="bottom"/>
          </w:tcPr>
          <w:p w14:paraId="05ED3E5F" w14:textId="77777777" w:rsidR="00491E5D" w:rsidRPr="006A1648" w:rsidRDefault="00491E5D" w:rsidP="009D0E79">
            <w:pPr>
              <w:tabs>
                <w:tab w:val="decimal" w:pos="780"/>
              </w:tabs>
              <w:suppressAutoHyphens/>
              <w:spacing w:after="0" w:line="240" w:lineRule="auto"/>
              <w:ind w:right="-198"/>
              <w:rPr>
                <w:rFonts w:asciiTheme="majorBidi" w:eastAsia="Times New Roman" w:hAnsiTheme="majorBidi" w:cstheme="majorBidi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7E85A5" w14:textId="77777777" w:rsidR="00491E5D" w:rsidRPr="006A1648" w:rsidRDefault="00491E5D" w:rsidP="009D0E79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6"/>
                <w:szCs w:val="26"/>
                <w:lang w:val="en-AU" w:eastAsia="zh-CN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5DA018F" w14:textId="77777777" w:rsidR="00491E5D" w:rsidRPr="006A1648" w:rsidRDefault="00491E5D" w:rsidP="009D0E79">
            <w:pPr>
              <w:tabs>
                <w:tab w:val="decimal" w:pos="702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46D9884F" w14:textId="77777777" w:rsidR="00D12941" w:rsidRPr="006A1648" w:rsidRDefault="00D12941" w:rsidP="009D0E79">
            <w:pPr>
              <w:tabs>
                <w:tab w:val="decimal" w:pos="702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890" w:type="dxa"/>
          </w:tcPr>
          <w:p w14:paraId="4470589A" w14:textId="2CE0CB07" w:rsidR="00D12941" w:rsidRPr="006A1648" w:rsidRDefault="00D12941" w:rsidP="009D0E79">
            <w:pPr>
              <w:tabs>
                <w:tab w:val="decimal" w:pos="702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</w:tr>
      <w:tr w:rsidR="00491E5D" w:rsidRPr="00ED00D4" w14:paraId="0EA0E1F4" w14:textId="45550F8E" w:rsidTr="00E45695">
        <w:trPr>
          <w:trHeight w:val="410"/>
        </w:trPr>
        <w:tc>
          <w:tcPr>
            <w:tcW w:w="0" w:type="auto"/>
            <w:shd w:val="clear" w:color="auto" w:fill="auto"/>
            <w:vAlign w:val="bottom"/>
          </w:tcPr>
          <w:p w14:paraId="6B6B5DFE" w14:textId="77777777" w:rsidR="00491E5D" w:rsidRPr="006A1648" w:rsidRDefault="00491E5D" w:rsidP="009D0E79">
            <w:pPr>
              <w:pStyle w:val="ListParagraph"/>
              <w:numPr>
                <w:ilvl w:val="0"/>
                <w:numId w:val="3"/>
              </w:numPr>
              <w:tabs>
                <w:tab w:val="clear" w:pos="1065"/>
              </w:tabs>
              <w:spacing w:line="240" w:lineRule="auto"/>
              <w:ind w:left="187" w:hanging="18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A16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831" w:type="dxa"/>
            <w:shd w:val="clear" w:color="auto" w:fill="auto"/>
            <w:vAlign w:val="bottom"/>
          </w:tcPr>
          <w:p w14:paraId="1101CC71" w14:textId="20462FAB" w:rsidR="00491E5D" w:rsidRPr="004E676F" w:rsidRDefault="004E676F" w:rsidP="00861FDB">
            <w:pPr>
              <w:tabs>
                <w:tab w:val="decimal" w:pos="1360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AU" w:eastAsia="zh-CN"/>
              </w:rPr>
            </w:pPr>
            <w:r w:rsidRPr="004E676F">
              <w:rPr>
                <w:rFonts w:asciiTheme="majorBidi" w:eastAsia="Times New Roman" w:hAnsiTheme="majorBidi" w:cstheme="majorBidi"/>
                <w:sz w:val="26"/>
                <w:szCs w:val="26"/>
                <w:lang w:val="en-AU" w:eastAsia="zh-CN"/>
              </w:rPr>
              <w:t>(</w:t>
            </w:r>
            <w:r w:rsidR="00A2581C">
              <w:rPr>
                <w:rFonts w:asciiTheme="majorBidi" w:eastAsia="Times New Roman" w:hAnsiTheme="majorBidi" w:cstheme="majorBidi"/>
                <w:sz w:val="26"/>
                <w:szCs w:val="26"/>
                <w:lang w:val="en-AU" w:eastAsia="zh-CN"/>
              </w:rPr>
              <w:t>61</w:t>
            </w:r>
            <w:r w:rsidRPr="004E676F">
              <w:rPr>
                <w:rFonts w:asciiTheme="majorBidi" w:eastAsia="Times New Roman" w:hAnsiTheme="majorBidi" w:cstheme="majorBidi"/>
                <w:sz w:val="26"/>
                <w:szCs w:val="26"/>
                <w:lang w:val="en-AU" w:eastAsia="zh-CN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0CC593" w14:textId="77777777" w:rsidR="00491E5D" w:rsidRPr="006A1648" w:rsidRDefault="00491E5D" w:rsidP="009D0E79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6"/>
                <w:szCs w:val="26"/>
                <w:lang w:val="en-AU" w:eastAsia="zh-CN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E04468F" w14:textId="6553EF54" w:rsidR="00491E5D" w:rsidRPr="00E17824" w:rsidRDefault="00E17824" w:rsidP="00861FDB">
            <w:pPr>
              <w:tabs>
                <w:tab w:val="decimal" w:pos="1330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E17824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58</w:t>
            </w:r>
          </w:p>
        </w:tc>
        <w:tc>
          <w:tcPr>
            <w:tcW w:w="270" w:type="dxa"/>
          </w:tcPr>
          <w:p w14:paraId="0B08568A" w14:textId="77777777" w:rsidR="00D12941" w:rsidRPr="00E17824" w:rsidRDefault="00D12941" w:rsidP="009D0E79">
            <w:pPr>
              <w:tabs>
                <w:tab w:val="decimal" w:pos="905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890" w:type="dxa"/>
          </w:tcPr>
          <w:p w14:paraId="0E77C2F2" w14:textId="11C4C986" w:rsidR="00E45695" w:rsidRDefault="00E45695" w:rsidP="00861FDB">
            <w:pPr>
              <w:suppressAutoHyphens/>
              <w:spacing w:after="0" w:line="240" w:lineRule="auto"/>
              <w:ind w:left="1120" w:right="-27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</w:tr>
      <w:tr w:rsidR="00491E5D" w:rsidRPr="00ED00D4" w14:paraId="391676FA" w14:textId="1D3ABA7D" w:rsidTr="00E45695">
        <w:trPr>
          <w:trHeight w:val="410"/>
        </w:trPr>
        <w:tc>
          <w:tcPr>
            <w:tcW w:w="0" w:type="auto"/>
            <w:shd w:val="clear" w:color="auto" w:fill="auto"/>
            <w:vAlign w:val="bottom"/>
          </w:tcPr>
          <w:p w14:paraId="4D08F640" w14:textId="77777777" w:rsidR="00491E5D" w:rsidRPr="006A1648" w:rsidRDefault="00491E5D" w:rsidP="009D0E79">
            <w:pPr>
              <w:pStyle w:val="ListParagraph"/>
              <w:numPr>
                <w:ilvl w:val="0"/>
                <w:numId w:val="3"/>
              </w:numPr>
              <w:tabs>
                <w:tab w:val="clear" w:pos="1065"/>
              </w:tabs>
              <w:spacing w:line="240" w:lineRule="auto"/>
              <w:ind w:left="187" w:hanging="180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6A16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</w:tc>
        <w:tc>
          <w:tcPr>
            <w:tcW w:w="1831" w:type="dxa"/>
            <w:shd w:val="clear" w:color="auto" w:fill="auto"/>
            <w:vAlign w:val="bottom"/>
          </w:tcPr>
          <w:p w14:paraId="6BDBE052" w14:textId="77777777" w:rsidR="00491E5D" w:rsidRPr="004E676F" w:rsidRDefault="00491E5D" w:rsidP="00861FDB">
            <w:pPr>
              <w:tabs>
                <w:tab w:val="decimal" w:pos="1360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6"/>
                <w:szCs w:val="26"/>
                <w:lang w:val="en-AU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399948" w14:textId="77777777" w:rsidR="00491E5D" w:rsidRPr="006A1648" w:rsidRDefault="00491E5D" w:rsidP="009D0E79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6"/>
                <w:szCs w:val="26"/>
                <w:lang w:val="en-AU" w:eastAsia="zh-CN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5BA43C9" w14:textId="083FA0A8" w:rsidR="00491E5D" w:rsidRPr="00E17824" w:rsidRDefault="00491E5D" w:rsidP="00861FDB">
            <w:pPr>
              <w:tabs>
                <w:tab w:val="decimal" w:pos="1330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10BC2D81" w14:textId="77777777" w:rsidR="00D12941" w:rsidRPr="00E17824" w:rsidRDefault="00D12941" w:rsidP="009D0E79">
            <w:pPr>
              <w:tabs>
                <w:tab w:val="decimal" w:pos="905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890" w:type="dxa"/>
          </w:tcPr>
          <w:p w14:paraId="0790CC0D" w14:textId="0F39073E" w:rsidR="00D12941" w:rsidRPr="00E17824" w:rsidRDefault="00D12941" w:rsidP="00861FDB">
            <w:pPr>
              <w:tabs>
                <w:tab w:val="decimal" w:pos="905"/>
              </w:tabs>
              <w:suppressAutoHyphens/>
              <w:spacing w:after="0" w:line="240" w:lineRule="auto"/>
              <w:ind w:left="1120"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</w:tr>
      <w:tr w:rsidR="00491E5D" w:rsidRPr="00ED00D4" w14:paraId="12A69812" w14:textId="35998A73" w:rsidTr="00E45695">
        <w:trPr>
          <w:trHeight w:val="418"/>
        </w:trPr>
        <w:tc>
          <w:tcPr>
            <w:tcW w:w="0" w:type="auto"/>
            <w:shd w:val="clear" w:color="auto" w:fill="auto"/>
            <w:vAlign w:val="bottom"/>
          </w:tcPr>
          <w:p w14:paraId="2DDF224C" w14:textId="77777777" w:rsidR="00491E5D" w:rsidRPr="006A1648" w:rsidRDefault="00491E5D" w:rsidP="009D0E79">
            <w:pPr>
              <w:tabs>
                <w:tab w:val="left" w:pos="340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6A1648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  <w:r w:rsidRPr="006A16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831" w:type="dxa"/>
            <w:shd w:val="clear" w:color="auto" w:fill="auto"/>
            <w:vAlign w:val="bottom"/>
          </w:tcPr>
          <w:p w14:paraId="64339067" w14:textId="789144C1" w:rsidR="00491E5D" w:rsidRPr="004E676F" w:rsidRDefault="004E676F" w:rsidP="00861FDB">
            <w:pPr>
              <w:tabs>
                <w:tab w:val="decimal" w:pos="1360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6"/>
                <w:szCs w:val="26"/>
                <w:lang w:val="en-AU" w:eastAsia="zh-CN"/>
              </w:rPr>
            </w:pPr>
            <w:r w:rsidRPr="004E676F">
              <w:rPr>
                <w:rFonts w:asciiTheme="majorBidi" w:eastAsia="Times New Roman" w:hAnsiTheme="majorBidi" w:cstheme="majorBidi"/>
                <w:sz w:val="26"/>
                <w:szCs w:val="26"/>
                <w:lang w:val="en-AU" w:eastAsia="zh-CN"/>
              </w:rPr>
              <w:t>(2)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37B49C" w14:textId="77777777" w:rsidR="00491E5D" w:rsidRPr="006A1648" w:rsidRDefault="00491E5D" w:rsidP="009D0E79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6"/>
                <w:szCs w:val="26"/>
                <w:lang w:val="en-AU" w:eastAsia="zh-CN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59187B71" w14:textId="0C02FD37" w:rsidR="00491E5D" w:rsidRPr="00E17824" w:rsidRDefault="00E17824" w:rsidP="00861FDB">
            <w:pPr>
              <w:tabs>
                <w:tab w:val="decimal" w:pos="1330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E17824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(23)</w:t>
            </w:r>
          </w:p>
        </w:tc>
        <w:tc>
          <w:tcPr>
            <w:tcW w:w="270" w:type="dxa"/>
          </w:tcPr>
          <w:p w14:paraId="1F108EF2" w14:textId="77777777" w:rsidR="00D12941" w:rsidRPr="00E17824" w:rsidRDefault="00D12941" w:rsidP="009D0E79">
            <w:pPr>
              <w:tabs>
                <w:tab w:val="decimal" w:pos="905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890" w:type="dxa"/>
          </w:tcPr>
          <w:p w14:paraId="72815C24" w14:textId="19D79597" w:rsidR="0058567F" w:rsidRDefault="0058567F" w:rsidP="00861FDB">
            <w:pPr>
              <w:suppressAutoHyphens/>
              <w:spacing w:after="0" w:line="240" w:lineRule="auto"/>
              <w:ind w:left="1120" w:right="-27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</w:tr>
      <w:tr w:rsidR="00491E5D" w:rsidRPr="00ED00D4" w14:paraId="05964F98" w14:textId="66FE09D2" w:rsidTr="00E45695">
        <w:trPr>
          <w:trHeight w:val="418"/>
        </w:trPr>
        <w:tc>
          <w:tcPr>
            <w:tcW w:w="0" w:type="auto"/>
            <w:shd w:val="clear" w:color="auto" w:fill="auto"/>
            <w:vAlign w:val="bottom"/>
          </w:tcPr>
          <w:p w14:paraId="1C24AAC2" w14:textId="77777777" w:rsidR="00491E5D" w:rsidRPr="006A1648" w:rsidRDefault="00491E5D" w:rsidP="009D0E79">
            <w:pPr>
              <w:pStyle w:val="ListParagraph"/>
              <w:numPr>
                <w:ilvl w:val="0"/>
                <w:numId w:val="3"/>
              </w:numPr>
              <w:tabs>
                <w:tab w:val="clear" w:pos="1065"/>
              </w:tabs>
              <w:spacing w:line="240" w:lineRule="auto"/>
              <w:ind w:left="187" w:hanging="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6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</w:t>
            </w:r>
          </w:p>
        </w:tc>
        <w:tc>
          <w:tcPr>
            <w:tcW w:w="1831" w:type="dxa"/>
            <w:shd w:val="clear" w:color="auto" w:fill="auto"/>
            <w:vAlign w:val="bottom"/>
          </w:tcPr>
          <w:p w14:paraId="45B786A4" w14:textId="77777777" w:rsidR="00491E5D" w:rsidRPr="004E676F" w:rsidRDefault="00491E5D" w:rsidP="00861FDB">
            <w:pPr>
              <w:tabs>
                <w:tab w:val="decimal" w:pos="1360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6"/>
                <w:szCs w:val="26"/>
                <w:lang w:val="en-AU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B51F94" w14:textId="77777777" w:rsidR="00491E5D" w:rsidRPr="006A1648" w:rsidRDefault="00491E5D" w:rsidP="009D0E79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6"/>
                <w:szCs w:val="26"/>
                <w:lang w:val="en-AU" w:eastAsia="zh-CN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B893267" w14:textId="77777777" w:rsidR="00491E5D" w:rsidRPr="00E17824" w:rsidRDefault="00491E5D" w:rsidP="00861FDB">
            <w:pPr>
              <w:tabs>
                <w:tab w:val="decimal" w:pos="1330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54F72B48" w14:textId="77777777" w:rsidR="00D12941" w:rsidRPr="00E17824" w:rsidRDefault="00D12941" w:rsidP="009D0E79">
            <w:pPr>
              <w:tabs>
                <w:tab w:val="decimal" w:pos="905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890" w:type="dxa"/>
          </w:tcPr>
          <w:p w14:paraId="078B6097" w14:textId="0A28A965" w:rsidR="00D12941" w:rsidRPr="00E17824" w:rsidRDefault="00D12941" w:rsidP="00861FDB">
            <w:pPr>
              <w:tabs>
                <w:tab w:val="decimal" w:pos="905"/>
              </w:tabs>
              <w:suppressAutoHyphens/>
              <w:spacing w:after="0" w:line="240" w:lineRule="auto"/>
              <w:ind w:left="1120"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</w:tr>
      <w:tr w:rsidR="00491E5D" w:rsidRPr="00ED00D4" w14:paraId="15218A58" w14:textId="19BC78E3" w:rsidTr="00E45695">
        <w:trPr>
          <w:trHeight w:val="418"/>
        </w:trPr>
        <w:tc>
          <w:tcPr>
            <w:tcW w:w="0" w:type="auto"/>
            <w:shd w:val="clear" w:color="auto" w:fill="auto"/>
            <w:vAlign w:val="bottom"/>
          </w:tcPr>
          <w:p w14:paraId="72783961" w14:textId="77777777" w:rsidR="00491E5D" w:rsidRPr="006A1648" w:rsidRDefault="00491E5D" w:rsidP="009D0E79">
            <w:pPr>
              <w:tabs>
                <w:tab w:val="left" w:pos="340"/>
              </w:tabs>
              <w:suppressAutoHyphens/>
              <w:spacing w:after="0" w:line="240" w:lineRule="auto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648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  <w:r w:rsidRPr="006A16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831" w:type="dxa"/>
            <w:shd w:val="clear" w:color="auto" w:fill="auto"/>
            <w:vAlign w:val="bottom"/>
          </w:tcPr>
          <w:p w14:paraId="093E432A" w14:textId="7E2919E4" w:rsidR="00491E5D" w:rsidRPr="004E676F" w:rsidRDefault="004E676F" w:rsidP="00861FDB">
            <w:pPr>
              <w:tabs>
                <w:tab w:val="decimal" w:pos="1360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6"/>
                <w:szCs w:val="26"/>
                <w:lang w:val="en-AU" w:eastAsia="zh-CN"/>
              </w:rPr>
            </w:pPr>
            <w:r w:rsidRPr="004E676F">
              <w:rPr>
                <w:rFonts w:asciiTheme="majorBidi" w:eastAsia="Times New Roman" w:hAnsiTheme="majorBidi" w:cstheme="majorBidi"/>
                <w:sz w:val="26"/>
                <w:szCs w:val="26"/>
                <w:lang w:val="en-AU" w:eastAsia="zh-CN"/>
              </w:rPr>
              <w:t>6</w:t>
            </w:r>
            <w:r w:rsidR="00AE4349">
              <w:rPr>
                <w:rFonts w:asciiTheme="majorBidi" w:eastAsia="Times New Roman" w:hAnsiTheme="majorBidi" w:cstheme="majorBidi"/>
                <w:sz w:val="26"/>
                <w:szCs w:val="26"/>
                <w:lang w:val="en-AU" w:eastAsia="zh-CN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A35EBA" w14:textId="77777777" w:rsidR="00491E5D" w:rsidRPr="006A1648" w:rsidRDefault="00491E5D" w:rsidP="009D0E79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6"/>
                <w:szCs w:val="26"/>
                <w:lang w:val="en-AU" w:eastAsia="zh-CN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A75CF72" w14:textId="58585EC2" w:rsidR="00491E5D" w:rsidRPr="00E17824" w:rsidRDefault="00E17824" w:rsidP="00861FDB">
            <w:pPr>
              <w:tabs>
                <w:tab w:val="decimal" w:pos="1330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E17824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(19)</w:t>
            </w:r>
          </w:p>
        </w:tc>
        <w:tc>
          <w:tcPr>
            <w:tcW w:w="270" w:type="dxa"/>
          </w:tcPr>
          <w:p w14:paraId="7CA78F93" w14:textId="77777777" w:rsidR="00D12941" w:rsidRPr="00E17824" w:rsidRDefault="00D12941" w:rsidP="009D0E79">
            <w:pPr>
              <w:tabs>
                <w:tab w:val="decimal" w:pos="905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890" w:type="dxa"/>
          </w:tcPr>
          <w:p w14:paraId="0340D5DB" w14:textId="7E9280F1" w:rsidR="0058567F" w:rsidRDefault="0058567F" w:rsidP="00861FDB">
            <w:pPr>
              <w:suppressAutoHyphens/>
              <w:spacing w:after="0" w:line="240" w:lineRule="auto"/>
              <w:ind w:left="1120" w:right="-27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</w:tr>
      <w:tr w:rsidR="00491E5D" w:rsidRPr="00ED00D4" w14:paraId="3FA9415A" w14:textId="79695F26" w:rsidTr="0006134D">
        <w:trPr>
          <w:trHeight w:val="418"/>
        </w:trPr>
        <w:tc>
          <w:tcPr>
            <w:tcW w:w="0" w:type="auto"/>
            <w:shd w:val="clear" w:color="auto" w:fill="auto"/>
            <w:vAlign w:val="bottom"/>
          </w:tcPr>
          <w:p w14:paraId="42C5201E" w14:textId="77777777" w:rsidR="00491E5D" w:rsidRPr="006A1648" w:rsidRDefault="00491E5D" w:rsidP="009D0E79">
            <w:pPr>
              <w:pStyle w:val="ListParagraph"/>
              <w:numPr>
                <w:ilvl w:val="0"/>
                <w:numId w:val="3"/>
              </w:numPr>
              <w:tabs>
                <w:tab w:val="clear" w:pos="1065"/>
              </w:tabs>
              <w:spacing w:line="240" w:lineRule="auto"/>
              <w:ind w:left="187" w:hanging="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6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  <w:r w:rsidRPr="006A1648">
              <w:rPr>
                <w:rFonts w:ascii="Angsana New" w:hAnsi="Angsana New" w:cs="Angsana New" w:hint="cs"/>
                <w:color w:val="000000"/>
                <w:sz w:val="26"/>
                <w:szCs w:val="26"/>
                <w:vertAlign w:val="superscript"/>
                <w:cs/>
              </w:rPr>
              <w:t>*</w:t>
            </w:r>
          </w:p>
        </w:tc>
        <w:tc>
          <w:tcPr>
            <w:tcW w:w="1831" w:type="dxa"/>
            <w:shd w:val="clear" w:color="auto" w:fill="auto"/>
            <w:vAlign w:val="bottom"/>
          </w:tcPr>
          <w:p w14:paraId="1F6E0A0C" w14:textId="3F138EF9" w:rsidR="00491E5D" w:rsidRPr="004E676F" w:rsidRDefault="007F5B57" w:rsidP="00861FDB">
            <w:pPr>
              <w:tabs>
                <w:tab w:val="decimal" w:pos="1360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6"/>
                <w:szCs w:val="26"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AU" w:eastAsia="zh-CN"/>
              </w:rPr>
              <w:t>32,889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843E75" w14:textId="77777777" w:rsidR="00491E5D" w:rsidRPr="006A1648" w:rsidRDefault="00491E5D" w:rsidP="009D0E79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6"/>
                <w:szCs w:val="26"/>
                <w:lang w:val="en-AU" w:eastAsia="zh-CN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7B5CEF02" w14:textId="131EC5D5" w:rsidR="00491E5D" w:rsidRPr="00E17824" w:rsidRDefault="00E17824" w:rsidP="00861FDB">
            <w:pPr>
              <w:tabs>
                <w:tab w:val="decimal" w:pos="1330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E17824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37,788</w:t>
            </w:r>
          </w:p>
        </w:tc>
        <w:tc>
          <w:tcPr>
            <w:tcW w:w="270" w:type="dxa"/>
          </w:tcPr>
          <w:p w14:paraId="6E04C942" w14:textId="77777777" w:rsidR="00D12941" w:rsidRPr="00E17824" w:rsidRDefault="00D12941" w:rsidP="009D0E79">
            <w:pPr>
              <w:tabs>
                <w:tab w:val="decimal" w:pos="905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14:paraId="551869D5" w14:textId="6A75941E" w:rsidR="008A710B" w:rsidRDefault="008A710B" w:rsidP="00861FDB">
            <w:pPr>
              <w:tabs>
                <w:tab w:val="decimal" w:pos="905"/>
              </w:tabs>
              <w:suppressAutoHyphens/>
              <w:spacing w:after="0" w:line="240" w:lineRule="auto"/>
              <w:ind w:left="1120"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125</w:t>
            </w:r>
          </w:p>
        </w:tc>
      </w:tr>
      <w:tr w:rsidR="00491E5D" w:rsidRPr="00ED00D4" w14:paraId="15FCDFAF" w14:textId="2412A109" w:rsidTr="00E45695">
        <w:trPr>
          <w:trHeight w:val="418"/>
        </w:trPr>
        <w:tc>
          <w:tcPr>
            <w:tcW w:w="0" w:type="auto"/>
            <w:shd w:val="clear" w:color="auto" w:fill="auto"/>
            <w:vAlign w:val="bottom"/>
          </w:tcPr>
          <w:p w14:paraId="5B3CDDF4" w14:textId="77777777" w:rsidR="00491E5D" w:rsidRPr="006A1648" w:rsidRDefault="00491E5D" w:rsidP="009D0E79">
            <w:pPr>
              <w:pStyle w:val="ListParagraph"/>
              <w:numPr>
                <w:ilvl w:val="0"/>
                <w:numId w:val="3"/>
              </w:numPr>
              <w:tabs>
                <w:tab w:val="clear" w:pos="1065"/>
              </w:tabs>
              <w:spacing w:line="240" w:lineRule="auto"/>
              <w:ind w:left="187" w:hanging="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6A16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ภาระผูกพันวงเงินสินเชื่อและสัญญาค้ำประกัน</w:t>
            </w:r>
          </w:p>
        </w:tc>
        <w:tc>
          <w:tcPr>
            <w:tcW w:w="1831" w:type="dxa"/>
            <w:shd w:val="clear" w:color="auto" w:fill="auto"/>
            <w:vAlign w:val="bottom"/>
          </w:tcPr>
          <w:p w14:paraId="491BC5B0" w14:textId="77777777" w:rsidR="00491E5D" w:rsidRPr="004E676F" w:rsidRDefault="00491E5D" w:rsidP="00861FDB">
            <w:pPr>
              <w:tabs>
                <w:tab w:val="decimal" w:pos="1360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6"/>
                <w:szCs w:val="26"/>
                <w:lang w:val="en-AU" w:eastAsia="zh-CN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7BC7EE" w14:textId="77777777" w:rsidR="00491E5D" w:rsidRPr="006A1648" w:rsidRDefault="00491E5D" w:rsidP="009D0E79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6"/>
                <w:szCs w:val="26"/>
                <w:lang w:val="en-AU" w:eastAsia="zh-CN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CB1CAE1" w14:textId="66B5AE23" w:rsidR="00491E5D" w:rsidRPr="00E17824" w:rsidRDefault="00491E5D" w:rsidP="00861FDB">
            <w:pPr>
              <w:tabs>
                <w:tab w:val="decimal" w:pos="1330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270" w:type="dxa"/>
          </w:tcPr>
          <w:p w14:paraId="473194B7" w14:textId="77777777" w:rsidR="00D12941" w:rsidRPr="00E17824" w:rsidRDefault="00D12941" w:rsidP="009D0E79">
            <w:pPr>
              <w:tabs>
                <w:tab w:val="decimal" w:pos="905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890" w:type="dxa"/>
          </w:tcPr>
          <w:p w14:paraId="169DA8A7" w14:textId="10FFFA4A" w:rsidR="00D12941" w:rsidRPr="00E17824" w:rsidRDefault="00D12941" w:rsidP="00861FDB">
            <w:pPr>
              <w:tabs>
                <w:tab w:val="decimal" w:pos="905"/>
              </w:tabs>
              <w:suppressAutoHyphens/>
              <w:spacing w:after="0" w:line="240" w:lineRule="auto"/>
              <w:ind w:left="1120"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</w:tr>
      <w:tr w:rsidR="00491E5D" w:rsidRPr="00ED00D4" w14:paraId="10387863" w14:textId="3C6C0122" w:rsidTr="0006134D">
        <w:trPr>
          <w:trHeight w:val="418"/>
        </w:trPr>
        <w:tc>
          <w:tcPr>
            <w:tcW w:w="0" w:type="auto"/>
            <w:shd w:val="clear" w:color="auto" w:fill="auto"/>
            <w:vAlign w:val="bottom"/>
          </w:tcPr>
          <w:p w14:paraId="211DF78C" w14:textId="77777777" w:rsidR="00491E5D" w:rsidRPr="006A1648" w:rsidRDefault="00491E5D" w:rsidP="009D0E79">
            <w:pPr>
              <w:tabs>
                <w:tab w:val="left" w:pos="340"/>
              </w:tabs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6A1648">
              <w:rPr>
                <w:rFonts w:ascii="Angsana New" w:hAnsi="Angsana New" w:cs="Angsana New"/>
                <w:color w:val="000000"/>
                <w:sz w:val="26"/>
                <w:szCs w:val="26"/>
              </w:rPr>
              <w:tab/>
            </w:r>
            <w:r w:rsidRPr="006A16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831" w:type="dxa"/>
            <w:shd w:val="clear" w:color="auto" w:fill="auto"/>
            <w:vAlign w:val="bottom"/>
          </w:tcPr>
          <w:p w14:paraId="15AE6777" w14:textId="1C75EBFA" w:rsidR="00491E5D" w:rsidRPr="004E676F" w:rsidRDefault="004E676F" w:rsidP="00861FDB">
            <w:pPr>
              <w:tabs>
                <w:tab w:val="decimal" w:pos="1360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6"/>
                <w:szCs w:val="26"/>
                <w:lang w:val="en-AU" w:eastAsia="zh-CN"/>
              </w:rPr>
            </w:pPr>
            <w:r w:rsidRPr="004E676F">
              <w:rPr>
                <w:rFonts w:asciiTheme="majorBidi" w:eastAsia="Times New Roman" w:hAnsiTheme="majorBidi" w:cstheme="majorBidi"/>
                <w:sz w:val="26"/>
                <w:szCs w:val="26"/>
                <w:lang w:val="en-AU" w:eastAsia="zh-CN"/>
              </w:rPr>
              <w:t>666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C3FD25" w14:textId="77777777" w:rsidR="00491E5D" w:rsidRPr="006A1648" w:rsidRDefault="00491E5D" w:rsidP="009D0E79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sz w:val="26"/>
                <w:szCs w:val="26"/>
                <w:lang w:val="en-AU" w:eastAsia="zh-CN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FD36822" w14:textId="62E65033" w:rsidR="00491E5D" w:rsidRPr="00E17824" w:rsidRDefault="00E17824" w:rsidP="00861FDB">
            <w:pPr>
              <w:tabs>
                <w:tab w:val="decimal" w:pos="1330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E17824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908</w:t>
            </w:r>
          </w:p>
        </w:tc>
        <w:tc>
          <w:tcPr>
            <w:tcW w:w="270" w:type="dxa"/>
          </w:tcPr>
          <w:p w14:paraId="6B282A2B" w14:textId="77777777" w:rsidR="00D12941" w:rsidRPr="00E17824" w:rsidRDefault="00D12941" w:rsidP="009D0E79">
            <w:pPr>
              <w:tabs>
                <w:tab w:val="decimal" w:pos="905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890" w:type="dxa"/>
          </w:tcPr>
          <w:p w14:paraId="1F412229" w14:textId="32A9DF13" w:rsidR="0006134D" w:rsidRDefault="0006134D" w:rsidP="00861FDB">
            <w:pPr>
              <w:suppressAutoHyphens/>
              <w:spacing w:after="0" w:line="240" w:lineRule="auto"/>
              <w:ind w:left="1120" w:right="-27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</w:tr>
      <w:tr w:rsidR="00491E5D" w:rsidRPr="00ED00D4" w14:paraId="2F1CC264" w14:textId="005AEC0B" w:rsidTr="0006134D">
        <w:trPr>
          <w:trHeight w:val="410"/>
        </w:trPr>
        <w:tc>
          <w:tcPr>
            <w:tcW w:w="0" w:type="auto"/>
            <w:shd w:val="clear" w:color="auto" w:fill="auto"/>
            <w:vAlign w:val="bottom"/>
          </w:tcPr>
          <w:p w14:paraId="616F2290" w14:textId="77777777" w:rsidR="00491E5D" w:rsidRPr="006A1648" w:rsidRDefault="00491E5D" w:rsidP="009D0E79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  <w:lang w:eastAsia="zh-CN"/>
              </w:rPr>
            </w:pPr>
            <w:r w:rsidRPr="006A1648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ขาดทุนจากการเปลี่ยนแปลงเงื่อนไขใหม่</w:t>
            </w:r>
          </w:p>
        </w:tc>
        <w:tc>
          <w:tcPr>
            <w:tcW w:w="183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F8DDBC7" w14:textId="28169462" w:rsidR="00491E5D" w:rsidRPr="004E676F" w:rsidRDefault="006D4145" w:rsidP="00861FDB">
            <w:pPr>
              <w:tabs>
                <w:tab w:val="decimal" w:pos="1360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sz w:val="26"/>
                <w:szCs w:val="26"/>
                <w:cs/>
                <w:lang w:val="en-AU" w:eastAsia="zh-CN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AU" w:eastAsia="zh-CN"/>
              </w:rPr>
              <w:t>271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356FF6" w14:textId="77777777" w:rsidR="00491E5D" w:rsidRPr="006A1648" w:rsidRDefault="00491E5D" w:rsidP="009D0E79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9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D14DDDA" w14:textId="3990B668" w:rsidR="00491E5D" w:rsidRPr="00E17824" w:rsidRDefault="00E17824" w:rsidP="00861FDB">
            <w:pPr>
              <w:tabs>
                <w:tab w:val="decimal" w:pos="1330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 w:rsidRPr="00E17824"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3,312</w:t>
            </w:r>
          </w:p>
        </w:tc>
        <w:tc>
          <w:tcPr>
            <w:tcW w:w="270" w:type="dxa"/>
          </w:tcPr>
          <w:p w14:paraId="5B270AD9" w14:textId="77777777" w:rsidR="00D12941" w:rsidRPr="00E17824" w:rsidRDefault="00D12941" w:rsidP="009D0E79">
            <w:pPr>
              <w:tabs>
                <w:tab w:val="decimal" w:pos="905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000000"/>
            </w:tcBorders>
          </w:tcPr>
          <w:p w14:paraId="4733FE0E" w14:textId="39DFBA0D" w:rsidR="0006134D" w:rsidRDefault="0006134D" w:rsidP="00861FDB">
            <w:pPr>
              <w:suppressAutoHyphens/>
              <w:spacing w:after="0" w:line="240" w:lineRule="auto"/>
              <w:ind w:left="1120" w:right="-270"/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eastAsia="zh-CN"/>
              </w:rPr>
              <w:t>-</w:t>
            </w:r>
          </w:p>
        </w:tc>
      </w:tr>
      <w:tr w:rsidR="00491E5D" w:rsidRPr="00ED00D4" w14:paraId="1AD6AF75" w14:textId="20C20CD4" w:rsidTr="0006134D">
        <w:trPr>
          <w:trHeight w:val="426"/>
        </w:trPr>
        <w:tc>
          <w:tcPr>
            <w:tcW w:w="0" w:type="auto"/>
            <w:shd w:val="clear" w:color="auto" w:fill="auto"/>
            <w:vAlign w:val="bottom"/>
          </w:tcPr>
          <w:p w14:paraId="7D5A42D4" w14:textId="77777777" w:rsidR="00491E5D" w:rsidRPr="006A1648" w:rsidRDefault="00491E5D" w:rsidP="009D0E79">
            <w:pPr>
              <w:suppressAutoHyphens/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lang w:eastAsia="zh-CN"/>
              </w:rPr>
            </w:pPr>
            <w:r w:rsidRPr="006A164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eastAsia="zh-CN"/>
              </w:rPr>
              <w:t>รวม</w:t>
            </w:r>
          </w:p>
        </w:tc>
        <w:tc>
          <w:tcPr>
            <w:tcW w:w="183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0AC2AA51" w14:textId="5CA89D6A" w:rsidR="00491E5D" w:rsidRPr="006A1648" w:rsidRDefault="004E676F" w:rsidP="00861FDB">
            <w:pPr>
              <w:tabs>
                <w:tab w:val="decimal" w:pos="1360"/>
              </w:tabs>
              <w:suppressAutoHyphens/>
              <w:spacing w:after="0" w:line="240" w:lineRule="auto"/>
              <w:ind w:right="-9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AU" w:eastAsia="zh-CN"/>
              </w:rPr>
            </w:pPr>
            <w:r w:rsidRPr="004E676F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lang w:val="en-AU" w:eastAsia="zh-CN"/>
              </w:rPr>
              <w:t>33,829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0C9D18" w14:textId="77777777" w:rsidR="00491E5D" w:rsidRPr="006A1648" w:rsidRDefault="00491E5D" w:rsidP="009D0E79">
            <w:pPr>
              <w:tabs>
                <w:tab w:val="decimal" w:pos="738"/>
              </w:tabs>
              <w:suppressAutoHyphens/>
              <w:snapToGrid w:val="0"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vAlign w:val="bottom"/>
          </w:tcPr>
          <w:p w14:paraId="23F3A059" w14:textId="70CD8528" w:rsidR="00491E5D" w:rsidRPr="00E17824" w:rsidRDefault="00E17824" w:rsidP="00861FDB">
            <w:pPr>
              <w:tabs>
                <w:tab w:val="decimal" w:pos="1330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 w:rsidRPr="00E17824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42,024</w:t>
            </w:r>
          </w:p>
        </w:tc>
        <w:tc>
          <w:tcPr>
            <w:tcW w:w="270" w:type="dxa"/>
          </w:tcPr>
          <w:p w14:paraId="3742DD1C" w14:textId="77777777" w:rsidR="00D12941" w:rsidRPr="00E17824" w:rsidRDefault="00D12941" w:rsidP="009D0E79">
            <w:pPr>
              <w:tabs>
                <w:tab w:val="decimal" w:pos="905"/>
              </w:tabs>
              <w:suppressAutoHyphens/>
              <w:spacing w:after="0" w:line="240" w:lineRule="auto"/>
              <w:ind w:right="-19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</w:tcPr>
          <w:p w14:paraId="54D042BC" w14:textId="6EC4CC08" w:rsidR="0006134D" w:rsidRDefault="0006134D" w:rsidP="00861FDB">
            <w:pPr>
              <w:tabs>
                <w:tab w:val="decimal" w:pos="905"/>
              </w:tabs>
              <w:suppressAutoHyphens/>
              <w:spacing w:after="0" w:line="240" w:lineRule="auto"/>
              <w:ind w:left="1120" w:right="-19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eastAsia="zh-CN"/>
              </w:rPr>
              <w:t>125</w:t>
            </w:r>
          </w:p>
        </w:tc>
      </w:tr>
    </w:tbl>
    <w:p w14:paraId="3915D50D" w14:textId="77777777" w:rsidR="009556ED" w:rsidRPr="00147D75" w:rsidRDefault="009556ED" w:rsidP="009556ED">
      <w:pPr>
        <w:spacing w:after="0" w:line="240" w:lineRule="auto"/>
        <w:rPr>
          <w:rFonts w:asciiTheme="majorBidi" w:hAnsiTheme="majorBidi" w:cstheme="majorBidi"/>
          <w:sz w:val="20"/>
          <w:szCs w:val="20"/>
          <w:cs/>
          <w:lang w:val="th-TH" w:eastAsia="zh-CN"/>
        </w:rPr>
      </w:pPr>
    </w:p>
    <w:p w14:paraId="159B1A62" w14:textId="77777777" w:rsidR="009556ED" w:rsidRPr="001B1739" w:rsidRDefault="009556ED" w:rsidP="009556ED">
      <w:pPr>
        <w:tabs>
          <w:tab w:val="left" w:pos="900"/>
        </w:tabs>
        <w:spacing w:after="0" w:line="240" w:lineRule="auto"/>
        <w:ind w:left="1080" w:right="-25" w:hanging="540"/>
        <w:jc w:val="both"/>
        <w:rPr>
          <w:rFonts w:asciiTheme="majorBidi" w:hAnsiTheme="majorBidi" w:cstheme="majorBidi"/>
          <w:sz w:val="24"/>
          <w:szCs w:val="24"/>
        </w:rPr>
      </w:pPr>
      <w:r w:rsidRPr="001B1739">
        <w:rPr>
          <w:rFonts w:asciiTheme="majorBidi" w:eastAsia="Times New Roman" w:hAnsiTheme="majorBidi" w:cstheme="majorBidi"/>
          <w:sz w:val="24"/>
          <w:szCs w:val="24"/>
          <w:vertAlign w:val="superscript"/>
          <w:cs/>
          <w:lang w:eastAsia="zh-CN"/>
        </w:rPr>
        <w:t>*</w:t>
      </w:r>
      <w:r w:rsidRPr="001B1739">
        <w:rPr>
          <w:rFonts w:hint="cs"/>
          <w:sz w:val="24"/>
          <w:szCs w:val="24"/>
          <w:cs/>
        </w:rPr>
        <w:t xml:space="preserve"> </w:t>
      </w:r>
      <w:r w:rsidRPr="001B1739">
        <w:rPr>
          <w:rFonts w:asciiTheme="majorBidi" w:hAnsiTheme="majorBidi" w:cstheme="majorBidi"/>
          <w:sz w:val="24"/>
          <w:szCs w:val="24"/>
          <w:cs/>
        </w:rPr>
        <w:t>สุทธิจากหนี้สูญได้รับคื</w:t>
      </w:r>
      <w:r w:rsidRPr="001B1739">
        <w:rPr>
          <w:rFonts w:asciiTheme="majorBidi" w:hAnsiTheme="majorBidi" w:cstheme="majorBidi" w:hint="cs"/>
          <w:sz w:val="24"/>
          <w:szCs w:val="24"/>
          <w:cs/>
        </w:rPr>
        <w:t>น</w:t>
      </w:r>
    </w:p>
    <w:p w14:paraId="7A468420" w14:textId="7E47BB07" w:rsidR="00CB5434" w:rsidRPr="00147D75" w:rsidRDefault="00CB5434">
      <w:pPr>
        <w:rPr>
          <w:rFonts w:ascii="Angsana New" w:eastAsia="Times New Roman" w:hAnsi="Angsana New" w:cs="Angsana New"/>
          <w:color w:val="000000"/>
          <w:sz w:val="20"/>
          <w:szCs w:val="20"/>
          <w:lang w:eastAsia="zh-CN"/>
        </w:rPr>
      </w:pPr>
    </w:p>
    <w:p w14:paraId="2441FD6D" w14:textId="2268F17D" w:rsidR="009416A1" w:rsidRPr="003B7255" w:rsidRDefault="00457066" w:rsidP="009416A1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>เงินปันผล</w:t>
      </w:r>
    </w:p>
    <w:p w14:paraId="41B413C2" w14:textId="77777777" w:rsidR="002B76F8" w:rsidRDefault="002B76F8" w:rsidP="002B76F8">
      <w:pPr>
        <w:suppressAutoHyphens/>
        <w:spacing w:after="0" w:line="240" w:lineRule="auto"/>
        <w:jc w:val="thaiDistribute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p w14:paraId="1C69B03B" w14:textId="356368B1" w:rsidR="00D67531" w:rsidRDefault="00D67531" w:rsidP="002B76F8">
      <w:pPr>
        <w:suppressAutoHyphens/>
        <w:spacing w:after="0" w:line="240" w:lineRule="auto"/>
        <w:ind w:firstLine="539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lang w:eastAsia="zh-CN"/>
        </w:rPr>
      </w:pPr>
      <w:r w:rsidRPr="00A66B7B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>เงินปันผลที่</w:t>
      </w:r>
      <w:r w:rsidR="00E43EFA">
        <w:rPr>
          <w:rFonts w:asciiTheme="majorBidi" w:eastAsia="Times New Roman" w:hAnsiTheme="majorBidi" w:cstheme="majorBidi" w:hint="cs"/>
          <w:color w:val="000000"/>
          <w:sz w:val="30"/>
          <w:szCs w:val="30"/>
          <w:cs/>
          <w:lang w:eastAsia="zh-CN"/>
        </w:rPr>
        <w:t>บริษัท</w:t>
      </w:r>
      <w:r w:rsidRPr="00A66B7B">
        <w:rPr>
          <w:rFonts w:asciiTheme="majorBidi" w:eastAsia="Times New Roman" w:hAnsiTheme="majorBidi" w:cstheme="majorBidi"/>
          <w:color w:val="000000"/>
          <w:sz w:val="30"/>
          <w:szCs w:val="30"/>
          <w:cs/>
          <w:lang w:eastAsia="zh-CN"/>
        </w:rPr>
        <w:t xml:space="preserve">จ่ายให้ผู้ถือหุ้นมีดังนี้ </w:t>
      </w:r>
    </w:p>
    <w:p w14:paraId="1CEE0D0B" w14:textId="06208ACE" w:rsidR="00457066" w:rsidRDefault="00457066" w:rsidP="00457066">
      <w:pPr>
        <w:ind w:left="539"/>
        <w:rPr>
          <w:rFonts w:ascii="Angsana New" w:eastAsia="Times New Roman" w:hAnsi="Angsana New" w:cs="Angsana New"/>
          <w:color w:val="000000"/>
          <w:sz w:val="16"/>
          <w:szCs w:val="16"/>
          <w:lang w:eastAsia="zh-CN"/>
        </w:rPr>
      </w:pPr>
    </w:p>
    <w:tbl>
      <w:tblPr>
        <w:tblW w:w="9198" w:type="dxa"/>
        <w:tblInd w:w="461" w:type="dxa"/>
        <w:tblLook w:val="04A0" w:firstRow="1" w:lastRow="0" w:firstColumn="1" w:lastColumn="0" w:noHBand="0" w:noVBand="1"/>
      </w:tblPr>
      <w:tblGrid>
        <w:gridCol w:w="2284"/>
        <w:gridCol w:w="1641"/>
        <w:gridCol w:w="2004"/>
        <w:gridCol w:w="1406"/>
        <w:gridCol w:w="234"/>
        <w:gridCol w:w="1629"/>
      </w:tblGrid>
      <w:tr w:rsidR="009B2183" w:rsidRPr="00013082" w14:paraId="683476D5" w14:textId="77777777" w:rsidTr="00377176">
        <w:trPr>
          <w:trHeight w:val="821"/>
        </w:trPr>
        <w:tc>
          <w:tcPr>
            <w:tcW w:w="2284" w:type="dxa"/>
            <w:shd w:val="clear" w:color="auto" w:fill="auto"/>
          </w:tcPr>
          <w:p w14:paraId="22A4ED27" w14:textId="77777777" w:rsidR="009B2183" w:rsidRPr="00790B36" w:rsidRDefault="009B2183" w:rsidP="003B1167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2C2ABBB9" w14:textId="57592B7B" w:rsidR="009B2183" w:rsidRPr="00790B36" w:rsidRDefault="009B2183" w:rsidP="003B1167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0B3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วันที่อนุมัติ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1A710006" w14:textId="77777777" w:rsidR="009B2183" w:rsidRPr="00790B36" w:rsidRDefault="009B2183" w:rsidP="009B2183">
            <w:pPr>
              <w:tabs>
                <w:tab w:val="left" w:pos="540"/>
              </w:tabs>
              <w:suppressAutoHyphens/>
              <w:spacing w:after="0" w:line="240" w:lineRule="auto"/>
              <w:ind w:left="-122" w:right="-145"/>
              <w:jc w:val="center"/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</w:pPr>
            <w:r w:rsidRPr="00790B3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กำหนดจ่าย</w:t>
            </w:r>
          </w:p>
          <w:p w14:paraId="7E7077C7" w14:textId="7C1AB06E" w:rsidR="009B2183" w:rsidRPr="00790B36" w:rsidRDefault="009B2183" w:rsidP="003B1167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0B3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เงินปันผล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BB009C0" w14:textId="4A1DF8B1" w:rsidR="009B2183" w:rsidRPr="00790B36" w:rsidRDefault="009B2183" w:rsidP="003B1167">
            <w:pPr>
              <w:spacing w:after="0"/>
              <w:ind w:left="-83" w:right="-10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  <w:r w:rsidRPr="00790B3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อัตราเงินปันผล</w:t>
            </w:r>
            <w:r w:rsidRPr="00790B3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lang w:eastAsia="zh-CN"/>
              </w:rPr>
              <w:br/>
            </w:r>
            <w:r w:rsidRPr="00790B3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ต่อหุ้น</w:t>
            </w:r>
          </w:p>
        </w:tc>
        <w:tc>
          <w:tcPr>
            <w:tcW w:w="234" w:type="dxa"/>
            <w:shd w:val="clear" w:color="auto" w:fill="auto"/>
          </w:tcPr>
          <w:p w14:paraId="6B72D959" w14:textId="77777777" w:rsidR="009B2183" w:rsidRPr="00790B36" w:rsidRDefault="009B2183" w:rsidP="003B1167">
            <w:pPr>
              <w:spacing w:after="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300919ED" w14:textId="2A6AECD0" w:rsidR="009B2183" w:rsidRPr="00790B36" w:rsidRDefault="009B2183" w:rsidP="003B1167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790B36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  <w:lang w:eastAsia="zh-CN"/>
              </w:rPr>
              <w:t>จำนวนเงิน</w:t>
            </w:r>
          </w:p>
        </w:tc>
      </w:tr>
      <w:tr w:rsidR="00A46AE0" w:rsidRPr="00013082" w14:paraId="3F0CB244" w14:textId="77777777" w:rsidTr="00F22112">
        <w:tc>
          <w:tcPr>
            <w:tcW w:w="2284" w:type="dxa"/>
            <w:shd w:val="clear" w:color="auto" w:fill="auto"/>
          </w:tcPr>
          <w:p w14:paraId="3FBFAC22" w14:textId="77777777" w:rsidR="00A46AE0" w:rsidRPr="00790B36" w:rsidRDefault="00A46AE0" w:rsidP="003B1167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41" w:type="dxa"/>
            <w:shd w:val="clear" w:color="auto" w:fill="auto"/>
            <w:vAlign w:val="bottom"/>
          </w:tcPr>
          <w:p w14:paraId="373B7DA0" w14:textId="77777777" w:rsidR="00A46AE0" w:rsidRPr="00790B36" w:rsidRDefault="00A46AE0" w:rsidP="003B1167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04" w:type="dxa"/>
            <w:shd w:val="clear" w:color="auto" w:fill="auto"/>
            <w:vAlign w:val="bottom"/>
          </w:tcPr>
          <w:p w14:paraId="004F44D6" w14:textId="77777777" w:rsidR="00A46AE0" w:rsidRPr="00790B36" w:rsidRDefault="00A46AE0" w:rsidP="003B1167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06" w:type="dxa"/>
            <w:shd w:val="clear" w:color="auto" w:fill="auto"/>
          </w:tcPr>
          <w:p w14:paraId="7C1073D2" w14:textId="5E0DC157" w:rsidR="00A46AE0" w:rsidRPr="00790B36" w:rsidRDefault="00A46AE0" w:rsidP="003B1167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0B36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(บาท)</w:t>
            </w:r>
          </w:p>
        </w:tc>
        <w:tc>
          <w:tcPr>
            <w:tcW w:w="234" w:type="dxa"/>
            <w:shd w:val="clear" w:color="auto" w:fill="auto"/>
          </w:tcPr>
          <w:p w14:paraId="1E383455" w14:textId="77777777" w:rsidR="00A46AE0" w:rsidRPr="00790B36" w:rsidRDefault="00A46AE0" w:rsidP="003B1167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9" w:type="dxa"/>
            <w:shd w:val="clear" w:color="auto" w:fill="auto"/>
          </w:tcPr>
          <w:p w14:paraId="6D3C5819" w14:textId="4CDF6BCC" w:rsidR="00A46AE0" w:rsidRPr="00790B36" w:rsidRDefault="00A46AE0" w:rsidP="003B1167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0B36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>(ล้านบาท)</w:t>
            </w:r>
          </w:p>
        </w:tc>
      </w:tr>
      <w:tr w:rsidR="002B76F8" w:rsidRPr="00013082" w14:paraId="22F07B8C" w14:textId="77777777" w:rsidTr="00F22112">
        <w:tc>
          <w:tcPr>
            <w:tcW w:w="2284" w:type="dxa"/>
            <w:shd w:val="clear" w:color="auto" w:fill="auto"/>
            <w:vAlign w:val="bottom"/>
          </w:tcPr>
          <w:p w14:paraId="651FA5DB" w14:textId="6E32A6E2" w:rsidR="002B76F8" w:rsidRPr="00790B36" w:rsidRDefault="00840DD0" w:rsidP="003B1167">
            <w:pPr>
              <w:spacing w:after="0"/>
              <w:ind w:right="-14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bookmarkStart w:id="15" w:name="_Hlk72264683"/>
            <w:r w:rsidRPr="00790B36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eastAsia="zh-CN"/>
              </w:rPr>
              <w:t xml:space="preserve">ปี </w:t>
            </w:r>
            <w:r w:rsidRPr="00790B36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lang w:eastAsia="zh-CN"/>
              </w:rPr>
              <w:t>2565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0A2AA385" w14:textId="77777777" w:rsidR="002B76F8" w:rsidRPr="00790B36" w:rsidRDefault="002B76F8" w:rsidP="003B1167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004" w:type="dxa"/>
            <w:shd w:val="clear" w:color="auto" w:fill="auto"/>
            <w:vAlign w:val="bottom"/>
          </w:tcPr>
          <w:p w14:paraId="20CFDA71" w14:textId="77777777" w:rsidR="002B76F8" w:rsidRPr="00790B36" w:rsidRDefault="002B76F8" w:rsidP="003B1167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0FBF292" w14:textId="77777777" w:rsidR="002B76F8" w:rsidRPr="00790B36" w:rsidRDefault="002B76F8" w:rsidP="003B1167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3C95BCDB" w14:textId="77777777" w:rsidR="002B76F8" w:rsidRPr="00790B36" w:rsidRDefault="002B76F8" w:rsidP="003B1167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577AF406" w14:textId="77777777" w:rsidR="002B76F8" w:rsidRPr="00790B36" w:rsidRDefault="002B76F8" w:rsidP="003B1167">
            <w:pPr>
              <w:spacing w:after="0"/>
              <w:ind w:left="-96" w:right="-83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</w:tr>
      <w:bookmarkEnd w:id="15"/>
      <w:tr w:rsidR="002B76F8" w:rsidRPr="00013082" w14:paraId="4DE3BDE9" w14:textId="77777777" w:rsidTr="00F22112">
        <w:tc>
          <w:tcPr>
            <w:tcW w:w="2284" w:type="dxa"/>
            <w:shd w:val="clear" w:color="auto" w:fill="auto"/>
            <w:vAlign w:val="bottom"/>
          </w:tcPr>
          <w:p w14:paraId="7EC07CE0" w14:textId="1E33873A" w:rsidR="002B76F8" w:rsidRPr="00790B36" w:rsidRDefault="00BE2E25" w:rsidP="003B1167">
            <w:pPr>
              <w:spacing w:after="0"/>
              <w:ind w:right="-14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0B36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เงินปัน</w:t>
            </w:r>
            <w:r w:rsidRPr="00790B36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ผล</w:t>
            </w:r>
            <w:r w:rsidRPr="00790B36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ระหว่างกาลปี </w:t>
            </w:r>
            <w:r w:rsidRPr="00790B36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41" w:type="dxa"/>
            <w:shd w:val="clear" w:color="auto" w:fill="auto"/>
            <w:vAlign w:val="bottom"/>
          </w:tcPr>
          <w:p w14:paraId="3983A778" w14:textId="26D54F7F" w:rsidR="002B76F8" w:rsidRPr="00790B36" w:rsidDel="002531A4" w:rsidRDefault="002B76F8" w:rsidP="003B1167">
            <w:pPr>
              <w:spacing w:after="0"/>
              <w:ind w:left="-135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90B36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 </w:t>
            </w:r>
            <w:r w:rsidR="00BE2E25" w:rsidRPr="00790B36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ตุล</w:t>
            </w:r>
            <w:r w:rsidR="004F5C6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า</w:t>
            </w:r>
            <w:r w:rsidR="00BE2E25" w:rsidRPr="00790B36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คม </w:t>
            </w:r>
            <w:r w:rsidR="00BE2E25" w:rsidRPr="00790B36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0ABC7772" w14:textId="02A161A6" w:rsidR="002B76F8" w:rsidRPr="00790B36" w:rsidDel="002531A4" w:rsidRDefault="002B76F8" w:rsidP="003B1167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0B36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 </w:t>
            </w:r>
            <w:r w:rsidR="00BE2E25" w:rsidRPr="00790B36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พฤศจิกายน </w:t>
            </w:r>
            <w:r w:rsidR="00BE2E25" w:rsidRPr="00790B36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B3F0383" w14:textId="77777777" w:rsidR="002B76F8" w:rsidRPr="00790B36" w:rsidRDefault="002B76F8" w:rsidP="003B1167">
            <w:pPr>
              <w:tabs>
                <w:tab w:val="decimal" w:pos="690"/>
              </w:tabs>
              <w:spacing w:after="0"/>
              <w:ind w:left="-96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0B36">
              <w:rPr>
                <w:rFonts w:asciiTheme="majorBidi" w:eastAsia="Times New Roman" w:hAnsiTheme="majorBidi" w:cstheme="majorBidi"/>
                <w:sz w:val="30"/>
                <w:szCs w:val="30"/>
              </w:rPr>
              <w:t>1.50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3B76B426" w14:textId="77777777" w:rsidR="002B76F8" w:rsidRPr="00790B36" w:rsidRDefault="002B76F8" w:rsidP="003B1167">
            <w:pPr>
              <w:spacing w:after="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629" w:type="dxa"/>
            <w:shd w:val="clear" w:color="auto" w:fill="auto"/>
            <w:vAlign w:val="bottom"/>
          </w:tcPr>
          <w:p w14:paraId="53E9DD83" w14:textId="77777777" w:rsidR="002B76F8" w:rsidRPr="00790B36" w:rsidRDefault="002B76F8" w:rsidP="003B1167">
            <w:pPr>
              <w:tabs>
                <w:tab w:val="decimal" w:pos="1245"/>
              </w:tabs>
              <w:spacing w:after="0"/>
              <w:ind w:left="-96" w:right="-83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  <w:r w:rsidRPr="00790B36">
              <w:rPr>
                <w:rFonts w:asciiTheme="majorBidi" w:eastAsia="Times New Roman" w:hAnsiTheme="majorBidi" w:cstheme="majorBidi"/>
                <w:sz w:val="30"/>
                <w:szCs w:val="30"/>
              </w:rPr>
              <w:t>5,051</w:t>
            </w:r>
          </w:p>
        </w:tc>
      </w:tr>
      <w:tr w:rsidR="002B76F8" w:rsidRPr="00013082" w14:paraId="37C3498D" w14:textId="77777777" w:rsidTr="00F22112">
        <w:tc>
          <w:tcPr>
            <w:tcW w:w="3925" w:type="dxa"/>
            <w:gridSpan w:val="2"/>
            <w:shd w:val="clear" w:color="auto" w:fill="auto"/>
          </w:tcPr>
          <w:p w14:paraId="34F96CE3" w14:textId="46A3BD05" w:rsidR="002B76F8" w:rsidRPr="00790B36" w:rsidRDefault="00E579F2" w:rsidP="00CE08A7">
            <w:pPr>
              <w:tabs>
                <w:tab w:val="center" w:pos="1918"/>
              </w:tabs>
              <w:spacing w:after="0"/>
              <w:ind w:left="-18" w:right="-14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790B3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CE08A7" w:rsidRPr="00790B3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004" w:type="dxa"/>
            <w:shd w:val="clear" w:color="auto" w:fill="auto"/>
            <w:vAlign w:val="bottom"/>
          </w:tcPr>
          <w:p w14:paraId="5FD300C0" w14:textId="77777777" w:rsidR="002B76F8" w:rsidRPr="00790B36" w:rsidRDefault="002B76F8" w:rsidP="003B1167">
            <w:pPr>
              <w:spacing w:after="0"/>
              <w:ind w:left="-70" w:right="-146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D0C01C" w14:textId="77777777" w:rsidR="002B76F8" w:rsidRPr="00790B36" w:rsidRDefault="002B76F8" w:rsidP="003B1167">
            <w:pPr>
              <w:tabs>
                <w:tab w:val="decimal" w:pos="690"/>
              </w:tabs>
              <w:spacing w:after="0"/>
              <w:ind w:left="-96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90B3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1.50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F66BD67" w14:textId="77777777" w:rsidR="002B76F8" w:rsidRPr="00790B36" w:rsidRDefault="002B76F8" w:rsidP="003B1167">
            <w:pPr>
              <w:spacing w:after="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CD9FC" w14:textId="77777777" w:rsidR="002B76F8" w:rsidRPr="00790B36" w:rsidRDefault="002B76F8" w:rsidP="003B1167">
            <w:pPr>
              <w:tabs>
                <w:tab w:val="decimal" w:pos="1245"/>
              </w:tabs>
              <w:spacing w:after="0"/>
              <w:ind w:left="-96" w:right="-83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  <w:r w:rsidRPr="00790B3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bidi="ar-SA"/>
              </w:rPr>
              <w:t>5,051</w:t>
            </w:r>
          </w:p>
        </w:tc>
      </w:tr>
    </w:tbl>
    <w:p w14:paraId="7BABB855" w14:textId="29E7F7B6" w:rsidR="00B742E5" w:rsidRPr="003B7255" w:rsidRDefault="00B742E5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3B725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lastRenderedPageBreak/>
        <w:t>กำไร</w:t>
      </w:r>
      <w:r w:rsidR="00940B83" w:rsidRPr="003B7255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 xml:space="preserve"> (ขาดทุน) </w:t>
      </w:r>
      <w:r w:rsidRPr="003B7255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ต่อหุ้น</w:t>
      </w:r>
      <w:r w:rsidRPr="003B7255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>ขั้นพื้นฐาน</w:t>
      </w:r>
    </w:p>
    <w:p w14:paraId="3B3C4F4C" w14:textId="77777777" w:rsidR="009410E1" w:rsidRPr="001437AA" w:rsidRDefault="009410E1" w:rsidP="009410E1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14"/>
          <w:szCs w:val="14"/>
          <w:lang w:eastAsia="zh-CN"/>
        </w:rPr>
      </w:pPr>
    </w:p>
    <w:tbl>
      <w:tblPr>
        <w:tblW w:w="9678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573"/>
        <w:gridCol w:w="1350"/>
        <w:gridCol w:w="239"/>
        <w:gridCol w:w="1381"/>
        <w:gridCol w:w="239"/>
        <w:gridCol w:w="1291"/>
        <w:gridCol w:w="261"/>
        <w:gridCol w:w="1344"/>
      </w:tblGrid>
      <w:tr w:rsidR="005824B3" w:rsidRPr="00A844EE" w14:paraId="1A983BD5" w14:textId="7B6FC717" w:rsidTr="00F22112">
        <w:trPr>
          <w:tblHeader/>
        </w:trPr>
        <w:tc>
          <w:tcPr>
            <w:tcW w:w="3573" w:type="dxa"/>
            <w:shd w:val="clear" w:color="auto" w:fill="auto"/>
            <w:vAlign w:val="bottom"/>
          </w:tcPr>
          <w:p w14:paraId="6254AEF5" w14:textId="77777777" w:rsidR="005824B3" w:rsidRPr="006A1648" w:rsidRDefault="005824B3" w:rsidP="002F6C8E">
            <w:pPr>
              <w:tabs>
                <w:tab w:val="left" w:pos="252"/>
                <w:tab w:val="left" w:pos="432"/>
              </w:tabs>
              <w:suppressAutoHyphens/>
              <w:snapToGrid w:val="0"/>
              <w:spacing w:after="0" w:line="240" w:lineRule="auto"/>
              <w:ind w:left="70" w:right="-108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2970" w:type="dxa"/>
            <w:gridSpan w:val="3"/>
            <w:shd w:val="clear" w:color="auto" w:fill="auto"/>
            <w:vAlign w:val="bottom"/>
          </w:tcPr>
          <w:p w14:paraId="65C8D1EE" w14:textId="77777777" w:rsidR="005824B3" w:rsidRPr="006A1648" w:rsidRDefault="005824B3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en-AU" w:eastAsia="zh-CN"/>
              </w:rPr>
            </w:pPr>
            <w:r w:rsidRPr="006A1648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42A8B00" w14:textId="77777777" w:rsidR="005824B3" w:rsidRPr="006A1648" w:rsidRDefault="005824B3" w:rsidP="002F6C8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896" w:type="dxa"/>
            <w:gridSpan w:val="3"/>
            <w:shd w:val="clear" w:color="auto" w:fill="auto"/>
            <w:vAlign w:val="bottom"/>
          </w:tcPr>
          <w:p w14:paraId="0A35B039" w14:textId="1D2285BA" w:rsidR="005824B3" w:rsidRPr="006A1648" w:rsidRDefault="005824B3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</w:pPr>
            <w:r w:rsidRPr="006A1648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val="th-TH" w:eastAsia="zh-CN"/>
              </w:rPr>
              <w:t>งบการเงินเฉพาะกิจการ</w:t>
            </w:r>
          </w:p>
        </w:tc>
      </w:tr>
      <w:tr w:rsidR="005824B3" w:rsidRPr="00A844EE" w14:paraId="52AB5657" w14:textId="19654D32" w:rsidTr="005824B3">
        <w:trPr>
          <w:tblHeader/>
        </w:trPr>
        <w:tc>
          <w:tcPr>
            <w:tcW w:w="3573" w:type="dxa"/>
            <w:shd w:val="clear" w:color="auto" w:fill="auto"/>
            <w:vAlign w:val="bottom"/>
          </w:tcPr>
          <w:p w14:paraId="5D3C0FA7" w14:textId="1108A807" w:rsidR="005824B3" w:rsidRPr="006A1648" w:rsidRDefault="005824B3" w:rsidP="002F6C8E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6"/>
                <w:szCs w:val="26"/>
                <w:lang w:eastAsia="zh-CN"/>
              </w:rPr>
            </w:pPr>
            <w:r w:rsidRPr="006A1648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  <w:lang w:eastAsia="zh-CN"/>
              </w:rPr>
              <w:t>สำหรับ</w:t>
            </w:r>
            <w:r w:rsidR="00D77D4C" w:rsidRPr="006A1648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  <w:lang w:eastAsia="zh-CN"/>
              </w:rPr>
              <w:t>ปี</w:t>
            </w:r>
            <w:r w:rsidRPr="006A1648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  <w:lang w:eastAsia="zh-CN"/>
              </w:rPr>
              <w:t>สิ้นสุดวันท</w:t>
            </w:r>
            <w:r w:rsidRPr="006A1648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  <w:lang w:eastAsia="zh-CN"/>
              </w:rPr>
              <w:t xml:space="preserve">ี่ </w:t>
            </w:r>
            <w:r w:rsidRPr="006A1648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6"/>
                <w:szCs w:val="26"/>
                <w:lang w:eastAsia="zh-CN"/>
              </w:rPr>
              <w:t>3</w:t>
            </w:r>
            <w:r w:rsidR="00D77D4C" w:rsidRPr="006A1648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6"/>
                <w:szCs w:val="26"/>
                <w:lang w:eastAsia="zh-CN"/>
              </w:rPr>
              <w:t xml:space="preserve">1 </w:t>
            </w:r>
            <w:r w:rsidR="00D77D4C" w:rsidRPr="006A1648">
              <w:rPr>
                <w:rFonts w:ascii="Angsana New" w:eastAsia="Times New Roman" w:hAnsi="Angsana New" w:cs="Angsana New" w:hint="cs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  <w:lang w:eastAsia="zh-CN"/>
              </w:rPr>
              <w:t>ธันวาคม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315920" w14:textId="77777777" w:rsidR="005824B3" w:rsidRPr="006A1648" w:rsidRDefault="005824B3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AU" w:eastAsia="zh-CN"/>
              </w:rPr>
            </w:pPr>
            <w:r w:rsidRPr="006A164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350A33" w14:textId="77777777" w:rsidR="005824B3" w:rsidRPr="006A1648" w:rsidRDefault="005824B3" w:rsidP="002F6C8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11D51DBF" w14:textId="77777777" w:rsidR="005824B3" w:rsidRPr="006A1648" w:rsidRDefault="005824B3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AU" w:eastAsia="zh-CN"/>
              </w:rPr>
            </w:pPr>
            <w:r w:rsidRPr="006A164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E2EC59" w14:textId="77777777" w:rsidR="005824B3" w:rsidRPr="006A1648" w:rsidRDefault="005824B3" w:rsidP="002F6C8E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791E282" w14:textId="77777777" w:rsidR="005824B3" w:rsidRPr="006A1648" w:rsidRDefault="005824B3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val="en-AU" w:eastAsia="zh-CN"/>
              </w:rPr>
            </w:pPr>
            <w:r w:rsidRPr="006A164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2565</w:t>
            </w:r>
          </w:p>
        </w:tc>
        <w:tc>
          <w:tcPr>
            <w:tcW w:w="261" w:type="dxa"/>
          </w:tcPr>
          <w:p w14:paraId="5E3AB282" w14:textId="77777777" w:rsidR="005824B3" w:rsidRPr="006A1648" w:rsidRDefault="005824B3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4" w:type="dxa"/>
          </w:tcPr>
          <w:p w14:paraId="5E4F29F7" w14:textId="4BFBDDF3" w:rsidR="005824B3" w:rsidRPr="006A1648" w:rsidRDefault="007B07A6" w:rsidP="002F6C8E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6A164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สำหรับรอบ</w:t>
            </w:r>
            <w:r w:rsidR="003E3CFF" w:rsidRPr="006A164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 xml:space="preserve">ระยะเวลาตั้งแต่วันที่ </w:t>
            </w:r>
            <w:r w:rsidR="003B7255" w:rsidRPr="006A164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15</w:t>
            </w:r>
            <w:r w:rsidR="003E3CFF" w:rsidRPr="006A164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 xml:space="preserve"> กันยายน </w:t>
            </w:r>
            <w:r w:rsidR="00652C3E" w:rsidRPr="006A164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2564</w:t>
            </w:r>
            <w:r w:rsidR="003E3CFF" w:rsidRPr="006A1648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="003E3CFF" w:rsidRPr="006A164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 xml:space="preserve">ถึงวันที่ </w:t>
            </w:r>
            <w:r w:rsidR="00EA4D9D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br/>
            </w:r>
            <w:r w:rsidR="00BC2707" w:rsidRPr="006A164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3</w:t>
            </w:r>
            <w:r w:rsidR="00D77D4C" w:rsidRPr="006A164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1 </w:t>
            </w:r>
            <w:r w:rsidR="00D77D4C" w:rsidRPr="006A1648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 xml:space="preserve">ธันวาคม </w:t>
            </w:r>
            <w:r w:rsidR="003E3CFF" w:rsidRPr="006A164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2564</w:t>
            </w:r>
          </w:p>
        </w:tc>
      </w:tr>
      <w:tr w:rsidR="00214847" w:rsidRPr="00A844EE" w14:paraId="76D80A10" w14:textId="3E865EFB" w:rsidTr="005824B3">
        <w:trPr>
          <w:tblHeader/>
        </w:trPr>
        <w:tc>
          <w:tcPr>
            <w:tcW w:w="3573" w:type="dxa"/>
            <w:shd w:val="clear" w:color="auto" w:fill="auto"/>
            <w:vAlign w:val="bottom"/>
          </w:tcPr>
          <w:p w14:paraId="121C1B87" w14:textId="77777777" w:rsidR="00214847" w:rsidRPr="006A1648" w:rsidRDefault="00214847" w:rsidP="00214847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pacing w:val="-4"/>
                <w:sz w:val="26"/>
                <w:szCs w:val="26"/>
                <w:cs/>
                <w:lang w:eastAsia="zh-C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58CE4D" w14:textId="0F023E10" w:rsidR="00214847" w:rsidRPr="006A1648" w:rsidRDefault="00214847" w:rsidP="0021484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6A164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(</w:t>
            </w:r>
            <w:r w:rsidRPr="006A1648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หลังการ</w:t>
            </w:r>
            <w:r w:rsidRPr="006A164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8EF4C04" w14:textId="77777777" w:rsidR="00214847" w:rsidRPr="006A1648" w:rsidRDefault="00214847" w:rsidP="00214847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81" w:type="dxa"/>
            <w:shd w:val="clear" w:color="auto" w:fill="auto"/>
            <w:vAlign w:val="bottom"/>
          </w:tcPr>
          <w:p w14:paraId="0F4432D0" w14:textId="27B60115" w:rsidR="00214847" w:rsidRPr="006A1648" w:rsidRDefault="00214847" w:rsidP="0021484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6A164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(ก่อน</w:t>
            </w:r>
            <w:r w:rsidRPr="006A1648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การ</w:t>
            </w:r>
            <w:r w:rsidRPr="006A164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ปรับโครงสร้างกิจการ)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65E04B1" w14:textId="77777777" w:rsidR="00214847" w:rsidRPr="006A1648" w:rsidRDefault="00214847" w:rsidP="00214847">
            <w:pPr>
              <w:suppressAutoHyphens/>
              <w:snapToGrid w:val="0"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1FE6DDCF" w14:textId="77777777" w:rsidR="00214847" w:rsidRPr="006A1648" w:rsidRDefault="00214847" w:rsidP="0021484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261" w:type="dxa"/>
          </w:tcPr>
          <w:p w14:paraId="704837B4" w14:textId="77777777" w:rsidR="00214847" w:rsidRPr="006A1648" w:rsidRDefault="00214847" w:rsidP="0021484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4" w:type="dxa"/>
          </w:tcPr>
          <w:p w14:paraId="43F68858" w14:textId="25D17DCD" w:rsidR="00214847" w:rsidRPr="006A1648" w:rsidRDefault="00214847" w:rsidP="00214847">
            <w:pPr>
              <w:suppressAutoHyphens/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</w:tr>
      <w:tr w:rsidR="00214847" w:rsidRPr="00A844EE" w14:paraId="58B4426E" w14:textId="7A5684C0" w:rsidTr="00F22112">
        <w:trPr>
          <w:tblHeader/>
        </w:trPr>
        <w:tc>
          <w:tcPr>
            <w:tcW w:w="3573" w:type="dxa"/>
            <w:shd w:val="clear" w:color="auto" w:fill="auto"/>
            <w:vAlign w:val="bottom"/>
          </w:tcPr>
          <w:p w14:paraId="59070D09" w14:textId="77777777" w:rsidR="00214847" w:rsidRPr="006A1648" w:rsidRDefault="00214847" w:rsidP="00214847">
            <w:pPr>
              <w:tabs>
                <w:tab w:val="left" w:pos="252"/>
              </w:tabs>
              <w:suppressAutoHyphens/>
              <w:snapToGrid w:val="0"/>
              <w:spacing w:after="0" w:line="240" w:lineRule="auto"/>
              <w:ind w:right="-108"/>
              <w:rPr>
                <w:rFonts w:ascii="Angsana New" w:eastAsia="Times New Roman" w:hAnsi="Angsana New" w:cs="Angsana New"/>
                <w:color w:val="000000"/>
                <w:spacing w:val="4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6105" w:type="dxa"/>
            <w:gridSpan w:val="7"/>
            <w:shd w:val="clear" w:color="auto" w:fill="auto"/>
            <w:vAlign w:val="bottom"/>
          </w:tcPr>
          <w:p w14:paraId="642FB8C0" w14:textId="1F5D41DC" w:rsidR="00214847" w:rsidRPr="006A1648" w:rsidRDefault="007755C5" w:rsidP="00214847">
            <w:pPr>
              <w:suppressAutoHyphens/>
              <w:spacing w:after="0" w:line="240" w:lineRule="auto"/>
              <w:ind w:right="-29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</w:pPr>
            <w:r w:rsidRPr="006A1648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  <w:t>(</w:t>
            </w:r>
            <w:r w:rsidRPr="006A1648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>พัน</w:t>
            </w:r>
            <w:r w:rsidRPr="006A1648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  <w:t xml:space="preserve">บาท </w:t>
            </w:r>
            <w:r w:rsidRPr="006A1648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  <w:t xml:space="preserve">/ </w:t>
            </w:r>
            <w:r w:rsidRPr="006A1648">
              <w:rPr>
                <w:rFonts w:ascii="Angsana New" w:eastAsia="Times New Roman" w:hAnsi="Angsana New" w:cs="Angsana New" w:hint="cs"/>
                <w:i/>
                <w:iCs/>
                <w:color w:val="000000"/>
                <w:sz w:val="26"/>
                <w:szCs w:val="26"/>
                <w:cs/>
                <w:lang w:eastAsia="zh-CN"/>
              </w:rPr>
              <w:t>พัน</w:t>
            </w:r>
            <w:r w:rsidRPr="006A1648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cs/>
                <w:lang w:eastAsia="zh-CN"/>
              </w:rPr>
              <w:t>หุ้น</w:t>
            </w:r>
            <w:r w:rsidRPr="006A1648">
              <w:rPr>
                <w:rFonts w:ascii="Angsana New" w:eastAsia="Times New Roman" w:hAnsi="Angsana New" w:cs="Angsana New"/>
                <w:i/>
                <w:iCs/>
                <w:color w:val="000000"/>
                <w:sz w:val="26"/>
                <w:szCs w:val="26"/>
                <w:lang w:eastAsia="zh-CN"/>
              </w:rPr>
              <w:t>)</w:t>
            </w:r>
          </w:p>
        </w:tc>
      </w:tr>
      <w:tr w:rsidR="00214847" w:rsidRPr="00A844EE" w14:paraId="38754AB1" w14:textId="01FFE404" w:rsidTr="00E343EE">
        <w:tc>
          <w:tcPr>
            <w:tcW w:w="3573" w:type="dxa"/>
            <w:shd w:val="clear" w:color="auto" w:fill="auto"/>
            <w:vAlign w:val="bottom"/>
          </w:tcPr>
          <w:p w14:paraId="3DB3627C" w14:textId="77777777" w:rsidR="00214847" w:rsidRPr="006A1648" w:rsidRDefault="00214847" w:rsidP="00214847">
            <w:pPr>
              <w:suppressAutoHyphens/>
              <w:spacing w:after="0" w:line="240" w:lineRule="auto"/>
              <w:ind w:left="209" w:hanging="142"/>
              <w:rPr>
                <w:rFonts w:ascii="Angsana New" w:eastAsia="Times New Roman" w:hAnsi="Angsana New" w:cs="Angsana New"/>
                <w:color w:val="000000"/>
                <w:spacing w:val="-4"/>
                <w:sz w:val="26"/>
                <w:szCs w:val="26"/>
                <w:lang w:eastAsia="zh-CN"/>
              </w:rPr>
            </w:pPr>
            <w:r w:rsidRPr="006A1648">
              <w:rPr>
                <w:rFonts w:ascii="Angsana New" w:eastAsia="Angsana New" w:hAnsi="Angsana New" w:cs="Angsana New"/>
                <w:color w:val="000000"/>
                <w:sz w:val="26"/>
                <w:szCs w:val="26"/>
                <w:cs/>
                <w:lang w:eastAsia="zh-CN"/>
              </w:rPr>
              <w:t>กำไร</w:t>
            </w:r>
            <w:r w:rsidRPr="006A1648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eastAsia="zh-CN"/>
              </w:rPr>
              <w:t xml:space="preserve"> </w:t>
            </w:r>
            <w:r w:rsidRPr="006A1648">
              <w:rPr>
                <w:rFonts w:ascii="Angsana New" w:eastAsia="Times New Roman" w:hAnsi="Angsana New" w:cs="Angsana New"/>
                <w:color w:val="000000"/>
                <w:spacing w:val="-4"/>
                <w:sz w:val="26"/>
                <w:szCs w:val="26"/>
                <w:lang w:eastAsia="zh-CN"/>
              </w:rPr>
              <w:t>(</w:t>
            </w:r>
            <w:r w:rsidRPr="006A1648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eastAsia="zh-CN"/>
              </w:rPr>
              <w:t xml:space="preserve">ขาดทุน) </w:t>
            </w:r>
            <w:r w:rsidRPr="006A1648">
              <w:rPr>
                <w:rFonts w:ascii="Angsana New" w:eastAsia="Times New Roman" w:hAnsi="Angsana New" w:cs="Angsana New"/>
                <w:color w:val="000000"/>
                <w:spacing w:val="-4"/>
                <w:sz w:val="26"/>
                <w:szCs w:val="26"/>
                <w:cs/>
                <w:lang w:eastAsia="zh-CN"/>
              </w:rPr>
              <w:t>ที่เป็นส่วนของผู้ถือ</w:t>
            </w:r>
          </w:p>
          <w:p w14:paraId="4BC89EAF" w14:textId="3812A0E6" w:rsidR="00214847" w:rsidRPr="006A1648" w:rsidRDefault="00214847" w:rsidP="00214847">
            <w:pPr>
              <w:suppressAutoHyphens/>
              <w:spacing w:after="0" w:line="240" w:lineRule="auto"/>
              <w:ind w:left="351" w:hanging="14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6A1648">
              <w:rPr>
                <w:rFonts w:ascii="Angsana New" w:eastAsia="Times New Roman" w:hAnsi="Angsana New" w:cs="Angsana New"/>
                <w:color w:val="000000"/>
                <w:spacing w:val="-4"/>
                <w:sz w:val="26"/>
                <w:szCs w:val="26"/>
                <w:cs/>
                <w:lang w:eastAsia="zh-CN"/>
              </w:rPr>
              <w:t>หุ้นสามัญของ</w:t>
            </w:r>
            <w:r w:rsidRPr="006A1648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eastAsia="zh-CN"/>
              </w:rPr>
              <w:t xml:space="preserve">กิจการ  </w:t>
            </w:r>
            <w:r w:rsidRPr="006A1648">
              <w:rPr>
                <w:rFonts w:ascii="Angsana New" w:eastAsia="Times New Roman" w:hAnsi="Angsana New" w:cs="Angsana New"/>
                <w:color w:val="000000"/>
                <w:spacing w:val="-4"/>
                <w:sz w:val="26"/>
                <w:szCs w:val="26"/>
                <w:lang w:eastAsia="zh-CN"/>
              </w:rPr>
              <w:t>(</w:t>
            </w:r>
            <w:r w:rsidRPr="006A1648">
              <w:rPr>
                <w:rFonts w:ascii="Angsana New" w:eastAsia="Times New Roman" w:hAnsi="Angsana New" w:cs="Angsana New"/>
                <w:color w:val="000000"/>
                <w:spacing w:val="-4"/>
                <w:sz w:val="26"/>
                <w:szCs w:val="26"/>
                <w:cs/>
                <w:lang w:eastAsia="zh-CN"/>
              </w:rPr>
              <w:t>ขั้นพื้นฐา</w:t>
            </w:r>
            <w:r w:rsidRPr="006A1648">
              <w:rPr>
                <w:rFonts w:ascii="Angsana New" w:eastAsia="Times New Roman" w:hAnsi="Angsana New" w:cs="Angsana New" w:hint="cs"/>
                <w:color w:val="000000"/>
                <w:spacing w:val="-4"/>
                <w:sz w:val="26"/>
                <w:szCs w:val="26"/>
                <w:cs/>
                <w:lang w:eastAsia="zh-CN"/>
              </w:rPr>
              <w:t>น)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7C8DCB" w14:textId="14BC62E2" w:rsidR="00214847" w:rsidRPr="006A1648" w:rsidRDefault="00743A4E" w:rsidP="00214847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43A4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37,546,011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588601" w14:textId="77777777" w:rsidR="00214847" w:rsidRPr="006A1648" w:rsidRDefault="00214847" w:rsidP="00214847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19A55D" w14:textId="5F02B3FA" w:rsidR="00214847" w:rsidRPr="006A1648" w:rsidRDefault="00743A4E" w:rsidP="00214847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43A4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35,589,987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4E9A1D3" w14:textId="77777777" w:rsidR="00214847" w:rsidRPr="006A1648" w:rsidRDefault="00214847" w:rsidP="00214847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F1E89C" w14:textId="1791F9FE" w:rsidR="00214847" w:rsidRPr="006A1648" w:rsidRDefault="00743A4E" w:rsidP="00214847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43A4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64,411,180</w:t>
            </w:r>
          </w:p>
        </w:tc>
        <w:tc>
          <w:tcPr>
            <w:tcW w:w="261" w:type="dxa"/>
          </w:tcPr>
          <w:p w14:paraId="58288998" w14:textId="77777777" w:rsidR="00214847" w:rsidRPr="006A1648" w:rsidRDefault="00214847" w:rsidP="00214847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</w:tcPr>
          <w:p w14:paraId="7F6A1EC9" w14:textId="77777777" w:rsidR="00743A4E" w:rsidRDefault="00743A4E" w:rsidP="00214847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  <w:p w14:paraId="50DB2533" w14:textId="26B4C158" w:rsidR="00214847" w:rsidRPr="006A1648" w:rsidRDefault="00743A4E" w:rsidP="00214847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43A4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(8,674)</w:t>
            </w:r>
          </w:p>
        </w:tc>
      </w:tr>
      <w:tr w:rsidR="00214847" w:rsidRPr="00A844EE" w14:paraId="63F6F01F" w14:textId="27C9241B" w:rsidTr="00E343EE">
        <w:tc>
          <w:tcPr>
            <w:tcW w:w="3573" w:type="dxa"/>
            <w:shd w:val="clear" w:color="auto" w:fill="auto"/>
            <w:vAlign w:val="bottom"/>
          </w:tcPr>
          <w:p w14:paraId="5CA71689" w14:textId="77777777" w:rsidR="00214847" w:rsidRPr="006A1648" w:rsidRDefault="00214847" w:rsidP="00214847">
            <w:pPr>
              <w:suppressAutoHyphens/>
              <w:spacing w:after="0" w:line="240" w:lineRule="auto"/>
              <w:ind w:left="72" w:right="-11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6A1648">
              <w:rPr>
                <w:rFonts w:ascii="Angsana New" w:eastAsia="Times New Roman" w:hAnsi="Angsana New" w:cs="Angsana New"/>
                <w:color w:val="000000"/>
                <w:spacing w:val="-4"/>
                <w:sz w:val="26"/>
                <w:szCs w:val="26"/>
                <w:cs/>
                <w:lang w:eastAsia="zh-CN"/>
              </w:rPr>
              <w:t>จำนวน</w:t>
            </w:r>
            <w:r w:rsidRPr="006A164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หุ้นสามัญและหุ้นบุริมสิทธิ</w:t>
            </w:r>
          </w:p>
          <w:p w14:paraId="06BF2D9E" w14:textId="71F49E2F" w:rsidR="00214847" w:rsidRPr="006A1648" w:rsidRDefault="00214847" w:rsidP="00214847">
            <w:pPr>
              <w:suppressAutoHyphens/>
              <w:spacing w:after="0" w:line="240" w:lineRule="auto"/>
              <w:ind w:left="351" w:right="-117" w:hanging="137"/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</w:pPr>
            <w:r w:rsidRPr="006A1648">
              <w:rPr>
                <w:rFonts w:ascii="Angsana New" w:eastAsia="Times New Roman" w:hAnsi="Angsana New" w:cs="Angsana New"/>
                <w:color w:val="000000"/>
                <w:sz w:val="26"/>
                <w:szCs w:val="26"/>
                <w:cs/>
                <w:lang w:eastAsia="zh-CN"/>
              </w:rPr>
              <w:t>ที่</w:t>
            </w:r>
            <w:r w:rsidRPr="006A1648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ออกจำหน่ายแล้ว</w:t>
            </w:r>
            <w:r w:rsidRPr="006A1648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 xml:space="preserve"> (</w:t>
            </w:r>
            <w:r w:rsidRPr="006A1648">
              <w:rPr>
                <w:rFonts w:ascii="Angsana New" w:eastAsia="Times New Roman" w:hAnsi="Angsana New" w:cs="Angsana New" w:hint="cs"/>
                <w:color w:val="000000"/>
                <w:sz w:val="26"/>
                <w:szCs w:val="26"/>
                <w:cs/>
                <w:lang w:eastAsia="zh-CN"/>
              </w:rPr>
              <w:t>ถัวเฉลี่ยถ่วงน้ำหนัก)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6D6962D" w14:textId="77777777" w:rsidR="00214847" w:rsidRDefault="00214847" w:rsidP="00214847">
            <w:pPr>
              <w:tabs>
                <w:tab w:val="decimal" w:pos="1210"/>
              </w:tabs>
              <w:suppressAutoHyphens/>
              <w:snapToGrid w:val="0"/>
              <w:spacing w:after="0" w:line="240" w:lineRule="atLeast"/>
              <w:ind w:right="-10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  <w:p w14:paraId="6F45AB30" w14:textId="7818A308" w:rsidR="00743A4E" w:rsidRPr="006A1648" w:rsidRDefault="00743A4E" w:rsidP="00214847">
            <w:pPr>
              <w:tabs>
                <w:tab w:val="decimal" w:pos="1210"/>
              </w:tabs>
              <w:suppressAutoHyphens/>
              <w:snapToGrid w:val="0"/>
              <w:spacing w:after="0" w:line="240" w:lineRule="atLeast"/>
              <w:ind w:right="-10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43A4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3,376,865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EC53165" w14:textId="77777777" w:rsidR="00214847" w:rsidRPr="006A1648" w:rsidRDefault="00214847" w:rsidP="00214847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8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BC7770" w14:textId="77777777" w:rsidR="00214847" w:rsidRDefault="00214847" w:rsidP="00214847">
            <w:pPr>
              <w:tabs>
                <w:tab w:val="decimal" w:pos="1250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  <w:p w14:paraId="4E04CB54" w14:textId="0D79E1A4" w:rsidR="00743A4E" w:rsidRPr="006A1648" w:rsidRDefault="00743A4E" w:rsidP="00743A4E">
            <w:pPr>
              <w:tabs>
                <w:tab w:val="decimal" w:pos="1169"/>
              </w:tabs>
              <w:suppressAutoHyphens/>
              <w:snapToGrid w:val="0"/>
              <w:spacing w:after="0" w:line="240" w:lineRule="atLeast"/>
              <w:ind w:right="-5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43A4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3,399,193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8F934FA" w14:textId="77777777" w:rsidR="00214847" w:rsidRPr="006A1648" w:rsidRDefault="00214847" w:rsidP="00214847">
            <w:pPr>
              <w:tabs>
                <w:tab w:val="decimal" w:pos="738"/>
                <w:tab w:val="decimal" w:pos="774"/>
              </w:tabs>
              <w:suppressAutoHyphens/>
              <w:snapToGrid w:val="0"/>
              <w:spacing w:after="0" w:line="240" w:lineRule="auto"/>
              <w:ind w:left="-108" w:right="-52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1C3DE4B" w14:textId="77777777" w:rsidR="00214847" w:rsidRDefault="00214847" w:rsidP="00214847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  <w:p w14:paraId="7B721E07" w14:textId="2B370F9A" w:rsidR="00743A4E" w:rsidRPr="006A1648" w:rsidRDefault="00743A4E" w:rsidP="00214847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 w:rsidRPr="00743A4E"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2,343,138</w:t>
            </w:r>
          </w:p>
        </w:tc>
        <w:tc>
          <w:tcPr>
            <w:tcW w:w="261" w:type="dxa"/>
          </w:tcPr>
          <w:p w14:paraId="37EFEB7B" w14:textId="77777777" w:rsidR="00214847" w:rsidRPr="006A1648" w:rsidRDefault="00214847" w:rsidP="00214847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44" w:type="dxa"/>
            <w:tcBorders>
              <w:top w:val="double" w:sz="4" w:space="0" w:color="auto"/>
              <w:bottom w:val="double" w:sz="4" w:space="0" w:color="auto"/>
            </w:tcBorders>
          </w:tcPr>
          <w:p w14:paraId="0FE7E563" w14:textId="77777777" w:rsidR="00214847" w:rsidRDefault="00214847" w:rsidP="00214847">
            <w:pPr>
              <w:tabs>
                <w:tab w:val="decimal" w:pos="774"/>
              </w:tabs>
              <w:suppressAutoHyphens/>
              <w:snapToGrid w:val="0"/>
              <w:spacing w:after="0" w:line="240" w:lineRule="atLeast"/>
              <w:ind w:right="-52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</w:p>
          <w:p w14:paraId="6A7AFA78" w14:textId="4E57C155" w:rsidR="00743A4E" w:rsidRPr="006A1648" w:rsidRDefault="00743A4E" w:rsidP="00743A4E">
            <w:pPr>
              <w:tabs>
                <w:tab w:val="decimal" w:pos="671"/>
              </w:tabs>
              <w:suppressAutoHyphens/>
              <w:snapToGrid w:val="0"/>
              <w:spacing w:after="0" w:line="240" w:lineRule="atLeast"/>
              <w:ind w:right="35"/>
              <w:jc w:val="right"/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6"/>
                <w:szCs w:val="26"/>
                <w:lang w:eastAsia="zh-CN"/>
              </w:rPr>
              <w:t>1</w:t>
            </w:r>
          </w:p>
        </w:tc>
      </w:tr>
      <w:tr w:rsidR="00214847" w:rsidRPr="00A844EE" w14:paraId="757663C3" w14:textId="2DB73E13" w:rsidTr="00E343EE">
        <w:trPr>
          <w:trHeight w:val="33"/>
        </w:trPr>
        <w:tc>
          <w:tcPr>
            <w:tcW w:w="3573" w:type="dxa"/>
            <w:shd w:val="clear" w:color="auto" w:fill="auto"/>
            <w:vAlign w:val="bottom"/>
          </w:tcPr>
          <w:p w14:paraId="1366BF97" w14:textId="269A22F8" w:rsidR="00214847" w:rsidRPr="006A1648" w:rsidRDefault="00214847" w:rsidP="00214847">
            <w:pPr>
              <w:suppressAutoHyphens/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6A1648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กำไร</w:t>
            </w:r>
            <w:r w:rsidRPr="006A1648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 xml:space="preserve"> (ขาดทุน) </w:t>
            </w:r>
            <w:r w:rsidRPr="006A1648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cs/>
                <w:lang w:eastAsia="zh-CN"/>
              </w:rPr>
              <w:t>ต่อหุ้น</w:t>
            </w:r>
            <w:r w:rsidRPr="006A1648">
              <w:rPr>
                <w:rFonts w:ascii="Angsana New" w:eastAsia="Times New Roman" w:hAnsi="Angsana New" w:cs="Angsana New" w:hint="cs"/>
                <w:b/>
                <w:bCs/>
                <w:color w:val="000000"/>
                <w:sz w:val="26"/>
                <w:szCs w:val="26"/>
                <w:cs/>
                <w:lang w:eastAsia="zh-CN"/>
              </w:rPr>
              <w:t xml:space="preserve"> </w:t>
            </w:r>
            <w:r w:rsidRPr="006A1648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(</w:t>
            </w:r>
            <w:r w:rsidRPr="006A1648">
              <w:rPr>
                <w:rFonts w:ascii="Angsana New" w:eastAsia="Times New Roman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  <w:lang w:eastAsia="zh-CN"/>
              </w:rPr>
              <w:t>ขั้นพื้นฐาน</w:t>
            </w:r>
            <w:r w:rsidRPr="006A1648">
              <w:rPr>
                <w:rFonts w:ascii="Angsana New" w:eastAsia="Times New Roman" w:hAnsi="Angsana New" w:cs="Angsana New" w:hint="cs"/>
                <w:b/>
                <w:bCs/>
                <w:color w:val="000000"/>
                <w:spacing w:val="-4"/>
                <w:sz w:val="26"/>
                <w:szCs w:val="26"/>
                <w:cs/>
                <w:lang w:eastAsia="zh-CN"/>
              </w:rPr>
              <w:t>)</w:t>
            </w:r>
            <w:r w:rsidRPr="006A1648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 xml:space="preserve"> </w:t>
            </w:r>
            <w:r w:rsidRPr="006A1648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(</w:t>
            </w:r>
            <w:r w:rsidRPr="006A1648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zh-CN"/>
              </w:rPr>
              <w:t>บาท</w:t>
            </w:r>
            <w:r w:rsidRPr="006A1648"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67D0ADAA" w14:textId="693FF196" w:rsidR="00214847" w:rsidRPr="006A1648" w:rsidRDefault="00743A4E" w:rsidP="00743A4E">
            <w:pPr>
              <w:tabs>
                <w:tab w:val="decimal" w:pos="1035"/>
              </w:tabs>
              <w:suppressAutoHyphens/>
              <w:snapToGrid w:val="0"/>
              <w:spacing w:after="0" w:line="240" w:lineRule="atLeast"/>
              <w:ind w:right="-46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  <w:r w:rsidRPr="00743A4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  <w:t>11.12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A33A3C" w14:textId="77777777" w:rsidR="00214847" w:rsidRPr="006A1648" w:rsidRDefault="00214847" w:rsidP="00214847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38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4FFDE3B7" w14:textId="7B61964D" w:rsidR="00214847" w:rsidRPr="006A1648" w:rsidRDefault="00743A4E" w:rsidP="00214847">
            <w:pPr>
              <w:suppressAutoHyphens/>
              <w:snapToGrid w:val="0"/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en-GB" w:eastAsia="zh-CN" w:bidi="ar-SA"/>
              </w:rPr>
            </w:pPr>
            <w:r w:rsidRPr="00743A4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en-GB" w:eastAsia="zh-CN" w:bidi="ar-SA"/>
              </w:rPr>
              <w:t>10.47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A15CE1A" w14:textId="77777777" w:rsidR="00214847" w:rsidRPr="006A1648" w:rsidRDefault="00214847" w:rsidP="00214847">
            <w:pPr>
              <w:tabs>
                <w:tab w:val="decimal" w:pos="544"/>
              </w:tabs>
              <w:suppressAutoHyphens/>
              <w:spacing w:after="0" w:line="240" w:lineRule="auto"/>
              <w:ind w:left="-108" w:right="-83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1" w:type="dxa"/>
            <w:tcBorders>
              <w:top w:val="double" w:sz="4" w:space="0" w:color="auto"/>
              <w:bottom w:val="double" w:sz="4" w:space="0" w:color="000000"/>
            </w:tcBorders>
            <w:shd w:val="clear" w:color="auto" w:fill="auto"/>
          </w:tcPr>
          <w:p w14:paraId="1190A77F" w14:textId="570AA8A6" w:rsidR="00214847" w:rsidRPr="006A1648" w:rsidRDefault="00743A4E" w:rsidP="00214847">
            <w:pPr>
              <w:suppressAutoHyphens/>
              <w:snapToGrid w:val="0"/>
              <w:spacing w:after="0" w:line="240" w:lineRule="atLeast"/>
              <w:ind w:right="-4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en-GB" w:eastAsia="zh-CN" w:bidi="ar-SA"/>
              </w:rPr>
            </w:pPr>
            <w:r w:rsidRPr="00743A4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en-GB" w:eastAsia="zh-CN" w:bidi="ar-SA"/>
              </w:rPr>
              <w:t>27.49</w:t>
            </w:r>
          </w:p>
        </w:tc>
        <w:tc>
          <w:tcPr>
            <w:tcW w:w="261" w:type="dxa"/>
          </w:tcPr>
          <w:p w14:paraId="0C8A03E0" w14:textId="77777777" w:rsidR="00214847" w:rsidRPr="006A1648" w:rsidRDefault="00214847" w:rsidP="00214847">
            <w:pPr>
              <w:suppressAutoHyphens/>
              <w:snapToGrid w:val="0"/>
              <w:spacing w:after="0" w:line="240" w:lineRule="atLeast"/>
              <w:ind w:right="-4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344" w:type="dxa"/>
            <w:tcBorders>
              <w:top w:val="double" w:sz="4" w:space="0" w:color="auto"/>
              <w:bottom w:val="double" w:sz="4" w:space="0" w:color="000000"/>
            </w:tcBorders>
          </w:tcPr>
          <w:p w14:paraId="69D52A5A" w14:textId="61E965DF" w:rsidR="00214847" w:rsidRPr="006A1648" w:rsidRDefault="00743A4E" w:rsidP="00214847">
            <w:pPr>
              <w:suppressAutoHyphens/>
              <w:snapToGrid w:val="0"/>
              <w:spacing w:after="0" w:line="240" w:lineRule="atLeast"/>
              <w:ind w:right="-48"/>
              <w:jc w:val="right"/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en-GB" w:eastAsia="zh-CN" w:bidi="ar-SA"/>
              </w:rPr>
            </w:pPr>
            <w:r w:rsidRPr="00743A4E">
              <w:rPr>
                <w:rFonts w:ascii="Angsana New" w:eastAsia="Times New Roman" w:hAnsi="Angsana New" w:cs="Angsana New"/>
                <w:b/>
                <w:bCs/>
                <w:color w:val="000000"/>
                <w:sz w:val="26"/>
                <w:szCs w:val="26"/>
                <w:lang w:val="en-GB" w:eastAsia="zh-CN" w:bidi="ar-SA"/>
              </w:rPr>
              <w:t>(8,674.00)</w:t>
            </w:r>
          </w:p>
        </w:tc>
      </w:tr>
    </w:tbl>
    <w:p w14:paraId="5EEA56F6" w14:textId="77777777" w:rsidR="00DE3BF5" w:rsidRPr="00DE3BF5" w:rsidRDefault="00DE3BF5" w:rsidP="00DE3BF5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44A9A7B3" w14:textId="343135D1" w:rsidR="00B742E5" w:rsidRPr="00A844EE" w:rsidRDefault="004F5737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  <w:r w:rsidRPr="00D87C68"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cs/>
          <w:lang w:eastAsia="zh-CN"/>
        </w:rPr>
        <w:t>แผนการปรับโครงสร้างกลุ่มธุรกิจทางการเงิน</w:t>
      </w:r>
    </w:p>
    <w:p w14:paraId="24E06531" w14:textId="027F0E72" w:rsidR="00DC2C14" w:rsidRPr="00A844EE" w:rsidRDefault="00DC2C14" w:rsidP="00593338">
      <w:pPr>
        <w:suppressAutoHyphens/>
        <w:spacing w:after="0" w:line="240" w:lineRule="atLeast"/>
        <w:ind w:left="539" w:right="-28"/>
        <w:jc w:val="both"/>
        <w:outlineLvl w:val="0"/>
        <w:rPr>
          <w:rFonts w:ascii="Angsana New" w:eastAsia="Times New Roman" w:hAnsi="Angsana New" w:cs="Angsana New"/>
          <w:b/>
          <w:bCs/>
          <w:color w:val="000000"/>
          <w:sz w:val="30"/>
          <w:szCs w:val="30"/>
          <w:lang w:eastAsia="zh-CN"/>
        </w:rPr>
      </w:pPr>
    </w:p>
    <w:p w14:paraId="396ED8D7" w14:textId="72C42A60" w:rsidR="00F6005E" w:rsidRPr="004C15CE" w:rsidRDefault="00F6005E" w:rsidP="00F6005E">
      <w:pPr>
        <w:pStyle w:val="Header"/>
        <w:ind w:left="539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2032E">
        <w:rPr>
          <w:rFonts w:ascii="Angsana New" w:hAnsi="Angsana New" w:hint="cs"/>
          <w:color w:val="000000"/>
          <w:sz w:val="30"/>
          <w:szCs w:val="30"/>
          <w:cs/>
        </w:rPr>
        <w:t>ในการประชุมวิสามัญผู้ถือหุ้น</w:t>
      </w:r>
      <w:r w:rsidRPr="0042032E">
        <w:rPr>
          <w:rFonts w:ascii="Angsana New" w:hAnsi="Angsana New" w:hint="cs"/>
          <w:sz w:val="30"/>
          <w:szCs w:val="30"/>
          <w:cs/>
        </w:rPr>
        <w:t>ของธนาคาร</w:t>
      </w:r>
      <w:r w:rsidRPr="0042032E">
        <w:rPr>
          <w:rFonts w:ascii="Angsana New" w:hAnsi="Angsana New" w:hint="cs"/>
          <w:color w:val="000000"/>
          <w:sz w:val="30"/>
          <w:szCs w:val="30"/>
          <w:cs/>
        </w:rPr>
        <w:t xml:space="preserve">เมื่อวันที่ </w:t>
      </w:r>
      <w:r w:rsidRPr="0042032E">
        <w:rPr>
          <w:rFonts w:ascii="Angsana New" w:hAnsi="Angsana New" w:hint="cs"/>
          <w:color w:val="000000"/>
          <w:sz w:val="30"/>
          <w:szCs w:val="30"/>
        </w:rPr>
        <w:t xml:space="preserve">15 </w:t>
      </w:r>
      <w:r w:rsidRPr="0042032E">
        <w:rPr>
          <w:rFonts w:ascii="Angsana New" w:hAnsi="Angsana New" w:hint="cs"/>
          <w:color w:val="000000"/>
          <w:sz w:val="30"/>
          <w:szCs w:val="30"/>
          <w:cs/>
        </w:rPr>
        <w:t xml:space="preserve">พฤศจิกายน </w:t>
      </w:r>
      <w:r w:rsidRPr="0042032E">
        <w:rPr>
          <w:rFonts w:ascii="Angsana New" w:hAnsi="Angsana New" w:hint="cs"/>
          <w:color w:val="000000"/>
          <w:sz w:val="30"/>
          <w:szCs w:val="30"/>
        </w:rPr>
        <w:t xml:space="preserve">2564 </w:t>
      </w:r>
      <w:r w:rsidRPr="0042032E">
        <w:rPr>
          <w:rFonts w:ascii="Angsana New" w:hAnsi="Angsana New" w:hint="cs"/>
          <w:color w:val="000000"/>
          <w:sz w:val="30"/>
          <w:szCs w:val="30"/>
          <w:cs/>
        </w:rPr>
        <w:t>ที่ประชุมได้มีมติอนุมัติแผนการปรับโครงสร้างกลุ่มธุรกิจทางการเงิน</w:t>
      </w:r>
      <w:r w:rsidRPr="0042032E">
        <w:rPr>
          <w:rFonts w:ascii="Angsana New" w:hAnsi="Angsana New" w:hint="cs"/>
          <w:sz w:val="30"/>
          <w:szCs w:val="30"/>
          <w:cs/>
        </w:rPr>
        <w:t xml:space="preserve">ของธนาคารและการดำเนินงานที่เกี่ยวข้อง </w:t>
      </w:r>
      <w:r w:rsidRPr="00931A86">
        <w:rPr>
          <w:rFonts w:ascii="Angsana New" w:hAnsi="Angsana New" w:hint="cs"/>
          <w:sz w:val="30"/>
          <w:szCs w:val="30"/>
          <w:cs/>
        </w:rPr>
        <w:t>(</w:t>
      </w:r>
      <w:r w:rsidRPr="004C15CE">
        <w:rPr>
          <w:rFonts w:ascii="Angsana New" w:hAnsi="Angsana New"/>
          <w:i/>
          <w:iCs/>
          <w:sz w:val="30"/>
          <w:szCs w:val="30"/>
          <w:lang w:val="en-US"/>
        </w:rPr>
        <w:t>“</w:t>
      </w:r>
      <w:r w:rsidRPr="004C15CE">
        <w:rPr>
          <w:rFonts w:ascii="Angsana New" w:hAnsi="Angsana New"/>
          <w:i/>
          <w:iCs/>
          <w:sz w:val="30"/>
          <w:szCs w:val="30"/>
          <w:cs/>
        </w:rPr>
        <w:t>แผนการปรับโครงสร้าง</w:t>
      </w:r>
      <w:r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4C15CE">
        <w:rPr>
          <w:rFonts w:ascii="Angsana New" w:hAnsi="Angsana New"/>
          <w:i/>
          <w:iCs/>
          <w:sz w:val="30"/>
          <w:szCs w:val="30"/>
          <w:cs/>
        </w:rPr>
        <w:t>ถือหุ้น”</w:t>
      </w:r>
      <w:r w:rsidRPr="00931A86">
        <w:rPr>
          <w:rFonts w:ascii="Angsana New" w:hAnsi="Angsana New" w:hint="cs"/>
          <w:sz w:val="30"/>
          <w:szCs w:val="30"/>
          <w:cs/>
        </w:rPr>
        <w:t>)</w:t>
      </w:r>
    </w:p>
    <w:p w14:paraId="6C817291" w14:textId="77777777" w:rsidR="00F6005E" w:rsidRPr="0042032E" w:rsidRDefault="00F6005E" w:rsidP="00F6005E">
      <w:pPr>
        <w:pStyle w:val="Header"/>
        <w:ind w:left="562"/>
        <w:jc w:val="thaiDistribute"/>
        <w:rPr>
          <w:rFonts w:ascii="Angsana New" w:hAnsi="Angsana New"/>
          <w:sz w:val="30"/>
          <w:szCs w:val="30"/>
        </w:rPr>
      </w:pPr>
    </w:p>
    <w:p w14:paraId="3D1502F0" w14:textId="77777777" w:rsidR="00F6005E" w:rsidRPr="0042032E" w:rsidRDefault="00F6005E" w:rsidP="00F6005E">
      <w:pPr>
        <w:tabs>
          <w:tab w:val="left" w:pos="540"/>
        </w:tabs>
        <w:spacing w:after="0" w:line="240" w:lineRule="auto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ab/>
      </w:r>
      <w:r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ขั้นตอนที่เสร็จสิ้นแล้วของ</w:t>
      </w:r>
      <w:r w:rsidRPr="0042032E">
        <w:rPr>
          <w:rFonts w:ascii="Angsana New" w:hAnsi="Angsana New" w:cs="Angsana New" w:hint="cs"/>
          <w:i/>
          <w:iCs/>
          <w:color w:val="000000"/>
          <w:sz w:val="30"/>
          <w:szCs w:val="30"/>
          <w:cs/>
        </w:rPr>
        <w:t>แผนการปรับโครงสร้างการถือหุ้น</w:t>
      </w:r>
    </w:p>
    <w:p w14:paraId="6A1E7824" w14:textId="77777777" w:rsidR="00F6005E" w:rsidRPr="0042032E" w:rsidRDefault="00F6005E" w:rsidP="00F6005E">
      <w:pPr>
        <w:pStyle w:val="Header"/>
        <w:ind w:left="562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DF3FDCE" w14:textId="313A1C52" w:rsidR="00F6005E" w:rsidRPr="0042032E" w:rsidRDefault="00F6005E" w:rsidP="0033664B">
      <w:pPr>
        <w:autoSpaceDE w:val="0"/>
        <w:autoSpaceDN w:val="0"/>
        <w:spacing w:after="0" w:line="240" w:lineRule="auto"/>
        <w:ind w:left="53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2032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บริษัท เอสซีบี เอกซ์ จำกัด </w:t>
      </w:r>
      <w:r w:rsidRPr="0042032E">
        <w:rPr>
          <w:rFonts w:ascii="Angsana New" w:hAnsi="Angsana New" w:cs="Angsana New" w:hint="cs"/>
          <w:color w:val="000000"/>
          <w:sz w:val="30"/>
          <w:szCs w:val="30"/>
        </w:rPr>
        <w:t>(</w:t>
      </w:r>
      <w:r w:rsidRPr="0042032E">
        <w:rPr>
          <w:rFonts w:ascii="Angsana New" w:hAnsi="Angsana New" w:cs="Angsana New" w:hint="cs"/>
          <w:color w:val="000000"/>
          <w:sz w:val="30"/>
          <w:szCs w:val="30"/>
          <w:cs/>
        </w:rPr>
        <w:t>มหาชน) (“บริษัท”) ได้ทำ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คำเสนอซื้อหลักทรัพย์ทั้งหมดของธนาคารจากผู้ถือหุ้นของธนาคาร โดยการออกและเสนอขายหุ้นสามัญที่ออกใหม่ของบริษัทเพื่อเป็นการแลกเปลี่ยนกับหุ้นสามัญและหุ้นบุริมสิทธิของธนาคาร ในอัตราการแลกหลักทรัพย์เท่ากับ </w:t>
      </w:r>
      <w:r w:rsidRPr="0042032E">
        <w:rPr>
          <w:rFonts w:ascii="Angsana New" w:hAnsi="Angsana New" w:cs="Angsana New" w:hint="cs"/>
          <w:sz w:val="30"/>
          <w:szCs w:val="30"/>
        </w:rPr>
        <w:t>1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หุ้นสามัญของธนาคาร ต่อ </w:t>
      </w:r>
      <w:r w:rsidRPr="0042032E">
        <w:rPr>
          <w:rFonts w:ascii="Angsana New" w:hAnsi="Angsana New" w:cs="Angsana New" w:hint="cs"/>
          <w:sz w:val="30"/>
          <w:szCs w:val="30"/>
        </w:rPr>
        <w:t xml:space="preserve">1 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หุ้นสามัญของบริษัทและ </w:t>
      </w:r>
      <w:r w:rsidR="002647A4">
        <w:rPr>
          <w:rFonts w:ascii="Angsana New" w:hAnsi="Angsana New" w:cs="Angsana New"/>
          <w:sz w:val="30"/>
          <w:szCs w:val="30"/>
        </w:rPr>
        <w:br/>
      </w:r>
      <w:r w:rsidRPr="0042032E">
        <w:rPr>
          <w:rFonts w:ascii="Angsana New" w:hAnsi="Angsana New" w:cs="Angsana New" w:hint="cs"/>
          <w:sz w:val="30"/>
          <w:szCs w:val="30"/>
        </w:rPr>
        <w:t>1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หุ้นบุริมสิทธิของธนาคาร ต่อ </w:t>
      </w:r>
      <w:r w:rsidRPr="0042032E">
        <w:rPr>
          <w:rFonts w:ascii="Angsana New" w:hAnsi="Angsana New" w:cs="Angsana New" w:hint="cs"/>
          <w:sz w:val="30"/>
          <w:szCs w:val="30"/>
        </w:rPr>
        <w:t>1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หุ้นสามัญของบริษัท (ณ ปัจจุบัน หุ้นบุริมสิทธิของธนาคารมีสิทธิอย่างเดียวกับหุ้นสามัญของธนาคาร) ซึ่งระยะเวลาในการทำคำเสนอซื้อได้สิ้นสุดแล้วเมื่อวันที่ </w:t>
      </w:r>
      <w:r w:rsidRPr="0042032E">
        <w:rPr>
          <w:rFonts w:ascii="Angsana New" w:hAnsi="Angsana New" w:cs="Angsana New" w:hint="cs"/>
          <w:sz w:val="30"/>
          <w:szCs w:val="30"/>
        </w:rPr>
        <w:t>18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42032E">
        <w:rPr>
          <w:rFonts w:ascii="Angsana New" w:hAnsi="Angsana New" w:cs="Angsana New" w:hint="cs"/>
          <w:sz w:val="30"/>
          <w:szCs w:val="30"/>
        </w:rPr>
        <w:t>2565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และมีผู้ถือหุ้นของธนาคารตอบรับคำเสนอซื้อเป็นจำนวนรวม </w:t>
      </w:r>
      <w:r w:rsidRPr="0042032E">
        <w:rPr>
          <w:rFonts w:ascii="Angsana New" w:hAnsi="Angsana New" w:cs="Angsana New" w:hint="cs"/>
          <w:sz w:val="30"/>
          <w:szCs w:val="30"/>
        </w:rPr>
        <w:t>3,367,107,286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หุ้น คิดเป็นร้อยละ </w:t>
      </w:r>
      <w:r w:rsidRPr="0042032E">
        <w:rPr>
          <w:rFonts w:ascii="Angsana New" w:hAnsi="Angsana New" w:cs="Angsana New" w:hint="cs"/>
          <w:sz w:val="30"/>
          <w:szCs w:val="30"/>
        </w:rPr>
        <w:t>99.06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ของจำนวนหุ้นที่ออกและจำหน่ายแล้วทั้งหมดของธนาคารและในวันที่ </w:t>
      </w:r>
      <w:r w:rsidRPr="0042032E">
        <w:rPr>
          <w:rFonts w:ascii="Angsana New" w:hAnsi="Angsana New" w:cs="Angsana New" w:hint="cs"/>
          <w:sz w:val="30"/>
          <w:szCs w:val="30"/>
        </w:rPr>
        <w:t>22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เมษายน </w:t>
      </w:r>
      <w:r w:rsidRPr="0042032E">
        <w:rPr>
          <w:rFonts w:ascii="Angsana New" w:hAnsi="Angsana New" w:cs="Angsana New" w:hint="cs"/>
          <w:sz w:val="30"/>
          <w:szCs w:val="30"/>
        </w:rPr>
        <w:t>2565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บริษัทได้จัดสรรหุ้นสามัญเพิ่มทุนจำนวน </w:t>
      </w:r>
      <w:r w:rsidRPr="0042032E">
        <w:rPr>
          <w:rFonts w:ascii="Angsana New" w:hAnsi="Angsana New" w:cs="Angsana New" w:hint="cs"/>
          <w:sz w:val="30"/>
          <w:szCs w:val="30"/>
        </w:rPr>
        <w:t>3,367,107,286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หุ้น มูลค่าที่ตราไว้หุ้นละ </w:t>
      </w:r>
      <w:r w:rsidRPr="0042032E">
        <w:rPr>
          <w:rFonts w:ascii="Angsana New" w:hAnsi="Angsana New" w:cs="Angsana New" w:hint="cs"/>
          <w:sz w:val="30"/>
          <w:szCs w:val="30"/>
        </w:rPr>
        <w:t>10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บาท ให้กับผู้ถือหุ้นของธนาคารที่ตอบรับคำเสนอซื้อหลักทรัพย์ ซึ่งทำให้บริษัทได้รับโอนหุ้นสามัญและหุ้นบุริมสิทธิของธนาคารจำนวนรวม </w:t>
      </w:r>
      <w:r w:rsidRPr="0042032E">
        <w:rPr>
          <w:rFonts w:ascii="Angsana New" w:hAnsi="Angsana New" w:cs="Angsana New" w:hint="cs"/>
          <w:sz w:val="30"/>
          <w:szCs w:val="30"/>
        </w:rPr>
        <w:t xml:space="preserve">3,367,107,286 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หุ้น มูลค่าที่ตราไว้หุ้นละ </w:t>
      </w:r>
      <w:r w:rsidRPr="0042032E">
        <w:rPr>
          <w:rFonts w:ascii="Angsana New" w:hAnsi="Angsana New" w:cs="Angsana New" w:hint="cs"/>
          <w:sz w:val="30"/>
          <w:szCs w:val="30"/>
        </w:rPr>
        <w:t>10</w:t>
      </w:r>
      <w:r w:rsidRPr="0042032E">
        <w:rPr>
          <w:rFonts w:ascii="Angsana New" w:hAnsi="Angsana New" w:cs="Angsana New" w:hint="cs"/>
          <w:sz w:val="30"/>
          <w:szCs w:val="30"/>
          <w:cs/>
        </w:rPr>
        <w:t xml:space="preserve"> บาท จากผู้ถือหุ้นของธนาคารที่ตอบรับคำเสนอซื้อหลักทรัพย์เพื่อแลกเปลี่ยนกับหุ้นสามัญเพิ่มทุนของบริษัทแทน</w:t>
      </w:r>
      <w:r w:rsidRPr="0042032E">
        <w:rPr>
          <w:rFonts w:ascii="Angsana New" w:hAnsi="Angsana New" w:cs="Angsana New" w:hint="cs"/>
          <w:sz w:val="30"/>
          <w:szCs w:val="30"/>
          <w:cs/>
        </w:rPr>
        <w:lastRenderedPageBreak/>
        <w:t>การชำระด้วยเงินสด บริษัทได้จดทะเบียนเปลี่ยนแปลงทุนชำระแล้วกับกรมพัฒนาธุรกิจการค้า กระทรวงพาณิชย์ในวันเดียวกัน</w:t>
      </w:r>
    </w:p>
    <w:p w14:paraId="045CA3ED" w14:textId="77777777" w:rsidR="00F6005E" w:rsidRPr="0042032E" w:rsidRDefault="00F6005E" w:rsidP="00F6005E">
      <w:pPr>
        <w:pStyle w:val="Header"/>
        <w:ind w:left="540"/>
        <w:rPr>
          <w:rFonts w:ascii="Angsana New" w:hAnsi="Angsana New"/>
          <w:sz w:val="30"/>
          <w:szCs w:val="30"/>
        </w:rPr>
      </w:pPr>
    </w:p>
    <w:p w14:paraId="710977A3" w14:textId="1D014E94" w:rsidR="00F6005E" w:rsidRPr="00160192" w:rsidRDefault="002B595C" w:rsidP="0033664B">
      <w:pPr>
        <w:pStyle w:val="Header"/>
        <w:ind w:left="540"/>
        <w:jc w:val="thaiDistribute"/>
        <w:rPr>
          <w:rFonts w:ascii="Angsana New" w:eastAsiaTheme="minorHAnsi" w:hAnsi="Angsana New"/>
          <w:sz w:val="30"/>
          <w:szCs w:val="30"/>
          <w:lang w:val="en-US" w:eastAsia="en-US"/>
        </w:rPr>
      </w:pPr>
      <w:r w:rsidRPr="006115B5">
        <w:rPr>
          <w:rFonts w:ascii="Angsana New" w:eastAsiaTheme="minorHAnsi" w:hAnsi="Angsana New" w:hint="cs"/>
          <w:sz w:val="30"/>
          <w:szCs w:val="30"/>
          <w:cs/>
          <w:lang w:val="en-US" w:eastAsia="en-US"/>
        </w:rPr>
        <w:t>เมื่อ</w:t>
      </w:r>
      <w:r w:rsidR="00F6005E" w:rsidRPr="00160192">
        <w:rPr>
          <w:rFonts w:ascii="Angsana New" w:eastAsiaTheme="minorHAnsi" w:hAnsi="Angsana New" w:hint="cs"/>
          <w:sz w:val="30"/>
          <w:szCs w:val="30"/>
          <w:cs/>
          <w:lang w:val="en-US" w:eastAsia="en-US"/>
        </w:rPr>
        <w:t xml:space="preserve">วันที่ </w:t>
      </w:r>
      <w:r w:rsidR="00F6005E" w:rsidRPr="00160192">
        <w:rPr>
          <w:rFonts w:ascii="Angsana New" w:eastAsiaTheme="minorHAnsi" w:hAnsi="Angsana New" w:hint="cs"/>
          <w:sz w:val="30"/>
          <w:szCs w:val="30"/>
          <w:lang w:val="en-US" w:eastAsia="en-US"/>
        </w:rPr>
        <w:t>27</w:t>
      </w:r>
      <w:r w:rsidR="00F6005E" w:rsidRPr="00160192">
        <w:rPr>
          <w:rFonts w:ascii="Angsana New" w:eastAsiaTheme="minorHAnsi" w:hAnsi="Angsana New" w:hint="cs"/>
          <w:sz w:val="30"/>
          <w:szCs w:val="30"/>
          <w:cs/>
          <w:lang w:val="en-US" w:eastAsia="en-US"/>
        </w:rPr>
        <w:t xml:space="preserve"> เมษายน </w:t>
      </w:r>
      <w:r w:rsidR="00F6005E" w:rsidRPr="00160192">
        <w:rPr>
          <w:rFonts w:ascii="Angsana New" w:eastAsiaTheme="minorHAnsi" w:hAnsi="Angsana New" w:hint="cs"/>
          <w:sz w:val="30"/>
          <w:szCs w:val="30"/>
          <w:lang w:val="en-US" w:eastAsia="en-US"/>
        </w:rPr>
        <w:t>2565</w:t>
      </w:r>
      <w:r w:rsidR="00F6005E" w:rsidRPr="00160192">
        <w:rPr>
          <w:rFonts w:ascii="Angsana New" w:eastAsiaTheme="minorHAnsi" w:hAnsi="Angsana New" w:hint="cs"/>
          <w:sz w:val="30"/>
          <w:szCs w:val="30"/>
          <w:cs/>
          <w:lang w:val="en-US" w:eastAsia="en-US"/>
        </w:rPr>
        <w:t xml:space="preserve"> ตลาดหลักทรัพย์แห่งประเทศไทย (“ตลาดหลักทรัพย์ฯ”) อนุมัติให้รับหุ้นสามัญของบริษัทเป็นหลักทรัพย์จดทะเบียนในตลาดหลักทรัพย์ฯ แทนหลักทรัพย์ของธนาคาร ซึ่งถูกเพิกถอนออกจากการเป็นหลักทรัพย์จดทะเบียนในตลาดหลักทรัพย์ฯ ในวันเดียวกัน</w:t>
      </w:r>
    </w:p>
    <w:p w14:paraId="133F9F6E" w14:textId="77777777" w:rsidR="00F6005E" w:rsidRPr="00160192" w:rsidRDefault="00F6005E" w:rsidP="00F6005E">
      <w:pPr>
        <w:pStyle w:val="Header"/>
        <w:ind w:left="540"/>
        <w:rPr>
          <w:rFonts w:ascii="Angsana New" w:eastAsiaTheme="minorHAnsi" w:hAnsi="Angsana New"/>
          <w:sz w:val="30"/>
          <w:szCs w:val="30"/>
          <w:lang w:val="en-US" w:eastAsia="en-US"/>
        </w:rPr>
      </w:pPr>
    </w:p>
    <w:p w14:paraId="0AD3F224" w14:textId="06345955" w:rsidR="00F6005E" w:rsidRPr="00160192" w:rsidRDefault="00E34288" w:rsidP="00F6005E">
      <w:pPr>
        <w:pStyle w:val="Header"/>
        <w:ind w:left="540"/>
        <w:jc w:val="thaiDistribute"/>
        <w:rPr>
          <w:rFonts w:ascii="Angsana New" w:eastAsiaTheme="minorHAnsi" w:hAnsi="Angsana New"/>
          <w:sz w:val="30"/>
          <w:szCs w:val="30"/>
          <w:lang w:val="en-US" w:eastAsia="en-US"/>
        </w:rPr>
      </w:pPr>
      <w:r w:rsidRPr="006115B5">
        <w:rPr>
          <w:rFonts w:ascii="Angsana New" w:eastAsiaTheme="minorHAnsi" w:hAnsi="Angsana New" w:hint="cs"/>
          <w:sz w:val="30"/>
          <w:szCs w:val="30"/>
          <w:cs/>
          <w:lang w:val="en-US" w:eastAsia="en-US"/>
        </w:rPr>
        <w:t>เมื่อ</w:t>
      </w:r>
      <w:r w:rsidR="00F6005E" w:rsidRPr="00160192">
        <w:rPr>
          <w:rFonts w:ascii="Angsana New" w:eastAsiaTheme="minorHAnsi" w:hAnsi="Angsana New"/>
          <w:sz w:val="30"/>
          <w:szCs w:val="30"/>
          <w:cs/>
          <w:lang w:val="en-US" w:eastAsia="en-US"/>
        </w:rPr>
        <w:t xml:space="preserve">วันที่ </w:t>
      </w:r>
      <w:r w:rsidR="00C55571">
        <w:rPr>
          <w:rFonts w:ascii="Angsana New" w:eastAsiaTheme="minorHAnsi" w:hAnsi="Angsana New"/>
          <w:sz w:val="30"/>
          <w:szCs w:val="30"/>
          <w:lang w:val="en-US" w:eastAsia="en-US"/>
        </w:rPr>
        <w:t>2</w:t>
      </w:r>
      <w:r w:rsidR="00F6005E" w:rsidRPr="00160192">
        <w:rPr>
          <w:rFonts w:ascii="Angsana New" w:eastAsiaTheme="minorHAnsi" w:hAnsi="Angsana New"/>
          <w:sz w:val="30"/>
          <w:szCs w:val="30"/>
          <w:lang w:val="en-US" w:eastAsia="en-US"/>
        </w:rPr>
        <w:t xml:space="preserve"> </w:t>
      </w:r>
      <w:r w:rsidR="00F6005E" w:rsidRPr="00160192">
        <w:rPr>
          <w:rFonts w:ascii="Angsana New" w:eastAsiaTheme="minorHAnsi" w:hAnsi="Angsana New"/>
          <w:sz w:val="30"/>
          <w:szCs w:val="30"/>
          <w:cs/>
          <w:lang w:val="en-US" w:eastAsia="en-US"/>
        </w:rPr>
        <w:t xml:space="preserve">กันยายน </w:t>
      </w:r>
      <w:r w:rsidR="00F6005E" w:rsidRPr="00160192">
        <w:rPr>
          <w:rFonts w:ascii="Angsana New" w:eastAsiaTheme="minorHAnsi" w:hAnsi="Angsana New"/>
          <w:sz w:val="30"/>
          <w:szCs w:val="30"/>
          <w:lang w:val="en-US" w:eastAsia="en-US"/>
        </w:rPr>
        <w:t xml:space="preserve">2565 </w:t>
      </w:r>
      <w:r w:rsidR="00F6005E" w:rsidRPr="00160192">
        <w:rPr>
          <w:rFonts w:ascii="Angsana New" w:eastAsiaTheme="minorHAnsi" w:hAnsi="Angsana New"/>
          <w:sz w:val="30"/>
          <w:szCs w:val="30"/>
          <w:cs/>
          <w:lang w:val="en-US" w:eastAsia="en-US"/>
        </w:rPr>
        <w:t>ธนาคาร</w:t>
      </w:r>
      <w:r w:rsidR="00F6005E" w:rsidRPr="009B2B51">
        <w:rPr>
          <w:rFonts w:ascii="Angsana New" w:eastAsiaTheme="minorHAnsi" w:hAnsi="Angsana New"/>
          <w:sz w:val="30"/>
          <w:szCs w:val="30"/>
          <w:cs/>
          <w:lang w:val="en-US" w:eastAsia="en-US"/>
        </w:rPr>
        <w:t xml:space="preserve">แห่งประเทศไทยเห็นชอบให้ธนาคารจ่ายเงินปันผลจากกำไรสะสมจำนวน </w:t>
      </w:r>
      <w:r w:rsidR="00C55571" w:rsidRPr="009B2B51">
        <w:rPr>
          <w:rFonts w:ascii="Angsana New" w:eastAsiaTheme="minorHAnsi" w:hAnsi="Angsana New"/>
          <w:sz w:val="30"/>
          <w:szCs w:val="30"/>
          <w:lang w:val="en-US" w:eastAsia="en-US"/>
        </w:rPr>
        <w:t>61,000</w:t>
      </w:r>
      <w:r w:rsidR="00F6005E" w:rsidRPr="009B2B51">
        <w:rPr>
          <w:rFonts w:ascii="Angsana New" w:eastAsiaTheme="minorHAnsi" w:hAnsi="Angsana New"/>
          <w:sz w:val="30"/>
          <w:szCs w:val="30"/>
          <w:lang w:val="en-US" w:eastAsia="en-US"/>
        </w:rPr>
        <w:t xml:space="preserve"> </w:t>
      </w:r>
      <w:r w:rsidR="00F6005E" w:rsidRPr="009B2B51">
        <w:rPr>
          <w:rFonts w:ascii="Angsana New" w:eastAsiaTheme="minorHAnsi" w:hAnsi="Angsana New"/>
          <w:sz w:val="30"/>
          <w:szCs w:val="30"/>
          <w:cs/>
          <w:lang w:val="en-US" w:eastAsia="en-US"/>
        </w:rPr>
        <w:t xml:space="preserve">ล้านบาทให้แก่ผู้ถือหุ้นของธนาคาร และในการประชุมคณะกรรมการธนาคารวันที่ </w:t>
      </w:r>
      <w:r w:rsidR="00C55571" w:rsidRPr="009B2B51">
        <w:rPr>
          <w:rFonts w:ascii="Angsana New" w:eastAsiaTheme="minorHAnsi" w:hAnsi="Angsana New"/>
          <w:sz w:val="30"/>
          <w:szCs w:val="30"/>
          <w:lang w:val="en-US" w:eastAsia="en-US"/>
        </w:rPr>
        <w:t>5</w:t>
      </w:r>
      <w:r w:rsidR="00F6005E" w:rsidRPr="009B2B51">
        <w:rPr>
          <w:rFonts w:ascii="Angsana New" w:eastAsiaTheme="minorHAnsi" w:hAnsi="Angsana New"/>
          <w:sz w:val="30"/>
          <w:szCs w:val="30"/>
          <w:lang w:val="en-US" w:eastAsia="en-US"/>
        </w:rPr>
        <w:t xml:space="preserve"> </w:t>
      </w:r>
      <w:r w:rsidR="00F6005E" w:rsidRPr="009B2B51">
        <w:rPr>
          <w:rFonts w:ascii="Angsana New" w:eastAsiaTheme="minorHAnsi" w:hAnsi="Angsana New"/>
          <w:sz w:val="30"/>
          <w:szCs w:val="30"/>
          <w:cs/>
          <w:lang w:val="en-US" w:eastAsia="en-US"/>
        </w:rPr>
        <w:t xml:space="preserve">กันยายน </w:t>
      </w:r>
      <w:r w:rsidR="00C55571" w:rsidRPr="009B2B51">
        <w:rPr>
          <w:rFonts w:ascii="Angsana New" w:eastAsiaTheme="minorHAnsi" w:hAnsi="Angsana New"/>
          <w:sz w:val="30"/>
          <w:szCs w:val="30"/>
          <w:lang w:val="en-US" w:eastAsia="en-US"/>
        </w:rPr>
        <w:t>2565</w:t>
      </w:r>
      <w:r w:rsidR="00F6005E" w:rsidRPr="009B2B51">
        <w:rPr>
          <w:rFonts w:ascii="Angsana New" w:eastAsiaTheme="minorHAnsi" w:hAnsi="Angsana New"/>
          <w:sz w:val="30"/>
          <w:szCs w:val="30"/>
          <w:lang w:val="en-US" w:eastAsia="en-US"/>
        </w:rPr>
        <w:t xml:space="preserve"> </w:t>
      </w:r>
      <w:r w:rsidR="00F6005E" w:rsidRPr="009B2B51">
        <w:rPr>
          <w:rFonts w:ascii="Angsana New" w:eastAsiaTheme="minorHAnsi" w:hAnsi="Angsana New"/>
          <w:sz w:val="30"/>
          <w:szCs w:val="30"/>
          <w:cs/>
          <w:lang w:val="en-US" w:eastAsia="en-US"/>
        </w:rPr>
        <w:t xml:space="preserve">ได้มีมติอนุมัติการจ่ายเงินปันผลจากกำไรสะสมดังกล่าว ซึ่งบริษัทได้รับเงินปันผลตามสัดส่วนการถือหุ้นที่ร้อยละ </w:t>
      </w:r>
      <w:r w:rsidR="00F6005E" w:rsidRPr="009B2B51">
        <w:rPr>
          <w:rFonts w:ascii="Angsana New" w:eastAsiaTheme="minorHAnsi" w:hAnsi="Angsana New"/>
          <w:sz w:val="30"/>
          <w:szCs w:val="30"/>
          <w:lang w:val="en-US" w:eastAsia="en-US"/>
        </w:rPr>
        <w:t xml:space="preserve">99.06 </w:t>
      </w:r>
      <w:r w:rsidR="00F6005E" w:rsidRPr="009B2B51">
        <w:rPr>
          <w:rFonts w:ascii="Angsana New" w:eastAsiaTheme="minorHAnsi" w:hAnsi="Angsana New"/>
          <w:sz w:val="30"/>
          <w:szCs w:val="30"/>
          <w:cs/>
          <w:lang w:val="en-US" w:eastAsia="en-US"/>
        </w:rPr>
        <w:t>และได้นำเงินปันผลส่วนหนึ่งที่ได้รับไปซื้อหุ้น</w:t>
      </w:r>
      <w:r w:rsidR="00F6005E" w:rsidRPr="009B2B51">
        <w:rPr>
          <w:rFonts w:ascii="Angsana New" w:eastAsiaTheme="minorHAnsi" w:hAnsi="Angsana New" w:hint="cs"/>
          <w:sz w:val="30"/>
          <w:szCs w:val="30"/>
          <w:cs/>
          <w:lang w:val="en-US" w:eastAsia="en-US"/>
        </w:rPr>
        <w:t>ใน</w:t>
      </w:r>
      <w:r w:rsidR="00F6005E" w:rsidRPr="009B2B51">
        <w:rPr>
          <w:rFonts w:ascii="Angsana New" w:eastAsiaTheme="minorHAnsi" w:hAnsi="Angsana New"/>
          <w:sz w:val="30"/>
          <w:szCs w:val="30"/>
          <w:cs/>
          <w:lang w:val="en-US" w:eastAsia="en-US"/>
        </w:rPr>
        <w:t>บริษัท</w:t>
      </w:r>
      <w:r w:rsidR="00F6005E" w:rsidRPr="00160192">
        <w:rPr>
          <w:rFonts w:ascii="Angsana New" w:eastAsiaTheme="minorHAnsi" w:hAnsi="Angsana New"/>
          <w:sz w:val="30"/>
          <w:szCs w:val="30"/>
          <w:cs/>
          <w:lang w:val="en-US" w:eastAsia="en-US"/>
        </w:rPr>
        <w:t>ย่อย</w:t>
      </w:r>
      <w:r w:rsidR="00F6005E" w:rsidRPr="00160192">
        <w:rPr>
          <w:rFonts w:ascii="Angsana New" w:eastAsiaTheme="minorHAnsi" w:hAnsi="Angsana New" w:hint="cs"/>
          <w:sz w:val="30"/>
          <w:szCs w:val="30"/>
          <w:cs/>
          <w:lang w:val="en-US" w:eastAsia="en-US"/>
        </w:rPr>
        <w:t>และการร่วมค้าจาก</w:t>
      </w:r>
      <w:r w:rsidR="00F6005E" w:rsidRPr="00160192">
        <w:rPr>
          <w:rFonts w:ascii="Angsana New" w:eastAsiaTheme="minorHAnsi" w:hAnsi="Angsana New"/>
          <w:sz w:val="30"/>
          <w:szCs w:val="30"/>
          <w:cs/>
          <w:lang w:val="en-US" w:eastAsia="en-US"/>
        </w:rPr>
        <w:t>ธนาคารและบริษัท เอสซีบี เท็นเอกซ์ จำกัด</w:t>
      </w:r>
      <w:r w:rsidR="00F6005E" w:rsidRPr="00160192">
        <w:rPr>
          <w:rFonts w:ascii="Angsana New" w:eastAsiaTheme="minorHAnsi" w:hAnsi="Angsana New" w:hint="cs"/>
          <w:sz w:val="30"/>
          <w:szCs w:val="30"/>
          <w:cs/>
          <w:lang w:val="en-US" w:eastAsia="en-US"/>
        </w:rPr>
        <w:t xml:space="preserve"> </w:t>
      </w:r>
      <w:r w:rsidR="00F6005E" w:rsidRPr="00160192">
        <w:rPr>
          <w:rFonts w:ascii="Angsana New" w:eastAsiaTheme="minorHAnsi" w:hAnsi="Angsana New"/>
          <w:sz w:val="30"/>
          <w:szCs w:val="30"/>
          <w:cs/>
          <w:lang w:val="en-US" w:eastAsia="en-US"/>
        </w:rPr>
        <w:t>ตามแผนการปรับโครงสร้างกลุ่มธุรกิจทางการเงิน</w:t>
      </w:r>
      <w:r w:rsidR="00F6005E">
        <w:rPr>
          <w:rFonts w:ascii="Angsana New" w:eastAsiaTheme="minorHAnsi" w:hAnsi="Angsana New" w:hint="cs"/>
          <w:sz w:val="30"/>
          <w:szCs w:val="30"/>
          <w:cs/>
          <w:lang w:val="en-US" w:eastAsia="en-US"/>
        </w:rPr>
        <w:t xml:space="preserve"> </w:t>
      </w:r>
      <w:r w:rsidR="00F6005E" w:rsidRPr="00E561B1">
        <w:rPr>
          <w:rFonts w:ascii="Angsana New" w:eastAsiaTheme="minorHAnsi" w:hAnsi="Angsana New"/>
          <w:sz w:val="30"/>
          <w:szCs w:val="30"/>
          <w:cs/>
          <w:lang w:val="en-US" w:eastAsia="en-US"/>
        </w:rPr>
        <w:t>ซึ่งดำเนินการแล้วเสร็จใน</w:t>
      </w:r>
      <w:r w:rsidR="00F6005E" w:rsidRPr="00160192">
        <w:rPr>
          <w:rFonts w:ascii="Angsana New" w:eastAsiaTheme="minorHAnsi" w:hAnsi="Angsana New"/>
          <w:sz w:val="30"/>
          <w:szCs w:val="30"/>
          <w:cs/>
          <w:lang w:val="en-US" w:eastAsia="en-US"/>
        </w:rPr>
        <w:t xml:space="preserve">วันที่ </w:t>
      </w:r>
      <w:r w:rsidR="00F6005E" w:rsidRPr="00160192">
        <w:rPr>
          <w:rFonts w:ascii="Angsana New" w:eastAsiaTheme="minorHAnsi" w:hAnsi="Angsana New"/>
          <w:sz w:val="30"/>
          <w:szCs w:val="30"/>
          <w:lang w:val="en-US" w:eastAsia="en-US"/>
        </w:rPr>
        <w:t xml:space="preserve">29 </w:t>
      </w:r>
      <w:r w:rsidR="00F6005E" w:rsidRPr="00160192">
        <w:rPr>
          <w:rFonts w:ascii="Angsana New" w:eastAsiaTheme="minorHAnsi" w:hAnsi="Angsana New"/>
          <w:sz w:val="30"/>
          <w:szCs w:val="30"/>
          <w:cs/>
          <w:lang w:val="en-US" w:eastAsia="en-US"/>
        </w:rPr>
        <w:t xml:space="preserve">กันยายน </w:t>
      </w:r>
      <w:r w:rsidR="00F6005E" w:rsidRPr="00160192">
        <w:rPr>
          <w:rFonts w:ascii="Angsana New" w:eastAsiaTheme="minorHAnsi" w:hAnsi="Angsana New"/>
          <w:sz w:val="30"/>
          <w:szCs w:val="30"/>
          <w:lang w:val="en-US" w:eastAsia="en-US"/>
        </w:rPr>
        <w:t xml:space="preserve">2565 </w:t>
      </w:r>
      <w:r w:rsidR="00F6005E" w:rsidRPr="00160192">
        <w:rPr>
          <w:rFonts w:ascii="Angsana New" w:eastAsiaTheme="minorHAnsi" w:hAnsi="Angsana New" w:hint="cs"/>
          <w:sz w:val="30"/>
          <w:szCs w:val="30"/>
          <w:cs/>
          <w:lang w:val="en-US" w:eastAsia="en-US"/>
        </w:rPr>
        <w:t xml:space="preserve">จำนวน </w:t>
      </w:r>
      <w:r w:rsidR="00C55571">
        <w:rPr>
          <w:rFonts w:ascii="Angsana New" w:eastAsiaTheme="minorHAnsi" w:hAnsi="Angsana New"/>
          <w:sz w:val="30"/>
          <w:szCs w:val="30"/>
          <w:lang w:val="en-US" w:eastAsia="en-US"/>
        </w:rPr>
        <w:t>9</w:t>
      </w:r>
      <w:r w:rsidR="00F6005E" w:rsidRPr="00160192">
        <w:rPr>
          <w:rFonts w:ascii="Angsana New" w:eastAsiaTheme="minorHAnsi" w:hAnsi="Angsana New" w:hint="cs"/>
          <w:sz w:val="30"/>
          <w:szCs w:val="30"/>
          <w:cs/>
          <w:lang w:val="en-US" w:eastAsia="en-US"/>
        </w:rPr>
        <w:t xml:space="preserve"> บริษัท</w:t>
      </w:r>
      <w:r w:rsidR="00F6005E">
        <w:rPr>
          <w:rFonts w:ascii="Angsana New" w:eastAsiaTheme="minorHAnsi" w:hAnsi="Angsana New" w:hint="cs"/>
          <w:sz w:val="30"/>
          <w:szCs w:val="30"/>
          <w:cs/>
          <w:lang w:val="en-US" w:eastAsia="en-US"/>
        </w:rPr>
        <w:t xml:space="preserve"> และวันที่ </w:t>
      </w:r>
      <w:r w:rsidR="00F6005E">
        <w:rPr>
          <w:rFonts w:ascii="Angsana New" w:eastAsiaTheme="minorHAnsi" w:hAnsi="Angsana New"/>
          <w:sz w:val="30"/>
          <w:szCs w:val="30"/>
          <w:lang w:val="en-US" w:eastAsia="en-US"/>
        </w:rPr>
        <w:t>29</w:t>
      </w:r>
      <w:r w:rsidR="00F6005E">
        <w:rPr>
          <w:rFonts w:ascii="Angsana New" w:eastAsiaTheme="minorHAnsi" w:hAnsi="Angsana New" w:hint="cs"/>
          <w:sz w:val="30"/>
          <w:szCs w:val="30"/>
          <w:cs/>
          <w:lang w:val="en-US" w:eastAsia="en-US"/>
        </w:rPr>
        <w:t xml:space="preserve"> พฤศจิกายน </w:t>
      </w:r>
      <w:r w:rsidR="00C55571">
        <w:rPr>
          <w:rFonts w:ascii="Angsana New" w:eastAsiaTheme="minorHAnsi" w:hAnsi="Angsana New"/>
          <w:sz w:val="30"/>
          <w:szCs w:val="30"/>
          <w:lang w:val="en-US" w:eastAsia="en-US"/>
        </w:rPr>
        <w:t>2565</w:t>
      </w:r>
      <w:r w:rsidR="00F6005E">
        <w:rPr>
          <w:rFonts w:ascii="Angsana New" w:eastAsiaTheme="minorHAnsi" w:hAnsi="Angsana New"/>
          <w:sz w:val="30"/>
          <w:szCs w:val="30"/>
          <w:lang w:val="en-US" w:eastAsia="en-US"/>
        </w:rPr>
        <w:t xml:space="preserve"> </w:t>
      </w:r>
      <w:r w:rsidR="00F6005E">
        <w:rPr>
          <w:rFonts w:ascii="Angsana New" w:eastAsiaTheme="minorHAnsi" w:hAnsi="Angsana New" w:hint="cs"/>
          <w:sz w:val="30"/>
          <w:szCs w:val="30"/>
          <w:cs/>
          <w:lang w:val="en-US" w:eastAsia="en-US"/>
        </w:rPr>
        <w:t>จำนวน</w:t>
      </w:r>
      <w:r w:rsidR="00F6005E">
        <w:rPr>
          <w:rFonts w:ascii="Angsana New" w:eastAsiaTheme="minorHAnsi" w:hAnsi="Angsana New"/>
          <w:sz w:val="30"/>
          <w:szCs w:val="30"/>
          <w:lang w:val="en-US" w:eastAsia="en-US"/>
        </w:rPr>
        <w:t xml:space="preserve"> </w:t>
      </w:r>
      <w:r w:rsidR="00C55571">
        <w:rPr>
          <w:rFonts w:ascii="Angsana New" w:eastAsiaTheme="minorHAnsi" w:hAnsi="Angsana New"/>
          <w:sz w:val="30"/>
          <w:szCs w:val="30"/>
          <w:lang w:val="en-US" w:eastAsia="en-US"/>
        </w:rPr>
        <w:t>1</w:t>
      </w:r>
      <w:r w:rsidR="00F6005E">
        <w:rPr>
          <w:rFonts w:ascii="Angsana New" w:eastAsiaTheme="minorHAnsi" w:hAnsi="Angsana New"/>
          <w:sz w:val="30"/>
          <w:szCs w:val="30"/>
          <w:lang w:val="en-US" w:eastAsia="en-US"/>
        </w:rPr>
        <w:t xml:space="preserve"> </w:t>
      </w:r>
      <w:r w:rsidR="00F6005E">
        <w:rPr>
          <w:rFonts w:ascii="Angsana New" w:eastAsiaTheme="minorHAnsi" w:hAnsi="Angsana New" w:hint="cs"/>
          <w:sz w:val="30"/>
          <w:szCs w:val="30"/>
          <w:cs/>
          <w:lang w:val="en-US" w:eastAsia="en-US"/>
        </w:rPr>
        <w:t>บริษัท</w:t>
      </w:r>
      <w:r w:rsidR="00F6005E" w:rsidRPr="00160192">
        <w:rPr>
          <w:rFonts w:ascii="Angsana New" w:eastAsiaTheme="minorHAnsi" w:hAnsi="Angsana New" w:hint="cs"/>
          <w:sz w:val="30"/>
          <w:szCs w:val="30"/>
          <w:cs/>
          <w:lang w:val="en-US" w:eastAsia="en-US"/>
        </w:rPr>
        <w:t xml:space="preserve"> </w:t>
      </w:r>
      <w:r w:rsidR="00F6005E" w:rsidRPr="00160192">
        <w:rPr>
          <w:rFonts w:ascii="Angsana New" w:eastAsiaTheme="minorHAnsi" w:hAnsi="Angsana New"/>
          <w:sz w:val="30"/>
          <w:szCs w:val="30"/>
          <w:lang w:val="en-US" w:eastAsia="en-US"/>
        </w:rPr>
        <w:t>(</w:t>
      </w:r>
      <w:r w:rsidR="00F6005E" w:rsidRPr="00160192">
        <w:rPr>
          <w:rFonts w:ascii="Angsana New" w:eastAsiaTheme="minorHAnsi" w:hAnsi="Angsana New" w:hint="cs"/>
          <w:sz w:val="30"/>
          <w:szCs w:val="30"/>
          <w:cs/>
          <w:lang w:val="en-US" w:eastAsia="en-US"/>
        </w:rPr>
        <w:t>ดู</w:t>
      </w:r>
      <w:r w:rsidR="00F6005E" w:rsidRPr="00160192">
        <w:rPr>
          <w:rFonts w:ascii="Angsana New" w:eastAsiaTheme="minorHAnsi" w:hAnsi="Angsana New"/>
          <w:sz w:val="30"/>
          <w:szCs w:val="30"/>
          <w:cs/>
          <w:lang w:val="en-US" w:eastAsia="en-US"/>
        </w:rPr>
        <w:t xml:space="preserve">หมายเหตุข้อ </w:t>
      </w:r>
      <w:r w:rsidR="00F6005E">
        <w:rPr>
          <w:rFonts w:ascii="Angsana New" w:eastAsiaTheme="minorHAnsi" w:hAnsi="Angsana New"/>
          <w:sz w:val="30"/>
          <w:szCs w:val="30"/>
          <w:lang w:val="en-US" w:eastAsia="en-US"/>
        </w:rPr>
        <w:t>11</w:t>
      </w:r>
      <w:r w:rsidR="00F6005E" w:rsidRPr="00160192">
        <w:rPr>
          <w:rFonts w:ascii="Angsana New" w:eastAsiaTheme="minorHAnsi" w:hAnsi="Angsana New"/>
          <w:sz w:val="30"/>
          <w:szCs w:val="30"/>
          <w:lang w:val="en-US" w:eastAsia="en-US"/>
        </w:rPr>
        <w:t>)</w:t>
      </w:r>
    </w:p>
    <w:p w14:paraId="7FFD04E0" w14:textId="77777777" w:rsidR="00F6005E" w:rsidRDefault="00F6005E" w:rsidP="00F6005E">
      <w:pPr>
        <w:pStyle w:val="Header"/>
        <w:ind w:left="540"/>
        <w:rPr>
          <w:rFonts w:ascii="Angsana New" w:eastAsiaTheme="minorHAnsi" w:hAnsi="Angsana New"/>
          <w:sz w:val="30"/>
          <w:szCs w:val="30"/>
          <w:lang w:val="en-US" w:eastAsia="en-US"/>
        </w:rPr>
      </w:pPr>
    </w:p>
    <w:p w14:paraId="5FC99C3F" w14:textId="69357051" w:rsidR="009A04C1" w:rsidRPr="00E561B1" w:rsidRDefault="00B61E9A" w:rsidP="00E327DB">
      <w:pPr>
        <w:pStyle w:val="Header"/>
        <w:ind w:left="540"/>
        <w:jc w:val="thaiDistribute"/>
        <w:rPr>
          <w:rFonts w:ascii="Angsana New" w:eastAsiaTheme="minorHAnsi" w:hAnsi="Angsana New"/>
          <w:sz w:val="30"/>
          <w:szCs w:val="30"/>
          <w:lang w:val="en-US" w:eastAsia="en-US"/>
        </w:rPr>
      </w:pPr>
      <w:r w:rsidRPr="0007062D">
        <w:rPr>
          <w:rFonts w:ascii="Angsana New" w:eastAsiaTheme="minorHAnsi" w:hAnsi="Angsana New"/>
          <w:sz w:val="30"/>
          <w:szCs w:val="30"/>
          <w:cs/>
          <w:lang w:val="en-US" w:eastAsia="en-US"/>
        </w:rPr>
        <w:t xml:space="preserve">เมื่อวันที่ </w:t>
      </w:r>
      <w:r w:rsidR="00EF7D5F">
        <w:rPr>
          <w:rFonts w:ascii="Angsana New" w:eastAsiaTheme="minorHAnsi" w:hAnsi="Angsana New"/>
          <w:sz w:val="30"/>
          <w:szCs w:val="30"/>
          <w:lang w:val="en-US" w:eastAsia="en-US"/>
        </w:rPr>
        <w:t>9</w:t>
      </w:r>
      <w:r w:rsidRPr="0007062D">
        <w:rPr>
          <w:rFonts w:ascii="Angsana New" w:eastAsiaTheme="minorHAnsi" w:hAnsi="Angsana New"/>
          <w:sz w:val="30"/>
          <w:szCs w:val="30"/>
          <w:cs/>
          <w:lang w:val="en-US" w:eastAsia="en-US"/>
        </w:rPr>
        <w:t xml:space="preserve"> ธันวาคม </w:t>
      </w:r>
      <w:r w:rsidR="00EF7D5F">
        <w:rPr>
          <w:rFonts w:ascii="Angsana New" w:eastAsiaTheme="minorHAnsi" w:hAnsi="Angsana New"/>
          <w:sz w:val="30"/>
          <w:szCs w:val="30"/>
          <w:lang w:val="en-US" w:eastAsia="en-US"/>
        </w:rPr>
        <w:t>2565</w:t>
      </w:r>
      <w:r w:rsidRPr="0007062D">
        <w:rPr>
          <w:rFonts w:ascii="Angsana New" w:eastAsiaTheme="minorHAnsi" w:hAnsi="Angsana New"/>
          <w:sz w:val="30"/>
          <w:szCs w:val="30"/>
          <w:cs/>
          <w:lang w:val="en-US" w:eastAsia="en-US"/>
        </w:rPr>
        <w:t xml:space="preserve"> บริษัท</w:t>
      </w:r>
      <w:r w:rsidRPr="00B61E9A">
        <w:rPr>
          <w:rFonts w:ascii="Angsana New" w:eastAsiaTheme="minorHAnsi" w:hAnsi="Angsana New"/>
          <w:sz w:val="30"/>
          <w:szCs w:val="30"/>
          <w:cs/>
          <w:lang w:val="en-US" w:eastAsia="en-US"/>
        </w:rPr>
        <w:t xml:space="preserve"> คาร์ด เอกซ์ จำกัด และบริษัทบริหารสินทรัพย์ คาร์ด เอกซ์ จำกัด ได้รับโอนธุรกิจบัตรเครดิตและธุรกิจสินเชื่อส่วนบุคคลที่ไม่มีหลักประกันจากธนาคารหลังจากที่ได้รับอนุญาตจากธนาคารแห่งประเทศไทย รายการนี้เป็นรายการระหว่างบริษัทย่อยในกลุ่มบริษัท</w:t>
      </w:r>
    </w:p>
    <w:p w14:paraId="4FDF44A6" w14:textId="77777777" w:rsidR="000431B2" w:rsidRPr="009D63F5" w:rsidRDefault="000431B2" w:rsidP="000431B2">
      <w:pPr>
        <w:spacing w:after="0" w:line="240" w:lineRule="auto"/>
        <w:rPr>
          <w:rFonts w:asciiTheme="majorBidi" w:eastAsia="Calibri" w:hAnsiTheme="majorBidi" w:cstheme="majorBidi"/>
          <w:sz w:val="28"/>
          <w:lang w:eastAsia="zh-CN"/>
        </w:rPr>
      </w:pPr>
    </w:p>
    <w:p w14:paraId="272007DA" w14:textId="1E30F96F" w:rsidR="00EA4882" w:rsidRDefault="00EA4882" w:rsidP="003C4A80">
      <w:pPr>
        <w:numPr>
          <w:ilvl w:val="0"/>
          <w:numId w:val="12"/>
        </w:numPr>
        <w:suppressAutoHyphens/>
        <w:spacing w:after="0" w:line="240" w:lineRule="atLeast"/>
        <w:ind w:left="539" w:right="-28" w:hanging="539"/>
        <w:jc w:val="both"/>
        <w:outlineLvl w:val="0"/>
        <w:rPr>
          <w:rFonts w:asciiTheme="majorBidi" w:eastAsia="Times New Roman" w:hAnsiTheme="majorBidi" w:cstheme="majorBidi"/>
          <w:b/>
          <w:bCs/>
          <w:color w:val="000000"/>
          <w:sz w:val="30"/>
          <w:szCs w:val="30"/>
          <w:lang w:eastAsia="zh-CN"/>
        </w:rPr>
      </w:pPr>
      <w:r w:rsidRPr="00D87C68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>เหตุการณ์</w:t>
      </w:r>
      <w:r w:rsidR="00255B92" w:rsidRPr="00D87C68">
        <w:rPr>
          <w:rFonts w:asciiTheme="majorBidi" w:eastAsia="Times New Roman" w:hAnsiTheme="majorBidi" w:cstheme="majorBidi" w:hint="cs"/>
          <w:b/>
          <w:bCs/>
          <w:color w:val="000000"/>
          <w:sz w:val="30"/>
          <w:szCs w:val="30"/>
          <w:cs/>
          <w:lang w:eastAsia="zh-CN"/>
        </w:rPr>
        <w:t xml:space="preserve">ภายหลังรอบระยะเวลารายงาน </w:t>
      </w:r>
    </w:p>
    <w:p w14:paraId="57DDE014" w14:textId="75EA476A" w:rsidR="006A1648" w:rsidRPr="00BA7919" w:rsidRDefault="006A1648" w:rsidP="00BA7919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581B45B7" w14:textId="3F35CF43" w:rsidR="007B0CBA" w:rsidRPr="007B0CBA" w:rsidRDefault="007B0CBA" w:rsidP="007B0CBA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B0CBA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0468CD">
        <w:rPr>
          <w:rFonts w:ascii="Angsana New" w:hAnsi="Angsana New" w:cs="Angsana New"/>
          <w:sz w:val="30"/>
          <w:szCs w:val="30"/>
        </w:rPr>
        <w:t>9</w:t>
      </w:r>
      <w:r w:rsidRPr="007B0CBA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EB218C">
        <w:rPr>
          <w:rFonts w:ascii="Angsana New" w:hAnsi="Angsana New" w:cs="Angsana New"/>
          <w:sz w:val="30"/>
          <w:szCs w:val="30"/>
        </w:rPr>
        <w:t>2566</w:t>
      </w:r>
      <w:r w:rsidRPr="007B0CBA">
        <w:rPr>
          <w:rFonts w:ascii="Angsana New" w:hAnsi="Angsana New" w:cs="Angsana New"/>
          <w:sz w:val="30"/>
          <w:szCs w:val="30"/>
          <w:cs/>
        </w:rPr>
        <w:t xml:space="preserve"> บริษัท คาร์ด เอกซ์ จำกัด ซึ่งเป็นบริษัทย่อย</w:t>
      </w:r>
      <w:r w:rsidR="0005153F" w:rsidRPr="00036202">
        <w:rPr>
          <w:rFonts w:ascii="Angsana New" w:hAnsi="Angsana New" w:cs="Angsana New" w:hint="cs"/>
          <w:sz w:val="30"/>
          <w:szCs w:val="30"/>
          <w:cs/>
        </w:rPr>
        <w:t>ของบริษัท</w:t>
      </w:r>
      <w:r w:rsidRPr="007B0CBA">
        <w:rPr>
          <w:rFonts w:ascii="Angsana New" w:hAnsi="Angsana New" w:cs="Angsana New"/>
          <w:sz w:val="30"/>
          <w:szCs w:val="30"/>
          <w:cs/>
        </w:rPr>
        <w:t>ได้ดำเนินการจดทะเบียนจัดตั้งบริษัทร่วมทุนแห่งใหม่ร่วมกับบริษัท สตรีทคอร์เนอร์ อีคอมเมิร์ซ ลิมิเต็ด ต่อกรมพัฒนาธุรกิจการค้า กระทรวงพาณิชย์</w:t>
      </w:r>
      <w:r w:rsidR="000468CD">
        <w:rPr>
          <w:rFonts w:ascii="Angsana New" w:hAnsi="Angsana New" w:cs="Angsana New"/>
          <w:sz w:val="30"/>
          <w:szCs w:val="30"/>
        </w:rPr>
        <w:br/>
      </w:r>
      <w:r w:rsidRPr="007B0CBA">
        <w:rPr>
          <w:rFonts w:ascii="Angsana New" w:hAnsi="Angsana New" w:cs="Angsana New"/>
          <w:sz w:val="30"/>
          <w:szCs w:val="30"/>
          <w:cs/>
        </w:rPr>
        <w:t xml:space="preserve">ในชื่อ อาคุละคุ เอกซ์ จำกัด โดยมีทุนจดทะเบียนจัดตั้งขั้นต้นจำนวน </w:t>
      </w:r>
      <w:r w:rsidR="00C55571">
        <w:rPr>
          <w:rFonts w:ascii="Angsana New" w:hAnsi="Angsana New" w:cs="Angsana New"/>
          <w:sz w:val="30"/>
          <w:szCs w:val="30"/>
        </w:rPr>
        <w:t xml:space="preserve">100,000 </w:t>
      </w:r>
      <w:r w:rsidRPr="007B0CBA">
        <w:rPr>
          <w:rFonts w:ascii="Angsana New" w:hAnsi="Angsana New" w:cs="Angsana New"/>
          <w:sz w:val="30"/>
          <w:szCs w:val="30"/>
          <w:cs/>
        </w:rPr>
        <w:t>บาท วัถตุประสงค์หลักในการประกอบธุรกิจคือการให้บริการสินเชื่อในประเทศไทย อันได้แก่</w:t>
      </w:r>
      <w:r w:rsidR="001359BF">
        <w:rPr>
          <w:rFonts w:ascii="Angsana New" w:hAnsi="Angsana New" w:cs="Angsana New"/>
          <w:sz w:val="30"/>
          <w:szCs w:val="30"/>
        </w:rPr>
        <w:t xml:space="preserve"> </w:t>
      </w:r>
      <w:r w:rsidRPr="007B0CBA">
        <w:rPr>
          <w:rFonts w:ascii="Angsana New" w:hAnsi="Angsana New" w:cs="Angsana New"/>
          <w:sz w:val="30"/>
          <w:szCs w:val="30"/>
          <w:cs/>
        </w:rPr>
        <w:t>สินเชื่อส่วนบุคคลภายใต้การกำกับ (รวมถึงสินเชื่อส่วนบุคคลดิจิทัล) และสินเชื่อรายย่อยเพื่อการประกอบอาชีพภายใต้การกำกับผ่านช่องทางดิจิทัล โดยใช้เทคโนโลยีดิจิทัล และข้อมูลทางเลือก ทั้งนี้บริษัท อาคุละคุ เอกซ์ จำกัด ถือเป็นบริษัทในกลุ่มธุรกิจการเงิน</w:t>
      </w:r>
      <w:r w:rsidR="00585877">
        <w:rPr>
          <w:rFonts w:ascii="Angsana New" w:hAnsi="Angsana New" w:cs="Angsana New"/>
          <w:sz w:val="30"/>
          <w:szCs w:val="30"/>
        </w:rPr>
        <w:t xml:space="preserve"> </w:t>
      </w:r>
      <w:r w:rsidRPr="007B0CBA">
        <w:rPr>
          <w:rFonts w:ascii="Angsana New" w:hAnsi="Angsana New" w:cs="Angsana New"/>
          <w:sz w:val="30"/>
          <w:szCs w:val="30"/>
          <w:cs/>
        </w:rPr>
        <w:t>ซึ</w:t>
      </w:r>
      <w:r w:rsidR="008310EB">
        <w:rPr>
          <w:rFonts w:ascii="Angsana New" w:hAnsi="Angsana New" w:cs="Angsana New" w:hint="cs"/>
          <w:sz w:val="30"/>
          <w:szCs w:val="30"/>
          <w:cs/>
        </w:rPr>
        <w:t>่</w:t>
      </w:r>
      <w:r w:rsidR="006E17E2">
        <w:rPr>
          <w:rFonts w:ascii="Angsana New" w:hAnsi="Angsana New" w:cs="Angsana New" w:hint="cs"/>
          <w:sz w:val="30"/>
          <w:szCs w:val="30"/>
          <w:cs/>
        </w:rPr>
        <w:t>ง</w:t>
      </w:r>
      <w:r w:rsidRPr="007B0CBA">
        <w:rPr>
          <w:rFonts w:ascii="Angsana New" w:hAnsi="Angsana New" w:cs="Angsana New"/>
          <w:sz w:val="30"/>
          <w:szCs w:val="30"/>
          <w:cs/>
        </w:rPr>
        <w:t xml:space="preserve">บริษัท คาร์ด เอกซ์ จำกัด ถือหุ้นร้อยละ </w:t>
      </w:r>
      <w:r w:rsidR="00EB218C">
        <w:rPr>
          <w:rFonts w:ascii="Angsana New" w:hAnsi="Angsana New" w:cs="Angsana New"/>
          <w:sz w:val="30"/>
          <w:szCs w:val="30"/>
        </w:rPr>
        <w:t>50</w:t>
      </w:r>
      <w:r w:rsidRPr="007B0CBA">
        <w:rPr>
          <w:rFonts w:ascii="Angsana New" w:hAnsi="Angsana New" w:cs="Angsana New"/>
          <w:sz w:val="30"/>
          <w:szCs w:val="30"/>
          <w:cs/>
        </w:rPr>
        <w:t xml:space="preserve"> และอีก </w:t>
      </w:r>
      <w:r w:rsidR="00EB218C">
        <w:rPr>
          <w:rFonts w:ascii="Angsana New" w:hAnsi="Angsana New" w:cs="Angsana New"/>
          <w:sz w:val="30"/>
          <w:szCs w:val="30"/>
        </w:rPr>
        <w:t>1</w:t>
      </w:r>
      <w:r w:rsidRPr="007B0CBA">
        <w:rPr>
          <w:rFonts w:ascii="Angsana New" w:hAnsi="Angsana New" w:cs="Angsana New"/>
          <w:sz w:val="30"/>
          <w:szCs w:val="30"/>
          <w:cs/>
        </w:rPr>
        <w:t xml:space="preserve"> หุ้นของจำนวนหุ้นที่จำหน่ายได้แล้วทั้งหมด</w:t>
      </w:r>
    </w:p>
    <w:p w14:paraId="294E5BE4" w14:textId="77777777" w:rsidR="007B0CBA" w:rsidRPr="007B0CBA" w:rsidRDefault="007B0CBA" w:rsidP="007B0CBA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37C299C8" w14:textId="5B15A269" w:rsidR="006A1648" w:rsidRDefault="007B0CBA" w:rsidP="007B0CBA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7B0CBA">
        <w:rPr>
          <w:rFonts w:ascii="Angsana New" w:hAnsi="Angsana New" w:cs="Angsana New"/>
          <w:sz w:val="30"/>
          <w:szCs w:val="30"/>
          <w:cs/>
        </w:rPr>
        <w:t xml:space="preserve">ในการประชุมวิสามัญผู้ถือหุ้นครั้งที่ </w:t>
      </w:r>
      <w:r w:rsidR="00C55571">
        <w:rPr>
          <w:rFonts w:ascii="Angsana New" w:hAnsi="Angsana New" w:cs="Angsana New"/>
          <w:sz w:val="30"/>
          <w:szCs w:val="30"/>
        </w:rPr>
        <w:t>1/2566</w:t>
      </w:r>
      <w:r w:rsidRPr="007B0CBA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C55571">
        <w:rPr>
          <w:rFonts w:ascii="Angsana New" w:hAnsi="Angsana New" w:cs="Angsana New"/>
          <w:sz w:val="30"/>
          <w:szCs w:val="30"/>
        </w:rPr>
        <w:t>19</w:t>
      </w:r>
      <w:r w:rsidRPr="007B0CBA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EB218C">
        <w:rPr>
          <w:rFonts w:ascii="Angsana New" w:hAnsi="Angsana New" w:cs="Angsana New"/>
          <w:sz w:val="30"/>
          <w:szCs w:val="30"/>
        </w:rPr>
        <w:t>2566</w:t>
      </w:r>
      <w:r w:rsidRPr="007B0CBA">
        <w:rPr>
          <w:rFonts w:ascii="Angsana New" w:hAnsi="Angsana New" w:cs="Angsana New"/>
          <w:sz w:val="30"/>
          <w:szCs w:val="30"/>
          <w:cs/>
        </w:rPr>
        <w:t xml:space="preserve"> ที่ประชุมมีมติอนุมัติการออกและเสนอขายตราสารหนี้ภายในวงเงินไม่เกิน </w:t>
      </w:r>
      <w:r w:rsidR="00EB218C">
        <w:rPr>
          <w:rFonts w:ascii="Angsana New" w:hAnsi="Angsana New" w:cs="Angsana New"/>
          <w:sz w:val="30"/>
          <w:szCs w:val="30"/>
        </w:rPr>
        <w:t>100,000</w:t>
      </w:r>
      <w:r w:rsidRPr="007B0CBA">
        <w:rPr>
          <w:rFonts w:ascii="Angsana New" w:hAnsi="Angsana New" w:cs="Angsana New"/>
          <w:sz w:val="30"/>
          <w:szCs w:val="30"/>
          <w:cs/>
        </w:rPr>
        <w:t xml:space="preserve"> ล้านบาท หรือเทียบเท่าในเงินสกุลอื่น</w:t>
      </w:r>
    </w:p>
    <w:p w14:paraId="0B5A53D4" w14:textId="77777777" w:rsidR="000E416A" w:rsidRDefault="000E416A" w:rsidP="007B0CBA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1D43342D" w14:textId="76CD742F" w:rsidR="000E416A" w:rsidRPr="00BA7919" w:rsidRDefault="000E416A" w:rsidP="007B0CBA">
      <w:pPr>
        <w:tabs>
          <w:tab w:val="left" w:pos="540"/>
        </w:tabs>
        <w:spacing w:after="0" w:line="240" w:lineRule="auto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0E416A">
        <w:rPr>
          <w:rFonts w:ascii="Angsana New" w:hAnsi="Angsana New" w:cs="Angsana New"/>
          <w:sz w:val="30"/>
          <w:szCs w:val="30"/>
          <w:cs/>
        </w:rPr>
        <w:lastRenderedPageBreak/>
        <w:t xml:space="preserve">วันที่ </w:t>
      </w:r>
      <w:r w:rsidR="00826AF4">
        <w:rPr>
          <w:rFonts w:ascii="Angsana New" w:hAnsi="Angsana New" w:cs="Angsana New"/>
          <w:sz w:val="30"/>
          <w:szCs w:val="30"/>
        </w:rPr>
        <w:t>30</w:t>
      </w:r>
      <w:r w:rsidRPr="000E416A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826AF4">
        <w:rPr>
          <w:rFonts w:ascii="Angsana New" w:hAnsi="Angsana New" w:cs="Angsana New"/>
          <w:sz w:val="30"/>
          <w:szCs w:val="30"/>
        </w:rPr>
        <w:t>2566</w:t>
      </w:r>
      <w:r w:rsidRPr="000E416A">
        <w:rPr>
          <w:rFonts w:ascii="Angsana New" w:hAnsi="Angsana New" w:cs="Angsana New"/>
          <w:sz w:val="30"/>
          <w:szCs w:val="30"/>
          <w:cs/>
        </w:rPr>
        <w:t xml:space="preserve"> บริษัทได้ลงทุนเพิ่มในหุ้นบุริมสิทธิแปลงสภาพ </w:t>
      </w:r>
      <w:r w:rsidRPr="000E416A">
        <w:rPr>
          <w:rFonts w:ascii="Angsana New" w:hAnsi="Angsana New" w:cs="Angsana New"/>
          <w:sz w:val="30"/>
          <w:szCs w:val="30"/>
        </w:rPr>
        <w:t xml:space="preserve">Serie A </w:t>
      </w:r>
      <w:r w:rsidRPr="000E416A">
        <w:rPr>
          <w:rFonts w:ascii="Angsana New" w:hAnsi="Angsana New" w:cs="Angsana New"/>
          <w:sz w:val="30"/>
          <w:szCs w:val="30"/>
          <w:cs/>
        </w:rPr>
        <w:t xml:space="preserve">ของบริษัท มันนิกซ์ จำกัด จำนวน </w:t>
      </w:r>
      <w:r w:rsidR="00826AF4">
        <w:rPr>
          <w:rFonts w:ascii="Angsana New" w:hAnsi="Angsana New" w:cs="Angsana New"/>
          <w:sz w:val="30"/>
          <w:szCs w:val="30"/>
        </w:rPr>
        <w:t>378</w:t>
      </w:r>
      <w:r w:rsidRPr="000E416A">
        <w:rPr>
          <w:rFonts w:ascii="Angsana New" w:hAnsi="Angsana New" w:cs="Angsana New"/>
          <w:sz w:val="30"/>
          <w:szCs w:val="30"/>
          <w:cs/>
        </w:rPr>
        <w:t xml:space="preserve"> ล้านบาท ซึ่งผ่านการอนุมัติจากที่ประชุมคณะกรรมการบริษัทเมื่อวันที่ </w:t>
      </w:r>
      <w:r w:rsidR="0042552A">
        <w:rPr>
          <w:rFonts w:ascii="Angsana New" w:hAnsi="Angsana New" w:cs="Angsana New"/>
          <w:sz w:val="30"/>
          <w:szCs w:val="30"/>
        </w:rPr>
        <w:t>9</w:t>
      </w:r>
      <w:r w:rsidRPr="000E416A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E42495">
        <w:rPr>
          <w:rFonts w:ascii="Angsana New" w:hAnsi="Angsana New" w:cs="Angsana New"/>
          <w:sz w:val="30"/>
          <w:szCs w:val="30"/>
        </w:rPr>
        <w:t>2565</w:t>
      </w:r>
      <w:r w:rsidRPr="000E416A">
        <w:rPr>
          <w:rFonts w:ascii="Angsana New" w:hAnsi="Angsana New" w:cs="Angsana New"/>
          <w:sz w:val="30"/>
          <w:szCs w:val="30"/>
          <w:cs/>
        </w:rPr>
        <w:t xml:space="preserve"> โดยสัดส่วนการถือหุ้นได้เปลี่ยนแปลงจากร้อยละ </w:t>
      </w:r>
      <w:r w:rsidR="00FA57B7">
        <w:rPr>
          <w:rFonts w:ascii="Angsana New" w:hAnsi="Angsana New" w:cs="Angsana New"/>
          <w:sz w:val="30"/>
          <w:szCs w:val="30"/>
        </w:rPr>
        <w:t>57.53</w:t>
      </w:r>
      <w:r w:rsidRPr="000E416A">
        <w:rPr>
          <w:rFonts w:ascii="Angsana New" w:hAnsi="Angsana New" w:cs="Angsana New"/>
          <w:sz w:val="30"/>
          <w:szCs w:val="30"/>
          <w:cs/>
        </w:rPr>
        <w:t xml:space="preserve"> เป็นร้อยละ </w:t>
      </w:r>
      <w:r w:rsidR="00FA57B7">
        <w:rPr>
          <w:rFonts w:ascii="Angsana New" w:hAnsi="Angsana New" w:cs="Angsana New"/>
          <w:sz w:val="30"/>
          <w:szCs w:val="30"/>
        </w:rPr>
        <w:t>57.01</w:t>
      </w:r>
      <w:r w:rsidRPr="000E416A">
        <w:rPr>
          <w:rFonts w:ascii="Angsana New" w:hAnsi="Angsana New" w:cs="Angsana New"/>
          <w:sz w:val="30"/>
          <w:szCs w:val="30"/>
          <w:cs/>
        </w:rPr>
        <w:t xml:space="preserve"> อย่างไรก็ตามการเปลี่ยนสัดส่วนการถือหุ้นดังกล่าวไม่ส่งผลให้มีการเปลี่ยนแปลงการควบคุมในบริษัทย่อย</w:t>
      </w:r>
    </w:p>
    <w:sectPr w:rsidR="000E416A" w:rsidRPr="00BA7919" w:rsidSect="00406294">
      <w:pgSz w:w="11906" w:h="16838" w:code="9"/>
      <w:pgMar w:top="691" w:right="1152" w:bottom="576" w:left="1152" w:header="720" w:footer="720" w:gutter="0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488E9" w14:textId="77777777" w:rsidR="005140A2" w:rsidRDefault="005140A2" w:rsidP="00B742E5">
      <w:pPr>
        <w:spacing w:after="0" w:line="240" w:lineRule="auto"/>
      </w:pPr>
      <w:r>
        <w:separator/>
      </w:r>
    </w:p>
  </w:endnote>
  <w:endnote w:type="continuationSeparator" w:id="0">
    <w:p w14:paraId="7E8CBC20" w14:textId="77777777" w:rsidR="005140A2" w:rsidRDefault="005140A2" w:rsidP="00B742E5">
      <w:pPr>
        <w:spacing w:after="0" w:line="240" w:lineRule="auto"/>
      </w:pPr>
      <w:r>
        <w:continuationSeparator/>
      </w:r>
    </w:p>
  </w:endnote>
  <w:endnote w:type="continuationNotice" w:id="1">
    <w:p w14:paraId="19B82CDE" w14:textId="77777777" w:rsidR="005140A2" w:rsidRDefault="005140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9B580" w14:textId="77777777" w:rsidR="009B7F39" w:rsidRDefault="009B7F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1997801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B56F9B" w14:textId="77777777" w:rsidR="00685D8E" w:rsidRPr="003F67FC" w:rsidRDefault="00685D8E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F67FC">
          <w:rPr>
            <w:rFonts w:ascii="Angsana New" w:hAnsi="Angsana New" w:hint="cs"/>
            <w:sz w:val="30"/>
            <w:szCs w:val="30"/>
          </w:rPr>
          <w:fldChar w:fldCharType="begin"/>
        </w:r>
        <w:r w:rsidRPr="003F67FC">
          <w:rPr>
            <w:rFonts w:ascii="Angsana New" w:hAnsi="Angsana New" w:hint="cs"/>
            <w:sz w:val="30"/>
            <w:szCs w:val="30"/>
            <w:cs/>
          </w:rPr>
          <w:instrText xml:space="preserve"> PAGE   \* MERGEFORMAT </w:instrText>
        </w:r>
        <w:r w:rsidRPr="003F67FC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  <w:cs/>
          </w:rPr>
          <w:t>22</w:t>
        </w:r>
        <w:r w:rsidRPr="003F67F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CB1F8" w14:textId="77777777" w:rsidR="009B7F39" w:rsidRDefault="009B7F3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hint="cs"/>
        <w:sz w:val="30"/>
        <w:szCs w:val="30"/>
      </w:rPr>
      <w:id w:val="-11273162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0117B3" w14:textId="77777777" w:rsidR="00406294" w:rsidRPr="003F67FC" w:rsidRDefault="00406294" w:rsidP="003F67FC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F67FC">
          <w:rPr>
            <w:rFonts w:ascii="Angsana New" w:hAnsi="Angsana New" w:hint="cs"/>
            <w:sz w:val="30"/>
            <w:szCs w:val="30"/>
          </w:rPr>
          <w:fldChar w:fldCharType="begin"/>
        </w:r>
        <w:r w:rsidRPr="003F67FC">
          <w:rPr>
            <w:rFonts w:ascii="Angsana New" w:hAnsi="Angsana New" w:hint="cs"/>
            <w:sz w:val="30"/>
            <w:szCs w:val="30"/>
            <w:cs/>
          </w:rPr>
          <w:instrText xml:space="preserve"> PAGE   \* MERGEFORMAT </w:instrText>
        </w:r>
        <w:r w:rsidRPr="003F67FC">
          <w:rPr>
            <w:rFonts w:ascii="Angsana New" w:hAnsi="Angsana New" w:hint="cs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  <w:cs/>
          </w:rPr>
          <w:t>22</w:t>
        </w:r>
        <w:r w:rsidRPr="003F67FC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972A4" w14:textId="77777777" w:rsidR="005140A2" w:rsidRDefault="005140A2" w:rsidP="00B742E5">
      <w:pPr>
        <w:spacing w:after="0" w:line="240" w:lineRule="auto"/>
      </w:pPr>
      <w:r>
        <w:separator/>
      </w:r>
    </w:p>
  </w:footnote>
  <w:footnote w:type="continuationSeparator" w:id="0">
    <w:p w14:paraId="009B6CC1" w14:textId="77777777" w:rsidR="005140A2" w:rsidRDefault="005140A2" w:rsidP="00B742E5">
      <w:pPr>
        <w:spacing w:after="0" w:line="240" w:lineRule="auto"/>
      </w:pPr>
      <w:r>
        <w:continuationSeparator/>
      </w:r>
    </w:p>
  </w:footnote>
  <w:footnote w:type="continuationNotice" w:id="1">
    <w:p w14:paraId="71CE567A" w14:textId="77777777" w:rsidR="005140A2" w:rsidRDefault="005140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2EAE2" w14:textId="77777777" w:rsidR="009B7F39" w:rsidRDefault="009B7F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CC20B" w14:textId="77777777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บริษัท เอสซีบี เอกซ์ </w:t>
    </w: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จำกัด (มหาชน) และบริษัทย่อย</w:t>
    </w:r>
  </w:p>
  <w:p w14:paraId="521D1B67" w14:textId="28DFDD34" w:rsidR="006221B5" w:rsidRPr="00B742E5" w:rsidRDefault="006221B5" w:rsidP="003821DC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  <w:cs/>
        <w:lang w:val="th-TH"/>
      </w:rPr>
    </w:pPr>
    <w:r w:rsidRPr="00B742E5">
      <w:rPr>
        <w:rFonts w:ascii="Angsana New" w:hAnsi="Angsana New" w:cs="Angsana New" w:hint="cs"/>
        <w:b/>
        <w:bCs/>
        <w:sz w:val="32"/>
        <w:szCs w:val="32"/>
        <w:cs/>
        <w:lang w:val="th-TH"/>
      </w:rPr>
      <w:t>หมายเหตุประกอบงบการเงิน</w:t>
    </w:r>
  </w:p>
  <w:p w14:paraId="41B11E7A" w14:textId="4A7FFCBC" w:rsidR="006221B5" w:rsidRDefault="006221B5" w:rsidP="00456363">
    <w:pPr>
      <w:spacing w:after="0" w:line="240" w:lineRule="auto"/>
      <w:ind w:right="-29"/>
      <w:rPr>
        <w:rFonts w:ascii="Angsana New" w:hAnsi="Angsana New" w:cs="Angsana New"/>
        <w:b/>
        <w:bCs/>
        <w:sz w:val="32"/>
        <w:szCs w:val="32"/>
      </w:rPr>
    </w:pPr>
    <w:r w:rsidRPr="00C048AA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 w:rsidR="00520BCD">
      <w:rPr>
        <w:rFonts w:ascii="Angsana New" w:hAnsi="Angsana New" w:cs="Angsana New" w:hint="cs"/>
        <w:b/>
        <w:bCs/>
        <w:sz w:val="32"/>
        <w:szCs w:val="32"/>
        <w:cs/>
      </w:rPr>
      <w:t xml:space="preserve">ปีสิ้นสุดวันที่ </w:t>
    </w:r>
    <w:r w:rsidR="00520BCD">
      <w:rPr>
        <w:rFonts w:ascii="Angsana New" w:hAnsi="Angsana New" w:cs="Angsana New"/>
        <w:b/>
        <w:bCs/>
        <w:sz w:val="32"/>
        <w:szCs w:val="32"/>
      </w:rPr>
      <w:t xml:space="preserve">31 </w:t>
    </w:r>
    <w:r w:rsidR="00520BCD"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 w:rsidRPr="00794AF7">
      <w:rPr>
        <w:rFonts w:ascii="Angsana New" w:hAnsi="Angsana New" w:cs="Angsana New" w:hint="cs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5</w:t>
    </w:r>
    <w:r w:rsidRPr="00794AF7">
      <w:rPr>
        <w:rFonts w:ascii="Angsana New" w:hAnsi="Angsana New" w:cs="Angsana New" w:hint="cs"/>
        <w:b/>
        <w:bCs/>
        <w:sz w:val="32"/>
        <w:szCs w:val="32"/>
        <w:cs/>
        <w:lang w:val="th-TH"/>
      </w:rPr>
      <w:t xml:space="preserve"> </w:t>
    </w:r>
  </w:p>
  <w:p w14:paraId="42EB02EA" w14:textId="77777777" w:rsidR="006221B5" w:rsidRPr="000C191A" w:rsidRDefault="006221B5" w:rsidP="00456363">
    <w:pPr>
      <w:spacing w:after="0" w:line="240" w:lineRule="auto"/>
      <w:ind w:right="-29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A0069" w14:textId="77777777" w:rsidR="009B7F39" w:rsidRDefault="009B7F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34CFF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3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4" w15:restartNumberingAfterBreak="0">
    <w:nsid w:val="0000000B"/>
    <w:multiLevelType w:val="multilevel"/>
    <w:tmpl w:val="5D2E3B0C"/>
    <w:lvl w:ilvl="0">
      <w:start w:val="1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000000C"/>
    <w:multiLevelType w:val="singleLevel"/>
    <w:tmpl w:val="0000000C"/>
    <w:name w:val="WW8Num12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E"/>
    <w:multiLevelType w:val="singleLevel"/>
    <w:tmpl w:val="0000000E"/>
    <w:name w:val="WW8Num14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/>
        <w:color w:val="auto"/>
        <w:sz w:val="22"/>
      </w:rPr>
    </w:lvl>
  </w:abstractNum>
  <w:abstractNum w:abstractNumId="7" w15:restartNumberingAfterBreak="0">
    <w:nsid w:val="0000000F"/>
    <w:multiLevelType w:val="singleLevel"/>
    <w:tmpl w:val="0000000F"/>
    <w:name w:val="WW8Num15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color w:val="auto"/>
        <w:sz w:val="22"/>
      </w:rPr>
    </w:lvl>
  </w:abstractNum>
  <w:abstractNum w:abstractNumId="8" w15:restartNumberingAfterBreak="0">
    <w:nsid w:val="047352B6"/>
    <w:multiLevelType w:val="multilevel"/>
    <w:tmpl w:val="C03C6A94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9" w15:restartNumberingAfterBreak="0">
    <w:nsid w:val="04DC2127"/>
    <w:multiLevelType w:val="hybridMultilevel"/>
    <w:tmpl w:val="004802D0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22047A0E">
      <w:start w:val="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E3095C"/>
    <w:multiLevelType w:val="multilevel"/>
    <w:tmpl w:val="29CA73E8"/>
    <w:lvl w:ilvl="0">
      <w:start w:val="3"/>
      <w:numFmt w:val="decimal"/>
      <w:lvlText w:val="%1"/>
      <w:lvlJc w:val="left"/>
      <w:pPr>
        <w:ind w:left="360" w:hanging="360"/>
      </w:pPr>
      <w:rPr>
        <w:rFonts w:cstheme="majorBidi"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cstheme="majorBid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theme="majorBid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theme="majorBid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theme="majorBid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theme="majorBid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theme="majorBidi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theme="majorBid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theme="majorBidi" w:hint="default"/>
      </w:rPr>
    </w:lvl>
  </w:abstractNum>
  <w:abstractNum w:abstractNumId="11" w15:restartNumberingAfterBreak="0">
    <w:nsid w:val="0C390D00"/>
    <w:multiLevelType w:val="hybridMultilevel"/>
    <w:tmpl w:val="C1EAC36E"/>
    <w:lvl w:ilvl="0" w:tplc="FF20FF0C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8E54DA"/>
    <w:multiLevelType w:val="hybridMultilevel"/>
    <w:tmpl w:val="C310B020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9533D1F"/>
    <w:multiLevelType w:val="multilevel"/>
    <w:tmpl w:val="5D2E3B0C"/>
    <w:styleLink w:val="Style1"/>
    <w:lvl w:ilvl="0">
      <w:start w:val="3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196207E4"/>
    <w:multiLevelType w:val="hybridMultilevel"/>
    <w:tmpl w:val="ED4AB1D6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3773AC"/>
    <w:multiLevelType w:val="hybridMultilevel"/>
    <w:tmpl w:val="9DF89C10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1E0F4BF1"/>
    <w:multiLevelType w:val="multilevel"/>
    <w:tmpl w:val="1D82791C"/>
    <w:styleLink w:val="Style7"/>
    <w:lvl w:ilvl="0">
      <w:start w:val="11"/>
      <w:numFmt w:val="decimal"/>
      <w:lvlText w:val="%1"/>
      <w:lvlJc w:val="left"/>
      <w:pPr>
        <w:ind w:left="1778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1E3483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8" w15:restartNumberingAfterBreak="0">
    <w:nsid w:val="27E70FAC"/>
    <w:multiLevelType w:val="hybridMultilevel"/>
    <w:tmpl w:val="BCF49774"/>
    <w:lvl w:ilvl="0" w:tplc="00000006">
      <w:start w:val="1"/>
      <w:numFmt w:val="bullet"/>
      <w:lvlText w:val=""/>
      <w:lvlJc w:val="left"/>
      <w:pPr>
        <w:ind w:left="1800" w:hanging="360"/>
      </w:pPr>
      <w:rPr>
        <w:rFonts w:ascii="Symbol" w:hAnsi="Symbol" w:cs="Times New Roman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01B28B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37824443"/>
    <w:multiLevelType w:val="hybridMultilevel"/>
    <w:tmpl w:val="04A8E6DE"/>
    <w:lvl w:ilvl="0" w:tplc="00000007">
      <w:numFmt w:val="bullet"/>
      <w:lvlText w:val="-"/>
      <w:lvlJc w:val="left"/>
      <w:pPr>
        <w:ind w:left="16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37C844D5"/>
    <w:multiLevelType w:val="multilevel"/>
    <w:tmpl w:val="D3E226E0"/>
    <w:styleLink w:val="Styl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8CF180C"/>
    <w:multiLevelType w:val="hybridMultilevel"/>
    <w:tmpl w:val="840069C0"/>
    <w:name w:val="KIDS"/>
    <w:lvl w:ilvl="0" w:tplc="6F6AB04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3A32D5"/>
    <w:multiLevelType w:val="multilevel"/>
    <w:tmpl w:val="A0F44208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4" w15:restartNumberingAfterBreak="0">
    <w:nsid w:val="3FC94AA7"/>
    <w:multiLevelType w:val="hybridMultilevel"/>
    <w:tmpl w:val="D2E2DB0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4CB6559"/>
    <w:multiLevelType w:val="hybridMultilevel"/>
    <w:tmpl w:val="971EED94"/>
    <w:lvl w:ilvl="0" w:tplc="C5DC3424">
      <w:start w:val="1"/>
      <w:numFmt w:val="decimal"/>
      <w:lvlText w:val="3.%1"/>
      <w:lvlJc w:val="left"/>
      <w:pPr>
        <w:ind w:left="126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4A8D56A4"/>
    <w:multiLevelType w:val="multilevel"/>
    <w:tmpl w:val="5BBCD6B4"/>
    <w:lvl w:ilvl="0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4CA76F3E"/>
    <w:multiLevelType w:val="multilevel"/>
    <w:tmpl w:val="F01621E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4E5E2FDC"/>
    <w:multiLevelType w:val="hybridMultilevel"/>
    <w:tmpl w:val="83EA3570"/>
    <w:lvl w:ilvl="0" w:tplc="00000007">
      <w:numFmt w:val="bullet"/>
      <w:lvlText w:val="-"/>
      <w:lvlJc w:val="left"/>
      <w:pPr>
        <w:ind w:left="25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4E7C326A"/>
    <w:multiLevelType w:val="multilevel"/>
    <w:tmpl w:val="F342ABD4"/>
    <w:styleLink w:val="Style3"/>
    <w:lvl w:ilvl="0">
      <w:start w:val="7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4D66B56"/>
    <w:multiLevelType w:val="multilevel"/>
    <w:tmpl w:val="8CC048B8"/>
    <w:styleLink w:val="Style2"/>
    <w:lvl w:ilvl="0">
      <w:start w:val="6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6914067"/>
    <w:multiLevelType w:val="hybridMultilevel"/>
    <w:tmpl w:val="C39A9C24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D74E75"/>
    <w:multiLevelType w:val="multilevel"/>
    <w:tmpl w:val="10E6AA86"/>
    <w:lvl w:ilvl="0">
      <w:start w:val="1"/>
      <w:numFmt w:val="decimal"/>
      <w:lvlText w:val="10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0073848"/>
    <w:multiLevelType w:val="hybridMultilevel"/>
    <w:tmpl w:val="2054A436"/>
    <w:lvl w:ilvl="0" w:tplc="43AA21DA">
      <w:start w:val="1"/>
      <w:numFmt w:val="decimal"/>
      <w:lvlText w:val="(%1)"/>
      <w:lvlJc w:val="left"/>
      <w:pPr>
        <w:ind w:left="477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2C1565C"/>
    <w:multiLevelType w:val="multilevel"/>
    <w:tmpl w:val="792890D4"/>
    <w:styleLink w:val="Style6"/>
    <w:lvl w:ilvl="0">
      <w:start w:val="10"/>
      <w:numFmt w:val="decimal"/>
      <w:lvlText w:val="%1"/>
      <w:lvlJc w:val="left"/>
      <w:pPr>
        <w:ind w:left="495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1.%2."/>
      <w:lvlJc w:val="left"/>
      <w:pPr>
        <w:ind w:left="6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45446CE"/>
    <w:multiLevelType w:val="hybridMultilevel"/>
    <w:tmpl w:val="FAC6212C"/>
    <w:lvl w:ilvl="0" w:tplc="EC36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BA6632"/>
    <w:multiLevelType w:val="multilevel"/>
    <w:tmpl w:val="0E6A66C6"/>
    <w:styleLink w:val="Style5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6B9928D7"/>
    <w:multiLevelType w:val="hybridMultilevel"/>
    <w:tmpl w:val="528086B2"/>
    <w:lvl w:ilvl="0" w:tplc="72BC2E8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6E503BA6"/>
    <w:multiLevelType w:val="hybridMultilevel"/>
    <w:tmpl w:val="30581702"/>
    <w:lvl w:ilvl="0" w:tplc="37ECEA82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0" w15:restartNumberingAfterBreak="0">
    <w:nsid w:val="74774CC9"/>
    <w:multiLevelType w:val="multilevel"/>
    <w:tmpl w:val="5D2E3B0C"/>
    <w:numStyleLink w:val="Style1"/>
  </w:abstractNum>
  <w:abstractNum w:abstractNumId="41" w15:restartNumberingAfterBreak="0">
    <w:nsid w:val="76086089"/>
    <w:multiLevelType w:val="hybridMultilevel"/>
    <w:tmpl w:val="8A66EC4E"/>
    <w:name w:val="WW8Num102"/>
    <w:lvl w:ilvl="0" w:tplc="387680B4">
      <w:start w:val="17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3724C"/>
    <w:multiLevelType w:val="multilevel"/>
    <w:tmpl w:val="712C3240"/>
    <w:lvl w:ilvl="0">
      <w:start w:val="1"/>
      <w:numFmt w:val="decimal"/>
      <w:lvlText w:val="20.%1"/>
      <w:lvlJc w:val="left"/>
      <w:pPr>
        <w:ind w:left="1260" w:hanging="360"/>
      </w:pPr>
      <w:rPr>
        <w:rFonts w:hint="default"/>
        <w:sz w:val="30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43" w15:restartNumberingAfterBreak="0">
    <w:nsid w:val="7EBB0D3E"/>
    <w:multiLevelType w:val="hybridMultilevel"/>
    <w:tmpl w:val="85126772"/>
    <w:lvl w:ilvl="0" w:tplc="00000007">
      <w:numFmt w:val="bullet"/>
      <w:lvlText w:val="-"/>
      <w:lvlJc w:val="left"/>
      <w:pPr>
        <w:ind w:left="720" w:hanging="360"/>
      </w:pPr>
      <w:rPr>
        <w:rFonts w:ascii="BrowalliaUPC" w:hAnsi="BrowalliaUPC" w:cs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32"/>
  </w:num>
  <w:num w:numId="5">
    <w:abstractNumId w:val="34"/>
  </w:num>
  <w:num w:numId="6">
    <w:abstractNumId w:val="2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  <w:num w:numId="11">
    <w:abstractNumId w:val="13"/>
  </w:num>
  <w:num w:numId="12">
    <w:abstractNumId w:val="40"/>
  </w:num>
  <w:num w:numId="13">
    <w:abstractNumId w:val="31"/>
  </w:num>
  <w:num w:numId="14">
    <w:abstractNumId w:val="30"/>
  </w:num>
  <w:num w:numId="15">
    <w:abstractNumId w:val="21"/>
  </w:num>
  <w:num w:numId="16">
    <w:abstractNumId w:val="37"/>
  </w:num>
  <w:num w:numId="17">
    <w:abstractNumId w:val="35"/>
  </w:num>
  <w:num w:numId="18">
    <w:abstractNumId w:val="16"/>
  </w:num>
  <w:num w:numId="19">
    <w:abstractNumId w:val="43"/>
  </w:num>
  <w:num w:numId="20">
    <w:abstractNumId w:val="39"/>
  </w:num>
  <w:num w:numId="21">
    <w:abstractNumId w:val="20"/>
  </w:num>
  <w:num w:numId="22">
    <w:abstractNumId w:val="38"/>
  </w:num>
  <w:num w:numId="23">
    <w:abstractNumId w:val="14"/>
  </w:num>
  <w:num w:numId="24">
    <w:abstractNumId w:val="36"/>
  </w:num>
  <w:num w:numId="25">
    <w:abstractNumId w:val="19"/>
  </w:num>
  <w:num w:numId="26">
    <w:abstractNumId w:val="12"/>
  </w:num>
  <w:num w:numId="27">
    <w:abstractNumId w:val="26"/>
  </w:num>
  <w:num w:numId="28">
    <w:abstractNumId w:val="24"/>
  </w:num>
  <w:num w:numId="29">
    <w:abstractNumId w:val="9"/>
  </w:num>
  <w:num w:numId="30">
    <w:abstractNumId w:val="27"/>
  </w:num>
  <w:num w:numId="31">
    <w:abstractNumId w:val="25"/>
  </w:num>
  <w:num w:numId="32">
    <w:abstractNumId w:val="44"/>
  </w:num>
  <w:num w:numId="33">
    <w:abstractNumId w:val="18"/>
  </w:num>
  <w:num w:numId="34">
    <w:abstractNumId w:val="15"/>
  </w:num>
  <w:num w:numId="35">
    <w:abstractNumId w:val="17"/>
  </w:num>
  <w:num w:numId="36">
    <w:abstractNumId w:val="33"/>
  </w:num>
  <w:num w:numId="37">
    <w:abstractNumId w:val="29"/>
  </w:num>
  <w:num w:numId="38">
    <w:abstractNumId w:val="10"/>
  </w:num>
  <w:num w:numId="39">
    <w:abstractNumId w:val="42"/>
  </w:num>
  <w:num w:numId="40">
    <w:abstractNumId w:val="28"/>
  </w:num>
  <w:num w:numId="41">
    <w:abstractNumId w:val="23"/>
  </w:num>
  <w:num w:numId="42">
    <w:abstractNumId w:val="8"/>
  </w:num>
  <w:num w:numId="43">
    <w:abstractNumId w:val="11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2E5"/>
    <w:rsid w:val="00000353"/>
    <w:rsid w:val="000003D7"/>
    <w:rsid w:val="00000497"/>
    <w:rsid w:val="000006A0"/>
    <w:rsid w:val="00000818"/>
    <w:rsid w:val="00000881"/>
    <w:rsid w:val="000017C3"/>
    <w:rsid w:val="00001A79"/>
    <w:rsid w:val="00001AD4"/>
    <w:rsid w:val="00002144"/>
    <w:rsid w:val="00002245"/>
    <w:rsid w:val="00002CC9"/>
    <w:rsid w:val="00003249"/>
    <w:rsid w:val="00003670"/>
    <w:rsid w:val="00003753"/>
    <w:rsid w:val="00003838"/>
    <w:rsid w:val="00003BCC"/>
    <w:rsid w:val="00004875"/>
    <w:rsid w:val="00004F9E"/>
    <w:rsid w:val="000058F5"/>
    <w:rsid w:val="00005D32"/>
    <w:rsid w:val="00005FF3"/>
    <w:rsid w:val="0000681E"/>
    <w:rsid w:val="00006836"/>
    <w:rsid w:val="0000683C"/>
    <w:rsid w:val="00006CAE"/>
    <w:rsid w:val="000071F8"/>
    <w:rsid w:val="0001032E"/>
    <w:rsid w:val="000104C0"/>
    <w:rsid w:val="00010FC1"/>
    <w:rsid w:val="00011350"/>
    <w:rsid w:val="000115E9"/>
    <w:rsid w:val="00011723"/>
    <w:rsid w:val="00011A4C"/>
    <w:rsid w:val="00011B44"/>
    <w:rsid w:val="00011D77"/>
    <w:rsid w:val="0001202B"/>
    <w:rsid w:val="000122D0"/>
    <w:rsid w:val="0001233A"/>
    <w:rsid w:val="00012752"/>
    <w:rsid w:val="00012983"/>
    <w:rsid w:val="00013766"/>
    <w:rsid w:val="00013A26"/>
    <w:rsid w:val="00014E45"/>
    <w:rsid w:val="00015624"/>
    <w:rsid w:val="00015829"/>
    <w:rsid w:val="00016116"/>
    <w:rsid w:val="000166B8"/>
    <w:rsid w:val="000166BF"/>
    <w:rsid w:val="00016932"/>
    <w:rsid w:val="000205DD"/>
    <w:rsid w:val="00020814"/>
    <w:rsid w:val="00021654"/>
    <w:rsid w:val="00022BE4"/>
    <w:rsid w:val="0002365E"/>
    <w:rsid w:val="000239DD"/>
    <w:rsid w:val="00023E48"/>
    <w:rsid w:val="00023F7A"/>
    <w:rsid w:val="00024352"/>
    <w:rsid w:val="0002451A"/>
    <w:rsid w:val="00024686"/>
    <w:rsid w:val="000248CB"/>
    <w:rsid w:val="00024D42"/>
    <w:rsid w:val="000257AF"/>
    <w:rsid w:val="00025969"/>
    <w:rsid w:val="00025A21"/>
    <w:rsid w:val="00025B7F"/>
    <w:rsid w:val="000264B9"/>
    <w:rsid w:val="0002682B"/>
    <w:rsid w:val="000279E6"/>
    <w:rsid w:val="0003003A"/>
    <w:rsid w:val="00030311"/>
    <w:rsid w:val="00030767"/>
    <w:rsid w:val="00030948"/>
    <w:rsid w:val="00030F4A"/>
    <w:rsid w:val="000314C6"/>
    <w:rsid w:val="00031C08"/>
    <w:rsid w:val="00031C2A"/>
    <w:rsid w:val="00031F9C"/>
    <w:rsid w:val="0003275E"/>
    <w:rsid w:val="00032D07"/>
    <w:rsid w:val="00033F9E"/>
    <w:rsid w:val="00034155"/>
    <w:rsid w:val="00034358"/>
    <w:rsid w:val="000345DF"/>
    <w:rsid w:val="00034B29"/>
    <w:rsid w:val="000351E0"/>
    <w:rsid w:val="0003542C"/>
    <w:rsid w:val="00035A82"/>
    <w:rsid w:val="00035B7C"/>
    <w:rsid w:val="00036202"/>
    <w:rsid w:val="0003632D"/>
    <w:rsid w:val="00036429"/>
    <w:rsid w:val="0003652A"/>
    <w:rsid w:val="00036761"/>
    <w:rsid w:val="0003692C"/>
    <w:rsid w:val="00036C06"/>
    <w:rsid w:val="00036D5C"/>
    <w:rsid w:val="00037277"/>
    <w:rsid w:val="000373DD"/>
    <w:rsid w:val="000374AD"/>
    <w:rsid w:val="00037E78"/>
    <w:rsid w:val="00037E80"/>
    <w:rsid w:val="000402ED"/>
    <w:rsid w:val="000402FB"/>
    <w:rsid w:val="0004058B"/>
    <w:rsid w:val="00040E99"/>
    <w:rsid w:val="000410F3"/>
    <w:rsid w:val="000418D8"/>
    <w:rsid w:val="000419F7"/>
    <w:rsid w:val="000421D5"/>
    <w:rsid w:val="00042CDB"/>
    <w:rsid w:val="00042CE0"/>
    <w:rsid w:val="0004301C"/>
    <w:rsid w:val="000430B5"/>
    <w:rsid w:val="000431B2"/>
    <w:rsid w:val="00043B35"/>
    <w:rsid w:val="00043C19"/>
    <w:rsid w:val="0004413B"/>
    <w:rsid w:val="000441A8"/>
    <w:rsid w:val="000442AC"/>
    <w:rsid w:val="00044C48"/>
    <w:rsid w:val="00044FEA"/>
    <w:rsid w:val="00045740"/>
    <w:rsid w:val="000457AB"/>
    <w:rsid w:val="0004629A"/>
    <w:rsid w:val="000465D5"/>
    <w:rsid w:val="000466CE"/>
    <w:rsid w:val="0004689F"/>
    <w:rsid w:val="000468CD"/>
    <w:rsid w:val="00046A7F"/>
    <w:rsid w:val="00046E9A"/>
    <w:rsid w:val="0004722D"/>
    <w:rsid w:val="00047679"/>
    <w:rsid w:val="00047794"/>
    <w:rsid w:val="00047975"/>
    <w:rsid w:val="00047FF4"/>
    <w:rsid w:val="00050120"/>
    <w:rsid w:val="00050537"/>
    <w:rsid w:val="0005095B"/>
    <w:rsid w:val="000509BE"/>
    <w:rsid w:val="0005125D"/>
    <w:rsid w:val="0005153F"/>
    <w:rsid w:val="00051B65"/>
    <w:rsid w:val="0005214A"/>
    <w:rsid w:val="00052FC1"/>
    <w:rsid w:val="0005325D"/>
    <w:rsid w:val="0005336C"/>
    <w:rsid w:val="00053648"/>
    <w:rsid w:val="00054496"/>
    <w:rsid w:val="000547E4"/>
    <w:rsid w:val="00054B0D"/>
    <w:rsid w:val="00054DAE"/>
    <w:rsid w:val="00054FC5"/>
    <w:rsid w:val="00055550"/>
    <w:rsid w:val="00055767"/>
    <w:rsid w:val="00055892"/>
    <w:rsid w:val="00055A60"/>
    <w:rsid w:val="0005665B"/>
    <w:rsid w:val="00056927"/>
    <w:rsid w:val="000569C0"/>
    <w:rsid w:val="000574D5"/>
    <w:rsid w:val="0005787D"/>
    <w:rsid w:val="00057D5A"/>
    <w:rsid w:val="00060440"/>
    <w:rsid w:val="000609B9"/>
    <w:rsid w:val="00060C60"/>
    <w:rsid w:val="00060F04"/>
    <w:rsid w:val="0006134D"/>
    <w:rsid w:val="0006140F"/>
    <w:rsid w:val="00061C33"/>
    <w:rsid w:val="00063740"/>
    <w:rsid w:val="000639DB"/>
    <w:rsid w:val="000639F7"/>
    <w:rsid w:val="00063BE0"/>
    <w:rsid w:val="00064B76"/>
    <w:rsid w:val="00065A25"/>
    <w:rsid w:val="00065B20"/>
    <w:rsid w:val="00066810"/>
    <w:rsid w:val="00066D8C"/>
    <w:rsid w:val="0006711F"/>
    <w:rsid w:val="00067188"/>
    <w:rsid w:val="000671B5"/>
    <w:rsid w:val="00067463"/>
    <w:rsid w:val="000704BA"/>
    <w:rsid w:val="000704D7"/>
    <w:rsid w:val="0007062D"/>
    <w:rsid w:val="00070E77"/>
    <w:rsid w:val="00070FD6"/>
    <w:rsid w:val="00071507"/>
    <w:rsid w:val="00071B6D"/>
    <w:rsid w:val="00071DA3"/>
    <w:rsid w:val="000729E8"/>
    <w:rsid w:val="00072A0B"/>
    <w:rsid w:val="00072B02"/>
    <w:rsid w:val="0007314E"/>
    <w:rsid w:val="000747DA"/>
    <w:rsid w:val="00074E9D"/>
    <w:rsid w:val="000755F1"/>
    <w:rsid w:val="0007564D"/>
    <w:rsid w:val="000757B6"/>
    <w:rsid w:val="00075B9B"/>
    <w:rsid w:val="00076180"/>
    <w:rsid w:val="00076611"/>
    <w:rsid w:val="00076C80"/>
    <w:rsid w:val="00076EB0"/>
    <w:rsid w:val="00080249"/>
    <w:rsid w:val="00080451"/>
    <w:rsid w:val="0008059B"/>
    <w:rsid w:val="000805D5"/>
    <w:rsid w:val="00080660"/>
    <w:rsid w:val="00080BA2"/>
    <w:rsid w:val="00080C68"/>
    <w:rsid w:val="000817D4"/>
    <w:rsid w:val="00081918"/>
    <w:rsid w:val="00081E14"/>
    <w:rsid w:val="000822F4"/>
    <w:rsid w:val="00082ABB"/>
    <w:rsid w:val="00083C46"/>
    <w:rsid w:val="00083CED"/>
    <w:rsid w:val="00083EB1"/>
    <w:rsid w:val="00083EC6"/>
    <w:rsid w:val="0008409E"/>
    <w:rsid w:val="00085317"/>
    <w:rsid w:val="000857C0"/>
    <w:rsid w:val="00085A81"/>
    <w:rsid w:val="0008606C"/>
    <w:rsid w:val="000861E1"/>
    <w:rsid w:val="000862AB"/>
    <w:rsid w:val="000863E6"/>
    <w:rsid w:val="00086CB0"/>
    <w:rsid w:val="00087944"/>
    <w:rsid w:val="00087C4F"/>
    <w:rsid w:val="00087CE7"/>
    <w:rsid w:val="00087FBC"/>
    <w:rsid w:val="0009004D"/>
    <w:rsid w:val="00090CE6"/>
    <w:rsid w:val="00090DE9"/>
    <w:rsid w:val="000912D6"/>
    <w:rsid w:val="00091D21"/>
    <w:rsid w:val="000927F4"/>
    <w:rsid w:val="000932AD"/>
    <w:rsid w:val="0009363D"/>
    <w:rsid w:val="00093C4B"/>
    <w:rsid w:val="00093D12"/>
    <w:rsid w:val="00095181"/>
    <w:rsid w:val="0009646D"/>
    <w:rsid w:val="00096EA8"/>
    <w:rsid w:val="00097277"/>
    <w:rsid w:val="00097688"/>
    <w:rsid w:val="00097A5E"/>
    <w:rsid w:val="00097AE9"/>
    <w:rsid w:val="00097F89"/>
    <w:rsid w:val="000A01CC"/>
    <w:rsid w:val="000A0C6C"/>
    <w:rsid w:val="000A101A"/>
    <w:rsid w:val="000A108F"/>
    <w:rsid w:val="000A1295"/>
    <w:rsid w:val="000A15FC"/>
    <w:rsid w:val="000A1C97"/>
    <w:rsid w:val="000A206B"/>
    <w:rsid w:val="000A2589"/>
    <w:rsid w:val="000A3933"/>
    <w:rsid w:val="000A3A06"/>
    <w:rsid w:val="000A4779"/>
    <w:rsid w:val="000A49A4"/>
    <w:rsid w:val="000A4C39"/>
    <w:rsid w:val="000A4FB4"/>
    <w:rsid w:val="000A50B6"/>
    <w:rsid w:val="000A5306"/>
    <w:rsid w:val="000A5B7D"/>
    <w:rsid w:val="000A5FBF"/>
    <w:rsid w:val="000A614E"/>
    <w:rsid w:val="000A6497"/>
    <w:rsid w:val="000A6660"/>
    <w:rsid w:val="000A6818"/>
    <w:rsid w:val="000A6978"/>
    <w:rsid w:val="000A6989"/>
    <w:rsid w:val="000A7382"/>
    <w:rsid w:val="000A77D2"/>
    <w:rsid w:val="000A7902"/>
    <w:rsid w:val="000B0010"/>
    <w:rsid w:val="000B00DE"/>
    <w:rsid w:val="000B07BF"/>
    <w:rsid w:val="000B07E9"/>
    <w:rsid w:val="000B0858"/>
    <w:rsid w:val="000B0A26"/>
    <w:rsid w:val="000B14FC"/>
    <w:rsid w:val="000B1601"/>
    <w:rsid w:val="000B17EB"/>
    <w:rsid w:val="000B189D"/>
    <w:rsid w:val="000B18FD"/>
    <w:rsid w:val="000B1A74"/>
    <w:rsid w:val="000B1F05"/>
    <w:rsid w:val="000B2A74"/>
    <w:rsid w:val="000B2B75"/>
    <w:rsid w:val="000B2E63"/>
    <w:rsid w:val="000B345E"/>
    <w:rsid w:val="000B3AA8"/>
    <w:rsid w:val="000B3D4D"/>
    <w:rsid w:val="000B4182"/>
    <w:rsid w:val="000B43B7"/>
    <w:rsid w:val="000B48E1"/>
    <w:rsid w:val="000B4CCC"/>
    <w:rsid w:val="000B4F50"/>
    <w:rsid w:val="000B5826"/>
    <w:rsid w:val="000B5A6C"/>
    <w:rsid w:val="000B5DEF"/>
    <w:rsid w:val="000B6940"/>
    <w:rsid w:val="000B77E6"/>
    <w:rsid w:val="000C0315"/>
    <w:rsid w:val="000C0405"/>
    <w:rsid w:val="000C07C5"/>
    <w:rsid w:val="000C0CFC"/>
    <w:rsid w:val="000C0D2C"/>
    <w:rsid w:val="000C0EB3"/>
    <w:rsid w:val="000C0ED8"/>
    <w:rsid w:val="000C1234"/>
    <w:rsid w:val="000C1661"/>
    <w:rsid w:val="000C191A"/>
    <w:rsid w:val="000C1FF0"/>
    <w:rsid w:val="000C22C9"/>
    <w:rsid w:val="000C2715"/>
    <w:rsid w:val="000C27EF"/>
    <w:rsid w:val="000C2A69"/>
    <w:rsid w:val="000C2B9B"/>
    <w:rsid w:val="000C2D31"/>
    <w:rsid w:val="000C33DB"/>
    <w:rsid w:val="000C3868"/>
    <w:rsid w:val="000C3C85"/>
    <w:rsid w:val="000C4003"/>
    <w:rsid w:val="000C4831"/>
    <w:rsid w:val="000C4B4B"/>
    <w:rsid w:val="000C4C2D"/>
    <w:rsid w:val="000C4D07"/>
    <w:rsid w:val="000C56A6"/>
    <w:rsid w:val="000C5943"/>
    <w:rsid w:val="000C5E76"/>
    <w:rsid w:val="000C66F5"/>
    <w:rsid w:val="000C7248"/>
    <w:rsid w:val="000C79DD"/>
    <w:rsid w:val="000C7C45"/>
    <w:rsid w:val="000D069E"/>
    <w:rsid w:val="000D0DB2"/>
    <w:rsid w:val="000D10B1"/>
    <w:rsid w:val="000D1465"/>
    <w:rsid w:val="000D2344"/>
    <w:rsid w:val="000D26B7"/>
    <w:rsid w:val="000D3222"/>
    <w:rsid w:val="000D39A6"/>
    <w:rsid w:val="000D3EDF"/>
    <w:rsid w:val="000D46E8"/>
    <w:rsid w:val="000D49C9"/>
    <w:rsid w:val="000D4A19"/>
    <w:rsid w:val="000D4B51"/>
    <w:rsid w:val="000D4EE6"/>
    <w:rsid w:val="000D4F0C"/>
    <w:rsid w:val="000D512B"/>
    <w:rsid w:val="000D5224"/>
    <w:rsid w:val="000D6335"/>
    <w:rsid w:val="000D642F"/>
    <w:rsid w:val="000D655B"/>
    <w:rsid w:val="000D6C57"/>
    <w:rsid w:val="000D747A"/>
    <w:rsid w:val="000D776F"/>
    <w:rsid w:val="000D77AD"/>
    <w:rsid w:val="000D78B5"/>
    <w:rsid w:val="000D7D7F"/>
    <w:rsid w:val="000E00F5"/>
    <w:rsid w:val="000E036E"/>
    <w:rsid w:val="000E03B3"/>
    <w:rsid w:val="000E03C0"/>
    <w:rsid w:val="000E0CA3"/>
    <w:rsid w:val="000E1BCE"/>
    <w:rsid w:val="000E26E7"/>
    <w:rsid w:val="000E2CB0"/>
    <w:rsid w:val="000E2CBD"/>
    <w:rsid w:val="000E2CE3"/>
    <w:rsid w:val="000E3483"/>
    <w:rsid w:val="000E36D1"/>
    <w:rsid w:val="000E4119"/>
    <w:rsid w:val="000E416A"/>
    <w:rsid w:val="000E5495"/>
    <w:rsid w:val="000E5EB7"/>
    <w:rsid w:val="000E641A"/>
    <w:rsid w:val="000E666E"/>
    <w:rsid w:val="000E6867"/>
    <w:rsid w:val="000E6B1F"/>
    <w:rsid w:val="000E7292"/>
    <w:rsid w:val="000E7573"/>
    <w:rsid w:val="000E7782"/>
    <w:rsid w:val="000E7A8C"/>
    <w:rsid w:val="000E7DA0"/>
    <w:rsid w:val="000F011E"/>
    <w:rsid w:val="000F0A85"/>
    <w:rsid w:val="000F0ADB"/>
    <w:rsid w:val="000F1016"/>
    <w:rsid w:val="000F122B"/>
    <w:rsid w:val="000F1640"/>
    <w:rsid w:val="000F1B7D"/>
    <w:rsid w:val="000F2400"/>
    <w:rsid w:val="000F2ED2"/>
    <w:rsid w:val="000F2FA8"/>
    <w:rsid w:val="000F3387"/>
    <w:rsid w:val="000F4463"/>
    <w:rsid w:val="000F44AA"/>
    <w:rsid w:val="000F457D"/>
    <w:rsid w:val="000F460D"/>
    <w:rsid w:val="000F4728"/>
    <w:rsid w:val="000F488F"/>
    <w:rsid w:val="000F4951"/>
    <w:rsid w:val="000F4AA4"/>
    <w:rsid w:val="000F4D73"/>
    <w:rsid w:val="000F4E57"/>
    <w:rsid w:val="000F53FE"/>
    <w:rsid w:val="000F551F"/>
    <w:rsid w:val="000F5973"/>
    <w:rsid w:val="000F5C6A"/>
    <w:rsid w:val="000F5E03"/>
    <w:rsid w:val="000F631D"/>
    <w:rsid w:val="000F6595"/>
    <w:rsid w:val="000F6A9B"/>
    <w:rsid w:val="000F6C9D"/>
    <w:rsid w:val="000F6E86"/>
    <w:rsid w:val="000F7414"/>
    <w:rsid w:val="000F7A39"/>
    <w:rsid w:val="000F7ADA"/>
    <w:rsid w:val="000F7BE7"/>
    <w:rsid w:val="000F7F83"/>
    <w:rsid w:val="00100639"/>
    <w:rsid w:val="00100E29"/>
    <w:rsid w:val="00100EB4"/>
    <w:rsid w:val="0010111A"/>
    <w:rsid w:val="00101C6F"/>
    <w:rsid w:val="00101CC7"/>
    <w:rsid w:val="001027EA"/>
    <w:rsid w:val="00102A6E"/>
    <w:rsid w:val="00102D6B"/>
    <w:rsid w:val="001031D6"/>
    <w:rsid w:val="00103331"/>
    <w:rsid w:val="00103358"/>
    <w:rsid w:val="001033A3"/>
    <w:rsid w:val="0010393A"/>
    <w:rsid w:val="00104071"/>
    <w:rsid w:val="001042B1"/>
    <w:rsid w:val="0010462F"/>
    <w:rsid w:val="00104948"/>
    <w:rsid w:val="00104A8C"/>
    <w:rsid w:val="001051F0"/>
    <w:rsid w:val="001056F3"/>
    <w:rsid w:val="001057DB"/>
    <w:rsid w:val="00105E87"/>
    <w:rsid w:val="0010628E"/>
    <w:rsid w:val="00106749"/>
    <w:rsid w:val="001068CE"/>
    <w:rsid w:val="00106ACF"/>
    <w:rsid w:val="00106D46"/>
    <w:rsid w:val="00106DE3"/>
    <w:rsid w:val="00107819"/>
    <w:rsid w:val="001106ED"/>
    <w:rsid w:val="00110796"/>
    <w:rsid w:val="00110C86"/>
    <w:rsid w:val="00111391"/>
    <w:rsid w:val="001117C2"/>
    <w:rsid w:val="0011212F"/>
    <w:rsid w:val="0011254D"/>
    <w:rsid w:val="00112D2F"/>
    <w:rsid w:val="00113513"/>
    <w:rsid w:val="001136BE"/>
    <w:rsid w:val="00113991"/>
    <w:rsid w:val="001140C0"/>
    <w:rsid w:val="0011438E"/>
    <w:rsid w:val="00114432"/>
    <w:rsid w:val="0011449E"/>
    <w:rsid w:val="0011474C"/>
    <w:rsid w:val="0011537E"/>
    <w:rsid w:val="0011599A"/>
    <w:rsid w:val="00115F2E"/>
    <w:rsid w:val="00116149"/>
    <w:rsid w:val="00116176"/>
    <w:rsid w:val="001163A6"/>
    <w:rsid w:val="001164B4"/>
    <w:rsid w:val="00116524"/>
    <w:rsid w:val="00116812"/>
    <w:rsid w:val="00116C92"/>
    <w:rsid w:val="00116F73"/>
    <w:rsid w:val="00117672"/>
    <w:rsid w:val="0012022C"/>
    <w:rsid w:val="001202B4"/>
    <w:rsid w:val="0012087A"/>
    <w:rsid w:val="0012094F"/>
    <w:rsid w:val="00120FA1"/>
    <w:rsid w:val="0012110D"/>
    <w:rsid w:val="00121401"/>
    <w:rsid w:val="00121773"/>
    <w:rsid w:val="00121AFB"/>
    <w:rsid w:val="001226D8"/>
    <w:rsid w:val="0012280E"/>
    <w:rsid w:val="00122B01"/>
    <w:rsid w:val="00122F06"/>
    <w:rsid w:val="00123283"/>
    <w:rsid w:val="00123679"/>
    <w:rsid w:val="00123724"/>
    <w:rsid w:val="00123B34"/>
    <w:rsid w:val="001241D1"/>
    <w:rsid w:val="00124C24"/>
    <w:rsid w:val="00124DEB"/>
    <w:rsid w:val="001255B4"/>
    <w:rsid w:val="0012621C"/>
    <w:rsid w:val="0012665E"/>
    <w:rsid w:val="00126B09"/>
    <w:rsid w:val="00126B7E"/>
    <w:rsid w:val="0012722E"/>
    <w:rsid w:val="001273D1"/>
    <w:rsid w:val="00127464"/>
    <w:rsid w:val="0012796E"/>
    <w:rsid w:val="00127AFF"/>
    <w:rsid w:val="00130124"/>
    <w:rsid w:val="0013035A"/>
    <w:rsid w:val="001309CB"/>
    <w:rsid w:val="00130C77"/>
    <w:rsid w:val="00131390"/>
    <w:rsid w:val="00131F53"/>
    <w:rsid w:val="001326A5"/>
    <w:rsid w:val="00132B19"/>
    <w:rsid w:val="00132BF8"/>
    <w:rsid w:val="00132CEC"/>
    <w:rsid w:val="00132D4B"/>
    <w:rsid w:val="00133689"/>
    <w:rsid w:val="00133EA3"/>
    <w:rsid w:val="001345F7"/>
    <w:rsid w:val="00134AD4"/>
    <w:rsid w:val="00134B3E"/>
    <w:rsid w:val="00134D60"/>
    <w:rsid w:val="001351E7"/>
    <w:rsid w:val="00135400"/>
    <w:rsid w:val="00135444"/>
    <w:rsid w:val="00135446"/>
    <w:rsid w:val="00135763"/>
    <w:rsid w:val="001359BF"/>
    <w:rsid w:val="001359F0"/>
    <w:rsid w:val="00135AFC"/>
    <w:rsid w:val="00136028"/>
    <w:rsid w:val="001369DE"/>
    <w:rsid w:val="00136E6A"/>
    <w:rsid w:val="00137075"/>
    <w:rsid w:val="00137368"/>
    <w:rsid w:val="00137BAD"/>
    <w:rsid w:val="00140396"/>
    <w:rsid w:val="00140B5A"/>
    <w:rsid w:val="00140DE5"/>
    <w:rsid w:val="00140EF5"/>
    <w:rsid w:val="001413C8"/>
    <w:rsid w:val="00141B89"/>
    <w:rsid w:val="001427F6"/>
    <w:rsid w:val="00142818"/>
    <w:rsid w:val="00142A45"/>
    <w:rsid w:val="00142BA7"/>
    <w:rsid w:val="001437AA"/>
    <w:rsid w:val="001441A7"/>
    <w:rsid w:val="0014445E"/>
    <w:rsid w:val="00144743"/>
    <w:rsid w:val="001448D5"/>
    <w:rsid w:val="00144BB8"/>
    <w:rsid w:val="0014523F"/>
    <w:rsid w:val="001452C5"/>
    <w:rsid w:val="00145515"/>
    <w:rsid w:val="0014572D"/>
    <w:rsid w:val="001457F9"/>
    <w:rsid w:val="001458C6"/>
    <w:rsid w:val="00145DE2"/>
    <w:rsid w:val="001463B8"/>
    <w:rsid w:val="0014672C"/>
    <w:rsid w:val="00146760"/>
    <w:rsid w:val="00146A67"/>
    <w:rsid w:val="00147192"/>
    <w:rsid w:val="00147276"/>
    <w:rsid w:val="001474A4"/>
    <w:rsid w:val="001476BD"/>
    <w:rsid w:val="001477DC"/>
    <w:rsid w:val="00147A27"/>
    <w:rsid w:val="00147D75"/>
    <w:rsid w:val="00147E90"/>
    <w:rsid w:val="00147F95"/>
    <w:rsid w:val="001501C6"/>
    <w:rsid w:val="001502C3"/>
    <w:rsid w:val="00150BA6"/>
    <w:rsid w:val="0015107F"/>
    <w:rsid w:val="00151102"/>
    <w:rsid w:val="00152469"/>
    <w:rsid w:val="00152525"/>
    <w:rsid w:val="00152798"/>
    <w:rsid w:val="00152F2E"/>
    <w:rsid w:val="001532AB"/>
    <w:rsid w:val="00153FE3"/>
    <w:rsid w:val="00154243"/>
    <w:rsid w:val="00154697"/>
    <w:rsid w:val="001549A1"/>
    <w:rsid w:val="00154C6B"/>
    <w:rsid w:val="001555F5"/>
    <w:rsid w:val="00156110"/>
    <w:rsid w:val="001567A1"/>
    <w:rsid w:val="00156AA5"/>
    <w:rsid w:val="001574E5"/>
    <w:rsid w:val="00157588"/>
    <w:rsid w:val="00157A7C"/>
    <w:rsid w:val="00157AE2"/>
    <w:rsid w:val="00160251"/>
    <w:rsid w:val="0016059C"/>
    <w:rsid w:val="00160BC3"/>
    <w:rsid w:val="00160E02"/>
    <w:rsid w:val="00160E8E"/>
    <w:rsid w:val="00162A0D"/>
    <w:rsid w:val="00162ADC"/>
    <w:rsid w:val="00162BB8"/>
    <w:rsid w:val="00163487"/>
    <w:rsid w:val="00165123"/>
    <w:rsid w:val="00165C33"/>
    <w:rsid w:val="00165EB7"/>
    <w:rsid w:val="00165EE3"/>
    <w:rsid w:val="00166CEC"/>
    <w:rsid w:val="0016750D"/>
    <w:rsid w:val="0016769C"/>
    <w:rsid w:val="001676BB"/>
    <w:rsid w:val="00167993"/>
    <w:rsid w:val="00167B76"/>
    <w:rsid w:val="00167B86"/>
    <w:rsid w:val="001708D7"/>
    <w:rsid w:val="0017097B"/>
    <w:rsid w:val="00170999"/>
    <w:rsid w:val="00170B01"/>
    <w:rsid w:val="00170CC3"/>
    <w:rsid w:val="00170E7A"/>
    <w:rsid w:val="0017139F"/>
    <w:rsid w:val="00171619"/>
    <w:rsid w:val="00171A9B"/>
    <w:rsid w:val="00171F4F"/>
    <w:rsid w:val="00172012"/>
    <w:rsid w:val="001721FC"/>
    <w:rsid w:val="001728BF"/>
    <w:rsid w:val="00172AB1"/>
    <w:rsid w:val="001734E7"/>
    <w:rsid w:val="00173554"/>
    <w:rsid w:val="0017375A"/>
    <w:rsid w:val="00173B6E"/>
    <w:rsid w:val="00173C89"/>
    <w:rsid w:val="001745B4"/>
    <w:rsid w:val="00174EC1"/>
    <w:rsid w:val="00175ADE"/>
    <w:rsid w:val="00176061"/>
    <w:rsid w:val="001761BB"/>
    <w:rsid w:val="001766B4"/>
    <w:rsid w:val="00176F37"/>
    <w:rsid w:val="00176FF2"/>
    <w:rsid w:val="001771CB"/>
    <w:rsid w:val="00177237"/>
    <w:rsid w:val="0017739F"/>
    <w:rsid w:val="0017765F"/>
    <w:rsid w:val="0018031A"/>
    <w:rsid w:val="00180553"/>
    <w:rsid w:val="00180601"/>
    <w:rsid w:val="00180A24"/>
    <w:rsid w:val="00180A9E"/>
    <w:rsid w:val="00180E51"/>
    <w:rsid w:val="00181293"/>
    <w:rsid w:val="001815BB"/>
    <w:rsid w:val="0018186A"/>
    <w:rsid w:val="00181BE4"/>
    <w:rsid w:val="00181C56"/>
    <w:rsid w:val="00181F60"/>
    <w:rsid w:val="00182214"/>
    <w:rsid w:val="001823D1"/>
    <w:rsid w:val="00182DCB"/>
    <w:rsid w:val="0018320F"/>
    <w:rsid w:val="00183330"/>
    <w:rsid w:val="001836CD"/>
    <w:rsid w:val="00183A4C"/>
    <w:rsid w:val="00183E39"/>
    <w:rsid w:val="00183EAA"/>
    <w:rsid w:val="00183FC2"/>
    <w:rsid w:val="0018437D"/>
    <w:rsid w:val="00184656"/>
    <w:rsid w:val="001847EF"/>
    <w:rsid w:val="001852EA"/>
    <w:rsid w:val="0018567E"/>
    <w:rsid w:val="001858E2"/>
    <w:rsid w:val="00185A8B"/>
    <w:rsid w:val="00185B84"/>
    <w:rsid w:val="00187403"/>
    <w:rsid w:val="00187921"/>
    <w:rsid w:val="00187B52"/>
    <w:rsid w:val="00187CA4"/>
    <w:rsid w:val="0019065B"/>
    <w:rsid w:val="00190C22"/>
    <w:rsid w:val="00191957"/>
    <w:rsid w:val="00191B21"/>
    <w:rsid w:val="0019201A"/>
    <w:rsid w:val="0019212C"/>
    <w:rsid w:val="00192D54"/>
    <w:rsid w:val="00193514"/>
    <w:rsid w:val="00193C27"/>
    <w:rsid w:val="00194618"/>
    <w:rsid w:val="00194B5E"/>
    <w:rsid w:val="00194F1D"/>
    <w:rsid w:val="0019500C"/>
    <w:rsid w:val="001950F2"/>
    <w:rsid w:val="001953C2"/>
    <w:rsid w:val="0019594B"/>
    <w:rsid w:val="00195C2A"/>
    <w:rsid w:val="00195CC6"/>
    <w:rsid w:val="00195FC0"/>
    <w:rsid w:val="001962DE"/>
    <w:rsid w:val="001963EA"/>
    <w:rsid w:val="00197322"/>
    <w:rsid w:val="00197601"/>
    <w:rsid w:val="00197CA3"/>
    <w:rsid w:val="001A0120"/>
    <w:rsid w:val="001A0D62"/>
    <w:rsid w:val="001A1A3E"/>
    <w:rsid w:val="001A1F51"/>
    <w:rsid w:val="001A20D1"/>
    <w:rsid w:val="001A2170"/>
    <w:rsid w:val="001A27CD"/>
    <w:rsid w:val="001A282A"/>
    <w:rsid w:val="001A2A06"/>
    <w:rsid w:val="001A2B33"/>
    <w:rsid w:val="001A2C00"/>
    <w:rsid w:val="001A2D39"/>
    <w:rsid w:val="001A3083"/>
    <w:rsid w:val="001A327C"/>
    <w:rsid w:val="001A3B67"/>
    <w:rsid w:val="001A5697"/>
    <w:rsid w:val="001A581C"/>
    <w:rsid w:val="001A59CA"/>
    <w:rsid w:val="001A5A11"/>
    <w:rsid w:val="001A5A8D"/>
    <w:rsid w:val="001A5FAF"/>
    <w:rsid w:val="001A6143"/>
    <w:rsid w:val="001A61DD"/>
    <w:rsid w:val="001A65AF"/>
    <w:rsid w:val="001A65E1"/>
    <w:rsid w:val="001A66E7"/>
    <w:rsid w:val="001A691D"/>
    <w:rsid w:val="001A6AEC"/>
    <w:rsid w:val="001A6C10"/>
    <w:rsid w:val="001A6C99"/>
    <w:rsid w:val="001A7263"/>
    <w:rsid w:val="001A751E"/>
    <w:rsid w:val="001A7656"/>
    <w:rsid w:val="001A77DD"/>
    <w:rsid w:val="001A7814"/>
    <w:rsid w:val="001A7BE9"/>
    <w:rsid w:val="001A7E38"/>
    <w:rsid w:val="001B12A0"/>
    <w:rsid w:val="001B14C2"/>
    <w:rsid w:val="001B1928"/>
    <w:rsid w:val="001B1EA5"/>
    <w:rsid w:val="001B2133"/>
    <w:rsid w:val="001B252C"/>
    <w:rsid w:val="001B2732"/>
    <w:rsid w:val="001B277D"/>
    <w:rsid w:val="001B2923"/>
    <w:rsid w:val="001B2EC0"/>
    <w:rsid w:val="001B341A"/>
    <w:rsid w:val="001B3532"/>
    <w:rsid w:val="001B36C5"/>
    <w:rsid w:val="001B3AEB"/>
    <w:rsid w:val="001B4278"/>
    <w:rsid w:val="001B454E"/>
    <w:rsid w:val="001B4B9D"/>
    <w:rsid w:val="001B4F1E"/>
    <w:rsid w:val="001B5682"/>
    <w:rsid w:val="001B5A75"/>
    <w:rsid w:val="001B6175"/>
    <w:rsid w:val="001B62BF"/>
    <w:rsid w:val="001B68D1"/>
    <w:rsid w:val="001B6DB5"/>
    <w:rsid w:val="001B6E75"/>
    <w:rsid w:val="001B716E"/>
    <w:rsid w:val="001B71AE"/>
    <w:rsid w:val="001B7514"/>
    <w:rsid w:val="001B7A60"/>
    <w:rsid w:val="001B7E83"/>
    <w:rsid w:val="001C0B80"/>
    <w:rsid w:val="001C0C49"/>
    <w:rsid w:val="001C0EE0"/>
    <w:rsid w:val="001C1066"/>
    <w:rsid w:val="001C16C3"/>
    <w:rsid w:val="001C2FDF"/>
    <w:rsid w:val="001C31AA"/>
    <w:rsid w:val="001C3443"/>
    <w:rsid w:val="001C3544"/>
    <w:rsid w:val="001C36FA"/>
    <w:rsid w:val="001C439B"/>
    <w:rsid w:val="001C4575"/>
    <w:rsid w:val="001C4AEB"/>
    <w:rsid w:val="001C4D23"/>
    <w:rsid w:val="001C51D1"/>
    <w:rsid w:val="001C578E"/>
    <w:rsid w:val="001C5CE1"/>
    <w:rsid w:val="001C6053"/>
    <w:rsid w:val="001C6305"/>
    <w:rsid w:val="001C65F3"/>
    <w:rsid w:val="001C6830"/>
    <w:rsid w:val="001C6D39"/>
    <w:rsid w:val="001C7124"/>
    <w:rsid w:val="001C7349"/>
    <w:rsid w:val="001C7794"/>
    <w:rsid w:val="001C7BD4"/>
    <w:rsid w:val="001D0071"/>
    <w:rsid w:val="001D060A"/>
    <w:rsid w:val="001D084F"/>
    <w:rsid w:val="001D0983"/>
    <w:rsid w:val="001D0993"/>
    <w:rsid w:val="001D0F8E"/>
    <w:rsid w:val="001D1674"/>
    <w:rsid w:val="001D1B12"/>
    <w:rsid w:val="001D29C4"/>
    <w:rsid w:val="001D2CA0"/>
    <w:rsid w:val="001D2F21"/>
    <w:rsid w:val="001D3AE3"/>
    <w:rsid w:val="001D3BE4"/>
    <w:rsid w:val="001D4E93"/>
    <w:rsid w:val="001D4F0B"/>
    <w:rsid w:val="001D4F40"/>
    <w:rsid w:val="001D52AA"/>
    <w:rsid w:val="001D5415"/>
    <w:rsid w:val="001D5616"/>
    <w:rsid w:val="001D57EB"/>
    <w:rsid w:val="001D5A14"/>
    <w:rsid w:val="001D5E24"/>
    <w:rsid w:val="001D682C"/>
    <w:rsid w:val="001D6859"/>
    <w:rsid w:val="001D6CCF"/>
    <w:rsid w:val="001D6EBD"/>
    <w:rsid w:val="001D6F37"/>
    <w:rsid w:val="001D70B8"/>
    <w:rsid w:val="001D7595"/>
    <w:rsid w:val="001D76EA"/>
    <w:rsid w:val="001D7BD1"/>
    <w:rsid w:val="001D7EBF"/>
    <w:rsid w:val="001E04B9"/>
    <w:rsid w:val="001E0546"/>
    <w:rsid w:val="001E0A2F"/>
    <w:rsid w:val="001E10F6"/>
    <w:rsid w:val="001E1A40"/>
    <w:rsid w:val="001E1D64"/>
    <w:rsid w:val="001E201A"/>
    <w:rsid w:val="001E210A"/>
    <w:rsid w:val="001E2500"/>
    <w:rsid w:val="001E25FD"/>
    <w:rsid w:val="001E2D5A"/>
    <w:rsid w:val="001E2F9D"/>
    <w:rsid w:val="001E3975"/>
    <w:rsid w:val="001E3E42"/>
    <w:rsid w:val="001E456F"/>
    <w:rsid w:val="001E4791"/>
    <w:rsid w:val="001E49BC"/>
    <w:rsid w:val="001E5AD2"/>
    <w:rsid w:val="001E5C54"/>
    <w:rsid w:val="001E5DD0"/>
    <w:rsid w:val="001E60B7"/>
    <w:rsid w:val="001E6F00"/>
    <w:rsid w:val="001E7089"/>
    <w:rsid w:val="001E74AA"/>
    <w:rsid w:val="001E792C"/>
    <w:rsid w:val="001E7C91"/>
    <w:rsid w:val="001E7ED8"/>
    <w:rsid w:val="001E7F7D"/>
    <w:rsid w:val="001E7F92"/>
    <w:rsid w:val="001F035F"/>
    <w:rsid w:val="001F06DB"/>
    <w:rsid w:val="001F0735"/>
    <w:rsid w:val="001F0FD3"/>
    <w:rsid w:val="001F10FF"/>
    <w:rsid w:val="001F1BA6"/>
    <w:rsid w:val="001F1E8C"/>
    <w:rsid w:val="001F1FB6"/>
    <w:rsid w:val="001F2D3A"/>
    <w:rsid w:val="001F3068"/>
    <w:rsid w:val="001F33FB"/>
    <w:rsid w:val="001F35A1"/>
    <w:rsid w:val="001F3757"/>
    <w:rsid w:val="001F3B1B"/>
    <w:rsid w:val="001F3E39"/>
    <w:rsid w:val="001F3EB5"/>
    <w:rsid w:val="001F421D"/>
    <w:rsid w:val="001F43BF"/>
    <w:rsid w:val="001F47F2"/>
    <w:rsid w:val="001F4B15"/>
    <w:rsid w:val="001F4BF5"/>
    <w:rsid w:val="001F5131"/>
    <w:rsid w:val="001F54AB"/>
    <w:rsid w:val="001F55E4"/>
    <w:rsid w:val="001F5EEA"/>
    <w:rsid w:val="001F6203"/>
    <w:rsid w:val="001F6294"/>
    <w:rsid w:val="001F62F1"/>
    <w:rsid w:val="001F630A"/>
    <w:rsid w:val="001F6510"/>
    <w:rsid w:val="001F6521"/>
    <w:rsid w:val="001F6E71"/>
    <w:rsid w:val="001F6E8A"/>
    <w:rsid w:val="001F7194"/>
    <w:rsid w:val="001F7A0E"/>
    <w:rsid w:val="001F7FE1"/>
    <w:rsid w:val="00200C24"/>
    <w:rsid w:val="00200C4C"/>
    <w:rsid w:val="00201290"/>
    <w:rsid w:val="00201797"/>
    <w:rsid w:val="00201E91"/>
    <w:rsid w:val="00202330"/>
    <w:rsid w:val="00202377"/>
    <w:rsid w:val="00202545"/>
    <w:rsid w:val="002025FE"/>
    <w:rsid w:val="00202806"/>
    <w:rsid w:val="002037C7"/>
    <w:rsid w:val="00203EED"/>
    <w:rsid w:val="0020451E"/>
    <w:rsid w:val="002048F4"/>
    <w:rsid w:val="00204A46"/>
    <w:rsid w:val="00204E99"/>
    <w:rsid w:val="002055A0"/>
    <w:rsid w:val="002056F5"/>
    <w:rsid w:val="00205983"/>
    <w:rsid w:val="00205B47"/>
    <w:rsid w:val="00205C5D"/>
    <w:rsid w:val="00205DAA"/>
    <w:rsid w:val="00205F81"/>
    <w:rsid w:val="002068C8"/>
    <w:rsid w:val="00206BED"/>
    <w:rsid w:val="00206C25"/>
    <w:rsid w:val="00207011"/>
    <w:rsid w:val="002071A7"/>
    <w:rsid w:val="00207675"/>
    <w:rsid w:val="00207755"/>
    <w:rsid w:val="00210024"/>
    <w:rsid w:val="00210062"/>
    <w:rsid w:val="002100B7"/>
    <w:rsid w:val="00210285"/>
    <w:rsid w:val="00210698"/>
    <w:rsid w:val="00210824"/>
    <w:rsid w:val="002110D7"/>
    <w:rsid w:val="002113E0"/>
    <w:rsid w:val="002114D0"/>
    <w:rsid w:val="00211B85"/>
    <w:rsid w:val="00211F92"/>
    <w:rsid w:val="0021292F"/>
    <w:rsid w:val="002130EE"/>
    <w:rsid w:val="00213305"/>
    <w:rsid w:val="00213B37"/>
    <w:rsid w:val="00213FF5"/>
    <w:rsid w:val="002144AE"/>
    <w:rsid w:val="0021469F"/>
    <w:rsid w:val="00214746"/>
    <w:rsid w:val="00214847"/>
    <w:rsid w:val="0021487C"/>
    <w:rsid w:val="0021493A"/>
    <w:rsid w:val="002149E8"/>
    <w:rsid w:val="0021596C"/>
    <w:rsid w:val="00216044"/>
    <w:rsid w:val="00216247"/>
    <w:rsid w:val="002166E4"/>
    <w:rsid w:val="00216D00"/>
    <w:rsid w:val="00216DEF"/>
    <w:rsid w:val="002177B6"/>
    <w:rsid w:val="00217B22"/>
    <w:rsid w:val="00217B4F"/>
    <w:rsid w:val="00217DE4"/>
    <w:rsid w:val="00217E69"/>
    <w:rsid w:val="00217F1A"/>
    <w:rsid w:val="002204BD"/>
    <w:rsid w:val="0022067C"/>
    <w:rsid w:val="00220BB5"/>
    <w:rsid w:val="00220EF5"/>
    <w:rsid w:val="002219BC"/>
    <w:rsid w:val="00221D59"/>
    <w:rsid w:val="00221DFC"/>
    <w:rsid w:val="00222529"/>
    <w:rsid w:val="0022322E"/>
    <w:rsid w:val="002235D1"/>
    <w:rsid w:val="002241E3"/>
    <w:rsid w:val="00224229"/>
    <w:rsid w:val="00224418"/>
    <w:rsid w:val="00224F5B"/>
    <w:rsid w:val="00225AE4"/>
    <w:rsid w:val="00225B30"/>
    <w:rsid w:val="00226059"/>
    <w:rsid w:val="00226175"/>
    <w:rsid w:val="002267BB"/>
    <w:rsid w:val="0022687F"/>
    <w:rsid w:val="00226897"/>
    <w:rsid w:val="00226CCE"/>
    <w:rsid w:val="00226D90"/>
    <w:rsid w:val="00227B8E"/>
    <w:rsid w:val="0023019D"/>
    <w:rsid w:val="002301AC"/>
    <w:rsid w:val="002302E7"/>
    <w:rsid w:val="00230482"/>
    <w:rsid w:val="00230A79"/>
    <w:rsid w:val="00230F8F"/>
    <w:rsid w:val="002310FB"/>
    <w:rsid w:val="00231242"/>
    <w:rsid w:val="0023138A"/>
    <w:rsid w:val="0023147A"/>
    <w:rsid w:val="00231698"/>
    <w:rsid w:val="0023187A"/>
    <w:rsid w:val="002318CA"/>
    <w:rsid w:val="0023192A"/>
    <w:rsid w:val="00231966"/>
    <w:rsid w:val="00231A14"/>
    <w:rsid w:val="00232637"/>
    <w:rsid w:val="00232795"/>
    <w:rsid w:val="00232992"/>
    <w:rsid w:val="002337E4"/>
    <w:rsid w:val="00233F76"/>
    <w:rsid w:val="00234255"/>
    <w:rsid w:val="0023431E"/>
    <w:rsid w:val="002344F9"/>
    <w:rsid w:val="00234E50"/>
    <w:rsid w:val="002350B8"/>
    <w:rsid w:val="00235181"/>
    <w:rsid w:val="0023518B"/>
    <w:rsid w:val="0023586A"/>
    <w:rsid w:val="00235AD4"/>
    <w:rsid w:val="00235B02"/>
    <w:rsid w:val="00236F24"/>
    <w:rsid w:val="00237E96"/>
    <w:rsid w:val="00240038"/>
    <w:rsid w:val="00241064"/>
    <w:rsid w:val="0024144C"/>
    <w:rsid w:val="00242645"/>
    <w:rsid w:val="00242AE7"/>
    <w:rsid w:val="00243078"/>
    <w:rsid w:val="002433B3"/>
    <w:rsid w:val="00243738"/>
    <w:rsid w:val="00244025"/>
    <w:rsid w:val="00245370"/>
    <w:rsid w:val="00245CA7"/>
    <w:rsid w:val="0024676E"/>
    <w:rsid w:val="00247527"/>
    <w:rsid w:val="0024777D"/>
    <w:rsid w:val="00247926"/>
    <w:rsid w:val="00247AED"/>
    <w:rsid w:val="00247CBF"/>
    <w:rsid w:val="00247D21"/>
    <w:rsid w:val="002504F8"/>
    <w:rsid w:val="00250508"/>
    <w:rsid w:val="002506F0"/>
    <w:rsid w:val="002511A4"/>
    <w:rsid w:val="0025136B"/>
    <w:rsid w:val="002516F8"/>
    <w:rsid w:val="002516FB"/>
    <w:rsid w:val="0025176E"/>
    <w:rsid w:val="00251A0B"/>
    <w:rsid w:val="0025206E"/>
    <w:rsid w:val="00252516"/>
    <w:rsid w:val="002526F5"/>
    <w:rsid w:val="00252A15"/>
    <w:rsid w:val="002534F6"/>
    <w:rsid w:val="00253C30"/>
    <w:rsid w:val="00254168"/>
    <w:rsid w:val="0025424B"/>
    <w:rsid w:val="002547BA"/>
    <w:rsid w:val="00254C2A"/>
    <w:rsid w:val="00254C69"/>
    <w:rsid w:val="00254DE2"/>
    <w:rsid w:val="00254DF0"/>
    <w:rsid w:val="00255AA6"/>
    <w:rsid w:val="00255B92"/>
    <w:rsid w:val="002566C7"/>
    <w:rsid w:val="002569A6"/>
    <w:rsid w:val="00256C42"/>
    <w:rsid w:val="00257002"/>
    <w:rsid w:val="0025735E"/>
    <w:rsid w:val="00257873"/>
    <w:rsid w:val="00257E48"/>
    <w:rsid w:val="00257F11"/>
    <w:rsid w:val="00260586"/>
    <w:rsid w:val="00260AAE"/>
    <w:rsid w:val="00261579"/>
    <w:rsid w:val="002617D2"/>
    <w:rsid w:val="00261F5B"/>
    <w:rsid w:val="0026208F"/>
    <w:rsid w:val="00262577"/>
    <w:rsid w:val="002626A6"/>
    <w:rsid w:val="00262782"/>
    <w:rsid w:val="00262880"/>
    <w:rsid w:val="002629A5"/>
    <w:rsid w:val="00262BA4"/>
    <w:rsid w:val="00262EAE"/>
    <w:rsid w:val="00263102"/>
    <w:rsid w:val="00263A4B"/>
    <w:rsid w:val="00263E02"/>
    <w:rsid w:val="00264210"/>
    <w:rsid w:val="0026424C"/>
    <w:rsid w:val="002645F8"/>
    <w:rsid w:val="0026467D"/>
    <w:rsid w:val="002647A4"/>
    <w:rsid w:val="00264963"/>
    <w:rsid w:val="00264AF7"/>
    <w:rsid w:val="00265831"/>
    <w:rsid w:val="002660C7"/>
    <w:rsid w:val="00266149"/>
    <w:rsid w:val="00266B5D"/>
    <w:rsid w:val="002679E2"/>
    <w:rsid w:val="00267D0D"/>
    <w:rsid w:val="002701BB"/>
    <w:rsid w:val="00270BB6"/>
    <w:rsid w:val="00270CC1"/>
    <w:rsid w:val="00270F16"/>
    <w:rsid w:val="00271998"/>
    <w:rsid w:val="0027214B"/>
    <w:rsid w:val="0027292F"/>
    <w:rsid w:val="0027307C"/>
    <w:rsid w:val="0027318B"/>
    <w:rsid w:val="00273618"/>
    <w:rsid w:val="0027378F"/>
    <w:rsid w:val="00273EBD"/>
    <w:rsid w:val="002740DD"/>
    <w:rsid w:val="00274700"/>
    <w:rsid w:val="002747CC"/>
    <w:rsid w:val="00275AAA"/>
    <w:rsid w:val="00275F19"/>
    <w:rsid w:val="00275F83"/>
    <w:rsid w:val="00276285"/>
    <w:rsid w:val="00276461"/>
    <w:rsid w:val="002765BB"/>
    <w:rsid w:val="002766C7"/>
    <w:rsid w:val="002768DA"/>
    <w:rsid w:val="00276A25"/>
    <w:rsid w:val="00276B5D"/>
    <w:rsid w:val="00276D49"/>
    <w:rsid w:val="00276FEA"/>
    <w:rsid w:val="00277251"/>
    <w:rsid w:val="0027727D"/>
    <w:rsid w:val="00277626"/>
    <w:rsid w:val="002779C3"/>
    <w:rsid w:val="00277E76"/>
    <w:rsid w:val="0028040C"/>
    <w:rsid w:val="0028068F"/>
    <w:rsid w:val="00280B44"/>
    <w:rsid w:val="00281284"/>
    <w:rsid w:val="00281A2D"/>
    <w:rsid w:val="00281CBE"/>
    <w:rsid w:val="00281D65"/>
    <w:rsid w:val="0028274B"/>
    <w:rsid w:val="002834DA"/>
    <w:rsid w:val="00283CD3"/>
    <w:rsid w:val="0028435A"/>
    <w:rsid w:val="002843A6"/>
    <w:rsid w:val="0028529D"/>
    <w:rsid w:val="00286916"/>
    <w:rsid w:val="00287625"/>
    <w:rsid w:val="00290469"/>
    <w:rsid w:val="00290A7B"/>
    <w:rsid w:val="002910AE"/>
    <w:rsid w:val="0029163D"/>
    <w:rsid w:val="00291811"/>
    <w:rsid w:val="00292006"/>
    <w:rsid w:val="0029228E"/>
    <w:rsid w:val="002926C6"/>
    <w:rsid w:val="00292BEF"/>
    <w:rsid w:val="002932A9"/>
    <w:rsid w:val="0029330A"/>
    <w:rsid w:val="002933CC"/>
    <w:rsid w:val="00293589"/>
    <w:rsid w:val="002935D1"/>
    <w:rsid w:val="00293899"/>
    <w:rsid w:val="0029493C"/>
    <w:rsid w:val="00294AF1"/>
    <w:rsid w:val="00294DA3"/>
    <w:rsid w:val="00294F4F"/>
    <w:rsid w:val="00295A08"/>
    <w:rsid w:val="00295E18"/>
    <w:rsid w:val="002975A9"/>
    <w:rsid w:val="00297C0C"/>
    <w:rsid w:val="002A0274"/>
    <w:rsid w:val="002A0637"/>
    <w:rsid w:val="002A07C8"/>
    <w:rsid w:val="002A0AD0"/>
    <w:rsid w:val="002A0ADF"/>
    <w:rsid w:val="002A0DF4"/>
    <w:rsid w:val="002A112F"/>
    <w:rsid w:val="002A14F9"/>
    <w:rsid w:val="002A1516"/>
    <w:rsid w:val="002A16BC"/>
    <w:rsid w:val="002A22F8"/>
    <w:rsid w:val="002A2E7C"/>
    <w:rsid w:val="002A33FC"/>
    <w:rsid w:val="002A3798"/>
    <w:rsid w:val="002A3AE7"/>
    <w:rsid w:val="002A3CDA"/>
    <w:rsid w:val="002A3FA7"/>
    <w:rsid w:val="002A4114"/>
    <w:rsid w:val="002A4A0C"/>
    <w:rsid w:val="002A4A4F"/>
    <w:rsid w:val="002A4E87"/>
    <w:rsid w:val="002A527C"/>
    <w:rsid w:val="002A5B3C"/>
    <w:rsid w:val="002A5F05"/>
    <w:rsid w:val="002A69DA"/>
    <w:rsid w:val="002A6AB0"/>
    <w:rsid w:val="002A6C9C"/>
    <w:rsid w:val="002A6E50"/>
    <w:rsid w:val="002A6E8B"/>
    <w:rsid w:val="002A7519"/>
    <w:rsid w:val="002A75C9"/>
    <w:rsid w:val="002A7823"/>
    <w:rsid w:val="002A7A94"/>
    <w:rsid w:val="002B0152"/>
    <w:rsid w:val="002B020B"/>
    <w:rsid w:val="002B043E"/>
    <w:rsid w:val="002B08F6"/>
    <w:rsid w:val="002B0C51"/>
    <w:rsid w:val="002B0CA7"/>
    <w:rsid w:val="002B0F9D"/>
    <w:rsid w:val="002B0FFA"/>
    <w:rsid w:val="002B1136"/>
    <w:rsid w:val="002B12AF"/>
    <w:rsid w:val="002B1978"/>
    <w:rsid w:val="002B1BDA"/>
    <w:rsid w:val="002B22E3"/>
    <w:rsid w:val="002B2B1C"/>
    <w:rsid w:val="002B2DD8"/>
    <w:rsid w:val="002B2DE0"/>
    <w:rsid w:val="002B34E3"/>
    <w:rsid w:val="002B36DE"/>
    <w:rsid w:val="002B370F"/>
    <w:rsid w:val="002B40A2"/>
    <w:rsid w:val="002B40EB"/>
    <w:rsid w:val="002B559B"/>
    <w:rsid w:val="002B595C"/>
    <w:rsid w:val="002B629E"/>
    <w:rsid w:val="002B6BFF"/>
    <w:rsid w:val="002B70F3"/>
    <w:rsid w:val="002B76F8"/>
    <w:rsid w:val="002B7A74"/>
    <w:rsid w:val="002B7AF0"/>
    <w:rsid w:val="002C031A"/>
    <w:rsid w:val="002C0DAD"/>
    <w:rsid w:val="002C1A9A"/>
    <w:rsid w:val="002C221F"/>
    <w:rsid w:val="002C2B3F"/>
    <w:rsid w:val="002C3018"/>
    <w:rsid w:val="002C3575"/>
    <w:rsid w:val="002C3AC3"/>
    <w:rsid w:val="002C3B43"/>
    <w:rsid w:val="002C3D0D"/>
    <w:rsid w:val="002C3FF1"/>
    <w:rsid w:val="002C40DA"/>
    <w:rsid w:val="002C4721"/>
    <w:rsid w:val="002C4EF6"/>
    <w:rsid w:val="002C56E7"/>
    <w:rsid w:val="002C67AC"/>
    <w:rsid w:val="002C764F"/>
    <w:rsid w:val="002D07D7"/>
    <w:rsid w:val="002D0D6B"/>
    <w:rsid w:val="002D12A7"/>
    <w:rsid w:val="002D18F0"/>
    <w:rsid w:val="002D1A61"/>
    <w:rsid w:val="002D1CA9"/>
    <w:rsid w:val="002D27C7"/>
    <w:rsid w:val="002D2EDB"/>
    <w:rsid w:val="002D312B"/>
    <w:rsid w:val="002D34AB"/>
    <w:rsid w:val="002D3CD0"/>
    <w:rsid w:val="002D3CD2"/>
    <w:rsid w:val="002D41F7"/>
    <w:rsid w:val="002D5148"/>
    <w:rsid w:val="002D5767"/>
    <w:rsid w:val="002D5B8C"/>
    <w:rsid w:val="002D5BE7"/>
    <w:rsid w:val="002D69F4"/>
    <w:rsid w:val="002D6B6D"/>
    <w:rsid w:val="002D6D87"/>
    <w:rsid w:val="002D6F11"/>
    <w:rsid w:val="002D6F6B"/>
    <w:rsid w:val="002D7320"/>
    <w:rsid w:val="002D7398"/>
    <w:rsid w:val="002D781C"/>
    <w:rsid w:val="002D7B24"/>
    <w:rsid w:val="002E003C"/>
    <w:rsid w:val="002E0099"/>
    <w:rsid w:val="002E03A6"/>
    <w:rsid w:val="002E03F8"/>
    <w:rsid w:val="002E0881"/>
    <w:rsid w:val="002E0B45"/>
    <w:rsid w:val="002E1C37"/>
    <w:rsid w:val="002E2007"/>
    <w:rsid w:val="002E2096"/>
    <w:rsid w:val="002E24BF"/>
    <w:rsid w:val="002E28C4"/>
    <w:rsid w:val="002E2ED0"/>
    <w:rsid w:val="002E2F2A"/>
    <w:rsid w:val="002E3217"/>
    <w:rsid w:val="002E36A9"/>
    <w:rsid w:val="002E3AAF"/>
    <w:rsid w:val="002E405E"/>
    <w:rsid w:val="002E4C75"/>
    <w:rsid w:val="002E4F52"/>
    <w:rsid w:val="002E528D"/>
    <w:rsid w:val="002E534B"/>
    <w:rsid w:val="002E554C"/>
    <w:rsid w:val="002E59E0"/>
    <w:rsid w:val="002E5B01"/>
    <w:rsid w:val="002E5EDB"/>
    <w:rsid w:val="002E68FA"/>
    <w:rsid w:val="002E6A1C"/>
    <w:rsid w:val="002E6CD2"/>
    <w:rsid w:val="002E740E"/>
    <w:rsid w:val="002E7D04"/>
    <w:rsid w:val="002F01E6"/>
    <w:rsid w:val="002F1D7B"/>
    <w:rsid w:val="002F1D95"/>
    <w:rsid w:val="002F213F"/>
    <w:rsid w:val="002F2291"/>
    <w:rsid w:val="002F2367"/>
    <w:rsid w:val="002F24FE"/>
    <w:rsid w:val="002F27B7"/>
    <w:rsid w:val="002F2D95"/>
    <w:rsid w:val="002F3D41"/>
    <w:rsid w:val="002F4EBF"/>
    <w:rsid w:val="002F4F51"/>
    <w:rsid w:val="002F501D"/>
    <w:rsid w:val="002F51B0"/>
    <w:rsid w:val="002F5359"/>
    <w:rsid w:val="002F54A3"/>
    <w:rsid w:val="002F54AF"/>
    <w:rsid w:val="002F5BD0"/>
    <w:rsid w:val="002F5C89"/>
    <w:rsid w:val="002F5DA2"/>
    <w:rsid w:val="002F6823"/>
    <w:rsid w:val="002F690E"/>
    <w:rsid w:val="002F6C8E"/>
    <w:rsid w:val="002F6CE0"/>
    <w:rsid w:val="002F6DB6"/>
    <w:rsid w:val="002F7191"/>
    <w:rsid w:val="002F7362"/>
    <w:rsid w:val="00300120"/>
    <w:rsid w:val="003009E6"/>
    <w:rsid w:val="00300A1C"/>
    <w:rsid w:val="003010A2"/>
    <w:rsid w:val="0030195A"/>
    <w:rsid w:val="003019B4"/>
    <w:rsid w:val="003019F4"/>
    <w:rsid w:val="00302296"/>
    <w:rsid w:val="0030234C"/>
    <w:rsid w:val="003023A5"/>
    <w:rsid w:val="00302567"/>
    <w:rsid w:val="00302C4F"/>
    <w:rsid w:val="003032A9"/>
    <w:rsid w:val="00303A41"/>
    <w:rsid w:val="00303DFE"/>
    <w:rsid w:val="0030413D"/>
    <w:rsid w:val="003044F9"/>
    <w:rsid w:val="003047FF"/>
    <w:rsid w:val="00304E07"/>
    <w:rsid w:val="00304F6B"/>
    <w:rsid w:val="003050C5"/>
    <w:rsid w:val="00305384"/>
    <w:rsid w:val="00305C9D"/>
    <w:rsid w:val="003064C1"/>
    <w:rsid w:val="00306907"/>
    <w:rsid w:val="00306F71"/>
    <w:rsid w:val="0030794F"/>
    <w:rsid w:val="00310218"/>
    <w:rsid w:val="003103C5"/>
    <w:rsid w:val="00310DA7"/>
    <w:rsid w:val="00311355"/>
    <w:rsid w:val="0031175D"/>
    <w:rsid w:val="00311981"/>
    <w:rsid w:val="00311AD7"/>
    <w:rsid w:val="003123EB"/>
    <w:rsid w:val="0031251C"/>
    <w:rsid w:val="00312615"/>
    <w:rsid w:val="003128D4"/>
    <w:rsid w:val="003128E4"/>
    <w:rsid w:val="00312E86"/>
    <w:rsid w:val="0031383B"/>
    <w:rsid w:val="0031414F"/>
    <w:rsid w:val="003151A1"/>
    <w:rsid w:val="00315238"/>
    <w:rsid w:val="00315691"/>
    <w:rsid w:val="00315984"/>
    <w:rsid w:val="00316227"/>
    <w:rsid w:val="0031656E"/>
    <w:rsid w:val="003166AC"/>
    <w:rsid w:val="00316A89"/>
    <w:rsid w:val="00316E23"/>
    <w:rsid w:val="003178CD"/>
    <w:rsid w:val="00317FEB"/>
    <w:rsid w:val="0032025B"/>
    <w:rsid w:val="00320688"/>
    <w:rsid w:val="00321F58"/>
    <w:rsid w:val="00322958"/>
    <w:rsid w:val="00322FDD"/>
    <w:rsid w:val="003230AF"/>
    <w:rsid w:val="0032374A"/>
    <w:rsid w:val="00323D69"/>
    <w:rsid w:val="00324641"/>
    <w:rsid w:val="003248A9"/>
    <w:rsid w:val="00325080"/>
    <w:rsid w:val="00325E62"/>
    <w:rsid w:val="00325F49"/>
    <w:rsid w:val="003264A8"/>
    <w:rsid w:val="0032656D"/>
    <w:rsid w:val="003265F7"/>
    <w:rsid w:val="003267F0"/>
    <w:rsid w:val="003270E2"/>
    <w:rsid w:val="003272F0"/>
    <w:rsid w:val="0032796D"/>
    <w:rsid w:val="003279D2"/>
    <w:rsid w:val="00327D35"/>
    <w:rsid w:val="00330347"/>
    <w:rsid w:val="003309D8"/>
    <w:rsid w:val="00330AB6"/>
    <w:rsid w:val="00330ED1"/>
    <w:rsid w:val="00330FC8"/>
    <w:rsid w:val="003310C7"/>
    <w:rsid w:val="00331233"/>
    <w:rsid w:val="0033183E"/>
    <w:rsid w:val="00331D0F"/>
    <w:rsid w:val="0033207D"/>
    <w:rsid w:val="00332639"/>
    <w:rsid w:val="00332961"/>
    <w:rsid w:val="00332A50"/>
    <w:rsid w:val="00332A94"/>
    <w:rsid w:val="00333EE7"/>
    <w:rsid w:val="00333F1B"/>
    <w:rsid w:val="00333F63"/>
    <w:rsid w:val="00334878"/>
    <w:rsid w:val="00334EC7"/>
    <w:rsid w:val="00334FC3"/>
    <w:rsid w:val="00335116"/>
    <w:rsid w:val="003360B1"/>
    <w:rsid w:val="003362E7"/>
    <w:rsid w:val="0033664B"/>
    <w:rsid w:val="00336E3F"/>
    <w:rsid w:val="00336EC7"/>
    <w:rsid w:val="00336F90"/>
    <w:rsid w:val="00337166"/>
    <w:rsid w:val="003402DD"/>
    <w:rsid w:val="00340369"/>
    <w:rsid w:val="00341A8D"/>
    <w:rsid w:val="0034299C"/>
    <w:rsid w:val="00342CAD"/>
    <w:rsid w:val="003430B9"/>
    <w:rsid w:val="00343765"/>
    <w:rsid w:val="00343BF8"/>
    <w:rsid w:val="00343C4E"/>
    <w:rsid w:val="00343DB1"/>
    <w:rsid w:val="00343DBE"/>
    <w:rsid w:val="00343ECC"/>
    <w:rsid w:val="00343F4F"/>
    <w:rsid w:val="003442E4"/>
    <w:rsid w:val="00344317"/>
    <w:rsid w:val="00344AED"/>
    <w:rsid w:val="00344CB8"/>
    <w:rsid w:val="00345CE1"/>
    <w:rsid w:val="003464AC"/>
    <w:rsid w:val="003469C6"/>
    <w:rsid w:val="00346BDA"/>
    <w:rsid w:val="00346F67"/>
    <w:rsid w:val="00347034"/>
    <w:rsid w:val="003472A6"/>
    <w:rsid w:val="00347AA6"/>
    <w:rsid w:val="003502EC"/>
    <w:rsid w:val="0035075C"/>
    <w:rsid w:val="00350879"/>
    <w:rsid w:val="0035103F"/>
    <w:rsid w:val="0035111D"/>
    <w:rsid w:val="00351940"/>
    <w:rsid w:val="00351AF9"/>
    <w:rsid w:val="00351D9C"/>
    <w:rsid w:val="003524AB"/>
    <w:rsid w:val="003525A0"/>
    <w:rsid w:val="00352738"/>
    <w:rsid w:val="0035280A"/>
    <w:rsid w:val="00353005"/>
    <w:rsid w:val="003536AD"/>
    <w:rsid w:val="003537D6"/>
    <w:rsid w:val="00353825"/>
    <w:rsid w:val="00353A3B"/>
    <w:rsid w:val="00353CE4"/>
    <w:rsid w:val="00353E1F"/>
    <w:rsid w:val="00354174"/>
    <w:rsid w:val="00354549"/>
    <w:rsid w:val="003550EC"/>
    <w:rsid w:val="003550F1"/>
    <w:rsid w:val="003550F3"/>
    <w:rsid w:val="0035562B"/>
    <w:rsid w:val="00356145"/>
    <w:rsid w:val="0035668B"/>
    <w:rsid w:val="00356887"/>
    <w:rsid w:val="00356C1A"/>
    <w:rsid w:val="00357126"/>
    <w:rsid w:val="00357723"/>
    <w:rsid w:val="00357B11"/>
    <w:rsid w:val="003600CC"/>
    <w:rsid w:val="003601CB"/>
    <w:rsid w:val="00361576"/>
    <w:rsid w:val="00361EF0"/>
    <w:rsid w:val="00361F6C"/>
    <w:rsid w:val="0036288C"/>
    <w:rsid w:val="003628D0"/>
    <w:rsid w:val="00362A78"/>
    <w:rsid w:val="00362B5E"/>
    <w:rsid w:val="00363897"/>
    <w:rsid w:val="00363AEE"/>
    <w:rsid w:val="00364788"/>
    <w:rsid w:val="00364930"/>
    <w:rsid w:val="00364C54"/>
    <w:rsid w:val="00365088"/>
    <w:rsid w:val="003656CF"/>
    <w:rsid w:val="003658DE"/>
    <w:rsid w:val="00366A4C"/>
    <w:rsid w:val="00366B08"/>
    <w:rsid w:val="00366B9C"/>
    <w:rsid w:val="00366D29"/>
    <w:rsid w:val="00367A8F"/>
    <w:rsid w:val="0037030C"/>
    <w:rsid w:val="00370629"/>
    <w:rsid w:val="00370CD1"/>
    <w:rsid w:val="00371CC0"/>
    <w:rsid w:val="00371F64"/>
    <w:rsid w:val="00372789"/>
    <w:rsid w:val="003727F5"/>
    <w:rsid w:val="0037281E"/>
    <w:rsid w:val="00372C94"/>
    <w:rsid w:val="00372EB3"/>
    <w:rsid w:val="00372EB5"/>
    <w:rsid w:val="00372F30"/>
    <w:rsid w:val="0037327F"/>
    <w:rsid w:val="00373D48"/>
    <w:rsid w:val="00373F73"/>
    <w:rsid w:val="00374279"/>
    <w:rsid w:val="00374C5C"/>
    <w:rsid w:val="003750E0"/>
    <w:rsid w:val="003753C1"/>
    <w:rsid w:val="00375957"/>
    <w:rsid w:val="00375BCC"/>
    <w:rsid w:val="00375D48"/>
    <w:rsid w:val="00375DA9"/>
    <w:rsid w:val="00375EEA"/>
    <w:rsid w:val="00376083"/>
    <w:rsid w:val="0037659A"/>
    <w:rsid w:val="0037711E"/>
    <w:rsid w:val="00377176"/>
    <w:rsid w:val="00377354"/>
    <w:rsid w:val="00377516"/>
    <w:rsid w:val="003776AD"/>
    <w:rsid w:val="003779E2"/>
    <w:rsid w:val="00377EAA"/>
    <w:rsid w:val="0038016D"/>
    <w:rsid w:val="00380250"/>
    <w:rsid w:val="00380367"/>
    <w:rsid w:val="003806D0"/>
    <w:rsid w:val="00380892"/>
    <w:rsid w:val="00381106"/>
    <w:rsid w:val="003813B4"/>
    <w:rsid w:val="00381B2B"/>
    <w:rsid w:val="003821DC"/>
    <w:rsid w:val="00382338"/>
    <w:rsid w:val="003834FB"/>
    <w:rsid w:val="00383BD8"/>
    <w:rsid w:val="00383BF8"/>
    <w:rsid w:val="00383FEE"/>
    <w:rsid w:val="00384560"/>
    <w:rsid w:val="00384AD1"/>
    <w:rsid w:val="00384B66"/>
    <w:rsid w:val="00384D18"/>
    <w:rsid w:val="00384F75"/>
    <w:rsid w:val="00385370"/>
    <w:rsid w:val="0038555C"/>
    <w:rsid w:val="00385CBA"/>
    <w:rsid w:val="00385E0D"/>
    <w:rsid w:val="00385E7B"/>
    <w:rsid w:val="003869C8"/>
    <w:rsid w:val="00386D5A"/>
    <w:rsid w:val="00387045"/>
    <w:rsid w:val="003874F7"/>
    <w:rsid w:val="0038750A"/>
    <w:rsid w:val="0038755B"/>
    <w:rsid w:val="00387D50"/>
    <w:rsid w:val="00390139"/>
    <w:rsid w:val="0039055C"/>
    <w:rsid w:val="00390CC4"/>
    <w:rsid w:val="00390D79"/>
    <w:rsid w:val="00390EF7"/>
    <w:rsid w:val="00390F26"/>
    <w:rsid w:val="0039119A"/>
    <w:rsid w:val="003911DB"/>
    <w:rsid w:val="00391447"/>
    <w:rsid w:val="00391A25"/>
    <w:rsid w:val="0039289F"/>
    <w:rsid w:val="00392ECD"/>
    <w:rsid w:val="003931A9"/>
    <w:rsid w:val="00393494"/>
    <w:rsid w:val="00393533"/>
    <w:rsid w:val="00393F65"/>
    <w:rsid w:val="00393FD9"/>
    <w:rsid w:val="00394DAF"/>
    <w:rsid w:val="0039502E"/>
    <w:rsid w:val="003951DE"/>
    <w:rsid w:val="00395923"/>
    <w:rsid w:val="003959AB"/>
    <w:rsid w:val="00395CE3"/>
    <w:rsid w:val="00395D60"/>
    <w:rsid w:val="0039621B"/>
    <w:rsid w:val="003962A1"/>
    <w:rsid w:val="0039662F"/>
    <w:rsid w:val="00396FB0"/>
    <w:rsid w:val="00397008"/>
    <w:rsid w:val="00397627"/>
    <w:rsid w:val="003979FE"/>
    <w:rsid w:val="00397B74"/>
    <w:rsid w:val="003A0036"/>
    <w:rsid w:val="003A03CF"/>
    <w:rsid w:val="003A0959"/>
    <w:rsid w:val="003A0B7C"/>
    <w:rsid w:val="003A0D93"/>
    <w:rsid w:val="003A0F83"/>
    <w:rsid w:val="003A0FBD"/>
    <w:rsid w:val="003A1A38"/>
    <w:rsid w:val="003A244F"/>
    <w:rsid w:val="003A289C"/>
    <w:rsid w:val="003A2A49"/>
    <w:rsid w:val="003A3140"/>
    <w:rsid w:val="003A327D"/>
    <w:rsid w:val="003A3354"/>
    <w:rsid w:val="003A33A9"/>
    <w:rsid w:val="003A37D0"/>
    <w:rsid w:val="003A38DC"/>
    <w:rsid w:val="003A3A4C"/>
    <w:rsid w:val="003A3ABA"/>
    <w:rsid w:val="003A4525"/>
    <w:rsid w:val="003A4621"/>
    <w:rsid w:val="003A4965"/>
    <w:rsid w:val="003A50ED"/>
    <w:rsid w:val="003A5432"/>
    <w:rsid w:val="003A5740"/>
    <w:rsid w:val="003A60BA"/>
    <w:rsid w:val="003A60D0"/>
    <w:rsid w:val="003A6B29"/>
    <w:rsid w:val="003A7141"/>
    <w:rsid w:val="003A73D4"/>
    <w:rsid w:val="003A7C46"/>
    <w:rsid w:val="003B03D9"/>
    <w:rsid w:val="003B072C"/>
    <w:rsid w:val="003B0C99"/>
    <w:rsid w:val="003B1167"/>
    <w:rsid w:val="003B17DE"/>
    <w:rsid w:val="003B1BCA"/>
    <w:rsid w:val="003B1BE8"/>
    <w:rsid w:val="003B2253"/>
    <w:rsid w:val="003B22EA"/>
    <w:rsid w:val="003B236F"/>
    <w:rsid w:val="003B2581"/>
    <w:rsid w:val="003B28C5"/>
    <w:rsid w:val="003B35D2"/>
    <w:rsid w:val="003B43E8"/>
    <w:rsid w:val="003B4A5F"/>
    <w:rsid w:val="003B550D"/>
    <w:rsid w:val="003B5B2A"/>
    <w:rsid w:val="003B6333"/>
    <w:rsid w:val="003B66FE"/>
    <w:rsid w:val="003B7255"/>
    <w:rsid w:val="003B7A64"/>
    <w:rsid w:val="003C0055"/>
    <w:rsid w:val="003C05E7"/>
    <w:rsid w:val="003C1135"/>
    <w:rsid w:val="003C13F6"/>
    <w:rsid w:val="003C163A"/>
    <w:rsid w:val="003C1A0B"/>
    <w:rsid w:val="003C1A55"/>
    <w:rsid w:val="003C1ABC"/>
    <w:rsid w:val="003C2134"/>
    <w:rsid w:val="003C26D5"/>
    <w:rsid w:val="003C2B00"/>
    <w:rsid w:val="003C3BA7"/>
    <w:rsid w:val="003C3BD8"/>
    <w:rsid w:val="003C3E0E"/>
    <w:rsid w:val="003C4091"/>
    <w:rsid w:val="003C46EB"/>
    <w:rsid w:val="003C4A80"/>
    <w:rsid w:val="003C4C9B"/>
    <w:rsid w:val="003C4CC9"/>
    <w:rsid w:val="003C4F24"/>
    <w:rsid w:val="003C52B0"/>
    <w:rsid w:val="003C55B3"/>
    <w:rsid w:val="003C5613"/>
    <w:rsid w:val="003C5DC8"/>
    <w:rsid w:val="003C6565"/>
    <w:rsid w:val="003C6B30"/>
    <w:rsid w:val="003C773F"/>
    <w:rsid w:val="003C7743"/>
    <w:rsid w:val="003D01B8"/>
    <w:rsid w:val="003D034F"/>
    <w:rsid w:val="003D0400"/>
    <w:rsid w:val="003D04AE"/>
    <w:rsid w:val="003D059D"/>
    <w:rsid w:val="003D07BD"/>
    <w:rsid w:val="003D11AE"/>
    <w:rsid w:val="003D2041"/>
    <w:rsid w:val="003D205A"/>
    <w:rsid w:val="003D20E7"/>
    <w:rsid w:val="003D2476"/>
    <w:rsid w:val="003D3063"/>
    <w:rsid w:val="003D3371"/>
    <w:rsid w:val="003D35DF"/>
    <w:rsid w:val="003D390C"/>
    <w:rsid w:val="003D39A0"/>
    <w:rsid w:val="003D3A27"/>
    <w:rsid w:val="003D42FF"/>
    <w:rsid w:val="003D4A86"/>
    <w:rsid w:val="003D4B69"/>
    <w:rsid w:val="003D4C48"/>
    <w:rsid w:val="003D4F87"/>
    <w:rsid w:val="003D501E"/>
    <w:rsid w:val="003D5097"/>
    <w:rsid w:val="003D5247"/>
    <w:rsid w:val="003D5A08"/>
    <w:rsid w:val="003D5B17"/>
    <w:rsid w:val="003D5CB9"/>
    <w:rsid w:val="003D6A26"/>
    <w:rsid w:val="003D6EC3"/>
    <w:rsid w:val="003D7CCA"/>
    <w:rsid w:val="003D7EE8"/>
    <w:rsid w:val="003D7FBB"/>
    <w:rsid w:val="003E0446"/>
    <w:rsid w:val="003E05FA"/>
    <w:rsid w:val="003E0686"/>
    <w:rsid w:val="003E07A0"/>
    <w:rsid w:val="003E09ED"/>
    <w:rsid w:val="003E0E00"/>
    <w:rsid w:val="003E0FAC"/>
    <w:rsid w:val="003E1596"/>
    <w:rsid w:val="003E1663"/>
    <w:rsid w:val="003E1E3A"/>
    <w:rsid w:val="003E2007"/>
    <w:rsid w:val="003E2298"/>
    <w:rsid w:val="003E2466"/>
    <w:rsid w:val="003E2566"/>
    <w:rsid w:val="003E2937"/>
    <w:rsid w:val="003E3186"/>
    <w:rsid w:val="003E36B6"/>
    <w:rsid w:val="003E36B9"/>
    <w:rsid w:val="003E38D8"/>
    <w:rsid w:val="003E3CFF"/>
    <w:rsid w:val="003E4EFD"/>
    <w:rsid w:val="003E5026"/>
    <w:rsid w:val="003E555E"/>
    <w:rsid w:val="003E57AD"/>
    <w:rsid w:val="003E643F"/>
    <w:rsid w:val="003E6541"/>
    <w:rsid w:val="003E659A"/>
    <w:rsid w:val="003E6617"/>
    <w:rsid w:val="003E6720"/>
    <w:rsid w:val="003E73BC"/>
    <w:rsid w:val="003E7629"/>
    <w:rsid w:val="003F05FB"/>
    <w:rsid w:val="003F1457"/>
    <w:rsid w:val="003F1A8D"/>
    <w:rsid w:val="003F1ADE"/>
    <w:rsid w:val="003F1CF7"/>
    <w:rsid w:val="003F2ADE"/>
    <w:rsid w:val="003F3172"/>
    <w:rsid w:val="003F3300"/>
    <w:rsid w:val="003F339B"/>
    <w:rsid w:val="003F3B7F"/>
    <w:rsid w:val="003F3F5E"/>
    <w:rsid w:val="003F3FAE"/>
    <w:rsid w:val="003F4197"/>
    <w:rsid w:val="003F430D"/>
    <w:rsid w:val="003F486E"/>
    <w:rsid w:val="003F4C51"/>
    <w:rsid w:val="003F4E03"/>
    <w:rsid w:val="003F51C1"/>
    <w:rsid w:val="003F56AF"/>
    <w:rsid w:val="003F5EA3"/>
    <w:rsid w:val="003F61A3"/>
    <w:rsid w:val="003F67FC"/>
    <w:rsid w:val="003F6ACC"/>
    <w:rsid w:val="003F7030"/>
    <w:rsid w:val="003F76C0"/>
    <w:rsid w:val="003F794B"/>
    <w:rsid w:val="003F7B06"/>
    <w:rsid w:val="003F7FD0"/>
    <w:rsid w:val="003F7FF8"/>
    <w:rsid w:val="00400602"/>
    <w:rsid w:val="00400CA1"/>
    <w:rsid w:val="00400FD4"/>
    <w:rsid w:val="00401490"/>
    <w:rsid w:val="0040170E"/>
    <w:rsid w:val="00401BC3"/>
    <w:rsid w:val="00401CD6"/>
    <w:rsid w:val="00402DBD"/>
    <w:rsid w:val="00403567"/>
    <w:rsid w:val="004039EB"/>
    <w:rsid w:val="00403D87"/>
    <w:rsid w:val="00403F3A"/>
    <w:rsid w:val="004044C1"/>
    <w:rsid w:val="00404B97"/>
    <w:rsid w:val="004051E0"/>
    <w:rsid w:val="00405AF3"/>
    <w:rsid w:val="00406294"/>
    <w:rsid w:val="00406317"/>
    <w:rsid w:val="0040642C"/>
    <w:rsid w:val="0040649E"/>
    <w:rsid w:val="00406626"/>
    <w:rsid w:val="00406852"/>
    <w:rsid w:val="00406D80"/>
    <w:rsid w:val="00406ECA"/>
    <w:rsid w:val="00407619"/>
    <w:rsid w:val="0040780E"/>
    <w:rsid w:val="00410851"/>
    <w:rsid w:val="004109E5"/>
    <w:rsid w:val="00410C79"/>
    <w:rsid w:val="00410E79"/>
    <w:rsid w:val="00411231"/>
    <w:rsid w:val="0041130C"/>
    <w:rsid w:val="0041137C"/>
    <w:rsid w:val="0041197E"/>
    <w:rsid w:val="00411C0F"/>
    <w:rsid w:val="00411FA0"/>
    <w:rsid w:val="00412577"/>
    <w:rsid w:val="004126EE"/>
    <w:rsid w:val="00412793"/>
    <w:rsid w:val="00412DA5"/>
    <w:rsid w:val="004137FB"/>
    <w:rsid w:val="00413AF8"/>
    <w:rsid w:val="00413B3D"/>
    <w:rsid w:val="00413CAE"/>
    <w:rsid w:val="0041435E"/>
    <w:rsid w:val="00414681"/>
    <w:rsid w:val="004149CC"/>
    <w:rsid w:val="004151DE"/>
    <w:rsid w:val="00415BAE"/>
    <w:rsid w:val="00416587"/>
    <w:rsid w:val="00417004"/>
    <w:rsid w:val="0041754C"/>
    <w:rsid w:val="0041757D"/>
    <w:rsid w:val="00417E68"/>
    <w:rsid w:val="0042032E"/>
    <w:rsid w:val="004217E7"/>
    <w:rsid w:val="00421858"/>
    <w:rsid w:val="00421F35"/>
    <w:rsid w:val="004221E4"/>
    <w:rsid w:val="00422C05"/>
    <w:rsid w:val="00422EE4"/>
    <w:rsid w:val="00423246"/>
    <w:rsid w:val="0042335D"/>
    <w:rsid w:val="0042375B"/>
    <w:rsid w:val="00423A5A"/>
    <w:rsid w:val="00423C1F"/>
    <w:rsid w:val="00424AA9"/>
    <w:rsid w:val="0042552A"/>
    <w:rsid w:val="00425B6F"/>
    <w:rsid w:val="00425F43"/>
    <w:rsid w:val="004262EB"/>
    <w:rsid w:val="00426457"/>
    <w:rsid w:val="0042667A"/>
    <w:rsid w:val="00426A7A"/>
    <w:rsid w:val="00426F37"/>
    <w:rsid w:val="004277BA"/>
    <w:rsid w:val="00427B19"/>
    <w:rsid w:val="00430409"/>
    <w:rsid w:val="0043076E"/>
    <w:rsid w:val="00430ABF"/>
    <w:rsid w:val="00430DF0"/>
    <w:rsid w:val="0043105A"/>
    <w:rsid w:val="00431404"/>
    <w:rsid w:val="00431B65"/>
    <w:rsid w:val="00431C17"/>
    <w:rsid w:val="00431DA3"/>
    <w:rsid w:val="00431FD4"/>
    <w:rsid w:val="0043202C"/>
    <w:rsid w:val="0043206D"/>
    <w:rsid w:val="00432478"/>
    <w:rsid w:val="0043276D"/>
    <w:rsid w:val="0043285A"/>
    <w:rsid w:val="00432963"/>
    <w:rsid w:val="00432EDC"/>
    <w:rsid w:val="00433941"/>
    <w:rsid w:val="00433A5D"/>
    <w:rsid w:val="00433B39"/>
    <w:rsid w:val="00433C8C"/>
    <w:rsid w:val="00433F86"/>
    <w:rsid w:val="0043503C"/>
    <w:rsid w:val="00435B70"/>
    <w:rsid w:val="004364FC"/>
    <w:rsid w:val="0043663D"/>
    <w:rsid w:val="00436A49"/>
    <w:rsid w:val="00437B7C"/>
    <w:rsid w:val="00440311"/>
    <w:rsid w:val="00441173"/>
    <w:rsid w:val="00441451"/>
    <w:rsid w:val="0044148C"/>
    <w:rsid w:val="00441704"/>
    <w:rsid w:val="00441B19"/>
    <w:rsid w:val="00441D2C"/>
    <w:rsid w:val="004425C5"/>
    <w:rsid w:val="00442EE6"/>
    <w:rsid w:val="00443133"/>
    <w:rsid w:val="00443372"/>
    <w:rsid w:val="00444652"/>
    <w:rsid w:val="004448F4"/>
    <w:rsid w:val="00444CBA"/>
    <w:rsid w:val="00444F37"/>
    <w:rsid w:val="00445289"/>
    <w:rsid w:val="00445BB6"/>
    <w:rsid w:val="00445BD3"/>
    <w:rsid w:val="00445C0B"/>
    <w:rsid w:val="004460C5"/>
    <w:rsid w:val="004460E4"/>
    <w:rsid w:val="00446510"/>
    <w:rsid w:val="004468AC"/>
    <w:rsid w:val="00446B52"/>
    <w:rsid w:val="00447150"/>
    <w:rsid w:val="00450310"/>
    <w:rsid w:val="00450335"/>
    <w:rsid w:val="0045058E"/>
    <w:rsid w:val="004505D2"/>
    <w:rsid w:val="00450800"/>
    <w:rsid w:val="00450844"/>
    <w:rsid w:val="00450B73"/>
    <w:rsid w:val="004515FD"/>
    <w:rsid w:val="0045192A"/>
    <w:rsid w:val="00451A17"/>
    <w:rsid w:val="00451D09"/>
    <w:rsid w:val="00451FCE"/>
    <w:rsid w:val="0045265A"/>
    <w:rsid w:val="00452664"/>
    <w:rsid w:val="00452ABB"/>
    <w:rsid w:val="00453610"/>
    <w:rsid w:val="004539DE"/>
    <w:rsid w:val="00454686"/>
    <w:rsid w:val="00454693"/>
    <w:rsid w:val="004546CA"/>
    <w:rsid w:val="00454736"/>
    <w:rsid w:val="00454BB7"/>
    <w:rsid w:val="00454DFA"/>
    <w:rsid w:val="00455C49"/>
    <w:rsid w:val="00456363"/>
    <w:rsid w:val="00456F74"/>
    <w:rsid w:val="00457066"/>
    <w:rsid w:val="004575F4"/>
    <w:rsid w:val="00457E40"/>
    <w:rsid w:val="00460360"/>
    <w:rsid w:val="0046056F"/>
    <w:rsid w:val="00460EA7"/>
    <w:rsid w:val="00460EC1"/>
    <w:rsid w:val="00461AF5"/>
    <w:rsid w:val="00461D1D"/>
    <w:rsid w:val="0046255F"/>
    <w:rsid w:val="0046259F"/>
    <w:rsid w:val="00462874"/>
    <w:rsid w:val="00463880"/>
    <w:rsid w:val="00463E20"/>
    <w:rsid w:val="0046419C"/>
    <w:rsid w:val="00464825"/>
    <w:rsid w:val="00464A2A"/>
    <w:rsid w:val="0046557D"/>
    <w:rsid w:val="00466177"/>
    <w:rsid w:val="004663E5"/>
    <w:rsid w:val="0046683E"/>
    <w:rsid w:val="004671BE"/>
    <w:rsid w:val="0046740D"/>
    <w:rsid w:val="004675B2"/>
    <w:rsid w:val="00470563"/>
    <w:rsid w:val="004709FF"/>
    <w:rsid w:val="00470E49"/>
    <w:rsid w:val="004712AB"/>
    <w:rsid w:val="00471641"/>
    <w:rsid w:val="00471FAC"/>
    <w:rsid w:val="00472129"/>
    <w:rsid w:val="0047222F"/>
    <w:rsid w:val="00472367"/>
    <w:rsid w:val="00472C36"/>
    <w:rsid w:val="00472D59"/>
    <w:rsid w:val="0047339A"/>
    <w:rsid w:val="00473501"/>
    <w:rsid w:val="0047406E"/>
    <w:rsid w:val="004745BA"/>
    <w:rsid w:val="00474DF0"/>
    <w:rsid w:val="004751E0"/>
    <w:rsid w:val="004758EE"/>
    <w:rsid w:val="00475D5E"/>
    <w:rsid w:val="00475D8C"/>
    <w:rsid w:val="00475F18"/>
    <w:rsid w:val="00475FB9"/>
    <w:rsid w:val="00476800"/>
    <w:rsid w:val="004770E6"/>
    <w:rsid w:val="0047726F"/>
    <w:rsid w:val="00477762"/>
    <w:rsid w:val="00477977"/>
    <w:rsid w:val="00477A24"/>
    <w:rsid w:val="00477A8C"/>
    <w:rsid w:val="00477BC8"/>
    <w:rsid w:val="00477D03"/>
    <w:rsid w:val="00477FC0"/>
    <w:rsid w:val="00480009"/>
    <w:rsid w:val="00480D57"/>
    <w:rsid w:val="004810AF"/>
    <w:rsid w:val="0048199C"/>
    <w:rsid w:val="00481CA4"/>
    <w:rsid w:val="004821D4"/>
    <w:rsid w:val="00482210"/>
    <w:rsid w:val="00482B34"/>
    <w:rsid w:val="004836BD"/>
    <w:rsid w:val="00483B95"/>
    <w:rsid w:val="00484418"/>
    <w:rsid w:val="0048441E"/>
    <w:rsid w:val="00484B98"/>
    <w:rsid w:val="00484D09"/>
    <w:rsid w:val="0048506B"/>
    <w:rsid w:val="00485A18"/>
    <w:rsid w:val="00485C43"/>
    <w:rsid w:val="0048600D"/>
    <w:rsid w:val="00486549"/>
    <w:rsid w:val="00486895"/>
    <w:rsid w:val="00486B84"/>
    <w:rsid w:val="00487C1B"/>
    <w:rsid w:val="00490330"/>
    <w:rsid w:val="00490DA6"/>
    <w:rsid w:val="00491836"/>
    <w:rsid w:val="00491E5D"/>
    <w:rsid w:val="00491E88"/>
    <w:rsid w:val="0049204F"/>
    <w:rsid w:val="0049249A"/>
    <w:rsid w:val="0049331E"/>
    <w:rsid w:val="0049339B"/>
    <w:rsid w:val="004933ED"/>
    <w:rsid w:val="0049472D"/>
    <w:rsid w:val="00494C54"/>
    <w:rsid w:val="0049585C"/>
    <w:rsid w:val="00495965"/>
    <w:rsid w:val="00495BCC"/>
    <w:rsid w:val="00495E71"/>
    <w:rsid w:val="00495FEE"/>
    <w:rsid w:val="00496315"/>
    <w:rsid w:val="0049680A"/>
    <w:rsid w:val="00496BE9"/>
    <w:rsid w:val="004973C5"/>
    <w:rsid w:val="00497636"/>
    <w:rsid w:val="0049799D"/>
    <w:rsid w:val="004A0885"/>
    <w:rsid w:val="004A090C"/>
    <w:rsid w:val="004A1A08"/>
    <w:rsid w:val="004A20A8"/>
    <w:rsid w:val="004A2353"/>
    <w:rsid w:val="004A3190"/>
    <w:rsid w:val="004A3AA7"/>
    <w:rsid w:val="004A3D3D"/>
    <w:rsid w:val="004A3EF6"/>
    <w:rsid w:val="004A4BA6"/>
    <w:rsid w:val="004A5504"/>
    <w:rsid w:val="004A5D74"/>
    <w:rsid w:val="004A6029"/>
    <w:rsid w:val="004A6113"/>
    <w:rsid w:val="004A64B9"/>
    <w:rsid w:val="004A65BC"/>
    <w:rsid w:val="004A69A5"/>
    <w:rsid w:val="004A6A83"/>
    <w:rsid w:val="004A7236"/>
    <w:rsid w:val="004A772B"/>
    <w:rsid w:val="004A7AF7"/>
    <w:rsid w:val="004A7D27"/>
    <w:rsid w:val="004B0423"/>
    <w:rsid w:val="004B1725"/>
    <w:rsid w:val="004B2333"/>
    <w:rsid w:val="004B23CC"/>
    <w:rsid w:val="004B2401"/>
    <w:rsid w:val="004B255B"/>
    <w:rsid w:val="004B256D"/>
    <w:rsid w:val="004B2698"/>
    <w:rsid w:val="004B2C14"/>
    <w:rsid w:val="004B2EB3"/>
    <w:rsid w:val="004B2F3C"/>
    <w:rsid w:val="004B31CF"/>
    <w:rsid w:val="004B32ED"/>
    <w:rsid w:val="004B380F"/>
    <w:rsid w:val="004B3C8E"/>
    <w:rsid w:val="004B3E35"/>
    <w:rsid w:val="004B4331"/>
    <w:rsid w:val="004B4701"/>
    <w:rsid w:val="004B4BD9"/>
    <w:rsid w:val="004B4E3F"/>
    <w:rsid w:val="004B5100"/>
    <w:rsid w:val="004B51AC"/>
    <w:rsid w:val="004B55F3"/>
    <w:rsid w:val="004B596C"/>
    <w:rsid w:val="004B60FB"/>
    <w:rsid w:val="004B6247"/>
    <w:rsid w:val="004B7A17"/>
    <w:rsid w:val="004B7B88"/>
    <w:rsid w:val="004B7D2C"/>
    <w:rsid w:val="004B7D4E"/>
    <w:rsid w:val="004C0393"/>
    <w:rsid w:val="004C0F7A"/>
    <w:rsid w:val="004C1CB1"/>
    <w:rsid w:val="004C1FFC"/>
    <w:rsid w:val="004C234B"/>
    <w:rsid w:val="004C2762"/>
    <w:rsid w:val="004C27B3"/>
    <w:rsid w:val="004C29D0"/>
    <w:rsid w:val="004C30AB"/>
    <w:rsid w:val="004C3692"/>
    <w:rsid w:val="004C37CF"/>
    <w:rsid w:val="004C49EC"/>
    <w:rsid w:val="004C4A21"/>
    <w:rsid w:val="004C4A51"/>
    <w:rsid w:val="004C4C4C"/>
    <w:rsid w:val="004C538E"/>
    <w:rsid w:val="004C5A76"/>
    <w:rsid w:val="004C5F6F"/>
    <w:rsid w:val="004C5FAA"/>
    <w:rsid w:val="004C685B"/>
    <w:rsid w:val="004C6A42"/>
    <w:rsid w:val="004C6FBE"/>
    <w:rsid w:val="004C708E"/>
    <w:rsid w:val="004C713C"/>
    <w:rsid w:val="004C726E"/>
    <w:rsid w:val="004C7856"/>
    <w:rsid w:val="004D0036"/>
    <w:rsid w:val="004D02DD"/>
    <w:rsid w:val="004D08CE"/>
    <w:rsid w:val="004D0A5A"/>
    <w:rsid w:val="004D1042"/>
    <w:rsid w:val="004D18B3"/>
    <w:rsid w:val="004D2023"/>
    <w:rsid w:val="004D22D7"/>
    <w:rsid w:val="004D22EF"/>
    <w:rsid w:val="004D2897"/>
    <w:rsid w:val="004D2E8A"/>
    <w:rsid w:val="004D33A4"/>
    <w:rsid w:val="004D3542"/>
    <w:rsid w:val="004D39FD"/>
    <w:rsid w:val="004D3B01"/>
    <w:rsid w:val="004D3CAE"/>
    <w:rsid w:val="004D3FD2"/>
    <w:rsid w:val="004D429C"/>
    <w:rsid w:val="004D42CD"/>
    <w:rsid w:val="004D437F"/>
    <w:rsid w:val="004D45C5"/>
    <w:rsid w:val="004D4923"/>
    <w:rsid w:val="004D4EAD"/>
    <w:rsid w:val="004D524C"/>
    <w:rsid w:val="004D568D"/>
    <w:rsid w:val="004D573E"/>
    <w:rsid w:val="004D5846"/>
    <w:rsid w:val="004D5C07"/>
    <w:rsid w:val="004D65A1"/>
    <w:rsid w:val="004D6816"/>
    <w:rsid w:val="004D6A86"/>
    <w:rsid w:val="004D6ECE"/>
    <w:rsid w:val="004D6ED7"/>
    <w:rsid w:val="004D7651"/>
    <w:rsid w:val="004D7B7C"/>
    <w:rsid w:val="004D7ED8"/>
    <w:rsid w:val="004D7ED9"/>
    <w:rsid w:val="004E04C8"/>
    <w:rsid w:val="004E04D7"/>
    <w:rsid w:val="004E0560"/>
    <w:rsid w:val="004E0587"/>
    <w:rsid w:val="004E0889"/>
    <w:rsid w:val="004E0B85"/>
    <w:rsid w:val="004E0DD2"/>
    <w:rsid w:val="004E1935"/>
    <w:rsid w:val="004E1936"/>
    <w:rsid w:val="004E1E07"/>
    <w:rsid w:val="004E1EEC"/>
    <w:rsid w:val="004E1FDC"/>
    <w:rsid w:val="004E21ED"/>
    <w:rsid w:val="004E2366"/>
    <w:rsid w:val="004E2673"/>
    <w:rsid w:val="004E3499"/>
    <w:rsid w:val="004E45DF"/>
    <w:rsid w:val="004E4B95"/>
    <w:rsid w:val="004E4EA2"/>
    <w:rsid w:val="004E676F"/>
    <w:rsid w:val="004E7255"/>
    <w:rsid w:val="004E75C6"/>
    <w:rsid w:val="004E7861"/>
    <w:rsid w:val="004F018C"/>
    <w:rsid w:val="004F01DE"/>
    <w:rsid w:val="004F04C9"/>
    <w:rsid w:val="004F080E"/>
    <w:rsid w:val="004F0B32"/>
    <w:rsid w:val="004F18DF"/>
    <w:rsid w:val="004F1ADD"/>
    <w:rsid w:val="004F1DA3"/>
    <w:rsid w:val="004F1DDE"/>
    <w:rsid w:val="004F1FF5"/>
    <w:rsid w:val="004F21D8"/>
    <w:rsid w:val="004F23D4"/>
    <w:rsid w:val="004F2DF2"/>
    <w:rsid w:val="004F34C0"/>
    <w:rsid w:val="004F3609"/>
    <w:rsid w:val="004F3833"/>
    <w:rsid w:val="004F38CD"/>
    <w:rsid w:val="004F3DC0"/>
    <w:rsid w:val="004F4222"/>
    <w:rsid w:val="004F4573"/>
    <w:rsid w:val="004F4696"/>
    <w:rsid w:val="004F4F52"/>
    <w:rsid w:val="004F5737"/>
    <w:rsid w:val="004F5C64"/>
    <w:rsid w:val="004F60E7"/>
    <w:rsid w:val="004F6551"/>
    <w:rsid w:val="004F699E"/>
    <w:rsid w:val="004F78A3"/>
    <w:rsid w:val="004F7A29"/>
    <w:rsid w:val="00500324"/>
    <w:rsid w:val="005006B8"/>
    <w:rsid w:val="005006F6"/>
    <w:rsid w:val="00500808"/>
    <w:rsid w:val="00500E69"/>
    <w:rsid w:val="005011F2"/>
    <w:rsid w:val="00501A3C"/>
    <w:rsid w:val="00501A45"/>
    <w:rsid w:val="00501BBA"/>
    <w:rsid w:val="00501EB6"/>
    <w:rsid w:val="005021AA"/>
    <w:rsid w:val="005022F9"/>
    <w:rsid w:val="00502A12"/>
    <w:rsid w:val="00503450"/>
    <w:rsid w:val="005034CA"/>
    <w:rsid w:val="005035D6"/>
    <w:rsid w:val="00504290"/>
    <w:rsid w:val="0050482C"/>
    <w:rsid w:val="00504EEC"/>
    <w:rsid w:val="0050536E"/>
    <w:rsid w:val="00505861"/>
    <w:rsid w:val="00505885"/>
    <w:rsid w:val="00505CF5"/>
    <w:rsid w:val="00505F29"/>
    <w:rsid w:val="00506892"/>
    <w:rsid w:val="005070B9"/>
    <w:rsid w:val="005075BF"/>
    <w:rsid w:val="005075CA"/>
    <w:rsid w:val="00507ACC"/>
    <w:rsid w:val="00507EBD"/>
    <w:rsid w:val="00507F56"/>
    <w:rsid w:val="005101CF"/>
    <w:rsid w:val="00510244"/>
    <w:rsid w:val="00510C4D"/>
    <w:rsid w:val="00510F1C"/>
    <w:rsid w:val="0051102A"/>
    <w:rsid w:val="0051152B"/>
    <w:rsid w:val="00511B76"/>
    <w:rsid w:val="00511CE1"/>
    <w:rsid w:val="00512292"/>
    <w:rsid w:val="005126AD"/>
    <w:rsid w:val="00512993"/>
    <w:rsid w:val="005130CF"/>
    <w:rsid w:val="005131A5"/>
    <w:rsid w:val="005133CF"/>
    <w:rsid w:val="00513526"/>
    <w:rsid w:val="0051393E"/>
    <w:rsid w:val="00513DA1"/>
    <w:rsid w:val="005140A2"/>
    <w:rsid w:val="005144DA"/>
    <w:rsid w:val="00514F00"/>
    <w:rsid w:val="00516B7B"/>
    <w:rsid w:val="00516DF6"/>
    <w:rsid w:val="00516EBE"/>
    <w:rsid w:val="005170E9"/>
    <w:rsid w:val="005173BC"/>
    <w:rsid w:val="0051743E"/>
    <w:rsid w:val="00517A98"/>
    <w:rsid w:val="00520101"/>
    <w:rsid w:val="0052019D"/>
    <w:rsid w:val="00520BCD"/>
    <w:rsid w:val="00520C37"/>
    <w:rsid w:val="00521170"/>
    <w:rsid w:val="00521307"/>
    <w:rsid w:val="00522190"/>
    <w:rsid w:val="005223E3"/>
    <w:rsid w:val="005224A2"/>
    <w:rsid w:val="0052268F"/>
    <w:rsid w:val="0052279A"/>
    <w:rsid w:val="00522D63"/>
    <w:rsid w:val="00523830"/>
    <w:rsid w:val="00523FAD"/>
    <w:rsid w:val="0052422B"/>
    <w:rsid w:val="0052438F"/>
    <w:rsid w:val="005247C0"/>
    <w:rsid w:val="00524905"/>
    <w:rsid w:val="00524F56"/>
    <w:rsid w:val="005255C1"/>
    <w:rsid w:val="00525AB0"/>
    <w:rsid w:val="00525F93"/>
    <w:rsid w:val="005263A1"/>
    <w:rsid w:val="005265ED"/>
    <w:rsid w:val="0052702B"/>
    <w:rsid w:val="005277A1"/>
    <w:rsid w:val="00527976"/>
    <w:rsid w:val="00527D5D"/>
    <w:rsid w:val="00530315"/>
    <w:rsid w:val="0053114E"/>
    <w:rsid w:val="005314E9"/>
    <w:rsid w:val="005314EA"/>
    <w:rsid w:val="00531BED"/>
    <w:rsid w:val="00531E6A"/>
    <w:rsid w:val="00531F36"/>
    <w:rsid w:val="00532E2B"/>
    <w:rsid w:val="005333EB"/>
    <w:rsid w:val="00533655"/>
    <w:rsid w:val="00533918"/>
    <w:rsid w:val="00533CD2"/>
    <w:rsid w:val="00533E61"/>
    <w:rsid w:val="0053443E"/>
    <w:rsid w:val="00534A44"/>
    <w:rsid w:val="005351AF"/>
    <w:rsid w:val="0053577C"/>
    <w:rsid w:val="00535BDF"/>
    <w:rsid w:val="00537458"/>
    <w:rsid w:val="00537864"/>
    <w:rsid w:val="00540BA0"/>
    <w:rsid w:val="00540C84"/>
    <w:rsid w:val="00540D44"/>
    <w:rsid w:val="00540EFF"/>
    <w:rsid w:val="0054107B"/>
    <w:rsid w:val="00541556"/>
    <w:rsid w:val="00541608"/>
    <w:rsid w:val="00541F5E"/>
    <w:rsid w:val="00542DE6"/>
    <w:rsid w:val="00542F8B"/>
    <w:rsid w:val="00543342"/>
    <w:rsid w:val="005434D8"/>
    <w:rsid w:val="0054376D"/>
    <w:rsid w:val="00543805"/>
    <w:rsid w:val="00543CA9"/>
    <w:rsid w:val="00543F8F"/>
    <w:rsid w:val="00544424"/>
    <w:rsid w:val="005446A7"/>
    <w:rsid w:val="005448CA"/>
    <w:rsid w:val="00544CD3"/>
    <w:rsid w:val="00544F29"/>
    <w:rsid w:val="00545463"/>
    <w:rsid w:val="0054548F"/>
    <w:rsid w:val="005459AE"/>
    <w:rsid w:val="00545DFA"/>
    <w:rsid w:val="005469FC"/>
    <w:rsid w:val="005501C5"/>
    <w:rsid w:val="00550682"/>
    <w:rsid w:val="00550F02"/>
    <w:rsid w:val="00551ADC"/>
    <w:rsid w:val="00552142"/>
    <w:rsid w:val="005523C3"/>
    <w:rsid w:val="00552933"/>
    <w:rsid w:val="00552C30"/>
    <w:rsid w:val="00552D95"/>
    <w:rsid w:val="00552EC5"/>
    <w:rsid w:val="005531C7"/>
    <w:rsid w:val="00553FC2"/>
    <w:rsid w:val="0055438A"/>
    <w:rsid w:val="005544BD"/>
    <w:rsid w:val="0055482C"/>
    <w:rsid w:val="005549EB"/>
    <w:rsid w:val="00554FA1"/>
    <w:rsid w:val="005553B3"/>
    <w:rsid w:val="0055562A"/>
    <w:rsid w:val="00555ABF"/>
    <w:rsid w:val="00556371"/>
    <w:rsid w:val="005567FF"/>
    <w:rsid w:val="00556D17"/>
    <w:rsid w:val="00556EF2"/>
    <w:rsid w:val="00557240"/>
    <w:rsid w:val="00557440"/>
    <w:rsid w:val="00557A4D"/>
    <w:rsid w:val="00557AAE"/>
    <w:rsid w:val="00560293"/>
    <w:rsid w:val="00560B7C"/>
    <w:rsid w:val="00560D3E"/>
    <w:rsid w:val="00560E04"/>
    <w:rsid w:val="00561250"/>
    <w:rsid w:val="00561326"/>
    <w:rsid w:val="00561691"/>
    <w:rsid w:val="005620D4"/>
    <w:rsid w:val="005624FE"/>
    <w:rsid w:val="00562796"/>
    <w:rsid w:val="00562AD4"/>
    <w:rsid w:val="00563623"/>
    <w:rsid w:val="00563958"/>
    <w:rsid w:val="00563C3A"/>
    <w:rsid w:val="005649DF"/>
    <w:rsid w:val="00565760"/>
    <w:rsid w:val="00565DEA"/>
    <w:rsid w:val="00565E3D"/>
    <w:rsid w:val="00565E84"/>
    <w:rsid w:val="005666C8"/>
    <w:rsid w:val="00566D92"/>
    <w:rsid w:val="00566F0D"/>
    <w:rsid w:val="0056792B"/>
    <w:rsid w:val="00567DCD"/>
    <w:rsid w:val="00570097"/>
    <w:rsid w:val="005703F1"/>
    <w:rsid w:val="00570422"/>
    <w:rsid w:val="00570DC2"/>
    <w:rsid w:val="00570E08"/>
    <w:rsid w:val="00570FD3"/>
    <w:rsid w:val="00571002"/>
    <w:rsid w:val="00572388"/>
    <w:rsid w:val="005723D3"/>
    <w:rsid w:val="005727E9"/>
    <w:rsid w:val="00572B89"/>
    <w:rsid w:val="00572CFA"/>
    <w:rsid w:val="005736CF"/>
    <w:rsid w:val="0057402D"/>
    <w:rsid w:val="00574111"/>
    <w:rsid w:val="00574C21"/>
    <w:rsid w:val="00576106"/>
    <w:rsid w:val="00576145"/>
    <w:rsid w:val="00576159"/>
    <w:rsid w:val="005763D9"/>
    <w:rsid w:val="00576483"/>
    <w:rsid w:val="0057688E"/>
    <w:rsid w:val="00576E74"/>
    <w:rsid w:val="00577579"/>
    <w:rsid w:val="00577DDB"/>
    <w:rsid w:val="00580316"/>
    <w:rsid w:val="005806BB"/>
    <w:rsid w:val="00580CCD"/>
    <w:rsid w:val="00580CDE"/>
    <w:rsid w:val="0058107F"/>
    <w:rsid w:val="005819E5"/>
    <w:rsid w:val="00581B67"/>
    <w:rsid w:val="005824B3"/>
    <w:rsid w:val="00582811"/>
    <w:rsid w:val="00582A56"/>
    <w:rsid w:val="00582AEB"/>
    <w:rsid w:val="005834FC"/>
    <w:rsid w:val="005845A2"/>
    <w:rsid w:val="00585562"/>
    <w:rsid w:val="0058567F"/>
    <w:rsid w:val="00585877"/>
    <w:rsid w:val="00585A6B"/>
    <w:rsid w:val="00586194"/>
    <w:rsid w:val="0058630F"/>
    <w:rsid w:val="00586B4C"/>
    <w:rsid w:val="00586D4E"/>
    <w:rsid w:val="005875AC"/>
    <w:rsid w:val="00587840"/>
    <w:rsid w:val="00590F9A"/>
    <w:rsid w:val="0059101F"/>
    <w:rsid w:val="00591B69"/>
    <w:rsid w:val="00591E40"/>
    <w:rsid w:val="00591E86"/>
    <w:rsid w:val="005922B2"/>
    <w:rsid w:val="005924F9"/>
    <w:rsid w:val="00592A42"/>
    <w:rsid w:val="00592AA9"/>
    <w:rsid w:val="00593095"/>
    <w:rsid w:val="00593338"/>
    <w:rsid w:val="005939B5"/>
    <w:rsid w:val="005939E3"/>
    <w:rsid w:val="00593E16"/>
    <w:rsid w:val="00593EBC"/>
    <w:rsid w:val="00594719"/>
    <w:rsid w:val="00594DC9"/>
    <w:rsid w:val="00594FDE"/>
    <w:rsid w:val="00595C0B"/>
    <w:rsid w:val="00595C57"/>
    <w:rsid w:val="00595E4D"/>
    <w:rsid w:val="00596323"/>
    <w:rsid w:val="005965CE"/>
    <w:rsid w:val="00596619"/>
    <w:rsid w:val="0059694A"/>
    <w:rsid w:val="00596F54"/>
    <w:rsid w:val="00597012"/>
    <w:rsid w:val="005A056D"/>
    <w:rsid w:val="005A0870"/>
    <w:rsid w:val="005A0E5E"/>
    <w:rsid w:val="005A12E1"/>
    <w:rsid w:val="005A12FE"/>
    <w:rsid w:val="005A1410"/>
    <w:rsid w:val="005A16A6"/>
    <w:rsid w:val="005A1B4C"/>
    <w:rsid w:val="005A1BE3"/>
    <w:rsid w:val="005A1DF0"/>
    <w:rsid w:val="005A2074"/>
    <w:rsid w:val="005A2825"/>
    <w:rsid w:val="005A35AB"/>
    <w:rsid w:val="005A3A70"/>
    <w:rsid w:val="005A4520"/>
    <w:rsid w:val="005A4771"/>
    <w:rsid w:val="005A4CE2"/>
    <w:rsid w:val="005A529E"/>
    <w:rsid w:val="005A5A2A"/>
    <w:rsid w:val="005A5C73"/>
    <w:rsid w:val="005A5CAF"/>
    <w:rsid w:val="005A5E30"/>
    <w:rsid w:val="005A6218"/>
    <w:rsid w:val="005A6278"/>
    <w:rsid w:val="005A68B1"/>
    <w:rsid w:val="005A69B5"/>
    <w:rsid w:val="005A6A15"/>
    <w:rsid w:val="005A7248"/>
    <w:rsid w:val="005A724A"/>
    <w:rsid w:val="005A78C2"/>
    <w:rsid w:val="005A7E5E"/>
    <w:rsid w:val="005B02C3"/>
    <w:rsid w:val="005B0763"/>
    <w:rsid w:val="005B0C52"/>
    <w:rsid w:val="005B0E48"/>
    <w:rsid w:val="005B1050"/>
    <w:rsid w:val="005B11C2"/>
    <w:rsid w:val="005B1927"/>
    <w:rsid w:val="005B25B2"/>
    <w:rsid w:val="005B2C94"/>
    <w:rsid w:val="005B3582"/>
    <w:rsid w:val="005B3EF2"/>
    <w:rsid w:val="005B41BF"/>
    <w:rsid w:val="005B4428"/>
    <w:rsid w:val="005B502D"/>
    <w:rsid w:val="005B5131"/>
    <w:rsid w:val="005B5434"/>
    <w:rsid w:val="005B5DF3"/>
    <w:rsid w:val="005B5E43"/>
    <w:rsid w:val="005B60E2"/>
    <w:rsid w:val="005B6264"/>
    <w:rsid w:val="005B6411"/>
    <w:rsid w:val="005B6B22"/>
    <w:rsid w:val="005B7163"/>
    <w:rsid w:val="005B71A5"/>
    <w:rsid w:val="005B7260"/>
    <w:rsid w:val="005B77BC"/>
    <w:rsid w:val="005B7B5D"/>
    <w:rsid w:val="005C028A"/>
    <w:rsid w:val="005C034E"/>
    <w:rsid w:val="005C13DA"/>
    <w:rsid w:val="005C180B"/>
    <w:rsid w:val="005C255C"/>
    <w:rsid w:val="005C2944"/>
    <w:rsid w:val="005C318B"/>
    <w:rsid w:val="005C3D76"/>
    <w:rsid w:val="005C3EE4"/>
    <w:rsid w:val="005C3FAA"/>
    <w:rsid w:val="005C418B"/>
    <w:rsid w:val="005C4517"/>
    <w:rsid w:val="005C4AD0"/>
    <w:rsid w:val="005C4C2A"/>
    <w:rsid w:val="005C4CB5"/>
    <w:rsid w:val="005C5F7E"/>
    <w:rsid w:val="005C6074"/>
    <w:rsid w:val="005C61B1"/>
    <w:rsid w:val="005C6E29"/>
    <w:rsid w:val="005C6F8A"/>
    <w:rsid w:val="005C6FCF"/>
    <w:rsid w:val="005C7667"/>
    <w:rsid w:val="005C7A84"/>
    <w:rsid w:val="005D0260"/>
    <w:rsid w:val="005D1183"/>
    <w:rsid w:val="005D15A6"/>
    <w:rsid w:val="005D192D"/>
    <w:rsid w:val="005D19DB"/>
    <w:rsid w:val="005D19E5"/>
    <w:rsid w:val="005D1D93"/>
    <w:rsid w:val="005D1E0F"/>
    <w:rsid w:val="005D2C8A"/>
    <w:rsid w:val="005D2D03"/>
    <w:rsid w:val="005D2EE9"/>
    <w:rsid w:val="005D38C1"/>
    <w:rsid w:val="005D517C"/>
    <w:rsid w:val="005D58AD"/>
    <w:rsid w:val="005D58CA"/>
    <w:rsid w:val="005D62CF"/>
    <w:rsid w:val="005D6784"/>
    <w:rsid w:val="005D7976"/>
    <w:rsid w:val="005E0147"/>
    <w:rsid w:val="005E05BD"/>
    <w:rsid w:val="005E05D2"/>
    <w:rsid w:val="005E0A1B"/>
    <w:rsid w:val="005E0C7C"/>
    <w:rsid w:val="005E1ABC"/>
    <w:rsid w:val="005E1D8F"/>
    <w:rsid w:val="005E250A"/>
    <w:rsid w:val="005E255C"/>
    <w:rsid w:val="005E2567"/>
    <w:rsid w:val="005E2B56"/>
    <w:rsid w:val="005E2B57"/>
    <w:rsid w:val="005E329A"/>
    <w:rsid w:val="005E371C"/>
    <w:rsid w:val="005E3C56"/>
    <w:rsid w:val="005E3DB3"/>
    <w:rsid w:val="005E3E47"/>
    <w:rsid w:val="005E40BB"/>
    <w:rsid w:val="005E515B"/>
    <w:rsid w:val="005E53B2"/>
    <w:rsid w:val="005E5668"/>
    <w:rsid w:val="005E60A5"/>
    <w:rsid w:val="005E672A"/>
    <w:rsid w:val="005E675E"/>
    <w:rsid w:val="005E6919"/>
    <w:rsid w:val="005E697F"/>
    <w:rsid w:val="005E6C77"/>
    <w:rsid w:val="005E742F"/>
    <w:rsid w:val="005E7D31"/>
    <w:rsid w:val="005F026B"/>
    <w:rsid w:val="005F0978"/>
    <w:rsid w:val="005F11C9"/>
    <w:rsid w:val="005F1593"/>
    <w:rsid w:val="005F1D5B"/>
    <w:rsid w:val="005F2AC1"/>
    <w:rsid w:val="005F2ED0"/>
    <w:rsid w:val="005F3AAB"/>
    <w:rsid w:val="005F3CF9"/>
    <w:rsid w:val="005F3F7C"/>
    <w:rsid w:val="005F40DD"/>
    <w:rsid w:val="005F4213"/>
    <w:rsid w:val="005F48BB"/>
    <w:rsid w:val="005F4A97"/>
    <w:rsid w:val="005F4FE5"/>
    <w:rsid w:val="005F6530"/>
    <w:rsid w:val="005F658F"/>
    <w:rsid w:val="005F6E15"/>
    <w:rsid w:val="005F6FED"/>
    <w:rsid w:val="005F7307"/>
    <w:rsid w:val="005F7D41"/>
    <w:rsid w:val="005F7DE3"/>
    <w:rsid w:val="00600278"/>
    <w:rsid w:val="0060075F"/>
    <w:rsid w:val="00600A01"/>
    <w:rsid w:val="00600C6E"/>
    <w:rsid w:val="00600DDF"/>
    <w:rsid w:val="00600E69"/>
    <w:rsid w:val="00600F4A"/>
    <w:rsid w:val="00601062"/>
    <w:rsid w:val="0060163C"/>
    <w:rsid w:val="00601E78"/>
    <w:rsid w:val="00602391"/>
    <w:rsid w:val="006031A3"/>
    <w:rsid w:val="0060320D"/>
    <w:rsid w:val="00603DF0"/>
    <w:rsid w:val="006040A8"/>
    <w:rsid w:val="0060452E"/>
    <w:rsid w:val="00605CBF"/>
    <w:rsid w:val="00606612"/>
    <w:rsid w:val="00607053"/>
    <w:rsid w:val="006071DA"/>
    <w:rsid w:val="0060774B"/>
    <w:rsid w:val="006077AB"/>
    <w:rsid w:val="006078F0"/>
    <w:rsid w:val="00607E0E"/>
    <w:rsid w:val="00607EB4"/>
    <w:rsid w:val="00610789"/>
    <w:rsid w:val="00610C43"/>
    <w:rsid w:val="00610C4F"/>
    <w:rsid w:val="006110B9"/>
    <w:rsid w:val="006115B5"/>
    <w:rsid w:val="00611AAD"/>
    <w:rsid w:val="00611EC0"/>
    <w:rsid w:val="00612065"/>
    <w:rsid w:val="006121E0"/>
    <w:rsid w:val="00612C0A"/>
    <w:rsid w:val="006132A7"/>
    <w:rsid w:val="0061338B"/>
    <w:rsid w:val="00613B1E"/>
    <w:rsid w:val="00613B3B"/>
    <w:rsid w:val="00613E70"/>
    <w:rsid w:val="006142CA"/>
    <w:rsid w:val="00614355"/>
    <w:rsid w:val="00614B47"/>
    <w:rsid w:val="00614F15"/>
    <w:rsid w:val="00615508"/>
    <w:rsid w:val="00615976"/>
    <w:rsid w:val="00615B35"/>
    <w:rsid w:val="00615B53"/>
    <w:rsid w:val="006161BD"/>
    <w:rsid w:val="00616204"/>
    <w:rsid w:val="00616901"/>
    <w:rsid w:val="00616908"/>
    <w:rsid w:val="00616C51"/>
    <w:rsid w:val="006171FA"/>
    <w:rsid w:val="0061720F"/>
    <w:rsid w:val="00617C81"/>
    <w:rsid w:val="00617CAF"/>
    <w:rsid w:val="00617CFC"/>
    <w:rsid w:val="00617E40"/>
    <w:rsid w:val="0062019F"/>
    <w:rsid w:val="00620A23"/>
    <w:rsid w:val="00620AC8"/>
    <w:rsid w:val="00620CBF"/>
    <w:rsid w:val="00620FB3"/>
    <w:rsid w:val="00621120"/>
    <w:rsid w:val="0062183B"/>
    <w:rsid w:val="006220C9"/>
    <w:rsid w:val="006221B5"/>
    <w:rsid w:val="00622291"/>
    <w:rsid w:val="006224A9"/>
    <w:rsid w:val="006226DE"/>
    <w:rsid w:val="00622733"/>
    <w:rsid w:val="0062290B"/>
    <w:rsid w:val="00622BB4"/>
    <w:rsid w:val="00623536"/>
    <w:rsid w:val="00623761"/>
    <w:rsid w:val="00623BFC"/>
    <w:rsid w:val="00623DC3"/>
    <w:rsid w:val="00624243"/>
    <w:rsid w:val="0062428C"/>
    <w:rsid w:val="006244A3"/>
    <w:rsid w:val="006246AC"/>
    <w:rsid w:val="00624C6B"/>
    <w:rsid w:val="00624D49"/>
    <w:rsid w:val="00624E0C"/>
    <w:rsid w:val="00625A10"/>
    <w:rsid w:val="00625BCA"/>
    <w:rsid w:val="00626D5F"/>
    <w:rsid w:val="00627A9C"/>
    <w:rsid w:val="00627B4F"/>
    <w:rsid w:val="00627E9F"/>
    <w:rsid w:val="0063042B"/>
    <w:rsid w:val="00630F1A"/>
    <w:rsid w:val="006312B4"/>
    <w:rsid w:val="0063143B"/>
    <w:rsid w:val="00631557"/>
    <w:rsid w:val="006315BF"/>
    <w:rsid w:val="00631715"/>
    <w:rsid w:val="0063180B"/>
    <w:rsid w:val="00631CF7"/>
    <w:rsid w:val="00632988"/>
    <w:rsid w:val="006329E8"/>
    <w:rsid w:val="00632A1A"/>
    <w:rsid w:val="00632C3E"/>
    <w:rsid w:val="00632EFC"/>
    <w:rsid w:val="00633777"/>
    <w:rsid w:val="0063385C"/>
    <w:rsid w:val="006346BE"/>
    <w:rsid w:val="00634B33"/>
    <w:rsid w:val="00634FFE"/>
    <w:rsid w:val="0063544D"/>
    <w:rsid w:val="006355E2"/>
    <w:rsid w:val="00635F83"/>
    <w:rsid w:val="00636430"/>
    <w:rsid w:val="006364BD"/>
    <w:rsid w:val="00636AAC"/>
    <w:rsid w:val="00636D7E"/>
    <w:rsid w:val="00637112"/>
    <w:rsid w:val="006373BD"/>
    <w:rsid w:val="0063749E"/>
    <w:rsid w:val="00637CDF"/>
    <w:rsid w:val="00640975"/>
    <w:rsid w:val="00640AB1"/>
    <w:rsid w:val="00641EAC"/>
    <w:rsid w:val="006424F4"/>
    <w:rsid w:val="00642D27"/>
    <w:rsid w:val="00643400"/>
    <w:rsid w:val="006443C1"/>
    <w:rsid w:val="00644DD1"/>
    <w:rsid w:val="00644EBA"/>
    <w:rsid w:val="00645072"/>
    <w:rsid w:val="006452FF"/>
    <w:rsid w:val="00645A8E"/>
    <w:rsid w:val="00645C8F"/>
    <w:rsid w:val="0064601F"/>
    <w:rsid w:val="00646374"/>
    <w:rsid w:val="0064659A"/>
    <w:rsid w:val="006465BE"/>
    <w:rsid w:val="00646B7B"/>
    <w:rsid w:val="00646CBE"/>
    <w:rsid w:val="00647630"/>
    <w:rsid w:val="00647BBC"/>
    <w:rsid w:val="006502E8"/>
    <w:rsid w:val="00650311"/>
    <w:rsid w:val="00650567"/>
    <w:rsid w:val="006506A6"/>
    <w:rsid w:val="0065081E"/>
    <w:rsid w:val="00650E48"/>
    <w:rsid w:val="0065116D"/>
    <w:rsid w:val="00651573"/>
    <w:rsid w:val="006518FF"/>
    <w:rsid w:val="00651ABB"/>
    <w:rsid w:val="00652695"/>
    <w:rsid w:val="0065277C"/>
    <w:rsid w:val="006527FE"/>
    <w:rsid w:val="006529CC"/>
    <w:rsid w:val="00652C3E"/>
    <w:rsid w:val="00653081"/>
    <w:rsid w:val="00653344"/>
    <w:rsid w:val="00654008"/>
    <w:rsid w:val="0065433B"/>
    <w:rsid w:val="00654C56"/>
    <w:rsid w:val="00654E96"/>
    <w:rsid w:val="006551F6"/>
    <w:rsid w:val="00655B64"/>
    <w:rsid w:val="00655B7F"/>
    <w:rsid w:val="006567E4"/>
    <w:rsid w:val="00656FAE"/>
    <w:rsid w:val="00657F45"/>
    <w:rsid w:val="00657F7D"/>
    <w:rsid w:val="00660C74"/>
    <w:rsid w:val="00660FF0"/>
    <w:rsid w:val="0066108B"/>
    <w:rsid w:val="00661167"/>
    <w:rsid w:val="006611A7"/>
    <w:rsid w:val="00661269"/>
    <w:rsid w:val="006616DB"/>
    <w:rsid w:val="00661B55"/>
    <w:rsid w:val="00662ABE"/>
    <w:rsid w:val="00662D95"/>
    <w:rsid w:val="006630C4"/>
    <w:rsid w:val="00663164"/>
    <w:rsid w:val="006631F1"/>
    <w:rsid w:val="0066340A"/>
    <w:rsid w:val="0066387F"/>
    <w:rsid w:val="00663C60"/>
    <w:rsid w:val="006644A7"/>
    <w:rsid w:val="006648E1"/>
    <w:rsid w:val="00664C8D"/>
    <w:rsid w:val="00664CF9"/>
    <w:rsid w:val="00665C7C"/>
    <w:rsid w:val="00665E4B"/>
    <w:rsid w:val="00665E51"/>
    <w:rsid w:val="00666496"/>
    <w:rsid w:val="006664F3"/>
    <w:rsid w:val="0066674E"/>
    <w:rsid w:val="006669DC"/>
    <w:rsid w:val="00666D33"/>
    <w:rsid w:val="00667A94"/>
    <w:rsid w:val="00667F2B"/>
    <w:rsid w:val="006703C4"/>
    <w:rsid w:val="00670A1B"/>
    <w:rsid w:val="00671262"/>
    <w:rsid w:val="00671DE8"/>
    <w:rsid w:val="00671EB1"/>
    <w:rsid w:val="00672962"/>
    <w:rsid w:val="00672F9A"/>
    <w:rsid w:val="006737C9"/>
    <w:rsid w:val="00673989"/>
    <w:rsid w:val="00673B87"/>
    <w:rsid w:val="00673E6D"/>
    <w:rsid w:val="006751CA"/>
    <w:rsid w:val="00675F84"/>
    <w:rsid w:val="00676060"/>
    <w:rsid w:val="0067608C"/>
    <w:rsid w:val="006760BF"/>
    <w:rsid w:val="00676463"/>
    <w:rsid w:val="006765C2"/>
    <w:rsid w:val="00676A6B"/>
    <w:rsid w:val="00676E5B"/>
    <w:rsid w:val="006777D9"/>
    <w:rsid w:val="0067794E"/>
    <w:rsid w:val="00680081"/>
    <w:rsid w:val="006800E0"/>
    <w:rsid w:val="0068060A"/>
    <w:rsid w:val="0068090C"/>
    <w:rsid w:val="00680AAE"/>
    <w:rsid w:val="0068102E"/>
    <w:rsid w:val="006812A3"/>
    <w:rsid w:val="00681A6B"/>
    <w:rsid w:val="00681E25"/>
    <w:rsid w:val="00682367"/>
    <w:rsid w:val="0068281D"/>
    <w:rsid w:val="00682BA3"/>
    <w:rsid w:val="00683303"/>
    <w:rsid w:val="00683685"/>
    <w:rsid w:val="00683D36"/>
    <w:rsid w:val="00683E42"/>
    <w:rsid w:val="00684703"/>
    <w:rsid w:val="00684BFB"/>
    <w:rsid w:val="00684E5D"/>
    <w:rsid w:val="00684FB4"/>
    <w:rsid w:val="00685C36"/>
    <w:rsid w:val="00685C84"/>
    <w:rsid w:val="00685D8E"/>
    <w:rsid w:val="006865C2"/>
    <w:rsid w:val="006866A2"/>
    <w:rsid w:val="006866D2"/>
    <w:rsid w:val="00686A11"/>
    <w:rsid w:val="00686C45"/>
    <w:rsid w:val="006875DC"/>
    <w:rsid w:val="00687A3C"/>
    <w:rsid w:val="00687A7B"/>
    <w:rsid w:val="006900F3"/>
    <w:rsid w:val="0069046A"/>
    <w:rsid w:val="0069060D"/>
    <w:rsid w:val="00690791"/>
    <w:rsid w:val="006907D3"/>
    <w:rsid w:val="00690895"/>
    <w:rsid w:val="00690BE1"/>
    <w:rsid w:val="00690C77"/>
    <w:rsid w:val="00690FB6"/>
    <w:rsid w:val="006910A3"/>
    <w:rsid w:val="00691191"/>
    <w:rsid w:val="006913A0"/>
    <w:rsid w:val="006914BE"/>
    <w:rsid w:val="00691922"/>
    <w:rsid w:val="00691B7E"/>
    <w:rsid w:val="00691BE8"/>
    <w:rsid w:val="00692561"/>
    <w:rsid w:val="00692A27"/>
    <w:rsid w:val="00692D30"/>
    <w:rsid w:val="00693645"/>
    <w:rsid w:val="006939A6"/>
    <w:rsid w:val="0069405A"/>
    <w:rsid w:val="006952B4"/>
    <w:rsid w:val="00695BE9"/>
    <w:rsid w:val="00695F17"/>
    <w:rsid w:val="00695FB3"/>
    <w:rsid w:val="0069663A"/>
    <w:rsid w:val="006970C3"/>
    <w:rsid w:val="0069791E"/>
    <w:rsid w:val="00697F8F"/>
    <w:rsid w:val="006A0031"/>
    <w:rsid w:val="006A0598"/>
    <w:rsid w:val="006A07E9"/>
    <w:rsid w:val="006A0AF9"/>
    <w:rsid w:val="006A0D14"/>
    <w:rsid w:val="006A0D72"/>
    <w:rsid w:val="006A0FB2"/>
    <w:rsid w:val="006A106C"/>
    <w:rsid w:val="006A10FD"/>
    <w:rsid w:val="006A13EA"/>
    <w:rsid w:val="006A1406"/>
    <w:rsid w:val="006A1648"/>
    <w:rsid w:val="006A178A"/>
    <w:rsid w:val="006A1827"/>
    <w:rsid w:val="006A1D29"/>
    <w:rsid w:val="006A25F8"/>
    <w:rsid w:val="006A2D8B"/>
    <w:rsid w:val="006A3568"/>
    <w:rsid w:val="006A39B7"/>
    <w:rsid w:val="006A3AA4"/>
    <w:rsid w:val="006A48AA"/>
    <w:rsid w:val="006A4974"/>
    <w:rsid w:val="006A4F4E"/>
    <w:rsid w:val="006A50ED"/>
    <w:rsid w:val="006A57D6"/>
    <w:rsid w:val="006A5C84"/>
    <w:rsid w:val="006A5E54"/>
    <w:rsid w:val="006A686B"/>
    <w:rsid w:val="006A6B5D"/>
    <w:rsid w:val="006A7334"/>
    <w:rsid w:val="006A7915"/>
    <w:rsid w:val="006A7BDE"/>
    <w:rsid w:val="006A7CCC"/>
    <w:rsid w:val="006A7D3D"/>
    <w:rsid w:val="006B044F"/>
    <w:rsid w:val="006B0B50"/>
    <w:rsid w:val="006B0E49"/>
    <w:rsid w:val="006B120D"/>
    <w:rsid w:val="006B136A"/>
    <w:rsid w:val="006B16DC"/>
    <w:rsid w:val="006B1A97"/>
    <w:rsid w:val="006B273B"/>
    <w:rsid w:val="006B2BE7"/>
    <w:rsid w:val="006B34CC"/>
    <w:rsid w:val="006B3BDD"/>
    <w:rsid w:val="006B3C86"/>
    <w:rsid w:val="006B3CF1"/>
    <w:rsid w:val="006B3D5D"/>
    <w:rsid w:val="006B3ECB"/>
    <w:rsid w:val="006B48FC"/>
    <w:rsid w:val="006B4D9C"/>
    <w:rsid w:val="006B4E58"/>
    <w:rsid w:val="006B54CC"/>
    <w:rsid w:val="006B57A1"/>
    <w:rsid w:val="006B5B5C"/>
    <w:rsid w:val="006B6396"/>
    <w:rsid w:val="006B6605"/>
    <w:rsid w:val="006B6933"/>
    <w:rsid w:val="006B6D56"/>
    <w:rsid w:val="006B727F"/>
    <w:rsid w:val="006B752C"/>
    <w:rsid w:val="006B786D"/>
    <w:rsid w:val="006B7D1F"/>
    <w:rsid w:val="006B7D52"/>
    <w:rsid w:val="006B7F52"/>
    <w:rsid w:val="006C01D5"/>
    <w:rsid w:val="006C0267"/>
    <w:rsid w:val="006C030D"/>
    <w:rsid w:val="006C04F8"/>
    <w:rsid w:val="006C055B"/>
    <w:rsid w:val="006C05DC"/>
    <w:rsid w:val="006C0DFC"/>
    <w:rsid w:val="006C11BD"/>
    <w:rsid w:val="006C1452"/>
    <w:rsid w:val="006C2015"/>
    <w:rsid w:val="006C248A"/>
    <w:rsid w:val="006C2911"/>
    <w:rsid w:val="006C29F0"/>
    <w:rsid w:val="006C2F62"/>
    <w:rsid w:val="006C2F87"/>
    <w:rsid w:val="006C3D6A"/>
    <w:rsid w:val="006C3F09"/>
    <w:rsid w:val="006C4F1A"/>
    <w:rsid w:val="006C52A8"/>
    <w:rsid w:val="006C573A"/>
    <w:rsid w:val="006C6222"/>
    <w:rsid w:val="006C72F8"/>
    <w:rsid w:val="006C78BE"/>
    <w:rsid w:val="006D00F0"/>
    <w:rsid w:val="006D019F"/>
    <w:rsid w:val="006D04AB"/>
    <w:rsid w:val="006D0BE4"/>
    <w:rsid w:val="006D148E"/>
    <w:rsid w:val="006D155C"/>
    <w:rsid w:val="006D1AB8"/>
    <w:rsid w:val="006D1E24"/>
    <w:rsid w:val="006D288E"/>
    <w:rsid w:val="006D2AC7"/>
    <w:rsid w:val="006D312F"/>
    <w:rsid w:val="006D33D9"/>
    <w:rsid w:val="006D38B6"/>
    <w:rsid w:val="006D38C7"/>
    <w:rsid w:val="006D3CCE"/>
    <w:rsid w:val="006D4145"/>
    <w:rsid w:val="006D43E4"/>
    <w:rsid w:val="006D4698"/>
    <w:rsid w:val="006D46E7"/>
    <w:rsid w:val="006D56B5"/>
    <w:rsid w:val="006D5771"/>
    <w:rsid w:val="006D6325"/>
    <w:rsid w:val="006D659A"/>
    <w:rsid w:val="006D65CB"/>
    <w:rsid w:val="006D67D9"/>
    <w:rsid w:val="006D6B65"/>
    <w:rsid w:val="006D72F6"/>
    <w:rsid w:val="006E015F"/>
    <w:rsid w:val="006E0880"/>
    <w:rsid w:val="006E08C9"/>
    <w:rsid w:val="006E0B3B"/>
    <w:rsid w:val="006E12CD"/>
    <w:rsid w:val="006E175F"/>
    <w:rsid w:val="006E17E2"/>
    <w:rsid w:val="006E1A6E"/>
    <w:rsid w:val="006E1BCD"/>
    <w:rsid w:val="006E1E2E"/>
    <w:rsid w:val="006E24D1"/>
    <w:rsid w:val="006E262D"/>
    <w:rsid w:val="006E2829"/>
    <w:rsid w:val="006E29E7"/>
    <w:rsid w:val="006E2B28"/>
    <w:rsid w:val="006E2EFA"/>
    <w:rsid w:val="006E34D2"/>
    <w:rsid w:val="006E3954"/>
    <w:rsid w:val="006E3A28"/>
    <w:rsid w:val="006E3CFD"/>
    <w:rsid w:val="006E3EB7"/>
    <w:rsid w:val="006E3EFA"/>
    <w:rsid w:val="006E4272"/>
    <w:rsid w:val="006E42F0"/>
    <w:rsid w:val="006E458F"/>
    <w:rsid w:val="006E46BB"/>
    <w:rsid w:val="006E5714"/>
    <w:rsid w:val="006E58DF"/>
    <w:rsid w:val="006E5B11"/>
    <w:rsid w:val="006E5EF6"/>
    <w:rsid w:val="006E602D"/>
    <w:rsid w:val="006E60AE"/>
    <w:rsid w:val="006E61F4"/>
    <w:rsid w:val="006E63DF"/>
    <w:rsid w:val="006E6B29"/>
    <w:rsid w:val="006E6D5B"/>
    <w:rsid w:val="006E6E49"/>
    <w:rsid w:val="006E71A8"/>
    <w:rsid w:val="006E71BA"/>
    <w:rsid w:val="006E72F8"/>
    <w:rsid w:val="006E755F"/>
    <w:rsid w:val="006E76B1"/>
    <w:rsid w:val="006E771D"/>
    <w:rsid w:val="006E7DDA"/>
    <w:rsid w:val="006E7FA0"/>
    <w:rsid w:val="006E7FBD"/>
    <w:rsid w:val="006F019B"/>
    <w:rsid w:val="006F030A"/>
    <w:rsid w:val="006F0CF3"/>
    <w:rsid w:val="006F0F92"/>
    <w:rsid w:val="006F11C3"/>
    <w:rsid w:val="006F1336"/>
    <w:rsid w:val="006F1879"/>
    <w:rsid w:val="006F1BC3"/>
    <w:rsid w:val="006F1CB8"/>
    <w:rsid w:val="006F3770"/>
    <w:rsid w:val="006F3B66"/>
    <w:rsid w:val="006F3CF6"/>
    <w:rsid w:val="006F3F82"/>
    <w:rsid w:val="006F45FA"/>
    <w:rsid w:val="006F4657"/>
    <w:rsid w:val="006F4CCA"/>
    <w:rsid w:val="006F52BA"/>
    <w:rsid w:val="006F5B81"/>
    <w:rsid w:val="006F6553"/>
    <w:rsid w:val="006F78E9"/>
    <w:rsid w:val="007007AC"/>
    <w:rsid w:val="00700999"/>
    <w:rsid w:val="00700AB3"/>
    <w:rsid w:val="00700AF1"/>
    <w:rsid w:val="00700C00"/>
    <w:rsid w:val="00700E1A"/>
    <w:rsid w:val="00701033"/>
    <w:rsid w:val="007010D0"/>
    <w:rsid w:val="00701592"/>
    <w:rsid w:val="00701614"/>
    <w:rsid w:val="00701648"/>
    <w:rsid w:val="0070183A"/>
    <w:rsid w:val="00702232"/>
    <w:rsid w:val="0070231B"/>
    <w:rsid w:val="007032AC"/>
    <w:rsid w:val="00703777"/>
    <w:rsid w:val="00703A7C"/>
    <w:rsid w:val="00703EC1"/>
    <w:rsid w:val="0070439F"/>
    <w:rsid w:val="007046CC"/>
    <w:rsid w:val="0070471C"/>
    <w:rsid w:val="00704776"/>
    <w:rsid w:val="0070484A"/>
    <w:rsid w:val="00704AF8"/>
    <w:rsid w:val="00704B08"/>
    <w:rsid w:val="00704EBA"/>
    <w:rsid w:val="00704FDC"/>
    <w:rsid w:val="00704FFE"/>
    <w:rsid w:val="00705926"/>
    <w:rsid w:val="00705E88"/>
    <w:rsid w:val="0070602C"/>
    <w:rsid w:val="0070623D"/>
    <w:rsid w:val="007064A7"/>
    <w:rsid w:val="00706535"/>
    <w:rsid w:val="007067FB"/>
    <w:rsid w:val="00706B06"/>
    <w:rsid w:val="007072FA"/>
    <w:rsid w:val="00707E8C"/>
    <w:rsid w:val="00710325"/>
    <w:rsid w:val="007106BF"/>
    <w:rsid w:val="00710B25"/>
    <w:rsid w:val="00710D91"/>
    <w:rsid w:val="0071102B"/>
    <w:rsid w:val="00711281"/>
    <w:rsid w:val="007115AE"/>
    <w:rsid w:val="007117D4"/>
    <w:rsid w:val="00711847"/>
    <w:rsid w:val="00711A03"/>
    <w:rsid w:val="00711C21"/>
    <w:rsid w:val="0071210F"/>
    <w:rsid w:val="00712407"/>
    <w:rsid w:val="0071261E"/>
    <w:rsid w:val="00712B9F"/>
    <w:rsid w:val="007134AE"/>
    <w:rsid w:val="007142DA"/>
    <w:rsid w:val="00714568"/>
    <w:rsid w:val="00714603"/>
    <w:rsid w:val="00714825"/>
    <w:rsid w:val="00714D29"/>
    <w:rsid w:val="00715422"/>
    <w:rsid w:val="00715A58"/>
    <w:rsid w:val="00715B27"/>
    <w:rsid w:val="0071608E"/>
    <w:rsid w:val="00716C62"/>
    <w:rsid w:val="00716F3A"/>
    <w:rsid w:val="007177A4"/>
    <w:rsid w:val="00717DAA"/>
    <w:rsid w:val="00720354"/>
    <w:rsid w:val="00720BF7"/>
    <w:rsid w:val="00720F67"/>
    <w:rsid w:val="007217E5"/>
    <w:rsid w:val="00721A75"/>
    <w:rsid w:val="00721B54"/>
    <w:rsid w:val="00721D0F"/>
    <w:rsid w:val="00721D35"/>
    <w:rsid w:val="00721FCC"/>
    <w:rsid w:val="00722115"/>
    <w:rsid w:val="0072223D"/>
    <w:rsid w:val="00722524"/>
    <w:rsid w:val="00722881"/>
    <w:rsid w:val="00722B78"/>
    <w:rsid w:val="00722E2E"/>
    <w:rsid w:val="00723532"/>
    <w:rsid w:val="00723DAD"/>
    <w:rsid w:val="0072402D"/>
    <w:rsid w:val="0072558D"/>
    <w:rsid w:val="007258D8"/>
    <w:rsid w:val="00725DCA"/>
    <w:rsid w:val="00727325"/>
    <w:rsid w:val="007276D7"/>
    <w:rsid w:val="00730124"/>
    <w:rsid w:val="00730335"/>
    <w:rsid w:val="00730740"/>
    <w:rsid w:val="0073076E"/>
    <w:rsid w:val="00730A63"/>
    <w:rsid w:val="00730D5D"/>
    <w:rsid w:val="00731137"/>
    <w:rsid w:val="007315A7"/>
    <w:rsid w:val="00731AE3"/>
    <w:rsid w:val="00731C1B"/>
    <w:rsid w:val="00731D27"/>
    <w:rsid w:val="0073215F"/>
    <w:rsid w:val="00732186"/>
    <w:rsid w:val="007325E7"/>
    <w:rsid w:val="00732B25"/>
    <w:rsid w:val="007333E4"/>
    <w:rsid w:val="00733513"/>
    <w:rsid w:val="007336FD"/>
    <w:rsid w:val="007337F9"/>
    <w:rsid w:val="007339F6"/>
    <w:rsid w:val="00733C5F"/>
    <w:rsid w:val="00733D39"/>
    <w:rsid w:val="00733EDB"/>
    <w:rsid w:val="00734424"/>
    <w:rsid w:val="00734964"/>
    <w:rsid w:val="00734BC5"/>
    <w:rsid w:val="00734DC9"/>
    <w:rsid w:val="00734F76"/>
    <w:rsid w:val="00734FC5"/>
    <w:rsid w:val="007357AA"/>
    <w:rsid w:val="007357C2"/>
    <w:rsid w:val="007359C2"/>
    <w:rsid w:val="00735AC2"/>
    <w:rsid w:val="00735B3A"/>
    <w:rsid w:val="00735BCF"/>
    <w:rsid w:val="00735D54"/>
    <w:rsid w:val="0073629B"/>
    <w:rsid w:val="00736970"/>
    <w:rsid w:val="00736E83"/>
    <w:rsid w:val="00736E9E"/>
    <w:rsid w:val="007370E6"/>
    <w:rsid w:val="00737281"/>
    <w:rsid w:val="0073789E"/>
    <w:rsid w:val="007404C3"/>
    <w:rsid w:val="007404D5"/>
    <w:rsid w:val="007405E7"/>
    <w:rsid w:val="00740A87"/>
    <w:rsid w:val="00741B3B"/>
    <w:rsid w:val="007423FC"/>
    <w:rsid w:val="007425E8"/>
    <w:rsid w:val="00742EB5"/>
    <w:rsid w:val="00742FEF"/>
    <w:rsid w:val="00743460"/>
    <w:rsid w:val="00743A4E"/>
    <w:rsid w:val="00743ACC"/>
    <w:rsid w:val="00743BE0"/>
    <w:rsid w:val="00743C16"/>
    <w:rsid w:val="00744C4E"/>
    <w:rsid w:val="007457FE"/>
    <w:rsid w:val="00745B09"/>
    <w:rsid w:val="007469BF"/>
    <w:rsid w:val="00746E6B"/>
    <w:rsid w:val="00746F1F"/>
    <w:rsid w:val="00747BBB"/>
    <w:rsid w:val="00750622"/>
    <w:rsid w:val="00750944"/>
    <w:rsid w:val="00750A3E"/>
    <w:rsid w:val="007511BD"/>
    <w:rsid w:val="0075124C"/>
    <w:rsid w:val="00751A88"/>
    <w:rsid w:val="007527B7"/>
    <w:rsid w:val="00752A55"/>
    <w:rsid w:val="00752F94"/>
    <w:rsid w:val="007534D5"/>
    <w:rsid w:val="00753511"/>
    <w:rsid w:val="007536A6"/>
    <w:rsid w:val="007536E7"/>
    <w:rsid w:val="0075428F"/>
    <w:rsid w:val="0075429E"/>
    <w:rsid w:val="00754455"/>
    <w:rsid w:val="00754B9E"/>
    <w:rsid w:val="00754CD8"/>
    <w:rsid w:val="00754DD5"/>
    <w:rsid w:val="00754F61"/>
    <w:rsid w:val="00755165"/>
    <w:rsid w:val="0075591B"/>
    <w:rsid w:val="00755C59"/>
    <w:rsid w:val="00756020"/>
    <w:rsid w:val="00756420"/>
    <w:rsid w:val="007566DF"/>
    <w:rsid w:val="0075698C"/>
    <w:rsid w:val="00756D79"/>
    <w:rsid w:val="00757278"/>
    <w:rsid w:val="0075785E"/>
    <w:rsid w:val="00757A7B"/>
    <w:rsid w:val="00757CD9"/>
    <w:rsid w:val="00757FA5"/>
    <w:rsid w:val="00760657"/>
    <w:rsid w:val="00760DDC"/>
    <w:rsid w:val="00760E52"/>
    <w:rsid w:val="00761049"/>
    <w:rsid w:val="0076114C"/>
    <w:rsid w:val="0076146D"/>
    <w:rsid w:val="00761649"/>
    <w:rsid w:val="00762053"/>
    <w:rsid w:val="00762139"/>
    <w:rsid w:val="0076228A"/>
    <w:rsid w:val="007627BE"/>
    <w:rsid w:val="00762C50"/>
    <w:rsid w:val="00762FDE"/>
    <w:rsid w:val="007632B6"/>
    <w:rsid w:val="0076339F"/>
    <w:rsid w:val="0076368A"/>
    <w:rsid w:val="00763BB3"/>
    <w:rsid w:val="0076420D"/>
    <w:rsid w:val="00764823"/>
    <w:rsid w:val="00764D14"/>
    <w:rsid w:val="00765C6F"/>
    <w:rsid w:val="00765D21"/>
    <w:rsid w:val="00766168"/>
    <w:rsid w:val="00766407"/>
    <w:rsid w:val="007666BA"/>
    <w:rsid w:val="007669C3"/>
    <w:rsid w:val="00767013"/>
    <w:rsid w:val="00767102"/>
    <w:rsid w:val="00767E95"/>
    <w:rsid w:val="00770117"/>
    <w:rsid w:val="007701D2"/>
    <w:rsid w:val="00770521"/>
    <w:rsid w:val="00770CB9"/>
    <w:rsid w:val="00770D87"/>
    <w:rsid w:val="00771EC2"/>
    <w:rsid w:val="00772D0D"/>
    <w:rsid w:val="0077305C"/>
    <w:rsid w:val="00773802"/>
    <w:rsid w:val="00773D26"/>
    <w:rsid w:val="00773D3A"/>
    <w:rsid w:val="00774023"/>
    <w:rsid w:val="007746A8"/>
    <w:rsid w:val="007747B8"/>
    <w:rsid w:val="007749E1"/>
    <w:rsid w:val="00774BF1"/>
    <w:rsid w:val="00774F6A"/>
    <w:rsid w:val="00775541"/>
    <w:rsid w:val="007755C4"/>
    <w:rsid w:val="007755C5"/>
    <w:rsid w:val="00775712"/>
    <w:rsid w:val="00775B48"/>
    <w:rsid w:val="00775EB1"/>
    <w:rsid w:val="007761F3"/>
    <w:rsid w:val="00776C67"/>
    <w:rsid w:val="00776E6E"/>
    <w:rsid w:val="00776EB7"/>
    <w:rsid w:val="00776F65"/>
    <w:rsid w:val="0077739C"/>
    <w:rsid w:val="00777A99"/>
    <w:rsid w:val="00780035"/>
    <w:rsid w:val="00780F28"/>
    <w:rsid w:val="007816A2"/>
    <w:rsid w:val="007822CE"/>
    <w:rsid w:val="0078238B"/>
    <w:rsid w:val="007828A6"/>
    <w:rsid w:val="00783101"/>
    <w:rsid w:val="00783345"/>
    <w:rsid w:val="007845B1"/>
    <w:rsid w:val="00784611"/>
    <w:rsid w:val="007847D3"/>
    <w:rsid w:val="00784D91"/>
    <w:rsid w:val="007850F7"/>
    <w:rsid w:val="00785696"/>
    <w:rsid w:val="0078574C"/>
    <w:rsid w:val="007868BB"/>
    <w:rsid w:val="00786B00"/>
    <w:rsid w:val="00786F16"/>
    <w:rsid w:val="00787163"/>
    <w:rsid w:val="007873BE"/>
    <w:rsid w:val="007878C9"/>
    <w:rsid w:val="00787C73"/>
    <w:rsid w:val="00787FE5"/>
    <w:rsid w:val="00787FF1"/>
    <w:rsid w:val="007901EA"/>
    <w:rsid w:val="007901F8"/>
    <w:rsid w:val="007901FD"/>
    <w:rsid w:val="00790B36"/>
    <w:rsid w:val="00790F7D"/>
    <w:rsid w:val="007917EF"/>
    <w:rsid w:val="00791981"/>
    <w:rsid w:val="007919AC"/>
    <w:rsid w:val="00791ED3"/>
    <w:rsid w:val="0079279A"/>
    <w:rsid w:val="007927BC"/>
    <w:rsid w:val="00792DFF"/>
    <w:rsid w:val="0079349B"/>
    <w:rsid w:val="00793BE8"/>
    <w:rsid w:val="00793DC3"/>
    <w:rsid w:val="00793EE1"/>
    <w:rsid w:val="00793EF2"/>
    <w:rsid w:val="00793F81"/>
    <w:rsid w:val="00794871"/>
    <w:rsid w:val="00794AF1"/>
    <w:rsid w:val="00794AF7"/>
    <w:rsid w:val="00795015"/>
    <w:rsid w:val="007956F8"/>
    <w:rsid w:val="00795A01"/>
    <w:rsid w:val="00796144"/>
    <w:rsid w:val="007968A8"/>
    <w:rsid w:val="00796903"/>
    <w:rsid w:val="00796934"/>
    <w:rsid w:val="00796D0E"/>
    <w:rsid w:val="00796EFC"/>
    <w:rsid w:val="007973CC"/>
    <w:rsid w:val="007977C0"/>
    <w:rsid w:val="00797C59"/>
    <w:rsid w:val="00797CB6"/>
    <w:rsid w:val="007A0436"/>
    <w:rsid w:val="007A048D"/>
    <w:rsid w:val="007A04E0"/>
    <w:rsid w:val="007A058F"/>
    <w:rsid w:val="007A109C"/>
    <w:rsid w:val="007A1959"/>
    <w:rsid w:val="007A22BE"/>
    <w:rsid w:val="007A2537"/>
    <w:rsid w:val="007A2604"/>
    <w:rsid w:val="007A2A10"/>
    <w:rsid w:val="007A2D95"/>
    <w:rsid w:val="007A2DAC"/>
    <w:rsid w:val="007A313C"/>
    <w:rsid w:val="007A3389"/>
    <w:rsid w:val="007A46EE"/>
    <w:rsid w:val="007A49B2"/>
    <w:rsid w:val="007A4FD7"/>
    <w:rsid w:val="007A5549"/>
    <w:rsid w:val="007A5880"/>
    <w:rsid w:val="007A59CA"/>
    <w:rsid w:val="007A5FF3"/>
    <w:rsid w:val="007A7247"/>
    <w:rsid w:val="007A7474"/>
    <w:rsid w:val="007B00A4"/>
    <w:rsid w:val="007B0469"/>
    <w:rsid w:val="007B07A6"/>
    <w:rsid w:val="007B084D"/>
    <w:rsid w:val="007B0943"/>
    <w:rsid w:val="007B0B19"/>
    <w:rsid w:val="007B0CBA"/>
    <w:rsid w:val="007B20B2"/>
    <w:rsid w:val="007B23DD"/>
    <w:rsid w:val="007B26EC"/>
    <w:rsid w:val="007B296C"/>
    <w:rsid w:val="007B29EC"/>
    <w:rsid w:val="007B2ADD"/>
    <w:rsid w:val="007B2B12"/>
    <w:rsid w:val="007B394C"/>
    <w:rsid w:val="007B4215"/>
    <w:rsid w:val="007B4FA7"/>
    <w:rsid w:val="007B53B4"/>
    <w:rsid w:val="007B57D7"/>
    <w:rsid w:val="007B5AF6"/>
    <w:rsid w:val="007B5B4B"/>
    <w:rsid w:val="007B5D55"/>
    <w:rsid w:val="007B5EEA"/>
    <w:rsid w:val="007B6373"/>
    <w:rsid w:val="007B69C8"/>
    <w:rsid w:val="007B6A11"/>
    <w:rsid w:val="007B6AE7"/>
    <w:rsid w:val="007B6CB4"/>
    <w:rsid w:val="007B6FA0"/>
    <w:rsid w:val="007B7000"/>
    <w:rsid w:val="007B710F"/>
    <w:rsid w:val="007B733A"/>
    <w:rsid w:val="007B76E2"/>
    <w:rsid w:val="007B782B"/>
    <w:rsid w:val="007B7DAB"/>
    <w:rsid w:val="007C0124"/>
    <w:rsid w:val="007C029A"/>
    <w:rsid w:val="007C09DB"/>
    <w:rsid w:val="007C0BB8"/>
    <w:rsid w:val="007C0C9D"/>
    <w:rsid w:val="007C0F53"/>
    <w:rsid w:val="007C114A"/>
    <w:rsid w:val="007C1CBE"/>
    <w:rsid w:val="007C2506"/>
    <w:rsid w:val="007C28EF"/>
    <w:rsid w:val="007C2A91"/>
    <w:rsid w:val="007C2CB0"/>
    <w:rsid w:val="007C2CEC"/>
    <w:rsid w:val="007C2E70"/>
    <w:rsid w:val="007C34A6"/>
    <w:rsid w:val="007C3BB3"/>
    <w:rsid w:val="007C3C4E"/>
    <w:rsid w:val="007C40DC"/>
    <w:rsid w:val="007C53B5"/>
    <w:rsid w:val="007C5695"/>
    <w:rsid w:val="007C57C3"/>
    <w:rsid w:val="007C59D0"/>
    <w:rsid w:val="007C59E2"/>
    <w:rsid w:val="007C5C18"/>
    <w:rsid w:val="007C5D23"/>
    <w:rsid w:val="007C5EBC"/>
    <w:rsid w:val="007C60E0"/>
    <w:rsid w:val="007C6A48"/>
    <w:rsid w:val="007C6BE1"/>
    <w:rsid w:val="007C71A8"/>
    <w:rsid w:val="007C7719"/>
    <w:rsid w:val="007C7C23"/>
    <w:rsid w:val="007D01FF"/>
    <w:rsid w:val="007D0D94"/>
    <w:rsid w:val="007D112D"/>
    <w:rsid w:val="007D185F"/>
    <w:rsid w:val="007D254D"/>
    <w:rsid w:val="007D26B6"/>
    <w:rsid w:val="007D2A94"/>
    <w:rsid w:val="007D372E"/>
    <w:rsid w:val="007D3814"/>
    <w:rsid w:val="007D4374"/>
    <w:rsid w:val="007D4433"/>
    <w:rsid w:val="007D468C"/>
    <w:rsid w:val="007D4A81"/>
    <w:rsid w:val="007D4C9A"/>
    <w:rsid w:val="007D5234"/>
    <w:rsid w:val="007D6656"/>
    <w:rsid w:val="007D6BB1"/>
    <w:rsid w:val="007D6F85"/>
    <w:rsid w:val="007D6FF1"/>
    <w:rsid w:val="007D730C"/>
    <w:rsid w:val="007D782B"/>
    <w:rsid w:val="007E022B"/>
    <w:rsid w:val="007E0ACC"/>
    <w:rsid w:val="007E0ECE"/>
    <w:rsid w:val="007E11FA"/>
    <w:rsid w:val="007E14E0"/>
    <w:rsid w:val="007E1822"/>
    <w:rsid w:val="007E1FCE"/>
    <w:rsid w:val="007E2171"/>
    <w:rsid w:val="007E2195"/>
    <w:rsid w:val="007E21AA"/>
    <w:rsid w:val="007E221C"/>
    <w:rsid w:val="007E2291"/>
    <w:rsid w:val="007E2A23"/>
    <w:rsid w:val="007E2FEC"/>
    <w:rsid w:val="007E339B"/>
    <w:rsid w:val="007E3707"/>
    <w:rsid w:val="007E3D3B"/>
    <w:rsid w:val="007E493C"/>
    <w:rsid w:val="007E58F0"/>
    <w:rsid w:val="007E5A31"/>
    <w:rsid w:val="007E5B22"/>
    <w:rsid w:val="007E6752"/>
    <w:rsid w:val="007E70A2"/>
    <w:rsid w:val="007E7835"/>
    <w:rsid w:val="007E794A"/>
    <w:rsid w:val="007F049B"/>
    <w:rsid w:val="007F0BCB"/>
    <w:rsid w:val="007F0E07"/>
    <w:rsid w:val="007F0E3F"/>
    <w:rsid w:val="007F0E74"/>
    <w:rsid w:val="007F13A1"/>
    <w:rsid w:val="007F19D9"/>
    <w:rsid w:val="007F1EB9"/>
    <w:rsid w:val="007F2035"/>
    <w:rsid w:val="007F24E8"/>
    <w:rsid w:val="007F2805"/>
    <w:rsid w:val="007F2A2D"/>
    <w:rsid w:val="007F33AE"/>
    <w:rsid w:val="007F3411"/>
    <w:rsid w:val="007F3C88"/>
    <w:rsid w:val="007F41BD"/>
    <w:rsid w:val="007F43A7"/>
    <w:rsid w:val="007F4527"/>
    <w:rsid w:val="007F4867"/>
    <w:rsid w:val="007F4C0E"/>
    <w:rsid w:val="007F4E0D"/>
    <w:rsid w:val="007F4E5E"/>
    <w:rsid w:val="007F5B57"/>
    <w:rsid w:val="007F5C8F"/>
    <w:rsid w:val="007F5E03"/>
    <w:rsid w:val="007F66B8"/>
    <w:rsid w:val="007F68FF"/>
    <w:rsid w:val="007F693D"/>
    <w:rsid w:val="007F6A3A"/>
    <w:rsid w:val="007F6BD1"/>
    <w:rsid w:val="007F7BAE"/>
    <w:rsid w:val="00800154"/>
    <w:rsid w:val="0080030A"/>
    <w:rsid w:val="00800312"/>
    <w:rsid w:val="008005C5"/>
    <w:rsid w:val="00800A4F"/>
    <w:rsid w:val="00800D7C"/>
    <w:rsid w:val="00800E8A"/>
    <w:rsid w:val="00800F0B"/>
    <w:rsid w:val="00801A43"/>
    <w:rsid w:val="00801C4E"/>
    <w:rsid w:val="00801D67"/>
    <w:rsid w:val="00801EAB"/>
    <w:rsid w:val="008020F0"/>
    <w:rsid w:val="0080229F"/>
    <w:rsid w:val="008026EA"/>
    <w:rsid w:val="008029C3"/>
    <w:rsid w:val="00802D31"/>
    <w:rsid w:val="00802DD4"/>
    <w:rsid w:val="008031E0"/>
    <w:rsid w:val="00804131"/>
    <w:rsid w:val="00804371"/>
    <w:rsid w:val="00804D5E"/>
    <w:rsid w:val="00805806"/>
    <w:rsid w:val="008059AF"/>
    <w:rsid w:val="0080622D"/>
    <w:rsid w:val="0080674E"/>
    <w:rsid w:val="00806C26"/>
    <w:rsid w:val="008073B5"/>
    <w:rsid w:val="00807779"/>
    <w:rsid w:val="00807D0F"/>
    <w:rsid w:val="00810A20"/>
    <w:rsid w:val="008111A5"/>
    <w:rsid w:val="0081186E"/>
    <w:rsid w:val="00811B31"/>
    <w:rsid w:val="00811CDD"/>
    <w:rsid w:val="00811D11"/>
    <w:rsid w:val="008129F1"/>
    <w:rsid w:val="00812E48"/>
    <w:rsid w:val="00812E4A"/>
    <w:rsid w:val="00812ED8"/>
    <w:rsid w:val="00813396"/>
    <w:rsid w:val="00813547"/>
    <w:rsid w:val="008135FA"/>
    <w:rsid w:val="00813B7C"/>
    <w:rsid w:val="00813CC3"/>
    <w:rsid w:val="00813DA4"/>
    <w:rsid w:val="00813FC2"/>
    <w:rsid w:val="008146EE"/>
    <w:rsid w:val="008147AF"/>
    <w:rsid w:val="0081498B"/>
    <w:rsid w:val="0081506E"/>
    <w:rsid w:val="00815811"/>
    <w:rsid w:val="0081596B"/>
    <w:rsid w:val="008159E1"/>
    <w:rsid w:val="00815A5B"/>
    <w:rsid w:val="00815EA6"/>
    <w:rsid w:val="0081639F"/>
    <w:rsid w:val="00816C9D"/>
    <w:rsid w:val="00817546"/>
    <w:rsid w:val="00817B78"/>
    <w:rsid w:val="00817C32"/>
    <w:rsid w:val="008201C2"/>
    <w:rsid w:val="00820205"/>
    <w:rsid w:val="008205D0"/>
    <w:rsid w:val="00820A77"/>
    <w:rsid w:val="00821061"/>
    <w:rsid w:val="008219BB"/>
    <w:rsid w:val="00821B37"/>
    <w:rsid w:val="00821C1C"/>
    <w:rsid w:val="00821D10"/>
    <w:rsid w:val="008223C0"/>
    <w:rsid w:val="0082291D"/>
    <w:rsid w:val="00823D0A"/>
    <w:rsid w:val="00824096"/>
    <w:rsid w:val="008245BE"/>
    <w:rsid w:val="00824798"/>
    <w:rsid w:val="00824872"/>
    <w:rsid w:val="00824D45"/>
    <w:rsid w:val="00824F72"/>
    <w:rsid w:val="00825C8F"/>
    <w:rsid w:val="00825D7B"/>
    <w:rsid w:val="00825EB2"/>
    <w:rsid w:val="00826193"/>
    <w:rsid w:val="008267B4"/>
    <w:rsid w:val="00826AF4"/>
    <w:rsid w:val="008276C1"/>
    <w:rsid w:val="00827741"/>
    <w:rsid w:val="00827C57"/>
    <w:rsid w:val="008303B9"/>
    <w:rsid w:val="00830518"/>
    <w:rsid w:val="0083058B"/>
    <w:rsid w:val="00830651"/>
    <w:rsid w:val="00830975"/>
    <w:rsid w:val="00830B34"/>
    <w:rsid w:val="00830C88"/>
    <w:rsid w:val="008310EB"/>
    <w:rsid w:val="00831CD8"/>
    <w:rsid w:val="00831F33"/>
    <w:rsid w:val="008321ED"/>
    <w:rsid w:val="0083285A"/>
    <w:rsid w:val="0083402A"/>
    <w:rsid w:val="0083441A"/>
    <w:rsid w:val="00834C97"/>
    <w:rsid w:val="008366B4"/>
    <w:rsid w:val="00836BF7"/>
    <w:rsid w:val="00836C3F"/>
    <w:rsid w:val="008370D8"/>
    <w:rsid w:val="00837442"/>
    <w:rsid w:val="00837E79"/>
    <w:rsid w:val="00837F36"/>
    <w:rsid w:val="008405CE"/>
    <w:rsid w:val="00840708"/>
    <w:rsid w:val="00840C69"/>
    <w:rsid w:val="00840CE2"/>
    <w:rsid w:val="00840DD0"/>
    <w:rsid w:val="00840F9F"/>
    <w:rsid w:val="008413E2"/>
    <w:rsid w:val="0084155F"/>
    <w:rsid w:val="00841868"/>
    <w:rsid w:val="00841C9C"/>
    <w:rsid w:val="00842153"/>
    <w:rsid w:val="00842A8E"/>
    <w:rsid w:val="00843220"/>
    <w:rsid w:val="0084397E"/>
    <w:rsid w:val="00843F41"/>
    <w:rsid w:val="0084406B"/>
    <w:rsid w:val="00844146"/>
    <w:rsid w:val="00844CE9"/>
    <w:rsid w:val="00845F35"/>
    <w:rsid w:val="00845F80"/>
    <w:rsid w:val="00846786"/>
    <w:rsid w:val="00846BD5"/>
    <w:rsid w:val="00847409"/>
    <w:rsid w:val="008475AC"/>
    <w:rsid w:val="00847920"/>
    <w:rsid w:val="00847A70"/>
    <w:rsid w:val="00847E83"/>
    <w:rsid w:val="008502D9"/>
    <w:rsid w:val="00850A2D"/>
    <w:rsid w:val="00850BE3"/>
    <w:rsid w:val="00850D20"/>
    <w:rsid w:val="00851190"/>
    <w:rsid w:val="00851920"/>
    <w:rsid w:val="00851C74"/>
    <w:rsid w:val="00851DD9"/>
    <w:rsid w:val="00851E9F"/>
    <w:rsid w:val="008522CA"/>
    <w:rsid w:val="0085250F"/>
    <w:rsid w:val="008528E5"/>
    <w:rsid w:val="00852933"/>
    <w:rsid w:val="00852C91"/>
    <w:rsid w:val="00852CEF"/>
    <w:rsid w:val="00853B8A"/>
    <w:rsid w:val="008544A6"/>
    <w:rsid w:val="00854719"/>
    <w:rsid w:val="00854901"/>
    <w:rsid w:val="008549C4"/>
    <w:rsid w:val="00854AA0"/>
    <w:rsid w:val="00854B30"/>
    <w:rsid w:val="0085519B"/>
    <w:rsid w:val="00855307"/>
    <w:rsid w:val="008554BF"/>
    <w:rsid w:val="008557E8"/>
    <w:rsid w:val="0085608D"/>
    <w:rsid w:val="008563D3"/>
    <w:rsid w:val="008568AA"/>
    <w:rsid w:val="00857031"/>
    <w:rsid w:val="00857DFB"/>
    <w:rsid w:val="00857E07"/>
    <w:rsid w:val="00857E49"/>
    <w:rsid w:val="00857FDF"/>
    <w:rsid w:val="0086022E"/>
    <w:rsid w:val="00860425"/>
    <w:rsid w:val="00860EBB"/>
    <w:rsid w:val="00861F5D"/>
    <w:rsid w:val="00861FDB"/>
    <w:rsid w:val="0086215E"/>
    <w:rsid w:val="0086222B"/>
    <w:rsid w:val="00863177"/>
    <w:rsid w:val="008635AA"/>
    <w:rsid w:val="00863639"/>
    <w:rsid w:val="00864050"/>
    <w:rsid w:val="00864A47"/>
    <w:rsid w:val="00864D3C"/>
    <w:rsid w:val="00865B22"/>
    <w:rsid w:val="00865BD2"/>
    <w:rsid w:val="00865FDD"/>
    <w:rsid w:val="0086631D"/>
    <w:rsid w:val="0086694C"/>
    <w:rsid w:val="00866B16"/>
    <w:rsid w:val="00867369"/>
    <w:rsid w:val="00867441"/>
    <w:rsid w:val="008676BC"/>
    <w:rsid w:val="00867D12"/>
    <w:rsid w:val="00870BA3"/>
    <w:rsid w:val="00870CD9"/>
    <w:rsid w:val="0087120C"/>
    <w:rsid w:val="00871675"/>
    <w:rsid w:val="00871BDE"/>
    <w:rsid w:val="00871CB2"/>
    <w:rsid w:val="00871F12"/>
    <w:rsid w:val="0087235D"/>
    <w:rsid w:val="00872402"/>
    <w:rsid w:val="0087282E"/>
    <w:rsid w:val="00873013"/>
    <w:rsid w:val="00873083"/>
    <w:rsid w:val="008734D5"/>
    <w:rsid w:val="00873A0E"/>
    <w:rsid w:val="00873ECB"/>
    <w:rsid w:val="008741C0"/>
    <w:rsid w:val="00874C36"/>
    <w:rsid w:val="00874D3A"/>
    <w:rsid w:val="00874D53"/>
    <w:rsid w:val="008751E0"/>
    <w:rsid w:val="008757AC"/>
    <w:rsid w:val="00876367"/>
    <w:rsid w:val="00876411"/>
    <w:rsid w:val="008765D5"/>
    <w:rsid w:val="00876680"/>
    <w:rsid w:val="00876867"/>
    <w:rsid w:val="008768C4"/>
    <w:rsid w:val="00880206"/>
    <w:rsid w:val="00880618"/>
    <w:rsid w:val="00880971"/>
    <w:rsid w:val="00880B96"/>
    <w:rsid w:val="008812AE"/>
    <w:rsid w:val="008814CA"/>
    <w:rsid w:val="0088168B"/>
    <w:rsid w:val="0088257F"/>
    <w:rsid w:val="008827F9"/>
    <w:rsid w:val="00882820"/>
    <w:rsid w:val="00882861"/>
    <w:rsid w:val="00882E70"/>
    <w:rsid w:val="00883038"/>
    <w:rsid w:val="00883DA9"/>
    <w:rsid w:val="00885654"/>
    <w:rsid w:val="00885737"/>
    <w:rsid w:val="00885D1F"/>
    <w:rsid w:val="00886566"/>
    <w:rsid w:val="00886735"/>
    <w:rsid w:val="00886AAA"/>
    <w:rsid w:val="00887966"/>
    <w:rsid w:val="00887FB4"/>
    <w:rsid w:val="008904E5"/>
    <w:rsid w:val="00890754"/>
    <w:rsid w:val="0089091D"/>
    <w:rsid w:val="00890B97"/>
    <w:rsid w:val="008916D0"/>
    <w:rsid w:val="008918D6"/>
    <w:rsid w:val="0089279A"/>
    <w:rsid w:val="00892E62"/>
    <w:rsid w:val="00892E6C"/>
    <w:rsid w:val="00893417"/>
    <w:rsid w:val="00893721"/>
    <w:rsid w:val="0089384D"/>
    <w:rsid w:val="00893E58"/>
    <w:rsid w:val="0089426D"/>
    <w:rsid w:val="0089488C"/>
    <w:rsid w:val="00894D91"/>
    <w:rsid w:val="00895209"/>
    <w:rsid w:val="00895956"/>
    <w:rsid w:val="0089597B"/>
    <w:rsid w:val="00895BF7"/>
    <w:rsid w:val="008960AA"/>
    <w:rsid w:val="0089622A"/>
    <w:rsid w:val="00896A19"/>
    <w:rsid w:val="00896B3D"/>
    <w:rsid w:val="0089717A"/>
    <w:rsid w:val="00897841"/>
    <w:rsid w:val="00897A71"/>
    <w:rsid w:val="00897D42"/>
    <w:rsid w:val="008A04D2"/>
    <w:rsid w:val="008A0AB8"/>
    <w:rsid w:val="008A12C1"/>
    <w:rsid w:val="008A1576"/>
    <w:rsid w:val="008A15B4"/>
    <w:rsid w:val="008A1691"/>
    <w:rsid w:val="008A19F9"/>
    <w:rsid w:val="008A1A9D"/>
    <w:rsid w:val="008A1C8D"/>
    <w:rsid w:val="008A2094"/>
    <w:rsid w:val="008A22D1"/>
    <w:rsid w:val="008A2393"/>
    <w:rsid w:val="008A241E"/>
    <w:rsid w:val="008A2A23"/>
    <w:rsid w:val="008A3467"/>
    <w:rsid w:val="008A3562"/>
    <w:rsid w:val="008A3565"/>
    <w:rsid w:val="008A403A"/>
    <w:rsid w:val="008A40EB"/>
    <w:rsid w:val="008A4564"/>
    <w:rsid w:val="008A4669"/>
    <w:rsid w:val="008A4ACD"/>
    <w:rsid w:val="008A4EFC"/>
    <w:rsid w:val="008A59DE"/>
    <w:rsid w:val="008A5A3F"/>
    <w:rsid w:val="008A5CDB"/>
    <w:rsid w:val="008A6808"/>
    <w:rsid w:val="008A6990"/>
    <w:rsid w:val="008A6A60"/>
    <w:rsid w:val="008A6CEA"/>
    <w:rsid w:val="008A6FFC"/>
    <w:rsid w:val="008A710B"/>
    <w:rsid w:val="008A7556"/>
    <w:rsid w:val="008B019B"/>
    <w:rsid w:val="008B05FC"/>
    <w:rsid w:val="008B0816"/>
    <w:rsid w:val="008B0E16"/>
    <w:rsid w:val="008B0E24"/>
    <w:rsid w:val="008B0F1E"/>
    <w:rsid w:val="008B1094"/>
    <w:rsid w:val="008B16C2"/>
    <w:rsid w:val="008B18EE"/>
    <w:rsid w:val="008B19FF"/>
    <w:rsid w:val="008B1F51"/>
    <w:rsid w:val="008B2A68"/>
    <w:rsid w:val="008B3005"/>
    <w:rsid w:val="008B336D"/>
    <w:rsid w:val="008B3693"/>
    <w:rsid w:val="008B38F2"/>
    <w:rsid w:val="008B3A2C"/>
    <w:rsid w:val="008B3D69"/>
    <w:rsid w:val="008B3E7C"/>
    <w:rsid w:val="008B44FF"/>
    <w:rsid w:val="008B48A0"/>
    <w:rsid w:val="008B4A23"/>
    <w:rsid w:val="008B584A"/>
    <w:rsid w:val="008B5A79"/>
    <w:rsid w:val="008B64F4"/>
    <w:rsid w:val="008B6571"/>
    <w:rsid w:val="008B697B"/>
    <w:rsid w:val="008B7275"/>
    <w:rsid w:val="008B7CF8"/>
    <w:rsid w:val="008B7D4F"/>
    <w:rsid w:val="008C01D6"/>
    <w:rsid w:val="008C04EA"/>
    <w:rsid w:val="008C0C4B"/>
    <w:rsid w:val="008C0E57"/>
    <w:rsid w:val="008C1884"/>
    <w:rsid w:val="008C19F9"/>
    <w:rsid w:val="008C1DAB"/>
    <w:rsid w:val="008C30C3"/>
    <w:rsid w:val="008C3267"/>
    <w:rsid w:val="008C3517"/>
    <w:rsid w:val="008C3A8E"/>
    <w:rsid w:val="008C3B45"/>
    <w:rsid w:val="008C3E2F"/>
    <w:rsid w:val="008C3E99"/>
    <w:rsid w:val="008C3ED0"/>
    <w:rsid w:val="008C4617"/>
    <w:rsid w:val="008C46A8"/>
    <w:rsid w:val="008C4758"/>
    <w:rsid w:val="008C49C2"/>
    <w:rsid w:val="008C4D41"/>
    <w:rsid w:val="008C54AF"/>
    <w:rsid w:val="008C6334"/>
    <w:rsid w:val="008C65BD"/>
    <w:rsid w:val="008C6721"/>
    <w:rsid w:val="008C6C5B"/>
    <w:rsid w:val="008C6FCB"/>
    <w:rsid w:val="008C7954"/>
    <w:rsid w:val="008C7CAA"/>
    <w:rsid w:val="008C7D25"/>
    <w:rsid w:val="008C7ED0"/>
    <w:rsid w:val="008C7FF3"/>
    <w:rsid w:val="008D090A"/>
    <w:rsid w:val="008D0C5F"/>
    <w:rsid w:val="008D1197"/>
    <w:rsid w:val="008D152C"/>
    <w:rsid w:val="008D16ED"/>
    <w:rsid w:val="008D188D"/>
    <w:rsid w:val="008D1AAC"/>
    <w:rsid w:val="008D1CF0"/>
    <w:rsid w:val="008D25FD"/>
    <w:rsid w:val="008D2A72"/>
    <w:rsid w:val="008D2B05"/>
    <w:rsid w:val="008D324B"/>
    <w:rsid w:val="008D3718"/>
    <w:rsid w:val="008D38B6"/>
    <w:rsid w:val="008D3973"/>
    <w:rsid w:val="008D3EFD"/>
    <w:rsid w:val="008D42DD"/>
    <w:rsid w:val="008D4507"/>
    <w:rsid w:val="008D4C1F"/>
    <w:rsid w:val="008D50E9"/>
    <w:rsid w:val="008D54B6"/>
    <w:rsid w:val="008D60A1"/>
    <w:rsid w:val="008D6483"/>
    <w:rsid w:val="008D6A68"/>
    <w:rsid w:val="008D7461"/>
    <w:rsid w:val="008D78CE"/>
    <w:rsid w:val="008D7D42"/>
    <w:rsid w:val="008D7D96"/>
    <w:rsid w:val="008E028F"/>
    <w:rsid w:val="008E0305"/>
    <w:rsid w:val="008E03F5"/>
    <w:rsid w:val="008E065E"/>
    <w:rsid w:val="008E070C"/>
    <w:rsid w:val="008E0BF4"/>
    <w:rsid w:val="008E0C1F"/>
    <w:rsid w:val="008E0D4C"/>
    <w:rsid w:val="008E0F99"/>
    <w:rsid w:val="008E1179"/>
    <w:rsid w:val="008E145C"/>
    <w:rsid w:val="008E16E2"/>
    <w:rsid w:val="008E2392"/>
    <w:rsid w:val="008E23A2"/>
    <w:rsid w:val="008E2E7D"/>
    <w:rsid w:val="008E3032"/>
    <w:rsid w:val="008E3101"/>
    <w:rsid w:val="008E3684"/>
    <w:rsid w:val="008E3748"/>
    <w:rsid w:val="008E37D1"/>
    <w:rsid w:val="008E39BD"/>
    <w:rsid w:val="008E3A82"/>
    <w:rsid w:val="008E3AFA"/>
    <w:rsid w:val="008E3B01"/>
    <w:rsid w:val="008E3BC3"/>
    <w:rsid w:val="008E43EB"/>
    <w:rsid w:val="008E5036"/>
    <w:rsid w:val="008E556F"/>
    <w:rsid w:val="008E563C"/>
    <w:rsid w:val="008E5DE4"/>
    <w:rsid w:val="008E65D3"/>
    <w:rsid w:val="008E6604"/>
    <w:rsid w:val="008E69A5"/>
    <w:rsid w:val="008E70B8"/>
    <w:rsid w:val="008E78B8"/>
    <w:rsid w:val="008E7C39"/>
    <w:rsid w:val="008E7E28"/>
    <w:rsid w:val="008F0D32"/>
    <w:rsid w:val="008F137F"/>
    <w:rsid w:val="008F267B"/>
    <w:rsid w:val="008F268B"/>
    <w:rsid w:val="008F28E5"/>
    <w:rsid w:val="008F2CB5"/>
    <w:rsid w:val="008F2CD2"/>
    <w:rsid w:val="008F3737"/>
    <w:rsid w:val="008F3FE0"/>
    <w:rsid w:val="008F45E8"/>
    <w:rsid w:val="008F4F29"/>
    <w:rsid w:val="008F4FD5"/>
    <w:rsid w:val="008F57D8"/>
    <w:rsid w:val="008F59EB"/>
    <w:rsid w:val="008F5C08"/>
    <w:rsid w:val="008F6BA9"/>
    <w:rsid w:val="008F6C89"/>
    <w:rsid w:val="008F70D3"/>
    <w:rsid w:val="008F74E1"/>
    <w:rsid w:val="008F783D"/>
    <w:rsid w:val="008F7E1B"/>
    <w:rsid w:val="00900262"/>
    <w:rsid w:val="00900575"/>
    <w:rsid w:val="009005E1"/>
    <w:rsid w:val="0090233E"/>
    <w:rsid w:val="00902450"/>
    <w:rsid w:val="009025B3"/>
    <w:rsid w:val="00902848"/>
    <w:rsid w:val="00903A41"/>
    <w:rsid w:val="009044BC"/>
    <w:rsid w:val="009045AC"/>
    <w:rsid w:val="009048E2"/>
    <w:rsid w:val="00904A4E"/>
    <w:rsid w:val="009066D1"/>
    <w:rsid w:val="009068A9"/>
    <w:rsid w:val="00906B52"/>
    <w:rsid w:val="00906CD6"/>
    <w:rsid w:val="00906ECF"/>
    <w:rsid w:val="00907051"/>
    <w:rsid w:val="00907469"/>
    <w:rsid w:val="00907E14"/>
    <w:rsid w:val="009103E3"/>
    <w:rsid w:val="00910B06"/>
    <w:rsid w:val="00910BD6"/>
    <w:rsid w:val="00910F2C"/>
    <w:rsid w:val="00910F9A"/>
    <w:rsid w:val="00911054"/>
    <w:rsid w:val="009110BE"/>
    <w:rsid w:val="0091164B"/>
    <w:rsid w:val="009126FE"/>
    <w:rsid w:val="00912D45"/>
    <w:rsid w:val="00913695"/>
    <w:rsid w:val="00913833"/>
    <w:rsid w:val="00913933"/>
    <w:rsid w:val="00913FE6"/>
    <w:rsid w:val="00915584"/>
    <w:rsid w:val="00915AFC"/>
    <w:rsid w:val="00915E0F"/>
    <w:rsid w:val="00915E3B"/>
    <w:rsid w:val="009162F8"/>
    <w:rsid w:val="009165A0"/>
    <w:rsid w:val="009170E0"/>
    <w:rsid w:val="009172A4"/>
    <w:rsid w:val="00917533"/>
    <w:rsid w:val="00917690"/>
    <w:rsid w:val="00917ADF"/>
    <w:rsid w:val="00917F7D"/>
    <w:rsid w:val="00920BEF"/>
    <w:rsid w:val="009216F5"/>
    <w:rsid w:val="009219DE"/>
    <w:rsid w:val="00921C7E"/>
    <w:rsid w:val="009220DA"/>
    <w:rsid w:val="0092230B"/>
    <w:rsid w:val="00922472"/>
    <w:rsid w:val="009227BA"/>
    <w:rsid w:val="00922D4A"/>
    <w:rsid w:val="00922F00"/>
    <w:rsid w:val="00923DE1"/>
    <w:rsid w:val="00923E78"/>
    <w:rsid w:val="009241E2"/>
    <w:rsid w:val="0092443E"/>
    <w:rsid w:val="0092499C"/>
    <w:rsid w:val="00924F58"/>
    <w:rsid w:val="00925120"/>
    <w:rsid w:val="0092558D"/>
    <w:rsid w:val="00925922"/>
    <w:rsid w:val="00925945"/>
    <w:rsid w:val="00925AB7"/>
    <w:rsid w:val="00925B40"/>
    <w:rsid w:val="00925ED4"/>
    <w:rsid w:val="00926602"/>
    <w:rsid w:val="00926D6C"/>
    <w:rsid w:val="00927148"/>
    <w:rsid w:val="00927F1A"/>
    <w:rsid w:val="009300C8"/>
    <w:rsid w:val="00930C1C"/>
    <w:rsid w:val="00930CE5"/>
    <w:rsid w:val="00931137"/>
    <w:rsid w:val="00931844"/>
    <w:rsid w:val="00932323"/>
    <w:rsid w:val="0093297F"/>
    <w:rsid w:val="00932CF0"/>
    <w:rsid w:val="00932DA1"/>
    <w:rsid w:val="009333B6"/>
    <w:rsid w:val="00934277"/>
    <w:rsid w:val="009342A7"/>
    <w:rsid w:val="00934808"/>
    <w:rsid w:val="00934931"/>
    <w:rsid w:val="00934D8C"/>
    <w:rsid w:val="0093503B"/>
    <w:rsid w:val="00935216"/>
    <w:rsid w:val="0093548C"/>
    <w:rsid w:val="00935E73"/>
    <w:rsid w:val="009363C9"/>
    <w:rsid w:val="00936467"/>
    <w:rsid w:val="00937440"/>
    <w:rsid w:val="00937495"/>
    <w:rsid w:val="0093793C"/>
    <w:rsid w:val="00937D3C"/>
    <w:rsid w:val="00937DBF"/>
    <w:rsid w:val="009402FE"/>
    <w:rsid w:val="00940667"/>
    <w:rsid w:val="0094067E"/>
    <w:rsid w:val="00940710"/>
    <w:rsid w:val="00940B83"/>
    <w:rsid w:val="00940E84"/>
    <w:rsid w:val="00940F7E"/>
    <w:rsid w:val="009410E1"/>
    <w:rsid w:val="009416A1"/>
    <w:rsid w:val="00941B0F"/>
    <w:rsid w:val="00941D69"/>
    <w:rsid w:val="00941EE3"/>
    <w:rsid w:val="00942317"/>
    <w:rsid w:val="00942F90"/>
    <w:rsid w:val="009430EA"/>
    <w:rsid w:val="009435CC"/>
    <w:rsid w:val="009438E0"/>
    <w:rsid w:val="00943A2A"/>
    <w:rsid w:val="00943B82"/>
    <w:rsid w:val="009440C8"/>
    <w:rsid w:val="00944210"/>
    <w:rsid w:val="0094431D"/>
    <w:rsid w:val="009443B8"/>
    <w:rsid w:val="0094451C"/>
    <w:rsid w:val="009446B7"/>
    <w:rsid w:val="00944BB0"/>
    <w:rsid w:val="00944CCD"/>
    <w:rsid w:val="00944DBB"/>
    <w:rsid w:val="009452AC"/>
    <w:rsid w:val="00945699"/>
    <w:rsid w:val="00945E02"/>
    <w:rsid w:val="009460DE"/>
    <w:rsid w:val="0094617C"/>
    <w:rsid w:val="00946D21"/>
    <w:rsid w:val="00947273"/>
    <w:rsid w:val="00947CFA"/>
    <w:rsid w:val="009507AF"/>
    <w:rsid w:val="00950810"/>
    <w:rsid w:val="00950A37"/>
    <w:rsid w:val="00950A7D"/>
    <w:rsid w:val="00950CC4"/>
    <w:rsid w:val="00950EEC"/>
    <w:rsid w:val="00950FBB"/>
    <w:rsid w:val="0095131B"/>
    <w:rsid w:val="00951B18"/>
    <w:rsid w:val="00951EED"/>
    <w:rsid w:val="009529F9"/>
    <w:rsid w:val="009556ED"/>
    <w:rsid w:val="00955B28"/>
    <w:rsid w:val="00955EA8"/>
    <w:rsid w:val="00956452"/>
    <w:rsid w:val="00956A92"/>
    <w:rsid w:val="00956FF3"/>
    <w:rsid w:val="009572C7"/>
    <w:rsid w:val="009579DC"/>
    <w:rsid w:val="009579EC"/>
    <w:rsid w:val="00960129"/>
    <w:rsid w:val="0096051A"/>
    <w:rsid w:val="009605E2"/>
    <w:rsid w:val="009606F6"/>
    <w:rsid w:val="0096073F"/>
    <w:rsid w:val="0096098B"/>
    <w:rsid w:val="009610BC"/>
    <w:rsid w:val="00961A22"/>
    <w:rsid w:val="0096220F"/>
    <w:rsid w:val="00962E01"/>
    <w:rsid w:val="009634F8"/>
    <w:rsid w:val="00963B4E"/>
    <w:rsid w:val="00963E6E"/>
    <w:rsid w:val="00964A26"/>
    <w:rsid w:val="00964BF1"/>
    <w:rsid w:val="00965098"/>
    <w:rsid w:val="009650F9"/>
    <w:rsid w:val="00965708"/>
    <w:rsid w:val="009657E7"/>
    <w:rsid w:val="00965A99"/>
    <w:rsid w:val="00965E23"/>
    <w:rsid w:val="00965F4F"/>
    <w:rsid w:val="009663FA"/>
    <w:rsid w:val="00966801"/>
    <w:rsid w:val="009672A1"/>
    <w:rsid w:val="009707D4"/>
    <w:rsid w:val="00970D24"/>
    <w:rsid w:val="0097122D"/>
    <w:rsid w:val="0097279A"/>
    <w:rsid w:val="00972A6E"/>
    <w:rsid w:val="00972A7C"/>
    <w:rsid w:val="00972AE0"/>
    <w:rsid w:val="00972BAF"/>
    <w:rsid w:val="009730FE"/>
    <w:rsid w:val="0097323F"/>
    <w:rsid w:val="0097340D"/>
    <w:rsid w:val="009735ED"/>
    <w:rsid w:val="00973CA1"/>
    <w:rsid w:val="00973F6D"/>
    <w:rsid w:val="0097437A"/>
    <w:rsid w:val="00974BD3"/>
    <w:rsid w:val="00974CC1"/>
    <w:rsid w:val="00974D0A"/>
    <w:rsid w:val="00975368"/>
    <w:rsid w:val="00975B2B"/>
    <w:rsid w:val="00975BB8"/>
    <w:rsid w:val="00975DE0"/>
    <w:rsid w:val="00976083"/>
    <w:rsid w:val="009760F3"/>
    <w:rsid w:val="009766E0"/>
    <w:rsid w:val="00976E02"/>
    <w:rsid w:val="0097736C"/>
    <w:rsid w:val="00977755"/>
    <w:rsid w:val="009809E5"/>
    <w:rsid w:val="00980A7A"/>
    <w:rsid w:val="00980B4C"/>
    <w:rsid w:val="0098107E"/>
    <w:rsid w:val="0098161E"/>
    <w:rsid w:val="009817F7"/>
    <w:rsid w:val="00981F78"/>
    <w:rsid w:val="009824CF"/>
    <w:rsid w:val="00982849"/>
    <w:rsid w:val="0098286C"/>
    <w:rsid w:val="00982D8F"/>
    <w:rsid w:val="00982F71"/>
    <w:rsid w:val="009837CC"/>
    <w:rsid w:val="009838A7"/>
    <w:rsid w:val="00983A72"/>
    <w:rsid w:val="00983CC2"/>
    <w:rsid w:val="00983FEC"/>
    <w:rsid w:val="00984575"/>
    <w:rsid w:val="0098589D"/>
    <w:rsid w:val="00986D6B"/>
    <w:rsid w:val="00987207"/>
    <w:rsid w:val="00987668"/>
    <w:rsid w:val="00987891"/>
    <w:rsid w:val="00987C51"/>
    <w:rsid w:val="00987FF4"/>
    <w:rsid w:val="00990481"/>
    <w:rsid w:val="009904E8"/>
    <w:rsid w:val="00990AB2"/>
    <w:rsid w:val="00990CBC"/>
    <w:rsid w:val="009912A8"/>
    <w:rsid w:val="00991B19"/>
    <w:rsid w:val="00991B4C"/>
    <w:rsid w:val="009920B4"/>
    <w:rsid w:val="0099213A"/>
    <w:rsid w:val="009923EC"/>
    <w:rsid w:val="00992D5A"/>
    <w:rsid w:val="0099371C"/>
    <w:rsid w:val="009949DD"/>
    <w:rsid w:val="00994A37"/>
    <w:rsid w:val="00995388"/>
    <w:rsid w:val="009953DE"/>
    <w:rsid w:val="00995509"/>
    <w:rsid w:val="00995C32"/>
    <w:rsid w:val="00995DC1"/>
    <w:rsid w:val="009963F4"/>
    <w:rsid w:val="009967C4"/>
    <w:rsid w:val="00997A9D"/>
    <w:rsid w:val="00997B17"/>
    <w:rsid w:val="00997CEC"/>
    <w:rsid w:val="00997F5B"/>
    <w:rsid w:val="009A041E"/>
    <w:rsid w:val="009A04C1"/>
    <w:rsid w:val="009A04F1"/>
    <w:rsid w:val="009A07EE"/>
    <w:rsid w:val="009A18D7"/>
    <w:rsid w:val="009A1A08"/>
    <w:rsid w:val="009A201E"/>
    <w:rsid w:val="009A2B72"/>
    <w:rsid w:val="009A3245"/>
    <w:rsid w:val="009A3313"/>
    <w:rsid w:val="009A35DA"/>
    <w:rsid w:val="009A3A63"/>
    <w:rsid w:val="009A401F"/>
    <w:rsid w:val="009A453E"/>
    <w:rsid w:val="009A460C"/>
    <w:rsid w:val="009A4881"/>
    <w:rsid w:val="009A568F"/>
    <w:rsid w:val="009A56A6"/>
    <w:rsid w:val="009A5924"/>
    <w:rsid w:val="009A5D41"/>
    <w:rsid w:val="009A5DAA"/>
    <w:rsid w:val="009A67CB"/>
    <w:rsid w:val="009A6AD3"/>
    <w:rsid w:val="009A6E44"/>
    <w:rsid w:val="009A70ED"/>
    <w:rsid w:val="009A741F"/>
    <w:rsid w:val="009A79A5"/>
    <w:rsid w:val="009B05AE"/>
    <w:rsid w:val="009B071A"/>
    <w:rsid w:val="009B09CF"/>
    <w:rsid w:val="009B0D72"/>
    <w:rsid w:val="009B119E"/>
    <w:rsid w:val="009B17E3"/>
    <w:rsid w:val="009B1A93"/>
    <w:rsid w:val="009B1B37"/>
    <w:rsid w:val="009B1C19"/>
    <w:rsid w:val="009B2183"/>
    <w:rsid w:val="009B2365"/>
    <w:rsid w:val="009B248C"/>
    <w:rsid w:val="009B2687"/>
    <w:rsid w:val="009B283F"/>
    <w:rsid w:val="009B2B51"/>
    <w:rsid w:val="009B3490"/>
    <w:rsid w:val="009B362F"/>
    <w:rsid w:val="009B3EFD"/>
    <w:rsid w:val="009B3F76"/>
    <w:rsid w:val="009B42FE"/>
    <w:rsid w:val="009B4576"/>
    <w:rsid w:val="009B46BE"/>
    <w:rsid w:val="009B47B4"/>
    <w:rsid w:val="009B4D63"/>
    <w:rsid w:val="009B50EC"/>
    <w:rsid w:val="009B51C8"/>
    <w:rsid w:val="009B54C8"/>
    <w:rsid w:val="009B5C0C"/>
    <w:rsid w:val="009B6179"/>
    <w:rsid w:val="009B63CC"/>
    <w:rsid w:val="009B669B"/>
    <w:rsid w:val="009B6A4B"/>
    <w:rsid w:val="009B6C1A"/>
    <w:rsid w:val="009B6CBB"/>
    <w:rsid w:val="009B7279"/>
    <w:rsid w:val="009B7F39"/>
    <w:rsid w:val="009C013C"/>
    <w:rsid w:val="009C04CA"/>
    <w:rsid w:val="009C14D7"/>
    <w:rsid w:val="009C19EC"/>
    <w:rsid w:val="009C1F38"/>
    <w:rsid w:val="009C25C5"/>
    <w:rsid w:val="009C2767"/>
    <w:rsid w:val="009C28B9"/>
    <w:rsid w:val="009C2F28"/>
    <w:rsid w:val="009C2FF2"/>
    <w:rsid w:val="009C30AF"/>
    <w:rsid w:val="009C365B"/>
    <w:rsid w:val="009C387E"/>
    <w:rsid w:val="009C3E45"/>
    <w:rsid w:val="009C4CF7"/>
    <w:rsid w:val="009C5340"/>
    <w:rsid w:val="009C53BA"/>
    <w:rsid w:val="009C562C"/>
    <w:rsid w:val="009C5911"/>
    <w:rsid w:val="009C5F16"/>
    <w:rsid w:val="009C61C6"/>
    <w:rsid w:val="009C6A51"/>
    <w:rsid w:val="009C6D01"/>
    <w:rsid w:val="009C6E40"/>
    <w:rsid w:val="009C79BB"/>
    <w:rsid w:val="009C7A2E"/>
    <w:rsid w:val="009D073A"/>
    <w:rsid w:val="009D0D4B"/>
    <w:rsid w:val="009D0DA3"/>
    <w:rsid w:val="009D0E79"/>
    <w:rsid w:val="009D0F32"/>
    <w:rsid w:val="009D10BE"/>
    <w:rsid w:val="009D1335"/>
    <w:rsid w:val="009D168F"/>
    <w:rsid w:val="009D1741"/>
    <w:rsid w:val="009D17DA"/>
    <w:rsid w:val="009D1BA8"/>
    <w:rsid w:val="009D2672"/>
    <w:rsid w:val="009D3699"/>
    <w:rsid w:val="009D4AF7"/>
    <w:rsid w:val="009D583D"/>
    <w:rsid w:val="009D58FD"/>
    <w:rsid w:val="009D593B"/>
    <w:rsid w:val="009D5A31"/>
    <w:rsid w:val="009D5E42"/>
    <w:rsid w:val="009D5EEB"/>
    <w:rsid w:val="009D63F5"/>
    <w:rsid w:val="009D63F7"/>
    <w:rsid w:val="009D64F1"/>
    <w:rsid w:val="009D6588"/>
    <w:rsid w:val="009D6AB6"/>
    <w:rsid w:val="009D6C17"/>
    <w:rsid w:val="009D763F"/>
    <w:rsid w:val="009E027A"/>
    <w:rsid w:val="009E09E0"/>
    <w:rsid w:val="009E0A7B"/>
    <w:rsid w:val="009E0F29"/>
    <w:rsid w:val="009E152D"/>
    <w:rsid w:val="009E21E0"/>
    <w:rsid w:val="009E3A68"/>
    <w:rsid w:val="009E3B69"/>
    <w:rsid w:val="009E3C49"/>
    <w:rsid w:val="009E468F"/>
    <w:rsid w:val="009E49B8"/>
    <w:rsid w:val="009E4C25"/>
    <w:rsid w:val="009E533D"/>
    <w:rsid w:val="009E5F57"/>
    <w:rsid w:val="009E68C2"/>
    <w:rsid w:val="009E71D1"/>
    <w:rsid w:val="009E7427"/>
    <w:rsid w:val="009E75A9"/>
    <w:rsid w:val="009E774B"/>
    <w:rsid w:val="009E775E"/>
    <w:rsid w:val="009E7771"/>
    <w:rsid w:val="009E7CE3"/>
    <w:rsid w:val="009F00A7"/>
    <w:rsid w:val="009F0549"/>
    <w:rsid w:val="009F0591"/>
    <w:rsid w:val="009F12D2"/>
    <w:rsid w:val="009F35A9"/>
    <w:rsid w:val="009F3889"/>
    <w:rsid w:val="009F3B48"/>
    <w:rsid w:val="009F4637"/>
    <w:rsid w:val="009F4B59"/>
    <w:rsid w:val="009F4C24"/>
    <w:rsid w:val="009F4CA9"/>
    <w:rsid w:val="009F5A3C"/>
    <w:rsid w:val="009F5A9D"/>
    <w:rsid w:val="009F5D5B"/>
    <w:rsid w:val="009F6514"/>
    <w:rsid w:val="009F6D9F"/>
    <w:rsid w:val="009F6F13"/>
    <w:rsid w:val="009F704A"/>
    <w:rsid w:val="009F73F0"/>
    <w:rsid w:val="009F797C"/>
    <w:rsid w:val="009F79E3"/>
    <w:rsid w:val="009F7A1D"/>
    <w:rsid w:val="009F7A70"/>
    <w:rsid w:val="009F7E17"/>
    <w:rsid w:val="00A00344"/>
    <w:rsid w:val="00A00536"/>
    <w:rsid w:val="00A008C9"/>
    <w:rsid w:val="00A01092"/>
    <w:rsid w:val="00A013A6"/>
    <w:rsid w:val="00A0182F"/>
    <w:rsid w:val="00A01A2F"/>
    <w:rsid w:val="00A01D02"/>
    <w:rsid w:val="00A02BD1"/>
    <w:rsid w:val="00A02D2D"/>
    <w:rsid w:val="00A033F0"/>
    <w:rsid w:val="00A038E5"/>
    <w:rsid w:val="00A04C27"/>
    <w:rsid w:val="00A05730"/>
    <w:rsid w:val="00A0595C"/>
    <w:rsid w:val="00A05B96"/>
    <w:rsid w:val="00A05D59"/>
    <w:rsid w:val="00A0624A"/>
    <w:rsid w:val="00A06797"/>
    <w:rsid w:val="00A06A7D"/>
    <w:rsid w:val="00A06D6F"/>
    <w:rsid w:val="00A07056"/>
    <w:rsid w:val="00A0736B"/>
    <w:rsid w:val="00A079A0"/>
    <w:rsid w:val="00A07A67"/>
    <w:rsid w:val="00A07D24"/>
    <w:rsid w:val="00A10434"/>
    <w:rsid w:val="00A1075E"/>
    <w:rsid w:val="00A108A3"/>
    <w:rsid w:val="00A10A7E"/>
    <w:rsid w:val="00A10B36"/>
    <w:rsid w:val="00A11252"/>
    <w:rsid w:val="00A1150C"/>
    <w:rsid w:val="00A1184B"/>
    <w:rsid w:val="00A1203F"/>
    <w:rsid w:val="00A122C7"/>
    <w:rsid w:val="00A1276C"/>
    <w:rsid w:val="00A128B5"/>
    <w:rsid w:val="00A12BD2"/>
    <w:rsid w:val="00A1392E"/>
    <w:rsid w:val="00A14351"/>
    <w:rsid w:val="00A14569"/>
    <w:rsid w:val="00A14A65"/>
    <w:rsid w:val="00A14F3D"/>
    <w:rsid w:val="00A15938"/>
    <w:rsid w:val="00A15FE5"/>
    <w:rsid w:val="00A161EA"/>
    <w:rsid w:val="00A1672F"/>
    <w:rsid w:val="00A16FF0"/>
    <w:rsid w:val="00A17065"/>
    <w:rsid w:val="00A170D9"/>
    <w:rsid w:val="00A17340"/>
    <w:rsid w:val="00A1757D"/>
    <w:rsid w:val="00A17C1E"/>
    <w:rsid w:val="00A20AE8"/>
    <w:rsid w:val="00A20E12"/>
    <w:rsid w:val="00A20EAC"/>
    <w:rsid w:val="00A210A4"/>
    <w:rsid w:val="00A217BE"/>
    <w:rsid w:val="00A21E67"/>
    <w:rsid w:val="00A225B6"/>
    <w:rsid w:val="00A2276F"/>
    <w:rsid w:val="00A227C2"/>
    <w:rsid w:val="00A2285D"/>
    <w:rsid w:val="00A22A24"/>
    <w:rsid w:val="00A22BA2"/>
    <w:rsid w:val="00A23374"/>
    <w:rsid w:val="00A2340F"/>
    <w:rsid w:val="00A23602"/>
    <w:rsid w:val="00A23661"/>
    <w:rsid w:val="00A23F6C"/>
    <w:rsid w:val="00A23F74"/>
    <w:rsid w:val="00A23FCE"/>
    <w:rsid w:val="00A24014"/>
    <w:rsid w:val="00A2433B"/>
    <w:rsid w:val="00A244B3"/>
    <w:rsid w:val="00A24773"/>
    <w:rsid w:val="00A24DC3"/>
    <w:rsid w:val="00A25685"/>
    <w:rsid w:val="00A2581C"/>
    <w:rsid w:val="00A25F2E"/>
    <w:rsid w:val="00A265D2"/>
    <w:rsid w:val="00A26AE3"/>
    <w:rsid w:val="00A271A3"/>
    <w:rsid w:val="00A27CE7"/>
    <w:rsid w:val="00A3030A"/>
    <w:rsid w:val="00A304D4"/>
    <w:rsid w:val="00A3066F"/>
    <w:rsid w:val="00A3143B"/>
    <w:rsid w:val="00A31B5E"/>
    <w:rsid w:val="00A31BA4"/>
    <w:rsid w:val="00A31BAB"/>
    <w:rsid w:val="00A31EC3"/>
    <w:rsid w:val="00A32310"/>
    <w:rsid w:val="00A324BE"/>
    <w:rsid w:val="00A32EFC"/>
    <w:rsid w:val="00A33A58"/>
    <w:rsid w:val="00A34A08"/>
    <w:rsid w:val="00A34AE5"/>
    <w:rsid w:val="00A34D0F"/>
    <w:rsid w:val="00A35006"/>
    <w:rsid w:val="00A35081"/>
    <w:rsid w:val="00A3525C"/>
    <w:rsid w:val="00A353C2"/>
    <w:rsid w:val="00A35497"/>
    <w:rsid w:val="00A3557B"/>
    <w:rsid w:val="00A360D4"/>
    <w:rsid w:val="00A36620"/>
    <w:rsid w:val="00A3689F"/>
    <w:rsid w:val="00A36D0D"/>
    <w:rsid w:val="00A37C47"/>
    <w:rsid w:val="00A37F7A"/>
    <w:rsid w:val="00A40097"/>
    <w:rsid w:val="00A404E6"/>
    <w:rsid w:val="00A405B4"/>
    <w:rsid w:val="00A406EC"/>
    <w:rsid w:val="00A411A1"/>
    <w:rsid w:val="00A41959"/>
    <w:rsid w:val="00A4201C"/>
    <w:rsid w:val="00A42491"/>
    <w:rsid w:val="00A42A73"/>
    <w:rsid w:val="00A42EE4"/>
    <w:rsid w:val="00A43805"/>
    <w:rsid w:val="00A43CA9"/>
    <w:rsid w:val="00A43D5D"/>
    <w:rsid w:val="00A43E6D"/>
    <w:rsid w:val="00A44877"/>
    <w:rsid w:val="00A44A13"/>
    <w:rsid w:val="00A45955"/>
    <w:rsid w:val="00A46AE0"/>
    <w:rsid w:val="00A46BC4"/>
    <w:rsid w:val="00A46BEE"/>
    <w:rsid w:val="00A46CE1"/>
    <w:rsid w:val="00A46D8E"/>
    <w:rsid w:val="00A46EE1"/>
    <w:rsid w:val="00A471C3"/>
    <w:rsid w:val="00A479FF"/>
    <w:rsid w:val="00A47B39"/>
    <w:rsid w:val="00A47B8A"/>
    <w:rsid w:val="00A47D4A"/>
    <w:rsid w:val="00A47E15"/>
    <w:rsid w:val="00A5003C"/>
    <w:rsid w:val="00A50B86"/>
    <w:rsid w:val="00A50D4F"/>
    <w:rsid w:val="00A5107F"/>
    <w:rsid w:val="00A51101"/>
    <w:rsid w:val="00A5162A"/>
    <w:rsid w:val="00A516AC"/>
    <w:rsid w:val="00A51E7C"/>
    <w:rsid w:val="00A521C4"/>
    <w:rsid w:val="00A5238F"/>
    <w:rsid w:val="00A52C44"/>
    <w:rsid w:val="00A52CBA"/>
    <w:rsid w:val="00A52D4F"/>
    <w:rsid w:val="00A531AA"/>
    <w:rsid w:val="00A535D8"/>
    <w:rsid w:val="00A5367D"/>
    <w:rsid w:val="00A5375E"/>
    <w:rsid w:val="00A539CC"/>
    <w:rsid w:val="00A53A97"/>
    <w:rsid w:val="00A5416C"/>
    <w:rsid w:val="00A541C3"/>
    <w:rsid w:val="00A543AD"/>
    <w:rsid w:val="00A543E5"/>
    <w:rsid w:val="00A5457A"/>
    <w:rsid w:val="00A547BA"/>
    <w:rsid w:val="00A54CDB"/>
    <w:rsid w:val="00A55271"/>
    <w:rsid w:val="00A55B8A"/>
    <w:rsid w:val="00A55D0D"/>
    <w:rsid w:val="00A55E6F"/>
    <w:rsid w:val="00A563D1"/>
    <w:rsid w:val="00A56943"/>
    <w:rsid w:val="00A56A54"/>
    <w:rsid w:val="00A56FC7"/>
    <w:rsid w:val="00A56FD8"/>
    <w:rsid w:val="00A570B2"/>
    <w:rsid w:val="00A571C7"/>
    <w:rsid w:val="00A575FC"/>
    <w:rsid w:val="00A576B5"/>
    <w:rsid w:val="00A577FD"/>
    <w:rsid w:val="00A57C07"/>
    <w:rsid w:val="00A57DB1"/>
    <w:rsid w:val="00A57E7D"/>
    <w:rsid w:val="00A601D0"/>
    <w:rsid w:val="00A609B4"/>
    <w:rsid w:val="00A60B38"/>
    <w:rsid w:val="00A60C36"/>
    <w:rsid w:val="00A61A2D"/>
    <w:rsid w:val="00A61A99"/>
    <w:rsid w:val="00A61BE6"/>
    <w:rsid w:val="00A61D32"/>
    <w:rsid w:val="00A625DB"/>
    <w:rsid w:val="00A628C3"/>
    <w:rsid w:val="00A62B5C"/>
    <w:rsid w:val="00A62C63"/>
    <w:rsid w:val="00A634B2"/>
    <w:rsid w:val="00A64CD9"/>
    <w:rsid w:val="00A653DB"/>
    <w:rsid w:val="00A65677"/>
    <w:rsid w:val="00A6595D"/>
    <w:rsid w:val="00A65967"/>
    <w:rsid w:val="00A65E6C"/>
    <w:rsid w:val="00A66AB6"/>
    <w:rsid w:val="00A66F06"/>
    <w:rsid w:val="00A675C0"/>
    <w:rsid w:val="00A67A1B"/>
    <w:rsid w:val="00A7008B"/>
    <w:rsid w:val="00A70C73"/>
    <w:rsid w:val="00A71709"/>
    <w:rsid w:val="00A7180E"/>
    <w:rsid w:val="00A7181D"/>
    <w:rsid w:val="00A721CB"/>
    <w:rsid w:val="00A721CE"/>
    <w:rsid w:val="00A72D68"/>
    <w:rsid w:val="00A72F25"/>
    <w:rsid w:val="00A7398C"/>
    <w:rsid w:val="00A739BA"/>
    <w:rsid w:val="00A73A29"/>
    <w:rsid w:val="00A73E4C"/>
    <w:rsid w:val="00A74382"/>
    <w:rsid w:val="00A743D6"/>
    <w:rsid w:val="00A7440B"/>
    <w:rsid w:val="00A745B5"/>
    <w:rsid w:val="00A74DC0"/>
    <w:rsid w:val="00A74E0F"/>
    <w:rsid w:val="00A74E51"/>
    <w:rsid w:val="00A75D36"/>
    <w:rsid w:val="00A76DB8"/>
    <w:rsid w:val="00A76FBF"/>
    <w:rsid w:val="00A77ADF"/>
    <w:rsid w:val="00A77B3A"/>
    <w:rsid w:val="00A77DFE"/>
    <w:rsid w:val="00A8003D"/>
    <w:rsid w:val="00A806E9"/>
    <w:rsid w:val="00A811C8"/>
    <w:rsid w:val="00A811D4"/>
    <w:rsid w:val="00A814EB"/>
    <w:rsid w:val="00A816C1"/>
    <w:rsid w:val="00A821BE"/>
    <w:rsid w:val="00A822AD"/>
    <w:rsid w:val="00A822CC"/>
    <w:rsid w:val="00A82696"/>
    <w:rsid w:val="00A82911"/>
    <w:rsid w:val="00A82D9C"/>
    <w:rsid w:val="00A8321D"/>
    <w:rsid w:val="00A8325E"/>
    <w:rsid w:val="00A834C2"/>
    <w:rsid w:val="00A83621"/>
    <w:rsid w:val="00A83BBD"/>
    <w:rsid w:val="00A84430"/>
    <w:rsid w:val="00A844EE"/>
    <w:rsid w:val="00A84677"/>
    <w:rsid w:val="00A848D9"/>
    <w:rsid w:val="00A84A3B"/>
    <w:rsid w:val="00A853B4"/>
    <w:rsid w:val="00A857CD"/>
    <w:rsid w:val="00A85965"/>
    <w:rsid w:val="00A85A73"/>
    <w:rsid w:val="00A86047"/>
    <w:rsid w:val="00A86765"/>
    <w:rsid w:val="00A86AC5"/>
    <w:rsid w:val="00A8722B"/>
    <w:rsid w:val="00A8728B"/>
    <w:rsid w:val="00A87F19"/>
    <w:rsid w:val="00A9039A"/>
    <w:rsid w:val="00A90605"/>
    <w:rsid w:val="00A90CE9"/>
    <w:rsid w:val="00A90E00"/>
    <w:rsid w:val="00A90E21"/>
    <w:rsid w:val="00A910DE"/>
    <w:rsid w:val="00A91914"/>
    <w:rsid w:val="00A91AF1"/>
    <w:rsid w:val="00A922C0"/>
    <w:rsid w:val="00A92729"/>
    <w:rsid w:val="00A929F9"/>
    <w:rsid w:val="00A92FEA"/>
    <w:rsid w:val="00A93123"/>
    <w:rsid w:val="00A93309"/>
    <w:rsid w:val="00A93C19"/>
    <w:rsid w:val="00A93D4C"/>
    <w:rsid w:val="00A93E1A"/>
    <w:rsid w:val="00A93F34"/>
    <w:rsid w:val="00A95336"/>
    <w:rsid w:val="00A953DB"/>
    <w:rsid w:val="00A957A5"/>
    <w:rsid w:val="00A957F4"/>
    <w:rsid w:val="00A9620F"/>
    <w:rsid w:val="00A965A8"/>
    <w:rsid w:val="00A9664E"/>
    <w:rsid w:val="00A96FC6"/>
    <w:rsid w:val="00A972EF"/>
    <w:rsid w:val="00A97413"/>
    <w:rsid w:val="00A977B5"/>
    <w:rsid w:val="00A979AE"/>
    <w:rsid w:val="00A97C96"/>
    <w:rsid w:val="00A97F34"/>
    <w:rsid w:val="00AA0B76"/>
    <w:rsid w:val="00AA10FF"/>
    <w:rsid w:val="00AA14F8"/>
    <w:rsid w:val="00AA180F"/>
    <w:rsid w:val="00AA2146"/>
    <w:rsid w:val="00AA235C"/>
    <w:rsid w:val="00AA27F3"/>
    <w:rsid w:val="00AA2D4F"/>
    <w:rsid w:val="00AA2DEC"/>
    <w:rsid w:val="00AA2FD2"/>
    <w:rsid w:val="00AA3F92"/>
    <w:rsid w:val="00AA4083"/>
    <w:rsid w:val="00AA40B0"/>
    <w:rsid w:val="00AA455C"/>
    <w:rsid w:val="00AA49E6"/>
    <w:rsid w:val="00AA4E89"/>
    <w:rsid w:val="00AA4EAC"/>
    <w:rsid w:val="00AA5028"/>
    <w:rsid w:val="00AA508D"/>
    <w:rsid w:val="00AA5535"/>
    <w:rsid w:val="00AA58AF"/>
    <w:rsid w:val="00AA637C"/>
    <w:rsid w:val="00AA640C"/>
    <w:rsid w:val="00AA6461"/>
    <w:rsid w:val="00AA64D9"/>
    <w:rsid w:val="00AA657C"/>
    <w:rsid w:val="00AA671E"/>
    <w:rsid w:val="00AA714D"/>
    <w:rsid w:val="00AA7D51"/>
    <w:rsid w:val="00AA7E69"/>
    <w:rsid w:val="00AB00C3"/>
    <w:rsid w:val="00AB07D3"/>
    <w:rsid w:val="00AB0A7B"/>
    <w:rsid w:val="00AB0C7C"/>
    <w:rsid w:val="00AB14C8"/>
    <w:rsid w:val="00AB18C3"/>
    <w:rsid w:val="00AB1AC1"/>
    <w:rsid w:val="00AB1C5F"/>
    <w:rsid w:val="00AB2391"/>
    <w:rsid w:val="00AB2406"/>
    <w:rsid w:val="00AB2477"/>
    <w:rsid w:val="00AB26E4"/>
    <w:rsid w:val="00AB2C06"/>
    <w:rsid w:val="00AB2E62"/>
    <w:rsid w:val="00AB3E34"/>
    <w:rsid w:val="00AB3E6C"/>
    <w:rsid w:val="00AB4D0E"/>
    <w:rsid w:val="00AB4DC6"/>
    <w:rsid w:val="00AB4E0D"/>
    <w:rsid w:val="00AB4ED5"/>
    <w:rsid w:val="00AB4FE7"/>
    <w:rsid w:val="00AB5897"/>
    <w:rsid w:val="00AB5A34"/>
    <w:rsid w:val="00AB5AC5"/>
    <w:rsid w:val="00AB5D25"/>
    <w:rsid w:val="00AB63BF"/>
    <w:rsid w:val="00AB653B"/>
    <w:rsid w:val="00AB68D2"/>
    <w:rsid w:val="00AB6AFD"/>
    <w:rsid w:val="00AB7BA2"/>
    <w:rsid w:val="00AB7FD9"/>
    <w:rsid w:val="00AC03DC"/>
    <w:rsid w:val="00AC12E6"/>
    <w:rsid w:val="00AC1EB6"/>
    <w:rsid w:val="00AC2AD0"/>
    <w:rsid w:val="00AC3597"/>
    <w:rsid w:val="00AC3C90"/>
    <w:rsid w:val="00AC48E7"/>
    <w:rsid w:val="00AC4CDE"/>
    <w:rsid w:val="00AC5203"/>
    <w:rsid w:val="00AC52EF"/>
    <w:rsid w:val="00AC5C86"/>
    <w:rsid w:val="00AC5C8B"/>
    <w:rsid w:val="00AC5F48"/>
    <w:rsid w:val="00AC5FCA"/>
    <w:rsid w:val="00AC6364"/>
    <w:rsid w:val="00AC63DC"/>
    <w:rsid w:val="00AC6821"/>
    <w:rsid w:val="00AC6852"/>
    <w:rsid w:val="00AC6B6E"/>
    <w:rsid w:val="00AC750D"/>
    <w:rsid w:val="00AC7726"/>
    <w:rsid w:val="00AD011E"/>
    <w:rsid w:val="00AD020C"/>
    <w:rsid w:val="00AD0711"/>
    <w:rsid w:val="00AD1174"/>
    <w:rsid w:val="00AD14DC"/>
    <w:rsid w:val="00AD197E"/>
    <w:rsid w:val="00AD1A4B"/>
    <w:rsid w:val="00AD1AB4"/>
    <w:rsid w:val="00AD1C66"/>
    <w:rsid w:val="00AD1C6D"/>
    <w:rsid w:val="00AD238C"/>
    <w:rsid w:val="00AD27F6"/>
    <w:rsid w:val="00AD2ADC"/>
    <w:rsid w:val="00AD324D"/>
    <w:rsid w:val="00AD3BA4"/>
    <w:rsid w:val="00AD3D7D"/>
    <w:rsid w:val="00AD4117"/>
    <w:rsid w:val="00AD44B4"/>
    <w:rsid w:val="00AD4B25"/>
    <w:rsid w:val="00AD5102"/>
    <w:rsid w:val="00AD5218"/>
    <w:rsid w:val="00AD5AD3"/>
    <w:rsid w:val="00AD5B72"/>
    <w:rsid w:val="00AD5E83"/>
    <w:rsid w:val="00AD6097"/>
    <w:rsid w:val="00AD6BAD"/>
    <w:rsid w:val="00AD72E1"/>
    <w:rsid w:val="00AD74DF"/>
    <w:rsid w:val="00AD7B4C"/>
    <w:rsid w:val="00AD7DF7"/>
    <w:rsid w:val="00AD7E4F"/>
    <w:rsid w:val="00AE0998"/>
    <w:rsid w:val="00AE1760"/>
    <w:rsid w:val="00AE17D5"/>
    <w:rsid w:val="00AE1B47"/>
    <w:rsid w:val="00AE1D0B"/>
    <w:rsid w:val="00AE213C"/>
    <w:rsid w:val="00AE2219"/>
    <w:rsid w:val="00AE2851"/>
    <w:rsid w:val="00AE2DAF"/>
    <w:rsid w:val="00AE2E1C"/>
    <w:rsid w:val="00AE2F63"/>
    <w:rsid w:val="00AE37C6"/>
    <w:rsid w:val="00AE3C82"/>
    <w:rsid w:val="00AE4349"/>
    <w:rsid w:val="00AE43B7"/>
    <w:rsid w:val="00AE43DA"/>
    <w:rsid w:val="00AE43DF"/>
    <w:rsid w:val="00AE4463"/>
    <w:rsid w:val="00AE44CB"/>
    <w:rsid w:val="00AE48C5"/>
    <w:rsid w:val="00AE48E1"/>
    <w:rsid w:val="00AE4ADF"/>
    <w:rsid w:val="00AE4BC6"/>
    <w:rsid w:val="00AE4C6B"/>
    <w:rsid w:val="00AE4DDA"/>
    <w:rsid w:val="00AE580E"/>
    <w:rsid w:val="00AE5E3E"/>
    <w:rsid w:val="00AE62FE"/>
    <w:rsid w:val="00AE6C33"/>
    <w:rsid w:val="00AE70BF"/>
    <w:rsid w:val="00AE7DFD"/>
    <w:rsid w:val="00AF0264"/>
    <w:rsid w:val="00AF06C2"/>
    <w:rsid w:val="00AF0C3F"/>
    <w:rsid w:val="00AF0FB9"/>
    <w:rsid w:val="00AF108C"/>
    <w:rsid w:val="00AF1C70"/>
    <w:rsid w:val="00AF2327"/>
    <w:rsid w:val="00AF2AA0"/>
    <w:rsid w:val="00AF3B73"/>
    <w:rsid w:val="00AF3CE0"/>
    <w:rsid w:val="00AF3F7A"/>
    <w:rsid w:val="00AF4302"/>
    <w:rsid w:val="00AF4451"/>
    <w:rsid w:val="00AF451C"/>
    <w:rsid w:val="00AF47FC"/>
    <w:rsid w:val="00AF4E5B"/>
    <w:rsid w:val="00AF4EA1"/>
    <w:rsid w:val="00AF4EE6"/>
    <w:rsid w:val="00AF50F2"/>
    <w:rsid w:val="00AF5984"/>
    <w:rsid w:val="00AF60D6"/>
    <w:rsid w:val="00AF62EE"/>
    <w:rsid w:val="00AF63A8"/>
    <w:rsid w:val="00AF71E3"/>
    <w:rsid w:val="00AF72EE"/>
    <w:rsid w:val="00B00469"/>
    <w:rsid w:val="00B00574"/>
    <w:rsid w:val="00B00745"/>
    <w:rsid w:val="00B00C2F"/>
    <w:rsid w:val="00B00DE9"/>
    <w:rsid w:val="00B0165A"/>
    <w:rsid w:val="00B01800"/>
    <w:rsid w:val="00B019B3"/>
    <w:rsid w:val="00B01A72"/>
    <w:rsid w:val="00B01D78"/>
    <w:rsid w:val="00B0218C"/>
    <w:rsid w:val="00B026A9"/>
    <w:rsid w:val="00B03893"/>
    <w:rsid w:val="00B041A0"/>
    <w:rsid w:val="00B044AF"/>
    <w:rsid w:val="00B045F1"/>
    <w:rsid w:val="00B04793"/>
    <w:rsid w:val="00B0482C"/>
    <w:rsid w:val="00B05267"/>
    <w:rsid w:val="00B0535E"/>
    <w:rsid w:val="00B05801"/>
    <w:rsid w:val="00B05D45"/>
    <w:rsid w:val="00B05D99"/>
    <w:rsid w:val="00B05F35"/>
    <w:rsid w:val="00B06322"/>
    <w:rsid w:val="00B06627"/>
    <w:rsid w:val="00B06E34"/>
    <w:rsid w:val="00B071D9"/>
    <w:rsid w:val="00B07878"/>
    <w:rsid w:val="00B07908"/>
    <w:rsid w:val="00B07B1A"/>
    <w:rsid w:val="00B07C31"/>
    <w:rsid w:val="00B10822"/>
    <w:rsid w:val="00B112C1"/>
    <w:rsid w:val="00B11951"/>
    <w:rsid w:val="00B11C9C"/>
    <w:rsid w:val="00B11F79"/>
    <w:rsid w:val="00B120CE"/>
    <w:rsid w:val="00B128E5"/>
    <w:rsid w:val="00B12A71"/>
    <w:rsid w:val="00B1358D"/>
    <w:rsid w:val="00B13DC5"/>
    <w:rsid w:val="00B143A8"/>
    <w:rsid w:val="00B14500"/>
    <w:rsid w:val="00B14F8D"/>
    <w:rsid w:val="00B1572F"/>
    <w:rsid w:val="00B162B6"/>
    <w:rsid w:val="00B168A2"/>
    <w:rsid w:val="00B1696A"/>
    <w:rsid w:val="00B169D0"/>
    <w:rsid w:val="00B16AC8"/>
    <w:rsid w:val="00B17117"/>
    <w:rsid w:val="00B17625"/>
    <w:rsid w:val="00B17C7F"/>
    <w:rsid w:val="00B20FFC"/>
    <w:rsid w:val="00B213C2"/>
    <w:rsid w:val="00B21787"/>
    <w:rsid w:val="00B217A3"/>
    <w:rsid w:val="00B2181D"/>
    <w:rsid w:val="00B2218A"/>
    <w:rsid w:val="00B22517"/>
    <w:rsid w:val="00B228AB"/>
    <w:rsid w:val="00B228CB"/>
    <w:rsid w:val="00B234DB"/>
    <w:rsid w:val="00B2384D"/>
    <w:rsid w:val="00B2496F"/>
    <w:rsid w:val="00B24A0D"/>
    <w:rsid w:val="00B24BD0"/>
    <w:rsid w:val="00B24DAD"/>
    <w:rsid w:val="00B25021"/>
    <w:rsid w:val="00B25520"/>
    <w:rsid w:val="00B25B98"/>
    <w:rsid w:val="00B25DD3"/>
    <w:rsid w:val="00B264FF"/>
    <w:rsid w:val="00B26527"/>
    <w:rsid w:val="00B266CE"/>
    <w:rsid w:val="00B267C6"/>
    <w:rsid w:val="00B26ED1"/>
    <w:rsid w:val="00B2713D"/>
    <w:rsid w:val="00B277DD"/>
    <w:rsid w:val="00B278C2"/>
    <w:rsid w:val="00B27DCE"/>
    <w:rsid w:val="00B307BC"/>
    <w:rsid w:val="00B30B82"/>
    <w:rsid w:val="00B30CAE"/>
    <w:rsid w:val="00B30DC6"/>
    <w:rsid w:val="00B30E5F"/>
    <w:rsid w:val="00B311E7"/>
    <w:rsid w:val="00B312CC"/>
    <w:rsid w:val="00B31BBD"/>
    <w:rsid w:val="00B3239B"/>
    <w:rsid w:val="00B32496"/>
    <w:rsid w:val="00B32576"/>
    <w:rsid w:val="00B32693"/>
    <w:rsid w:val="00B326CD"/>
    <w:rsid w:val="00B327B8"/>
    <w:rsid w:val="00B32AC6"/>
    <w:rsid w:val="00B32CEC"/>
    <w:rsid w:val="00B3325E"/>
    <w:rsid w:val="00B33A33"/>
    <w:rsid w:val="00B33D8C"/>
    <w:rsid w:val="00B34421"/>
    <w:rsid w:val="00B34649"/>
    <w:rsid w:val="00B34827"/>
    <w:rsid w:val="00B34E31"/>
    <w:rsid w:val="00B34E5D"/>
    <w:rsid w:val="00B3510D"/>
    <w:rsid w:val="00B35583"/>
    <w:rsid w:val="00B35912"/>
    <w:rsid w:val="00B35C72"/>
    <w:rsid w:val="00B36372"/>
    <w:rsid w:val="00B36374"/>
    <w:rsid w:val="00B3658C"/>
    <w:rsid w:val="00B365B9"/>
    <w:rsid w:val="00B365D1"/>
    <w:rsid w:val="00B365DB"/>
    <w:rsid w:val="00B366DF"/>
    <w:rsid w:val="00B36721"/>
    <w:rsid w:val="00B36B74"/>
    <w:rsid w:val="00B36EFB"/>
    <w:rsid w:val="00B377EB"/>
    <w:rsid w:val="00B3781A"/>
    <w:rsid w:val="00B37902"/>
    <w:rsid w:val="00B400EF"/>
    <w:rsid w:val="00B404C3"/>
    <w:rsid w:val="00B40630"/>
    <w:rsid w:val="00B414BC"/>
    <w:rsid w:val="00B41587"/>
    <w:rsid w:val="00B42278"/>
    <w:rsid w:val="00B42721"/>
    <w:rsid w:val="00B427D2"/>
    <w:rsid w:val="00B4283D"/>
    <w:rsid w:val="00B42917"/>
    <w:rsid w:val="00B42A6C"/>
    <w:rsid w:val="00B42CA4"/>
    <w:rsid w:val="00B42F0E"/>
    <w:rsid w:val="00B4319D"/>
    <w:rsid w:val="00B43410"/>
    <w:rsid w:val="00B43B69"/>
    <w:rsid w:val="00B4459E"/>
    <w:rsid w:val="00B445D8"/>
    <w:rsid w:val="00B44ADF"/>
    <w:rsid w:val="00B44C3E"/>
    <w:rsid w:val="00B45552"/>
    <w:rsid w:val="00B459DE"/>
    <w:rsid w:val="00B45C72"/>
    <w:rsid w:val="00B47080"/>
    <w:rsid w:val="00B473EE"/>
    <w:rsid w:val="00B4792B"/>
    <w:rsid w:val="00B500BA"/>
    <w:rsid w:val="00B50404"/>
    <w:rsid w:val="00B50417"/>
    <w:rsid w:val="00B50579"/>
    <w:rsid w:val="00B50897"/>
    <w:rsid w:val="00B51931"/>
    <w:rsid w:val="00B5240D"/>
    <w:rsid w:val="00B53BF1"/>
    <w:rsid w:val="00B53CF2"/>
    <w:rsid w:val="00B53EC0"/>
    <w:rsid w:val="00B540C3"/>
    <w:rsid w:val="00B5425A"/>
    <w:rsid w:val="00B5449C"/>
    <w:rsid w:val="00B5568B"/>
    <w:rsid w:val="00B5608C"/>
    <w:rsid w:val="00B56176"/>
    <w:rsid w:val="00B56E0A"/>
    <w:rsid w:val="00B575FC"/>
    <w:rsid w:val="00B57951"/>
    <w:rsid w:val="00B60767"/>
    <w:rsid w:val="00B60907"/>
    <w:rsid w:val="00B60E6B"/>
    <w:rsid w:val="00B6125C"/>
    <w:rsid w:val="00B614D3"/>
    <w:rsid w:val="00B61B62"/>
    <w:rsid w:val="00B61E9A"/>
    <w:rsid w:val="00B61ED2"/>
    <w:rsid w:val="00B62143"/>
    <w:rsid w:val="00B622FC"/>
    <w:rsid w:val="00B62623"/>
    <w:rsid w:val="00B62994"/>
    <w:rsid w:val="00B63119"/>
    <w:rsid w:val="00B635C0"/>
    <w:rsid w:val="00B63610"/>
    <w:rsid w:val="00B63E82"/>
    <w:rsid w:val="00B65774"/>
    <w:rsid w:val="00B65C16"/>
    <w:rsid w:val="00B65DD4"/>
    <w:rsid w:val="00B667E1"/>
    <w:rsid w:val="00B66C2E"/>
    <w:rsid w:val="00B67066"/>
    <w:rsid w:val="00B672C8"/>
    <w:rsid w:val="00B6765F"/>
    <w:rsid w:val="00B678B1"/>
    <w:rsid w:val="00B67CF9"/>
    <w:rsid w:val="00B701F5"/>
    <w:rsid w:val="00B70C5F"/>
    <w:rsid w:val="00B70DB5"/>
    <w:rsid w:val="00B70DFB"/>
    <w:rsid w:val="00B70E60"/>
    <w:rsid w:val="00B71A35"/>
    <w:rsid w:val="00B73601"/>
    <w:rsid w:val="00B742E5"/>
    <w:rsid w:val="00B74BA6"/>
    <w:rsid w:val="00B75057"/>
    <w:rsid w:val="00B75BAE"/>
    <w:rsid w:val="00B75F19"/>
    <w:rsid w:val="00B7611D"/>
    <w:rsid w:val="00B76223"/>
    <w:rsid w:val="00B76831"/>
    <w:rsid w:val="00B76E56"/>
    <w:rsid w:val="00B76FF5"/>
    <w:rsid w:val="00B77194"/>
    <w:rsid w:val="00B772ED"/>
    <w:rsid w:val="00B77776"/>
    <w:rsid w:val="00B777A0"/>
    <w:rsid w:val="00B77ABA"/>
    <w:rsid w:val="00B806B3"/>
    <w:rsid w:val="00B8098D"/>
    <w:rsid w:val="00B80B43"/>
    <w:rsid w:val="00B80BD7"/>
    <w:rsid w:val="00B80F2D"/>
    <w:rsid w:val="00B8154D"/>
    <w:rsid w:val="00B8158B"/>
    <w:rsid w:val="00B82F1A"/>
    <w:rsid w:val="00B8311D"/>
    <w:rsid w:val="00B83232"/>
    <w:rsid w:val="00B8385B"/>
    <w:rsid w:val="00B83BA1"/>
    <w:rsid w:val="00B84019"/>
    <w:rsid w:val="00B84A6F"/>
    <w:rsid w:val="00B84B10"/>
    <w:rsid w:val="00B84BDD"/>
    <w:rsid w:val="00B858E0"/>
    <w:rsid w:val="00B858FD"/>
    <w:rsid w:val="00B86119"/>
    <w:rsid w:val="00B861CD"/>
    <w:rsid w:val="00B862A8"/>
    <w:rsid w:val="00B86417"/>
    <w:rsid w:val="00B86925"/>
    <w:rsid w:val="00B8698F"/>
    <w:rsid w:val="00B86B6F"/>
    <w:rsid w:val="00B87652"/>
    <w:rsid w:val="00B8781C"/>
    <w:rsid w:val="00B87B6C"/>
    <w:rsid w:val="00B87E6C"/>
    <w:rsid w:val="00B90251"/>
    <w:rsid w:val="00B9059B"/>
    <w:rsid w:val="00B905FC"/>
    <w:rsid w:val="00B90698"/>
    <w:rsid w:val="00B90F04"/>
    <w:rsid w:val="00B91327"/>
    <w:rsid w:val="00B9181A"/>
    <w:rsid w:val="00B93B81"/>
    <w:rsid w:val="00B93FEF"/>
    <w:rsid w:val="00B94992"/>
    <w:rsid w:val="00B94B6F"/>
    <w:rsid w:val="00B95A74"/>
    <w:rsid w:val="00B96715"/>
    <w:rsid w:val="00B96821"/>
    <w:rsid w:val="00B9685E"/>
    <w:rsid w:val="00B96EF2"/>
    <w:rsid w:val="00B96F51"/>
    <w:rsid w:val="00B97116"/>
    <w:rsid w:val="00B979B3"/>
    <w:rsid w:val="00BA177A"/>
    <w:rsid w:val="00BA26C4"/>
    <w:rsid w:val="00BA29BB"/>
    <w:rsid w:val="00BA29D4"/>
    <w:rsid w:val="00BA2E1B"/>
    <w:rsid w:val="00BA31EB"/>
    <w:rsid w:val="00BA32DA"/>
    <w:rsid w:val="00BA3AA0"/>
    <w:rsid w:val="00BA3FB8"/>
    <w:rsid w:val="00BA4B6F"/>
    <w:rsid w:val="00BA4E60"/>
    <w:rsid w:val="00BA4F45"/>
    <w:rsid w:val="00BA5838"/>
    <w:rsid w:val="00BA60F4"/>
    <w:rsid w:val="00BA6AC0"/>
    <w:rsid w:val="00BA6B65"/>
    <w:rsid w:val="00BA6EC9"/>
    <w:rsid w:val="00BA6F88"/>
    <w:rsid w:val="00BA6FE2"/>
    <w:rsid w:val="00BA7169"/>
    <w:rsid w:val="00BA735B"/>
    <w:rsid w:val="00BA7919"/>
    <w:rsid w:val="00BA798D"/>
    <w:rsid w:val="00BA7A9E"/>
    <w:rsid w:val="00BA7B44"/>
    <w:rsid w:val="00BB022A"/>
    <w:rsid w:val="00BB070E"/>
    <w:rsid w:val="00BB11CB"/>
    <w:rsid w:val="00BB13EB"/>
    <w:rsid w:val="00BB1B06"/>
    <w:rsid w:val="00BB22A5"/>
    <w:rsid w:val="00BB263E"/>
    <w:rsid w:val="00BB2D87"/>
    <w:rsid w:val="00BB3299"/>
    <w:rsid w:val="00BB3CA6"/>
    <w:rsid w:val="00BB42F5"/>
    <w:rsid w:val="00BB4A38"/>
    <w:rsid w:val="00BB5CF4"/>
    <w:rsid w:val="00BB6864"/>
    <w:rsid w:val="00BB6C5D"/>
    <w:rsid w:val="00BB79DF"/>
    <w:rsid w:val="00BB7CC3"/>
    <w:rsid w:val="00BC09F6"/>
    <w:rsid w:val="00BC14BC"/>
    <w:rsid w:val="00BC1646"/>
    <w:rsid w:val="00BC21E3"/>
    <w:rsid w:val="00BC2707"/>
    <w:rsid w:val="00BC27A3"/>
    <w:rsid w:val="00BC2B48"/>
    <w:rsid w:val="00BC2DC6"/>
    <w:rsid w:val="00BC34B9"/>
    <w:rsid w:val="00BC3C5C"/>
    <w:rsid w:val="00BC3CD2"/>
    <w:rsid w:val="00BC3EA4"/>
    <w:rsid w:val="00BC517F"/>
    <w:rsid w:val="00BC56D7"/>
    <w:rsid w:val="00BC581D"/>
    <w:rsid w:val="00BC5EBB"/>
    <w:rsid w:val="00BC5F70"/>
    <w:rsid w:val="00BC6B82"/>
    <w:rsid w:val="00BC70AA"/>
    <w:rsid w:val="00BC75EC"/>
    <w:rsid w:val="00BC780D"/>
    <w:rsid w:val="00BC7C97"/>
    <w:rsid w:val="00BC7ED1"/>
    <w:rsid w:val="00BD01EB"/>
    <w:rsid w:val="00BD0590"/>
    <w:rsid w:val="00BD078C"/>
    <w:rsid w:val="00BD0E2F"/>
    <w:rsid w:val="00BD1563"/>
    <w:rsid w:val="00BD171A"/>
    <w:rsid w:val="00BD18FF"/>
    <w:rsid w:val="00BD1951"/>
    <w:rsid w:val="00BD218B"/>
    <w:rsid w:val="00BD25FC"/>
    <w:rsid w:val="00BD2BF2"/>
    <w:rsid w:val="00BD2CFE"/>
    <w:rsid w:val="00BD2E79"/>
    <w:rsid w:val="00BD2FAD"/>
    <w:rsid w:val="00BD378C"/>
    <w:rsid w:val="00BD3E1E"/>
    <w:rsid w:val="00BD3E32"/>
    <w:rsid w:val="00BD4A01"/>
    <w:rsid w:val="00BD4A08"/>
    <w:rsid w:val="00BD52BC"/>
    <w:rsid w:val="00BD54EB"/>
    <w:rsid w:val="00BD558F"/>
    <w:rsid w:val="00BD5C62"/>
    <w:rsid w:val="00BD63B0"/>
    <w:rsid w:val="00BD6AE1"/>
    <w:rsid w:val="00BD6E3B"/>
    <w:rsid w:val="00BD6ED3"/>
    <w:rsid w:val="00BD7CE3"/>
    <w:rsid w:val="00BE020E"/>
    <w:rsid w:val="00BE0721"/>
    <w:rsid w:val="00BE0CB3"/>
    <w:rsid w:val="00BE0D1F"/>
    <w:rsid w:val="00BE1216"/>
    <w:rsid w:val="00BE1520"/>
    <w:rsid w:val="00BE1683"/>
    <w:rsid w:val="00BE1C04"/>
    <w:rsid w:val="00BE1CBF"/>
    <w:rsid w:val="00BE2298"/>
    <w:rsid w:val="00BE2E25"/>
    <w:rsid w:val="00BE35B6"/>
    <w:rsid w:val="00BE374B"/>
    <w:rsid w:val="00BE3C68"/>
    <w:rsid w:val="00BE3ED9"/>
    <w:rsid w:val="00BE3F5C"/>
    <w:rsid w:val="00BE4442"/>
    <w:rsid w:val="00BE572D"/>
    <w:rsid w:val="00BE59C2"/>
    <w:rsid w:val="00BE5ADE"/>
    <w:rsid w:val="00BE5CF5"/>
    <w:rsid w:val="00BE62FA"/>
    <w:rsid w:val="00BE6AE3"/>
    <w:rsid w:val="00BE74DA"/>
    <w:rsid w:val="00BE775C"/>
    <w:rsid w:val="00BE7B1F"/>
    <w:rsid w:val="00BE7C72"/>
    <w:rsid w:val="00BE7CE6"/>
    <w:rsid w:val="00BF0179"/>
    <w:rsid w:val="00BF01F1"/>
    <w:rsid w:val="00BF022C"/>
    <w:rsid w:val="00BF06F0"/>
    <w:rsid w:val="00BF07B7"/>
    <w:rsid w:val="00BF0D0B"/>
    <w:rsid w:val="00BF0DAC"/>
    <w:rsid w:val="00BF0FD4"/>
    <w:rsid w:val="00BF155D"/>
    <w:rsid w:val="00BF1703"/>
    <w:rsid w:val="00BF1AE3"/>
    <w:rsid w:val="00BF1B9F"/>
    <w:rsid w:val="00BF1DCA"/>
    <w:rsid w:val="00BF1F41"/>
    <w:rsid w:val="00BF22B6"/>
    <w:rsid w:val="00BF26B0"/>
    <w:rsid w:val="00BF2890"/>
    <w:rsid w:val="00BF364F"/>
    <w:rsid w:val="00BF3798"/>
    <w:rsid w:val="00BF3DA4"/>
    <w:rsid w:val="00BF3DBF"/>
    <w:rsid w:val="00BF3F11"/>
    <w:rsid w:val="00BF4047"/>
    <w:rsid w:val="00BF43C6"/>
    <w:rsid w:val="00BF4651"/>
    <w:rsid w:val="00BF495D"/>
    <w:rsid w:val="00BF4E67"/>
    <w:rsid w:val="00BF54D4"/>
    <w:rsid w:val="00BF664D"/>
    <w:rsid w:val="00BF6BB8"/>
    <w:rsid w:val="00BF727F"/>
    <w:rsid w:val="00BF7351"/>
    <w:rsid w:val="00BF7484"/>
    <w:rsid w:val="00BF75C9"/>
    <w:rsid w:val="00BF7F39"/>
    <w:rsid w:val="00C00B77"/>
    <w:rsid w:val="00C01306"/>
    <w:rsid w:val="00C01314"/>
    <w:rsid w:val="00C0136B"/>
    <w:rsid w:val="00C017EF"/>
    <w:rsid w:val="00C02535"/>
    <w:rsid w:val="00C02988"/>
    <w:rsid w:val="00C02AB3"/>
    <w:rsid w:val="00C036F9"/>
    <w:rsid w:val="00C038A0"/>
    <w:rsid w:val="00C039F5"/>
    <w:rsid w:val="00C0423B"/>
    <w:rsid w:val="00C0439C"/>
    <w:rsid w:val="00C04583"/>
    <w:rsid w:val="00C048AA"/>
    <w:rsid w:val="00C04DA6"/>
    <w:rsid w:val="00C051B8"/>
    <w:rsid w:val="00C052F9"/>
    <w:rsid w:val="00C05567"/>
    <w:rsid w:val="00C055AA"/>
    <w:rsid w:val="00C05F11"/>
    <w:rsid w:val="00C060FC"/>
    <w:rsid w:val="00C0633F"/>
    <w:rsid w:val="00C06763"/>
    <w:rsid w:val="00C06A47"/>
    <w:rsid w:val="00C06D65"/>
    <w:rsid w:val="00C06D80"/>
    <w:rsid w:val="00C07501"/>
    <w:rsid w:val="00C102E6"/>
    <w:rsid w:val="00C10323"/>
    <w:rsid w:val="00C1061E"/>
    <w:rsid w:val="00C10BFE"/>
    <w:rsid w:val="00C1117F"/>
    <w:rsid w:val="00C122BE"/>
    <w:rsid w:val="00C123FF"/>
    <w:rsid w:val="00C12464"/>
    <w:rsid w:val="00C12B5D"/>
    <w:rsid w:val="00C1382A"/>
    <w:rsid w:val="00C141F3"/>
    <w:rsid w:val="00C142B2"/>
    <w:rsid w:val="00C145BB"/>
    <w:rsid w:val="00C147FA"/>
    <w:rsid w:val="00C15242"/>
    <w:rsid w:val="00C153BD"/>
    <w:rsid w:val="00C15468"/>
    <w:rsid w:val="00C15722"/>
    <w:rsid w:val="00C15925"/>
    <w:rsid w:val="00C15B1C"/>
    <w:rsid w:val="00C15F57"/>
    <w:rsid w:val="00C167B0"/>
    <w:rsid w:val="00C17073"/>
    <w:rsid w:val="00C178BA"/>
    <w:rsid w:val="00C17A70"/>
    <w:rsid w:val="00C20171"/>
    <w:rsid w:val="00C205EC"/>
    <w:rsid w:val="00C206EF"/>
    <w:rsid w:val="00C208DE"/>
    <w:rsid w:val="00C209C5"/>
    <w:rsid w:val="00C20D62"/>
    <w:rsid w:val="00C211C8"/>
    <w:rsid w:val="00C213DF"/>
    <w:rsid w:val="00C214E2"/>
    <w:rsid w:val="00C2156C"/>
    <w:rsid w:val="00C21D7A"/>
    <w:rsid w:val="00C225D8"/>
    <w:rsid w:val="00C22887"/>
    <w:rsid w:val="00C229DF"/>
    <w:rsid w:val="00C22BBA"/>
    <w:rsid w:val="00C22D33"/>
    <w:rsid w:val="00C22FCB"/>
    <w:rsid w:val="00C23178"/>
    <w:rsid w:val="00C2397A"/>
    <w:rsid w:val="00C239C0"/>
    <w:rsid w:val="00C23A9E"/>
    <w:rsid w:val="00C24CBB"/>
    <w:rsid w:val="00C24D7B"/>
    <w:rsid w:val="00C252B1"/>
    <w:rsid w:val="00C252CB"/>
    <w:rsid w:val="00C254DD"/>
    <w:rsid w:val="00C264D7"/>
    <w:rsid w:val="00C26522"/>
    <w:rsid w:val="00C26990"/>
    <w:rsid w:val="00C26AFA"/>
    <w:rsid w:val="00C26CDA"/>
    <w:rsid w:val="00C27734"/>
    <w:rsid w:val="00C27F2E"/>
    <w:rsid w:val="00C30334"/>
    <w:rsid w:val="00C30C92"/>
    <w:rsid w:val="00C310A9"/>
    <w:rsid w:val="00C310CC"/>
    <w:rsid w:val="00C311C3"/>
    <w:rsid w:val="00C31238"/>
    <w:rsid w:val="00C31716"/>
    <w:rsid w:val="00C31D51"/>
    <w:rsid w:val="00C31ECC"/>
    <w:rsid w:val="00C31F0E"/>
    <w:rsid w:val="00C32129"/>
    <w:rsid w:val="00C3225D"/>
    <w:rsid w:val="00C32541"/>
    <w:rsid w:val="00C32768"/>
    <w:rsid w:val="00C32EB0"/>
    <w:rsid w:val="00C32F10"/>
    <w:rsid w:val="00C33287"/>
    <w:rsid w:val="00C334A4"/>
    <w:rsid w:val="00C33735"/>
    <w:rsid w:val="00C3384F"/>
    <w:rsid w:val="00C34173"/>
    <w:rsid w:val="00C341C6"/>
    <w:rsid w:val="00C3442F"/>
    <w:rsid w:val="00C34532"/>
    <w:rsid w:val="00C34568"/>
    <w:rsid w:val="00C34E6D"/>
    <w:rsid w:val="00C350AF"/>
    <w:rsid w:val="00C3569A"/>
    <w:rsid w:val="00C35B75"/>
    <w:rsid w:val="00C35CFE"/>
    <w:rsid w:val="00C35F86"/>
    <w:rsid w:val="00C36540"/>
    <w:rsid w:val="00C36675"/>
    <w:rsid w:val="00C37010"/>
    <w:rsid w:val="00C37607"/>
    <w:rsid w:val="00C3781F"/>
    <w:rsid w:val="00C4021C"/>
    <w:rsid w:val="00C411D4"/>
    <w:rsid w:val="00C415C9"/>
    <w:rsid w:val="00C41D65"/>
    <w:rsid w:val="00C42426"/>
    <w:rsid w:val="00C42D5F"/>
    <w:rsid w:val="00C430AF"/>
    <w:rsid w:val="00C437EE"/>
    <w:rsid w:val="00C43952"/>
    <w:rsid w:val="00C445AF"/>
    <w:rsid w:val="00C44950"/>
    <w:rsid w:val="00C44F0A"/>
    <w:rsid w:val="00C44FE3"/>
    <w:rsid w:val="00C457CC"/>
    <w:rsid w:val="00C45A40"/>
    <w:rsid w:val="00C45A4D"/>
    <w:rsid w:val="00C46212"/>
    <w:rsid w:val="00C4678A"/>
    <w:rsid w:val="00C46942"/>
    <w:rsid w:val="00C470AD"/>
    <w:rsid w:val="00C47116"/>
    <w:rsid w:val="00C4788C"/>
    <w:rsid w:val="00C47AAE"/>
    <w:rsid w:val="00C50117"/>
    <w:rsid w:val="00C50293"/>
    <w:rsid w:val="00C5029D"/>
    <w:rsid w:val="00C5031F"/>
    <w:rsid w:val="00C50372"/>
    <w:rsid w:val="00C5078F"/>
    <w:rsid w:val="00C50C57"/>
    <w:rsid w:val="00C50FE6"/>
    <w:rsid w:val="00C51708"/>
    <w:rsid w:val="00C51AA3"/>
    <w:rsid w:val="00C52069"/>
    <w:rsid w:val="00C52107"/>
    <w:rsid w:val="00C5276B"/>
    <w:rsid w:val="00C538EF"/>
    <w:rsid w:val="00C53C0A"/>
    <w:rsid w:val="00C53C66"/>
    <w:rsid w:val="00C54508"/>
    <w:rsid w:val="00C5466D"/>
    <w:rsid w:val="00C547ED"/>
    <w:rsid w:val="00C54A51"/>
    <w:rsid w:val="00C55571"/>
    <w:rsid w:val="00C5574C"/>
    <w:rsid w:val="00C55A4F"/>
    <w:rsid w:val="00C568D6"/>
    <w:rsid w:val="00C572C8"/>
    <w:rsid w:val="00C57880"/>
    <w:rsid w:val="00C57F3C"/>
    <w:rsid w:val="00C6002A"/>
    <w:rsid w:val="00C60341"/>
    <w:rsid w:val="00C60479"/>
    <w:rsid w:val="00C60484"/>
    <w:rsid w:val="00C606BE"/>
    <w:rsid w:val="00C608AF"/>
    <w:rsid w:val="00C61657"/>
    <w:rsid w:val="00C61664"/>
    <w:rsid w:val="00C617FA"/>
    <w:rsid w:val="00C624C7"/>
    <w:rsid w:val="00C628F1"/>
    <w:rsid w:val="00C62994"/>
    <w:rsid w:val="00C634F4"/>
    <w:rsid w:val="00C64F52"/>
    <w:rsid w:val="00C65DAE"/>
    <w:rsid w:val="00C660C0"/>
    <w:rsid w:val="00C66339"/>
    <w:rsid w:val="00C66D8F"/>
    <w:rsid w:val="00C66E61"/>
    <w:rsid w:val="00C66F53"/>
    <w:rsid w:val="00C671FD"/>
    <w:rsid w:val="00C67337"/>
    <w:rsid w:val="00C675EF"/>
    <w:rsid w:val="00C6772F"/>
    <w:rsid w:val="00C677FC"/>
    <w:rsid w:val="00C70F68"/>
    <w:rsid w:val="00C715DD"/>
    <w:rsid w:val="00C71C32"/>
    <w:rsid w:val="00C72081"/>
    <w:rsid w:val="00C725F8"/>
    <w:rsid w:val="00C7329E"/>
    <w:rsid w:val="00C7383C"/>
    <w:rsid w:val="00C739FC"/>
    <w:rsid w:val="00C73B77"/>
    <w:rsid w:val="00C73BED"/>
    <w:rsid w:val="00C7494C"/>
    <w:rsid w:val="00C74A24"/>
    <w:rsid w:val="00C74D7C"/>
    <w:rsid w:val="00C74EC6"/>
    <w:rsid w:val="00C74F5D"/>
    <w:rsid w:val="00C7513F"/>
    <w:rsid w:val="00C7565F"/>
    <w:rsid w:val="00C75BF6"/>
    <w:rsid w:val="00C763D1"/>
    <w:rsid w:val="00C76C3D"/>
    <w:rsid w:val="00C76C9A"/>
    <w:rsid w:val="00C76EBE"/>
    <w:rsid w:val="00C76F48"/>
    <w:rsid w:val="00C77370"/>
    <w:rsid w:val="00C7749A"/>
    <w:rsid w:val="00C777E1"/>
    <w:rsid w:val="00C7784A"/>
    <w:rsid w:val="00C77887"/>
    <w:rsid w:val="00C77900"/>
    <w:rsid w:val="00C77A0A"/>
    <w:rsid w:val="00C77B59"/>
    <w:rsid w:val="00C80274"/>
    <w:rsid w:val="00C809A6"/>
    <w:rsid w:val="00C80EDD"/>
    <w:rsid w:val="00C80FF7"/>
    <w:rsid w:val="00C81265"/>
    <w:rsid w:val="00C812CD"/>
    <w:rsid w:val="00C816F8"/>
    <w:rsid w:val="00C81916"/>
    <w:rsid w:val="00C81D26"/>
    <w:rsid w:val="00C81F29"/>
    <w:rsid w:val="00C82120"/>
    <w:rsid w:val="00C82F1E"/>
    <w:rsid w:val="00C839EA"/>
    <w:rsid w:val="00C83E95"/>
    <w:rsid w:val="00C8446F"/>
    <w:rsid w:val="00C84552"/>
    <w:rsid w:val="00C84FE8"/>
    <w:rsid w:val="00C85D96"/>
    <w:rsid w:val="00C8628E"/>
    <w:rsid w:val="00C86681"/>
    <w:rsid w:val="00C86721"/>
    <w:rsid w:val="00C86F2E"/>
    <w:rsid w:val="00C90AF1"/>
    <w:rsid w:val="00C90E69"/>
    <w:rsid w:val="00C90FC2"/>
    <w:rsid w:val="00C9204F"/>
    <w:rsid w:val="00C92902"/>
    <w:rsid w:val="00C92D01"/>
    <w:rsid w:val="00C92E84"/>
    <w:rsid w:val="00C92F3E"/>
    <w:rsid w:val="00C932A7"/>
    <w:rsid w:val="00C933EB"/>
    <w:rsid w:val="00C93500"/>
    <w:rsid w:val="00C935CB"/>
    <w:rsid w:val="00C938DA"/>
    <w:rsid w:val="00C946D1"/>
    <w:rsid w:val="00C94CC7"/>
    <w:rsid w:val="00C94D52"/>
    <w:rsid w:val="00C94E79"/>
    <w:rsid w:val="00C94F5A"/>
    <w:rsid w:val="00C9505C"/>
    <w:rsid w:val="00C951EB"/>
    <w:rsid w:val="00C954EB"/>
    <w:rsid w:val="00C955E9"/>
    <w:rsid w:val="00C9582F"/>
    <w:rsid w:val="00C95EE5"/>
    <w:rsid w:val="00C95F70"/>
    <w:rsid w:val="00C96A00"/>
    <w:rsid w:val="00C96BAB"/>
    <w:rsid w:val="00C96E4B"/>
    <w:rsid w:val="00C972E9"/>
    <w:rsid w:val="00C97BCA"/>
    <w:rsid w:val="00CA03B4"/>
    <w:rsid w:val="00CA066D"/>
    <w:rsid w:val="00CA1FDE"/>
    <w:rsid w:val="00CA23A5"/>
    <w:rsid w:val="00CA2801"/>
    <w:rsid w:val="00CA28D8"/>
    <w:rsid w:val="00CA33FE"/>
    <w:rsid w:val="00CA351A"/>
    <w:rsid w:val="00CA394B"/>
    <w:rsid w:val="00CA3BEB"/>
    <w:rsid w:val="00CA3F9A"/>
    <w:rsid w:val="00CA4249"/>
    <w:rsid w:val="00CA4A25"/>
    <w:rsid w:val="00CA4A57"/>
    <w:rsid w:val="00CA4E81"/>
    <w:rsid w:val="00CA4F0E"/>
    <w:rsid w:val="00CA5A5A"/>
    <w:rsid w:val="00CA5B35"/>
    <w:rsid w:val="00CA6204"/>
    <w:rsid w:val="00CA6793"/>
    <w:rsid w:val="00CA6B08"/>
    <w:rsid w:val="00CA7BD9"/>
    <w:rsid w:val="00CB035B"/>
    <w:rsid w:val="00CB0DB2"/>
    <w:rsid w:val="00CB0E0A"/>
    <w:rsid w:val="00CB1051"/>
    <w:rsid w:val="00CB14A2"/>
    <w:rsid w:val="00CB164B"/>
    <w:rsid w:val="00CB1867"/>
    <w:rsid w:val="00CB1E86"/>
    <w:rsid w:val="00CB24F9"/>
    <w:rsid w:val="00CB2835"/>
    <w:rsid w:val="00CB290C"/>
    <w:rsid w:val="00CB2A0D"/>
    <w:rsid w:val="00CB3329"/>
    <w:rsid w:val="00CB37FB"/>
    <w:rsid w:val="00CB39E0"/>
    <w:rsid w:val="00CB3AD7"/>
    <w:rsid w:val="00CB3B5B"/>
    <w:rsid w:val="00CB435D"/>
    <w:rsid w:val="00CB5045"/>
    <w:rsid w:val="00CB5434"/>
    <w:rsid w:val="00CB569A"/>
    <w:rsid w:val="00CB598A"/>
    <w:rsid w:val="00CB5C46"/>
    <w:rsid w:val="00CB6487"/>
    <w:rsid w:val="00CB678E"/>
    <w:rsid w:val="00CB6987"/>
    <w:rsid w:val="00CB6F3D"/>
    <w:rsid w:val="00CB6F54"/>
    <w:rsid w:val="00CB7B78"/>
    <w:rsid w:val="00CB7D9E"/>
    <w:rsid w:val="00CB7EFF"/>
    <w:rsid w:val="00CC112D"/>
    <w:rsid w:val="00CC1BB3"/>
    <w:rsid w:val="00CC1D64"/>
    <w:rsid w:val="00CC1FC2"/>
    <w:rsid w:val="00CC21C0"/>
    <w:rsid w:val="00CC2DEA"/>
    <w:rsid w:val="00CC2E41"/>
    <w:rsid w:val="00CC3B7B"/>
    <w:rsid w:val="00CC3ECA"/>
    <w:rsid w:val="00CC4A09"/>
    <w:rsid w:val="00CC4AA0"/>
    <w:rsid w:val="00CC4B40"/>
    <w:rsid w:val="00CC4C12"/>
    <w:rsid w:val="00CC50AC"/>
    <w:rsid w:val="00CC59EE"/>
    <w:rsid w:val="00CC5C9C"/>
    <w:rsid w:val="00CC5DF8"/>
    <w:rsid w:val="00CC5ECC"/>
    <w:rsid w:val="00CC65A9"/>
    <w:rsid w:val="00CC67FE"/>
    <w:rsid w:val="00CC6C63"/>
    <w:rsid w:val="00CC6C71"/>
    <w:rsid w:val="00CC784B"/>
    <w:rsid w:val="00CC7AFB"/>
    <w:rsid w:val="00CC7DB9"/>
    <w:rsid w:val="00CC7DD3"/>
    <w:rsid w:val="00CD01DB"/>
    <w:rsid w:val="00CD0262"/>
    <w:rsid w:val="00CD0343"/>
    <w:rsid w:val="00CD03E1"/>
    <w:rsid w:val="00CD0B2A"/>
    <w:rsid w:val="00CD1F70"/>
    <w:rsid w:val="00CD20E8"/>
    <w:rsid w:val="00CD212A"/>
    <w:rsid w:val="00CD237F"/>
    <w:rsid w:val="00CD2637"/>
    <w:rsid w:val="00CD2862"/>
    <w:rsid w:val="00CD2AE1"/>
    <w:rsid w:val="00CD304A"/>
    <w:rsid w:val="00CD369D"/>
    <w:rsid w:val="00CD371A"/>
    <w:rsid w:val="00CD3815"/>
    <w:rsid w:val="00CD3BF8"/>
    <w:rsid w:val="00CD53DA"/>
    <w:rsid w:val="00CD554A"/>
    <w:rsid w:val="00CD5597"/>
    <w:rsid w:val="00CD57E9"/>
    <w:rsid w:val="00CD5972"/>
    <w:rsid w:val="00CD5BAF"/>
    <w:rsid w:val="00CD6108"/>
    <w:rsid w:val="00CD6E60"/>
    <w:rsid w:val="00CD70D0"/>
    <w:rsid w:val="00CD7A13"/>
    <w:rsid w:val="00CD7A9C"/>
    <w:rsid w:val="00CD7AAD"/>
    <w:rsid w:val="00CD7B87"/>
    <w:rsid w:val="00CD7D7A"/>
    <w:rsid w:val="00CD7F0C"/>
    <w:rsid w:val="00CE08A7"/>
    <w:rsid w:val="00CE0923"/>
    <w:rsid w:val="00CE0A13"/>
    <w:rsid w:val="00CE0CB1"/>
    <w:rsid w:val="00CE1152"/>
    <w:rsid w:val="00CE1214"/>
    <w:rsid w:val="00CE154B"/>
    <w:rsid w:val="00CE173F"/>
    <w:rsid w:val="00CE186A"/>
    <w:rsid w:val="00CE1B8F"/>
    <w:rsid w:val="00CE1E49"/>
    <w:rsid w:val="00CE261B"/>
    <w:rsid w:val="00CE2B2C"/>
    <w:rsid w:val="00CE2D9E"/>
    <w:rsid w:val="00CE30BB"/>
    <w:rsid w:val="00CE3334"/>
    <w:rsid w:val="00CE4248"/>
    <w:rsid w:val="00CE454E"/>
    <w:rsid w:val="00CE4992"/>
    <w:rsid w:val="00CE5621"/>
    <w:rsid w:val="00CE621A"/>
    <w:rsid w:val="00CE6439"/>
    <w:rsid w:val="00CE65E7"/>
    <w:rsid w:val="00CE6B89"/>
    <w:rsid w:val="00CE6E65"/>
    <w:rsid w:val="00CE6F54"/>
    <w:rsid w:val="00CE746A"/>
    <w:rsid w:val="00CE7E90"/>
    <w:rsid w:val="00CF0005"/>
    <w:rsid w:val="00CF0020"/>
    <w:rsid w:val="00CF059E"/>
    <w:rsid w:val="00CF088C"/>
    <w:rsid w:val="00CF1019"/>
    <w:rsid w:val="00CF10DB"/>
    <w:rsid w:val="00CF110E"/>
    <w:rsid w:val="00CF1226"/>
    <w:rsid w:val="00CF1FB9"/>
    <w:rsid w:val="00CF2270"/>
    <w:rsid w:val="00CF23B1"/>
    <w:rsid w:val="00CF2A7A"/>
    <w:rsid w:val="00CF2FDD"/>
    <w:rsid w:val="00CF301C"/>
    <w:rsid w:val="00CF31E5"/>
    <w:rsid w:val="00CF3309"/>
    <w:rsid w:val="00CF34AA"/>
    <w:rsid w:val="00CF38F2"/>
    <w:rsid w:val="00CF3E6C"/>
    <w:rsid w:val="00CF43DD"/>
    <w:rsid w:val="00CF4587"/>
    <w:rsid w:val="00CF48DA"/>
    <w:rsid w:val="00CF4D58"/>
    <w:rsid w:val="00CF4D61"/>
    <w:rsid w:val="00CF4F24"/>
    <w:rsid w:val="00CF5CCA"/>
    <w:rsid w:val="00CF5CDF"/>
    <w:rsid w:val="00CF5FE9"/>
    <w:rsid w:val="00CF6648"/>
    <w:rsid w:val="00CF7680"/>
    <w:rsid w:val="00CF77D0"/>
    <w:rsid w:val="00CF7C77"/>
    <w:rsid w:val="00D003E2"/>
    <w:rsid w:val="00D0134B"/>
    <w:rsid w:val="00D01378"/>
    <w:rsid w:val="00D01AC3"/>
    <w:rsid w:val="00D0295C"/>
    <w:rsid w:val="00D02AC6"/>
    <w:rsid w:val="00D02AFF"/>
    <w:rsid w:val="00D02B55"/>
    <w:rsid w:val="00D034BD"/>
    <w:rsid w:val="00D03C7F"/>
    <w:rsid w:val="00D03E3F"/>
    <w:rsid w:val="00D03FA6"/>
    <w:rsid w:val="00D040A7"/>
    <w:rsid w:val="00D040F7"/>
    <w:rsid w:val="00D0438A"/>
    <w:rsid w:val="00D046D3"/>
    <w:rsid w:val="00D0495A"/>
    <w:rsid w:val="00D0546D"/>
    <w:rsid w:val="00D05794"/>
    <w:rsid w:val="00D05A47"/>
    <w:rsid w:val="00D05A66"/>
    <w:rsid w:val="00D06173"/>
    <w:rsid w:val="00D064EB"/>
    <w:rsid w:val="00D07425"/>
    <w:rsid w:val="00D100D8"/>
    <w:rsid w:val="00D10657"/>
    <w:rsid w:val="00D107C6"/>
    <w:rsid w:val="00D108FB"/>
    <w:rsid w:val="00D12247"/>
    <w:rsid w:val="00D12603"/>
    <w:rsid w:val="00D12679"/>
    <w:rsid w:val="00D128F0"/>
    <w:rsid w:val="00D12941"/>
    <w:rsid w:val="00D13C84"/>
    <w:rsid w:val="00D13D19"/>
    <w:rsid w:val="00D13D95"/>
    <w:rsid w:val="00D141C4"/>
    <w:rsid w:val="00D145BA"/>
    <w:rsid w:val="00D145E9"/>
    <w:rsid w:val="00D14A5B"/>
    <w:rsid w:val="00D14C39"/>
    <w:rsid w:val="00D15128"/>
    <w:rsid w:val="00D152F6"/>
    <w:rsid w:val="00D1585C"/>
    <w:rsid w:val="00D1594B"/>
    <w:rsid w:val="00D15C6B"/>
    <w:rsid w:val="00D16407"/>
    <w:rsid w:val="00D16843"/>
    <w:rsid w:val="00D16BD1"/>
    <w:rsid w:val="00D16C58"/>
    <w:rsid w:val="00D170D8"/>
    <w:rsid w:val="00D1715B"/>
    <w:rsid w:val="00D1751B"/>
    <w:rsid w:val="00D178F0"/>
    <w:rsid w:val="00D20438"/>
    <w:rsid w:val="00D204EB"/>
    <w:rsid w:val="00D2066B"/>
    <w:rsid w:val="00D20980"/>
    <w:rsid w:val="00D209FA"/>
    <w:rsid w:val="00D20E37"/>
    <w:rsid w:val="00D21454"/>
    <w:rsid w:val="00D2162F"/>
    <w:rsid w:val="00D219F1"/>
    <w:rsid w:val="00D21D42"/>
    <w:rsid w:val="00D21F25"/>
    <w:rsid w:val="00D226FB"/>
    <w:rsid w:val="00D229F1"/>
    <w:rsid w:val="00D22A99"/>
    <w:rsid w:val="00D22C09"/>
    <w:rsid w:val="00D22FB0"/>
    <w:rsid w:val="00D234A4"/>
    <w:rsid w:val="00D23F73"/>
    <w:rsid w:val="00D240D0"/>
    <w:rsid w:val="00D240D9"/>
    <w:rsid w:val="00D248C3"/>
    <w:rsid w:val="00D24A03"/>
    <w:rsid w:val="00D24A25"/>
    <w:rsid w:val="00D24BA1"/>
    <w:rsid w:val="00D24E44"/>
    <w:rsid w:val="00D24F4C"/>
    <w:rsid w:val="00D24FC2"/>
    <w:rsid w:val="00D258AB"/>
    <w:rsid w:val="00D258AD"/>
    <w:rsid w:val="00D25B7F"/>
    <w:rsid w:val="00D25E4F"/>
    <w:rsid w:val="00D2738B"/>
    <w:rsid w:val="00D2739F"/>
    <w:rsid w:val="00D27926"/>
    <w:rsid w:val="00D27AB7"/>
    <w:rsid w:val="00D27BA9"/>
    <w:rsid w:val="00D27C75"/>
    <w:rsid w:val="00D311F7"/>
    <w:rsid w:val="00D3133E"/>
    <w:rsid w:val="00D319FF"/>
    <w:rsid w:val="00D31A2F"/>
    <w:rsid w:val="00D31A3D"/>
    <w:rsid w:val="00D31E11"/>
    <w:rsid w:val="00D31F75"/>
    <w:rsid w:val="00D32825"/>
    <w:rsid w:val="00D32C56"/>
    <w:rsid w:val="00D33418"/>
    <w:rsid w:val="00D335E9"/>
    <w:rsid w:val="00D337A2"/>
    <w:rsid w:val="00D34045"/>
    <w:rsid w:val="00D342D8"/>
    <w:rsid w:val="00D343F5"/>
    <w:rsid w:val="00D345AF"/>
    <w:rsid w:val="00D347ED"/>
    <w:rsid w:val="00D358C0"/>
    <w:rsid w:val="00D3636C"/>
    <w:rsid w:val="00D36A23"/>
    <w:rsid w:val="00D375F1"/>
    <w:rsid w:val="00D37BAF"/>
    <w:rsid w:val="00D37C04"/>
    <w:rsid w:val="00D40081"/>
    <w:rsid w:val="00D402F8"/>
    <w:rsid w:val="00D4136B"/>
    <w:rsid w:val="00D41BA0"/>
    <w:rsid w:val="00D42761"/>
    <w:rsid w:val="00D42B58"/>
    <w:rsid w:val="00D42C8A"/>
    <w:rsid w:val="00D42DD9"/>
    <w:rsid w:val="00D42FD7"/>
    <w:rsid w:val="00D442D3"/>
    <w:rsid w:val="00D444BD"/>
    <w:rsid w:val="00D44A60"/>
    <w:rsid w:val="00D44B9A"/>
    <w:rsid w:val="00D44C17"/>
    <w:rsid w:val="00D453C8"/>
    <w:rsid w:val="00D45426"/>
    <w:rsid w:val="00D458F2"/>
    <w:rsid w:val="00D46190"/>
    <w:rsid w:val="00D47569"/>
    <w:rsid w:val="00D47ECB"/>
    <w:rsid w:val="00D50632"/>
    <w:rsid w:val="00D50C5F"/>
    <w:rsid w:val="00D51068"/>
    <w:rsid w:val="00D517D6"/>
    <w:rsid w:val="00D51D50"/>
    <w:rsid w:val="00D5222B"/>
    <w:rsid w:val="00D52543"/>
    <w:rsid w:val="00D52BA8"/>
    <w:rsid w:val="00D53208"/>
    <w:rsid w:val="00D533B9"/>
    <w:rsid w:val="00D5408C"/>
    <w:rsid w:val="00D54F8A"/>
    <w:rsid w:val="00D55714"/>
    <w:rsid w:val="00D5579D"/>
    <w:rsid w:val="00D55E10"/>
    <w:rsid w:val="00D55E22"/>
    <w:rsid w:val="00D56452"/>
    <w:rsid w:val="00D5683B"/>
    <w:rsid w:val="00D56DCA"/>
    <w:rsid w:val="00D570B3"/>
    <w:rsid w:val="00D5721B"/>
    <w:rsid w:val="00D57481"/>
    <w:rsid w:val="00D5775F"/>
    <w:rsid w:val="00D6043B"/>
    <w:rsid w:val="00D607C7"/>
    <w:rsid w:val="00D60CE5"/>
    <w:rsid w:val="00D613A1"/>
    <w:rsid w:val="00D61CCC"/>
    <w:rsid w:val="00D61DB7"/>
    <w:rsid w:val="00D61F57"/>
    <w:rsid w:val="00D62325"/>
    <w:rsid w:val="00D6287E"/>
    <w:rsid w:val="00D638FC"/>
    <w:rsid w:val="00D64A59"/>
    <w:rsid w:val="00D64FD3"/>
    <w:rsid w:val="00D65294"/>
    <w:rsid w:val="00D655E4"/>
    <w:rsid w:val="00D656B9"/>
    <w:rsid w:val="00D657B8"/>
    <w:rsid w:val="00D6583B"/>
    <w:rsid w:val="00D65F00"/>
    <w:rsid w:val="00D65FF7"/>
    <w:rsid w:val="00D6640D"/>
    <w:rsid w:val="00D66549"/>
    <w:rsid w:val="00D6657D"/>
    <w:rsid w:val="00D6678C"/>
    <w:rsid w:val="00D66B86"/>
    <w:rsid w:val="00D67112"/>
    <w:rsid w:val="00D6728B"/>
    <w:rsid w:val="00D67531"/>
    <w:rsid w:val="00D676FD"/>
    <w:rsid w:val="00D67B64"/>
    <w:rsid w:val="00D70FC6"/>
    <w:rsid w:val="00D7122E"/>
    <w:rsid w:val="00D71617"/>
    <w:rsid w:val="00D7164D"/>
    <w:rsid w:val="00D716A5"/>
    <w:rsid w:val="00D7212C"/>
    <w:rsid w:val="00D72445"/>
    <w:rsid w:val="00D7256D"/>
    <w:rsid w:val="00D72A94"/>
    <w:rsid w:val="00D73E10"/>
    <w:rsid w:val="00D742FD"/>
    <w:rsid w:val="00D752B2"/>
    <w:rsid w:val="00D753DB"/>
    <w:rsid w:val="00D75B1C"/>
    <w:rsid w:val="00D75B5C"/>
    <w:rsid w:val="00D765EF"/>
    <w:rsid w:val="00D769C5"/>
    <w:rsid w:val="00D76D7F"/>
    <w:rsid w:val="00D77011"/>
    <w:rsid w:val="00D77338"/>
    <w:rsid w:val="00D775F1"/>
    <w:rsid w:val="00D77761"/>
    <w:rsid w:val="00D77A79"/>
    <w:rsid w:val="00D77D4C"/>
    <w:rsid w:val="00D77EF9"/>
    <w:rsid w:val="00D80250"/>
    <w:rsid w:val="00D80F64"/>
    <w:rsid w:val="00D81075"/>
    <w:rsid w:val="00D811AE"/>
    <w:rsid w:val="00D81373"/>
    <w:rsid w:val="00D81394"/>
    <w:rsid w:val="00D813E8"/>
    <w:rsid w:val="00D819BA"/>
    <w:rsid w:val="00D819DA"/>
    <w:rsid w:val="00D81C5F"/>
    <w:rsid w:val="00D81D76"/>
    <w:rsid w:val="00D81E35"/>
    <w:rsid w:val="00D81F8E"/>
    <w:rsid w:val="00D8226B"/>
    <w:rsid w:val="00D8261D"/>
    <w:rsid w:val="00D82C60"/>
    <w:rsid w:val="00D83DA1"/>
    <w:rsid w:val="00D840D1"/>
    <w:rsid w:val="00D8498B"/>
    <w:rsid w:val="00D849EB"/>
    <w:rsid w:val="00D84D74"/>
    <w:rsid w:val="00D84DA3"/>
    <w:rsid w:val="00D84E35"/>
    <w:rsid w:val="00D84F26"/>
    <w:rsid w:val="00D85457"/>
    <w:rsid w:val="00D854B8"/>
    <w:rsid w:val="00D858D7"/>
    <w:rsid w:val="00D859DD"/>
    <w:rsid w:val="00D85E5A"/>
    <w:rsid w:val="00D86A0A"/>
    <w:rsid w:val="00D86E78"/>
    <w:rsid w:val="00D86F1E"/>
    <w:rsid w:val="00D870D4"/>
    <w:rsid w:val="00D8796F"/>
    <w:rsid w:val="00D879D6"/>
    <w:rsid w:val="00D87C68"/>
    <w:rsid w:val="00D87D2F"/>
    <w:rsid w:val="00D87D8F"/>
    <w:rsid w:val="00D9003C"/>
    <w:rsid w:val="00D9025A"/>
    <w:rsid w:val="00D90266"/>
    <w:rsid w:val="00D90483"/>
    <w:rsid w:val="00D90885"/>
    <w:rsid w:val="00D90925"/>
    <w:rsid w:val="00D90A3C"/>
    <w:rsid w:val="00D90BB6"/>
    <w:rsid w:val="00D91810"/>
    <w:rsid w:val="00D9182B"/>
    <w:rsid w:val="00D91863"/>
    <w:rsid w:val="00D918CC"/>
    <w:rsid w:val="00D91BD7"/>
    <w:rsid w:val="00D91FC0"/>
    <w:rsid w:val="00D92B65"/>
    <w:rsid w:val="00D93255"/>
    <w:rsid w:val="00D93AD2"/>
    <w:rsid w:val="00D93DCF"/>
    <w:rsid w:val="00D94045"/>
    <w:rsid w:val="00D94104"/>
    <w:rsid w:val="00D94953"/>
    <w:rsid w:val="00D953B8"/>
    <w:rsid w:val="00D95966"/>
    <w:rsid w:val="00D95FE0"/>
    <w:rsid w:val="00D96A2A"/>
    <w:rsid w:val="00D9759C"/>
    <w:rsid w:val="00D9775E"/>
    <w:rsid w:val="00D97F45"/>
    <w:rsid w:val="00D97F4B"/>
    <w:rsid w:val="00DA01BE"/>
    <w:rsid w:val="00DA0378"/>
    <w:rsid w:val="00DA0B23"/>
    <w:rsid w:val="00DA11C6"/>
    <w:rsid w:val="00DA1286"/>
    <w:rsid w:val="00DA1CF0"/>
    <w:rsid w:val="00DA26D5"/>
    <w:rsid w:val="00DA29FA"/>
    <w:rsid w:val="00DA306E"/>
    <w:rsid w:val="00DA3A14"/>
    <w:rsid w:val="00DA3F3F"/>
    <w:rsid w:val="00DA45FD"/>
    <w:rsid w:val="00DA4C89"/>
    <w:rsid w:val="00DA56B8"/>
    <w:rsid w:val="00DA62D0"/>
    <w:rsid w:val="00DA674C"/>
    <w:rsid w:val="00DA6A7F"/>
    <w:rsid w:val="00DA700A"/>
    <w:rsid w:val="00DA75E4"/>
    <w:rsid w:val="00DA7BF9"/>
    <w:rsid w:val="00DA7D56"/>
    <w:rsid w:val="00DA7F89"/>
    <w:rsid w:val="00DB05AE"/>
    <w:rsid w:val="00DB062D"/>
    <w:rsid w:val="00DB0C33"/>
    <w:rsid w:val="00DB0C71"/>
    <w:rsid w:val="00DB0D7F"/>
    <w:rsid w:val="00DB12A7"/>
    <w:rsid w:val="00DB1382"/>
    <w:rsid w:val="00DB15EE"/>
    <w:rsid w:val="00DB15EF"/>
    <w:rsid w:val="00DB1680"/>
    <w:rsid w:val="00DB1735"/>
    <w:rsid w:val="00DB1CF6"/>
    <w:rsid w:val="00DB1DEF"/>
    <w:rsid w:val="00DB1F64"/>
    <w:rsid w:val="00DB1F6E"/>
    <w:rsid w:val="00DB220B"/>
    <w:rsid w:val="00DB251C"/>
    <w:rsid w:val="00DB2C79"/>
    <w:rsid w:val="00DB2E7E"/>
    <w:rsid w:val="00DB37A9"/>
    <w:rsid w:val="00DB424B"/>
    <w:rsid w:val="00DB436B"/>
    <w:rsid w:val="00DB4561"/>
    <w:rsid w:val="00DB461B"/>
    <w:rsid w:val="00DB4A89"/>
    <w:rsid w:val="00DB52DC"/>
    <w:rsid w:val="00DB5C92"/>
    <w:rsid w:val="00DB5E14"/>
    <w:rsid w:val="00DB5EA5"/>
    <w:rsid w:val="00DB6176"/>
    <w:rsid w:val="00DB697D"/>
    <w:rsid w:val="00DB69DA"/>
    <w:rsid w:val="00DB6B3B"/>
    <w:rsid w:val="00DB717F"/>
    <w:rsid w:val="00DB7B35"/>
    <w:rsid w:val="00DC00EC"/>
    <w:rsid w:val="00DC01B9"/>
    <w:rsid w:val="00DC02CA"/>
    <w:rsid w:val="00DC0345"/>
    <w:rsid w:val="00DC0675"/>
    <w:rsid w:val="00DC08BB"/>
    <w:rsid w:val="00DC13F5"/>
    <w:rsid w:val="00DC1572"/>
    <w:rsid w:val="00DC15F4"/>
    <w:rsid w:val="00DC17C2"/>
    <w:rsid w:val="00DC18E0"/>
    <w:rsid w:val="00DC1AAD"/>
    <w:rsid w:val="00DC1D9C"/>
    <w:rsid w:val="00DC1DAC"/>
    <w:rsid w:val="00DC1E20"/>
    <w:rsid w:val="00DC229E"/>
    <w:rsid w:val="00DC27B1"/>
    <w:rsid w:val="00DC2C14"/>
    <w:rsid w:val="00DC2E27"/>
    <w:rsid w:val="00DC3363"/>
    <w:rsid w:val="00DC357E"/>
    <w:rsid w:val="00DC365B"/>
    <w:rsid w:val="00DC3D7A"/>
    <w:rsid w:val="00DC3EAE"/>
    <w:rsid w:val="00DC4185"/>
    <w:rsid w:val="00DC42B2"/>
    <w:rsid w:val="00DC4344"/>
    <w:rsid w:val="00DC451E"/>
    <w:rsid w:val="00DC5080"/>
    <w:rsid w:val="00DC513D"/>
    <w:rsid w:val="00DC5775"/>
    <w:rsid w:val="00DC5F03"/>
    <w:rsid w:val="00DC6F46"/>
    <w:rsid w:val="00DC738B"/>
    <w:rsid w:val="00DC7CF6"/>
    <w:rsid w:val="00DD0560"/>
    <w:rsid w:val="00DD0731"/>
    <w:rsid w:val="00DD17EA"/>
    <w:rsid w:val="00DD1AC2"/>
    <w:rsid w:val="00DD1E88"/>
    <w:rsid w:val="00DD21D8"/>
    <w:rsid w:val="00DD2424"/>
    <w:rsid w:val="00DD24E8"/>
    <w:rsid w:val="00DD26A2"/>
    <w:rsid w:val="00DD2879"/>
    <w:rsid w:val="00DD2A4F"/>
    <w:rsid w:val="00DD2FD6"/>
    <w:rsid w:val="00DD32E4"/>
    <w:rsid w:val="00DD394D"/>
    <w:rsid w:val="00DD3B51"/>
    <w:rsid w:val="00DD3CDE"/>
    <w:rsid w:val="00DD3D47"/>
    <w:rsid w:val="00DD3E2D"/>
    <w:rsid w:val="00DD4499"/>
    <w:rsid w:val="00DD46CA"/>
    <w:rsid w:val="00DD48A6"/>
    <w:rsid w:val="00DD4BB0"/>
    <w:rsid w:val="00DD4CEB"/>
    <w:rsid w:val="00DD4D9A"/>
    <w:rsid w:val="00DD51BE"/>
    <w:rsid w:val="00DD5257"/>
    <w:rsid w:val="00DD63CB"/>
    <w:rsid w:val="00DD6E89"/>
    <w:rsid w:val="00DD7016"/>
    <w:rsid w:val="00DD73D8"/>
    <w:rsid w:val="00DE0264"/>
    <w:rsid w:val="00DE042F"/>
    <w:rsid w:val="00DE0DA0"/>
    <w:rsid w:val="00DE1175"/>
    <w:rsid w:val="00DE1178"/>
    <w:rsid w:val="00DE193F"/>
    <w:rsid w:val="00DE2038"/>
    <w:rsid w:val="00DE23DF"/>
    <w:rsid w:val="00DE2AA0"/>
    <w:rsid w:val="00DE2AB9"/>
    <w:rsid w:val="00DE2CCB"/>
    <w:rsid w:val="00DE396E"/>
    <w:rsid w:val="00DE3BF5"/>
    <w:rsid w:val="00DE3EA2"/>
    <w:rsid w:val="00DE40A2"/>
    <w:rsid w:val="00DE4A3B"/>
    <w:rsid w:val="00DE5737"/>
    <w:rsid w:val="00DE577A"/>
    <w:rsid w:val="00DE57FD"/>
    <w:rsid w:val="00DE5A23"/>
    <w:rsid w:val="00DE62DF"/>
    <w:rsid w:val="00DE64C7"/>
    <w:rsid w:val="00DE6610"/>
    <w:rsid w:val="00DE6C4E"/>
    <w:rsid w:val="00DE6D9D"/>
    <w:rsid w:val="00DE6E14"/>
    <w:rsid w:val="00DE6F30"/>
    <w:rsid w:val="00DE7087"/>
    <w:rsid w:val="00DE71EF"/>
    <w:rsid w:val="00DE722B"/>
    <w:rsid w:val="00DE7C10"/>
    <w:rsid w:val="00DF08A5"/>
    <w:rsid w:val="00DF0A1D"/>
    <w:rsid w:val="00DF0DA6"/>
    <w:rsid w:val="00DF0ED2"/>
    <w:rsid w:val="00DF0F11"/>
    <w:rsid w:val="00DF16FB"/>
    <w:rsid w:val="00DF1AA3"/>
    <w:rsid w:val="00DF1D75"/>
    <w:rsid w:val="00DF2695"/>
    <w:rsid w:val="00DF2C06"/>
    <w:rsid w:val="00DF2D1F"/>
    <w:rsid w:val="00DF2ED2"/>
    <w:rsid w:val="00DF3039"/>
    <w:rsid w:val="00DF30DA"/>
    <w:rsid w:val="00DF328C"/>
    <w:rsid w:val="00DF42DB"/>
    <w:rsid w:val="00DF43BF"/>
    <w:rsid w:val="00DF4A11"/>
    <w:rsid w:val="00DF4B84"/>
    <w:rsid w:val="00DF5727"/>
    <w:rsid w:val="00DF5B11"/>
    <w:rsid w:val="00DF5C1E"/>
    <w:rsid w:val="00DF5FFE"/>
    <w:rsid w:val="00DF6011"/>
    <w:rsid w:val="00DF611A"/>
    <w:rsid w:val="00DF6878"/>
    <w:rsid w:val="00DF6937"/>
    <w:rsid w:val="00DF7340"/>
    <w:rsid w:val="00DF74DC"/>
    <w:rsid w:val="00DF7A30"/>
    <w:rsid w:val="00DF7B90"/>
    <w:rsid w:val="00DF7F94"/>
    <w:rsid w:val="00E005CB"/>
    <w:rsid w:val="00E00F3A"/>
    <w:rsid w:val="00E00F8A"/>
    <w:rsid w:val="00E01327"/>
    <w:rsid w:val="00E0166D"/>
    <w:rsid w:val="00E01B9A"/>
    <w:rsid w:val="00E01C1F"/>
    <w:rsid w:val="00E02ECE"/>
    <w:rsid w:val="00E0341C"/>
    <w:rsid w:val="00E0353E"/>
    <w:rsid w:val="00E035D1"/>
    <w:rsid w:val="00E037BC"/>
    <w:rsid w:val="00E04084"/>
    <w:rsid w:val="00E045F0"/>
    <w:rsid w:val="00E04C75"/>
    <w:rsid w:val="00E04D63"/>
    <w:rsid w:val="00E05193"/>
    <w:rsid w:val="00E05266"/>
    <w:rsid w:val="00E0538C"/>
    <w:rsid w:val="00E05654"/>
    <w:rsid w:val="00E05741"/>
    <w:rsid w:val="00E060B8"/>
    <w:rsid w:val="00E06E90"/>
    <w:rsid w:val="00E06FD3"/>
    <w:rsid w:val="00E070F0"/>
    <w:rsid w:val="00E0714E"/>
    <w:rsid w:val="00E07642"/>
    <w:rsid w:val="00E07677"/>
    <w:rsid w:val="00E0786A"/>
    <w:rsid w:val="00E105EC"/>
    <w:rsid w:val="00E10A55"/>
    <w:rsid w:val="00E10D73"/>
    <w:rsid w:val="00E112F7"/>
    <w:rsid w:val="00E117D7"/>
    <w:rsid w:val="00E117DD"/>
    <w:rsid w:val="00E11855"/>
    <w:rsid w:val="00E11947"/>
    <w:rsid w:val="00E12708"/>
    <w:rsid w:val="00E12A0C"/>
    <w:rsid w:val="00E12FC9"/>
    <w:rsid w:val="00E133E1"/>
    <w:rsid w:val="00E1379D"/>
    <w:rsid w:val="00E13CD4"/>
    <w:rsid w:val="00E13E73"/>
    <w:rsid w:val="00E142AD"/>
    <w:rsid w:val="00E143B9"/>
    <w:rsid w:val="00E1462C"/>
    <w:rsid w:val="00E14715"/>
    <w:rsid w:val="00E14C0B"/>
    <w:rsid w:val="00E14C2D"/>
    <w:rsid w:val="00E14DD8"/>
    <w:rsid w:val="00E14EC6"/>
    <w:rsid w:val="00E15404"/>
    <w:rsid w:val="00E15E17"/>
    <w:rsid w:val="00E15F0B"/>
    <w:rsid w:val="00E1624B"/>
    <w:rsid w:val="00E1653D"/>
    <w:rsid w:val="00E166D1"/>
    <w:rsid w:val="00E1688A"/>
    <w:rsid w:val="00E17824"/>
    <w:rsid w:val="00E2072C"/>
    <w:rsid w:val="00E20B30"/>
    <w:rsid w:val="00E21C0E"/>
    <w:rsid w:val="00E21FF8"/>
    <w:rsid w:val="00E222D0"/>
    <w:rsid w:val="00E223CB"/>
    <w:rsid w:val="00E225BC"/>
    <w:rsid w:val="00E237AA"/>
    <w:rsid w:val="00E2455E"/>
    <w:rsid w:val="00E24567"/>
    <w:rsid w:val="00E24823"/>
    <w:rsid w:val="00E249B8"/>
    <w:rsid w:val="00E24CC9"/>
    <w:rsid w:val="00E252A9"/>
    <w:rsid w:val="00E258E8"/>
    <w:rsid w:val="00E25A01"/>
    <w:rsid w:val="00E25B7C"/>
    <w:rsid w:val="00E25B9A"/>
    <w:rsid w:val="00E2616D"/>
    <w:rsid w:val="00E26234"/>
    <w:rsid w:val="00E267F6"/>
    <w:rsid w:val="00E2682B"/>
    <w:rsid w:val="00E26F38"/>
    <w:rsid w:val="00E270CF"/>
    <w:rsid w:val="00E27512"/>
    <w:rsid w:val="00E275D9"/>
    <w:rsid w:val="00E275F0"/>
    <w:rsid w:val="00E277AD"/>
    <w:rsid w:val="00E2795E"/>
    <w:rsid w:val="00E27D58"/>
    <w:rsid w:val="00E30D0C"/>
    <w:rsid w:val="00E30FDC"/>
    <w:rsid w:val="00E311D9"/>
    <w:rsid w:val="00E31D79"/>
    <w:rsid w:val="00E31DA5"/>
    <w:rsid w:val="00E3212B"/>
    <w:rsid w:val="00E325E5"/>
    <w:rsid w:val="00E327DB"/>
    <w:rsid w:val="00E32C8B"/>
    <w:rsid w:val="00E32C95"/>
    <w:rsid w:val="00E32DFE"/>
    <w:rsid w:val="00E32E76"/>
    <w:rsid w:val="00E3309E"/>
    <w:rsid w:val="00E33438"/>
    <w:rsid w:val="00E34288"/>
    <w:rsid w:val="00E343EE"/>
    <w:rsid w:val="00E345E1"/>
    <w:rsid w:val="00E346A2"/>
    <w:rsid w:val="00E34A8B"/>
    <w:rsid w:val="00E35543"/>
    <w:rsid w:val="00E3559A"/>
    <w:rsid w:val="00E3586F"/>
    <w:rsid w:val="00E35CCE"/>
    <w:rsid w:val="00E36023"/>
    <w:rsid w:val="00E364D1"/>
    <w:rsid w:val="00E365A4"/>
    <w:rsid w:val="00E370DA"/>
    <w:rsid w:val="00E37771"/>
    <w:rsid w:val="00E37FB5"/>
    <w:rsid w:val="00E404EF"/>
    <w:rsid w:val="00E40536"/>
    <w:rsid w:val="00E406AA"/>
    <w:rsid w:val="00E40BF1"/>
    <w:rsid w:val="00E40EFD"/>
    <w:rsid w:val="00E41363"/>
    <w:rsid w:val="00E4137A"/>
    <w:rsid w:val="00E416B3"/>
    <w:rsid w:val="00E41751"/>
    <w:rsid w:val="00E4237E"/>
    <w:rsid w:val="00E42495"/>
    <w:rsid w:val="00E42729"/>
    <w:rsid w:val="00E42856"/>
    <w:rsid w:val="00E42E47"/>
    <w:rsid w:val="00E42ED0"/>
    <w:rsid w:val="00E435AC"/>
    <w:rsid w:val="00E43714"/>
    <w:rsid w:val="00E43A31"/>
    <w:rsid w:val="00E43BBD"/>
    <w:rsid w:val="00E43BEE"/>
    <w:rsid w:val="00E43E6F"/>
    <w:rsid w:val="00E43EFA"/>
    <w:rsid w:val="00E43FF8"/>
    <w:rsid w:val="00E44575"/>
    <w:rsid w:val="00E447B4"/>
    <w:rsid w:val="00E44CAD"/>
    <w:rsid w:val="00E44DDA"/>
    <w:rsid w:val="00E45695"/>
    <w:rsid w:val="00E457BC"/>
    <w:rsid w:val="00E46042"/>
    <w:rsid w:val="00E46324"/>
    <w:rsid w:val="00E46461"/>
    <w:rsid w:val="00E46602"/>
    <w:rsid w:val="00E474DC"/>
    <w:rsid w:val="00E47605"/>
    <w:rsid w:val="00E47995"/>
    <w:rsid w:val="00E47F64"/>
    <w:rsid w:val="00E47F8A"/>
    <w:rsid w:val="00E501CB"/>
    <w:rsid w:val="00E505AC"/>
    <w:rsid w:val="00E506D9"/>
    <w:rsid w:val="00E50911"/>
    <w:rsid w:val="00E5186F"/>
    <w:rsid w:val="00E51906"/>
    <w:rsid w:val="00E51B77"/>
    <w:rsid w:val="00E525E1"/>
    <w:rsid w:val="00E52715"/>
    <w:rsid w:val="00E52F2A"/>
    <w:rsid w:val="00E533C8"/>
    <w:rsid w:val="00E53743"/>
    <w:rsid w:val="00E53907"/>
    <w:rsid w:val="00E54056"/>
    <w:rsid w:val="00E54238"/>
    <w:rsid w:val="00E5500D"/>
    <w:rsid w:val="00E551FF"/>
    <w:rsid w:val="00E5598A"/>
    <w:rsid w:val="00E56017"/>
    <w:rsid w:val="00E5616E"/>
    <w:rsid w:val="00E56462"/>
    <w:rsid w:val="00E56C00"/>
    <w:rsid w:val="00E57033"/>
    <w:rsid w:val="00E57090"/>
    <w:rsid w:val="00E5734C"/>
    <w:rsid w:val="00E57727"/>
    <w:rsid w:val="00E579F2"/>
    <w:rsid w:val="00E57B83"/>
    <w:rsid w:val="00E6004D"/>
    <w:rsid w:val="00E60D80"/>
    <w:rsid w:val="00E60E0E"/>
    <w:rsid w:val="00E60E1A"/>
    <w:rsid w:val="00E619C7"/>
    <w:rsid w:val="00E61C78"/>
    <w:rsid w:val="00E61E6B"/>
    <w:rsid w:val="00E62133"/>
    <w:rsid w:val="00E62313"/>
    <w:rsid w:val="00E629F9"/>
    <w:rsid w:val="00E62E29"/>
    <w:rsid w:val="00E6316F"/>
    <w:rsid w:val="00E63413"/>
    <w:rsid w:val="00E6389B"/>
    <w:rsid w:val="00E63E8F"/>
    <w:rsid w:val="00E643EC"/>
    <w:rsid w:val="00E64756"/>
    <w:rsid w:val="00E64BDD"/>
    <w:rsid w:val="00E64DFF"/>
    <w:rsid w:val="00E65010"/>
    <w:rsid w:val="00E654CB"/>
    <w:rsid w:val="00E65E89"/>
    <w:rsid w:val="00E65FBB"/>
    <w:rsid w:val="00E6644B"/>
    <w:rsid w:val="00E66637"/>
    <w:rsid w:val="00E66B98"/>
    <w:rsid w:val="00E67201"/>
    <w:rsid w:val="00E6727E"/>
    <w:rsid w:val="00E67349"/>
    <w:rsid w:val="00E67A9D"/>
    <w:rsid w:val="00E67EE5"/>
    <w:rsid w:val="00E67F3C"/>
    <w:rsid w:val="00E703F5"/>
    <w:rsid w:val="00E70546"/>
    <w:rsid w:val="00E70CC4"/>
    <w:rsid w:val="00E70F9A"/>
    <w:rsid w:val="00E71075"/>
    <w:rsid w:val="00E71582"/>
    <w:rsid w:val="00E71AFE"/>
    <w:rsid w:val="00E72843"/>
    <w:rsid w:val="00E728CB"/>
    <w:rsid w:val="00E72937"/>
    <w:rsid w:val="00E737F2"/>
    <w:rsid w:val="00E73CFC"/>
    <w:rsid w:val="00E73FCE"/>
    <w:rsid w:val="00E74043"/>
    <w:rsid w:val="00E7422E"/>
    <w:rsid w:val="00E74524"/>
    <w:rsid w:val="00E74ACB"/>
    <w:rsid w:val="00E7518D"/>
    <w:rsid w:val="00E75933"/>
    <w:rsid w:val="00E75AC6"/>
    <w:rsid w:val="00E7654C"/>
    <w:rsid w:val="00E76E7E"/>
    <w:rsid w:val="00E774FA"/>
    <w:rsid w:val="00E808B9"/>
    <w:rsid w:val="00E80A2E"/>
    <w:rsid w:val="00E80A30"/>
    <w:rsid w:val="00E81C40"/>
    <w:rsid w:val="00E82BD9"/>
    <w:rsid w:val="00E82CB9"/>
    <w:rsid w:val="00E82E21"/>
    <w:rsid w:val="00E832A7"/>
    <w:rsid w:val="00E832E1"/>
    <w:rsid w:val="00E83673"/>
    <w:rsid w:val="00E8394B"/>
    <w:rsid w:val="00E83F69"/>
    <w:rsid w:val="00E84359"/>
    <w:rsid w:val="00E848B1"/>
    <w:rsid w:val="00E84BD9"/>
    <w:rsid w:val="00E85018"/>
    <w:rsid w:val="00E868C4"/>
    <w:rsid w:val="00E86CBB"/>
    <w:rsid w:val="00E86F80"/>
    <w:rsid w:val="00E87117"/>
    <w:rsid w:val="00E871FC"/>
    <w:rsid w:val="00E8759F"/>
    <w:rsid w:val="00E87B51"/>
    <w:rsid w:val="00E87E0F"/>
    <w:rsid w:val="00E9003B"/>
    <w:rsid w:val="00E903BC"/>
    <w:rsid w:val="00E90900"/>
    <w:rsid w:val="00E90ADD"/>
    <w:rsid w:val="00E90C79"/>
    <w:rsid w:val="00E90FE1"/>
    <w:rsid w:val="00E910CD"/>
    <w:rsid w:val="00E91648"/>
    <w:rsid w:val="00E91A9F"/>
    <w:rsid w:val="00E91F55"/>
    <w:rsid w:val="00E92059"/>
    <w:rsid w:val="00E920D3"/>
    <w:rsid w:val="00E9243F"/>
    <w:rsid w:val="00E9244D"/>
    <w:rsid w:val="00E924E8"/>
    <w:rsid w:val="00E9340D"/>
    <w:rsid w:val="00E93929"/>
    <w:rsid w:val="00E93EA2"/>
    <w:rsid w:val="00E93FBC"/>
    <w:rsid w:val="00E940C5"/>
    <w:rsid w:val="00E943C9"/>
    <w:rsid w:val="00E94434"/>
    <w:rsid w:val="00E94A30"/>
    <w:rsid w:val="00E94B1B"/>
    <w:rsid w:val="00E94D4E"/>
    <w:rsid w:val="00E9510B"/>
    <w:rsid w:val="00E95C77"/>
    <w:rsid w:val="00E9614C"/>
    <w:rsid w:val="00E964EB"/>
    <w:rsid w:val="00E965AA"/>
    <w:rsid w:val="00E967F6"/>
    <w:rsid w:val="00E96B8E"/>
    <w:rsid w:val="00E96DC6"/>
    <w:rsid w:val="00E96F30"/>
    <w:rsid w:val="00E9707C"/>
    <w:rsid w:val="00E971AF"/>
    <w:rsid w:val="00E973D1"/>
    <w:rsid w:val="00E97E96"/>
    <w:rsid w:val="00E97FF0"/>
    <w:rsid w:val="00EA012C"/>
    <w:rsid w:val="00EA02BA"/>
    <w:rsid w:val="00EA02BF"/>
    <w:rsid w:val="00EA0A5A"/>
    <w:rsid w:val="00EA0B7B"/>
    <w:rsid w:val="00EA0F3D"/>
    <w:rsid w:val="00EA12CB"/>
    <w:rsid w:val="00EA1F74"/>
    <w:rsid w:val="00EA2023"/>
    <w:rsid w:val="00EA2057"/>
    <w:rsid w:val="00EA24A6"/>
    <w:rsid w:val="00EA2AA0"/>
    <w:rsid w:val="00EA2B46"/>
    <w:rsid w:val="00EA2BCA"/>
    <w:rsid w:val="00EA3168"/>
    <w:rsid w:val="00EA32F6"/>
    <w:rsid w:val="00EA3534"/>
    <w:rsid w:val="00EA451B"/>
    <w:rsid w:val="00EA452C"/>
    <w:rsid w:val="00EA4882"/>
    <w:rsid w:val="00EA4D33"/>
    <w:rsid w:val="00EA4D9D"/>
    <w:rsid w:val="00EA4DB6"/>
    <w:rsid w:val="00EA4E78"/>
    <w:rsid w:val="00EA589A"/>
    <w:rsid w:val="00EA5BC3"/>
    <w:rsid w:val="00EA7355"/>
    <w:rsid w:val="00EA7814"/>
    <w:rsid w:val="00EA7B1E"/>
    <w:rsid w:val="00EA7EAF"/>
    <w:rsid w:val="00EB0837"/>
    <w:rsid w:val="00EB08B5"/>
    <w:rsid w:val="00EB0D30"/>
    <w:rsid w:val="00EB1C13"/>
    <w:rsid w:val="00EB218C"/>
    <w:rsid w:val="00EB21B8"/>
    <w:rsid w:val="00EB274D"/>
    <w:rsid w:val="00EB2B96"/>
    <w:rsid w:val="00EB2D3D"/>
    <w:rsid w:val="00EB2E4F"/>
    <w:rsid w:val="00EB32C9"/>
    <w:rsid w:val="00EB37BC"/>
    <w:rsid w:val="00EB3C1F"/>
    <w:rsid w:val="00EB3E3E"/>
    <w:rsid w:val="00EB4116"/>
    <w:rsid w:val="00EB42E9"/>
    <w:rsid w:val="00EB4468"/>
    <w:rsid w:val="00EB4834"/>
    <w:rsid w:val="00EB4844"/>
    <w:rsid w:val="00EB4849"/>
    <w:rsid w:val="00EB4B43"/>
    <w:rsid w:val="00EB4BE7"/>
    <w:rsid w:val="00EB5198"/>
    <w:rsid w:val="00EB53B3"/>
    <w:rsid w:val="00EB5484"/>
    <w:rsid w:val="00EB5838"/>
    <w:rsid w:val="00EB597D"/>
    <w:rsid w:val="00EB6DB8"/>
    <w:rsid w:val="00EB6EBD"/>
    <w:rsid w:val="00EB7218"/>
    <w:rsid w:val="00EB732C"/>
    <w:rsid w:val="00EB7439"/>
    <w:rsid w:val="00EB7554"/>
    <w:rsid w:val="00EB79E3"/>
    <w:rsid w:val="00EB7A47"/>
    <w:rsid w:val="00EB7AE1"/>
    <w:rsid w:val="00EB7FCE"/>
    <w:rsid w:val="00EC018D"/>
    <w:rsid w:val="00EC10CA"/>
    <w:rsid w:val="00EC1302"/>
    <w:rsid w:val="00EC16A2"/>
    <w:rsid w:val="00EC1839"/>
    <w:rsid w:val="00EC1C3B"/>
    <w:rsid w:val="00EC21FB"/>
    <w:rsid w:val="00EC26CD"/>
    <w:rsid w:val="00EC2C4E"/>
    <w:rsid w:val="00EC2E20"/>
    <w:rsid w:val="00EC3120"/>
    <w:rsid w:val="00EC3221"/>
    <w:rsid w:val="00EC3463"/>
    <w:rsid w:val="00EC34C3"/>
    <w:rsid w:val="00EC3901"/>
    <w:rsid w:val="00EC3931"/>
    <w:rsid w:val="00EC394A"/>
    <w:rsid w:val="00EC3D36"/>
    <w:rsid w:val="00EC3D64"/>
    <w:rsid w:val="00EC4687"/>
    <w:rsid w:val="00EC4899"/>
    <w:rsid w:val="00EC543A"/>
    <w:rsid w:val="00EC54A1"/>
    <w:rsid w:val="00EC5A2B"/>
    <w:rsid w:val="00EC5F0E"/>
    <w:rsid w:val="00EC5FB7"/>
    <w:rsid w:val="00EC63A9"/>
    <w:rsid w:val="00EC65E9"/>
    <w:rsid w:val="00EC6BB6"/>
    <w:rsid w:val="00EC79E6"/>
    <w:rsid w:val="00ED0910"/>
    <w:rsid w:val="00ED0D10"/>
    <w:rsid w:val="00ED0EEA"/>
    <w:rsid w:val="00ED115C"/>
    <w:rsid w:val="00ED12B2"/>
    <w:rsid w:val="00ED1629"/>
    <w:rsid w:val="00ED19F4"/>
    <w:rsid w:val="00ED1A2E"/>
    <w:rsid w:val="00ED1C62"/>
    <w:rsid w:val="00ED1FC5"/>
    <w:rsid w:val="00ED233F"/>
    <w:rsid w:val="00ED25F5"/>
    <w:rsid w:val="00ED2C48"/>
    <w:rsid w:val="00ED325B"/>
    <w:rsid w:val="00ED39C8"/>
    <w:rsid w:val="00ED3CE8"/>
    <w:rsid w:val="00ED42E3"/>
    <w:rsid w:val="00ED44B1"/>
    <w:rsid w:val="00ED46D3"/>
    <w:rsid w:val="00ED4C59"/>
    <w:rsid w:val="00ED516F"/>
    <w:rsid w:val="00ED5643"/>
    <w:rsid w:val="00ED5690"/>
    <w:rsid w:val="00ED5B97"/>
    <w:rsid w:val="00ED5F06"/>
    <w:rsid w:val="00ED7462"/>
    <w:rsid w:val="00ED7573"/>
    <w:rsid w:val="00ED75FA"/>
    <w:rsid w:val="00ED7863"/>
    <w:rsid w:val="00EE06FF"/>
    <w:rsid w:val="00EE1429"/>
    <w:rsid w:val="00EE2439"/>
    <w:rsid w:val="00EE245F"/>
    <w:rsid w:val="00EE26B8"/>
    <w:rsid w:val="00EE2710"/>
    <w:rsid w:val="00EE31DE"/>
    <w:rsid w:val="00EE4060"/>
    <w:rsid w:val="00EE43AE"/>
    <w:rsid w:val="00EE4857"/>
    <w:rsid w:val="00EE495B"/>
    <w:rsid w:val="00EE4D78"/>
    <w:rsid w:val="00EE52FC"/>
    <w:rsid w:val="00EE6772"/>
    <w:rsid w:val="00EE6A99"/>
    <w:rsid w:val="00EE705F"/>
    <w:rsid w:val="00EE76BA"/>
    <w:rsid w:val="00EE7AAF"/>
    <w:rsid w:val="00EF02D7"/>
    <w:rsid w:val="00EF0499"/>
    <w:rsid w:val="00EF060D"/>
    <w:rsid w:val="00EF1444"/>
    <w:rsid w:val="00EF172E"/>
    <w:rsid w:val="00EF1873"/>
    <w:rsid w:val="00EF1C91"/>
    <w:rsid w:val="00EF1D23"/>
    <w:rsid w:val="00EF1DAC"/>
    <w:rsid w:val="00EF2040"/>
    <w:rsid w:val="00EF2659"/>
    <w:rsid w:val="00EF3229"/>
    <w:rsid w:val="00EF352B"/>
    <w:rsid w:val="00EF3878"/>
    <w:rsid w:val="00EF40BC"/>
    <w:rsid w:val="00EF417D"/>
    <w:rsid w:val="00EF43B0"/>
    <w:rsid w:val="00EF43FF"/>
    <w:rsid w:val="00EF4474"/>
    <w:rsid w:val="00EF47B8"/>
    <w:rsid w:val="00EF49F5"/>
    <w:rsid w:val="00EF51FA"/>
    <w:rsid w:val="00EF5986"/>
    <w:rsid w:val="00EF68EF"/>
    <w:rsid w:val="00EF72E9"/>
    <w:rsid w:val="00EF7D5F"/>
    <w:rsid w:val="00EF7E40"/>
    <w:rsid w:val="00EF7F6A"/>
    <w:rsid w:val="00F00366"/>
    <w:rsid w:val="00F00557"/>
    <w:rsid w:val="00F005A5"/>
    <w:rsid w:val="00F013D9"/>
    <w:rsid w:val="00F01555"/>
    <w:rsid w:val="00F0194D"/>
    <w:rsid w:val="00F01AB5"/>
    <w:rsid w:val="00F01EF2"/>
    <w:rsid w:val="00F027C3"/>
    <w:rsid w:val="00F03228"/>
    <w:rsid w:val="00F0391F"/>
    <w:rsid w:val="00F04195"/>
    <w:rsid w:val="00F04A15"/>
    <w:rsid w:val="00F04B6E"/>
    <w:rsid w:val="00F04E57"/>
    <w:rsid w:val="00F0515A"/>
    <w:rsid w:val="00F06019"/>
    <w:rsid w:val="00F06F33"/>
    <w:rsid w:val="00F0787E"/>
    <w:rsid w:val="00F103EF"/>
    <w:rsid w:val="00F103FE"/>
    <w:rsid w:val="00F10F22"/>
    <w:rsid w:val="00F11652"/>
    <w:rsid w:val="00F11E29"/>
    <w:rsid w:val="00F122D0"/>
    <w:rsid w:val="00F134AA"/>
    <w:rsid w:val="00F14A45"/>
    <w:rsid w:val="00F14CEA"/>
    <w:rsid w:val="00F14CFC"/>
    <w:rsid w:val="00F15756"/>
    <w:rsid w:val="00F15A39"/>
    <w:rsid w:val="00F15D25"/>
    <w:rsid w:val="00F16064"/>
    <w:rsid w:val="00F16285"/>
    <w:rsid w:val="00F16357"/>
    <w:rsid w:val="00F16A2D"/>
    <w:rsid w:val="00F16C0D"/>
    <w:rsid w:val="00F2016D"/>
    <w:rsid w:val="00F205F6"/>
    <w:rsid w:val="00F20944"/>
    <w:rsid w:val="00F20A7C"/>
    <w:rsid w:val="00F22112"/>
    <w:rsid w:val="00F222C6"/>
    <w:rsid w:val="00F22610"/>
    <w:rsid w:val="00F22977"/>
    <w:rsid w:val="00F2306E"/>
    <w:rsid w:val="00F23138"/>
    <w:rsid w:val="00F23570"/>
    <w:rsid w:val="00F23602"/>
    <w:rsid w:val="00F23FBD"/>
    <w:rsid w:val="00F24070"/>
    <w:rsid w:val="00F2468A"/>
    <w:rsid w:val="00F247BB"/>
    <w:rsid w:val="00F2484E"/>
    <w:rsid w:val="00F249C1"/>
    <w:rsid w:val="00F24E13"/>
    <w:rsid w:val="00F24E44"/>
    <w:rsid w:val="00F24EF4"/>
    <w:rsid w:val="00F25212"/>
    <w:rsid w:val="00F25DF7"/>
    <w:rsid w:val="00F25F33"/>
    <w:rsid w:val="00F267C6"/>
    <w:rsid w:val="00F2680A"/>
    <w:rsid w:val="00F27360"/>
    <w:rsid w:val="00F27A07"/>
    <w:rsid w:val="00F301AB"/>
    <w:rsid w:val="00F302A1"/>
    <w:rsid w:val="00F30718"/>
    <w:rsid w:val="00F30F34"/>
    <w:rsid w:val="00F30FF7"/>
    <w:rsid w:val="00F3138D"/>
    <w:rsid w:val="00F31566"/>
    <w:rsid w:val="00F31F18"/>
    <w:rsid w:val="00F3220D"/>
    <w:rsid w:val="00F32B21"/>
    <w:rsid w:val="00F32C48"/>
    <w:rsid w:val="00F338AE"/>
    <w:rsid w:val="00F33B1D"/>
    <w:rsid w:val="00F33CFA"/>
    <w:rsid w:val="00F33D0A"/>
    <w:rsid w:val="00F33EDF"/>
    <w:rsid w:val="00F33EEF"/>
    <w:rsid w:val="00F33F51"/>
    <w:rsid w:val="00F342AD"/>
    <w:rsid w:val="00F345C4"/>
    <w:rsid w:val="00F345F5"/>
    <w:rsid w:val="00F3472F"/>
    <w:rsid w:val="00F3482E"/>
    <w:rsid w:val="00F34C6C"/>
    <w:rsid w:val="00F34D14"/>
    <w:rsid w:val="00F357EE"/>
    <w:rsid w:val="00F35A31"/>
    <w:rsid w:val="00F35C25"/>
    <w:rsid w:val="00F3609E"/>
    <w:rsid w:val="00F363E3"/>
    <w:rsid w:val="00F36547"/>
    <w:rsid w:val="00F368A3"/>
    <w:rsid w:val="00F36F16"/>
    <w:rsid w:val="00F371CC"/>
    <w:rsid w:val="00F37397"/>
    <w:rsid w:val="00F373CF"/>
    <w:rsid w:val="00F3759F"/>
    <w:rsid w:val="00F37EBC"/>
    <w:rsid w:val="00F37F55"/>
    <w:rsid w:val="00F37F60"/>
    <w:rsid w:val="00F40069"/>
    <w:rsid w:val="00F40780"/>
    <w:rsid w:val="00F40B5E"/>
    <w:rsid w:val="00F40D8C"/>
    <w:rsid w:val="00F41115"/>
    <w:rsid w:val="00F41866"/>
    <w:rsid w:val="00F41F64"/>
    <w:rsid w:val="00F425A2"/>
    <w:rsid w:val="00F42AC5"/>
    <w:rsid w:val="00F42FE5"/>
    <w:rsid w:val="00F43370"/>
    <w:rsid w:val="00F436A0"/>
    <w:rsid w:val="00F436E0"/>
    <w:rsid w:val="00F438D1"/>
    <w:rsid w:val="00F4391B"/>
    <w:rsid w:val="00F4440F"/>
    <w:rsid w:val="00F44874"/>
    <w:rsid w:val="00F45344"/>
    <w:rsid w:val="00F45FD3"/>
    <w:rsid w:val="00F46176"/>
    <w:rsid w:val="00F46183"/>
    <w:rsid w:val="00F46393"/>
    <w:rsid w:val="00F46FC2"/>
    <w:rsid w:val="00F47846"/>
    <w:rsid w:val="00F47DCD"/>
    <w:rsid w:val="00F501FF"/>
    <w:rsid w:val="00F5070B"/>
    <w:rsid w:val="00F50961"/>
    <w:rsid w:val="00F50F46"/>
    <w:rsid w:val="00F51106"/>
    <w:rsid w:val="00F5140E"/>
    <w:rsid w:val="00F51DF4"/>
    <w:rsid w:val="00F51F5A"/>
    <w:rsid w:val="00F52D6C"/>
    <w:rsid w:val="00F52DDA"/>
    <w:rsid w:val="00F5307C"/>
    <w:rsid w:val="00F537FC"/>
    <w:rsid w:val="00F541B0"/>
    <w:rsid w:val="00F543EE"/>
    <w:rsid w:val="00F54945"/>
    <w:rsid w:val="00F5500F"/>
    <w:rsid w:val="00F5560C"/>
    <w:rsid w:val="00F55E17"/>
    <w:rsid w:val="00F56735"/>
    <w:rsid w:val="00F567E9"/>
    <w:rsid w:val="00F56C0A"/>
    <w:rsid w:val="00F56FC8"/>
    <w:rsid w:val="00F57040"/>
    <w:rsid w:val="00F5705A"/>
    <w:rsid w:val="00F570A2"/>
    <w:rsid w:val="00F575B2"/>
    <w:rsid w:val="00F57834"/>
    <w:rsid w:val="00F57AE1"/>
    <w:rsid w:val="00F6005E"/>
    <w:rsid w:val="00F60340"/>
    <w:rsid w:val="00F6048E"/>
    <w:rsid w:val="00F60F00"/>
    <w:rsid w:val="00F60FD6"/>
    <w:rsid w:val="00F62307"/>
    <w:rsid w:val="00F62765"/>
    <w:rsid w:val="00F627F5"/>
    <w:rsid w:val="00F62EE0"/>
    <w:rsid w:val="00F6339D"/>
    <w:rsid w:val="00F633B8"/>
    <w:rsid w:val="00F63909"/>
    <w:rsid w:val="00F63A8C"/>
    <w:rsid w:val="00F63B8D"/>
    <w:rsid w:val="00F64686"/>
    <w:rsid w:val="00F6471E"/>
    <w:rsid w:val="00F6586F"/>
    <w:rsid w:val="00F66025"/>
    <w:rsid w:val="00F6638C"/>
    <w:rsid w:val="00F667A2"/>
    <w:rsid w:val="00F667D7"/>
    <w:rsid w:val="00F66E28"/>
    <w:rsid w:val="00F70635"/>
    <w:rsid w:val="00F70C3C"/>
    <w:rsid w:val="00F711AC"/>
    <w:rsid w:val="00F7148D"/>
    <w:rsid w:val="00F71621"/>
    <w:rsid w:val="00F71750"/>
    <w:rsid w:val="00F71D93"/>
    <w:rsid w:val="00F71DF9"/>
    <w:rsid w:val="00F71E66"/>
    <w:rsid w:val="00F72080"/>
    <w:rsid w:val="00F72450"/>
    <w:rsid w:val="00F724BF"/>
    <w:rsid w:val="00F72D3A"/>
    <w:rsid w:val="00F73058"/>
    <w:rsid w:val="00F73572"/>
    <w:rsid w:val="00F73838"/>
    <w:rsid w:val="00F73C41"/>
    <w:rsid w:val="00F73EBA"/>
    <w:rsid w:val="00F74455"/>
    <w:rsid w:val="00F746AE"/>
    <w:rsid w:val="00F749BC"/>
    <w:rsid w:val="00F74ABD"/>
    <w:rsid w:val="00F74E09"/>
    <w:rsid w:val="00F7519C"/>
    <w:rsid w:val="00F75D8F"/>
    <w:rsid w:val="00F75F01"/>
    <w:rsid w:val="00F76E72"/>
    <w:rsid w:val="00F77EF0"/>
    <w:rsid w:val="00F77F10"/>
    <w:rsid w:val="00F803F3"/>
    <w:rsid w:val="00F807D3"/>
    <w:rsid w:val="00F80F00"/>
    <w:rsid w:val="00F81088"/>
    <w:rsid w:val="00F81183"/>
    <w:rsid w:val="00F81768"/>
    <w:rsid w:val="00F81A55"/>
    <w:rsid w:val="00F81DD1"/>
    <w:rsid w:val="00F83480"/>
    <w:rsid w:val="00F835AA"/>
    <w:rsid w:val="00F8360B"/>
    <w:rsid w:val="00F839EE"/>
    <w:rsid w:val="00F83C21"/>
    <w:rsid w:val="00F841D2"/>
    <w:rsid w:val="00F84932"/>
    <w:rsid w:val="00F84B24"/>
    <w:rsid w:val="00F84F83"/>
    <w:rsid w:val="00F851D7"/>
    <w:rsid w:val="00F85F8C"/>
    <w:rsid w:val="00F86CB3"/>
    <w:rsid w:val="00F86DDF"/>
    <w:rsid w:val="00F878AB"/>
    <w:rsid w:val="00F87FED"/>
    <w:rsid w:val="00F9022B"/>
    <w:rsid w:val="00F9061E"/>
    <w:rsid w:val="00F90B09"/>
    <w:rsid w:val="00F90F3B"/>
    <w:rsid w:val="00F918F9"/>
    <w:rsid w:val="00F91BE9"/>
    <w:rsid w:val="00F9213A"/>
    <w:rsid w:val="00F925B9"/>
    <w:rsid w:val="00F925BA"/>
    <w:rsid w:val="00F92AB8"/>
    <w:rsid w:val="00F92B80"/>
    <w:rsid w:val="00F92FFA"/>
    <w:rsid w:val="00F93325"/>
    <w:rsid w:val="00F9332B"/>
    <w:rsid w:val="00F938CB"/>
    <w:rsid w:val="00F948D9"/>
    <w:rsid w:val="00F948F9"/>
    <w:rsid w:val="00F949B7"/>
    <w:rsid w:val="00F9530B"/>
    <w:rsid w:val="00F95369"/>
    <w:rsid w:val="00F95A75"/>
    <w:rsid w:val="00F95BC4"/>
    <w:rsid w:val="00F95DB9"/>
    <w:rsid w:val="00F95EA0"/>
    <w:rsid w:val="00F9604D"/>
    <w:rsid w:val="00F962AD"/>
    <w:rsid w:val="00F9664A"/>
    <w:rsid w:val="00F96E1A"/>
    <w:rsid w:val="00F97A8F"/>
    <w:rsid w:val="00FA0833"/>
    <w:rsid w:val="00FA0C20"/>
    <w:rsid w:val="00FA0D60"/>
    <w:rsid w:val="00FA0E0A"/>
    <w:rsid w:val="00FA14BA"/>
    <w:rsid w:val="00FA21A9"/>
    <w:rsid w:val="00FA25C5"/>
    <w:rsid w:val="00FA26E0"/>
    <w:rsid w:val="00FA274B"/>
    <w:rsid w:val="00FA2F1A"/>
    <w:rsid w:val="00FA3001"/>
    <w:rsid w:val="00FA31EF"/>
    <w:rsid w:val="00FA33D3"/>
    <w:rsid w:val="00FA546B"/>
    <w:rsid w:val="00FA546F"/>
    <w:rsid w:val="00FA57B7"/>
    <w:rsid w:val="00FA5914"/>
    <w:rsid w:val="00FA7401"/>
    <w:rsid w:val="00FA7868"/>
    <w:rsid w:val="00FA786A"/>
    <w:rsid w:val="00FB00F6"/>
    <w:rsid w:val="00FB02DB"/>
    <w:rsid w:val="00FB054F"/>
    <w:rsid w:val="00FB080A"/>
    <w:rsid w:val="00FB0CFF"/>
    <w:rsid w:val="00FB0D11"/>
    <w:rsid w:val="00FB0EFD"/>
    <w:rsid w:val="00FB117E"/>
    <w:rsid w:val="00FB11F2"/>
    <w:rsid w:val="00FB1452"/>
    <w:rsid w:val="00FB164C"/>
    <w:rsid w:val="00FB1AA6"/>
    <w:rsid w:val="00FB1F3E"/>
    <w:rsid w:val="00FB2393"/>
    <w:rsid w:val="00FB23E0"/>
    <w:rsid w:val="00FB25C4"/>
    <w:rsid w:val="00FB2729"/>
    <w:rsid w:val="00FB2A0E"/>
    <w:rsid w:val="00FB2D77"/>
    <w:rsid w:val="00FB31CB"/>
    <w:rsid w:val="00FB39F6"/>
    <w:rsid w:val="00FB3E1F"/>
    <w:rsid w:val="00FB4458"/>
    <w:rsid w:val="00FB4740"/>
    <w:rsid w:val="00FB4AF9"/>
    <w:rsid w:val="00FB4B09"/>
    <w:rsid w:val="00FB4E56"/>
    <w:rsid w:val="00FB51A7"/>
    <w:rsid w:val="00FB5257"/>
    <w:rsid w:val="00FB54F5"/>
    <w:rsid w:val="00FB6390"/>
    <w:rsid w:val="00FB712A"/>
    <w:rsid w:val="00FB76D5"/>
    <w:rsid w:val="00FB7A4A"/>
    <w:rsid w:val="00FB7B9B"/>
    <w:rsid w:val="00FB7C19"/>
    <w:rsid w:val="00FB7E9D"/>
    <w:rsid w:val="00FC0AFB"/>
    <w:rsid w:val="00FC11E9"/>
    <w:rsid w:val="00FC1286"/>
    <w:rsid w:val="00FC19C3"/>
    <w:rsid w:val="00FC20E6"/>
    <w:rsid w:val="00FC238E"/>
    <w:rsid w:val="00FC29D2"/>
    <w:rsid w:val="00FC2B9F"/>
    <w:rsid w:val="00FC2F33"/>
    <w:rsid w:val="00FC30A1"/>
    <w:rsid w:val="00FC3C80"/>
    <w:rsid w:val="00FC3EC4"/>
    <w:rsid w:val="00FC4143"/>
    <w:rsid w:val="00FC42B7"/>
    <w:rsid w:val="00FC431B"/>
    <w:rsid w:val="00FC434B"/>
    <w:rsid w:val="00FC4567"/>
    <w:rsid w:val="00FC52C1"/>
    <w:rsid w:val="00FC5359"/>
    <w:rsid w:val="00FC581C"/>
    <w:rsid w:val="00FC58B5"/>
    <w:rsid w:val="00FC5E3E"/>
    <w:rsid w:val="00FC600A"/>
    <w:rsid w:val="00FC64B0"/>
    <w:rsid w:val="00FC67EF"/>
    <w:rsid w:val="00FC70E1"/>
    <w:rsid w:val="00FC7743"/>
    <w:rsid w:val="00FC7A12"/>
    <w:rsid w:val="00FD037C"/>
    <w:rsid w:val="00FD088E"/>
    <w:rsid w:val="00FD0CE2"/>
    <w:rsid w:val="00FD1515"/>
    <w:rsid w:val="00FD1D7A"/>
    <w:rsid w:val="00FD1FC1"/>
    <w:rsid w:val="00FD212D"/>
    <w:rsid w:val="00FD22FD"/>
    <w:rsid w:val="00FD2827"/>
    <w:rsid w:val="00FD2D82"/>
    <w:rsid w:val="00FD2FB7"/>
    <w:rsid w:val="00FD3157"/>
    <w:rsid w:val="00FD3407"/>
    <w:rsid w:val="00FD35DA"/>
    <w:rsid w:val="00FD3753"/>
    <w:rsid w:val="00FD3877"/>
    <w:rsid w:val="00FD3B60"/>
    <w:rsid w:val="00FD408A"/>
    <w:rsid w:val="00FD4237"/>
    <w:rsid w:val="00FD45C5"/>
    <w:rsid w:val="00FD5664"/>
    <w:rsid w:val="00FD618B"/>
    <w:rsid w:val="00FD628D"/>
    <w:rsid w:val="00FD640E"/>
    <w:rsid w:val="00FD6468"/>
    <w:rsid w:val="00FD699D"/>
    <w:rsid w:val="00FD6A5B"/>
    <w:rsid w:val="00FD6BD2"/>
    <w:rsid w:val="00FD6E1B"/>
    <w:rsid w:val="00FD6E84"/>
    <w:rsid w:val="00FD73BF"/>
    <w:rsid w:val="00FD7ABB"/>
    <w:rsid w:val="00FE069D"/>
    <w:rsid w:val="00FE0C1A"/>
    <w:rsid w:val="00FE111D"/>
    <w:rsid w:val="00FE146E"/>
    <w:rsid w:val="00FE18DA"/>
    <w:rsid w:val="00FE1966"/>
    <w:rsid w:val="00FE1E92"/>
    <w:rsid w:val="00FE1FF7"/>
    <w:rsid w:val="00FE21DE"/>
    <w:rsid w:val="00FE2570"/>
    <w:rsid w:val="00FE2E34"/>
    <w:rsid w:val="00FE2E65"/>
    <w:rsid w:val="00FE3F92"/>
    <w:rsid w:val="00FE4267"/>
    <w:rsid w:val="00FE4394"/>
    <w:rsid w:val="00FE4491"/>
    <w:rsid w:val="00FE4549"/>
    <w:rsid w:val="00FE476F"/>
    <w:rsid w:val="00FE508C"/>
    <w:rsid w:val="00FE509C"/>
    <w:rsid w:val="00FE52CC"/>
    <w:rsid w:val="00FE5D0B"/>
    <w:rsid w:val="00FE5DE6"/>
    <w:rsid w:val="00FE5FF7"/>
    <w:rsid w:val="00FE6097"/>
    <w:rsid w:val="00FE63CE"/>
    <w:rsid w:val="00FE69EB"/>
    <w:rsid w:val="00FE6F43"/>
    <w:rsid w:val="00FE75B6"/>
    <w:rsid w:val="00FE7798"/>
    <w:rsid w:val="00FE7A76"/>
    <w:rsid w:val="00FF05EF"/>
    <w:rsid w:val="00FF0D54"/>
    <w:rsid w:val="00FF0E1D"/>
    <w:rsid w:val="00FF10B9"/>
    <w:rsid w:val="00FF171B"/>
    <w:rsid w:val="00FF1E3A"/>
    <w:rsid w:val="00FF1F93"/>
    <w:rsid w:val="00FF2592"/>
    <w:rsid w:val="00FF2A18"/>
    <w:rsid w:val="00FF35A2"/>
    <w:rsid w:val="00FF3830"/>
    <w:rsid w:val="00FF3A78"/>
    <w:rsid w:val="00FF3E07"/>
    <w:rsid w:val="00FF4310"/>
    <w:rsid w:val="00FF4A86"/>
    <w:rsid w:val="00FF4B47"/>
    <w:rsid w:val="00FF50A8"/>
    <w:rsid w:val="00FF5440"/>
    <w:rsid w:val="00FF5A21"/>
    <w:rsid w:val="00FF5AE3"/>
    <w:rsid w:val="00FF5E7B"/>
    <w:rsid w:val="00FF5F08"/>
    <w:rsid w:val="00FF636C"/>
    <w:rsid w:val="00FF6600"/>
    <w:rsid w:val="00FF6AAE"/>
    <w:rsid w:val="00FF6BA9"/>
    <w:rsid w:val="00FF6E67"/>
    <w:rsid w:val="00FF73DC"/>
    <w:rsid w:val="00FF74F9"/>
    <w:rsid w:val="00FF783E"/>
    <w:rsid w:val="00FF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E10997"/>
  <w15:chartTrackingRefBased/>
  <w15:docId w15:val="{701F2267-4134-4E6F-9C37-0172B18EC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16A1"/>
  </w:style>
  <w:style w:type="paragraph" w:styleId="Heading1">
    <w:name w:val="heading 1"/>
    <w:basedOn w:val="Normal"/>
    <w:next w:val="Normal"/>
    <w:link w:val="Heading1Char"/>
    <w:qFormat/>
    <w:rsid w:val="00B742E5"/>
    <w:pPr>
      <w:keepNext/>
      <w:numPr>
        <w:numId w:val="1"/>
      </w:numPr>
      <w:suppressAutoHyphens/>
      <w:spacing w:after="0" w:line="360" w:lineRule="exact"/>
      <w:ind w:left="0" w:right="180" w:firstLine="0"/>
      <w:jc w:val="center"/>
      <w:outlineLvl w:val="0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2">
    <w:name w:val="heading 2"/>
    <w:basedOn w:val="Normal"/>
    <w:next w:val="Normal"/>
    <w:link w:val="Heading2Char"/>
    <w:qFormat/>
    <w:rsid w:val="00B742E5"/>
    <w:pPr>
      <w:keepNext/>
      <w:numPr>
        <w:ilvl w:val="1"/>
        <w:numId w:val="1"/>
      </w:numPr>
      <w:suppressAutoHyphens/>
      <w:spacing w:after="0" w:line="240" w:lineRule="auto"/>
      <w:ind w:left="1620" w:right="314" w:hanging="720"/>
      <w:jc w:val="right"/>
      <w:outlineLvl w:val="1"/>
    </w:pPr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42E5"/>
    <w:pPr>
      <w:keepNext/>
      <w:numPr>
        <w:ilvl w:val="2"/>
        <w:numId w:val="1"/>
      </w:numPr>
      <w:suppressAutoHyphens/>
      <w:spacing w:after="0" w:line="240" w:lineRule="auto"/>
      <w:ind w:left="0" w:right="-29" w:firstLine="0"/>
      <w:outlineLvl w:val="2"/>
    </w:pPr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paragraph" w:styleId="Heading4">
    <w:name w:val="heading 4"/>
    <w:basedOn w:val="Normal"/>
    <w:next w:val="Normal"/>
    <w:link w:val="Heading4Char"/>
    <w:qFormat/>
    <w:rsid w:val="00B742E5"/>
    <w:pPr>
      <w:keepNext/>
      <w:numPr>
        <w:ilvl w:val="3"/>
        <w:numId w:val="1"/>
      </w:numPr>
      <w:suppressAutoHyphens/>
      <w:spacing w:after="0" w:line="240" w:lineRule="auto"/>
      <w:ind w:left="-144" w:right="477" w:firstLine="0"/>
      <w:jc w:val="center"/>
      <w:outlineLvl w:val="3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5">
    <w:name w:val="heading 5"/>
    <w:basedOn w:val="Normal"/>
    <w:next w:val="Normal"/>
    <w:link w:val="Heading5Char"/>
    <w:qFormat/>
    <w:rsid w:val="00B742E5"/>
    <w:pPr>
      <w:keepNext/>
      <w:numPr>
        <w:ilvl w:val="4"/>
        <w:numId w:val="1"/>
      </w:numPr>
      <w:suppressAutoHyphens/>
      <w:spacing w:after="0" w:line="240" w:lineRule="auto"/>
      <w:ind w:left="900" w:right="-178" w:firstLine="0"/>
      <w:jc w:val="right"/>
      <w:outlineLvl w:val="4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6">
    <w:name w:val="heading 6"/>
    <w:basedOn w:val="Normal"/>
    <w:next w:val="Normal"/>
    <w:link w:val="Heading6Char"/>
    <w:qFormat/>
    <w:rsid w:val="00B742E5"/>
    <w:pPr>
      <w:keepNext/>
      <w:numPr>
        <w:ilvl w:val="5"/>
        <w:numId w:val="1"/>
      </w:numPr>
      <w:suppressAutoHyphens/>
      <w:spacing w:after="0" w:line="240" w:lineRule="auto"/>
      <w:ind w:left="1440" w:right="-115" w:hanging="540"/>
      <w:jc w:val="right"/>
      <w:outlineLvl w:val="5"/>
    </w:pPr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paragraph" w:styleId="Heading7">
    <w:name w:val="heading 7"/>
    <w:basedOn w:val="Normal"/>
    <w:next w:val="Normal"/>
    <w:link w:val="Heading7Char"/>
    <w:qFormat/>
    <w:rsid w:val="00B742E5"/>
    <w:pPr>
      <w:keepNext/>
      <w:numPr>
        <w:ilvl w:val="6"/>
        <w:numId w:val="1"/>
      </w:numPr>
      <w:suppressAutoHyphens/>
      <w:spacing w:after="0" w:line="240" w:lineRule="auto"/>
      <w:ind w:left="-144" w:right="-125" w:firstLine="0"/>
      <w:jc w:val="center"/>
      <w:outlineLvl w:val="6"/>
    </w:pPr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paragraph" w:styleId="Heading8">
    <w:name w:val="heading 8"/>
    <w:basedOn w:val="Normal"/>
    <w:next w:val="Normal"/>
    <w:link w:val="Heading8Char"/>
    <w:qFormat/>
    <w:rsid w:val="00B742E5"/>
    <w:pPr>
      <w:keepNext/>
      <w:numPr>
        <w:ilvl w:val="7"/>
        <w:numId w:val="1"/>
      </w:numPr>
      <w:suppressAutoHyphens/>
      <w:spacing w:after="0" w:line="320" w:lineRule="exact"/>
      <w:ind w:left="1800" w:right="-25" w:hanging="180"/>
      <w:outlineLvl w:val="7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paragraph" w:styleId="Heading9">
    <w:name w:val="heading 9"/>
    <w:basedOn w:val="Normal"/>
    <w:next w:val="Normal"/>
    <w:link w:val="Heading9Char"/>
    <w:qFormat/>
    <w:rsid w:val="00B742E5"/>
    <w:pPr>
      <w:keepNext/>
      <w:numPr>
        <w:ilvl w:val="8"/>
        <w:numId w:val="1"/>
      </w:numPr>
      <w:suppressAutoHyphens/>
      <w:spacing w:after="0" w:line="240" w:lineRule="auto"/>
      <w:ind w:left="720" w:right="-29" w:firstLine="0"/>
      <w:jc w:val="right"/>
      <w:outlineLvl w:val="8"/>
    </w:pPr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2Char">
    <w:name w:val="Heading 2 Char"/>
    <w:basedOn w:val="DefaultParagraphFont"/>
    <w:link w:val="Heading2"/>
    <w:rsid w:val="00B742E5"/>
    <w:rPr>
      <w:rFonts w:ascii="Times New Roman" w:eastAsia="Times New Roman" w:hAnsi="Times New Roman" w:cs="Angsana New"/>
      <w:color w:val="000000"/>
      <w:sz w:val="32"/>
      <w:szCs w:val="32"/>
      <w:lang w:val="th-TH"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B742E5"/>
    <w:rPr>
      <w:rFonts w:ascii="Angsana New" w:eastAsia="Times New Roman" w:hAnsi="Angsana New" w:cs="Angsana New"/>
      <w:b/>
      <w:bCs/>
      <w:sz w:val="36"/>
      <w:szCs w:val="36"/>
      <w:lang w:val="th-TH" w:eastAsia="zh-CN"/>
    </w:rPr>
  </w:style>
  <w:style w:type="character" w:customStyle="1" w:styleId="Heading4Char">
    <w:name w:val="Heading 4 Char"/>
    <w:basedOn w:val="DefaultParagraphFont"/>
    <w:link w:val="Heading4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5Char">
    <w:name w:val="Heading 5 Char"/>
    <w:basedOn w:val="DefaultParagraphFont"/>
    <w:link w:val="Heading5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6Char">
    <w:name w:val="Heading 6 Char"/>
    <w:basedOn w:val="DefaultParagraphFont"/>
    <w:link w:val="Heading6"/>
    <w:rsid w:val="00B742E5"/>
    <w:rPr>
      <w:rFonts w:ascii="Angsana New" w:eastAsia="Times New Roman" w:hAnsi="Angsana New" w:cs="Angsana New"/>
      <w:b/>
      <w:bCs/>
      <w:sz w:val="24"/>
      <w:szCs w:val="24"/>
      <w:lang w:val="x-none" w:eastAsia="zh-CN"/>
    </w:rPr>
  </w:style>
  <w:style w:type="character" w:customStyle="1" w:styleId="Heading7Char">
    <w:name w:val="Heading 7 Char"/>
    <w:basedOn w:val="DefaultParagraphFont"/>
    <w:link w:val="Heading7"/>
    <w:rsid w:val="00B742E5"/>
    <w:rPr>
      <w:rFonts w:ascii="Times New Roman" w:eastAsia="Times New Roman" w:hAnsi="Times New Roman" w:cs="Angsana New"/>
      <w:b/>
      <w:bCs/>
      <w:sz w:val="28"/>
      <w:szCs w:val="20"/>
      <w:lang w:val="th-TH" w:eastAsia="zh-CN"/>
    </w:rPr>
  </w:style>
  <w:style w:type="character" w:customStyle="1" w:styleId="Heading8Char">
    <w:name w:val="Heading 8 Char"/>
    <w:basedOn w:val="DefaultParagraphFont"/>
    <w:link w:val="Heading8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customStyle="1" w:styleId="Heading9Char">
    <w:name w:val="Heading 9 Char"/>
    <w:basedOn w:val="DefaultParagraphFont"/>
    <w:link w:val="Heading9"/>
    <w:rsid w:val="00B742E5"/>
    <w:rPr>
      <w:rFonts w:ascii="Angsana New" w:eastAsia="Times New Roman" w:hAnsi="Angsana New" w:cs="Angsana New"/>
      <w:b/>
      <w:bCs/>
      <w:color w:val="000000"/>
      <w:sz w:val="28"/>
      <w:szCs w:val="20"/>
      <w:lang w:val="x-none" w:eastAsia="zh-CN"/>
    </w:rPr>
  </w:style>
  <w:style w:type="character" w:styleId="PageNumber">
    <w:name w:val="page number"/>
    <w:rsid w:val="00B742E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styleId="Footer">
    <w:name w:val="footer"/>
    <w:basedOn w:val="Normal"/>
    <w:link w:val="FooterChar"/>
    <w:uiPriority w:val="99"/>
    <w:rsid w:val="00B742E5"/>
    <w:pPr>
      <w:suppressAutoHyphens/>
      <w:spacing w:after="0" w:line="240" w:lineRule="auto"/>
    </w:pPr>
    <w:rPr>
      <w:rFonts w:ascii="Times New Roman" w:eastAsia="Times New Roman" w:hAnsi="Times New Roman" w:cs="Angsana New"/>
      <w:sz w:val="28"/>
      <w:szCs w:val="20"/>
      <w:lang w:val="th-TH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B742E5"/>
    <w:rPr>
      <w:rFonts w:ascii="Times New Roman" w:eastAsia="Times New Roman" w:hAnsi="Times New Roman" w:cs="Angsana New"/>
      <w:sz w:val="28"/>
      <w:szCs w:val="20"/>
      <w:lang w:val="th-TH" w:eastAsia="zh-CN"/>
    </w:rPr>
  </w:style>
  <w:style w:type="paragraph" w:customStyle="1" w:styleId="a">
    <w:name w:val="???????"/>
    <w:basedOn w:val="Normal"/>
    <w:rsid w:val="00B742E5"/>
    <w:pPr>
      <w:suppressAutoHyphens/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th-TH" w:eastAsia="zh-CN"/>
    </w:rPr>
  </w:style>
  <w:style w:type="paragraph" w:styleId="BodyText">
    <w:name w:val="Body Text"/>
    <w:aliases w:val="bt,body text,Body,BT"/>
    <w:basedOn w:val="Normal"/>
    <w:link w:val="BodyTextChar"/>
    <w:rsid w:val="00B742E5"/>
    <w:pPr>
      <w:suppressAutoHyphens/>
      <w:spacing w:after="0" w:line="240" w:lineRule="auto"/>
      <w:ind w:right="-108"/>
    </w:pPr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B742E5"/>
    <w:rPr>
      <w:rFonts w:ascii="Angsana New" w:eastAsia="Times New Roman" w:hAnsi="Angsana New" w:cs="Angsana New"/>
      <w:color w:val="000000"/>
      <w:sz w:val="32"/>
      <w:szCs w:val="32"/>
      <w:lang w:val="x-none" w:eastAsia="zh-CN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742E5"/>
    <w:pPr>
      <w:spacing w:after="260" w:line="260" w:lineRule="atLeast"/>
      <w:ind w:left="567" w:right="0"/>
    </w:pPr>
    <w:rPr>
      <w:rFonts w:ascii="Times New Roman" w:hAnsi="Times New Roman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742E5"/>
    <w:pPr>
      <w:suppressAutoHyphens/>
      <w:spacing w:after="0" w:line="240" w:lineRule="atLeast"/>
      <w:ind w:left="720"/>
      <w:contextualSpacing/>
    </w:pPr>
    <w:rPr>
      <w:rFonts w:ascii="Arial" w:eastAsia="Times New Roman" w:hAnsi="Arial" w:cs="Arial"/>
      <w:sz w:val="18"/>
      <w:szCs w:val="22"/>
      <w:lang w:eastAsia="zh-CN"/>
    </w:rPr>
  </w:style>
  <w:style w:type="paragraph" w:customStyle="1" w:styleId="acctmergecolhdg">
    <w:name w:val="acct merge col hdg"/>
    <w:aliases w:val="mh"/>
    <w:basedOn w:val="Normal"/>
    <w:rsid w:val="00B742E5"/>
    <w:pPr>
      <w:suppressAutoHyphens/>
      <w:spacing w:after="0" w:line="260" w:lineRule="atLeast"/>
      <w:jc w:val="center"/>
    </w:pPr>
    <w:rPr>
      <w:rFonts w:ascii="Times New Roman" w:eastAsia="Times New Roman" w:hAnsi="Times New Roman" w:cs="Arial Unicode MS"/>
      <w:b/>
      <w:szCs w:val="20"/>
      <w:lang w:val="en-GB" w:eastAsia="zh-CN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styleId="PlainText">
    <w:name w:val="Plain Text"/>
    <w:basedOn w:val="Normal"/>
    <w:link w:val="PlainTextChar"/>
    <w:rsid w:val="00B742E5"/>
    <w:pPr>
      <w:suppressAutoHyphens/>
      <w:spacing w:after="0" w:line="240" w:lineRule="auto"/>
    </w:pPr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PlainTextChar">
    <w:name w:val="Plain Text Char"/>
    <w:basedOn w:val="DefaultParagraphFont"/>
    <w:link w:val="PlainText"/>
    <w:rsid w:val="00B742E5"/>
    <w:rPr>
      <w:rFonts w:ascii="Courier New" w:eastAsia="Times New Roman" w:hAnsi="Courier New" w:cs="Angsana New"/>
      <w:sz w:val="20"/>
      <w:szCs w:val="20"/>
      <w:lang w:val="en-AU" w:eastAsia="zh-CN"/>
    </w:rPr>
  </w:style>
  <w:style w:type="character" w:customStyle="1" w:styleId="BalloonTextChar">
    <w:name w:val="Balloon Text Char"/>
    <w:uiPriority w:val="99"/>
    <w:rsid w:val="00B742E5"/>
    <w:rPr>
      <w:rFonts w:ascii="Tahoma" w:eastAsia="Times New Roman" w:hAnsi="Tahoma" w:cs="Angsana New"/>
      <w:sz w:val="16"/>
      <w:szCs w:val="18"/>
    </w:rPr>
  </w:style>
  <w:style w:type="paragraph" w:styleId="BodyTextIndent2">
    <w:name w:val="Body Text Indent 2"/>
    <w:basedOn w:val="Normal"/>
    <w:link w:val="BodyTextIndent2Char"/>
    <w:unhideWhenUsed/>
    <w:rsid w:val="00B742E5"/>
    <w:pPr>
      <w:suppressAutoHyphens/>
      <w:spacing w:after="120" w:line="480" w:lineRule="auto"/>
      <w:ind w:left="360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paragraph" w:customStyle="1" w:styleId="xl42">
    <w:name w:val="xl42"/>
    <w:basedOn w:val="Normal"/>
    <w:rsid w:val="00B742E5"/>
    <w:pPr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 w:cs="Angsana New"/>
      <w:sz w:val="24"/>
      <w:szCs w:val="24"/>
      <w:lang w:eastAsia="zh-CN"/>
    </w:rPr>
  </w:style>
  <w:style w:type="paragraph" w:styleId="MacroText">
    <w:name w:val="macro"/>
    <w:link w:val="MacroTextChar"/>
    <w:rsid w:val="00B742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rsid w:val="00B742E5"/>
    <w:rPr>
      <w:rFonts w:ascii="Times New Roman" w:eastAsia="Times New Roman" w:hAnsi="Times New Roman" w:cs="Times New Roman"/>
      <w:sz w:val="28"/>
      <w:lang w:eastAsia="zh-CN"/>
    </w:rPr>
  </w:style>
  <w:style w:type="paragraph" w:styleId="FootnoteText">
    <w:name w:val="footnote text"/>
    <w:aliases w:val="ft"/>
    <w:basedOn w:val="Normal"/>
    <w:link w:val="FootnoteTextChar"/>
    <w:rsid w:val="00B742E5"/>
    <w:pPr>
      <w:suppressAutoHyphens/>
      <w:spacing w:after="0" w:line="26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742E5"/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eightptcolumnheading">
    <w:name w:val="eight pt column heading"/>
    <w:aliases w:val="8ch"/>
    <w:basedOn w:val="Normal"/>
    <w:rsid w:val="00B742E5"/>
    <w:pPr>
      <w:suppressAutoHyphens/>
      <w:spacing w:after="0" w:line="200" w:lineRule="atLeast"/>
      <w:jc w:val="center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styleId="BalloonText">
    <w:name w:val="Balloon Text"/>
    <w:basedOn w:val="Normal"/>
    <w:link w:val="BalloonTextChar1"/>
    <w:uiPriority w:val="99"/>
    <w:unhideWhenUsed/>
    <w:rsid w:val="00B742E5"/>
    <w:pPr>
      <w:suppressAutoHyphens/>
      <w:spacing w:after="0" w:line="240" w:lineRule="auto"/>
    </w:pPr>
    <w:rPr>
      <w:rFonts w:ascii="Tahoma" w:eastAsia="Times New Roman" w:hAnsi="Tahoma" w:cs="Angsana New"/>
      <w:sz w:val="16"/>
      <w:szCs w:val="20"/>
      <w:lang w:val="x-none" w:eastAsia="zh-CN"/>
    </w:rPr>
  </w:style>
  <w:style w:type="character" w:customStyle="1" w:styleId="BalloonTextChar1">
    <w:name w:val="Balloon Text Char1"/>
    <w:basedOn w:val="DefaultParagraphFont"/>
    <w:link w:val="BalloonText"/>
    <w:uiPriority w:val="99"/>
    <w:rsid w:val="00B742E5"/>
    <w:rPr>
      <w:rFonts w:ascii="Tahoma" w:eastAsia="Times New Roman" w:hAnsi="Tahoma" w:cs="Angsana New"/>
      <w:sz w:val="16"/>
      <w:szCs w:val="20"/>
      <w:lang w:val="x-none" w:eastAsia="zh-CN"/>
    </w:rPr>
  </w:style>
  <w:style w:type="paragraph" w:customStyle="1" w:styleId="index">
    <w:name w:val="index"/>
    <w:aliases w:val="ix"/>
    <w:basedOn w:val="BodyText"/>
    <w:uiPriority w:val="99"/>
    <w:rsid w:val="00B742E5"/>
    <w:pPr>
      <w:tabs>
        <w:tab w:val="num" w:pos="1134"/>
      </w:tabs>
      <w:suppressAutoHyphens w:val="0"/>
      <w:spacing w:after="20" w:line="260" w:lineRule="atLeast"/>
      <w:ind w:left="1134" w:right="0" w:hanging="1134"/>
    </w:pPr>
    <w:rPr>
      <w:rFonts w:ascii="Times New Roman" w:hAnsi="Times New Roman" w:cs="Times New Roman"/>
      <w:color w:val="auto"/>
      <w:sz w:val="22"/>
      <w:szCs w:val="20"/>
      <w:lang w:val="en-GB" w:eastAsia="en-US" w:bidi="ar-SA"/>
    </w:rPr>
  </w:style>
  <w:style w:type="paragraph" w:styleId="BodyText2">
    <w:name w:val="Body Text 2"/>
    <w:basedOn w:val="Normal"/>
    <w:link w:val="BodyText2Char"/>
    <w:uiPriority w:val="99"/>
    <w:unhideWhenUsed/>
    <w:rsid w:val="00B742E5"/>
    <w:pPr>
      <w:suppressAutoHyphens/>
      <w:spacing w:after="120" w:line="480" w:lineRule="auto"/>
    </w:pPr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customStyle="1" w:styleId="BodyText2Char">
    <w:name w:val="Body Text 2 Char"/>
    <w:basedOn w:val="DefaultParagraphFont"/>
    <w:link w:val="BodyText2"/>
    <w:uiPriority w:val="99"/>
    <w:rsid w:val="00B742E5"/>
    <w:rPr>
      <w:rFonts w:ascii="Angsana New" w:eastAsia="Times New Roman" w:hAnsi="Angsana New" w:cs="Angsana New"/>
      <w:sz w:val="36"/>
      <w:szCs w:val="32"/>
      <w:lang w:val="x-none" w:eastAsia="zh-CN"/>
    </w:rPr>
  </w:style>
  <w:style w:type="character" w:styleId="Strong">
    <w:name w:val="Strong"/>
    <w:uiPriority w:val="22"/>
    <w:qFormat/>
    <w:rsid w:val="00B742E5"/>
    <w:rPr>
      <w:b/>
      <w:bCs/>
    </w:rPr>
  </w:style>
  <w:style w:type="table" w:styleId="TableGrid">
    <w:name w:val="Table Grid"/>
    <w:basedOn w:val="TableNormal"/>
    <w:uiPriority w:val="39"/>
    <w:rsid w:val="00B742E5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rsid w:val="00B742E5"/>
    <w:rPr>
      <w:rFonts w:ascii="Angsana New" w:hAnsi="Angsana New"/>
      <w:color w:val="000000"/>
      <w:sz w:val="32"/>
      <w:szCs w:val="32"/>
      <w:lang w:eastAsia="zh-CN"/>
    </w:rPr>
  </w:style>
  <w:style w:type="paragraph" w:customStyle="1" w:styleId="Default">
    <w:name w:val="Default"/>
    <w:rsid w:val="00B742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unhideWhenUsed/>
    <w:rsid w:val="00B742E5"/>
    <w:rPr>
      <w:color w:val="0000FF"/>
      <w:u w:val="single"/>
    </w:rPr>
  </w:style>
  <w:style w:type="character" w:customStyle="1" w:styleId="spell-diff-red">
    <w:name w:val="spell-diff-red"/>
    <w:rsid w:val="00B742E5"/>
  </w:style>
  <w:style w:type="paragraph" w:styleId="BlockText">
    <w:name w:val="Block Text"/>
    <w:basedOn w:val="Normal"/>
    <w:rsid w:val="00B742E5"/>
    <w:pPr>
      <w:suppressAutoHyphens/>
      <w:spacing w:after="0" w:line="240" w:lineRule="auto"/>
      <w:ind w:left="900" w:right="-25"/>
    </w:pPr>
    <w:rPr>
      <w:rFonts w:ascii="Angsana New" w:eastAsia="Times New Roman" w:hAnsi="Angsana New" w:cs="Angsana New"/>
      <w:sz w:val="32"/>
      <w:szCs w:val="32"/>
      <w:lang w:val="th-TH" w:eastAsia="zh-CN"/>
    </w:rPr>
  </w:style>
  <w:style w:type="character" w:customStyle="1" w:styleId="HeaderChar1">
    <w:name w:val="Header Char1"/>
    <w:locked/>
    <w:rsid w:val="00B742E5"/>
    <w:rPr>
      <w:sz w:val="28"/>
      <w:szCs w:val="28"/>
      <w:lang w:val="th-TH" w:eastAsia="zh-CN"/>
    </w:rPr>
  </w:style>
  <w:style w:type="character" w:customStyle="1" w:styleId="BodyTextIndent2Char1">
    <w:name w:val="Body Text Indent 2 Char1"/>
    <w:locked/>
    <w:rsid w:val="00B742E5"/>
    <w:rPr>
      <w:rFonts w:ascii="Angsana New" w:hAnsi="Angsana New" w:cs="Angsana New"/>
      <w:sz w:val="32"/>
      <w:szCs w:val="32"/>
      <w:lang w:val="th-TH" w:eastAsia="zh-CN"/>
    </w:rPr>
  </w:style>
  <w:style w:type="character" w:customStyle="1" w:styleId="PlainTextChar1">
    <w:name w:val="Plain Text Char1"/>
    <w:locked/>
    <w:rsid w:val="00B742E5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B742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B742E5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CommentReference">
    <w:name w:val="annotation reference"/>
    <w:uiPriority w:val="99"/>
    <w:unhideWhenUsed/>
    <w:rsid w:val="00B742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2E5"/>
    <w:pPr>
      <w:spacing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2E5"/>
    <w:rPr>
      <w:rFonts w:ascii="Calibri" w:eastAsia="Calibri" w:hAnsi="Calibri" w:cs="Cordia New"/>
      <w:sz w:val="20"/>
      <w:szCs w:val="25"/>
    </w:rPr>
  </w:style>
  <w:style w:type="paragraph" w:customStyle="1" w:styleId="Pa18">
    <w:name w:val="Pa18"/>
    <w:basedOn w:val="Normal"/>
    <w:next w:val="Normal"/>
    <w:uiPriority w:val="99"/>
    <w:rsid w:val="00B742E5"/>
    <w:pPr>
      <w:autoSpaceDE w:val="0"/>
      <w:autoSpaceDN w:val="0"/>
      <w:adjustRightInd w:val="0"/>
      <w:spacing w:after="0"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acctcolumnheading">
    <w:name w:val="acct column heading"/>
    <w:aliases w:val="ac"/>
    <w:basedOn w:val="Normal"/>
    <w:rsid w:val="00B742E5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742E5"/>
    <w:rPr>
      <w:rFonts w:eastAsia="SimSun"/>
      <w:b/>
      <w:bCs/>
      <w:lang w:val="en-MY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742E5"/>
    <w:rPr>
      <w:rFonts w:ascii="Calibri" w:eastAsia="SimSun" w:hAnsi="Calibri" w:cs="Cordia New"/>
      <w:b/>
      <w:bCs/>
      <w:sz w:val="20"/>
      <w:szCs w:val="25"/>
      <w:lang w:val="en-MY" w:eastAsia="zh-CN"/>
    </w:rPr>
  </w:style>
  <w:style w:type="paragraph" w:styleId="Revision">
    <w:name w:val="Revision"/>
    <w:hidden/>
    <w:uiPriority w:val="99"/>
    <w:rsid w:val="00B742E5"/>
    <w:pPr>
      <w:spacing w:after="0" w:line="240" w:lineRule="auto"/>
    </w:pPr>
    <w:rPr>
      <w:rFonts w:ascii="Calibri" w:eastAsia="SimSun" w:hAnsi="Calibri" w:cs="Cordia New"/>
      <w:lang w:val="en-MY" w:eastAsia="zh-CN"/>
    </w:rPr>
  </w:style>
  <w:style w:type="character" w:customStyle="1" w:styleId="WW8Num4z1">
    <w:name w:val="WW8Num4z1"/>
    <w:rsid w:val="00B742E5"/>
    <w:rPr>
      <w:rFonts w:ascii="Courier New" w:hAnsi="Courier New" w:cs="Courier New"/>
    </w:rPr>
  </w:style>
  <w:style w:type="character" w:customStyle="1" w:styleId="WW8Num1z0">
    <w:name w:val="WW8Num1z0"/>
    <w:rsid w:val="00B742E5"/>
    <w:rPr>
      <w:rFonts w:ascii="Symbol" w:hAnsi="Symbol" w:cs="Symbol"/>
    </w:rPr>
  </w:style>
  <w:style w:type="character" w:customStyle="1" w:styleId="ListParagraphChar">
    <w:name w:val="List Paragraph Char"/>
    <w:link w:val="ListParagraph"/>
    <w:uiPriority w:val="34"/>
    <w:locked/>
    <w:rsid w:val="00BF664D"/>
    <w:rPr>
      <w:rFonts w:ascii="Arial" w:eastAsia="Times New Roman" w:hAnsi="Arial" w:cs="Arial"/>
      <w:sz w:val="18"/>
      <w:szCs w:val="22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94AF7"/>
    <w:pPr>
      <w:suppressAutoHyphens/>
      <w:spacing w:after="120" w:line="240" w:lineRule="auto"/>
      <w:ind w:left="360"/>
    </w:pPr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94AF7"/>
    <w:rPr>
      <w:rFonts w:ascii="Angsana New" w:eastAsia="Times New Roman" w:hAnsi="Angsana New" w:cs="Angsana New"/>
      <w:sz w:val="16"/>
      <w:szCs w:val="20"/>
      <w:lang w:eastAsia="zh-CN"/>
    </w:rPr>
  </w:style>
  <w:style w:type="character" w:customStyle="1" w:styleId="WW8Num2z0">
    <w:name w:val="WW8Num2z0"/>
    <w:rsid w:val="00794AF7"/>
    <w:rPr>
      <w:rFonts w:ascii="Symbol" w:hAnsi="Symbol" w:cs="Symbol"/>
    </w:rPr>
  </w:style>
  <w:style w:type="character" w:customStyle="1" w:styleId="WW8Num3z0">
    <w:name w:val="WW8Num3z0"/>
    <w:rsid w:val="00794AF7"/>
    <w:rPr>
      <w:lang w:val="en-US"/>
    </w:rPr>
  </w:style>
  <w:style w:type="character" w:customStyle="1" w:styleId="WW8Num5z0">
    <w:name w:val="WW8Num5z0"/>
    <w:rsid w:val="00794AF7"/>
    <w:rPr>
      <w:rFonts w:ascii="Symbol" w:hAnsi="Symbol" w:cs="Symbol"/>
    </w:rPr>
  </w:style>
  <w:style w:type="character" w:customStyle="1" w:styleId="WW8Num5z1">
    <w:name w:val="WW8Num5z1"/>
    <w:rsid w:val="00794AF7"/>
    <w:rPr>
      <w:rFonts w:ascii="Symbol" w:hAnsi="Symbol" w:cs="Symbol"/>
      <w:sz w:val="22"/>
    </w:rPr>
  </w:style>
  <w:style w:type="character" w:customStyle="1" w:styleId="WW8Num5z2">
    <w:name w:val="WW8Num5z2"/>
    <w:rsid w:val="00794AF7"/>
    <w:rPr>
      <w:rFonts w:ascii="Angsana New" w:hAnsi="Angsana New" w:cs="Angsana New"/>
    </w:rPr>
  </w:style>
  <w:style w:type="character" w:customStyle="1" w:styleId="WW8Num5z4">
    <w:name w:val="WW8Num5z4"/>
    <w:rsid w:val="00794AF7"/>
    <w:rPr>
      <w:rFonts w:ascii="Symbol" w:hAnsi="Symbol" w:cs="Symbol"/>
    </w:rPr>
  </w:style>
  <w:style w:type="character" w:customStyle="1" w:styleId="WW8Num5z5">
    <w:name w:val="WW8Num5z5"/>
    <w:rsid w:val="00794AF7"/>
    <w:rPr>
      <w:rFonts w:ascii="Wingdings" w:hAnsi="Wingdings" w:cs="Wingdings"/>
    </w:rPr>
  </w:style>
  <w:style w:type="character" w:customStyle="1" w:styleId="WW8Num6z0">
    <w:name w:val="WW8Num6z0"/>
    <w:rsid w:val="00794AF7"/>
    <w:rPr>
      <w:rFonts w:ascii="Symbol" w:hAnsi="Symbol" w:cs="Symbol"/>
    </w:rPr>
  </w:style>
  <w:style w:type="character" w:customStyle="1" w:styleId="WW8Num6z1">
    <w:name w:val="WW8Num6z1"/>
    <w:rsid w:val="00794AF7"/>
    <w:rPr>
      <w:rFonts w:ascii="Courier New" w:hAnsi="Courier New" w:cs="Courier New"/>
    </w:rPr>
  </w:style>
  <w:style w:type="character" w:customStyle="1" w:styleId="WW8Num6z5">
    <w:name w:val="WW8Num6z5"/>
    <w:rsid w:val="00794AF7"/>
    <w:rPr>
      <w:rFonts w:ascii="Wingdings" w:hAnsi="Wingdings" w:cs="Wingdings"/>
    </w:rPr>
  </w:style>
  <w:style w:type="character" w:customStyle="1" w:styleId="WW8Num7z0">
    <w:name w:val="WW8Num7z0"/>
    <w:rsid w:val="00794AF7"/>
    <w:rPr>
      <w:rFonts w:ascii="Symbol" w:hAnsi="Symbol" w:cs="Symbol"/>
    </w:rPr>
  </w:style>
  <w:style w:type="character" w:customStyle="1" w:styleId="WW8Num8z0">
    <w:name w:val="WW8Num8z0"/>
    <w:rsid w:val="00794AF7"/>
    <w:rPr>
      <w:rFonts w:ascii="Symbol" w:hAnsi="Symbol" w:cs="Symbol"/>
    </w:rPr>
  </w:style>
  <w:style w:type="character" w:customStyle="1" w:styleId="WW8Num9z0">
    <w:name w:val="WW8Num9z0"/>
    <w:rsid w:val="00794AF7"/>
    <w:rPr>
      <w:rFonts w:ascii="Angsana New" w:hAnsi="Angsana New" w:cs="Angsana New"/>
      <w:sz w:val="26"/>
      <w:szCs w:val="26"/>
    </w:rPr>
  </w:style>
  <w:style w:type="character" w:customStyle="1" w:styleId="WW8Num10z0">
    <w:name w:val="WW8Num10z0"/>
    <w:rsid w:val="00794AF7"/>
    <w:rPr>
      <w:rFonts w:ascii="Symbol" w:hAnsi="Symbol" w:cs="Symbol"/>
    </w:rPr>
  </w:style>
  <w:style w:type="character" w:customStyle="1" w:styleId="WW8Num14z0">
    <w:name w:val="WW8Num14z0"/>
    <w:rsid w:val="00794AF7"/>
    <w:rPr>
      <w:color w:val="auto"/>
      <w:sz w:val="22"/>
    </w:rPr>
  </w:style>
  <w:style w:type="character" w:customStyle="1" w:styleId="WW8Num15z0">
    <w:name w:val="WW8Num15z0"/>
    <w:rsid w:val="00794AF7"/>
    <w:rPr>
      <w:rFonts w:ascii="Symbol" w:hAnsi="Symbol" w:cs="Symbol"/>
      <w:color w:val="auto"/>
      <w:sz w:val="22"/>
    </w:rPr>
  </w:style>
  <w:style w:type="character" w:customStyle="1" w:styleId="DefaultParagraphFont1">
    <w:name w:val="Default Paragraph Font1"/>
    <w:rsid w:val="00794AF7"/>
  </w:style>
  <w:style w:type="character" w:customStyle="1" w:styleId="WW8Num11z0">
    <w:name w:val="WW8Num11z0"/>
    <w:rsid w:val="00794AF7"/>
    <w:rPr>
      <w:rFonts w:ascii="Symbol" w:hAnsi="Symbol" w:cs="Symbol"/>
    </w:rPr>
  </w:style>
  <w:style w:type="character" w:customStyle="1" w:styleId="WW8Num11z1">
    <w:name w:val="WW8Num11z1"/>
    <w:rsid w:val="00794AF7"/>
    <w:rPr>
      <w:rFonts w:ascii="Courier New" w:hAnsi="Courier New" w:cs="Courier New"/>
    </w:rPr>
  </w:style>
  <w:style w:type="character" w:customStyle="1" w:styleId="WW8Num11z2">
    <w:name w:val="WW8Num11z2"/>
    <w:rsid w:val="00794AF7"/>
    <w:rPr>
      <w:rFonts w:ascii="Wingdings" w:hAnsi="Wingdings" w:cs="Wingdings"/>
    </w:rPr>
  </w:style>
  <w:style w:type="character" w:customStyle="1" w:styleId="WW8Num12z0">
    <w:name w:val="WW8Num12z0"/>
    <w:rsid w:val="00794AF7"/>
    <w:rPr>
      <w:lang w:val="en-US"/>
    </w:rPr>
  </w:style>
  <w:style w:type="character" w:customStyle="1" w:styleId="WW8Num13z0">
    <w:name w:val="WW8Num13z0"/>
    <w:rsid w:val="00794AF7"/>
    <w:rPr>
      <w:rFonts w:ascii="Times New Roman" w:eastAsia="Times New Roman" w:hAnsi="Times New Roman" w:cs="Times New Roman"/>
    </w:rPr>
  </w:style>
  <w:style w:type="character" w:customStyle="1" w:styleId="WW8Num13z1">
    <w:name w:val="WW8Num13z1"/>
    <w:rsid w:val="00794AF7"/>
    <w:rPr>
      <w:rFonts w:ascii="Courier New" w:hAnsi="Courier New" w:cs="Courier New"/>
    </w:rPr>
  </w:style>
  <w:style w:type="character" w:customStyle="1" w:styleId="WW8Num13z2">
    <w:name w:val="WW8Num13z2"/>
    <w:rsid w:val="00794AF7"/>
    <w:rPr>
      <w:rFonts w:ascii="Wingdings" w:hAnsi="Wingdings" w:cs="Wingdings"/>
    </w:rPr>
  </w:style>
  <w:style w:type="character" w:customStyle="1" w:styleId="WW8Num13z3">
    <w:name w:val="WW8Num13z3"/>
    <w:rsid w:val="00794AF7"/>
    <w:rPr>
      <w:rFonts w:ascii="Symbol" w:hAnsi="Symbol" w:cs="Symbol"/>
    </w:rPr>
  </w:style>
  <w:style w:type="character" w:customStyle="1" w:styleId="WW8Num17z0">
    <w:name w:val="WW8Num17z0"/>
    <w:rsid w:val="00794AF7"/>
    <w:rPr>
      <w:rFonts w:ascii="9999999" w:hAnsi="9999999" w:cs="9999999"/>
      <w:b w:val="0"/>
      <w:bCs/>
      <w:sz w:val="22"/>
      <w:szCs w:val="22"/>
    </w:rPr>
  </w:style>
  <w:style w:type="character" w:customStyle="1" w:styleId="WW8Num17z1">
    <w:name w:val="WW8Num17z1"/>
    <w:rsid w:val="00794AF7"/>
    <w:rPr>
      <w:rFonts w:ascii="Symbol" w:hAnsi="Symbol" w:cs="Symbol"/>
      <w:sz w:val="22"/>
    </w:rPr>
  </w:style>
  <w:style w:type="character" w:customStyle="1" w:styleId="WW8Num17z2">
    <w:name w:val="WW8Num17z2"/>
    <w:rsid w:val="00794AF7"/>
    <w:rPr>
      <w:rFonts w:ascii="Angsana New" w:hAnsi="Angsana New" w:cs="Angsana New"/>
    </w:rPr>
  </w:style>
  <w:style w:type="character" w:customStyle="1" w:styleId="WW8Num17z4">
    <w:name w:val="WW8Num17z4"/>
    <w:rsid w:val="00794AF7"/>
    <w:rPr>
      <w:rFonts w:ascii="Symbol" w:hAnsi="Symbol" w:cs="Symbol"/>
    </w:rPr>
  </w:style>
  <w:style w:type="character" w:customStyle="1" w:styleId="WW8Num17z5">
    <w:name w:val="WW8Num17z5"/>
    <w:rsid w:val="00794AF7"/>
    <w:rPr>
      <w:rFonts w:ascii="Wingdings" w:hAnsi="Wingdings" w:cs="Wingdings"/>
    </w:rPr>
  </w:style>
  <w:style w:type="character" w:customStyle="1" w:styleId="WW8Num18z0">
    <w:name w:val="WW8Num18z0"/>
    <w:rsid w:val="00794AF7"/>
    <w:rPr>
      <w:rFonts w:ascii="Symbol" w:hAnsi="Symbol" w:cs="Symbol"/>
    </w:rPr>
  </w:style>
  <w:style w:type="character" w:customStyle="1" w:styleId="WW8Num18z1">
    <w:name w:val="WW8Num18z1"/>
    <w:rsid w:val="00794AF7"/>
    <w:rPr>
      <w:rFonts w:ascii="Courier New" w:hAnsi="Courier New" w:cs="Courier New"/>
    </w:rPr>
  </w:style>
  <w:style w:type="character" w:customStyle="1" w:styleId="WW8Num18z5">
    <w:name w:val="WW8Num18z5"/>
    <w:rsid w:val="00794AF7"/>
    <w:rPr>
      <w:rFonts w:ascii="Wingdings" w:hAnsi="Wingdings" w:cs="Wingdings"/>
    </w:rPr>
  </w:style>
  <w:style w:type="character" w:customStyle="1" w:styleId="WW8Num19z0">
    <w:name w:val="WW8Num19z0"/>
    <w:rsid w:val="00794AF7"/>
    <w:rPr>
      <w:rFonts w:ascii="Angsana New" w:hAnsi="Angsana New" w:cs="Angsana New"/>
      <w:b/>
      <w:bCs w:val="0"/>
      <w:sz w:val="30"/>
      <w:szCs w:val="30"/>
    </w:rPr>
  </w:style>
  <w:style w:type="character" w:customStyle="1" w:styleId="WW8Num20z0">
    <w:name w:val="WW8Num20z0"/>
    <w:rsid w:val="00794AF7"/>
    <w:rPr>
      <w:rFonts w:ascii="BrowalliaUPC" w:eastAsia="Symbol" w:hAnsi="BrowalliaUPC" w:cs="BrowalliaUPC"/>
      <w:lang w:bidi="th-TH"/>
    </w:rPr>
  </w:style>
  <w:style w:type="character" w:customStyle="1" w:styleId="WW8Num20z1">
    <w:name w:val="WW8Num20z1"/>
    <w:rsid w:val="00794AF7"/>
    <w:rPr>
      <w:rFonts w:ascii="Wingdings" w:hAnsi="Wingdings" w:cs="Wingdings"/>
    </w:rPr>
  </w:style>
  <w:style w:type="character" w:customStyle="1" w:styleId="WW8Num20z2">
    <w:name w:val="WW8Num20z2"/>
    <w:rsid w:val="00794AF7"/>
    <w:rPr>
      <w:rFonts w:ascii="OpenSymbol" w:hAnsi="OpenSymbol" w:cs="OpenSymbol"/>
    </w:rPr>
  </w:style>
  <w:style w:type="character" w:customStyle="1" w:styleId="WW8Num22z1">
    <w:name w:val="WW8Num22z1"/>
    <w:rsid w:val="00794AF7"/>
    <w:rPr>
      <w:rFonts w:ascii="Arial" w:hAnsi="Arial" w:cs="Times New Roman"/>
    </w:rPr>
  </w:style>
  <w:style w:type="character" w:customStyle="1" w:styleId="WW8Num25z0">
    <w:name w:val="WW8Num25z0"/>
    <w:rsid w:val="00794AF7"/>
    <w:rPr>
      <w:rFonts w:ascii="Symbol" w:hAnsi="Symbol" w:cs="Symbol"/>
      <w:color w:val="auto"/>
      <w:sz w:val="22"/>
    </w:rPr>
  </w:style>
  <w:style w:type="character" w:customStyle="1" w:styleId="WW8Num26z0">
    <w:name w:val="WW8Num26z0"/>
    <w:rsid w:val="00794AF7"/>
    <w:rPr>
      <w:rFonts w:ascii="Symbol" w:hAnsi="Symbol" w:cs="Symbol"/>
      <w:color w:val="auto"/>
      <w:sz w:val="22"/>
    </w:rPr>
  </w:style>
  <w:style w:type="character" w:customStyle="1" w:styleId="WW8Num27z0">
    <w:name w:val="WW8Num27z0"/>
    <w:rsid w:val="00794AF7"/>
    <w:rPr>
      <w:rFonts w:ascii="Courier New" w:hAnsi="Courier New" w:cs="Courier New"/>
      <w:sz w:val="18"/>
    </w:rPr>
  </w:style>
  <w:style w:type="character" w:customStyle="1" w:styleId="WW8Num27z1">
    <w:name w:val="WW8Num27z1"/>
    <w:rsid w:val="00794AF7"/>
    <w:rPr>
      <w:rFonts w:ascii="Courier New" w:hAnsi="Courier New" w:cs="Courier New"/>
    </w:rPr>
  </w:style>
  <w:style w:type="character" w:customStyle="1" w:styleId="WW8Num27z2">
    <w:name w:val="WW8Num27z2"/>
    <w:rsid w:val="00794AF7"/>
    <w:rPr>
      <w:rFonts w:ascii="Wingdings" w:hAnsi="Wingdings" w:cs="Wingdings"/>
    </w:rPr>
  </w:style>
  <w:style w:type="character" w:customStyle="1" w:styleId="WW8Num27z3">
    <w:name w:val="WW8Num27z3"/>
    <w:rsid w:val="00794AF7"/>
    <w:rPr>
      <w:rFonts w:ascii="Symbol" w:hAnsi="Symbol" w:cs="Symbol"/>
    </w:rPr>
  </w:style>
  <w:style w:type="character" w:customStyle="1" w:styleId="WW8Num29z0">
    <w:name w:val="WW8Num29z0"/>
    <w:rsid w:val="00794AF7"/>
    <w:rPr>
      <w:lang w:bidi="th-TH"/>
    </w:rPr>
  </w:style>
  <w:style w:type="character" w:customStyle="1" w:styleId="WW8Num30z0">
    <w:name w:val="WW8Num30z0"/>
    <w:rsid w:val="00794AF7"/>
    <w:rPr>
      <w:rFonts w:ascii="Symbol" w:hAnsi="Symbol" w:cs="Symbol"/>
      <w:color w:val="auto"/>
      <w:sz w:val="22"/>
    </w:rPr>
  </w:style>
  <w:style w:type="character" w:customStyle="1" w:styleId="WW8Num31z0">
    <w:name w:val="WW8Num31z0"/>
    <w:rsid w:val="00794AF7"/>
    <w:rPr>
      <w:lang w:bidi="th-TH"/>
    </w:rPr>
  </w:style>
  <w:style w:type="character" w:customStyle="1" w:styleId="WW8Num32z0">
    <w:name w:val="WW8Num32z0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WW8Num32z1">
    <w:name w:val="WW8Num32z1"/>
    <w:rsid w:val="00794AF7"/>
    <w:rPr>
      <w:rFonts w:ascii="Courier New" w:hAnsi="Courier New" w:cs="Courier New"/>
    </w:rPr>
  </w:style>
  <w:style w:type="character" w:customStyle="1" w:styleId="WW8Num32z2">
    <w:name w:val="WW8Num32z2"/>
    <w:rsid w:val="00794AF7"/>
    <w:rPr>
      <w:rFonts w:ascii="Wingdings" w:hAnsi="Wingdings" w:cs="Wingdings"/>
    </w:rPr>
  </w:style>
  <w:style w:type="character" w:customStyle="1" w:styleId="WW8Num32z3">
    <w:name w:val="WW8Num32z3"/>
    <w:rsid w:val="00794AF7"/>
    <w:rPr>
      <w:rFonts w:ascii="Symbol" w:hAnsi="Symbol" w:cs="Symbol"/>
    </w:rPr>
  </w:style>
  <w:style w:type="character" w:customStyle="1" w:styleId="WW8Num34z0">
    <w:name w:val="WW8Num34z0"/>
    <w:rsid w:val="00794AF7"/>
    <w:rPr>
      <w:rFonts w:ascii="Angsana New" w:hAnsi="Angsana New" w:cs="Angsana New"/>
      <w:color w:val="auto"/>
      <w:sz w:val="22"/>
    </w:rPr>
  </w:style>
  <w:style w:type="character" w:customStyle="1" w:styleId="WW8Num35z0">
    <w:name w:val="WW8Num35z0"/>
    <w:rsid w:val="00794AF7"/>
    <w:rPr>
      <w:rFonts w:ascii="Symbol" w:hAnsi="Symbol" w:cs="Symbol"/>
      <w:color w:val="auto"/>
      <w:sz w:val="22"/>
    </w:rPr>
  </w:style>
  <w:style w:type="character" w:customStyle="1" w:styleId="WW8Num39z0">
    <w:name w:val="WW8Num39z0"/>
    <w:rsid w:val="00794AF7"/>
    <w:rPr>
      <w:rFonts w:ascii="9999999" w:hAnsi="9999999" w:cs="9999999"/>
    </w:rPr>
  </w:style>
  <w:style w:type="character" w:customStyle="1" w:styleId="WW8Num39z1">
    <w:name w:val="WW8Num39z1"/>
    <w:rsid w:val="00794AF7"/>
    <w:rPr>
      <w:rFonts w:ascii="Symbol" w:hAnsi="Symbol" w:cs="Symbol"/>
      <w:sz w:val="22"/>
    </w:rPr>
  </w:style>
  <w:style w:type="character" w:customStyle="1" w:styleId="WW8Num39z4">
    <w:name w:val="WW8Num39z4"/>
    <w:rsid w:val="00794AF7"/>
    <w:rPr>
      <w:rFonts w:ascii="Symbol" w:hAnsi="Symbol" w:cs="Symbol"/>
    </w:rPr>
  </w:style>
  <w:style w:type="character" w:customStyle="1" w:styleId="WW8Num39z5">
    <w:name w:val="WW8Num39z5"/>
    <w:rsid w:val="00794AF7"/>
    <w:rPr>
      <w:rFonts w:ascii="Wingdings" w:hAnsi="Wingdings" w:cs="Wingdings"/>
    </w:rPr>
  </w:style>
  <w:style w:type="character" w:customStyle="1" w:styleId="WW8Num40z0">
    <w:name w:val="WW8Num40z0"/>
    <w:rsid w:val="00794AF7"/>
    <w:rPr>
      <w:rFonts w:ascii="Symbol" w:hAnsi="Symbol" w:cs="Symbol"/>
      <w:color w:val="auto"/>
      <w:sz w:val="22"/>
    </w:rPr>
  </w:style>
  <w:style w:type="character" w:customStyle="1" w:styleId="WW8Num41z0">
    <w:name w:val="WW8Num41z0"/>
    <w:rsid w:val="00794AF7"/>
    <w:rPr>
      <w:rFonts w:ascii="9999999" w:hAnsi="9999999" w:cs="9999999"/>
    </w:rPr>
  </w:style>
  <w:style w:type="character" w:customStyle="1" w:styleId="WW8Num41z1">
    <w:name w:val="WW8Num41z1"/>
    <w:rsid w:val="00794AF7"/>
    <w:rPr>
      <w:rFonts w:ascii="Times New Roman" w:hAnsi="Times New Roman" w:cs="Times New Roman"/>
      <w:sz w:val="22"/>
    </w:rPr>
  </w:style>
  <w:style w:type="character" w:customStyle="1" w:styleId="WW8Num42z0">
    <w:name w:val="WW8Num42z0"/>
    <w:rsid w:val="00794AF7"/>
    <w:rPr>
      <w:b/>
    </w:rPr>
  </w:style>
  <w:style w:type="character" w:customStyle="1" w:styleId="WW8Num43z0">
    <w:name w:val="WW8Num43z0"/>
    <w:rsid w:val="00794AF7"/>
    <w:rPr>
      <w:rFonts w:cs="Times New Roman"/>
      <w:szCs w:val="24"/>
    </w:rPr>
  </w:style>
  <w:style w:type="character" w:customStyle="1" w:styleId="WW8Num43z4">
    <w:name w:val="WW8Num43z4"/>
    <w:rsid w:val="00794AF7"/>
    <w:rPr>
      <w:b/>
      <w:bCs/>
      <w:i/>
      <w:iCs/>
    </w:rPr>
  </w:style>
  <w:style w:type="character" w:customStyle="1" w:styleId="WW8Num47z0">
    <w:name w:val="WW8Num47z0"/>
    <w:rsid w:val="00794AF7"/>
    <w:rPr>
      <w:rFonts w:ascii="Wingdings" w:hAnsi="Wingdings" w:cs="Wingdings"/>
      <w:color w:val="auto"/>
      <w:sz w:val="18"/>
    </w:rPr>
  </w:style>
  <w:style w:type="character" w:customStyle="1" w:styleId="WW8Num48z0">
    <w:name w:val="WW8Num48z0"/>
    <w:rsid w:val="00794AF7"/>
    <w:rPr>
      <w:rFonts w:ascii="Symbol" w:hAnsi="Symbol" w:cs="Symbol"/>
      <w:color w:val="auto"/>
      <w:sz w:val="22"/>
    </w:rPr>
  </w:style>
  <w:style w:type="character" w:customStyle="1" w:styleId="WW8Num48z1">
    <w:name w:val="WW8Num48z1"/>
    <w:rsid w:val="00794AF7"/>
    <w:rPr>
      <w:rFonts w:ascii="Courier New" w:hAnsi="Courier New" w:cs="Times New Roman"/>
    </w:rPr>
  </w:style>
  <w:style w:type="character" w:customStyle="1" w:styleId="WW8Num49z0">
    <w:name w:val="WW8Num49z0"/>
    <w:rsid w:val="00794AF7"/>
    <w:rPr>
      <w:rFonts w:ascii="Times New Roman" w:eastAsia="Times New Roman" w:hAnsi="Times New Roman" w:cs="Times New Roman"/>
    </w:rPr>
  </w:style>
  <w:style w:type="character" w:customStyle="1" w:styleId="WW8Num49z1">
    <w:name w:val="WW8Num49z1"/>
    <w:rsid w:val="00794AF7"/>
    <w:rPr>
      <w:rFonts w:ascii="Courier New" w:hAnsi="Courier New" w:cs="Courier New"/>
    </w:rPr>
  </w:style>
  <w:style w:type="character" w:customStyle="1" w:styleId="WW8Num49z2">
    <w:name w:val="WW8Num49z2"/>
    <w:rsid w:val="00794AF7"/>
    <w:rPr>
      <w:rFonts w:ascii="Wingdings" w:hAnsi="Wingdings" w:cs="Wingdings"/>
    </w:rPr>
  </w:style>
  <w:style w:type="character" w:customStyle="1" w:styleId="WW8Num49z3">
    <w:name w:val="WW8Num49z3"/>
    <w:rsid w:val="00794AF7"/>
    <w:rPr>
      <w:rFonts w:ascii="Symbol" w:hAnsi="Symbol" w:cs="Symbol"/>
    </w:rPr>
  </w:style>
  <w:style w:type="character" w:customStyle="1" w:styleId="WW-DefaultParagraphFont">
    <w:name w:val="WW-Default Paragraph Font"/>
    <w:rsid w:val="00794AF7"/>
  </w:style>
  <w:style w:type="character" w:customStyle="1" w:styleId="BodyTextIndentChar">
    <w:name w:val="Body Text Indent Char"/>
    <w:uiPriority w:val="99"/>
    <w:rsid w:val="00794AF7"/>
    <w:rPr>
      <w:rFonts w:ascii="Times New Roman" w:eastAsia="Times New Roman" w:hAnsi="Times New Roman" w:cs="Angsana New"/>
      <w:sz w:val="32"/>
      <w:szCs w:val="32"/>
      <w:lang w:val="th-TH"/>
    </w:rPr>
  </w:style>
  <w:style w:type="character" w:customStyle="1" w:styleId="BodyTextIndentChar1">
    <w:name w:val="Body Text Indent Char1"/>
    <w:rsid w:val="00794AF7"/>
    <w:rPr>
      <w:sz w:val="32"/>
      <w:szCs w:val="32"/>
      <w:lang w:val="th-TH"/>
    </w:rPr>
  </w:style>
  <w:style w:type="character" w:customStyle="1" w:styleId="BodyTextChar1">
    <w:name w:val="Body Text Char1"/>
    <w:rsid w:val="00794AF7"/>
    <w:rPr>
      <w:rFonts w:ascii="Angsana New" w:eastAsia="Times New Roman" w:hAnsi="Angsana New" w:cs="Angsana New"/>
      <w:color w:val="000000"/>
      <w:sz w:val="32"/>
      <w:szCs w:val="32"/>
    </w:rPr>
  </w:style>
  <w:style w:type="character" w:customStyle="1" w:styleId="BodyTextChar2">
    <w:name w:val="Body Text Char2"/>
    <w:rsid w:val="00794AF7"/>
    <w:rPr>
      <w:rFonts w:ascii="Angsana New" w:hAnsi="Angsana New" w:cs="Angsana New"/>
      <w:color w:val="000000"/>
      <w:sz w:val="32"/>
      <w:szCs w:val="32"/>
    </w:rPr>
  </w:style>
  <w:style w:type="character" w:customStyle="1" w:styleId="BodyText3Char">
    <w:name w:val="Body Text 3 Char"/>
    <w:rsid w:val="00794AF7"/>
    <w:rPr>
      <w:rFonts w:ascii="Angsana New" w:eastAsia="Times New Roman" w:hAnsi="Angsana New" w:cs="Angsana New"/>
      <w:sz w:val="26"/>
      <w:szCs w:val="26"/>
    </w:rPr>
  </w:style>
  <w:style w:type="character" w:customStyle="1" w:styleId="BodyTextFirstIndentChar">
    <w:name w:val="Body Text First Indent Char"/>
    <w:rsid w:val="00794AF7"/>
    <w:rPr>
      <w:rFonts w:ascii="Arial" w:hAnsi="Arial" w:cs="Times New Roman"/>
      <w:color w:val="000000"/>
      <w:sz w:val="18"/>
      <w:szCs w:val="18"/>
    </w:rPr>
  </w:style>
  <w:style w:type="character" w:customStyle="1" w:styleId="BodyTextFirstIndentChar1">
    <w:name w:val="Body Text First Indent Char1"/>
    <w:rsid w:val="00794AF7"/>
    <w:rPr>
      <w:rFonts w:ascii="Arial" w:eastAsia="Times New Roman" w:hAnsi="Arial" w:cs="Times New Roman"/>
      <w:color w:val="000000"/>
      <w:sz w:val="18"/>
      <w:szCs w:val="18"/>
    </w:rPr>
  </w:style>
  <w:style w:type="character" w:customStyle="1" w:styleId="BodyTextFirstIndent2Char">
    <w:name w:val="Body Text First Indent 2 Char"/>
    <w:rsid w:val="00794AF7"/>
    <w:rPr>
      <w:rFonts w:ascii="Arial" w:hAnsi="Arial" w:cs="Times New Roman"/>
      <w:sz w:val="18"/>
      <w:szCs w:val="18"/>
      <w:lang w:val="th-TH"/>
    </w:rPr>
  </w:style>
  <w:style w:type="character" w:customStyle="1" w:styleId="BodyTextFirstIndent2Char1">
    <w:name w:val="Body Text First Indent 2 Char1"/>
    <w:rsid w:val="00794AF7"/>
    <w:rPr>
      <w:rFonts w:ascii="Arial" w:eastAsia="Times New Roman" w:hAnsi="Arial" w:cs="Times New Roman"/>
      <w:sz w:val="18"/>
      <w:szCs w:val="18"/>
      <w:lang w:val="th-TH"/>
    </w:rPr>
  </w:style>
  <w:style w:type="character" w:customStyle="1" w:styleId="AccPolicyHeadingChar">
    <w:name w:val="Acc Policy Heading Char"/>
    <w:uiPriority w:val="99"/>
    <w:rsid w:val="00794AF7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rsid w:val="00794AF7"/>
    <w:rPr>
      <w:rFonts w:ascii="Arial" w:hAnsi="Arial" w:cs="Times New Roman"/>
      <w:sz w:val="18"/>
      <w:szCs w:val="18"/>
    </w:rPr>
  </w:style>
  <w:style w:type="character" w:customStyle="1" w:styleId="SignatureChar1">
    <w:name w:val="Signature Char1"/>
    <w:rsid w:val="00794AF7"/>
    <w:rPr>
      <w:rFonts w:ascii="Arial" w:eastAsia="Times New Roman" w:hAnsi="Arial" w:cs="Times New Roman"/>
      <w:sz w:val="18"/>
      <w:szCs w:val="18"/>
    </w:rPr>
  </w:style>
  <w:style w:type="character" w:customStyle="1" w:styleId="FootnoteTextChar1">
    <w:name w:val="Footnote Text Char1"/>
    <w:rsid w:val="00794AF7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AccPolicysubheadChar">
    <w:name w:val="Acc Policy sub head Char"/>
    <w:rsid w:val="00794AF7"/>
    <w:rPr>
      <w:rFonts w:cs="Times New Roman"/>
      <w:bCs/>
      <w:i/>
      <w:iCs/>
      <w:sz w:val="22"/>
      <w:szCs w:val="22"/>
    </w:rPr>
  </w:style>
  <w:style w:type="character" w:customStyle="1" w:styleId="AccPolicyalternativeChar">
    <w:name w:val="Acc Policy alternative Char"/>
    <w:rsid w:val="00794AF7"/>
    <w:rPr>
      <w:rFonts w:cs="Times New Roman"/>
      <w:bCs w:val="0"/>
      <w:i w:val="0"/>
      <w:iCs w:val="0"/>
      <w:sz w:val="22"/>
      <w:szCs w:val="22"/>
    </w:rPr>
  </w:style>
  <w:style w:type="character" w:customStyle="1" w:styleId="DocumentMapChar">
    <w:name w:val="Document Map Char"/>
    <w:rsid w:val="00794AF7"/>
    <w:rPr>
      <w:rFonts w:ascii="Tahoma" w:hAnsi="Tahoma" w:cs="Tahoma"/>
      <w:shd w:val="clear" w:color="auto" w:fill="000080"/>
      <w:lang w:val="en-GB" w:bidi="ar-SA"/>
    </w:rPr>
  </w:style>
  <w:style w:type="character" w:customStyle="1" w:styleId="DocumentMapChar1">
    <w:name w:val="Document Map Char1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CommentTextChar1">
    <w:name w:val="Comment Text Char1"/>
    <w:uiPriority w:val="99"/>
    <w:rsid w:val="00794AF7"/>
    <w:rPr>
      <w:rFonts w:ascii="Arial" w:eastAsia="Times New Roman" w:hAnsi="Arial" w:cs="Angsana New"/>
      <w:sz w:val="20"/>
      <w:szCs w:val="25"/>
    </w:rPr>
  </w:style>
  <w:style w:type="character" w:customStyle="1" w:styleId="CommentSubjectChar1">
    <w:name w:val="Comment Subject Char1"/>
    <w:rsid w:val="00794AF7"/>
    <w:rPr>
      <w:rFonts w:ascii="Arial" w:eastAsia="Times New Roman" w:hAnsi="Arial" w:cs="Angsana New"/>
      <w:b/>
      <w:bCs/>
      <w:sz w:val="20"/>
      <w:szCs w:val="25"/>
    </w:rPr>
  </w:style>
  <w:style w:type="character" w:styleId="FollowedHyperlink">
    <w:name w:val="FollowedHyperlink"/>
    <w:rsid w:val="00794AF7"/>
    <w:rPr>
      <w:color w:val="800080"/>
      <w:u w:val="single"/>
    </w:rPr>
  </w:style>
  <w:style w:type="character" w:customStyle="1" w:styleId="AccountingPolicyChar1">
    <w:name w:val="Accounting Policy Char1"/>
    <w:rsid w:val="00794AF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ps">
    <w:name w:val="hps"/>
    <w:rsid w:val="00794AF7"/>
  </w:style>
  <w:style w:type="character" w:customStyle="1" w:styleId="AccPolicyHeadingCharChar">
    <w:name w:val="Acc Policy Heading Char Char"/>
    <w:rsid w:val="00794AF7"/>
    <w:rPr>
      <w:bCs/>
      <w:sz w:val="22"/>
      <w:szCs w:val="22"/>
      <w:lang w:val="en-US" w:bidi="th-TH"/>
    </w:rPr>
  </w:style>
  <w:style w:type="character" w:customStyle="1" w:styleId="Reference">
    <w:name w:val="Reference"/>
    <w:rsid w:val="00794AF7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sid w:val="00794AF7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sid w:val="00794AF7"/>
    <w:rPr>
      <w:rFonts w:ascii="ZapfDingbats BT" w:hAnsi="ZapfDingbats BT" w:cs="ZapfDingbats BT"/>
      <w:color w:val="0C2D83"/>
      <w:position w:val="2"/>
      <w:sz w:val="10"/>
    </w:rPr>
  </w:style>
  <w:style w:type="character" w:customStyle="1" w:styleId="Subhead3Char">
    <w:name w:val="Subhead 3 Char"/>
    <w:rsid w:val="00794AF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horttext">
    <w:name w:val="short_text"/>
    <w:rsid w:val="00794AF7"/>
  </w:style>
  <w:style w:type="character" w:customStyle="1" w:styleId="longtext">
    <w:name w:val="long_text"/>
    <w:rsid w:val="00794AF7"/>
    <w:rPr>
      <w:rFonts w:cs="Times New Roman"/>
    </w:rPr>
  </w:style>
  <w:style w:type="paragraph" w:customStyle="1" w:styleId="Heading">
    <w:name w:val="Heading"/>
    <w:basedOn w:val="Normal"/>
    <w:next w:val="BodyText"/>
    <w:rsid w:val="00794AF7"/>
    <w:pPr>
      <w:keepNext/>
      <w:suppressAutoHyphens/>
      <w:spacing w:before="240" w:after="120" w:line="240" w:lineRule="auto"/>
    </w:pPr>
    <w:rPr>
      <w:rFonts w:ascii="Arial" w:eastAsia="Lucida Sans Unicode" w:hAnsi="Arial" w:cs="Cordia New"/>
      <w:sz w:val="28"/>
      <w:szCs w:val="37"/>
      <w:lang w:eastAsia="zh-CN"/>
    </w:rPr>
  </w:style>
  <w:style w:type="paragraph" w:styleId="List">
    <w:name w:val="List"/>
    <w:basedOn w:val="BodyText"/>
    <w:rsid w:val="00794AF7"/>
    <w:rPr>
      <w:lang w:val="en-US"/>
    </w:rPr>
  </w:style>
  <w:style w:type="paragraph" w:styleId="Caption">
    <w:name w:val="caption"/>
    <w:basedOn w:val="Normal"/>
    <w:next w:val="Normal"/>
    <w:qFormat/>
    <w:rsid w:val="00794AF7"/>
    <w:pPr>
      <w:suppressAutoHyphens/>
      <w:spacing w:after="0" w:line="240" w:lineRule="auto"/>
      <w:ind w:left="900" w:right="64"/>
      <w:jc w:val="right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zh-CN"/>
    </w:rPr>
  </w:style>
  <w:style w:type="paragraph" w:customStyle="1" w:styleId="Index0">
    <w:name w:val="Index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styleId="BodyTextIndent">
    <w:name w:val="Body Text Indent"/>
    <w:basedOn w:val="Normal"/>
    <w:link w:val="BodyTextIndentChar2"/>
    <w:uiPriority w:val="99"/>
    <w:rsid w:val="00794AF7"/>
    <w:pPr>
      <w:suppressAutoHyphens/>
      <w:spacing w:after="0" w:line="400" w:lineRule="exact"/>
      <w:ind w:left="907"/>
      <w:jc w:val="both"/>
    </w:pPr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BodyTextIndentChar2">
    <w:name w:val="Body Text Indent Char2"/>
    <w:basedOn w:val="DefaultParagraphFont"/>
    <w:link w:val="BodyTextIndent"/>
    <w:rsid w:val="00794AF7"/>
    <w:rPr>
      <w:rFonts w:ascii="Times New Roman" w:eastAsia="Times New Roman" w:hAnsi="Times New Roman" w:cs="Times New Roman"/>
      <w:sz w:val="32"/>
      <w:szCs w:val="32"/>
      <w:lang w:val="th-TH" w:eastAsia="zh-CN"/>
    </w:rPr>
  </w:style>
  <w:style w:type="character" w:customStyle="1" w:styleId="MacroTextChar1">
    <w:name w:val="Macro Text Char1"/>
    <w:rsid w:val="00794AF7"/>
    <w:rPr>
      <w:sz w:val="28"/>
      <w:szCs w:val="28"/>
      <w:lang w:eastAsia="zh-CN"/>
    </w:rPr>
  </w:style>
  <w:style w:type="character" w:customStyle="1" w:styleId="FooterChar1">
    <w:name w:val="Footer Char1"/>
    <w:uiPriority w:val="99"/>
    <w:rsid w:val="00794AF7"/>
    <w:rPr>
      <w:sz w:val="28"/>
      <w:szCs w:val="28"/>
      <w:lang w:val="th-TH" w:eastAsia="zh-CN"/>
    </w:rPr>
  </w:style>
  <w:style w:type="paragraph" w:styleId="BodyText3">
    <w:name w:val="Body Text 3"/>
    <w:basedOn w:val="Normal"/>
    <w:link w:val="BodyText3Char1"/>
    <w:rsid w:val="00794AF7"/>
    <w:pPr>
      <w:suppressAutoHyphens/>
      <w:spacing w:after="0" w:line="240" w:lineRule="auto"/>
    </w:pPr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3Char1">
    <w:name w:val="Body Text 3 Char1"/>
    <w:basedOn w:val="DefaultParagraphFont"/>
    <w:link w:val="BodyText3"/>
    <w:rsid w:val="00794AF7"/>
    <w:rPr>
      <w:rFonts w:ascii="Angsana New" w:eastAsia="Times New Roman" w:hAnsi="Angsana New" w:cs="Times New Roman"/>
      <w:sz w:val="26"/>
      <w:szCs w:val="26"/>
      <w:lang w:eastAsia="zh-CN"/>
    </w:rPr>
  </w:style>
  <w:style w:type="character" w:customStyle="1" w:styleId="BodyTextIndent3Char1">
    <w:name w:val="Body Text Indent 3 Char1"/>
    <w:rsid w:val="00794AF7"/>
    <w:rPr>
      <w:rFonts w:ascii="Angsana New" w:hAnsi="Angsana New" w:cs="Angsana New"/>
      <w:sz w:val="32"/>
      <w:szCs w:val="32"/>
      <w:lang w:eastAsia="zh-CN"/>
    </w:rPr>
  </w:style>
  <w:style w:type="paragraph" w:styleId="TOC2">
    <w:name w:val="toc 2"/>
    <w:basedOn w:val="Normal"/>
    <w:next w:val="Normal"/>
    <w:rsid w:val="00794AF7"/>
    <w:pPr>
      <w:suppressAutoHyphens/>
      <w:spacing w:after="0" w:line="240" w:lineRule="auto"/>
      <w:ind w:right="-135"/>
    </w:pPr>
    <w:rPr>
      <w:rFonts w:ascii="Angsana New" w:eastAsia="Times New Roman" w:hAnsi="Angsana New" w:cs="Angsana New"/>
      <w:sz w:val="32"/>
      <w:szCs w:val="32"/>
      <w:lang w:eastAsia="zh-CN"/>
    </w:rPr>
  </w:style>
  <w:style w:type="paragraph" w:styleId="NormalWeb">
    <w:name w:val="Normal (Web)"/>
    <w:basedOn w:val="Normal"/>
    <w:uiPriority w:val="99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a0">
    <w:name w:val="¢éÍ¤ÇÒÁ"/>
    <w:basedOn w:val="Normal"/>
    <w:rsid w:val="00794AF7"/>
    <w:pPr>
      <w:suppressAutoHyphens/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character" w:customStyle="1" w:styleId="BodyText2Char1">
    <w:name w:val="Body Text 2 Char1"/>
    <w:uiPriority w:val="99"/>
    <w:rsid w:val="00794AF7"/>
    <w:rPr>
      <w:rFonts w:ascii="Angsana New" w:hAnsi="Angsana New" w:cs="Angsana New"/>
      <w:sz w:val="36"/>
      <w:szCs w:val="32"/>
      <w:lang w:eastAsia="zh-CN"/>
    </w:rPr>
  </w:style>
  <w:style w:type="paragraph" w:customStyle="1" w:styleId="western">
    <w:name w:val="western"/>
    <w:basedOn w:val="Normal"/>
    <w:rsid w:val="00794AF7"/>
    <w:pPr>
      <w:suppressAutoHyphens/>
      <w:spacing w:before="280" w:after="115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paragraph" w:customStyle="1" w:styleId="msolistparagraph0">
    <w:name w:val="msolistparagraph"/>
    <w:basedOn w:val="Normal"/>
    <w:rsid w:val="00794AF7"/>
    <w:pPr>
      <w:suppressAutoHyphens/>
      <w:spacing w:after="0" w:line="240" w:lineRule="atLeast"/>
      <w:ind w:left="720"/>
    </w:pPr>
    <w:rPr>
      <w:rFonts w:ascii="Arial" w:eastAsia="Times New Roman" w:hAnsi="Arial" w:cs="Arial"/>
      <w:sz w:val="18"/>
      <w:szCs w:val="22"/>
      <w:lang w:eastAsia="zh-CN"/>
    </w:rPr>
  </w:style>
  <w:style w:type="paragraph" w:styleId="BodyTextFirstIndent">
    <w:name w:val="Body Text First Indent"/>
    <w:basedOn w:val="BodyText"/>
    <w:link w:val="BodyTextFirstIndentChar2"/>
    <w:rsid w:val="00794AF7"/>
    <w:pPr>
      <w:spacing w:after="120" w:line="240" w:lineRule="atLeast"/>
      <w:ind w:right="0" w:firstLine="284"/>
    </w:pPr>
    <w:rPr>
      <w:rFonts w:ascii="Arial" w:hAnsi="Arial" w:cs="Times New Roman"/>
      <w:color w:val="auto"/>
      <w:sz w:val="18"/>
      <w:szCs w:val="18"/>
      <w:lang w:val="en-US"/>
    </w:rPr>
  </w:style>
  <w:style w:type="character" w:customStyle="1" w:styleId="BodyTextFirstIndentChar2">
    <w:name w:val="Body Text First Indent Char2"/>
    <w:basedOn w:val="BodyTextChar"/>
    <w:link w:val="BodyTextFirstIndent"/>
    <w:rsid w:val="00794AF7"/>
    <w:rPr>
      <w:rFonts w:ascii="Arial" w:eastAsia="Times New Roman" w:hAnsi="Arial" w:cs="Times New Roman"/>
      <w:color w:val="000000"/>
      <w:sz w:val="18"/>
      <w:szCs w:val="18"/>
      <w:lang w:val="x-none" w:eastAsia="zh-CN"/>
    </w:rPr>
  </w:style>
  <w:style w:type="paragraph" w:styleId="BodyTextFirstIndent2">
    <w:name w:val="Body Text First Indent 2"/>
    <w:basedOn w:val="BodyTextIndent"/>
    <w:link w:val="BodyTextFirstIndent2Char2"/>
    <w:rsid w:val="00794AF7"/>
    <w:pPr>
      <w:spacing w:after="120" w:line="240" w:lineRule="atLeast"/>
      <w:ind w:left="284" w:firstLine="284"/>
      <w:jc w:val="left"/>
    </w:pPr>
    <w:rPr>
      <w:rFonts w:ascii="Arial" w:hAnsi="Arial"/>
      <w:sz w:val="18"/>
      <w:szCs w:val="18"/>
      <w:lang w:val="en-US"/>
    </w:rPr>
  </w:style>
  <w:style w:type="character" w:customStyle="1" w:styleId="BodyTextFirstIndent2Char2">
    <w:name w:val="Body Text First Indent 2 Char2"/>
    <w:basedOn w:val="BodyTextIndentChar2"/>
    <w:link w:val="BodyTextFirstIndent2"/>
    <w:rsid w:val="00794AF7"/>
    <w:rPr>
      <w:rFonts w:ascii="Arial" w:eastAsia="Times New Roman" w:hAnsi="Arial" w:cs="Times New Roman"/>
      <w:sz w:val="18"/>
      <w:szCs w:val="18"/>
      <w:lang w:val="th-TH" w:eastAsia="zh-CN"/>
    </w:rPr>
  </w:style>
  <w:style w:type="paragraph" w:customStyle="1" w:styleId="T">
    <w:name w:val="????? T"/>
    <w:basedOn w:val="Normal"/>
    <w:rsid w:val="00794AF7"/>
    <w:pPr>
      <w:suppressAutoHyphens/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zh-CN"/>
    </w:rPr>
  </w:style>
  <w:style w:type="paragraph" w:customStyle="1" w:styleId="AccPolicyHeading">
    <w:name w:val="Acc Policy Heading"/>
    <w:basedOn w:val="BodyText"/>
    <w:rsid w:val="00794AF7"/>
    <w:pPr>
      <w:tabs>
        <w:tab w:val="left" w:pos="1080"/>
      </w:tabs>
      <w:spacing w:line="240" w:lineRule="atLeast"/>
      <w:ind w:left="1080" w:right="387"/>
      <w:jc w:val="both"/>
    </w:pPr>
    <w:rPr>
      <w:i/>
      <w:iCs/>
      <w:color w:val="auto"/>
      <w:sz w:val="30"/>
      <w:szCs w:val="30"/>
      <w:lang w:val="en-GB"/>
    </w:rPr>
  </w:style>
  <w:style w:type="paragraph" w:styleId="Signature">
    <w:name w:val="Signature"/>
    <w:basedOn w:val="Normal"/>
    <w:link w:val="SignatureChar2"/>
    <w:rsid w:val="00794AF7"/>
    <w:pPr>
      <w:suppressAutoHyphens/>
      <w:spacing w:after="0" w:line="240" w:lineRule="auto"/>
    </w:pPr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SignatureChar2">
    <w:name w:val="Signature Char2"/>
    <w:basedOn w:val="DefaultParagraphFont"/>
    <w:link w:val="Signature"/>
    <w:rsid w:val="00794AF7"/>
    <w:rPr>
      <w:rFonts w:ascii="Arial" w:eastAsia="Times New Roman" w:hAnsi="Arial" w:cs="Times New Roman"/>
      <w:sz w:val="18"/>
      <w:szCs w:val="18"/>
      <w:lang w:eastAsia="zh-CN"/>
    </w:rPr>
  </w:style>
  <w:style w:type="character" w:customStyle="1" w:styleId="FootnoteTextChar2">
    <w:name w:val="Footnote Text Char2"/>
    <w:rsid w:val="00794AF7"/>
    <w:rPr>
      <w:sz w:val="18"/>
      <w:lang w:val="en-GB" w:eastAsia="zh-CN" w:bidi="ar-SA"/>
    </w:rPr>
  </w:style>
  <w:style w:type="paragraph" w:customStyle="1" w:styleId="AccPolicysubhead">
    <w:name w:val="Acc Policy sub head"/>
    <w:basedOn w:val="BodyText"/>
    <w:next w:val="BodyText"/>
    <w:rsid w:val="00794AF7"/>
    <w:pPr>
      <w:spacing w:after="120" w:line="260" w:lineRule="atLeast"/>
      <w:ind w:left="720" w:right="389"/>
      <w:jc w:val="both"/>
    </w:pPr>
    <w:rPr>
      <w:rFonts w:ascii="Times New Roman" w:hAnsi="Times New Roman" w:cs="Times New Roman"/>
      <w:bCs/>
      <w:i/>
      <w:iCs/>
      <w:color w:val="auto"/>
      <w:sz w:val="22"/>
      <w:szCs w:val="22"/>
      <w:lang w:val="en-US"/>
    </w:rPr>
  </w:style>
  <w:style w:type="paragraph" w:customStyle="1" w:styleId="AccPolicyalternative">
    <w:name w:val="Acc Policy alternative"/>
    <w:basedOn w:val="AccPolicysubhead"/>
    <w:rsid w:val="00794AF7"/>
    <w:pPr>
      <w:ind w:left="1134"/>
    </w:pPr>
  </w:style>
  <w:style w:type="paragraph" w:styleId="DocumentMap">
    <w:name w:val="Document Map"/>
    <w:basedOn w:val="Normal"/>
    <w:link w:val="DocumentMapChar2"/>
    <w:rsid w:val="00794AF7"/>
    <w:pPr>
      <w:shd w:val="clear" w:color="auto" w:fill="000080"/>
      <w:suppressAutoHyphens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zh-CN" w:bidi="ar-SA"/>
    </w:rPr>
  </w:style>
  <w:style w:type="character" w:customStyle="1" w:styleId="DocumentMapChar2">
    <w:name w:val="Document Map Char2"/>
    <w:basedOn w:val="DefaultParagraphFont"/>
    <w:link w:val="DocumentMap"/>
    <w:rsid w:val="00794AF7"/>
    <w:rPr>
      <w:rFonts w:ascii="Tahoma" w:eastAsia="Times New Roman" w:hAnsi="Tahoma" w:cs="Tahoma"/>
      <w:sz w:val="20"/>
      <w:szCs w:val="20"/>
      <w:shd w:val="clear" w:color="auto" w:fill="000080"/>
      <w:lang w:val="en-GB" w:eastAsia="zh-CN" w:bidi="ar-SA"/>
    </w:rPr>
  </w:style>
  <w:style w:type="character" w:customStyle="1" w:styleId="CommentTextChar2">
    <w:name w:val="Comment Text Char2"/>
    <w:rsid w:val="00794AF7"/>
    <w:rPr>
      <w:rFonts w:ascii="Arial" w:hAnsi="Arial" w:cs="Arial"/>
      <w:szCs w:val="25"/>
      <w:lang w:eastAsia="zh-CN"/>
    </w:rPr>
  </w:style>
  <w:style w:type="character" w:customStyle="1" w:styleId="CommentSubjectChar2">
    <w:name w:val="Comment Subject Char2"/>
    <w:rsid w:val="00794AF7"/>
    <w:rPr>
      <w:rFonts w:ascii="Arial" w:hAnsi="Arial" w:cs="Arial"/>
      <w:b/>
      <w:bCs/>
      <w:szCs w:val="25"/>
      <w:lang w:eastAsia="zh-CN"/>
    </w:rPr>
  </w:style>
  <w:style w:type="paragraph" w:customStyle="1" w:styleId="nineptnormalcentred">
    <w:name w:val="nine pt normal centre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ccountingPolicy">
    <w:name w:val="Accounting Policy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AccountingPolicyIndent">
    <w:name w:val="Accounting Policy Indent"/>
    <w:basedOn w:val="Normal"/>
    <w:rsid w:val="00794AF7"/>
    <w:pPr>
      <w:widowControl w:val="0"/>
      <w:tabs>
        <w:tab w:val="left" w:pos="1531"/>
        <w:tab w:val="left" w:pos="1871"/>
      </w:tabs>
      <w:suppressAutoHyphens/>
      <w:autoSpaceDE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zh-CN" w:bidi="ar-SA"/>
    </w:rPr>
  </w:style>
  <w:style w:type="paragraph" w:customStyle="1" w:styleId="nineptcolumntabdecimal2">
    <w:name w:val="nine pt column tab decimal2"/>
    <w:basedOn w:val="Normal"/>
    <w:rsid w:val="00794AF7"/>
    <w:pPr>
      <w:tabs>
        <w:tab w:val="decimal" w:pos="28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ASSETS">
    <w:name w:val="ASSETS"/>
    <w:basedOn w:val="Normal"/>
    <w:rsid w:val="00794AF7"/>
    <w:pPr>
      <w:suppressAutoHyphens/>
      <w:spacing w:after="0"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 w:eastAsia="zh-CN"/>
    </w:rPr>
  </w:style>
  <w:style w:type="paragraph" w:customStyle="1" w:styleId="E">
    <w:name w:val="»¡E"/>
    <w:basedOn w:val="Normal"/>
    <w:rsid w:val="00794AF7"/>
    <w:pPr>
      <w:suppressAutoHyphens/>
      <w:spacing w:after="0" w:line="240" w:lineRule="auto"/>
      <w:jc w:val="center"/>
    </w:pPr>
    <w:rPr>
      <w:rFonts w:ascii="Book Antiqua" w:eastAsia="Times New Roman" w:hAnsi="Book Antiqua" w:cs="Book Antiqua"/>
      <w:b/>
      <w:bCs/>
      <w:sz w:val="24"/>
      <w:szCs w:val="24"/>
      <w:lang w:val="th-TH" w:eastAsia="zh-CN"/>
    </w:rPr>
  </w:style>
  <w:style w:type="paragraph" w:customStyle="1" w:styleId="a1">
    <w:name w:val="Åº"/>
    <w:basedOn w:val="Normal"/>
    <w:rsid w:val="00794AF7"/>
    <w:pPr>
      <w:tabs>
        <w:tab w:val="left" w:pos="360"/>
        <w:tab w:val="left" w:pos="720"/>
        <w:tab w:val="left" w:pos="1080"/>
      </w:tabs>
      <w:suppressAutoHyphens/>
      <w:spacing w:after="0" w:line="240" w:lineRule="auto"/>
    </w:pPr>
    <w:rPr>
      <w:rFonts w:ascii="Times New Roman" w:eastAsia="Times New Roman" w:hAnsi="Times New Roman" w:cs="BrowalliaUPC"/>
      <w:sz w:val="28"/>
      <w:lang w:val="th-TH" w:eastAsia="zh-CN"/>
    </w:rPr>
  </w:style>
  <w:style w:type="paragraph" w:styleId="ListBullet">
    <w:name w:val="List Bullet"/>
    <w:basedOn w:val="BodyText"/>
    <w:rsid w:val="00794AF7"/>
    <w:pPr>
      <w:tabs>
        <w:tab w:val="left" w:pos="340"/>
      </w:tabs>
      <w:spacing w:after="260" w:line="260" w:lineRule="atLeast"/>
      <w:ind w:left="340" w:right="0" w:hanging="340"/>
    </w:pPr>
    <w:rPr>
      <w:rFonts w:ascii="Times New Roman" w:hAnsi="Times New Roman" w:cs="Arial Unicode MS"/>
      <w:color w:val="auto"/>
      <w:sz w:val="22"/>
      <w:szCs w:val="20"/>
      <w:lang w:val="en-GB" w:bidi="ar-SA"/>
    </w:rPr>
  </w:style>
  <w:style w:type="paragraph" w:styleId="ListBullet3">
    <w:name w:val="List Bullet 3"/>
    <w:basedOn w:val="ListBullet"/>
    <w:rsid w:val="00794AF7"/>
    <w:pPr>
      <w:numPr>
        <w:numId w:val="7"/>
      </w:numPr>
      <w:tabs>
        <w:tab w:val="left" w:pos="227"/>
      </w:tabs>
      <w:spacing w:after="0"/>
      <w:ind w:left="227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rsid w:val="00794AF7"/>
    <w:pPr>
      <w:spacing w:after="130"/>
    </w:pPr>
  </w:style>
  <w:style w:type="paragraph" w:styleId="ListBullet2">
    <w:name w:val="List Bullet 2"/>
    <w:basedOn w:val="ListBullet"/>
    <w:rsid w:val="00794AF7"/>
    <w:pPr>
      <w:tabs>
        <w:tab w:val="left" w:pos="680"/>
      </w:tabs>
    </w:pPr>
  </w:style>
  <w:style w:type="paragraph" w:customStyle="1" w:styleId="ListBullet2nospaceafter">
    <w:name w:val="List Bullet 2 no space after"/>
    <w:basedOn w:val="ListBullet2"/>
    <w:rsid w:val="00794AF7"/>
    <w:pPr>
      <w:numPr>
        <w:numId w:val="6"/>
      </w:numPr>
      <w:spacing w:after="0"/>
      <w:ind w:left="340" w:hanging="340"/>
    </w:pPr>
  </w:style>
  <w:style w:type="paragraph" w:customStyle="1" w:styleId="ListBullet2halfspaceafter">
    <w:name w:val="List Bullet 2 half space after"/>
    <w:basedOn w:val="ListBullet2"/>
    <w:rsid w:val="00794AF7"/>
    <w:pPr>
      <w:spacing w:after="130"/>
    </w:pPr>
  </w:style>
  <w:style w:type="paragraph" w:customStyle="1" w:styleId="Graphic">
    <w:name w:val="Graphic"/>
    <w:basedOn w:val="Signature"/>
    <w:rsid w:val="00794AF7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rsid w:val="00794AF7"/>
    <w:pPr>
      <w:suppressAutoHyphens/>
      <w:spacing w:after="0"/>
    </w:pPr>
    <w:rPr>
      <w:lang w:eastAsia="zh-CN"/>
    </w:rPr>
  </w:style>
  <w:style w:type="paragraph" w:customStyle="1" w:styleId="acctdividends">
    <w:name w:val="acct dividends"/>
    <w:basedOn w:val="Normal"/>
    <w:rsid w:val="00794AF7"/>
    <w:pPr>
      <w:tabs>
        <w:tab w:val="decimal" w:pos="8505"/>
      </w:tabs>
      <w:suppressAutoHyphens/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">
    <w:name w:val="acct indent"/>
    <w:basedOn w:val="BodyText"/>
    <w:rsid w:val="00794AF7"/>
    <w:pPr>
      <w:spacing w:after="260" w:line="260" w:lineRule="atLeast"/>
      <w:ind w:left="284"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rsid w:val="00794AF7"/>
    <w:pPr>
      <w:spacing w:after="0"/>
    </w:pPr>
  </w:style>
  <w:style w:type="paragraph" w:customStyle="1" w:styleId="acctmainheading">
    <w:name w:val="acct main heading"/>
    <w:basedOn w:val="Normal"/>
    <w:rsid w:val="00794AF7"/>
    <w:pPr>
      <w:keepNext/>
      <w:suppressAutoHyphens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val="en-GB" w:eastAsia="zh-CN" w:bidi="ar-SA"/>
    </w:rPr>
  </w:style>
  <w:style w:type="paragraph" w:customStyle="1" w:styleId="acctnotecolumn">
    <w:name w:val="acct note column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readnote">
    <w:name w:val="acct read note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rsid w:val="00794AF7"/>
    <w:pPr>
      <w:tabs>
        <w:tab w:val="left" w:pos="5103"/>
      </w:tabs>
      <w:spacing w:before="130"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rsid w:val="00794AF7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rsid w:val="00794AF7"/>
    <w:pPr>
      <w:spacing w:line="260" w:lineRule="atLeast"/>
    </w:pPr>
  </w:style>
  <w:style w:type="paragraph" w:customStyle="1" w:styleId="acctstatementsub-headingbolditalic">
    <w:name w:val="acct statement sub-heading bold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Cs w:val="20"/>
      <w:lang w:val="en-GB" w:eastAsia="zh-CN" w:bidi="ar-SA"/>
    </w:rPr>
  </w:style>
  <w:style w:type="paragraph" w:customStyle="1" w:styleId="acctstatementsub-headingitalic">
    <w:name w:val="acct statement sub-heading italic"/>
    <w:basedOn w:val="Normal"/>
    <w:rsid w:val="00794AF7"/>
    <w:pPr>
      <w:keepNext/>
      <w:keepLines/>
      <w:suppressAutoHyphen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Cs w:val="20"/>
      <w:lang w:val="en-GB" w:eastAsia="zh-CN" w:bidi="ar-SA"/>
    </w:rPr>
  </w:style>
  <w:style w:type="paragraph" w:customStyle="1" w:styleId="acctstatementsub-heading">
    <w:name w:val="acct statement sub-heading"/>
    <w:basedOn w:val="acctstatementheading"/>
    <w:next w:val="Normal"/>
    <w:rsid w:val="00794AF7"/>
    <w:pPr>
      <w:keepLines/>
      <w:spacing w:line="240" w:lineRule="atLeast"/>
      <w:ind w:left="600" w:firstLine="0"/>
    </w:pPr>
  </w:style>
  <w:style w:type="paragraph" w:customStyle="1" w:styleId="block2">
    <w:name w:val="block2"/>
    <w:basedOn w:val="block"/>
    <w:rsid w:val="00794AF7"/>
    <w:pPr>
      <w:ind w:left="1134"/>
    </w:pPr>
    <w:rPr>
      <w:rFonts w:cs="Times New Roman"/>
    </w:rPr>
  </w:style>
  <w:style w:type="paragraph" w:customStyle="1" w:styleId="acctstatementsub-sub-heading">
    <w:name w:val="acct statement sub-sub-heading"/>
    <w:basedOn w:val="block2"/>
    <w:next w:val="Normal"/>
    <w:rsid w:val="00794AF7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basedOn w:val="acctstatementsub-sub-heading"/>
    <w:rsid w:val="00794AF7"/>
    <w:rPr>
      <w:b w:val="0"/>
    </w:rPr>
  </w:style>
  <w:style w:type="paragraph" w:customStyle="1" w:styleId="accttwofigureslongernumber">
    <w:name w:val="acct two figures longer number"/>
    <w:basedOn w:val="Normal"/>
    <w:rsid w:val="00794AF7"/>
    <w:pPr>
      <w:tabs>
        <w:tab w:val="decimal" w:pos="124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">
    <w:name w:val="acct two figures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">
    <w:name w:val="acct two lines"/>
    <w:basedOn w:val="Normal"/>
    <w:rsid w:val="00794AF7"/>
    <w:pPr>
      <w:suppressAutoHyphens/>
      <w:spacing w:after="24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linesnospaceafter">
    <w:name w:val="acct two lines no space after"/>
    <w:basedOn w:val="Normal"/>
    <w:rsid w:val="00794AF7"/>
    <w:pPr>
      <w:suppressAutoHyphens/>
      <w:spacing w:after="0" w:line="260" w:lineRule="atLeast"/>
      <w:ind w:left="142" w:hanging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nospaceafter">
    <w:name w:val="block no space after"/>
    <w:basedOn w:val="block"/>
    <w:rsid w:val="00794AF7"/>
    <w:pPr>
      <w:spacing w:after="0"/>
    </w:pPr>
    <w:rPr>
      <w:rFonts w:cs="Times New Roman"/>
    </w:rPr>
  </w:style>
  <w:style w:type="paragraph" w:customStyle="1" w:styleId="block2nospaceafter">
    <w:name w:val="block2 no space after"/>
    <w:basedOn w:val="block2"/>
    <w:rsid w:val="00794AF7"/>
    <w:pPr>
      <w:spacing w:after="0"/>
    </w:pPr>
  </w:style>
  <w:style w:type="paragraph" w:customStyle="1" w:styleId="List1a">
    <w:name w:val="List 1a"/>
    <w:basedOn w:val="Normal"/>
    <w:rsid w:val="00794AF7"/>
    <w:pPr>
      <w:suppressAutoHyphens/>
      <w:spacing w:after="26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List2i">
    <w:name w:val="List 2i"/>
    <w:basedOn w:val="Normal"/>
    <w:rsid w:val="00794AF7"/>
    <w:pPr>
      <w:suppressAutoHyphens/>
      <w:spacing w:after="260" w:line="260" w:lineRule="atLeast"/>
      <w:ind w:left="1134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zcompanyname">
    <w:name w:val="zcompany name"/>
    <w:basedOn w:val="Normal"/>
    <w:rsid w:val="00794AF7"/>
    <w:pPr>
      <w:suppressAutoHyphens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zcontents">
    <w:name w:val="zcontents"/>
    <w:basedOn w:val="acctmainheading"/>
    <w:rsid w:val="00794AF7"/>
  </w:style>
  <w:style w:type="paragraph" w:customStyle="1" w:styleId="zreportaddinfo">
    <w:name w:val="zreport addinfo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94AF7"/>
    <w:pPr>
      <w:suppressAutoHyphens/>
      <w:spacing w:after="0"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eastAsia="zh-CN" w:bidi="ar-SA"/>
    </w:rPr>
  </w:style>
  <w:style w:type="paragraph" w:customStyle="1" w:styleId="zreportname">
    <w:name w:val="zreport name"/>
    <w:aliases w:val="rn"/>
    <w:basedOn w:val="Normal"/>
    <w:rsid w:val="00794AF7"/>
    <w:pPr>
      <w:keepLines/>
      <w:suppressAutoHyphens/>
      <w:spacing w:after="0" w:line="440" w:lineRule="exact"/>
      <w:jc w:val="center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94AF7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rsid w:val="00794AF7"/>
    <w:pPr>
      <w:spacing w:after="13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794AF7"/>
    <w:pPr>
      <w:spacing w:after="260" w:line="260" w:lineRule="atLeast"/>
      <w:ind w:left="340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rsid w:val="00794AF7"/>
    <w:pPr>
      <w:spacing w:after="130"/>
    </w:pPr>
  </w:style>
  <w:style w:type="paragraph" w:customStyle="1" w:styleId="keeptogethernormal">
    <w:name w:val="keep together normal"/>
    <w:basedOn w:val="Normal"/>
    <w:rsid w:val="00794AF7"/>
    <w:pPr>
      <w:keepNext/>
      <w:keepLines/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">
    <w:name w:val="nine pt normal"/>
    <w:basedOn w:val="Normal"/>
    <w:rsid w:val="00794AF7"/>
    <w:pPr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bodytext">
    <w:name w:val="nine pt body text"/>
    <w:basedOn w:val="nineptnormal"/>
    <w:rsid w:val="00794AF7"/>
    <w:pPr>
      <w:spacing w:after="220"/>
    </w:pPr>
  </w:style>
  <w:style w:type="paragraph" w:customStyle="1" w:styleId="nineptheading">
    <w:name w:val="nine pt heading"/>
    <w:basedOn w:val="nineptbodytext"/>
    <w:rsid w:val="00794AF7"/>
    <w:rPr>
      <w:b/>
      <w:bCs/>
    </w:rPr>
  </w:style>
  <w:style w:type="paragraph" w:customStyle="1" w:styleId="nineptheadingcentred">
    <w:name w:val="nine pt heading centred"/>
    <w:basedOn w:val="nineptheading"/>
    <w:rsid w:val="00794AF7"/>
    <w:pPr>
      <w:jc w:val="center"/>
    </w:pPr>
  </w:style>
  <w:style w:type="paragraph" w:customStyle="1" w:styleId="heading0">
    <w:name w:val="heading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basedOn w:val="heading0"/>
    <w:rsid w:val="00794AF7"/>
    <w:pPr>
      <w:jc w:val="center"/>
    </w:pPr>
  </w:style>
  <w:style w:type="paragraph" w:customStyle="1" w:styleId="Normalcentred">
    <w:name w:val="Normal centred"/>
    <w:basedOn w:val="acctcolumnheadingnospaceafter"/>
    <w:rsid w:val="00794AF7"/>
  </w:style>
  <w:style w:type="paragraph" w:customStyle="1" w:styleId="nineptheadingcentredbold">
    <w:name w:val="nine pt heading centred bold"/>
    <w:basedOn w:val="Normal"/>
    <w:rsid w:val="00794AF7"/>
    <w:pPr>
      <w:suppressAutoHyphens/>
      <w:spacing w:after="0"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eastAsia="zh-CN" w:bidi="ar-SA"/>
    </w:rPr>
  </w:style>
  <w:style w:type="paragraph" w:customStyle="1" w:styleId="nineptheadingcentredboldwider">
    <w:name w:val="nine pt heading centred bold wider"/>
    <w:basedOn w:val="nineptheadingcentredbold"/>
    <w:rsid w:val="00794AF7"/>
    <w:pPr>
      <w:ind w:left="-57" w:right="-57"/>
    </w:pPr>
  </w:style>
  <w:style w:type="paragraph" w:customStyle="1" w:styleId="nineptnormalheading">
    <w:name w:val="nine pt normal heading"/>
    <w:basedOn w:val="nineptnormal"/>
    <w:rsid w:val="00794AF7"/>
    <w:rPr>
      <w:b/>
    </w:rPr>
  </w:style>
  <w:style w:type="paragraph" w:customStyle="1" w:styleId="nineptnormalheadinghalfspace">
    <w:name w:val="nine pt normal heading half space"/>
    <w:basedOn w:val="nineptnormalheading"/>
    <w:rsid w:val="00794AF7"/>
    <w:pPr>
      <w:spacing w:after="80"/>
    </w:pPr>
  </w:style>
  <w:style w:type="paragraph" w:customStyle="1" w:styleId="nineptcolumntab1">
    <w:name w:val="nine pt column tab1"/>
    <w:basedOn w:val="nineptnormal"/>
    <w:rsid w:val="00794AF7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sid w:val="00794AF7"/>
    <w:rPr>
      <w:i/>
      <w:iCs/>
    </w:rPr>
  </w:style>
  <w:style w:type="paragraph" w:customStyle="1" w:styleId="Normalheading">
    <w:name w:val="Normal heading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b/>
      <w:bCs/>
      <w:szCs w:val="20"/>
      <w:lang w:val="en-GB" w:eastAsia="zh-CN" w:bidi="ar-SA"/>
    </w:rPr>
  </w:style>
  <w:style w:type="paragraph" w:customStyle="1" w:styleId="Normalheadingcentred">
    <w:name w:val="Normal heading centred"/>
    <w:basedOn w:val="Normalheading"/>
    <w:rsid w:val="00794AF7"/>
    <w:pPr>
      <w:jc w:val="center"/>
    </w:pPr>
  </w:style>
  <w:style w:type="paragraph" w:customStyle="1" w:styleId="accttwofigurescents">
    <w:name w:val="acct two figures cents"/>
    <w:basedOn w:val="Normal"/>
    <w:rsid w:val="00794AF7"/>
    <w:pPr>
      <w:tabs>
        <w:tab w:val="decimal" w:pos="28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decimal">
    <w:name w:val="acct two figures decimal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Indent1">
    <w:name w:val="Normal Indent1"/>
    <w:basedOn w:val="Normal"/>
    <w:rsid w:val="00794AF7"/>
    <w:pPr>
      <w:suppressAutoHyphens/>
      <w:spacing w:after="0" w:line="260" w:lineRule="atLeast"/>
      <w:ind w:left="142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ndentitalic">
    <w:name w:val="Body Text Indent italic"/>
    <w:basedOn w:val="BodyTextIndent"/>
    <w:rsid w:val="00794AF7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rsid w:val="00794AF7"/>
    <w:pPr>
      <w:spacing w:after="130"/>
    </w:pPr>
  </w:style>
  <w:style w:type="paragraph" w:customStyle="1" w:styleId="BodyTextIndenthalfspaceafter">
    <w:name w:val="Body Text Indent half space after"/>
    <w:basedOn w:val="BodyTextIndent"/>
    <w:rsid w:val="00794AF7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rsid w:val="00794AF7"/>
    <w:pPr>
      <w:spacing w:after="2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basedOn w:val="BodyText"/>
    <w:rsid w:val="00794AF7"/>
    <w:pPr>
      <w:keepNext/>
      <w:keepLines/>
      <w:spacing w:after="260" w:line="260" w:lineRule="atLeast"/>
      <w:ind w:right="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rsid w:val="00794AF7"/>
    <w:pPr>
      <w:tabs>
        <w:tab w:val="decimal" w:pos="136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hreecolumnsshorternumber">
    <w:name w:val="acct three columns shorter number"/>
    <w:basedOn w:val="Normal"/>
    <w:rsid w:val="00794AF7"/>
    <w:pPr>
      <w:tabs>
        <w:tab w:val="decimal" w:pos="102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tabletext">
    <w:name w:val="table text"/>
    <w:basedOn w:val="Normal"/>
    <w:rsid w:val="00794AF7"/>
    <w:pPr>
      <w:suppressAutoHyphens/>
      <w:spacing w:before="130" w:after="13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italic">
    <w:name w:val="Body Text italic"/>
    <w:basedOn w:val="BodyText"/>
    <w:rsid w:val="00794AF7"/>
    <w:pPr>
      <w:spacing w:after="260" w:line="260" w:lineRule="atLeast"/>
      <w:ind w:right="0"/>
    </w:pPr>
    <w:rPr>
      <w:rFonts w:ascii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rsid w:val="00794AF7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rsid w:val="00794AF7"/>
    <w:pPr>
      <w:tabs>
        <w:tab w:val="decimal" w:pos="383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nospaceafter">
    <w:name w:val="heading no space after"/>
    <w:basedOn w:val="heading0"/>
    <w:rsid w:val="00794AF7"/>
    <w:pPr>
      <w:spacing w:after="0"/>
    </w:pPr>
  </w:style>
  <w:style w:type="paragraph" w:customStyle="1" w:styleId="acctnotecolumndecimal">
    <w:name w:val="acct note column decimal"/>
    <w:basedOn w:val="Normal"/>
    <w:rsid w:val="00794AF7"/>
    <w:pPr>
      <w:tabs>
        <w:tab w:val="decimal" w:pos="425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bodytextbullet">
    <w:name w:val="nine pt body text bullet"/>
    <w:basedOn w:val="nineptbodytext"/>
    <w:rsid w:val="00794AF7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rsid w:val="00794AF7"/>
    <w:pPr>
      <w:tabs>
        <w:tab w:val="left" w:pos="284"/>
      </w:tabs>
      <w:ind w:left="284" w:hanging="284"/>
    </w:pPr>
  </w:style>
  <w:style w:type="paragraph" w:customStyle="1" w:styleId="ninepttabletextblock">
    <w:name w:val="nine pt table text block"/>
    <w:basedOn w:val="Normal"/>
    <w:rsid w:val="00794AF7"/>
    <w:pPr>
      <w:suppressAutoHyphens/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tabletextblockbullet">
    <w:name w:val="nine pt table text block bullet"/>
    <w:basedOn w:val="ninepttabletextblock"/>
    <w:rsid w:val="00794AF7"/>
    <w:pPr>
      <w:tabs>
        <w:tab w:val="left" w:pos="652"/>
      </w:tabs>
      <w:ind w:left="652" w:hanging="227"/>
    </w:pPr>
  </w:style>
  <w:style w:type="paragraph" w:customStyle="1" w:styleId="IndexHeading1">
    <w:name w:val="Index Heading1"/>
    <w:basedOn w:val="BodyText"/>
    <w:rsid w:val="00794AF7"/>
    <w:pPr>
      <w:spacing w:after="130" w:line="260" w:lineRule="atLeast"/>
      <w:ind w:left="1134" w:right="0" w:hanging="1134"/>
    </w:pPr>
    <w:rPr>
      <w:rFonts w:ascii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basedOn w:val="block2"/>
    <w:rsid w:val="00794AF7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sid w:val="00794AF7"/>
    <w:rPr>
      <w:b/>
      <w:bCs/>
    </w:rPr>
  </w:style>
  <w:style w:type="paragraph" w:customStyle="1" w:styleId="acctfourfiguresyears">
    <w:name w:val="acct four figures years"/>
    <w:basedOn w:val="Normal"/>
    <w:rsid w:val="00794AF7"/>
    <w:pPr>
      <w:tabs>
        <w:tab w:val="decimal" w:pos="227"/>
        <w:tab w:val="decimal" w:pos="567"/>
      </w:tabs>
      <w:suppressAutoHyphens/>
      <w:spacing w:after="0" w:line="260" w:lineRule="atLeast"/>
      <w:ind w:left="567" w:hanging="567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years">
    <w:name w:val="acct two figures years"/>
    <w:basedOn w:val="Normal"/>
    <w:rsid w:val="00794AF7"/>
    <w:pPr>
      <w:tabs>
        <w:tab w:val="decimal" w:pos="48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Foreigncurrencytable">
    <w:name w:val="Foreign currency table"/>
    <w:basedOn w:val="Normal"/>
    <w:rsid w:val="00794AF7"/>
    <w:pPr>
      <w:tabs>
        <w:tab w:val="decimal" w:pos="56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nospaceafter">
    <w:name w:val="heading italic no space after"/>
    <w:basedOn w:val="Normal"/>
    <w:rsid w:val="00794AF7"/>
    <w:pPr>
      <w:suppressAutoHyphens/>
      <w:spacing w:after="0" w:line="260" w:lineRule="atLeast"/>
    </w:pPr>
    <w:rPr>
      <w:rFonts w:ascii="Times New Roman" w:eastAsia="Times New Roman" w:hAnsi="Times New Roman" w:cs="Times New Roman"/>
      <w:i/>
      <w:iCs/>
      <w:szCs w:val="20"/>
      <w:lang w:val="en-GB" w:eastAsia="zh-CN" w:bidi="ar-SA"/>
    </w:rPr>
  </w:style>
  <w:style w:type="paragraph" w:customStyle="1" w:styleId="accttwofigures0">
    <w:name w:val="acct two figures %"/>
    <w:basedOn w:val="Normal"/>
    <w:rsid w:val="00794AF7"/>
    <w:pPr>
      <w:tabs>
        <w:tab w:val="decimal" w:pos="79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twofigures2a22">
    <w:name w:val="acct two figures %2.a2%2"/>
    <w:basedOn w:val="Normal"/>
    <w:rsid w:val="00794AF7"/>
    <w:pPr>
      <w:tabs>
        <w:tab w:val="decimal" w:pos="510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list">
    <w:name w:val="block list"/>
    <w:basedOn w:val="block"/>
    <w:rsid w:val="00794AF7"/>
    <w:pPr>
      <w:ind w:left="1134" w:hanging="567"/>
    </w:pPr>
    <w:rPr>
      <w:rFonts w:cs="Times New Roman"/>
    </w:rPr>
  </w:style>
  <w:style w:type="paragraph" w:customStyle="1" w:styleId="blocklist2">
    <w:name w:val="block list2"/>
    <w:basedOn w:val="blocklist"/>
    <w:rsid w:val="00794AF7"/>
    <w:pPr>
      <w:ind w:left="1701"/>
    </w:pPr>
  </w:style>
  <w:style w:type="paragraph" w:customStyle="1" w:styleId="acctfourfigureslongernumber">
    <w:name w:val="acct four figures longer number"/>
    <w:basedOn w:val="Normal"/>
    <w:rsid w:val="00794AF7"/>
    <w:pPr>
      <w:tabs>
        <w:tab w:val="decimal" w:pos="851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heading">
    <w:name w:val="block heading"/>
    <w:basedOn w:val="block"/>
    <w:rsid w:val="00794AF7"/>
    <w:pPr>
      <w:keepNext/>
      <w:keepLines/>
      <w:spacing w:before="70"/>
    </w:pPr>
    <w:rPr>
      <w:rFonts w:cs="Times New Roman"/>
      <w:b/>
    </w:rPr>
  </w:style>
  <w:style w:type="paragraph" w:customStyle="1" w:styleId="blockheadingitalicbold">
    <w:name w:val="block heading italic bold"/>
    <w:basedOn w:val="blockheading"/>
    <w:rsid w:val="00794AF7"/>
    <w:rPr>
      <w:i/>
    </w:rPr>
  </w:style>
  <w:style w:type="paragraph" w:customStyle="1" w:styleId="blockheadingitalic">
    <w:name w:val="block heading italic"/>
    <w:basedOn w:val="blockheadingitalicbold"/>
    <w:rsid w:val="00794AF7"/>
    <w:rPr>
      <w:b w:val="0"/>
    </w:rPr>
  </w:style>
  <w:style w:type="paragraph" w:customStyle="1" w:styleId="blockheadingitalicnosp">
    <w:name w:val="block heading italic no sp"/>
    <w:basedOn w:val="blockheadingitalic"/>
    <w:rsid w:val="00794AF7"/>
    <w:pPr>
      <w:spacing w:after="0"/>
    </w:pPr>
  </w:style>
  <w:style w:type="paragraph" w:customStyle="1" w:styleId="blockheadingnosp">
    <w:name w:val="block heading no sp"/>
    <w:basedOn w:val="blockheading"/>
    <w:rsid w:val="00794AF7"/>
    <w:pPr>
      <w:spacing w:after="0"/>
    </w:pPr>
  </w:style>
  <w:style w:type="paragraph" w:customStyle="1" w:styleId="smallreturn">
    <w:name w:val="small return"/>
    <w:basedOn w:val="Normal"/>
    <w:rsid w:val="00794AF7"/>
    <w:pPr>
      <w:suppressAutoHyphens/>
      <w:spacing w:after="0" w:line="130" w:lineRule="exac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bolditalic">
    <w:name w:val="heading bold italic"/>
    <w:basedOn w:val="heading0"/>
    <w:rsid w:val="00794AF7"/>
    <w:rPr>
      <w:i/>
    </w:rPr>
  </w:style>
  <w:style w:type="paragraph" w:customStyle="1" w:styleId="headingbolditalicnospaceafter">
    <w:name w:val="heading bold italic no space after"/>
    <w:basedOn w:val="headingbolditalic"/>
    <w:rsid w:val="00794AF7"/>
    <w:pPr>
      <w:spacing w:after="0"/>
    </w:pPr>
  </w:style>
  <w:style w:type="paragraph" w:customStyle="1" w:styleId="acctstatementheadingashorter">
    <w:name w:val="acct statement heading (a) shorter"/>
    <w:basedOn w:val="Normal"/>
    <w:rsid w:val="00794AF7"/>
    <w:pPr>
      <w:keepNext/>
      <w:suppressAutoHyphens/>
      <w:spacing w:before="140" w:after="140" w:line="260" w:lineRule="atLeast"/>
      <w:ind w:left="567" w:right="4252" w:hanging="567"/>
    </w:pPr>
    <w:rPr>
      <w:rFonts w:ascii="Times New Roman" w:eastAsia="Times New Roman" w:hAnsi="Times New Roman" w:cs="Times New Roman"/>
      <w:b/>
      <w:szCs w:val="20"/>
      <w:lang w:val="en-GB" w:eastAsia="zh-CN" w:bidi="ar-SA"/>
    </w:rPr>
  </w:style>
  <w:style w:type="paragraph" w:customStyle="1" w:styleId="acctstatementheadingshorter">
    <w:name w:val="acct statement heading shorter"/>
    <w:basedOn w:val="Normal"/>
    <w:rsid w:val="00794AF7"/>
    <w:pPr>
      <w:keepNext/>
      <w:suppressAutoHyphens/>
      <w:spacing w:before="140" w:after="140" w:line="280" w:lineRule="atLeast"/>
      <w:ind w:left="567" w:right="4252" w:hanging="567"/>
    </w:pPr>
    <w:rPr>
      <w:rFonts w:ascii="Times New Roman" w:eastAsia="Times New Roman" w:hAnsi="Times New Roman" w:cs="Times New Roman"/>
      <w:b/>
      <w:sz w:val="24"/>
      <w:szCs w:val="20"/>
      <w:lang w:val="en-GB" w:eastAsia="zh-CN" w:bidi="ar-SA"/>
    </w:rPr>
  </w:style>
  <w:style w:type="paragraph" w:customStyle="1" w:styleId="acctindentlistnospaceafter">
    <w:name w:val="acct indent list no space after"/>
    <w:basedOn w:val="Normal"/>
    <w:rsid w:val="00794AF7"/>
    <w:pPr>
      <w:suppressAutoHyphens/>
      <w:spacing w:after="0" w:line="260" w:lineRule="atLeast"/>
      <w:ind w:left="568" w:hanging="284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acctindenttabs">
    <w:name w:val="acct indent+tabs"/>
    <w:basedOn w:val="acctindent"/>
    <w:rsid w:val="00794AF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rsid w:val="00794AF7"/>
    <w:pPr>
      <w:spacing w:after="0"/>
    </w:pPr>
  </w:style>
  <w:style w:type="paragraph" w:customStyle="1" w:styleId="blockbullet">
    <w:name w:val="block bullet"/>
    <w:basedOn w:val="block"/>
    <w:rsid w:val="00794AF7"/>
    <w:pPr>
      <w:numPr>
        <w:numId w:val="8"/>
      </w:numPr>
      <w:tabs>
        <w:tab w:val="left" w:pos="907"/>
      </w:tabs>
      <w:ind w:left="907" w:firstLine="0"/>
    </w:pPr>
    <w:rPr>
      <w:rFonts w:cs="Times New Roman"/>
    </w:rPr>
  </w:style>
  <w:style w:type="paragraph" w:customStyle="1" w:styleId="acctfourfigureslongernumber3">
    <w:name w:val="acct four figures longer number3"/>
    <w:basedOn w:val="Normal"/>
    <w:rsid w:val="00794AF7"/>
    <w:pPr>
      <w:tabs>
        <w:tab w:val="decimal" w:pos="96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headingitalic">
    <w:name w:val="heading italic"/>
    <w:basedOn w:val="headingbolditalic"/>
    <w:rsid w:val="00794AF7"/>
    <w:rPr>
      <w:b w:val="0"/>
      <w:bCs/>
      <w:iCs/>
    </w:rPr>
  </w:style>
  <w:style w:type="paragraph" w:customStyle="1" w:styleId="blocklistnospaceafter">
    <w:name w:val="block list no space after"/>
    <w:basedOn w:val="blocklist"/>
    <w:rsid w:val="00794AF7"/>
    <w:pPr>
      <w:spacing w:after="0"/>
    </w:pPr>
  </w:style>
  <w:style w:type="paragraph" w:customStyle="1" w:styleId="eightptnormal">
    <w:name w:val="eight pt normal"/>
    <w:basedOn w:val="Normal"/>
    <w:rsid w:val="00794AF7"/>
    <w:pPr>
      <w:suppressAutoHyphens/>
      <w:spacing w:after="0" w:line="200" w:lineRule="atLeast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normalheading">
    <w:name w:val="eight pt normal heading"/>
    <w:basedOn w:val="eightptnormal"/>
    <w:rsid w:val="00794AF7"/>
    <w:rPr>
      <w:b/>
      <w:bCs/>
    </w:rPr>
  </w:style>
  <w:style w:type="paragraph" w:customStyle="1" w:styleId="eightptnormalheadingcentred">
    <w:name w:val="eight pt normal heading centred"/>
    <w:basedOn w:val="eightptnormalheading"/>
    <w:rsid w:val="00794AF7"/>
    <w:pPr>
      <w:jc w:val="center"/>
    </w:pPr>
    <w:rPr>
      <w:bCs w:val="0"/>
    </w:rPr>
  </w:style>
  <w:style w:type="paragraph" w:customStyle="1" w:styleId="eightptbodytext">
    <w:name w:val="eight pt body text"/>
    <w:basedOn w:val="eightptnormal"/>
    <w:rsid w:val="00794AF7"/>
    <w:pPr>
      <w:spacing w:after="200"/>
    </w:pPr>
  </w:style>
  <w:style w:type="paragraph" w:customStyle="1" w:styleId="eightptbodytextheading">
    <w:name w:val="eight pt body text heading"/>
    <w:basedOn w:val="eightptbodytext"/>
    <w:rsid w:val="00794AF7"/>
    <w:rPr>
      <w:b/>
      <w:bCs/>
    </w:rPr>
  </w:style>
  <w:style w:type="paragraph" w:customStyle="1" w:styleId="eightptcolumntabs">
    <w:name w:val="eight pt column tabs"/>
    <w:basedOn w:val="eightptnormal"/>
    <w:rsid w:val="00794AF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rsid w:val="00794AF7"/>
    <w:pPr>
      <w:spacing w:after="100"/>
    </w:pPr>
  </w:style>
  <w:style w:type="paragraph" w:customStyle="1" w:styleId="eightptcolumnheadingspace">
    <w:name w:val="eight pt column heading+space"/>
    <w:basedOn w:val="eightptcolumnheading"/>
    <w:rsid w:val="00794AF7"/>
    <w:pPr>
      <w:spacing w:after="200"/>
    </w:pPr>
  </w:style>
  <w:style w:type="paragraph" w:customStyle="1" w:styleId="eightptblock">
    <w:name w:val="eight pt block"/>
    <w:basedOn w:val="Normal"/>
    <w:rsid w:val="00794AF7"/>
    <w:pPr>
      <w:suppressAutoHyphens/>
      <w:spacing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eastAsia="zh-CN" w:bidi="ar-SA"/>
    </w:rPr>
  </w:style>
  <w:style w:type="paragraph" w:customStyle="1" w:styleId="eightptblocknosp">
    <w:name w:val="eight pt block no sp"/>
    <w:basedOn w:val="eightptblock"/>
    <w:rsid w:val="00794AF7"/>
    <w:pPr>
      <w:spacing w:after="0"/>
    </w:pPr>
  </w:style>
  <w:style w:type="paragraph" w:customStyle="1" w:styleId="nineptbodytext4ptbefore4ptafter">
    <w:name w:val="nine pt body text 4pt before 4pt after"/>
    <w:basedOn w:val="nineptbodytext"/>
    <w:rsid w:val="00794AF7"/>
    <w:pPr>
      <w:spacing w:before="80" w:after="80"/>
    </w:pPr>
  </w:style>
  <w:style w:type="paragraph" w:customStyle="1" w:styleId="eightptcolumntabs2">
    <w:name w:val="eight pt column tabs2"/>
    <w:basedOn w:val="eightptnormal"/>
    <w:rsid w:val="00794AF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rsid w:val="00794AF7"/>
    <w:pPr>
      <w:ind w:right="5103"/>
    </w:pPr>
  </w:style>
  <w:style w:type="paragraph" w:customStyle="1" w:styleId="accttwofigureslongernumber2">
    <w:name w:val="acct two figures longer number2"/>
    <w:basedOn w:val="Normal"/>
    <w:rsid w:val="00794AF7"/>
    <w:pPr>
      <w:tabs>
        <w:tab w:val="decimal" w:pos="1332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ormalbullet">
    <w:name w:val="Normal bullet"/>
    <w:basedOn w:val="Normal"/>
    <w:rsid w:val="00794AF7"/>
    <w:pPr>
      <w:tabs>
        <w:tab w:val="left" w:pos="340"/>
      </w:tabs>
      <w:suppressAutoHyphens/>
      <w:spacing w:after="0" w:line="260" w:lineRule="atLeast"/>
      <w:ind w:left="340" w:hanging="340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lockindent">
    <w:name w:val="block indent"/>
    <w:basedOn w:val="block"/>
    <w:rsid w:val="00794AF7"/>
    <w:pPr>
      <w:ind w:left="737" w:hanging="170"/>
    </w:pPr>
    <w:rPr>
      <w:rFonts w:cs="Times New Roman"/>
    </w:rPr>
  </w:style>
  <w:style w:type="paragraph" w:customStyle="1" w:styleId="blockindentnosp">
    <w:name w:val="block indent no sp"/>
    <w:basedOn w:val="blockindent"/>
    <w:rsid w:val="00794AF7"/>
    <w:pPr>
      <w:spacing w:after="0"/>
    </w:pPr>
  </w:style>
  <w:style w:type="paragraph" w:customStyle="1" w:styleId="nineptcol">
    <w:name w:val="nine pt %col"/>
    <w:basedOn w:val="nineptnormal"/>
    <w:rsid w:val="00794AF7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rsid w:val="00794AF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sid w:val="00794AF7"/>
    <w:rPr>
      <w:i/>
      <w:iCs/>
    </w:rPr>
  </w:style>
  <w:style w:type="paragraph" w:customStyle="1" w:styleId="nineptblock">
    <w:name w:val="nine pt block"/>
    <w:basedOn w:val="nineptnormal"/>
    <w:rsid w:val="00794AF7"/>
    <w:pPr>
      <w:spacing w:after="220"/>
      <w:ind w:left="567"/>
    </w:pPr>
  </w:style>
  <w:style w:type="paragraph" w:customStyle="1" w:styleId="nineptblocklist">
    <w:name w:val="nine pt block list"/>
    <w:basedOn w:val="nineptblock"/>
    <w:rsid w:val="00794AF7"/>
    <w:pPr>
      <w:ind w:left="992" w:hanging="425"/>
    </w:pPr>
  </w:style>
  <w:style w:type="paragraph" w:customStyle="1" w:styleId="nineptblocklistnospaceafter">
    <w:name w:val="nine pt block list no space after"/>
    <w:basedOn w:val="nineptblocklist"/>
    <w:rsid w:val="00794AF7"/>
    <w:pPr>
      <w:spacing w:after="0"/>
    </w:pPr>
  </w:style>
  <w:style w:type="paragraph" w:customStyle="1" w:styleId="acctfourfiguresshorternumber2">
    <w:name w:val="acct four figures shorter number2"/>
    <w:basedOn w:val="Normal"/>
    <w:rsid w:val="00794AF7"/>
    <w:pPr>
      <w:tabs>
        <w:tab w:val="decimal" w:pos="624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nineptnormalheadingcentred">
    <w:name w:val="nine pt normal heading centred"/>
    <w:basedOn w:val="nineptnormalheading"/>
    <w:rsid w:val="00794AF7"/>
    <w:pPr>
      <w:jc w:val="center"/>
    </w:pPr>
  </w:style>
  <w:style w:type="paragraph" w:customStyle="1" w:styleId="nineptheadingcentredspace">
    <w:name w:val="nine pt heading centred + space"/>
    <w:basedOn w:val="Normal"/>
    <w:rsid w:val="00794AF7"/>
    <w:pPr>
      <w:suppressAutoHyphens/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columntabdecimal">
    <w:name w:val="nine pt column tab decimal"/>
    <w:basedOn w:val="nineptnormal"/>
    <w:rsid w:val="00794AF7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rsid w:val="00794AF7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rsid w:val="00794AF7"/>
    <w:pPr>
      <w:spacing w:after="20"/>
    </w:pPr>
  </w:style>
  <w:style w:type="paragraph" w:customStyle="1" w:styleId="nineptblockind">
    <w:name w:val="nine pt block *ind"/>
    <w:basedOn w:val="nineptblock"/>
    <w:rsid w:val="00794AF7"/>
    <w:pPr>
      <w:ind w:left="851" w:hanging="284"/>
    </w:pPr>
  </w:style>
  <w:style w:type="paragraph" w:customStyle="1" w:styleId="headingonepointafter">
    <w:name w:val="heading one point after"/>
    <w:basedOn w:val="heading0"/>
    <w:rsid w:val="00794AF7"/>
    <w:pPr>
      <w:spacing w:after="20"/>
    </w:pPr>
  </w:style>
  <w:style w:type="paragraph" w:customStyle="1" w:styleId="blockbulletnospaceafter">
    <w:name w:val="block bullet no space after"/>
    <w:basedOn w:val="blockbullet"/>
    <w:rsid w:val="00794AF7"/>
    <w:pPr>
      <w:spacing w:after="0"/>
    </w:pPr>
  </w:style>
  <w:style w:type="paragraph" w:customStyle="1" w:styleId="acctstatementheadingaitalicbold">
    <w:name w:val="acct statement heading (a) italic bold"/>
    <w:basedOn w:val="acctstatementheadinga"/>
    <w:rsid w:val="00794AF7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rsid w:val="00794AF7"/>
    <w:pPr>
      <w:suppressAutoHyphens/>
      <w:spacing w:after="0"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ptnormalheadingbolditalic">
    <w:name w:val="nine pt normal heading bold italic"/>
    <w:basedOn w:val="nineptnormalheading"/>
    <w:rsid w:val="00794AF7"/>
    <w:rPr>
      <w:i/>
      <w:iCs/>
    </w:rPr>
  </w:style>
  <w:style w:type="paragraph" w:customStyle="1" w:styleId="nineptnormalhalfspace">
    <w:name w:val="nine pt normal half space"/>
    <w:basedOn w:val="nineptnormal"/>
    <w:rsid w:val="00794AF7"/>
    <w:pPr>
      <w:spacing w:after="80"/>
    </w:pPr>
  </w:style>
  <w:style w:type="paragraph" w:customStyle="1" w:styleId="nineptratecol">
    <w:name w:val="nine pt rate col"/>
    <w:basedOn w:val="nineptnormal"/>
    <w:rsid w:val="00794AF7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rsid w:val="00794AF7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rsid w:val="00794AF7"/>
    <w:pPr>
      <w:spacing w:after="80"/>
    </w:pPr>
  </w:style>
  <w:style w:type="paragraph" w:customStyle="1" w:styleId="nineptbodytextheading">
    <w:name w:val="nine pt body text heading"/>
    <w:basedOn w:val="Footer"/>
    <w:rsid w:val="00794AF7"/>
    <w:pPr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basedOn w:val="nineptbodytextheading"/>
    <w:rsid w:val="00794AF7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rsid w:val="00794AF7"/>
    <w:pPr>
      <w:ind w:left="-85" w:right="-85"/>
    </w:pPr>
  </w:style>
  <w:style w:type="paragraph" w:customStyle="1" w:styleId="nineptcolumntabs5">
    <w:name w:val="nine pt column tabs5"/>
    <w:basedOn w:val="Normal"/>
    <w:rsid w:val="00794AF7"/>
    <w:pPr>
      <w:tabs>
        <w:tab w:val="decimal" w:pos="794"/>
      </w:tabs>
      <w:suppressAutoHyphens/>
      <w:spacing w:after="0" w:line="220" w:lineRule="atLeast"/>
    </w:pPr>
    <w:rPr>
      <w:rFonts w:ascii="Times New Roman" w:eastAsia="Times New Roman" w:hAnsi="Times New Roman" w:cs="Times New Roman"/>
      <w:sz w:val="18"/>
      <w:szCs w:val="20"/>
      <w:lang w:val="en-GB" w:eastAsia="zh-CN" w:bidi="ar-SA"/>
    </w:rPr>
  </w:style>
  <w:style w:type="paragraph" w:customStyle="1" w:styleId="ninebtbodytextcentred">
    <w:name w:val="nine bt body text centred"/>
    <w:basedOn w:val="nineptbodytext"/>
    <w:rsid w:val="00794AF7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rsid w:val="00794AF7"/>
    <w:pPr>
      <w:ind w:left="-85" w:right="-85"/>
    </w:pPr>
  </w:style>
  <w:style w:type="paragraph" w:customStyle="1" w:styleId="nineptcolumntab4">
    <w:name w:val="nine pt column tab4"/>
    <w:basedOn w:val="nineptnormal"/>
    <w:rsid w:val="00794AF7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rsid w:val="00794AF7"/>
    <w:pPr>
      <w:tabs>
        <w:tab w:val="decimal" w:pos="567"/>
      </w:tabs>
    </w:pPr>
  </w:style>
  <w:style w:type="paragraph" w:customStyle="1" w:styleId="nineptindent">
    <w:name w:val="nine pt indent"/>
    <w:basedOn w:val="nineptnormal"/>
    <w:rsid w:val="00794AF7"/>
    <w:pPr>
      <w:ind w:left="425" w:hanging="425"/>
    </w:pPr>
  </w:style>
  <w:style w:type="paragraph" w:customStyle="1" w:styleId="blockind">
    <w:name w:val="block *ind"/>
    <w:basedOn w:val="block"/>
    <w:rsid w:val="00794AF7"/>
    <w:pPr>
      <w:ind w:left="907" w:hanging="340"/>
    </w:pPr>
    <w:rPr>
      <w:rFonts w:cs="Times New Roman"/>
    </w:rPr>
  </w:style>
  <w:style w:type="paragraph" w:customStyle="1" w:styleId="List3i">
    <w:name w:val="List 3i"/>
    <w:basedOn w:val="List2i"/>
    <w:rsid w:val="00794AF7"/>
    <w:pPr>
      <w:ind w:left="1701"/>
    </w:pPr>
  </w:style>
  <w:style w:type="paragraph" w:customStyle="1" w:styleId="acctindentonepointafter">
    <w:name w:val="acct indent one point after"/>
    <w:basedOn w:val="acctindent"/>
    <w:rsid w:val="00794AF7"/>
    <w:pPr>
      <w:spacing w:after="20"/>
    </w:pPr>
  </w:style>
  <w:style w:type="paragraph" w:customStyle="1" w:styleId="eightptnormalheadingitalic">
    <w:name w:val="eight pt normal heading italic"/>
    <w:basedOn w:val="eightptnormalheading"/>
    <w:rsid w:val="00794AF7"/>
    <w:rPr>
      <w:i/>
      <w:iCs/>
    </w:rPr>
  </w:style>
  <w:style w:type="paragraph" w:customStyle="1" w:styleId="eightptcolumntabs3">
    <w:name w:val="eight pt column tabs3"/>
    <w:basedOn w:val="eightptnormal"/>
    <w:rsid w:val="00794AF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rsid w:val="00794AF7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rsid w:val="00794AF7"/>
    <w:pPr>
      <w:jc w:val="center"/>
    </w:pPr>
  </w:style>
  <w:style w:type="paragraph" w:customStyle="1" w:styleId="eightpt4ptspacebefore">
    <w:name w:val="eight pt 4pt space before"/>
    <w:basedOn w:val="eightptnormal"/>
    <w:rsid w:val="00794AF7"/>
    <w:pPr>
      <w:spacing w:before="80"/>
    </w:pPr>
  </w:style>
  <w:style w:type="paragraph" w:customStyle="1" w:styleId="eightpt4ptspaceafter">
    <w:name w:val="eight pt 4 pt space after"/>
    <w:basedOn w:val="eightptnormal"/>
    <w:rsid w:val="00794AF7"/>
    <w:pPr>
      <w:spacing w:after="80"/>
    </w:pPr>
  </w:style>
  <w:style w:type="paragraph" w:customStyle="1" w:styleId="blockbullet2">
    <w:name w:val="block bullet 2"/>
    <w:basedOn w:val="BodyText"/>
    <w:rsid w:val="00794AF7"/>
    <w:pPr>
      <w:tabs>
        <w:tab w:val="left" w:pos="1247"/>
      </w:tabs>
      <w:spacing w:after="260" w:line="260" w:lineRule="atLeast"/>
      <w:ind w:left="1247" w:right="0" w:hanging="340"/>
    </w:pPr>
    <w:rPr>
      <w:rFonts w:ascii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rsid w:val="00794AF7"/>
    <w:pPr>
      <w:jc w:val="center"/>
    </w:pPr>
  </w:style>
  <w:style w:type="paragraph" w:customStyle="1" w:styleId="acctfourfigureslongernumber2">
    <w:name w:val="acct four figures longer number2"/>
    <w:basedOn w:val="Normal"/>
    <w:rsid w:val="00794AF7"/>
    <w:pPr>
      <w:tabs>
        <w:tab w:val="decimal" w:pos="907"/>
      </w:tabs>
      <w:suppressAutoHyphens/>
      <w:spacing w:after="0" w:line="260" w:lineRule="atLeast"/>
    </w:pPr>
    <w:rPr>
      <w:rFonts w:ascii="Times New Roman" w:eastAsia="Times New Roman" w:hAnsi="Times New Roman" w:cs="Times New Roman"/>
      <w:szCs w:val="20"/>
      <w:lang w:val="en-GB" w:eastAsia="zh-CN" w:bidi="ar-SA"/>
    </w:rPr>
  </w:style>
  <w:style w:type="paragraph" w:customStyle="1" w:styleId="BodyTextbullet">
    <w:name w:val="Body Text bullet"/>
    <w:basedOn w:val="BodyText"/>
    <w:next w:val="BodyText"/>
    <w:rsid w:val="00794AF7"/>
    <w:pPr>
      <w:numPr>
        <w:numId w:val="9"/>
      </w:numPr>
      <w:spacing w:after="120" w:line="260" w:lineRule="atLeast"/>
      <w:ind w:left="0" w:right="0" w:firstLine="0"/>
      <w:jc w:val="both"/>
    </w:pPr>
    <w:rPr>
      <w:rFonts w:ascii="Times New Roman" w:hAnsi="Times New Roman" w:cs="Times New Roman"/>
      <w:bCs/>
      <w:color w:val="auto"/>
      <w:sz w:val="22"/>
      <w:szCs w:val="22"/>
      <w:lang w:val="en-US"/>
    </w:rPr>
  </w:style>
  <w:style w:type="paragraph" w:customStyle="1" w:styleId="AccNoteHeading">
    <w:name w:val="Acc Note Heading"/>
    <w:basedOn w:val="BodyText"/>
    <w:rsid w:val="00794AF7"/>
    <w:pPr>
      <w:tabs>
        <w:tab w:val="left" w:pos="360"/>
      </w:tabs>
      <w:spacing w:before="130" w:after="130" w:line="260" w:lineRule="atLeast"/>
      <w:ind w:left="360" w:right="0" w:hanging="360"/>
      <w:jc w:val="both"/>
    </w:pPr>
    <w:rPr>
      <w:rFonts w:ascii="Times New Roman" w:hAnsi="Times New Roman" w:cs="Times New Roman"/>
      <w:b/>
      <w:bCs/>
      <w:color w:val="auto"/>
      <w:sz w:val="24"/>
      <w:szCs w:val="22"/>
      <w:lang w:val="en-US"/>
    </w:rPr>
  </w:style>
  <w:style w:type="paragraph" w:customStyle="1" w:styleId="CoverTitle">
    <w:name w:val="Cover Title"/>
    <w:basedOn w:val="Normal"/>
    <w:rsid w:val="00794AF7"/>
    <w:pPr>
      <w:suppressAutoHyphens/>
      <w:overflowPunct w:val="0"/>
      <w:autoSpaceDE w:val="0"/>
      <w:spacing w:after="0"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eastAsia="zh-CN" w:bidi="ar-SA"/>
    </w:rPr>
  </w:style>
  <w:style w:type="paragraph" w:customStyle="1" w:styleId="Single">
    <w:name w:val="Single"/>
    <w:basedOn w:val="Normal"/>
    <w:rsid w:val="00794AF7"/>
    <w:pPr>
      <w:suppressAutoHyphens/>
      <w:overflowPunct w:val="0"/>
      <w:autoSpaceDE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eastAsia="zh-CN" w:bidi="ar-SA"/>
    </w:rPr>
  </w:style>
  <w:style w:type="paragraph" w:customStyle="1" w:styleId="CoverClientName">
    <w:name w:val="Cover Client Name"/>
    <w:basedOn w:val="Normal"/>
    <w:rsid w:val="00794AF7"/>
    <w:pPr>
      <w:tabs>
        <w:tab w:val="left" w:pos="-140"/>
      </w:tabs>
      <w:suppressAutoHyphens/>
      <w:overflowPunct w:val="0"/>
      <w:autoSpaceDE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eastAsia="zh-CN" w:bidi="ar-SA"/>
    </w:rPr>
  </w:style>
  <w:style w:type="paragraph" w:customStyle="1" w:styleId="CoverSubTitle">
    <w:name w:val="Cover SubTitl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94AF7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rsid w:val="00794AF7"/>
    <w:pPr>
      <w:suppressAutoHyphens/>
      <w:autoSpaceDE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rsid w:val="00794AF7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Times New Roman"/>
      <w:b/>
      <w:bCs/>
      <w:color w:val="0C2D83"/>
      <w:sz w:val="20"/>
      <w:szCs w:val="20"/>
      <w:lang w:val="en-GB" w:eastAsia="zh-CN" w:bidi="ar-SA"/>
    </w:rPr>
  </w:style>
  <w:style w:type="paragraph" w:customStyle="1" w:styleId="CM32">
    <w:name w:val="CM32"/>
    <w:basedOn w:val="Normal1"/>
    <w:next w:val="Normal1"/>
    <w:rsid w:val="00794AF7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rsid w:val="00794AF7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rsid w:val="00794AF7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rsid w:val="00794AF7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rsid w:val="00794AF7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rsid w:val="00794AF7"/>
    <w:rPr>
      <w:rFonts w:eastAsia="Times New Roman"/>
      <w:color w:val="auto"/>
    </w:rPr>
  </w:style>
  <w:style w:type="paragraph" w:customStyle="1" w:styleId="body1">
    <w:name w:val="body1"/>
    <w:basedOn w:val="Normal"/>
    <w:rsid w:val="00794AF7"/>
    <w:pPr>
      <w:suppressAutoHyphens/>
      <w:spacing w:before="240" w:after="0" w:line="240" w:lineRule="auto"/>
      <w:ind w:left="540"/>
      <w:jc w:val="both"/>
    </w:pPr>
    <w:rPr>
      <w:rFonts w:ascii="Helvetica" w:eastAsia="Times New Roman" w:hAnsi="Helvetica" w:cs="Helvetica"/>
      <w:sz w:val="20"/>
      <w:szCs w:val="20"/>
      <w:lang w:val="th-TH" w:eastAsia="zh-CN"/>
    </w:rPr>
  </w:style>
  <w:style w:type="paragraph" w:customStyle="1" w:styleId="TableContents">
    <w:name w:val="Table Contents"/>
    <w:basedOn w:val="Normal"/>
    <w:rsid w:val="00794AF7"/>
    <w:pPr>
      <w:suppressLineNumbers/>
      <w:suppressAutoHyphens/>
      <w:spacing w:after="0" w:line="240" w:lineRule="auto"/>
    </w:pPr>
    <w:rPr>
      <w:rFonts w:ascii="Angsana New" w:eastAsia="Times New Roman" w:hAnsi="Angsana New" w:cs="Angsana New"/>
      <w:sz w:val="36"/>
      <w:szCs w:val="32"/>
      <w:lang w:eastAsia="zh-CN"/>
    </w:rPr>
  </w:style>
  <w:style w:type="paragraph" w:customStyle="1" w:styleId="TableHeading">
    <w:name w:val="Table Heading"/>
    <w:basedOn w:val="TableContents"/>
    <w:rsid w:val="00794AF7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794AF7"/>
    <w:rPr>
      <w:rFonts w:cs="Times New Roman"/>
      <w:lang w:val="en-US"/>
    </w:rPr>
  </w:style>
  <w:style w:type="paragraph" w:customStyle="1" w:styleId="ReportHeading1">
    <w:name w:val="ReportHeading1"/>
    <w:basedOn w:val="Normal"/>
    <w:rsid w:val="00794AF7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BlockQuotation">
    <w:name w:val="Block Quotation"/>
    <w:basedOn w:val="Normal"/>
    <w:rsid w:val="00794AF7"/>
    <w:pPr>
      <w:widowControl w:val="0"/>
      <w:overflowPunct w:val="0"/>
      <w:autoSpaceDE w:val="0"/>
      <w:autoSpaceDN w:val="0"/>
      <w:adjustRightInd w:val="0"/>
      <w:spacing w:before="240" w:after="0" w:line="240" w:lineRule="auto"/>
      <w:ind w:left="540" w:right="389"/>
      <w:jc w:val="both"/>
      <w:textAlignment w:val="baseline"/>
    </w:pPr>
    <w:rPr>
      <w:rFonts w:ascii="CG Times (W1)" w:eastAsia="Times New Roman" w:hAnsi="CG Times (W1)" w:cs="Courier"/>
      <w:sz w:val="32"/>
      <w:szCs w:val="32"/>
      <w:lang w:val="th-TH"/>
    </w:rPr>
  </w:style>
  <w:style w:type="paragraph" w:customStyle="1" w:styleId="zDistnHeader">
    <w:name w:val="zDistnHeader"/>
    <w:basedOn w:val="Normal"/>
    <w:next w:val="Normal"/>
    <w:rsid w:val="00794AF7"/>
    <w:pPr>
      <w:keepNext/>
      <w:widowControl w:val="0"/>
      <w:overflowPunct w:val="0"/>
      <w:autoSpaceDE w:val="0"/>
      <w:autoSpaceDN w:val="0"/>
      <w:adjustRightInd w:val="0"/>
      <w:spacing w:before="520" w:after="0" w:line="260" w:lineRule="atLeast"/>
      <w:textAlignment w:val="baseline"/>
    </w:pPr>
    <w:rPr>
      <w:rFonts w:ascii="Times New Roman" w:eastAsia="Times New Roman" w:hAnsi="Times New Roman" w:cs="Courier"/>
      <w:szCs w:val="22"/>
      <w:lang w:val="en-GB"/>
    </w:rPr>
  </w:style>
  <w:style w:type="paragraph" w:customStyle="1" w:styleId="zdetails">
    <w:name w:val="zdetails"/>
    <w:basedOn w:val="Normal"/>
    <w:rsid w:val="00794AF7"/>
    <w:pPr>
      <w:widowControl w:val="0"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/>
    </w:rPr>
  </w:style>
  <w:style w:type="paragraph" w:customStyle="1" w:styleId="1indent">
    <w:name w:val="1indent"/>
    <w:basedOn w:val="BodyText"/>
    <w:rsid w:val="00794AF7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right="0" w:hanging="454"/>
      <w:jc w:val="both"/>
    </w:pPr>
    <w:rPr>
      <w:rFonts w:ascii="Times New Roman" w:hAnsi="Times New Roman" w:cs="Times New Roman"/>
      <w:color w:val="auto"/>
      <w:sz w:val="22"/>
      <w:szCs w:val="20"/>
      <w:lang w:val="en-US" w:eastAsia="en-US" w:bidi="ar-SA"/>
    </w:rPr>
  </w:style>
  <w:style w:type="character" w:styleId="LineNumber">
    <w:name w:val="line number"/>
    <w:uiPriority w:val="99"/>
    <w:semiHidden/>
    <w:unhideWhenUsed/>
    <w:rsid w:val="00794AF7"/>
  </w:style>
  <w:style w:type="paragraph" w:customStyle="1" w:styleId="msonormal0">
    <w:name w:val="msonormal"/>
    <w:basedOn w:val="Normal"/>
    <w:rsid w:val="00794AF7"/>
    <w:pPr>
      <w:suppressAutoHyphens/>
      <w:spacing w:before="280" w:after="280" w:line="240" w:lineRule="auto"/>
    </w:pPr>
    <w:rPr>
      <w:rFonts w:ascii="Arial Unicode MS" w:eastAsia="Times New Roman" w:hAnsi="Arial Unicode MS" w:cs="Arial Unicode MS"/>
      <w:sz w:val="24"/>
      <w:szCs w:val="24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94AF7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24kjd">
    <w:name w:val="e24kjd"/>
    <w:basedOn w:val="DefaultParagraphFont"/>
    <w:rsid w:val="00794AF7"/>
  </w:style>
  <w:style w:type="character" w:customStyle="1" w:styleId="st1">
    <w:name w:val="st1"/>
    <w:basedOn w:val="DefaultParagraphFont"/>
    <w:rsid w:val="00794AF7"/>
  </w:style>
  <w:style w:type="table" w:customStyle="1" w:styleId="TableGrid4">
    <w:name w:val="Table Grid4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94A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794AF7"/>
    <w:rPr>
      <w:rFonts w:ascii="Times New Roman" w:eastAsia="Times New Roman" w:hAnsi="Times New Roman" w:cs="Angsana New"/>
      <w:szCs w:val="20"/>
      <w:lang w:val="en-GB" w:eastAsia="zh-CN" w:bidi="ar-SA"/>
    </w:rPr>
  </w:style>
  <w:style w:type="paragraph" w:styleId="ListNumber5">
    <w:name w:val="List Number 5"/>
    <w:basedOn w:val="Normal"/>
    <w:uiPriority w:val="99"/>
    <w:semiHidden/>
    <w:unhideWhenUsed/>
    <w:rsid w:val="00794AF7"/>
    <w:pPr>
      <w:numPr>
        <w:numId w:val="10"/>
      </w:numPr>
      <w:contextualSpacing/>
    </w:pPr>
  </w:style>
  <w:style w:type="numbering" w:customStyle="1" w:styleId="Style1">
    <w:name w:val="Style1"/>
    <w:uiPriority w:val="99"/>
    <w:rsid w:val="001D084F"/>
    <w:pPr>
      <w:numPr>
        <w:numId w:val="11"/>
      </w:numPr>
    </w:pPr>
  </w:style>
  <w:style w:type="numbering" w:customStyle="1" w:styleId="Style2">
    <w:name w:val="Style2"/>
    <w:uiPriority w:val="99"/>
    <w:rsid w:val="00C82120"/>
    <w:pPr>
      <w:numPr>
        <w:numId w:val="13"/>
      </w:numPr>
    </w:pPr>
  </w:style>
  <w:style w:type="numbering" w:customStyle="1" w:styleId="Style3">
    <w:name w:val="Style3"/>
    <w:uiPriority w:val="99"/>
    <w:rsid w:val="00C82120"/>
    <w:pPr>
      <w:numPr>
        <w:numId w:val="14"/>
      </w:numPr>
    </w:pPr>
  </w:style>
  <w:style w:type="numbering" w:customStyle="1" w:styleId="Style4">
    <w:name w:val="Style4"/>
    <w:uiPriority w:val="99"/>
    <w:rsid w:val="00C82120"/>
    <w:pPr>
      <w:numPr>
        <w:numId w:val="15"/>
      </w:numPr>
    </w:pPr>
  </w:style>
  <w:style w:type="numbering" w:customStyle="1" w:styleId="Style5">
    <w:name w:val="Style5"/>
    <w:uiPriority w:val="99"/>
    <w:rsid w:val="00C82120"/>
    <w:pPr>
      <w:numPr>
        <w:numId w:val="16"/>
      </w:numPr>
    </w:pPr>
  </w:style>
  <w:style w:type="numbering" w:customStyle="1" w:styleId="Style6">
    <w:name w:val="Style6"/>
    <w:uiPriority w:val="99"/>
    <w:rsid w:val="00C82120"/>
    <w:pPr>
      <w:numPr>
        <w:numId w:val="17"/>
      </w:numPr>
    </w:pPr>
  </w:style>
  <w:style w:type="numbering" w:customStyle="1" w:styleId="Style7">
    <w:name w:val="Style7"/>
    <w:uiPriority w:val="99"/>
    <w:rsid w:val="00C82120"/>
    <w:pPr>
      <w:numPr>
        <w:numId w:val="18"/>
      </w:numPr>
    </w:pPr>
  </w:style>
  <w:style w:type="table" w:customStyle="1" w:styleId="TableGrid1">
    <w:name w:val="Table Grid1"/>
    <w:basedOn w:val="TableNormal"/>
    <w:next w:val="TableGrid"/>
    <w:uiPriority w:val="39"/>
    <w:rsid w:val="00060F04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060F04"/>
    <w:pPr>
      <w:spacing w:after="0" w:line="240" w:lineRule="auto"/>
    </w:pPr>
    <w:rPr>
      <w:rFonts w:ascii="Calibri" w:eastAsia="Calibri" w:hAnsi="Calibri" w:cs="Cordia New"/>
      <w:lang w:bidi="te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A77B3A"/>
    <w:rPr>
      <w:color w:val="605E5C"/>
      <w:shd w:val="clear" w:color="auto" w:fill="E1DFDD"/>
    </w:rPr>
  </w:style>
  <w:style w:type="paragraph" w:customStyle="1" w:styleId="3">
    <w:name w:val="?????3????"/>
    <w:basedOn w:val="Normal"/>
    <w:uiPriority w:val="99"/>
    <w:rsid w:val="005C255C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Times New Roman"/>
      <w:szCs w:val="22"/>
      <w:lang w:val="th-TH"/>
    </w:rPr>
  </w:style>
  <w:style w:type="character" w:customStyle="1" w:styleId="WW8Num4z0">
    <w:name w:val="WW8Num4z0"/>
    <w:rsid w:val="001676BB"/>
    <w:rPr>
      <w:rFonts w:ascii="Times New Roman" w:eastAsia="Times New Roman" w:hAnsi="Times New Roman" w:cs="Times New Roman"/>
    </w:rPr>
  </w:style>
  <w:style w:type="table" w:customStyle="1" w:styleId="TableGrid3">
    <w:name w:val="Table Grid3"/>
    <w:basedOn w:val="TableNormal"/>
    <w:next w:val="TableGrid"/>
    <w:uiPriority w:val="39"/>
    <w:rsid w:val="001676BB"/>
    <w:pPr>
      <w:spacing w:after="0" w:line="240" w:lineRule="auto"/>
    </w:pPr>
    <w:rPr>
      <w:rFonts w:ascii="Calibri" w:eastAsia="Calibri" w:hAnsi="Calibri" w:cs="Cordi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16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16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39"/>
    <w:rsid w:val="001676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1676BB"/>
  </w:style>
  <w:style w:type="character" w:customStyle="1" w:styleId="eop">
    <w:name w:val="eop"/>
    <w:basedOn w:val="DefaultParagraphFont"/>
    <w:rsid w:val="001676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5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10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4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6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bci.network/about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bci.network/abou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730942011824349A5C3A6F71E5FD772" ma:contentTypeVersion="15" ma:contentTypeDescription="สร้างเอกสารใหม่" ma:contentTypeScope="" ma:versionID="4057ed77221c4cc3e7eb851b19e058bb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f3bded731baa956555d685d1ebc1f2e7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c927e60-ffe9-4423-a8dd-35ec2ef6d49a}" ma:internalName="TaxCatchAll" ma:showField="CatchAllData" ma:web="6ed96504-762f-4960-9e30-076e7a916c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d96504-762f-4960-9e30-076e7a916c39" xsi:nil="true"/>
    <lcf76f155ced4ddcb4097134ff3c332f xmlns="35bb73a0-5733-4ae7-be4d-b16b7c96548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C9C464-3DDF-411F-969F-229689ABAD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20D1FE-076D-40EA-BBCE-11E4CC95FD5B}"/>
</file>

<file path=customXml/itemProps3.xml><?xml version="1.0" encoding="utf-8"?>
<ds:datastoreItem xmlns:ds="http://schemas.openxmlformats.org/officeDocument/2006/customXml" ds:itemID="{8CA558BB-0301-4A1A-B181-90B289DF36B2}">
  <ds:schemaRefs>
    <ds:schemaRef ds:uri="http://schemas.microsoft.com/office/2006/metadata/properties"/>
    <ds:schemaRef ds:uri="http://schemas.microsoft.com/office/infopath/2007/PartnerControls"/>
    <ds:schemaRef ds:uri="6ed96504-762f-4960-9e30-076e7a916c39"/>
    <ds:schemaRef ds:uri="35bb73a0-5733-4ae7-be4d-b16b7c96548b"/>
  </ds:schemaRefs>
</ds:datastoreItem>
</file>

<file path=customXml/itemProps4.xml><?xml version="1.0" encoding="utf-8"?>
<ds:datastoreItem xmlns:ds="http://schemas.openxmlformats.org/officeDocument/2006/customXml" ds:itemID="{0C776CD3-AEDE-4DD9-955B-5ED3A3DBB9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1780</TotalTime>
  <Pages>151</Pages>
  <Words>33160</Words>
  <Characters>189014</Characters>
  <Application>Microsoft Office Word</Application>
  <DocSecurity>0</DocSecurity>
  <Lines>1575</Lines>
  <Paragraphs>443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221731</CharactersWithSpaces>
  <SharedDoc>false</SharedDoc>
  <HLinks>
    <vt:vector size="24" baseType="variant">
      <vt:variant>
        <vt:i4>6357036</vt:i4>
      </vt:variant>
      <vt:variant>
        <vt:i4>9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6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  <vt:variant>
        <vt:i4>6357036</vt:i4>
      </vt:variant>
      <vt:variant>
        <vt:i4>3</vt:i4>
      </vt:variant>
      <vt:variant>
        <vt:i4>0</vt:i4>
      </vt:variant>
      <vt:variant>
        <vt:i4>5</vt:i4>
      </vt:variant>
      <vt:variant>
        <vt:lpwstr>https://www.google.co.th/search?dcr=0&amp;q=%E0%B8%AA%E0%B8%AB%E0%B8%A7%E0%B8%B4%E0%B8%A3%E0%B8%B4%E0%B8%A2%E0%B8%B2%E0%B8%AA%E0%B8%95%E0%B8%B5%E0%B8%A5%E0%B8%AD%E0%B8%B4%E0%B8%99%E0%B8%94%E0%B8%B1%E0%B8%AA%E0%B8%95%E0%B8%A3%E0%B8%B5+%E0%B8%88%E0%B8%B3%E0%B8%81%E0%B8%B1%E0%B8%94+(%E0%B8%A1%E0%B8%AB%E0%B8%B2%E0%B8%8A%E0%B8%99)&amp;spell=1&amp;sa=X&amp;ved=2ahUKEwi5nJ2GsLTaAhWIz4MKHaFWDwQQkeECKAB6BAgAECY</vt:lpwstr>
      </vt:variant>
      <vt:variant>
        <vt:lpwstr/>
      </vt:variant>
      <vt:variant>
        <vt:i4>6094939</vt:i4>
      </vt:variant>
      <vt:variant>
        <vt:i4>0</vt:i4>
      </vt:variant>
      <vt:variant>
        <vt:i4>0</vt:i4>
      </vt:variant>
      <vt:variant>
        <vt:i4>5</vt:i4>
      </vt:variant>
      <vt:variant>
        <vt:lpwstr>https://www.bci.network/about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CHAYAPAT TECHAMONTRIKUL</cp:lastModifiedBy>
  <cp:revision>323</cp:revision>
  <cp:lastPrinted>2023-02-17T10:47:00Z</cp:lastPrinted>
  <dcterms:created xsi:type="dcterms:W3CDTF">2023-02-13T17:45:00Z</dcterms:created>
  <dcterms:modified xsi:type="dcterms:W3CDTF">2023-02-17T10:49:00Z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  <property fmtid="{D5CDD505-2E9C-101B-9397-08002B2CF9AE}" pid="3" name="MediaServiceImageTags">
    <vt:lpwstr/>
  </property>
</Properties>
</file>