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18.xml" ContentType="application/vnd.openxmlformats-officedocument.wordprocessingml.header+xml"/>
  <Override PartName="/word/footer20.xml" ContentType="application/vnd.openxmlformats-officedocument.wordprocessingml.footer+xml"/>
  <Override PartName="/word/header19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3.xml" ContentType="application/vnd.openxmlformats-officedocument.wordprocessingml.header+xml"/>
  <Override PartName="/word/footer2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7D3EE" w14:textId="77777777" w:rsidR="00393F49" w:rsidRPr="00783D02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bookmarkStart w:id="0" w:name="_GoBack"/>
      <w:bookmarkEnd w:id="0"/>
      <w:r w:rsidRPr="00783D02">
        <w:rPr>
          <w:rFonts w:ascii="Angsana New" w:hAnsi="Angsana New" w:cs="Angsana New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239A09F5" w14:textId="77777777" w:rsidR="00393F49" w:rsidRPr="00783D02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83D02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</w:t>
      </w:r>
      <w:r w:rsidRPr="00783D02">
        <w:rPr>
          <w:rFonts w:ascii="Angsana New" w:hAnsi="Angsana New" w:cs="Angsana New"/>
          <w:b/>
          <w:bCs/>
          <w:sz w:val="36"/>
          <w:szCs w:val="36"/>
          <w:cs/>
          <w:lang w:val="en-US"/>
        </w:rPr>
        <w:t>กิจการ</w:t>
      </w:r>
    </w:p>
    <w:p w14:paraId="677CD431" w14:textId="403C5788" w:rsidR="00393F49" w:rsidRPr="00783D02" w:rsidRDefault="00393F49" w:rsidP="00393F49">
      <w:pPr>
        <w:spacing w:after="36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83D02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="00DB366A" w:rsidRPr="00783D02">
        <w:rPr>
          <w:rFonts w:ascii="Angsana New" w:hAnsi="Angsana New" w:cs="Angsana New"/>
          <w:b/>
          <w:bCs/>
          <w:sz w:val="36"/>
          <w:szCs w:val="36"/>
          <w:lang w:val="en-US"/>
        </w:rPr>
        <w:t>31</w:t>
      </w:r>
      <w:r w:rsidRPr="00783D02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="00DB366A" w:rsidRPr="00783D02">
        <w:rPr>
          <w:rFonts w:ascii="Angsana New" w:hAnsi="Angsana New" w:cs="Angsana New"/>
          <w:b/>
          <w:bCs/>
          <w:sz w:val="36"/>
          <w:szCs w:val="36"/>
          <w:lang w:val="en-US"/>
        </w:rPr>
        <w:t>2565</w:t>
      </w:r>
    </w:p>
    <w:p w14:paraId="3AE553FD" w14:textId="02994E33" w:rsidR="00393F49" w:rsidRPr="00783D02" w:rsidRDefault="00DB366A" w:rsidP="00393F49">
      <w:pPr>
        <w:ind w:left="540" w:hanging="54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783D02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93F49" w:rsidRPr="00783D0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93F49" w:rsidRPr="00783D02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93F49" w:rsidRPr="00783D02">
        <w:rPr>
          <w:rFonts w:ascii="Angsana New" w:hAnsi="Angsana New" w:cs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0AD3D1E0" w14:textId="77777777" w:rsidR="00393F49" w:rsidRPr="00783D02" w:rsidRDefault="00393F49" w:rsidP="003F54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783D02">
        <w:rPr>
          <w:rFonts w:ascii="Angsana New" w:hAnsi="Angsana New" w:cs="Angsana New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783D02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783D02">
        <w:rPr>
          <w:rFonts w:ascii="Angsana New" w:hAnsi="Angsana New" w:cs="Angsana New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ธุรกิจหลักของบริษัทและบริษัทย่อยได้แก่การผลิต</w:t>
      </w:r>
      <w:r w:rsidRPr="00783D02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783D02">
        <w:rPr>
          <w:rFonts w:ascii="Angsana New" w:hAnsi="Angsana New" w:cs="Angsana New"/>
          <w:spacing w:val="-8"/>
          <w:sz w:val="32"/>
          <w:szCs w:val="32"/>
          <w:cs/>
        </w:rPr>
        <w:t>เสื้อผ้า</w:t>
      </w:r>
      <w:r w:rsidRPr="00783D02">
        <w:rPr>
          <w:rFonts w:ascii="Angsana New" w:hAnsi="Angsana New" w:cs="Angsana New"/>
          <w:sz w:val="32"/>
          <w:szCs w:val="32"/>
          <w:cs/>
        </w:rPr>
        <w:t>สำเร็จรูปโดยมีผลิตภัณฑ์หลักคือ ชุดชั้นในสตรี ที่ตั้งของบริษัทและบริษัทย่อย</w:t>
      </w:r>
      <w:r w:rsidRPr="00783D02">
        <w:rPr>
          <w:rFonts w:ascii="Angsana New" w:hAnsi="Angsana New" w:cs="Angsana New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783D02" w:rsidRPr="00783D02" w14:paraId="50FECE1B" w14:textId="77777777" w:rsidTr="009B1FCA">
        <w:trPr>
          <w:cantSplit/>
        </w:trPr>
        <w:tc>
          <w:tcPr>
            <w:tcW w:w="4095" w:type="dxa"/>
            <w:shd w:val="clear" w:color="auto" w:fill="auto"/>
          </w:tcPr>
          <w:p w14:paraId="7B27445B" w14:textId="77777777" w:rsidR="00393F49" w:rsidRPr="00783D02" w:rsidRDefault="00393F49" w:rsidP="009B1FCA">
            <w:pPr>
              <w:ind w:left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  <w:shd w:val="clear" w:color="auto" w:fill="auto"/>
          </w:tcPr>
          <w:p w14:paraId="2C7649ED" w14:textId="77777777" w:rsidR="00393F49" w:rsidRPr="00783D02" w:rsidRDefault="00393F49" w:rsidP="009B1FCA">
            <w:pPr>
              <w:ind w:left="72" w:right="234"/>
              <w:jc w:val="center"/>
              <w:rPr>
                <w:rFonts w:ascii="Angsana New" w:hAnsi="Angsana New" w:cs="Angsana New"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cs/>
              </w:rPr>
              <w:t>ที่ตั้ง</w:t>
            </w:r>
          </w:p>
        </w:tc>
      </w:tr>
      <w:tr w:rsidR="00783D02" w:rsidRPr="00783D02" w14:paraId="436411EB" w14:textId="77777777" w:rsidTr="009B1FCA">
        <w:tc>
          <w:tcPr>
            <w:tcW w:w="4095" w:type="dxa"/>
            <w:shd w:val="clear" w:color="auto" w:fill="auto"/>
          </w:tcPr>
          <w:p w14:paraId="5A35C6D0" w14:textId="77777777" w:rsidR="00393F49" w:rsidRPr="00783D02" w:rsidRDefault="00393F49" w:rsidP="007D4AA5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5C18EDB5" w14:textId="77777777" w:rsidR="00393F49" w:rsidRPr="00783D02" w:rsidRDefault="00393F49" w:rsidP="007D4AA5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83D02" w14:paraId="0BDB1279" w14:textId="77777777" w:rsidTr="009B1FCA">
        <w:tc>
          <w:tcPr>
            <w:tcW w:w="4095" w:type="dxa"/>
            <w:shd w:val="clear" w:color="auto" w:fill="auto"/>
          </w:tcPr>
          <w:p w14:paraId="7110440D" w14:textId="77777777" w:rsidR="00393F49" w:rsidRPr="00783D02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  <w:shd w:val="clear" w:color="auto" w:fill="auto"/>
          </w:tcPr>
          <w:p w14:paraId="2B4186BF" w14:textId="0C8E61EA" w:rsidR="00393F49" w:rsidRPr="00783D02" w:rsidRDefault="00DB366A" w:rsidP="003F54B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proofErr w:type="gramStart"/>
            <w:r w:rsidRPr="00783D02">
              <w:rPr>
                <w:rFonts w:ascii="Angsana New" w:hAnsi="Angsana New" w:cs="Angsana New"/>
                <w:lang w:val="en-US"/>
              </w:rPr>
              <w:t>132</w:t>
            </w:r>
            <w:r w:rsidR="00393F49" w:rsidRPr="00783D02">
              <w:rPr>
                <w:rFonts w:ascii="Angsana New" w:hAnsi="Angsana New" w:cs="Angsana New"/>
                <w:lang w:val="en-US"/>
              </w:rPr>
              <w:t xml:space="preserve">  </w:t>
            </w:r>
            <w:r w:rsidR="00393F49" w:rsidRPr="00783D02">
              <w:rPr>
                <w:rFonts w:ascii="Angsana New" w:hAnsi="Angsana New" w:cs="Angsana New"/>
                <w:cs/>
                <w:lang w:val="en-US"/>
              </w:rPr>
              <w:t>ซอยเจริญราษฎร์</w:t>
            </w:r>
            <w:proofErr w:type="gramEnd"/>
            <w:r w:rsidR="00393F49" w:rsidRPr="00783D0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83D02">
              <w:rPr>
                <w:rFonts w:ascii="Angsana New" w:hAnsi="Angsana New" w:cs="Angsana New"/>
                <w:lang w:val="en-US"/>
              </w:rPr>
              <w:t>7</w:t>
            </w:r>
            <w:r w:rsidR="00393F49" w:rsidRPr="00783D02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783D02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783D02" w:rsidRPr="00783D02" w14:paraId="43558791" w14:textId="77777777" w:rsidTr="009B1FCA">
        <w:tc>
          <w:tcPr>
            <w:tcW w:w="4095" w:type="dxa"/>
            <w:shd w:val="clear" w:color="auto" w:fill="auto"/>
          </w:tcPr>
          <w:p w14:paraId="6E607190" w14:textId="77777777" w:rsidR="00393F49" w:rsidRPr="00783D02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4617" w:type="dxa"/>
            <w:shd w:val="clear" w:color="auto" w:fill="auto"/>
          </w:tcPr>
          <w:p w14:paraId="04F197B4" w14:textId="77777777" w:rsidR="00393F49" w:rsidRPr="00783D02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783D02" w:rsidRPr="00783D02" w14:paraId="4FC71220" w14:textId="77777777" w:rsidTr="009B1FCA">
        <w:tc>
          <w:tcPr>
            <w:tcW w:w="4095" w:type="dxa"/>
            <w:shd w:val="clear" w:color="auto" w:fill="auto"/>
          </w:tcPr>
          <w:p w14:paraId="433EA1D6" w14:textId="77777777" w:rsidR="00393F49" w:rsidRPr="00783D02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  <w:shd w:val="clear" w:color="auto" w:fill="auto"/>
          </w:tcPr>
          <w:p w14:paraId="54D3789D" w14:textId="01D2EB84" w:rsidR="00393F49" w:rsidRPr="00783D02" w:rsidRDefault="00DB366A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173</w:t>
            </w:r>
            <w:r w:rsidR="00393F49" w:rsidRPr="00783D02">
              <w:rPr>
                <w:rFonts w:ascii="Angsana New" w:hAnsi="Angsana New" w:cs="Angsana New"/>
                <w:cs/>
                <w:lang w:val="en-US"/>
              </w:rPr>
              <w:t>/</w:t>
            </w:r>
            <w:r w:rsidRPr="00783D02">
              <w:rPr>
                <w:rFonts w:ascii="Angsana New" w:hAnsi="Angsana New" w:cs="Angsana New"/>
                <w:lang w:val="en-US"/>
              </w:rPr>
              <w:t>2</w:t>
            </w:r>
            <w:r w:rsidR="00393F49" w:rsidRPr="00783D02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783D02">
              <w:rPr>
                <w:rFonts w:ascii="Angsana New" w:hAnsi="Angsana New" w:cs="Angsana New"/>
                <w:lang w:val="en-US"/>
              </w:rPr>
              <w:t>5</w:t>
            </w:r>
            <w:r w:rsidR="00393F49" w:rsidRPr="00783D02">
              <w:rPr>
                <w:rFonts w:ascii="Angsana New" w:hAnsi="Angsana New" w:cs="Angsana New"/>
                <w:cs/>
                <w:lang w:val="en-US"/>
              </w:rPr>
              <w:t xml:space="preserve"> ถนนสุขาภิบาล </w:t>
            </w:r>
            <w:r w:rsidRPr="00783D02">
              <w:rPr>
                <w:rFonts w:ascii="Angsana New" w:hAnsi="Angsana New" w:cs="Angsana New"/>
                <w:lang w:val="en-US"/>
              </w:rPr>
              <w:t>8</w:t>
            </w:r>
            <w:r w:rsidR="00393F49" w:rsidRPr="00783D02">
              <w:rPr>
                <w:rFonts w:ascii="Angsana New" w:hAnsi="Angsana New" w:cs="Angsana New"/>
                <w:lang w:val="en-US"/>
              </w:rPr>
              <w:t xml:space="preserve"> </w:t>
            </w:r>
            <w:r w:rsidR="00393F49" w:rsidRPr="00783D02">
              <w:rPr>
                <w:rFonts w:ascii="Angsana New" w:hAnsi="Angsana New" w:cs="Angsana New"/>
                <w:cs/>
                <w:lang w:val="en-US"/>
              </w:rPr>
              <w:t>ตำบลบึง</w:t>
            </w:r>
          </w:p>
        </w:tc>
      </w:tr>
      <w:tr w:rsidR="00783D02" w:rsidRPr="00783D02" w14:paraId="4F94AC4F" w14:textId="77777777" w:rsidTr="009B1FCA">
        <w:tc>
          <w:tcPr>
            <w:tcW w:w="4095" w:type="dxa"/>
            <w:shd w:val="clear" w:color="auto" w:fill="auto"/>
          </w:tcPr>
          <w:p w14:paraId="230F2F77" w14:textId="77777777" w:rsidR="00393F49" w:rsidRPr="00783D02" w:rsidRDefault="00393F49" w:rsidP="009B1FCA">
            <w:pPr>
              <w:snapToGrid w:val="0"/>
              <w:ind w:hanging="13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189CB9E8" w14:textId="188D82B3" w:rsidR="00393F49" w:rsidRPr="00783D02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83D02">
              <w:rPr>
                <w:rFonts w:ascii="Angsana New" w:hAnsi="Angsana New" w:cs="Angsana New"/>
                <w:cs/>
              </w:rPr>
              <w:t xml:space="preserve">อำเภอศรีราชา จังหวัดชลบุรี </w:t>
            </w:r>
            <w:r w:rsidR="00DB366A" w:rsidRPr="00783D02">
              <w:rPr>
                <w:rFonts w:ascii="Angsana New" w:hAnsi="Angsana New" w:cs="Angsana New"/>
                <w:lang w:val="en-US"/>
              </w:rPr>
              <w:t>20230</w:t>
            </w:r>
          </w:p>
        </w:tc>
      </w:tr>
      <w:tr w:rsidR="00783D02" w:rsidRPr="00783D02" w14:paraId="73284A2B" w14:textId="77777777" w:rsidTr="009B1FCA">
        <w:trPr>
          <w:trHeight w:val="58"/>
        </w:trPr>
        <w:tc>
          <w:tcPr>
            <w:tcW w:w="4095" w:type="dxa"/>
            <w:shd w:val="clear" w:color="auto" w:fill="auto"/>
          </w:tcPr>
          <w:p w14:paraId="15A320ED" w14:textId="77777777" w:rsidR="00393F49" w:rsidRPr="00783D02" w:rsidRDefault="00393F49" w:rsidP="009B1FCA">
            <w:pPr>
              <w:snapToGrid w:val="0"/>
              <w:spacing w:line="120" w:lineRule="exact"/>
              <w:ind w:left="720" w:hanging="135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E32EFDA" w14:textId="77777777" w:rsidR="00393F49" w:rsidRPr="00783D02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83D02" w14:paraId="3405E636" w14:textId="77777777" w:rsidTr="009B1FCA">
        <w:tc>
          <w:tcPr>
            <w:tcW w:w="4095" w:type="dxa"/>
            <w:shd w:val="clear" w:color="auto" w:fill="auto"/>
          </w:tcPr>
          <w:p w14:paraId="6BB25ADD" w14:textId="77777777" w:rsidR="00393F49" w:rsidRPr="00783D02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3454CB3E" w14:textId="62488B8F" w:rsidR="00393F49" w:rsidRPr="00783D02" w:rsidRDefault="00DB366A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121</w:t>
            </w:r>
            <w:r w:rsidR="00393F49" w:rsidRPr="00783D02">
              <w:rPr>
                <w:rFonts w:ascii="Angsana New" w:hAnsi="Angsana New" w:cs="Angsana New"/>
                <w:lang w:val="en-US"/>
              </w:rPr>
              <w:t>,</w:t>
            </w:r>
            <w:r w:rsidR="00393F49" w:rsidRPr="00783D02">
              <w:rPr>
                <w:rFonts w:ascii="Angsana New" w:hAnsi="Angsana New" w:cs="Angsana New"/>
                <w:cs/>
              </w:rPr>
              <w:t xml:space="preserve"> </w:t>
            </w:r>
            <w:r w:rsidRPr="00783D02">
              <w:rPr>
                <w:rFonts w:ascii="Angsana New" w:hAnsi="Angsana New" w:cs="Angsana New"/>
                <w:lang w:val="en-US"/>
              </w:rPr>
              <w:t>121</w:t>
            </w:r>
            <w:r w:rsidR="00393F49" w:rsidRPr="00783D02">
              <w:rPr>
                <w:rFonts w:ascii="Angsana New" w:hAnsi="Angsana New" w:cs="Angsana New"/>
                <w:cs/>
              </w:rPr>
              <w:t>/</w:t>
            </w:r>
            <w:r w:rsidRPr="00783D02">
              <w:rPr>
                <w:rFonts w:ascii="Angsana New" w:hAnsi="Angsana New" w:cs="Angsana New"/>
                <w:lang w:val="en-US"/>
              </w:rPr>
              <w:t>1</w:t>
            </w:r>
            <w:r w:rsidR="00393F49" w:rsidRPr="00783D02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783D02">
              <w:rPr>
                <w:rFonts w:ascii="Angsana New" w:hAnsi="Angsana New" w:cs="Angsana New"/>
                <w:lang w:val="en-US"/>
              </w:rPr>
              <w:t>5</w:t>
            </w:r>
            <w:r w:rsidR="00393F49" w:rsidRPr="00783D02">
              <w:rPr>
                <w:rFonts w:ascii="Angsana New" w:hAnsi="Angsana New" w:cs="Angsana New"/>
                <w:cs/>
              </w:rPr>
              <w:t xml:space="preserve"> ถนนสุวรรณศร ตำบลนนทรี</w:t>
            </w:r>
          </w:p>
        </w:tc>
      </w:tr>
      <w:tr w:rsidR="00783D02" w:rsidRPr="00783D02" w14:paraId="32E63C1F" w14:textId="77777777" w:rsidTr="009B1FCA">
        <w:tc>
          <w:tcPr>
            <w:tcW w:w="4095" w:type="dxa"/>
            <w:shd w:val="clear" w:color="auto" w:fill="auto"/>
          </w:tcPr>
          <w:p w14:paraId="615D738A" w14:textId="77777777" w:rsidR="00393F49" w:rsidRPr="00783D02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592671BD" w14:textId="7F12BEA4" w:rsidR="00393F49" w:rsidRPr="00783D02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83D02">
              <w:rPr>
                <w:rFonts w:ascii="Angsana New" w:hAnsi="Angsana New" w:cs="Angsana New"/>
                <w:cs/>
              </w:rPr>
              <w:t>อำเภอกบินทร์บุรี</w:t>
            </w:r>
            <w:r w:rsidRPr="00783D0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83D02">
              <w:rPr>
                <w:rFonts w:ascii="Angsana New" w:hAnsi="Angsana New" w:cs="Angsana New"/>
                <w:cs/>
              </w:rPr>
              <w:t xml:space="preserve">จังหวัดปราจีนบุรี </w:t>
            </w:r>
            <w:r w:rsidR="00DB366A" w:rsidRPr="00783D02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  <w:tr w:rsidR="00783D02" w:rsidRPr="00783D02" w14:paraId="09875233" w14:textId="77777777" w:rsidTr="009B1FCA">
        <w:tc>
          <w:tcPr>
            <w:tcW w:w="4095" w:type="dxa"/>
            <w:shd w:val="clear" w:color="auto" w:fill="auto"/>
          </w:tcPr>
          <w:p w14:paraId="459D50A5" w14:textId="77777777" w:rsidR="00393F49" w:rsidRPr="00783D02" w:rsidRDefault="00393F49" w:rsidP="009B1FCA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F2BAC8C" w14:textId="77777777" w:rsidR="00393F49" w:rsidRPr="00783D02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83D02" w14:paraId="665CEB26" w14:textId="77777777" w:rsidTr="009B1FCA">
        <w:tc>
          <w:tcPr>
            <w:tcW w:w="4095" w:type="dxa"/>
            <w:shd w:val="clear" w:color="auto" w:fill="auto"/>
          </w:tcPr>
          <w:p w14:paraId="2769321D" w14:textId="77777777" w:rsidR="00393F49" w:rsidRPr="00783D02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783D02">
              <w:rPr>
                <w:rFonts w:ascii="Angsana New" w:hAnsi="Angsana New" w:cs="Angsana New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  <w:shd w:val="clear" w:color="auto" w:fill="auto"/>
          </w:tcPr>
          <w:p w14:paraId="09B4563C" w14:textId="7621BC3E" w:rsidR="00393F49" w:rsidRPr="00783D02" w:rsidRDefault="00DB366A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99</w:t>
            </w:r>
            <w:r w:rsidR="00393F49" w:rsidRPr="00783D02">
              <w:rPr>
                <w:rFonts w:ascii="Angsana New" w:hAnsi="Angsana New" w:cs="Angsana New"/>
                <w:lang w:val="en-US"/>
              </w:rPr>
              <w:t xml:space="preserve">, </w:t>
            </w:r>
            <w:r w:rsidRPr="00783D02">
              <w:rPr>
                <w:rFonts w:ascii="Angsana New" w:hAnsi="Angsana New" w:cs="Angsana New"/>
                <w:lang w:val="en-US"/>
              </w:rPr>
              <w:t>99</w:t>
            </w:r>
            <w:r w:rsidR="00393F49" w:rsidRPr="00783D02">
              <w:rPr>
                <w:rFonts w:ascii="Angsana New" w:hAnsi="Angsana New" w:cs="Angsana New"/>
                <w:lang w:val="en-US"/>
              </w:rPr>
              <w:t>/</w:t>
            </w:r>
            <w:r w:rsidRPr="00783D02">
              <w:rPr>
                <w:rFonts w:ascii="Angsana New" w:hAnsi="Angsana New" w:cs="Angsana New"/>
                <w:lang w:val="en-US"/>
              </w:rPr>
              <w:t>4</w:t>
            </w:r>
            <w:r w:rsidR="00393F49" w:rsidRPr="00783D02">
              <w:rPr>
                <w:rFonts w:ascii="Angsana New" w:hAnsi="Angsana New" w:cs="Angsana New"/>
                <w:lang w:val="en-US"/>
              </w:rPr>
              <w:t xml:space="preserve"> </w:t>
            </w:r>
            <w:r w:rsidR="00393F49" w:rsidRPr="00783D02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783D02">
              <w:rPr>
                <w:rFonts w:ascii="Angsana New" w:hAnsi="Angsana New" w:cs="Angsana New"/>
                <w:lang w:val="en-US"/>
              </w:rPr>
              <w:t>5</w:t>
            </w:r>
            <w:r w:rsidR="00393F49" w:rsidRPr="00783D02">
              <w:rPr>
                <w:rFonts w:ascii="Angsana New" w:hAnsi="Angsana New" w:cs="Angsana New"/>
                <w:cs/>
              </w:rPr>
              <w:t xml:space="preserve"> ถนนเลี่ยงเมือง ตำบลป่าสัก</w:t>
            </w:r>
          </w:p>
        </w:tc>
      </w:tr>
      <w:tr w:rsidR="00783D02" w:rsidRPr="00783D02" w14:paraId="3A395CD1" w14:textId="77777777" w:rsidTr="009B1FCA">
        <w:tc>
          <w:tcPr>
            <w:tcW w:w="4095" w:type="dxa"/>
            <w:shd w:val="clear" w:color="auto" w:fill="auto"/>
          </w:tcPr>
          <w:p w14:paraId="15B60938" w14:textId="77777777" w:rsidR="00393F49" w:rsidRPr="00783D02" w:rsidRDefault="00393F49" w:rsidP="009B1FCA">
            <w:pPr>
              <w:snapToGrid w:val="0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038C58DA" w14:textId="5A52C901" w:rsidR="00393F49" w:rsidRPr="00783D02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83D02">
              <w:rPr>
                <w:rFonts w:ascii="Angsana New" w:hAnsi="Angsana New" w:cs="Angsana New"/>
                <w:cs/>
              </w:rPr>
              <w:t xml:space="preserve">อำเภอเมืองลำพูน จังหวัดลำพูน </w:t>
            </w:r>
            <w:r w:rsidR="00DB366A" w:rsidRPr="00783D02">
              <w:rPr>
                <w:rFonts w:ascii="Angsana New" w:hAnsi="Angsana New" w:cs="Angsana New"/>
                <w:lang w:val="en-US"/>
              </w:rPr>
              <w:t>51000</w:t>
            </w:r>
          </w:p>
        </w:tc>
      </w:tr>
      <w:tr w:rsidR="00783D02" w:rsidRPr="00783D02" w14:paraId="5337FD96" w14:textId="77777777" w:rsidTr="009B1FCA">
        <w:tc>
          <w:tcPr>
            <w:tcW w:w="4095" w:type="dxa"/>
            <w:shd w:val="clear" w:color="auto" w:fill="auto"/>
          </w:tcPr>
          <w:p w14:paraId="45AA8B8D" w14:textId="77777777" w:rsidR="00393F49" w:rsidRPr="00783D02" w:rsidRDefault="00393F49" w:rsidP="009B1FCA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AB880F5" w14:textId="77777777" w:rsidR="00393F49" w:rsidRPr="00783D02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83D02" w14:paraId="75D9CBB4" w14:textId="77777777" w:rsidTr="009B1FCA">
        <w:tc>
          <w:tcPr>
            <w:tcW w:w="4095" w:type="dxa"/>
            <w:shd w:val="clear" w:color="auto" w:fill="auto"/>
          </w:tcPr>
          <w:p w14:paraId="26084161" w14:textId="60236B88" w:rsidR="00393F49" w:rsidRPr="00783D02" w:rsidRDefault="00393F49" w:rsidP="009B1FCA">
            <w:pPr>
              <w:ind w:left="720" w:hanging="156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DB366A" w:rsidRPr="00783D02">
              <w:rPr>
                <w:rFonts w:ascii="Angsana New" w:hAnsi="Angsana New" w:cs="Angsana New"/>
                <w:lang w:val="en-US"/>
              </w:rPr>
              <w:t>1010</w:t>
            </w:r>
            <w:r w:rsidRPr="00783D0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617" w:type="dxa"/>
            <w:shd w:val="clear" w:color="auto" w:fill="auto"/>
          </w:tcPr>
          <w:p w14:paraId="25C0F092" w14:textId="58F3A661" w:rsidR="00393F49" w:rsidRPr="00783D02" w:rsidRDefault="00DB366A" w:rsidP="009B1FCA">
            <w:pPr>
              <w:ind w:left="72" w:right="54"/>
              <w:rPr>
                <w:rFonts w:ascii="Angsana New" w:hAnsi="Angsana New" w:cs="Angsana New"/>
                <w:cs/>
                <w:lang w:val="en-US"/>
              </w:rPr>
            </w:pPr>
            <w:proofErr w:type="gramStart"/>
            <w:r w:rsidRPr="00783D02">
              <w:rPr>
                <w:rFonts w:ascii="Angsana New" w:hAnsi="Angsana New" w:cs="Angsana New"/>
                <w:lang w:val="en-US"/>
              </w:rPr>
              <w:t>132</w:t>
            </w:r>
            <w:r w:rsidR="00393F49" w:rsidRPr="00783D02">
              <w:rPr>
                <w:rFonts w:ascii="Angsana New" w:hAnsi="Angsana New" w:cs="Angsana New"/>
                <w:lang w:val="en-US"/>
              </w:rPr>
              <w:t xml:space="preserve">  </w:t>
            </w:r>
            <w:r w:rsidR="00393F49" w:rsidRPr="00783D02">
              <w:rPr>
                <w:rFonts w:ascii="Angsana New" w:hAnsi="Angsana New" w:cs="Angsana New"/>
                <w:cs/>
                <w:lang w:val="en-US"/>
              </w:rPr>
              <w:t>ซอยเจริญราษฎร์</w:t>
            </w:r>
            <w:proofErr w:type="gramEnd"/>
            <w:r w:rsidR="00393F49" w:rsidRPr="00783D0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83D02">
              <w:rPr>
                <w:rFonts w:ascii="Angsana New" w:hAnsi="Angsana New" w:cs="Angsana New"/>
                <w:lang w:val="en-US"/>
              </w:rPr>
              <w:t>7</w:t>
            </w:r>
            <w:r w:rsidR="00393F49" w:rsidRPr="00783D02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783D02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783D02" w:rsidRPr="00783D02" w14:paraId="05F76E7C" w14:textId="77777777" w:rsidTr="007D4AA5">
        <w:trPr>
          <w:trHeight w:val="153"/>
        </w:trPr>
        <w:tc>
          <w:tcPr>
            <w:tcW w:w="4095" w:type="dxa"/>
            <w:shd w:val="clear" w:color="auto" w:fill="auto"/>
          </w:tcPr>
          <w:p w14:paraId="07DF8392" w14:textId="77777777" w:rsidR="007D4AA5" w:rsidRPr="00783D02" w:rsidRDefault="007D4AA5" w:rsidP="007D4AA5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4C71EDB" w14:textId="77777777" w:rsidR="007D4AA5" w:rsidRPr="00783D02" w:rsidRDefault="007D4AA5" w:rsidP="007D4AA5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83D02" w14:paraId="5DB700EE" w14:textId="77777777" w:rsidTr="009B1FCA">
        <w:tc>
          <w:tcPr>
            <w:tcW w:w="4095" w:type="dxa"/>
            <w:shd w:val="clear" w:color="auto" w:fill="auto"/>
          </w:tcPr>
          <w:p w14:paraId="422A25AC" w14:textId="4BE3E17B" w:rsidR="007D4AA5" w:rsidRPr="00783D02" w:rsidRDefault="007D4AA5" w:rsidP="007D4AA5">
            <w:pPr>
              <w:ind w:left="720" w:hanging="156"/>
              <w:rPr>
                <w:rFonts w:ascii="Angsana New" w:hAnsi="Angsana New" w:cs="Angsana New"/>
                <w:cs/>
              </w:rPr>
            </w:pPr>
            <w:r w:rsidRPr="00783D02">
              <w:rPr>
                <w:rFonts w:ascii="Angsana New" w:hAnsi="Angsana New" w:cs="Angsana New"/>
                <w:cs/>
              </w:rPr>
              <w:t>บริษัท วาโก้แม่สอด จำกัด</w:t>
            </w:r>
          </w:p>
        </w:tc>
        <w:tc>
          <w:tcPr>
            <w:tcW w:w="4617" w:type="dxa"/>
            <w:shd w:val="clear" w:color="auto" w:fill="auto"/>
          </w:tcPr>
          <w:p w14:paraId="65F406D5" w14:textId="2BB48445" w:rsidR="007D4AA5" w:rsidRPr="00783D02" w:rsidRDefault="00DB366A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269</w:t>
            </w:r>
            <w:r w:rsidR="007D4AA5" w:rsidRPr="00783D02">
              <w:rPr>
                <w:rFonts w:ascii="Angsana New" w:hAnsi="Angsana New" w:cs="Angsana New"/>
                <w:lang w:val="en-US"/>
              </w:rPr>
              <w:t>/</w:t>
            </w:r>
            <w:r w:rsidRPr="00783D02">
              <w:rPr>
                <w:rFonts w:ascii="Angsana New" w:hAnsi="Angsana New" w:cs="Angsana New"/>
                <w:lang w:val="en-US"/>
              </w:rPr>
              <w:t>2</w:t>
            </w:r>
            <w:r w:rsidR="007D4AA5" w:rsidRPr="00783D02">
              <w:rPr>
                <w:rFonts w:ascii="Angsana New" w:hAnsi="Angsana New" w:cs="Angsana New"/>
                <w:lang w:val="en-US"/>
              </w:rPr>
              <w:t xml:space="preserve"> </w:t>
            </w:r>
            <w:r w:rsidR="007D4AA5" w:rsidRPr="00783D02">
              <w:rPr>
                <w:rFonts w:ascii="Angsana New" w:hAnsi="Angsana New" w:cs="Angsana New"/>
                <w:cs/>
                <w:lang w:val="en-US"/>
              </w:rPr>
              <w:t xml:space="preserve">หมู่ที่ </w:t>
            </w:r>
            <w:r w:rsidRPr="00783D02">
              <w:rPr>
                <w:rFonts w:ascii="Angsana New" w:hAnsi="Angsana New" w:cs="Angsana New"/>
                <w:lang w:val="en-US"/>
              </w:rPr>
              <w:t>15</w:t>
            </w:r>
            <w:r w:rsidR="007D4AA5" w:rsidRPr="00783D02">
              <w:rPr>
                <w:rFonts w:ascii="Angsana New" w:hAnsi="Angsana New" w:cs="Angsana New"/>
                <w:lang w:val="en-US"/>
              </w:rPr>
              <w:t xml:space="preserve"> </w:t>
            </w:r>
            <w:r w:rsidR="007D4AA5" w:rsidRPr="00783D02">
              <w:rPr>
                <w:rFonts w:ascii="Angsana New" w:hAnsi="Angsana New" w:cs="Angsana New"/>
                <w:cs/>
                <w:lang w:val="en-US"/>
              </w:rPr>
              <w:t xml:space="preserve">ตำบลแม่กาษา อำเภอแม่สอด จังหวัดตาก </w:t>
            </w:r>
            <w:r w:rsidRPr="00783D02">
              <w:rPr>
                <w:rFonts w:ascii="Angsana New" w:hAnsi="Angsana New" w:cs="Angsana New"/>
                <w:lang w:val="en-US"/>
              </w:rPr>
              <w:t>63110</w:t>
            </w:r>
          </w:p>
        </w:tc>
      </w:tr>
      <w:tr w:rsidR="00783D02" w:rsidRPr="00783D02" w14:paraId="12BA7334" w14:textId="77777777" w:rsidTr="009B1FCA">
        <w:tc>
          <w:tcPr>
            <w:tcW w:w="4095" w:type="dxa"/>
            <w:shd w:val="clear" w:color="auto" w:fill="auto"/>
          </w:tcPr>
          <w:p w14:paraId="11414B5B" w14:textId="77777777" w:rsidR="007D4AA5" w:rsidRPr="00783D02" w:rsidRDefault="007D4AA5" w:rsidP="007D4AA5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10F499BC" w14:textId="77777777" w:rsidR="007D4AA5" w:rsidRPr="00783D02" w:rsidRDefault="007D4AA5" w:rsidP="007D4AA5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83D02" w14:paraId="2A650563" w14:textId="77777777" w:rsidTr="009B1FCA">
        <w:tc>
          <w:tcPr>
            <w:tcW w:w="4095" w:type="dxa"/>
            <w:shd w:val="clear" w:color="auto" w:fill="auto"/>
          </w:tcPr>
          <w:p w14:paraId="3F68C136" w14:textId="77777777" w:rsidR="007D4AA5" w:rsidRPr="00783D02" w:rsidRDefault="007D4AA5" w:rsidP="007D4AA5">
            <w:pPr>
              <w:ind w:left="360"/>
              <w:rPr>
                <w:rFonts w:ascii="Angsana New" w:hAnsi="Angsana New" w:cs="Angsana New"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cs/>
              </w:rPr>
              <w:t>บริษัทย่อยทางอ้อม</w:t>
            </w:r>
            <w:r w:rsidRPr="00783D0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4617" w:type="dxa"/>
            <w:shd w:val="clear" w:color="auto" w:fill="auto"/>
          </w:tcPr>
          <w:p w14:paraId="30C9022B" w14:textId="77777777" w:rsidR="007D4AA5" w:rsidRPr="00783D02" w:rsidRDefault="007D4AA5" w:rsidP="007D4AA5">
            <w:pPr>
              <w:snapToGrid w:val="0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83D02" w14:paraId="1B6036B5" w14:textId="77777777" w:rsidTr="009B1FCA">
        <w:tc>
          <w:tcPr>
            <w:tcW w:w="4095" w:type="dxa"/>
            <w:shd w:val="clear" w:color="auto" w:fill="auto"/>
          </w:tcPr>
          <w:p w14:paraId="008C71AC" w14:textId="77777777" w:rsidR="007D4AA5" w:rsidRPr="00783D02" w:rsidRDefault="007D4AA5" w:rsidP="007D4AA5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cs/>
              </w:rPr>
              <w:t>บริษัท ภัท</w:t>
            </w:r>
            <w:r w:rsidRPr="00783D02">
              <w:rPr>
                <w:rFonts w:ascii="Angsana New" w:hAnsi="Angsana New" w:cs="Angsana New"/>
                <w:spacing w:val="-4"/>
                <w:cs/>
              </w:rPr>
              <w:t>ยา</w:t>
            </w:r>
            <w:r w:rsidRPr="00783D02">
              <w:rPr>
                <w:rFonts w:ascii="Angsana New" w:hAnsi="Angsana New" w:cs="Angsana New"/>
                <w:cs/>
              </w:rPr>
              <w:t>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26F18AA2" w14:textId="73850ED0" w:rsidR="007D4AA5" w:rsidRPr="00783D02" w:rsidRDefault="00DB366A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123</w:t>
            </w:r>
            <w:r w:rsidR="007D4AA5" w:rsidRPr="00783D02">
              <w:rPr>
                <w:rFonts w:ascii="Angsana New" w:hAnsi="Angsana New" w:cs="Angsana New"/>
                <w:cs/>
              </w:rPr>
              <w:t xml:space="preserve">, </w:t>
            </w:r>
            <w:r w:rsidRPr="00783D02">
              <w:rPr>
                <w:rFonts w:ascii="Angsana New" w:hAnsi="Angsana New" w:cs="Angsana New"/>
                <w:lang w:val="en-US"/>
              </w:rPr>
              <w:t>123</w:t>
            </w:r>
            <w:r w:rsidR="007D4AA5" w:rsidRPr="00783D02">
              <w:rPr>
                <w:rFonts w:ascii="Angsana New" w:hAnsi="Angsana New" w:cs="Angsana New"/>
                <w:cs/>
              </w:rPr>
              <w:t>/</w:t>
            </w:r>
            <w:r w:rsidRPr="00783D02">
              <w:rPr>
                <w:rFonts w:ascii="Angsana New" w:hAnsi="Angsana New" w:cs="Angsana New"/>
                <w:lang w:val="en-US"/>
              </w:rPr>
              <w:t>1</w:t>
            </w:r>
            <w:r w:rsidR="007D4AA5" w:rsidRPr="00783D02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783D02">
              <w:rPr>
                <w:rFonts w:ascii="Angsana New" w:hAnsi="Angsana New" w:cs="Angsana New"/>
                <w:lang w:val="en-US"/>
              </w:rPr>
              <w:t>5</w:t>
            </w:r>
            <w:r w:rsidR="007D4AA5" w:rsidRPr="00783D02">
              <w:rPr>
                <w:rFonts w:ascii="Angsana New" w:hAnsi="Angsana New" w:cs="Angsana New"/>
                <w:cs/>
              </w:rPr>
              <w:t xml:space="preserve"> ถนนสุวรรณศร</w:t>
            </w:r>
            <w:r w:rsidR="007D4AA5" w:rsidRPr="00783D0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7D4AA5" w:rsidRPr="00783D02">
              <w:rPr>
                <w:rFonts w:ascii="Angsana New" w:hAnsi="Angsana New" w:cs="Angsana New"/>
                <w:cs/>
              </w:rPr>
              <w:t>ตำบลนนทรี</w:t>
            </w:r>
          </w:p>
        </w:tc>
      </w:tr>
      <w:tr w:rsidR="00783D02" w:rsidRPr="00783D02" w14:paraId="66922EDE" w14:textId="77777777" w:rsidTr="009B1FCA">
        <w:tc>
          <w:tcPr>
            <w:tcW w:w="4095" w:type="dxa"/>
            <w:shd w:val="clear" w:color="auto" w:fill="auto"/>
          </w:tcPr>
          <w:p w14:paraId="551F722A" w14:textId="77777777" w:rsidR="007D4AA5" w:rsidRPr="00783D02" w:rsidRDefault="007D4AA5" w:rsidP="007D4AA5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326BA47D" w14:textId="66802F50" w:rsidR="007D4AA5" w:rsidRPr="00783D02" w:rsidRDefault="007D4AA5" w:rsidP="007D4AA5">
            <w:pPr>
              <w:ind w:left="72" w:right="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3D02">
              <w:rPr>
                <w:rFonts w:ascii="Angsana New" w:hAnsi="Angsana New" w:cs="Angsana New"/>
                <w:cs/>
              </w:rPr>
              <w:t xml:space="preserve">อำเภอกบินทร์บุรี จังหวัดปราจีนบุรี </w:t>
            </w:r>
            <w:r w:rsidR="00DB366A" w:rsidRPr="00783D02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</w:tbl>
    <w:p w14:paraId="111CE43A" w14:textId="77777777" w:rsidR="00371778" w:rsidRPr="00783D02" w:rsidRDefault="00393F49" w:rsidP="005F2204">
      <w:pPr>
        <w:spacing w:before="240" w:after="24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="009A1ABD" w:rsidRPr="00783D02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กิจการ</w:t>
      </w:r>
      <w:r w:rsidRPr="00783D02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2B3FDA36" w14:textId="77777777" w:rsidR="005B0041" w:rsidRDefault="005B0041">
      <w:pPr>
        <w:suppressAutoHyphens w:val="0"/>
        <w:rPr>
          <w:rFonts w:ascii="Angsana New" w:hAnsi="Angsana New" w:cs="Angsana New"/>
          <w:spacing w:val="4"/>
          <w:sz w:val="32"/>
          <w:szCs w:val="32"/>
          <w:cs/>
          <w:lang w:val="en-US"/>
        </w:rPr>
        <w:sectPr w:rsidR="005B0041" w:rsidSect="006667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65F5ECE8" w14:textId="13837BD8" w:rsidR="00393F49" w:rsidRPr="00783D02" w:rsidRDefault="00DB366A" w:rsidP="000158F0">
      <w:pPr>
        <w:tabs>
          <w:tab w:val="left" w:pos="1820"/>
        </w:tabs>
        <w:suppressAutoHyphens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</w:pPr>
      <w:r w:rsidRPr="00783D02">
        <w:rPr>
          <w:rFonts w:ascii="Angsana New" w:hAnsi="Angsana New" w:cs="Angsana New"/>
          <w:b/>
          <w:bCs/>
          <w:sz w:val="32"/>
          <w:szCs w:val="32"/>
          <w:lang w:val="en-US" w:eastAsia="en-US"/>
        </w:rPr>
        <w:lastRenderedPageBreak/>
        <w:t>2</w:t>
      </w:r>
      <w:r w:rsidR="000158F0" w:rsidRPr="00783D02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.</w:t>
      </w:r>
      <w:r w:rsidR="000158F0" w:rsidRPr="00783D02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ab/>
      </w:r>
      <w:r w:rsidR="00393F49" w:rsidRPr="00783D02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เกณฑ์</w:t>
      </w:r>
      <w:r w:rsidR="003473FC" w:rsidRPr="00783D02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การจัดทำและ</w:t>
      </w:r>
      <w:r w:rsidR="00393F49" w:rsidRPr="00783D02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การ</w:t>
      </w:r>
      <w:r w:rsidR="003473FC" w:rsidRPr="00783D02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นำ</w:t>
      </w:r>
      <w:r w:rsidR="00393F49" w:rsidRPr="00783D02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เสนองบการเงิน</w:t>
      </w:r>
    </w:p>
    <w:p w14:paraId="268E6643" w14:textId="552669D1" w:rsidR="00393F49" w:rsidRPr="00783D02" w:rsidRDefault="00DB366A" w:rsidP="0034385F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ab/>
        <w:t>บริษัทและบริษัทย่อย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0575FFBB" w14:textId="1D2F0D04" w:rsidR="008E6F7D" w:rsidRPr="00783D02" w:rsidRDefault="00DB366A" w:rsidP="008E6F7D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ab/>
        <w:t xml:space="preserve">งบการเงินของบริษัทและบริษัทย่อย ได้จัดทำขึ้นตามมาตรฐานการบัญชีฉบับที่ 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="00813674" w:rsidRPr="00783D02">
        <w:rPr>
          <w:rFonts w:ascii="Angsana New" w:hAnsi="Angsana New" w:cs="Angsana New"/>
          <w:sz w:val="32"/>
          <w:szCs w:val="32"/>
          <w:lang w:val="en-US" w:eastAsia="en-US"/>
        </w:rPr>
        <w:br/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>เรื่อง “การนำเสนองบการเงิน” ซึ่งมีผลบังคับใช้สำหรับงบการเงินที่มีรอบระยะเวลาบัญชีที่เริ่มในหรือหลังวันที่</w:t>
      </w:r>
      <w:r w:rsidR="00393F49" w:rsidRPr="00783D02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มกราคม 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2565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เป็นต้นไป และตามข้อบังคับของตลาดหลักทรัพย์</w:t>
      </w:r>
      <w:r w:rsidR="00B274B9" w:rsidRPr="00783D02">
        <w:rPr>
          <w:rFonts w:ascii="Angsana New" w:hAnsi="Angsana New" w:cs="Angsana New"/>
          <w:sz w:val="32"/>
          <w:szCs w:val="32"/>
          <w:lang w:val="en-US" w:eastAsia="en-US"/>
        </w:rPr>
        <w:br/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แห่งประเทศไทย ลงวันที่ 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ตุลาคม 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2560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 เรื่อง “</w:t>
      </w:r>
      <w:r w:rsidR="00393F49" w:rsidRPr="00783D02">
        <w:rPr>
          <w:rFonts w:ascii="Angsana New" w:hAnsi="Angsana New" w:cs="Angsana New"/>
          <w:spacing w:val="1"/>
          <w:sz w:val="32"/>
          <w:szCs w:val="32"/>
          <w:cs/>
          <w:lang w:val="en-US" w:eastAsia="en-US"/>
        </w:rPr>
        <w:t>การจัดทำและส่งงบการเงินและรายการ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>เกี่ยวกับฐานะการเงิน</w:t>
      </w:r>
      <w:r w:rsidR="00393F49" w:rsidRPr="00783D02">
        <w:rPr>
          <w:rFonts w:ascii="Angsana New" w:hAnsi="Angsana New" w:cs="Angsana New"/>
          <w:spacing w:val="1"/>
          <w:sz w:val="32"/>
          <w:szCs w:val="32"/>
          <w:cs/>
          <w:lang w:val="en-US" w:eastAsia="en-US"/>
        </w:rPr>
        <w:t xml:space="preserve">และผลการดำเนินงานของบริษัทจดทะเบียน พ.ศ. </w:t>
      </w:r>
      <w:r w:rsidRPr="00783D02">
        <w:rPr>
          <w:rFonts w:ascii="Angsana New" w:hAnsi="Angsana New" w:cs="Angsana New"/>
          <w:spacing w:val="1"/>
          <w:sz w:val="32"/>
          <w:szCs w:val="32"/>
          <w:lang w:val="en-US" w:eastAsia="en-US"/>
        </w:rPr>
        <w:t>2560</w:t>
      </w:r>
      <w:r w:rsidR="00393F49" w:rsidRPr="00783D02">
        <w:rPr>
          <w:rFonts w:ascii="Angsana New" w:hAnsi="Angsana New" w:cs="Angsana New"/>
          <w:spacing w:val="1"/>
          <w:sz w:val="32"/>
          <w:szCs w:val="32"/>
          <w:cs/>
          <w:lang w:val="en-US" w:eastAsia="en-US"/>
        </w:rPr>
        <w:t>”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) พ.ศ. 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2562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>”</w:t>
      </w:r>
      <w:r w:rsidR="00B274B9" w:rsidRPr="00783D02">
        <w:rPr>
          <w:rFonts w:ascii="Angsana New" w:hAnsi="Angsana New" w:cs="Angsana New"/>
          <w:sz w:val="32"/>
          <w:szCs w:val="32"/>
          <w:lang w:val="en-US" w:eastAsia="en-US"/>
        </w:rPr>
        <w:br/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ลงวันที่ 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26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="00B926DE" w:rsidRPr="00783D02">
        <w:rPr>
          <w:rFonts w:ascii="Angsana New" w:hAnsi="Angsana New" w:cs="Angsana New" w:hint="cs"/>
          <w:sz w:val="32"/>
          <w:szCs w:val="32"/>
          <w:cs/>
          <w:lang w:val="en-US" w:eastAsia="en-US"/>
        </w:rPr>
        <w:t>ธันวาคม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2562</w:t>
      </w:r>
      <w:r w:rsidR="00065448" w:rsidRPr="00783D02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065448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065448" w:rsidRPr="00783D02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065448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มกราคม 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2563</w:t>
      </w:r>
      <w:r w:rsidR="00065448" w:rsidRPr="00783D02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065448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>เป็นต้นไป</w:t>
      </w:r>
    </w:p>
    <w:p w14:paraId="54D23480" w14:textId="0E3E2A96" w:rsidR="00393F49" w:rsidRPr="00783D02" w:rsidRDefault="00DB366A" w:rsidP="008E6F7D">
      <w:pPr>
        <w:suppressAutoHyphens w:val="0"/>
        <w:spacing w:after="12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 w:eastAsia="en-US"/>
        </w:rPr>
      </w:pP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783D02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B274B9" w:rsidRPr="00783D02">
        <w:rPr>
          <w:rFonts w:ascii="Angsana New" w:hAnsi="Angsana New" w:cs="Angsana New"/>
          <w:sz w:val="32"/>
          <w:szCs w:val="32"/>
          <w:lang w:val="en-US" w:eastAsia="en-US"/>
        </w:rPr>
        <w:br/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>งบการเงิน ยกเว้นตามที่ได้เปิดเผยในนโยบายการบัญชีที่สำคัญ</w:t>
      </w:r>
      <w:r w:rsidR="00630D9B" w:rsidRPr="00783D02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="00630D9B" w:rsidRPr="00783D02">
        <w:rPr>
          <w:rFonts w:ascii="Angsana New" w:hAnsi="Angsana New" w:cs="Angsana New" w:hint="cs"/>
          <w:sz w:val="32"/>
          <w:szCs w:val="32"/>
          <w:cs/>
          <w:lang w:val="en-US" w:eastAsia="en-US"/>
        </w:rPr>
        <w:t xml:space="preserve">(ดูหมายเหตุข้อ 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630D9B" w:rsidRPr="00783D02">
        <w:rPr>
          <w:rFonts w:ascii="Angsana New" w:hAnsi="Angsana New" w:cs="Angsana New" w:hint="cs"/>
          <w:sz w:val="32"/>
          <w:szCs w:val="32"/>
          <w:cs/>
          <w:lang w:val="en-US" w:eastAsia="en-US"/>
        </w:rPr>
        <w:t>)</w:t>
      </w:r>
    </w:p>
    <w:p w14:paraId="1F34F70E" w14:textId="7E02EA8D" w:rsidR="00393F49" w:rsidRPr="00783D02" w:rsidRDefault="00DB366A" w:rsidP="008E6F7D">
      <w:pPr>
        <w:suppressAutoHyphens w:val="0"/>
        <w:spacing w:after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 w:eastAsia="en-US"/>
        </w:rPr>
        <w:t>4</w:t>
      </w:r>
      <w:r w:rsidR="00393F49" w:rsidRPr="00783D02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393F49" w:rsidRPr="00783D02">
        <w:rPr>
          <w:rFonts w:ascii="Angsana New" w:hAnsi="Angsana New" w:cs="Angsana New"/>
          <w:sz w:val="32"/>
          <w:szCs w:val="32"/>
          <w:cs/>
          <w:lang w:val="en-US" w:eastAsia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8B439B8" w14:textId="41B7AE8E" w:rsidR="00D57708" w:rsidRPr="00783D02" w:rsidRDefault="00D57708" w:rsidP="008E6F7D">
      <w:pPr>
        <w:tabs>
          <w:tab w:val="left" w:pos="1260"/>
        </w:tabs>
        <w:spacing w:after="120"/>
        <w:ind w:left="1287"/>
        <w:jc w:val="thaiDistribute"/>
        <w:rPr>
          <w:rFonts w:cs="Times New Roman"/>
          <w:sz w:val="32"/>
          <w:szCs w:val="32"/>
          <w:cs/>
        </w:rPr>
      </w:pPr>
      <w:r w:rsidRPr="00783D02">
        <w:rPr>
          <w:rFonts w:cs="Angsana New"/>
          <w:sz w:val="32"/>
          <w:szCs w:val="32"/>
          <w:cs/>
        </w:rPr>
        <w:t>ในระหว่างปี</w:t>
      </w:r>
      <w:bookmarkStart w:id="1" w:name="_Hlk94898344"/>
      <w:r w:rsidR="005025C8" w:rsidRPr="00783D02">
        <w:rPr>
          <w:rFonts w:cs="Angsana New" w:hint="cs"/>
          <w:sz w:val="32"/>
          <w:szCs w:val="32"/>
          <w:cs/>
        </w:rPr>
        <w:t>บริษัทและบริษัทย่อย</w:t>
      </w:r>
      <w:bookmarkEnd w:id="1"/>
      <w:r w:rsidR="00E1298A" w:rsidRPr="00783D02">
        <w:rPr>
          <w:rFonts w:ascii="Angsana New" w:hAnsi="Angsana New" w:cs="Angsana New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1298A" w:rsidRPr="00783D02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E1298A" w:rsidRPr="00783D02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2565</w:t>
      </w:r>
      <w:r w:rsidR="00E1298A" w:rsidRPr="00783D02">
        <w:rPr>
          <w:rFonts w:ascii="Angsana New" w:hAnsi="Angsana New" w:cs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</w:t>
      </w:r>
      <w:r w:rsidR="00E1298A" w:rsidRPr="00783D02">
        <w:rPr>
          <w:rFonts w:ascii="Angsana New" w:hAnsi="Angsana New" w:cs="Angsana New"/>
          <w:spacing w:val="-6"/>
          <w:sz w:val="32"/>
          <w:szCs w:val="32"/>
          <w:cs/>
        </w:rPr>
        <w:t>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="00E1298A" w:rsidRPr="00783D02">
        <w:rPr>
          <w:rFonts w:ascii="Angsana New" w:hAnsi="Angsana New" w:cs="Angsana New"/>
          <w:sz w:val="32"/>
          <w:szCs w:val="32"/>
          <w:cs/>
        </w:rPr>
        <w:t>เป็นการปรับปรุงถ้อยคำและคำศัพท์ และข้อกำหนดทางการบัญชีเกี่ยวกับการปฏิรูปอัตราดอกเบี้ยอ้างอิง</w:t>
      </w:r>
      <w:r w:rsidR="00E1298A" w:rsidRPr="00783D02">
        <w:rPr>
          <w:rFonts w:ascii="Angsana New" w:hAnsi="Angsana New" w:cs="Angsana New"/>
          <w:spacing w:val="-4"/>
          <w:sz w:val="32"/>
          <w:szCs w:val="32"/>
          <w:cs/>
        </w:rPr>
        <w:t xml:space="preserve"> ระยะที่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="00E1298A" w:rsidRPr="00783D02">
        <w:rPr>
          <w:rFonts w:ascii="Angsana New" w:hAnsi="Angsana New" w:cs="Angsana New"/>
          <w:spacing w:val="-4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</w:t>
      </w:r>
      <w:r w:rsidR="00E1298A" w:rsidRPr="00783D02">
        <w:rPr>
          <w:rFonts w:ascii="Angsana New" w:hAnsi="Angsana New" w:cs="Angsana New"/>
          <w:sz w:val="32"/>
          <w:szCs w:val="32"/>
          <w:cs/>
        </w:rPr>
        <w:t>ผลกระทบอย่างเป็นสาระสำคัญต่องบการเงินของบริษัทและบริษัทย่อย</w:t>
      </w:r>
    </w:p>
    <w:p w14:paraId="729FB2E2" w14:textId="77777777" w:rsidR="00E1298A" w:rsidRPr="00783D02" w:rsidRDefault="00E1298A">
      <w:pPr>
        <w:suppressAutoHyphens w:val="0"/>
        <w:rPr>
          <w:rFonts w:ascii="Angsana New" w:hAnsi="Angsana New" w:cs="Angsana New"/>
          <w:spacing w:val="2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2"/>
          <w:sz w:val="32"/>
          <w:szCs w:val="32"/>
          <w:lang w:val="en-US"/>
        </w:rPr>
        <w:br w:type="page"/>
      </w:r>
    </w:p>
    <w:p w14:paraId="024826CA" w14:textId="7AB9BB57" w:rsidR="00557CFF" w:rsidRPr="00783D02" w:rsidRDefault="00DB366A" w:rsidP="008E6F7D">
      <w:pPr>
        <w:spacing w:after="120"/>
        <w:ind w:left="1260" w:hanging="666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pacing w:val="2"/>
          <w:sz w:val="32"/>
          <w:szCs w:val="32"/>
          <w:lang w:val="en-US"/>
        </w:rPr>
        <w:lastRenderedPageBreak/>
        <w:t>2</w:t>
      </w:r>
      <w:r w:rsidR="00557CFF" w:rsidRPr="00783D02">
        <w:rPr>
          <w:rFonts w:ascii="Angsana New" w:hAnsi="Angsana New" w:cs="Angsana New"/>
          <w:spacing w:val="2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pacing w:val="2"/>
          <w:sz w:val="32"/>
          <w:szCs w:val="32"/>
          <w:lang w:val="en-US"/>
        </w:rPr>
        <w:t>5</w:t>
      </w:r>
      <w:r w:rsidR="00557CFF" w:rsidRPr="00783D02">
        <w:rPr>
          <w:rFonts w:ascii="Angsana New" w:hAnsi="Angsana New" w:cs="Angsana New"/>
          <w:spacing w:val="2"/>
          <w:sz w:val="32"/>
          <w:szCs w:val="32"/>
          <w:lang w:val="en-US"/>
        </w:rPr>
        <w:tab/>
      </w:r>
      <w:r w:rsidR="00557CFF" w:rsidRPr="00783D0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51223C5" w14:textId="73762646" w:rsidR="00E1298A" w:rsidRPr="00783D02" w:rsidRDefault="00E1298A" w:rsidP="00E1298A">
      <w:pPr>
        <w:spacing w:after="36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19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 xml:space="preserve"> สิงหาคม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2565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 xml:space="preserve"> มาตรฐานการรายงานทางการเงินฉบับที่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17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สัญญาประกันภัย 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br/>
        <w:t xml:space="preserve"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 xml:space="preserve"> เป็นต้นไป</w:t>
      </w:r>
    </w:p>
    <w:p w14:paraId="33F30EC4" w14:textId="67141FB4" w:rsidR="00E1298A" w:rsidRPr="00783D02" w:rsidRDefault="00E1298A" w:rsidP="00E1298A">
      <w:pPr>
        <w:spacing w:after="36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26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2565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</w:t>
      </w:r>
      <w:r w:rsidRPr="00783D02">
        <w:rPr>
          <w:rFonts w:ascii="Angsana New" w:hAnsi="Angsana New" w:cs="Angsana New" w:hint="cs"/>
          <w:sz w:val="32"/>
          <w:szCs w:val="32"/>
          <w:cs/>
        </w:rPr>
        <w:t>ฉบับที่มีการปรับปรุง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ได้ประกาศในราชกิจจานุเบกษาแล้ว </w:t>
      </w:r>
      <w:r w:rsidRPr="00783D02">
        <w:rPr>
          <w:rFonts w:ascii="Angsana New" w:hAnsi="Angsana New" w:cs="Angsana New" w:hint="cs"/>
          <w:sz w:val="32"/>
          <w:szCs w:val="32"/>
          <w:cs/>
        </w:rPr>
        <w:t>โดย</w:t>
      </w:r>
      <w:r w:rsidRPr="00783D02">
        <w:rPr>
          <w:rFonts w:ascii="Angsana New" w:hAnsi="Angsana New" w:cs="Angsana New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จะมีผลบังคับใช้สำหรับงบการเงินที่มีรอบระยะเวลาบัญชีที่เริ่มใน</w:t>
      </w:r>
      <w:r w:rsidRPr="00783D02">
        <w:rPr>
          <w:rFonts w:ascii="Angsana New" w:hAnsi="Angsana New" w:cs="Angsana New"/>
          <w:sz w:val="32"/>
          <w:szCs w:val="32"/>
          <w:cs/>
        </w:rPr>
        <w:br/>
        <w:t xml:space="preserve">หรือหลังวันที่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2566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เป็นต้นไป </w:t>
      </w:r>
      <w:r w:rsidRPr="00783D02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783D0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Pr="00783D02">
        <w:rPr>
          <w:rFonts w:ascii="Angsana New" w:hAnsi="Angsana New" w:cs="Angsana New" w:hint="cs"/>
          <w:sz w:val="32"/>
          <w:szCs w:val="32"/>
          <w:cs/>
        </w:rPr>
        <w:t>ฉบับที่มี</w:t>
      </w:r>
      <w:r w:rsidRPr="00783D02">
        <w:rPr>
          <w:rFonts w:ascii="Angsana New" w:hAnsi="Angsana New" w:cs="Angsana New"/>
          <w:sz w:val="32"/>
          <w:szCs w:val="32"/>
          <w:cs/>
        </w:rPr>
        <w:br/>
      </w:r>
      <w:r w:rsidRPr="00783D02">
        <w:rPr>
          <w:rFonts w:ascii="Angsana New" w:hAnsi="Angsana New" w:cs="Angsana New" w:hint="cs"/>
          <w:sz w:val="32"/>
          <w:szCs w:val="32"/>
          <w:cs/>
        </w:rPr>
        <w:t>การปรับปรุงและเกี่ยวข้องกับ</w:t>
      </w:r>
      <w:r w:rsidRPr="00783D02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783D02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0E8A32A6" w14:textId="52290692" w:rsidR="00E1298A" w:rsidRPr="00783D02" w:rsidRDefault="00E1298A" w:rsidP="00E1298A">
      <w:pPr>
        <w:ind w:left="126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u w:val="single"/>
          <w:cs/>
          <w:lang w:val="en-US"/>
        </w:rPr>
        <w:t xml:space="preserve">มาตรฐานการบัญชี ฉบับที่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u w:val="single"/>
          <w:lang w:val="en-US"/>
        </w:rPr>
        <w:t>16</w:t>
      </w:r>
      <w:r w:rsidRPr="00783D02">
        <w:rPr>
          <w:rFonts w:ascii="Angsana New" w:hAnsi="Angsana New" w:cs="Angsana New"/>
          <w:spacing w:val="-4"/>
          <w:sz w:val="32"/>
          <w:szCs w:val="32"/>
          <w:u w:val="single"/>
          <w:cs/>
          <w:lang w:val="en-US"/>
        </w:rPr>
        <w:t xml:space="preserve"> เรื่อง ที่ดิน อาคาร และอุปกรณ์</w:t>
      </w:r>
    </w:p>
    <w:p w14:paraId="66C5BBAE" w14:textId="77777777" w:rsidR="00E1298A" w:rsidRPr="00783D02" w:rsidRDefault="00E1298A" w:rsidP="00E1298A">
      <w:pPr>
        <w:spacing w:before="240" w:after="360"/>
        <w:ind w:left="1267"/>
        <w:jc w:val="thaiDistribute"/>
        <w:rPr>
          <w:rFonts w:ascii="Angsana New" w:hAnsi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การปรับปรุงดังกล่าวกำหนดให้กิจการรับรู้สิ่งตอบแทนที่ได้รับจากการขายสินค้าที่ผลิตได้ก่อนที่สินทรัพย์จะใช้ได้ตามประสงค์ในกำไรหรือขาดทุน แทนการนำไปหักออกจากต้นทุนของสินทรัพย์นั้น การปรับปรุงดังกล่าวต้องถือปฏิบัติแบบปรับย้อนหลัง เฉพาะกับรายการของที่ดิน อาคารและอุปกรณ์ที่มีการทำให้อยู่ในสถานที่และสภาพที่พร้อมจะใช้งานได้ตาม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br/>
        <w:t>ความประสงค์ของฝ่ายบริหารที่เริ่มในหรือหลังวันเริ่มต้นของรอบระยะเวลาแรกสุดที่นำเสนอ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ในงบการเงินที่กิจการถือปฏิบัติตามการปรับปรุงนี้เป็นครั้งแรก กิจการต้องรับรู้ผลกระทบสะสม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ของการเริ่มต้นถือปฏิบัติตามการปรับปรุงนี้ให้เป็นรายการปรับปรุงในกำไรสะสมยกมา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(หรือ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องค์ประกอบอื่นของส่วนของเจ้าของ ตามความเหมาะสม) ณ วันเริ่มต้นของรอบระยะเวลาแรกสุดที่นำเสนอ</w:t>
      </w:r>
    </w:p>
    <w:p w14:paraId="4ABDF6F3" w14:textId="3828F091" w:rsidR="00E1298A" w:rsidRPr="00783D02" w:rsidRDefault="00E1298A" w:rsidP="00E1298A">
      <w:pPr>
        <w:ind w:left="126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783D02">
        <w:rPr>
          <w:rFonts w:ascii="Angsana New" w:hAnsi="Angsana New" w:cs="Angsana New"/>
          <w:sz w:val="32"/>
          <w:szCs w:val="32"/>
          <w:u w:val="single"/>
          <w:cs/>
          <w:lang w:val="en-US"/>
        </w:rPr>
        <w:t xml:space="preserve">มาตรฐานการบัญชี ฉบับที่ </w:t>
      </w:r>
      <w:r w:rsidR="00DB366A" w:rsidRPr="00783D02">
        <w:rPr>
          <w:rFonts w:ascii="Angsana New" w:hAnsi="Angsana New" w:cs="Angsana New"/>
          <w:sz w:val="32"/>
          <w:szCs w:val="32"/>
          <w:u w:val="single"/>
          <w:lang w:val="en-US"/>
        </w:rPr>
        <w:t>37</w:t>
      </w:r>
      <w:r w:rsidRPr="00783D02">
        <w:rPr>
          <w:rFonts w:ascii="Angsana New" w:hAnsi="Angsana New" w:cs="Angsana New"/>
          <w:sz w:val="32"/>
          <w:szCs w:val="32"/>
          <w:u w:val="single"/>
          <w:cs/>
          <w:lang w:val="en-US"/>
        </w:rPr>
        <w:t xml:space="preserve"> เรื่อง ประมาณการหนี้สิน หนี้สินที่อาจเกิดขึ้น และสินทรัพย์</w:t>
      </w:r>
      <w:r w:rsidRPr="00783D02">
        <w:rPr>
          <w:rFonts w:ascii="Angsana New" w:hAnsi="Angsana New" w:cs="Angsana New"/>
          <w:sz w:val="32"/>
          <w:szCs w:val="32"/>
          <w:u w:val="single"/>
          <w:lang w:val="en-US"/>
        </w:rPr>
        <w:br/>
      </w:r>
      <w:r w:rsidRPr="00783D02">
        <w:rPr>
          <w:rFonts w:ascii="Angsana New" w:hAnsi="Angsana New" w:cs="Angsana New"/>
          <w:sz w:val="32"/>
          <w:szCs w:val="32"/>
          <w:u w:val="single"/>
          <w:cs/>
          <w:lang w:val="en-US"/>
        </w:rPr>
        <w:t>ที่อาจเกิดขึ้น</w:t>
      </w:r>
    </w:p>
    <w:p w14:paraId="43CD6AD4" w14:textId="2AFA259B" w:rsidR="00E1298A" w:rsidRPr="00783D02" w:rsidRDefault="00E1298A" w:rsidP="00E1298A">
      <w:pPr>
        <w:spacing w:before="240" w:after="360"/>
        <w:ind w:left="126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การปรับปรุงนี้ได้อธิบายให้ชัดเจนว่า “ต้นทุนการปฏิบัติครบตามสัญญา” ประกอบด้วย </w:t>
      </w:r>
      <w:r w:rsidRPr="00783D02">
        <w:rPr>
          <w:rFonts w:ascii="Angsana New" w:hAnsi="Angsana New" w:cs="Angsana New"/>
          <w:sz w:val="32"/>
          <w:szCs w:val="32"/>
          <w:lang w:val="en-US"/>
        </w:rPr>
        <w:br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การปันส่วนต้นทุนอื่นที่เกี่ยวข้องโดยตรงในการปฏิบัติครบตามสัญญา (ตัวอย่างเช่น การปันส่วน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ค่าเสื่อมราคาของรายการที่ดิน อาคารและอุปกรณ์ที่ใช้ในการปฏิบัติครบตามสัญญานั้น) </w:t>
      </w:r>
      <w:r w:rsidRPr="00783D02">
        <w:rPr>
          <w:rFonts w:ascii="Angsana New" w:hAnsi="Angsana New" w:cs="Angsana New"/>
          <w:sz w:val="32"/>
          <w:szCs w:val="32"/>
          <w:lang w:val="en-US"/>
        </w:rPr>
        <w:br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 xml:space="preserve">การปรับปรุงดังกล่าวต้องถือปฏิบัติกับสัญญาซึ่งยังปฏิบัติไม่ครบตามภาระผูกพันทั้งหมด </w:t>
      </w:r>
      <w:r w:rsidRPr="00783D02">
        <w:rPr>
          <w:rFonts w:ascii="Angsana New" w:hAnsi="Angsana New" w:cs="Angsana New"/>
          <w:sz w:val="32"/>
          <w:szCs w:val="32"/>
          <w:lang w:val="en-US"/>
        </w:rPr>
        <w:br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ณ วันเริ่มต้นของรอบระยะเวลารายงานประจำปี ซึ่งกิจการถือปฏิบัติตามการปรับปรุงนี้</w:t>
      </w:r>
      <w:r w:rsidRPr="00783D02">
        <w:rPr>
          <w:rFonts w:ascii="Angsana New" w:hAnsi="Angsana New" w:cs="Angsana New"/>
          <w:sz w:val="32"/>
          <w:szCs w:val="32"/>
          <w:lang w:val="en-US"/>
        </w:rPr>
        <w:br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</w:p>
    <w:p w14:paraId="3A8828A6" w14:textId="21BAC825" w:rsidR="00E1298A" w:rsidRPr="00783D02" w:rsidRDefault="00E1298A" w:rsidP="00E1298A">
      <w:pPr>
        <w:ind w:left="126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u w:val="single"/>
          <w:cs/>
          <w:lang w:val="en-US"/>
        </w:rPr>
        <w:t xml:space="preserve">มาตรฐานการรายงานทางการเงินฉบับที่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u w:val="single"/>
          <w:lang w:val="en-US"/>
        </w:rPr>
        <w:t>3</w:t>
      </w:r>
      <w:r w:rsidRPr="00783D02">
        <w:rPr>
          <w:rFonts w:ascii="Angsana New" w:hAnsi="Angsana New" w:cs="Angsana New"/>
          <w:spacing w:val="-4"/>
          <w:sz w:val="32"/>
          <w:szCs w:val="32"/>
          <w:u w:val="single"/>
          <w:cs/>
          <w:lang w:val="en-US"/>
        </w:rPr>
        <w:t xml:space="preserve"> เรื่อง การรวมธุรกิจ</w:t>
      </w:r>
    </w:p>
    <w:p w14:paraId="148C35C9" w14:textId="40182947" w:rsidR="00E1298A" w:rsidRPr="00783D02" w:rsidRDefault="00E1298A" w:rsidP="00E1298A">
      <w:pPr>
        <w:spacing w:before="240" w:after="360"/>
        <w:ind w:left="126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การปรับปรุง 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TFRS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3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เพื่อให้สอดคล้องตามกรอบแนวคิดฯ ฉบับที่มีผลบังคับใช้อยู่ ณ ปัจจุบันนอกจากนี้ ยังมีการเพิ่มข้อกำหนดเกี่ยวกับภาระผูกพันภายในขอบเขตของ 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TAS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37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โดยกำหนดให้ผู้ซื้อต้องถือปฏิบัติตาม 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TAS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37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ในการกำหนดว่า ณ วันซื้อ มีภาระผูกพันปัจจุบันซึ่งเป็นผลจากเหตุการณ์ในอดีตหรือไม่ และเพิ่มข้อกำหนดสำหรับเงินที่นำส่งรัฐที่อยู่ภายในขอบเขตของ 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TFRIC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21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โดยผู้ซื้อต้องถือปฏิบัติตาม 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TFRIC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21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ในการกำหนดว่ามีเหตุการณ์ที่ก่อให้เกิดภาระผูกพันที่ทำให้เกิดหนี้สินที่จะจ่ายเงินที่นำส่งรัฐเกิดขึ้นไม่เกินวันที่ซื้อหรือไม่ และมีการเพิ่มคำอธิบายให้ชัดเจนว่าผู้ซื้อต้องไม่รับรู้สินทรัพย์ที่อาจเกิดขึ้นในการรวมธุรกิจ</w:t>
      </w:r>
    </w:p>
    <w:p w14:paraId="61F80C73" w14:textId="284197E1" w:rsidR="00E1298A" w:rsidRPr="00783D02" w:rsidRDefault="00E1298A" w:rsidP="00E1298A">
      <w:pPr>
        <w:ind w:left="126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u w:val="single"/>
          <w:cs/>
          <w:lang w:val="en-US"/>
        </w:rPr>
        <w:t xml:space="preserve">มาตรฐานการรายงานทางการเงินฉบับที่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u w:val="single"/>
          <w:lang w:val="en-US"/>
        </w:rPr>
        <w:t>9</w:t>
      </w:r>
      <w:r w:rsidRPr="00783D02">
        <w:rPr>
          <w:rFonts w:ascii="Angsana New" w:hAnsi="Angsana New" w:cs="Angsana New"/>
          <w:spacing w:val="-4"/>
          <w:sz w:val="32"/>
          <w:szCs w:val="32"/>
          <w:u w:val="single"/>
          <w:cs/>
          <w:lang w:val="en-US"/>
        </w:rPr>
        <w:t xml:space="preserve"> เรื่อง เครื่องมือทางการเงิน</w:t>
      </w:r>
    </w:p>
    <w:p w14:paraId="04028CF8" w14:textId="3DCBEC89" w:rsidR="00E1298A" w:rsidRPr="00783D02" w:rsidRDefault="00E1298A" w:rsidP="00E1298A">
      <w:pPr>
        <w:spacing w:before="240" w:after="36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การปรับปรุงนี้ได้อธิบายให้ชัดเจนเกี่ยวกับการพิจารณาตัดรายการหนี้สินทางการเงินด้วย</w:t>
      </w:r>
      <w:r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วิธีร้อยละ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10</w:t>
      </w:r>
      <w:r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โดยให้กิจการรวมเฉพาะค่าธรรมเนียมจ่ายหรือรับระหว่างกิจการ (ผู้กู้ยืม) และ</w:t>
      </w:r>
      <w:r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ผู้ให้กู้ยืม โดยรวมค่าธรรมเนียมจ่ายหรือรับที่กิจการหรือผู้ให้กู้ยืมกระทำในนามของผู้อื่นด้วย </w:t>
      </w:r>
      <w:r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การปรับปรุงดังกล่าวให้ถือปฏิบัติแบบเปลี่ยนทันทีเป็นต้นไปกับการเปลี่ยนแปลงเงื่อนไขและ</w:t>
      </w:r>
      <w:r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การแลกเปลี่ยนที่เริ่มในหรือหลังวันที่ที่กิจการถือปฏิบัติตามการปรับปรุงดังกล่าวครั้งแรก</w:t>
      </w:r>
    </w:p>
    <w:p w14:paraId="6ABF19A7" w14:textId="70E6BCDD" w:rsidR="008E6F7D" w:rsidRPr="00783D02" w:rsidRDefault="00E1298A" w:rsidP="00E1298A">
      <w:pPr>
        <w:spacing w:before="120" w:after="240"/>
        <w:ind w:left="1267"/>
        <w:jc w:val="thaiDistribute"/>
        <w:rPr>
          <w:rFonts w:ascii="Angsana New" w:hAnsi="Angsana New" w:cs="Angsana New"/>
          <w:spacing w:val="-10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ผู้บริหารของ</w:t>
      </w:r>
      <w:r w:rsidRPr="00783D02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จะนำมาตรฐานการรายงานทางการเงินที่เกี่ยวข้องมาเริ่ม</w:t>
      </w:r>
      <w:r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ถือปฏิบัติกับงบการเงินของบริษัท</w:t>
      </w:r>
      <w:r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เมื่อมาตรฐานการรายงานทางการเงินดังกล่าว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  <w:t>มีผลบังคับใช้ โดยผู้บริหารของ</w:t>
      </w:r>
      <w:r w:rsidRPr="00783D02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อยู่ระหว่างการประเมินผลกระทบจากมาตรฐาน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การรายงานทางการเงินดังกล่าวที่มีต่องบการเงินของ</w:t>
      </w:r>
      <w:r w:rsidRPr="00783D02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ในงวด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br/>
        <w:t>ที่จะเริ่มถือปฏิบัติ</w:t>
      </w:r>
      <w:r w:rsidR="008E6F7D" w:rsidRPr="00783D02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 w:type="page"/>
      </w:r>
    </w:p>
    <w:p w14:paraId="5FAC8F84" w14:textId="45D8A4F7" w:rsidR="00207CB0" w:rsidRPr="00783D02" w:rsidRDefault="00DB366A" w:rsidP="004F6272">
      <w:pPr>
        <w:suppressAutoHyphens w:val="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F4325A" w:rsidRPr="00783D0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6272" w:rsidRPr="00783D0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07CB0" w:rsidRPr="00783D02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F61CB24" w14:textId="788A23BF" w:rsidR="00E54179" w:rsidRPr="00783D02" w:rsidRDefault="00E54179" w:rsidP="008E6F7D">
      <w:pPr>
        <w:tabs>
          <w:tab w:val="left" w:pos="-3261"/>
        </w:tabs>
        <w:spacing w:after="120"/>
        <w:ind w:left="547" w:right="43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783D02">
        <w:rPr>
          <w:rFonts w:cs="Angsana New"/>
          <w:sz w:val="32"/>
          <w:szCs w:val="32"/>
          <w:cs/>
          <w:lang w:val="en-US"/>
        </w:rPr>
        <w:t>ง</w:t>
      </w:r>
      <w:r w:rsidRPr="00783D02">
        <w:rPr>
          <w:rFonts w:cs="Angsana New"/>
          <w:sz w:val="32"/>
          <w:szCs w:val="32"/>
          <w:cs/>
        </w:rPr>
        <w:t>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</w:t>
      </w:r>
      <w:r w:rsidRPr="00783D02">
        <w:rPr>
          <w:rFonts w:cs="Angsana New"/>
          <w:spacing w:val="-4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</w:t>
      </w:r>
      <w:r w:rsidRPr="00783D02">
        <w:rPr>
          <w:rFonts w:cs="Angsana New"/>
          <w:sz w:val="32"/>
          <w:szCs w:val="32"/>
          <w:cs/>
        </w:rPr>
        <w:t>และงบการเงินเฉพาะกิจการตามกฎหมายฉบับภาษาไทยเป็นหลัก</w:t>
      </w:r>
    </w:p>
    <w:p w14:paraId="7A0A9EFB" w14:textId="311B5BA1" w:rsidR="00393F49" w:rsidRPr="00783D02" w:rsidRDefault="00393F49" w:rsidP="008E6F7D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>นโยบายการบัญชีที่สำคัญดังต่อไปนี้</w:t>
      </w:r>
    </w:p>
    <w:p w14:paraId="3225ADC9" w14:textId="01524694" w:rsidR="00E15D6B" w:rsidRPr="00783D02" w:rsidRDefault="00E15D6B" w:rsidP="009469EE">
      <w:pPr>
        <w:pStyle w:val="ListParagraph"/>
        <w:numPr>
          <w:ilvl w:val="1"/>
          <w:numId w:val="19"/>
        </w:numPr>
        <w:suppressAutoHyphens w:val="0"/>
        <w:ind w:left="1267" w:right="43"/>
        <w:jc w:val="thaiDistribute"/>
        <w:rPr>
          <w:rFonts w:cs="Times New Roman"/>
          <w:sz w:val="32"/>
          <w:szCs w:val="32"/>
          <w:cs/>
        </w:rPr>
      </w:pPr>
      <w:r w:rsidRPr="00783D02">
        <w:rPr>
          <w:sz w:val="32"/>
          <w:szCs w:val="32"/>
          <w:cs/>
        </w:rPr>
        <w:t>เกณฑ์ในการจัดทำงบการเงินรวม</w:t>
      </w:r>
    </w:p>
    <w:p w14:paraId="6A88D215" w14:textId="1FC4400B" w:rsidR="005C7A29" w:rsidRPr="00783D02" w:rsidRDefault="00E15D6B" w:rsidP="008E6F7D">
      <w:pPr>
        <w:spacing w:after="120"/>
        <w:ind w:left="1267" w:right="-115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งบการเงินรวมประกอบด้วยงบการเงินของบริษัทและบริษัทย่อย และส่วนได้เสียของ</w:t>
      </w:r>
      <w:r w:rsidR="00FA722D" w:rsidRPr="00783D02">
        <w:rPr>
          <w:rFonts w:ascii="Angsana New" w:eastAsia="Cordia New" w:hAnsi="Angsana New" w:cs="Angsana New" w:hint="cs"/>
          <w:sz w:val="32"/>
          <w:szCs w:val="32"/>
          <w:cs/>
          <w:lang w:val="en-US"/>
        </w:rPr>
        <w:t>บริษัทและบริษัทย่อย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ในบริษัทร่วม </w:t>
      </w:r>
    </w:p>
    <w:p w14:paraId="2947701A" w14:textId="25916970" w:rsidR="00E15D6B" w:rsidRPr="00783D02" w:rsidRDefault="00E15D6B" w:rsidP="008C42B1">
      <w:pPr>
        <w:suppressAutoHyphens w:val="0"/>
        <w:ind w:left="126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การตัดรายการในงบการเงินรวม</w:t>
      </w:r>
    </w:p>
    <w:p w14:paraId="2DEF0932" w14:textId="71EF47F0" w:rsidR="00E15D6B" w:rsidRPr="00783D02" w:rsidRDefault="00E15D6B" w:rsidP="008E6F7D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783D02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         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งบการเงินรวมนี้แล้ว  งบการเงินรวมสำหรับปีสิ้นสุดวันที่ </w:t>
      </w:r>
      <w:r w:rsidR="00DB366A" w:rsidRPr="00783D02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ธันวาคม </w:t>
      </w:r>
      <w:r w:rsidR="00DB366A" w:rsidRPr="00783D02">
        <w:rPr>
          <w:rFonts w:ascii="Angsana New" w:hAnsi="Angsana New" w:cs="Angsana New"/>
          <w:spacing w:val="-12"/>
          <w:sz w:val="32"/>
          <w:szCs w:val="32"/>
          <w:lang w:val="en-US"/>
        </w:rPr>
        <w:t>2565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 </w:t>
      </w:r>
      <w:r w:rsidR="00DB366A" w:rsidRPr="00783D02">
        <w:rPr>
          <w:rFonts w:ascii="Angsana New" w:hAnsi="Angsana New" w:cs="Angsana New"/>
          <w:spacing w:val="-12"/>
          <w:sz w:val="32"/>
          <w:szCs w:val="32"/>
          <w:lang w:val="en-US"/>
        </w:rPr>
        <w:t>2564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ได้จัดทำข</w:t>
      </w:r>
      <w:r w:rsidR="0034506F"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ึ้นโดย</w:t>
      </w:r>
      <w:r w:rsidR="0034506F" w:rsidRPr="00783D02">
        <w:rPr>
          <w:rFonts w:ascii="Angsana New" w:hAnsi="Angsana New" w:cs="Angsana New"/>
          <w:sz w:val="32"/>
          <w:szCs w:val="32"/>
          <w:cs/>
          <w:lang w:val="en-US"/>
        </w:rPr>
        <w:t>ใช้งบการเงินของบริษัทย่อย</w:t>
      </w:r>
      <w:r w:rsidR="0034506F" w:rsidRPr="00783D02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34506F" w:rsidRPr="00783D02">
        <w:rPr>
          <w:rFonts w:ascii="Angsana New" w:hAnsi="Angsana New" w:cs="Angsana New"/>
          <w:sz w:val="32"/>
          <w:szCs w:val="32"/>
          <w:cs/>
          <w:lang w:val="en-US"/>
        </w:rPr>
        <w:t>บริษัทร่วม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สำหรับปีสิ้นสุดวันเดียวกัน</w:t>
      </w:r>
    </w:p>
    <w:p w14:paraId="0481EFD5" w14:textId="48CC97BF" w:rsidR="00393F49" w:rsidRPr="00783D02" w:rsidRDefault="00DB366A" w:rsidP="00393F49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07DA808B" w14:textId="77777777" w:rsidR="00393F49" w:rsidRPr="00783D02" w:rsidRDefault="00393F49" w:rsidP="00393F49">
      <w:pPr>
        <w:ind w:left="1260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 ได้แก่ เงินสดในมือ เงินฝากธนาคารประเภทออมทรัพย์และ</w:t>
      </w:r>
    </w:p>
    <w:p w14:paraId="4B43FD88" w14:textId="6DBC2EB8" w:rsidR="006667EE" w:rsidRPr="00783D02" w:rsidRDefault="00393F49" w:rsidP="008E6F7D">
      <w:pPr>
        <w:spacing w:after="120"/>
        <w:ind w:left="1267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กระแสรายวัน และเงินลงทุนระยะสั้นที่มีสภาพคล่องในการเปลี่ยนมือซึ่งจะถึงกำหนดภายในสามเดือน</w:t>
      </w:r>
      <w:r w:rsidRPr="00783D02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นับจากวันที่ได้มา 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ทั้งนี้ไม่รวมเงินฝากธนาคารที่มีภาระผูกพัน</w:t>
      </w:r>
    </w:p>
    <w:p w14:paraId="572DB727" w14:textId="79595F11" w:rsidR="0046281C" w:rsidRPr="00783D02" w:rsidRDefault="00DB366A" w:rsidP="00D90A07">
      <w:pPr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83D02">
        <w:rPr>
          <w:rFonts w:ascii="Angsana New" w:hAnsi="Angsana New" w:cs="Angsana New"/>
          <w:sz w:val="32"/>
          <w:szCs w:val="32"/>
          <w:cs/>
        </w:rPr>
        <w:t>.</w:t>
      </w:r>
      <w:r w:rsidR="008A5BBC"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83D02">
        <w:rPr>
          <w:rFonts w:ascii="Angsana New" w:hAnsi="Angsana New" w:cs="Angsana New"/>
          <w:sz w:val="32"/>
          <w:szCs w:val="32"/>
          <w:cs/>
        </w:rPr>
        <w:tab/>
        <w:t>ลูกหนี้การค้า</w:t>
      </w:r>
      <w:r w:rsidR="006C7BA0" w:rsidRPr="00783D02">
        <w:rPr>
          <w:rFonts w:ascii="Angsana New" w:hAnsi="Angsana New" w:cs="Angsana New"/>
          <w:sz w:val="32"/>
          <w:szCs w:val="32"/>
          <w:cs/>
        </w:rPr>
        <w:t>และลูกหนี้หมุนเวียนอื่น</w:t>
      </w:r>
    </w:p>
    <w:p w14:paraId="6C01D0F0" w14:textId="757E545C" w:rsidR="0046281C" w:rsidRPr="00783D02" w:rsidRDefault="0046281C" w:rsidP="00982E64">
      <w:pPr>
        <w:spacing w:after="240"/>
        <w:ind w:left="1267"/>
        <w:jc w:val="both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r w:rsidR="00D05EBA" w:rsidRPr="00783D02">
        <w:rPr>
          <w:rFonts w:ascii="Angsana New" w:hAnsi="Angsana New" w:cs="Angsana New"/>
          <w:sz w:val="32"/>
          <w:szCs w:val="32"/>
          <w:cs/>
        </w:rPr>
        <w:t>และลูกหนี้หมุนเวียนอื่น</w:t>
      </w:r>
      <w:r w:rsidRPr="00783D02">
        <w:rPr>
          <w:rFonts w:ascii="Angsana New" w:hAnsi="Angsana New" w:cs="Angsana New" w:hint="cs"/>
          <w:sz w:val="32"/>
          <w:szCs w:val="32"/>
          <w:cs/>
        </w:rPr>
        <w:t>แสดงในราคาทุนสุทธิหลังจาก</w:t>
      </w:r>
      <w:r w:rsidR="00982E64" w:rsidRPr="00783D02">
        <w:rPr>
          <w:rFonts w:ascii="Angsana New" w:hAnsi="Angsana New" w:cs="Angsana New"/>
          <w:sz w:val="32"/>
          <w:szCs w:val="32"/>
          <w:cs/>
        </w:rPr>
        <w:t>หักค่าเผื่อผลขาดทุนด้านเครดิตที่คาดว่าจะเกิดขึ้น</w:t>
      </w:r>
    </w:p>
    <w:p w14:paraId="5D51BC6D" w14:textId="6398FBC5" w:rsidR="0046281C" w:rsidRPr="00783D02" w:rsidRDefault="0046281C" w:rsidP="00E11813">
      <w:pPr>
        <w:spacing w:after="240"/>
        <w:ind w:left="1267"/>
        <w:jc w:val="both"/>
        <w:rPr>
          <w:rFonts w:ascii="Angsana New" w:hAnsi="Angsana New" w:cs="Angsana New"/>
          <w:sz w:val="32"/>
          <w:szCs w:val="32"/>
        </w:rPr>
      </w:pPr>
      <w:r w:rsidRPr="00783D02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8B0EAF" w:rsidRPr="00783D02">
        <w:rPr>
          <w:rFonts w:ascii="Angsana New" w:hAnsi="Angsana New" w:cs="Angsana New"/>
          <w:sz w:val="32"/>
          <w:szCs w:val="32"/>
          <w:cs/>
        </w:rPr>
        <w:t>.</w:t>
      </w:r>
      <w:r w:rsidR="004A1D4D">
        <w:rPr>
          <w:rFonts w:ascii="Angsana New" w:hAnsi="Angsana New" w:cs="Angsana New"/>
          <w:sz w:val="32"/>
          <w:szCs w:val="32"/>
          <w:lang w:val="en-US"/>
        </w:rPr>
        <w:t>5</w:t>
      </w:r>
    </w:p>
    <w:p w14:paraId="1CF35425" w14:textId="6236A9A4" w:rsidR="00393F49" w:rsidRPr="00783D02" w:rsidRDefault="00DB366A" w:rsidP="00393F49">
      <w:pPr>
        <w:ind w:left="1267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83D02">
        <w:rPr>
          <w:rFonts w:ascii="Angsana New" w:hAnsi="Angsana New" w:cs="Angsana New"/>
          <w:sz w:val="32"/>
          <w:szCs w:val="32"/>
          <w:cs/>
        </w:rPr>
        <w:t>.</w:t>
      </w:r>
      <w:r w:rsidR="008A5BBC" w:rsidRPr="00783D02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83D02">
        <w:rPr>
          <w:rFonts w:ascii="Angsana New" w:hAnsi="Angsana New" w:cs="Angsana New"/>
          <w:sz w:val="32"/>
          <w:szCs w:val="32"/>
          <w:cs/>
        </w:rPr>
        <w:tab/>
        <w:t>สินค้าคงเหลือ</w:t>
      </w:r>
    </w:p>
    <w:p w14:paraId="3DEFD26E" w14:textId="77777777" w:rsidR="00393F49" w:rsidRPr="00783D02" w:rsidRDefault="00393F49" w:rsidP="006667EE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</w:t>
      </w:r>
      <w:r w:rsidRPr="00783D02">
        <w:rPr>
          <w:rFonts w:ascii="Angsana New" w:hAnsi="Angsana New" w:cs="Angsana New"/>
          <w:sz w:val="32"/>
          <w:szCs w:val="32"/>
          <w:cs/>
        </w:rPr>
        <w:t>สินค้าคงเหลือของบริษัทและบริษัทย่อยคำนวณโดยวิธีถัวเฉลี่ย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เคลื่อนที่</w:t>
      </w:r>
    </w:p>
    <w:p w14:paraId="34688846" w14:textId="3E2DDDBD" w:rsidR="005B0041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ต้นทุนของสินค้าสำเร็จรูปและงานระหว่างทำ คำนวณจากค่าวัสดุ ค่าแรงและค่าโสหุ้ยการผลิต มูลค่าสุท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ธิ</w:t>
      </w:r>
      <w:r w:rsidRPr="00783D02">
        <w:rPr>
          <w:rFonts w:ascii="Angsana New" w:hAnsi="Angsana New" w:cs="Angsana New"/>
          <w:spacing w:val="-6"/>
          <w:sz w:val="32"/>
          <w:szCs w:val="32"/>
          <w:cs/>
        </w:rPr>
        <w:t>ที่จะได้รับของสินค้าประมาณจากราคาที่คาดว่าจะขายได้ตามปกติของธุรกิจ หักด้วย</w:t>
      </w:r>
      <w:r w:rsidRPr="00783D02">
        <w:rPr>
          <w:rFonts w:ascii="Angsana New" w:hAnsi="Angsana New" w:cs="Angsana New"/>
          <w:spacing w:val="-10"/>
          <w:sz w:val="32"/>
          <w:szCs w:val="32"/>
          <w:cs/>
        </w:rPr>
        <w:t>ต้นทุนที่จำเป็นต้องจ่ายเพื่อให้ขายสินค้านั้นได้</w:t>
      </w:r>
    </w:p>
    <w:p w14:paraId="00A078E0" w14:textId="77777777" w:rsidR="005B0041" w:rsidRDefault="005B0041">
      <w:pPr>
        <w:suppressAutoHyphens w:val="0"/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14:paraId="0E3009BF" w14:textId="18FA9258" w:rsidR="00FE4453" w:rsidRPr="00783D02" w:rsidRDefault="00E9020A" w:rsidP="00FA763B">
      <w:pPr>
        <w:spacing w:after="240"/>
        <w:ind w:left="1267"/>
        <w:jc w:val="thaiDistribute"/>
        <w:rPr>
          <w:rFonts w:cs="Times New Roman"/>
          <w:spacing w:val="-4"/>
          <w:sz w:val="32"/>
          <w:szCs w:val="32"/>
          <w:cs/>
        </w:rPr>
      </w:pPr>
      <w:r w:rsidRPr="00783D02">
        <w:rPr>
          <w:rFonts w:cs="Angsana New"/>
          <w:sz w:val="32"/>
          <w:szCs w:val="32"/>
          <w:cs/>
        </w:rPr>
        <w:lastRenderedPageBreak/>
        <w:t>ในกรณีของ</w:t>
      </w:r>
      <w:r w:rsidRPr="00783D02">
        <w:rPr>
          <w:rFonts w:cs="Angsana New"/>
          <w:spacing w:val="-8"/>
          <w:sz w:val="32"/>
          <w:szCs w:val="32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</w:t>
      </w:r>
      <w:r w:rsidRPr="00783D02">
        <w:rPr>
          <w:rFonts w:cs="Angsana New"/>
          <w:spacing w:val="-10"/>
          <w:sz w:val="32"/>
          <w:szCs w:val="32"/>
          <w:cs/>
        </w:rPr>
        <w:t>มาตรฐานซึ่งได้รับการปรับปรุงให้ใกล้เคียงกับราคาทุนถัวเฉลี่ยรวมการปันส่วนของค่าโสหุ้ยการผลิต</w:t>
      </w:r>
      <w:r w:rsidRPr="00783D02">
        <w:rPr>
          <w:rFonts w:cs="Angsana New"/>
          <w:spacing w:val="-4"/>
          <w:sz w:val="32"/>
          <w:szCs w:val="32"/>
          <w:cs/>
        </w:rPr>
        <w:t>อย่างเหมาะสม โดยคำนึงถึงระดับกำลังการผลิตตามปกติ</w:t>
      </w:r>
    </w:p>
    <w:p w14:paraId="5FCD07D1" w14:textId="20931575" w:rsidR="004137CE" w:rsidRPr="00783D02" w:rsidRDefault="004137CE" w:rsidP="00FA763B">
      <w:pPr>
        <w:spacing w:after="240"/>
        <w:ind w:left="1267"/>
        <w:jc w:val="thaiDistribute"/>
        <w:rPr>
          <w:rFonts w:cs="Angsana New"/>
          <w:sz w:val="32"/>
          <w:szCs w:val="32"/>
          <w:cs/>
        </w:rPr>
      </w:pPr>
      <w:r w:rsidRPr="00783D02">
        <w:rPr>
          <w:rFonts w:cs="Angsana New" w:hint="cs"/>
          <w:spacing w:val="-4"/>
          <w:sz w:val="32"/>
          <w:szCs w:val="32"/>
          <w:cs/>
        </w:rPr>
        <w:t>บริษัทและบริษัทย่อยบันทึกค่าเผื่อการลดมูลค่าของสินค้าคงเหลือเมื่อสินค้าเสียหายหรือล้าสมัย</w:t>
      </w:r>
    </w:p>
    <w:p w14:paraId="2B7A9399" w14:textId="1722870F" w:rsidR="00403765" w:rsidRPr="00783D02" w:rsidRDefault="00DB366A" w:rsidP="00D90A07">
      <w:pPr>
        <w:ind w:left="1267" w:hanging="720"/>
        <w:jc w:val="thaiDistribute"/>
        <w:rPr>
          <w:rFonts w:ascii="Angsana New" w:hAnsi="Angsana New" w:cs="Angsana New"/>
          <w:spacing w:val="-18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1B1AD1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="008A5BBC" w:rsidRPr="00783D02">
        <w:rPr>
          <w:rFonts w:ascii="Angsana New" w:hAnsi="Angsana New" w:cs="Angsana New"/>
          <w:sz w:val="32"/>
          <w:szCs w:val="32"/>
          <w:lang w:val="en-US"/>
        </w:rPr>
        <w:t>5</w:t>
      </w:r>
      <w:r w:rsidR="00403765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403765" w:rsidRPr="00783D02">
        <w:rPr>
          <w:rFonts w:ascii="Angsana New" w:hAnsi="Angsana New" w:cs="Angsana New"/>
          <w:sz w:val="32"/>
          <w:szCs w:val="32"/>
          <w:cs/>
        </w:rPr>
        <w:t>เ</w:t>
      </w:r>
      <w:r w:rsidR="00403765" w:rsidRPr="00783D02">
        <w:rPr>
          <w:rFonts w:ascii="Angsana New" w:hAnsi="Angsana New" w:cs="Angsana New" w:hint="cs"/>
          <w:sz w:val="32"/>
          <w:szCs w:val="32"/>
          <w:cs/>
        </w:rPr>
        <w:t>ครื่องมือทางการเงิน</w:t>
      </w:r>
    </w:p>
    <w:p w14:paraId="38B763B8" w14:textId="1A994403" w:rsidR="00C54B26" w:rsidRPr="00783D02" w:rsidRDefault="00C54B26" w:rsidP="006667EE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สินทรัพย์ทางการเงินและหนี้สินทางการเงินรับรู้ในงบแสดงฐานะการเงินรวมของบริษัทและบริษัทย่อย เมื่อบริษัทและบริษัทย่อยเป็นคู่สัญญาตามข้อกำหนดของสัญญาของเครื่องมือ</w:t>
      </w:r>
      <w:r w:rsidR="007E16AE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          </w:t>
      </w:r>
      <w:r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ทางการเงิน</w:t>
      </w:r>
    </w:p>
    <w:p w14:paraId="4F615477" w14:textId="6E5502E8" w:rsidR="00C54B26" w:rsidRPr="00783D02" w:rsidRDefault="00C54B26" w:rsidP="006667EE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</w:t>
      </w:r>
      <w:r w:rsidR="007E16AE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         </w:t>
      </w:r>
      <w:r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ทางการเงิน </w:t>
      </w:r>
      <w:r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(</w:t>
      </w:r>
      <w:r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)</w:t>
      </w:r>
      <w:r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3AF689EF" w14:textId="0B43C395" w:rsidR="00654990" w:rsidRPr="00783D02" w:rsidRDefault="00654990" w:rsidP="00166B5F">
      <w:pPr>
        <w:spacing w:before="12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สินทรัพย์ทางการเงิน</w:t>
      </w:r>
    </w:p>
    <w:p w14:paraId="47A0CFF3" w14:textId="77777777" w:rsidR="00D6521D" w:rsidRPr="00783D02" w:rsidRDefault="00654990" w:rsidP="00D6521D">
      <w:pPr>
        <w:tabs>
          <w:tab w:val="left" w:pos="540"/>
          <w:tab w:val="left" w:pos="990"/>
        </w:tabs>
        <w:spacing w:after="120"/>
        <w:ind w:left="1260"/>
        <w:jc w:val="thaiDistribute"/>
        <w:rPr>
          <w:rFonts w:ascii="Angsana New" w:hAnsi="Angsana New" w:cs="Angsana New"/>
          <w:i/>
          <w:iCs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395F4E99" w14:textId="587CD268" w:rsidR="00654990" w:rsidRPr="00783D02" w:rsidRDefault="00654990" w:rsidP="00D6521D">
      <w:pPr>
        <w:tabs>
          <w:tab w:val="left" w:pos="540"/>
          <w:tab w:val="left" w:pos="990"/>
        </w:tabs>
        <w:spacing w:after="120"/>
        <w:ind w:left="1260"/>
        <w:jc w:val="thaiDistribute"/>
        <w:rPr>
          <w:rFonts w:ascii="Angsana New" w:hAnsi="Angsana New" w:cs="Angsana New"/>
          <w:i/>
          <w:iCs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/>
          <w:i/>
          <w:iCs/>
          <w:spacing w:val="-4"/>
          <w:sz w:val="32"/>
          <w:szCs w:val="32"/>
          <w:cs/>
          <w:lang w:val="en-US"/>
        </w:rPr>
        <w:t>การจัดประเภทรายการของสินทรัพย์ทางการเงิน</w:t>
      </w:r>
    </w:p>
    <w:p w14:paraId="18570705" w14:textId="77777777" w:rsidR="00654990" w:rsidRPr="00783D02" w:rsidRDefault="00654990" w:rsidP="006667EE">
      <w:pPr>
        <w:tabs>
          <w:tab w:val="left" w:pos="990"/>
        </w:tabs>
        <w:spacing w:after="240"/>
        <w:ind w:left="1166" w:firstLine="86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5DB51093" w14:textId="77777777" w:rsidR="00654990" w:rsidRPr="00783D02" w:rsidRDefault="00654990" w:rsidP="00654990">
      <w:pPr>
        <w:pStyle w:val="ListParagraph"/>
        <w:numPr>
          <w:ilvl w:val="0"/>
          <w:numId w:val="8"/>
        </w:numPr>
        <w:tabs>
          <w:tab w:val="left" w:pos="1170"/>
          <w:tab w:val="left" w:pos="1620"/>
        </w:tabs>
        <w:suppressAutoHyphens w:val="0"/>
        <w:spacing w:after="12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12"/>
          <w:sz w:val="32"/>
          <w:szCs w:val="32"/>
          <w:cs/>
          <w:lang w:val="en-US"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เพื่อรับกระแสเงินสดตามสัญญา และ</w:t>
      </w:r>
    </w:p>
    <w:p w14:paraId="0649B55E" w14:textId="77777777" w:rsidR="00654990" w:rsidRPr="00783D02" w:rsidRDefault="00654990" w:rsidP="006667EE">
      <w:pPr>
        <w:pStyle w:val="ListParagraph"/>
        <w:numPr>
          <w:ilvl w:val="0"/>
          <w:numId w:val="8"/>
        </w:numPr>
        <w:suppressAutoHyphens w:val="0"/>
        <w:spacing w:after="240"/>
        <w:ind w:left="1627"/>
        <w:jc w:val="thaiDistribute"/>
        <w:rPr>
          <w:rFonts w:ascii="Angsana New" w:hAnsi="Angsana New"/>
          <w:sz w:val="32"/>
          <w:szCs w:val="32"/>
          <w:lang w:val="en-US"/>
        </w:rPr>
      </w:pPr>
      <w:r w:rsidRPr="00783D02">
        <w:rPr>
          <w:rFonts w:ascii="Angsana New" w:hAnsi="Angsana New"/>
          <w:spacing w:val="-6"/>
          <w:sz w:val="32"/>
          <w:szCs w:val="32"/>
          <w:cs/>
          <w:lang w:val="en-US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Pr="00783D02">
        <w:rPr>
          <w:rFonts w:ascii="Angsana New" w:hAnsi="Angsana New"/>
          <w:sz w:val="32"/>
          <w:szCs w:val="32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</w:p>
    <w:p w14:paraId="54BF8215" w14:textId="77777777" w:rsidR="00654990" w:rsidRPr="00783D02" w:rsidRDefault="00654990" w:rsidP="006667EE">
      <w:pPr>
        <w:spacing w:after="240"/>
        <w:ind w:left="126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4E99D3FD" w14:textId="7E666D71" w:rsidR="005B0041" w:rsidRDefault="00654990" w:rsidP="005B0041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เว้นแต่ที่กล่าวไว้ก่อนหน้า บริษัทและบริษัทย่อยอาจปฏิบัติดังต่อไปนี้กับสินทรัพย์ทาง</w:t>
      </w:r>
      <w:r w:rsidR="007E16AE"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การ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เงินที่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เมื่อเลือกรับรู้รายการเมื่อเริ่มแรกแล้วไม่สามารถยกเลิกได้</w:t>
      </w:r>
      <w:r w:rsidR="005B0041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3B955CF7" w14:textId="5E104BA7" w:rsidR="00654990" w:rsidRPr="00783D02" w:rsidRDefault="00654990" w:rsidP="006667EE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lastRenderedPageBreak/>
        <w:t>บริษัทและ</w:t>
      </w:r>
      <w:r w:rsidRPr="00783D02">
        <w:rPr>
          <w:rFonts w:ascii="Angsana New" w:hAnsi="Angsana New"/>
          <w:spacing w:val="-10"/>
          <w:sz w:val="32"/>
          <w:szCs w:val="32"/>
          <w:cs/>
          <w:lang w:val="en-US"/>
        </w:rPr>
        <w:t>บริษัทย่อยอาจเลือกให้แสดงการเปลี่ยนแปลงในมูลค่ายุติธรรมที่เกิดขึ้นภายหลังกับตราสารทุน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ในกำไรขาดทุนเบ็ดเสร็จอื่น หากเข้าเงื่อนไข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 (</w:t>
      </w:r>
      <w:r w:rsidR="00DB366A" w:rsidRPr="00783D02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) 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ด้านล่าง</w:t>
      </w:r>
    </w:p>
    <w:p w14:paraId="6C1C399B" w14:textId="77777777" w:rsidR="00654990" w:rsidRPr="00783D02" w:rsidRDefault="00654990" w:rsidP="006D000C">
      <w:pPr>
        <w:pStyle w:val="ListParagraph"/>
        <w:numPr>
          <w:ilvl w:val="0"/>
          <w:numId w:val="9"/>
        </w:numPr>
        <w:suppressAutoHyphens w:val="0"/>
        <w:spacing w:after="120"/>
        <w:ind w:left="1440" w:firstLine="180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ราคาทุนตัดจำหน่ายและวิธีดอกเบี้ยที่แท้จริง</w:t>
      </w:r>
    </w:p>
    <w:p w14:paraId="11DAF343" w14:textId="17AEABBD" w:rsidR="00654990" w:rsidRPr="00783D02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10"/>
          <w:sz w:val="32"/>
          <w:szCs w:val="32"/>
          <w:cs/>
          <w:lang w:val="en-US"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ตลอดช่วงระยะเวลาที่เกี่ยวข้อง</w:t>
      </w:r>
    </w:p>
    <w:p w14:paraId="490EE022" w14:textId="0E234EC0" w:rsidR="00654990" w:rsidRPr="00783D02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sz w:val="32"/>
          <w:szCs w:val="32"/>
          <w:lang w:val="en-US"/>
        </w:rPr>
      </w:pPr>
      <w:r w:rsidRPr="00783D02">
        <w:rPr>
          <w:rFonts w:ascii="Angsana New" w:hAnsi="Angsana New"/>
          <w:sz w:val="32"/>
          <w:szCs w:val="32"/>
          <w:cs/>
          <w:lang w:val="en-US"/>
        </w:rPr>
        <w:t xml:space="preserve">ดอกเบี้ยรับ รับรู้ในกำไรหรือขาดทุนและรวมในรายการ </w:t>
      </w:r>
      <w:r w:rsidRPr="00783D02">
        <w:rPr>
          <w:rFonts w:ascii="Angsana New" w:hAnsi="Angsana New"/>
          <w:sz w:val="32"/>
          <w:szCs w:val="32"/>
          <w:lang w:val="en-US"/>
        </w:rPr>
        <w:t>“</w:t>
      </w:r>
      <w:r w:rsidRPr="00783D02">
        <w:rPr>
          <w:rFonts w:ascii="Angsana New" w:hAnsi="Angsana New"/>
          <w:sz w:val="32"/>
          <w:szCs w:val="32"/>
          <w:cs/>
          <w:lang w:val="en-US"/>
        </w:rPr>
        <w:t>รายได้</w:t>
      </w:r>
      <w:r w:rsidR="00512128" w:rsidRPr="00783D02">
        <w:rPr>
          <w:rFonts w:ascii="Angsana New" w:hAnsi="Angsana New" w:hint="cs"/>
          <w:sz w:val="32"/>
          <w:szCs w:val="32"/>
          <w:cs/>
          <w:lang w:val="en-US"/>
        </w:rPr>
        <w:t>อื่น</w:t>
      </w:r>
      <w:r w:rsidRPr="00783D0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/>
          <w:sz w:val="32"/>
          <w:szCs w:val="32"/>
          <w:lang w:val="en-US"/>
        </w:rPr>
        <w:t xml:space="preserve">- </w:t>
      </w:r>
      <w:r w:rsidRPr="00783D02">
        <w:rPr>
          <w:rFonts w:ascii="Angsana New" w:hAnsi="Angsana New"/>
          <w:sz w:val="32"/>
          <w:szCs w:val="32"/>
          <w:cs/>
          <w:lang w:val="en-US"/>
        </w:rPr>
        <w:t>ดอกเบี้ยรับ</w:t>
      </w:r>
      <w:r w:rsidRPr="00783D02">
        <w:rPr>
          <w:rFonts w:ascii="Angsana New" w:hAnsi="Angsana New"/>
          <w:sz w:val="32"/>
          <w:szCs w:val="32"/>
          <w:lang w:val="en-US"/>
        </w:rPr>
        <w:t>”</w:t>
      </w:r>
    </w:p>
    <w:p w14:paraId="5AB95530" w14:textId="769D91CB" w:rsidR="00654990" w:rsidRPr="00783D02" w:rsidRDefault="00654990" w:rsidP="006667EE">
      <w:pPr>
        <w:pStyle w:val="ListParagraph"/>
        <w:numPr>
          <w:ilvl w:val="0"/>
          <w:numId w:val="9"/>
        </w:numPr>
        <w:suppressAutoHyphens w:val="0"/>
        <w:spacing w:after="240"/>
        <w:ind w:left="1440" w:firstLine="18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1305EE4D" w14:textId="77777777" w:rsidR="00654990" w:rsidRPr="00783D02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10"/>
          <w:sz w:val="32"/>
          <w:szCs w:val="32"/>
          <w:cs/>
          <w:lang w:val="en-US"/>
        </w:rPr>
        <w:t>ณ วันที่รับรู้รายการเมื่อเริ่มแรก บริษัทและบริษัทย่อยอาจเลือกให้เงินลงทุนในตราสารทุน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แสดงด้วยมูลค่ายุติธรรมผ่านกำไรขาดทุนเบ็ดเสร็จอื่น 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>(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เป็นรายตราสาร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>)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ทั้งนี้เมื่อเลือกแล้วไม่สามารถยกเลิกได้ </w:t>
      </w:r>
    </w:p>
    <w:p w14:paraId="7251A6AA" w14:textId="775DFB7B" w:rsidR="00654990" w:rsidRPr="00783D02" w:rsidRDefault="00654990" w:rsidP="007C47AD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เงินลงทุนในตราสารทุนที่แสดงด้วยมูลค่ายุติธรรมผ่านกำไรขาดทุนเบ็ดเสร็จอื่น</w:t>
      </w:r>
      <w:r w:rsidR="00B64388" w:rsidRPr="00783D02">
        <w:rPr>
          <w:rFonts w:ascii="Angsana New" w:hAnsi="Angsana New"/>
          <w:spacing w:val="-4"/>
          <w:sz w:val="32"/>
          <w:szCs w:val="32"/>
          <w:cs/>
          <w:lang w:val="en-US"/>
        </w:rPr>
        <w:br/>
      </w:r>
      <w:r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วัดมูลค่าเมื่อเริ่มแรกด้วยมูลค่ายุติธรรมรวมต้นทุนการทำรายการ</w:t>
      </w:r>
      <w:r w:rsidR="004B188B"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</w:t>
      </w:r>
      <w:r w:rsidR="008940E4"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น</w:t>
      </w:r>
      <w:r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สะสม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ผลสะสมกำไรหรือขาดทุนจะไม่ถูกจัดประเภทรายการใหม่เป็นกำไรหรือ</w:t>
      </w:r>
      <w:r w:rsidRPr="00783D02">
        <w:rPr>
          <w:rFonts w:ascii="Angsana New" w:hAnsi="Angsana New" w:hint="cs"/>
          <w:spacing w:val="-10"/>
          <w:sz w:val="32"/>
          <w:szCs w:val="32"/>
          <w:cs/>
          <w:lang w:val="en-US"/>
        </w:rPr>
        <w:t>ขาดทุนเมื่อตัดจำหน่ายเงินลงทุนในตราสารทุน</w:t>
      </w:r>
      <w:r w:rsidRPr="00783D02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 w:hint="cs"/>
          <w:spacing w:val="-10"/>
          <w:sz w:val="32"/>
          <w:szCs w:val="32"/>
          <w:cs/>
          <w:lang w:val="en-US"/>
        </w:rPr>
        <w:t>รายการดังกล่าวจะโอนไปกำไรสะสมแทน</w:t>
      </w:r>
    </w:p>
    <w:p w14:paraId="4173C676" w14:textId="28BE4552" w:rsidR="00654990" w:rsidRPr="00783D02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783D02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783D02">
        <w:rPr>
          <w:rFonts w:ascii="Angsana New" w:hAnsi="Angsana New"/>
          <w:spacing w:val="2"/>
          <w:sz w:val="32"/>
          <w:szCs w:val="32"/>
          <w:lang w:val="en-US"/>
        </w:rPr>
        <w:t xml:space="preserve">TFRS </w:t>
      </w:r>
      <w:r w:rsidR="00DB366A" w:rsidRPr="00783D02">
        <w:rPr>
          <w:rFonts w:ascii="Angsana New" w:hAnsi="Angsana New"/>
          <w:spacing w:val="2"/>
          <w:sz w:val="32"/>
          <w:szCs w:val="32"/>
          <w:lang w:val="en-US"/>
        </w:rPr>
        <w:t>9</w:t>
      </w:r>
      <w:r w:rsidRPr="00783D02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</w:t>
      </w:r>
      <w:r w:rsidRPr="00783D0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เงินปันผลรวมอยู่ในรายการ </w:t>
      </w:r>
      <w:r w:rsidRPr="00783D02">
        <w:rPr>
          <w:rFonts w:ascii="Angsana New" w:hAnsi="Angsana New"/>
          <w:spacing w:val="-2"/>
          <w:sz w:val="32"/>
          <w:szCs w:val="32"/>
          <w:lang w:val="en-US"/>
        </w:rPr>
        <w:t>“</w:t>
      </w:r>
      <w:r w:rsidR="00860590" w:rsidRPr="00783D02">
        <w:rPr>
          <w:rFonts w:ascii="Angsana New" w:hAnsi="Angsana New"/>
          <w:spacing w:val="2"/>
          <w:sz w:val="32"/>
          <w:szCs w:val="32"/>
          <w:cs/>
          <w:lang w:val="en-US"/>
        </w:rPr>
        <w:t>เงินปันผล</w:t>
      </w:r>
      <w:r w:rsidR="00860590" w:rsidRPr="00783D02">
        <w:rPr>
          <w:rFonts w:ascii="Angsana New" w:hAnsi="Angsana New" w:hint="cs"/>
          <w:spacing w:val="2"/>
          <w:sz w:val="32"/>
          <w:szCs w:val="32"/>
          <w:cs/>
          <w:lang w:val="en-US"/>
        </w:rPr>
        <w:t>รับ</w:t>
      </w:r>
      <w:r w:rsidRPr="00783D02">
        <w:rPr>
          <w:rFonts w:ascii="Angsana New" w:hAnsi="Angsana New"/>
          <w:spacing w:val="-2"/>
          <w:sz w:val="32"/>
          <w:szCs w:val="32"/>
          <w:lang w:val="en-US"/>
        </w:rPr>
        <w:t>”</w:t>
      </w:r>
      <w:r w:rsidRPr="00783D0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ในกำไรหรือขาดทุน</w:t>
      </w:r>
    </w:p>
    <w:p w14:paraId="6F374595" w14:textId="5DB16CE2" w:rsidR="00654990" w:rsidRPr="00783D02" w:rsidRDefault="00654990" w:rsidP="006667EE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บริษัทและบริษัทย่อย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TFRS </w:t>
      </w:r>
      <w:r w:rsidR="00DB366A" w:rsidRPr="00783D02">
        <w:rPr>
          <w:rFonts w:ascii="Angsana New" w:hAnsi="Angsana New"/>
          <w:spacing w:val="-4"/>
          <w:sz w:val="32"/>
          <w:szCs w:val="32"/>
          <w:lang w:val="en-US"/>
        </w:rPr>
        <w:t>9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มาปฏิบัติใช้ครั้งแรก</w:t>
      </w:r>
    </w:p>
    <w:p w14:paraId="1569C515" w14:textId="0B76CFCA" w:rsidR="00654990" w:rsidRPr="00783D02" w:rsidRDefault="00654990" w:rsidP="006667EE">
      <w:pPr>
        <w:pStyle w:val="ListParagraph"/>
        <w:numPr>
          <w:ilvl w:val="0"/>
          <w:numId w:val="9"/>
        </w:numPr>
        <w:suppressAutoHyphens w:val="0"/>
        <w:spacing w:before="240" w:after="240"/>
        <w:ind w:left="1440" w:firstLine="18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สินทรัพย์ทางการเงินที่แสดงด้วยมูลค่ายุติธรรมผ่านกำไรหรือขาดทุน</w:t>
      </w:r>
    </w:p>
    <w:p w14:paraId="0A0FD284" w14:textId="1C0BD1CB" w:rsidR="005B0041" w:rsidRDefault="00654990" w:rsidP="005B0041">
      <w:pPr>
        <w:pStyle w:val="ListParagraph"/>
        <w:spacing w:after="240"/>
        <w:ind w:left="216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783D02">
        <w:rPr>
          <w:rFonts w:ascii="Angsana New" w:hAnsi="Angsana New"/>
          <w:spacing w:val="-10"/>
          <w:sz w:val="32"/>
          <w:szCs w:val="32"/>
          <w:cs/>
          <w:lang w:val="en-US"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</w:t>
      </w:r>
      <w:r w:rsidRPr="00783D02">
        <w:rPr>
          <w:rFonts w:ascii="Angsana New" w:hAnsi="Angsana New"/>
          <w:spacing w:val="-12"/>
          <w:sz w:val="32"/>
          <w:szCs w:val="32"/>
          <w:cs/>
          <w:lang w:val="en-US"/>
        </w:rPr>
        <w:t>มูลค่า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ยุติธรรมผ่านกำไรขาดทุนเบ็ดเสร็จอื่น 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>(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ดู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 (</w:t>
      </w:r>
      <w:r w:rsidR="00DB366A" w:rsidRPr="00783D02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) 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ถึง 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>(</w:t>
      </w:r>
      <w:r w:rsidR="00DB366A" w:rsidRPr="00783D02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) 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ด้านบน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>)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วัดมูลค่าด้วยมูลค่ายุติธรรมผ่านกำไรหรือขาดทุนโดยเฉพาะ</w:t>
      </w:r>
      <w:r w:rsidR="005B0041">
        <w:rPr>
          <w:rFonts w:ascii="Angsana New" w:hAnsi="Angsana New"/>
          <w:spacing w:val="-4"/>
          <w:sz w:val="32"/>
          <w:szCs w:val="32"/>
          <w:cs/>
          <w:lang w:val="en-US"/>
        </w:rPr>
        <w:br w:type="page"/>
      </w:r>
    </w:p>
    <w:p w14:paraId="2DCA055C" w14:textId="177CC40E" w:rsidR="00654990" w:rsidRPr="00783D02" w:rsidRDefault="00654990" w:rsidP="006667EE">
      <w:pPr>
        <w:pStyle w:val="ListParagraph"/>
        <w:numPr>
          <w:ilvl w:val="0"/>
          <w:numId w:val="8"/>
        </w:numPr>
        <w:suppressAutoHyphens w:val="0"/>
        <w:spacing w:after="240"/>
        <w:ind w:left="25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lastRenderedPageBreak/>
        <w:t>เงินลงทุนในตราสารทุนที่จัดประเภทแสดงด้วยมูลค่ายุติธรรมผ่านกำไรหรือขาดทุน เว้นแต่บริษัทและบริษัทย่อยกำหนดให้เงินลงทุนในตราสารทุนที่ไม่ใช่</w:t>
      </w:r>
      <w:r w:rsidR="007E16AE"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>(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ดู 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>(</w:t>
      </w:r>
      <w:r w:rsidR="00DB366A" w:rsidRPr="00783D02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 xml:space="preserve">) 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ด้านบน</w:t>
      </w:r>
      <w:r w:rsidRPr="00783D02">
        <w:rPr>
          <w:rFonts w:ascii="Angsana New" w:hAnsi="Angsana New"/>
          <w:spacing w:val="-4"/>
          <w:sz w:val="32"/>
          <w:szCs w:val="32"/>
          <w:lang w:val="en-US"/>
        </w:rPr>
        <w:t>)</w:t>
      </w:r>
    </w:p>
    <w:p w14:paraId="7A9E8658" w14:textId="2C0DD9B5" w:rsidR="00F075CD" w:rsidRPr="00783D02" w:rsidRDefault="00654990" w:rsidP="00206DA8">
      <w:pPr>
        <w:pStyle w:val="ListParagraph"/>
        <w:spacing w:after="240"/>
        <w:ind w:left="216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</w:t>
      </w:r>
      <w:r w:rsidRPr="00783D02">
        <w:rPr>
          <w:rFonts w:ascii="Angsana New" w:hAnsi="Angsana New"/>
          <w:spacing w:val="-10"/>
          <w:sz w:val="32"/>
          <w:szCs w:val="32"/>
          <w:cs/>
          <w:lang w:val="en-US"/>
        </w:rPr>
        <w:t>มูลค่ายุติธรรมใด ๆ ที่รับรู้ในกำไรหรือขาดทุน ตราบเท่าที่สินทรัพย์ทางการเงินนั้นไม่เป็น</w:t>
      </w:r>
      <w:r w:rsidRPr="00783D02">
        <w:rPr>
          <w:rFonts w:ascii="Angsana New" w:hAnsi="Angsana New"/>
          <w:spacing w:val="-14"/>
          <w:sz w:val="32"/>
          <w:szCs w:val="32"/>
          <w:cs/>
          <w:lang w:val="en-US"/>
        </w:rPr>
        <w:t xml:space="preserve">ส่วนหนึ่งของความสัมพันธ์ของการป้องกันความเสี่ยงที่เลือกกำหนดไว้ </w:t>
      </w:r>
      <w:r w:rsidRPr="00783D02">
        <w:rPr>
          <w:rFonts w:ascii="Angsana New" w:hAnsi="Angsana New"/>
          <w:spacing w:val="-14"/>
          <w:sz w:val="32"/>
          <w:szCs w:val="32"/>
          <w:lang w:val="en-US"/>
        </w:rPr>
        <w:t>(</w:t>
      </w:r>
      <w:r w:rsidRPr="00783D02">
        <w:rPr>
          <w:rFonts w:ascii="Angsana New" w:hAnsi="Angsana New"/>
          <w:spacing w:val="-14"/>
          <w:sz w:val="32"/>
          <w:szCs w:val="32"/>
          <w:cs/>
          <w:lang w:val="en-US"/>
        </w:rPr>
        <w:t>ดูนโยบายการบัญชี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783D02">
        <w:rPr>
          <w:rFonts w:asciiTheme="majorBidi" w:hAnsiTheme="majorBidi" w:cstheme="majorBidi"/>
          <w:spacing w:val="-18"/>
          <w:sz w:val="32"/>
          <w:szCs w:val="32"/>
          <w:cs/>
          <w:lang w:val="en-US"/>
        </w:rPr>
        <w:t>การป้องกันความเสี่ยง</w:t>
      </w:r>
      <w:r w:rsidRPr="00783D02">
        <w:rPr>
          <w:rFonts w:asciiTheme="majorBidi" w:hAnsiTheme="majorBidi" w:cstheme="majorBidi"/>
          <w:spacing w:val="-18"/>
          <w:sz w:val="32"/>
          <w:szCs w:val="32"/>
          <w:lang w:val="en-US"/>
        </w:rPr>
        <w:t>)</w:t>
      </w:r>
      <w:r w:rsidRPr="00783D02">
        <w:rPr>
          <w:rFonts w:asciiTheme="majorBidi" w:hAnsiTheme="majorBidi" w:cstheme="majorBidi"/>
          <w:spacing w:val="-18"/>
          <w:sz w:val="32"/>
          <w:szCs w:val="32"/>
          <w:cs/>
          <w:lang w:val="en-US"/>
        </w:rPr>
        <w:t xml:space="preserve"> กำไรหรือขาดทุนสุทธิรับรู้ในกำไรหรือขาดทุนรวมถึง เงินปันผลใด ๆ</w:t>
      </w:r>
      <w:r w:rsidRPr="00783D0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หรือดอกเบี้ยรับจากสินทรัพย์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ทางการเงินและรวมอยู่ในรายการ 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“</w:t>
      </w:r>
      <w:r w:rsidR="00822ABF" w:rsidRPr="00783D0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รายได้อื่นหรือค่าใช้จ่าย</w:t>
      </w:r>
      <w:r w:rsidR="00822ABF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ในการบริหาร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”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</w:p>
    <w:p w14:paraId="70EA9DF9" w14:textId="282A5228" w:rsidR="00C755E2" w:rsidRPr="00783D02" w:rsidRDefault="00C755E2" w:rsidP="00C755E2">
      <w:pPr>
        <w:pStyle w:val="ListParagraph"/>
        <w:tabs>
          <w:tab w:val="left" w:pos="1260"/>
        </w:tabs>
        <w:ind w:left="547" w:firstLine="72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  <w:t>กำไรและขาดทุนจากอัตราแลกเปลี่ยน</w:t>
      </w:r>
    </w:p>
    <w:p w14:paraId="62C48122" w14:textId="559E9123" w:rsidR="00C755E2" w:rsidRPr="00783D02" w:rsidRDefault="00C755E2" w:rsidP="00C755E2">
      <w:pPr>
        <w:pStyle w:val="ListParagraph"/>
        <w:tabs>
          <w:tab w:val="left" w:pos="1260"/>
        </w:tabs>
        <w:spacing w:after="240"/>
        <w:ind w:left="1260" w:firstLine="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ูลค่าตามบัญชีของสินทรัพย์ทางการเงินที่เป็นสกุลเงินตราต่างประเทศกำหนดให้สกุลเงินตราต่างประเทศนั้นและแปลงค่าในอัตราแลกเปลี่ยนทันที ณ วันสิ้นรอบระยะเวลารายงาน ดังนี้:</w:t>
      </w:r>
    </w:p>
    <w:p w14:paraId="74147FCD" w14:textId="2A7A1422" w:rsidR="00C755E2" w:rsidRPr="00783D02" w:rsidRDefault="00C755E2" w:rsidP="00C755E2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สินทรัพย์ทางการเงินที่วัดมูลค่าด้วยราคาทุนตัดจำหน่ายที่ไม่มีการกำหนดความสัมพันธ์ของการป้องกันความเสี่ยง ผลต่างของอัตราแลกเปลี่ยนจะรับรู้ในกำไรหรือขาดทุนในบรรทัด “</w:t>
      </w:r>
      <w:r w:rsidR="006D70EB" w:rsidRPr="00783D0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รายได้อื่นหรือค่าใช้จ่าย</w:t>
      </w:r>
      <w:r w:rsidR="007F2622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ในการบริหาร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”</w:t>
      </w:r>
    </w:p>
    <w:p w14:paraId="268377B6" w14:textId="2C6B4501" w:rsidR="00C755E2" w:rsidRPr="00783D02" w:rsidRDefault="00C755E2" w:rsidP="00C755E2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ำหรับสินทรัพย์ทางการเงินที่วัดมูลค่าด้วยมูลค่ายุติธรรมผ่านกำไรหรือขาดทุนที่ไม่มีการกำหนดความสัมพันธ์ของการป้องกันความเสี่ยง ผลต่างของอัตราแลกเปลี่ยนจะรับรู้ในกำไรหรือขาดทุนในบรรทัด </w:t>
      </w:r>
      <w:r w:rsidR="00992C28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“</w:t>
      </w:r>
      <w:r w:rsidR="00992C28" w:rsidRPr="00783D0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รายได้อื่นหรือค่าใช้จ่าย</w:t>
      </w:r>
      <w:r w:rsidR="00992C28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ในการบริหาร”</w:t>
      </w:r>
      <w:r w:rsidR="00992C28" w:rsidRPr="00783D0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โดยเป็นส่วนหนึ่งของกำไรหรือขาดทุนในมูลค่ายุติธรรม</w:t>
      </w:r>
    </w:p>
    <w:p w14:paraId="4EACBD10" w14:textId="0653CF9A" w:rsidR="00C755E2" w:rsidRPr="00783D02" w:rsidRDefault="00C755E2" w:rsidP="00C755E2">
      <w:pPr>
        <w:pStyle w:val="ListParagraph"/>
        <w:numPr>
          <w:ilvl w:val="0"/>
          <w:numId w:val="10"/>
        </w:numPr>
        <w:suppressAutoHyphens w:val="0"/>
        <w:spacing w:after="240"/>
        <w:ind w:left="162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สำหรับตราสารทุนที่วัดมูลค่าด้วยมูลค่ายุติธรรมผ่านกำไรขาดทุนเบ็ดเสร็จอื่น ผลต่างของอัตราแลกเปลี่ยนจะรับรู้ในกำไรขาดทุนเบ็ดเสร็จอื่นในส่วนของสำรองการวัดมูลค่าเงินลงทุนสะสม</w:t>
      </w:r>
    </w:p>
    <w:p w14:paraId="12490634" w14:textId="167FB835" w:rsidR="005B0041" w:rsidRDefault="00C755E2" w:rsidP="005B0041">
      <w:pPr>
        <w:pStyle w:val="ListParagraph"/>
        <w:tabs>
          <w:tab w:val="left" w:pos="1260"/>
        </w:tabs>
        <w:spacing w:after="240"/>
        <w:ind w:left="1260" w:firstLine="7"/>
        <w:jc w:val="thaiDistribute"/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ดูนโยบายการบัญชีป้องกันความเสี่ยงเกี่ยวกับการรับรู้ผลต่างของอัตราแลกเปลี่ยนซึ่งองค์ประกอบ</w:t>
      </w:r>
      <w:r w:rsidRPr="00BF568A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ความเสี่ยงด้านอัตราแลกเปลี่ยนของสินทรัพย์ทางการเงินถูกกำหนดให้เป็นเครื่องมือป้องกันความเสี่ยง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สำหรับการป้องกันความเสี่ยงจากอัตราแลกเปลี่ยน</w:t>
      </w:r>
      <w:r w:rsidR="005B0041"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  <w:br w:type="page"/>
      </w:r>
    </w:p>
    <w:p w14:paraId="7F5BF9F7" w14:textId="0C7C294C" w:rsidR="00FD47AC" w:rsidRPr="00783D02" w:rsidRDefault="00FD47AC" w:rsidP="00FD47AC">
      <w:pPr>
        <w:pStyle w:val="ListParagraph"/>
        <w:tabs>
          <w:tab w:val="left" w:pos="1260"/>
        </w:tabs>
        <w:ind w:left="547" w:firstLine="720"/>
        <w:jc w:val="thaiDistribute"/>
        <w:rPr>
          <w:rFonts w:ascii="Angsana New" w:hAnsi="Angsana New"/>
          <w:i/>
          <w:iCs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i/>
          <w:iCs/>
          <w:spacing w:val="-4"/>
          <w:sz w:val="32"/>
          <w:szCs w:val="32"/>
          <w:cs/>
          <w:lang w:val="en-US"/>
        </w:rPr>
        <w:lastRenderedPageBreak/>
        <w:t>การด้อยค่าของสินทรัพย์ทางการเงิน</w:t>
      </w:r>
    </w:p>
    <w:p w14:paraId="0691750A" w14:textId="6D711914" w:rsidR="00FD47AC" w:rsidRPr="00783D02" w:rsidRDefault="00FD47AC" w:rsidP="00FD47AC">
      <w:pPr>
        <w:pStyle w:val="ListParagraph"/>
        <w:tabs>
          <w:tab w:val="left" w:pos="1260"/>
        </w:tabs>
        <w:spacing w:after="240"/>
        <w:ind w:left="126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บริษัทและบริษัทย่อยรับรู้ค่าเผื่อผลขาดทุนสำหรับผลขาดทุนด้านเครดิตที่คาดว่าจะเกิดขึ้นกับ</w:t>
      </w:r>
      <w:r w:rsidR="00503DC2"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ลูกหนี้การค้า จำนวนเงินของผลขาดทุนด้านเครดิตที่คาดว่าจะเกิดขึ้น</w:t>
      </w:r>
      <w:r w:rsidR="00503DC2"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จะถูกวัดมูลค่าใหม่ทุกวันที่รายงาน</w:t>
      </w:r>
      <w:r w:rsidRPr="00783D02">
        <w:rPr>
          <w:rFonts w:ascii="Angsana New" w:hAnsi="Angsana New"/>
          <w:spacing w:val="-2"/>
          <w:sz w:val="32"/>
          <w:szCs w:val="32"/>
          <w:cs/>
          <w:lang w:val="en-US"/>
        </w:rPr>
        <w:t>เพื่อให้สะท้อนการเปลี่ยนแปลงของความเสี่ยงด้านเครดิต</w:t>
      </w:r>
      <w:r w:rsidR="00503DC2" w:rsidRPr="00783D0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  </w:t>
      </w:r>
      <w:r w:rsidRPr="00783D02">
        <w:rPr>
          <w:rFonts w:ascii="Angsana New" w:hAnsi="Angsana New"/>
          <w:spacing w:val="-2"/>
          <w:sz w:val="32"/>
          <w:szCs w:val="32"/>
          <w:cs/>
          <w:lang w:val="en-US"/>
        </w:rPr>
        <w:t>จากที่เคยรับรู้รายการเมื่อเริ่มแรกของเครื่องมือทางการเงินที่เกี่ยวข้อง</w:t>
      </w:r>
    </w:p>
    <w:p w14:paraId="1543C14D" w14:textId="77777777" w:rsidR="00FD47AC" w:rsidRPr="00475885" w:rsidRDefault="00FD47AC" w:rsidP="00FD47AC">
      <w:pPr>
        <w:pStyle w:val="ListParagraph"/>
        <w:spacing w:after="240"/>
        <w:ind w:left="1267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475885">
        <w:rPr>
          <w:rFonts w:ascii="Angsana New" w:hAnsi="Angsana New"/>
          <w:spacing w:val="-8"/>
          <w:sz w:val="32"/>
          <w:szCs w:val="32"/>
          <w:cs/>
          <w:lang w:val="en-US"/>
        </w:rPr>
        <w:t>บริษัทและบริษัทย่อย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และบริษัทย่อย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0EAAA73F" w14:textId="62F0A227" w:rsidR="00033E42" w:rsidRPr="00475885" w:rsidRDefault="00FD47AC" w:rsidP="00FD47AC">
      <w:pPr>
        <w:pStyle w:val="ListParagraph"/>
        <w:tabs>
          <w:tab w:val="left" w:pos="1620"/>
        </w:tabs>
        <w:spacing w:after="240"/>
        <w:ind w:left="12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47588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DB366A" w:rsidRPr="00475885">
        <w:rPr>
          <w:rFonts w:ascii="Angsana New" w:hAnsi="Angsana New"/>
          <w:spacing w:val="-6"/>
          <w:sz w:val="32"/>
          <w:szCs w:val="32"/>
          <w:lang w:val="en-US"/>
        </w:rPr>
        <w:t>12</w:t>
      </w:r>
      <w:r w:rsidRPr="00475885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47588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DB366A" w:rsidRPr="00475885">
        <w:rPr>
          <w:rFonts w:ascii="Angsana New" w:hAnsi="Angsana New"/>
          <w:spacing w:val="-6"/>
          <w:sz w:val="32"/>
          <w:szCs w:val="32"/>
          <w:lang w:val="en-US"/>
        </w:rPr>
        <w:t>12</w:t>
      </w:r>
      <w:r w:rsidRPr="00475885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475885">
        <w:rPr>
          <w:rFonts w:ascii="Angsana New" w:hAnsi="Angsana New"/>
          <w:spacing w:val="-6"/>
          <w:sz w:val="32"/>
          <w:szCs w:val="32"/>
          <w:cs/>
          <w:lang w:val="en-US"/>
        </w:rPr>
        <w:t>เดือนหลังจากวันที่รายงาน</w:t>
      </w:r>
    </w:p>
    <w:p w14:paraId="0C8BD52C" w14:textId="5F8BDACA" w:rsidR="00522C36" w:rsidRPr="00783D02" w:rsidRDefault="00522C36" w:rsidP="00522C36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ความเสี่ยงด้านเครดิตเพิ่มขึ้นอย่างมีนัยสำคัญ</w:t>
      </w:r>
    </w:p>
    <w:p w14:paraId="7B961C02" w14:textId="07E8897A" w:rsidR="005B0041" w:rsidRDefault="00522C36" w:rsidP="00522C36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ในการประเมินว่าความเสี่ยงด้านเครดิตของเครื่องมือทางการเงินเพิ่มขึ้นอย่างมีนัยสำคัญตั้งแต่การรับรู้รายการเมื่อเริ่มแรกหรือไม่ บริษัท</w:t>
      </w:r>
      <w:r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เปรียบเทียบความเสี่ยงของการผิดนัดชำระหนี้ที่เกิดขึ้นกับเครื่องมือทางการเงิน ณ วันที่รายงานกับความเสี่ยงของการผิดนัดของเครื่องมือทางการเงินที่เกิดขึ้น ณ วันที่รับรู้รายการเมื่อเริ่มแรก ในการประเมินนี้ บริษัท</w:t>
      </w:r>
      <w:r w:rsidR="00917382"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พิจารณาทั้งข้อมูลเชิงปริมาณและข้อมูลเชิงคุณภาพที่มีข้อมูลสนับสนุนและสมเหตุสมผล ซึ่งรวมถึงประสบการณ์ในอดีตและข้อมูลการคาดการณ์ไปในอนาคตที่หาได้โดยไม่ต้องเสียต้นทุนหรือความพยายามที่มากเกินไป ข้อมูลการคาดการณ์ไปในอนาคต</w:t>
      </w:r>
      <w:r w:rsidR="00917382" w:rsidRPr="00783D02">
        <w:rPr>
          <w:rFonts w:ascii="Angsana New" w:hAnsi="Angsana New"/>
          <w:spacing w:val="-4"/>
          <w:sz w:val="32"/>
          <w:szCs w:val="32"/>
          <w:cs/>
          <w:lang w:val="en-US"/>
        </w:rPr>
        <w:br/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ที่พิจารณารวมถึงแนวโน้มในอนาคตของอุตสาหกรรมที่ลูกหนี้ของบริษัท</w:t>
      </w:r>
      <w:r w:rsidR="00917382"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ดำเนินธุรกิจ รายงานของผู้เชี่ยวชาญทางเศรษฐกิจ นักวิเคราะห์ทางการเงิน หน่วยงานของรัฐ และองค์กรอื่นๆ รวมถึงแหล่งข้อมูลภายนอกต่างๆ ของข้อมูลทางเศรษฐกิจที่เกิดขึ้นจริงและการคาดการณ์ที่เกี่ยวข้องกับการดำเนินงานหลักของบริษัท</w:t>
      </w:r>
      <w:r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</w:p>
    <w:p w14:paraId="7EEEC5BD" w14:textId="77777777" w:rsidR="005B0041" w:rsidRDefault="005B0041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/>
          <w:spacing w:val="-4"/>
          <w:sz w:val="32"/>
          <w:szCs w:val="32"/>
          <w:cs/>
          <w:lang w:val="en-US"/>
        </w:rPr>
        <w:br w:type="page"/>
      </w:r>
    </w:p>
    <w:p w14:paraId="4EE271E3" w14:textId="378EC7DC" w:rsidR="00522C36" w:rsidRPr="00783D02" w:rsidRDefault="00522C36" w:rsidP="00522C36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โดยเฉพาะอย่างยิ่ง ข้อมูลต่อไปนี้ได้นำมาพิจารณาในการประเมินว่าความเสี่ยงด้านเครดิตเพิ่มขึ้นอย่างมีนัยสำคัญตั้งแต่การรับรู้รายการเมื่อเริ่มแรกหรือไม่</w:t>
      </w:r>
    </w:p>
    <w:p w14:paraId="014C6056" w14:textId="77777777" w:rsidR="00522C36" w:rsidRPr="00783D02" w:rsidRDefault="00522C36" w:rsidP="00522C36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ลดมูลค่าอย่างมีนัยสำคัญที่เกิดขึ้นจริงหรือที่คาดว่าจะเกิดขึ้นในเครื่องมือทางการเงินสำหรับการจัดอันดับความน่าเชื่อถือภายนอก (ถ้ามี) หรือการจัดอันดับความน่าเชื่อถือภายในกิจการ</w:t>
      </w:r>
    </w:p>
    <w:p w14:paraId="36F3B398" w14:textId="77777777" w:rsidR="00522C36" w:rsidRPr="00783D02" w:rsidRDefault="00522C36" w:rsidP="00522C36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ลดมูลค่าอย่างมีนัยสำคัญในตัวบ่งชี้ตลาดภายนอกของความเสี่ยงด้านเครดิตสำหรับตราสารทางการเงินเฉพาะ เช่น การเพิ่มขึ้นอย่างมีนัยสำคัญในส่วนต่างอัตราดอกเบี้ย ราคาของสัญญาการรับประกันด้านเครดิตที่ผิดนัดชำระหนี้ (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credit default swap) 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สำหรับลูกหนี้ หรือระยะเวลาหรือสัดส่วนของมูลค่ายุติธรรมของสินทรัพย์ทางการเงินที่ต่ำกว่าราคาทุนตัดจำหน่าย</w:t>
      </w:r>
    </w:p>
    <w:p w14:paraId="104D410C" w14:textId="77777777" w:rsidR="00522C36" w:rsidRPr="00783D02" w:rsidRDefault="00522C36" w:rsidP="00522C36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การเปลี่ยนแปลงในทางลบของสภาพทางธุรกิจ ทางการเงิน หรือเศรษฐกิจที่เกิดขึ้นหรือที่คาดว่าจะเกิดขึ้น ซึ่งอาจจะทำให้ความสามารถของลูกหนี้ในการปฏิบัติตามภาระผูกพันหนี้สินเปลี่ยนแปลงอย่างมีนัยสำคัญ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1665BDEE" w14:textId="77777777" w:rsidR="00522C36" w:rsidRPr="00783D02" w:rsidRDefault="00522C36" w:rsidP="00522C36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อย่างมีนัยสำคัญของผลการดำเนินงานในทางลบของลูกหนี้ที่เกิดขึ้นหรือคาดว่าจะเกิดขึ้น</w:t>
      </w:r>
    </w:p>
    <w:p w14:paraId="675494B5" w14:textId="77777777" w:rsidR="00522C36" w:rsidRPr="00783D02" w:rsidRDefault="00522C36" w:rsidP="00522C36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ความเสี่ยงด้านเครดิตที่เพิ่มขึ้นอย่างมีนัยสำคัญในตราสารทางการเงินอื่นของลูกหนี้รายเดียวกัน</w:t>
      </w:r>
    </w:p>
    <w:p w14:paraId="1DA0CAEA" w14:textId="00BCD56E" w:rsidR="00522C36" w:rsidRPr="00783D02" w:rsidRDefault="00522C36" w:rsidP="00522C36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การเปลี่ยนแปลงในทางลบอย่างมีนัยสำคัญของสภาพแวดล้อมทั้งกฎหมาย เศรษฐกิจ หรือเทคโนโลยีของลูกหนี้ที่เกิดขึ้นหรือคาดว่าจะเกิดขึ้น ซึ่งทำให้ความสามารถของลูกหนี้ในการปฏิบัติตามภาระผูกพันหนี้สินเปลี่ยนแปลงอย่างมีนัยสำคัญ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4A2D4B07" w14:textId="01299AD4" w:rsidR="00917382" w:rsidRPr="00783D02" w:rsidRDefault="00522C36" w:rsidP="00917382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โดยไม่คำนึงถึงผลการประเมินข้างต้น บริษัท</w:t>
      </w:r>
      <w:r w:rsidR="00917382"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สันนิษฐานว่าความเสี่ยงด้านเครดิตของสินทรัพย์ทางการเงินเพิ่มขึ้นอย่างมีนัยสำคัญตั้งแต่การรับรู้รายการเมื่อเริ่มแรก เมื่อมีการค้างชำระการเงินตามสัญญาเกินกว่า </w:t>
      </w:r>
      <w:r w:rsidR="00C827A9" w:rsidRPr="00783D02">
        <w:rPr>
          <w:rFonts w:ascii="Angsana New" w:hAnsi="Angsana New"/>
          <w:spacing w:val="-4"/>
          <w:sz w:val="32"/>
          <w:szCs w:val="32"/>
          <w:lang w:val="en-US"/>
        </w:rPr>
        <w:t>12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C827A9"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เดือน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เว้นแต่บริษัท</w:t>
      </w:r>
      <w:r w:rsidR="00917382"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มีข้อมูลที่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สนับสนุนและมีความสมเหตุสมผลแสดงให้เห็นได้</w:t>
      </w:r>
    </w:p>
    <w:p w14:paraId="0C596886" w14:textId="77777777" w:rsidR="00BF568A" w:rsidRDefault="00BF568A">
      <w:pPr>
        <w:suppressAutoHyphens w:val="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374CDCED" w14:textId="77FEFDBE" w:rsidR="00522C36" w:rsidRPr="00783D02" w:rsidRDefault="00522C36" w:rsidP="00917382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แม้จะเป็นไปตามที่กล่าวมาแล้ว บริษัท</w:t>
      </w:r>
      <w:r w:rsidR="00917382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ถือว่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หากเครื่องมือทางการเงินได้รับการกำหนดให้มีความเสี่ยงด้านเครดิตต่ำ ณ วันที่รายงาน โดยเครื่องมือทางการเงินจะได้รับการกำหนดให้มีความเสี่ยงด้านเครดิตต่ำถ้าหาก:</w:t>
      </w:r>
    </w:p>
    <w:p w14:paraId="1AC44A2A" w14:textId="73391B75" w:rsidR="00522C36" w:rsidRPr="00783D02" w:rsidRDefault="00522C36" w:rsidP="00917382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เครื่องมือทางการเงินมีความเสี่ยงของการปฏิบัติผิดสัญญาต่ำ</w:t>
      </w:r>
    </w:p>
    <w:p w14:paraId="775DED78" w14:textId="341176BD" w:rsidR="00522C36" w:rsidRPr="00783D02" w:rsidRDefault="00522C36" w:rsidP="00917382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ลูกหนี้สามารถจ่ายชำระกระแสเงินสดตามสัญญาในระยะเวลาอันใกล้</w:t>
      </w:r>
    </w:p>
    <w:p w14:paraId="2C99C98E" w14:textId="68E5380F" w:rsidR="00F075CD" w:rsidRPr="00783D02" w:rsidRDefault="00522C36" w:rsidP="00806819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การเปลี่ยนแปลงเชิงเศรษฐกิจและธุรกิจในระยะยาวไม่อาจลดความสามารถของผู้กู้ยืมในการจ่ายชำระกระแสเงินสดตามสัญญาได้</w:t>
      </w:r>
    </w:p>
    <w:p w14:paraId="0424AB12" w14:textId="597DCBC1" w:rsidR="00917382" w:rsidRPr="00783D02" w:rsidRDefault="00522C36" w:rsidP="00917382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บริษัท</w:t>
      </w:r>
      <w:r w:rsidR="00917382" w:rsidRPr="00783D02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พิจารณาว่าสินทรัพย์ทางการเงินมีความเสี่ยงด้านเครดิตต่ำ เมื่อสินทรัพย์</w:t>
      </w:r>
      <w:r w:rsidRPr="00783D02">
        <w:rPr>
          <w:rFonts w:ascii="Angsana New" w:hAnsi="Angsana New"/>
          <w:sz w:val="32"/>
          <w:szCs w:val="32"/>
          <w:cs/>
          <w:lang w:val="en-US"/>
        </w:rPr>
        <w:t>มีการจัดอันดับความน่าเชื่อถือด้านเครดิตโดยบุคคลภายนอกอยู่ใน “ระดับน่าลงทุน” ตามคำนิยาม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ที่เข้าใจโดยทั่วไป หรือหากไม่มีการจัดอันดับความด้านเครดิตโดยบุคค</w:t>
      </w:r>
      <w:r w:rsidR="00685A8F">
        <w:rPr>
          <w:rFonts w:ascii="Angsana New" w:hAnsi="Angsana New" w:hint="cs"/>
          <w:spacing w:val="-4"/>
          <w:sz w:val="32"/>
          <w:szCs w:val="32"/>
          <w:cs/>
          <w:lang w:val="en-US"/>
        </w:rPr>
        <w:t>ล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ภายนอก สินทรัพย์นั้นจะจัดอันดับความน่าเชื่อถือภายในเป็น “ชั้นปกติ” ชั้นปกติหมายความว่าคู่สัญญามีฐานะทางการเงินที่ดีและไม่มียอดค้างชำระ</w:t>
      </w:r>
    </w:p>
    <w:p w14:paraId="2479D307" w14:textId="41F23A53" w:rsidR="00917382" w:rsidRPr="00783D02" w:rsidRDefault="00522C36" w:rsidP="00917382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สำหรับสัญญาค้ำประกันทางการเงิน ให้ถือว่าวันที่บริษัท</w:t>
      </w:r>
      <w:r w:rsidR="00917382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ริ่มเป็นคู่สัญญาในภาระผูกพันที่ไม่สามารถยกเลิกได้เป็นวันที่มีการรับรูรายการเมื่อเริ่มแรกตามวัตถุประสงค์ของการถือปฏิบัติตามข้อกำหนดการด้อยค่า ในการประเมินว่ามีความเสี่ยงด้านเครดิตเพิ่มขึ้นอย่างมีนัยสำคัญตั้งแต่การรับรู้รายการเมื่อเริ่มแรกของสัญญาค้ำประกันทางการเงินหรือไม่ บริษัท</w:t>
      </w:r>
      <w:r w:rsidR="00917382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พิจารณาการเปลี่ยนแปลงของความเสี่ยงที่ลูกหนี้จะปฏิบัติผิดสัญญา</w:t>
      </w:r>
    </w:p>
    <w:p w14:paraId="56020307" w14:textId="7BE7E175" w:rsidR="00522C36" w:rsidRPr="00783D02" w:rsidRDefault="00522C36" w:rsidP="00917382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="00917382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ิดตามความมีประสิทธิผลของเกณฑ์ที่ใช้ในการระบุว่ามีความเสี่ยงด้านเครดิต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0200DB9D" w14:textId="77777777" w:rsidR="00A81C9C" w:rsidRPr="00783D02" w:rsidRDefault="00A81C9C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br w:type="page"/>
      </w:r>
    </w:p>
    <w:p w14:paraId="263AFF2F" w14:textId="4E5A872E" w:rsidR="00522C36" w:rsidRPr="00783D02" w:rsidRDefault="00522C36" w:rsidP="00917382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lastRenderedPageBreak/>
        <w:t>คำนิยามของการผิดสัญญา</w:t>
      </w:r>
    </w:p>
    <w:p w14:paraId="405C672B" w14:textId="7CFF0341" w:rsidR="00522C36" w:rsidRPr="00783D02" w:rsidRDefault="00917382" w:rsidP="00917382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บริษัทและบริษัทย่อย</w:t>
      </w:r>
      <w:r w:rsidR="00522C36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พิจารณาเหตุการณ์ผิดสัญญาสำหรับวัตถุประสงค์ในการบริหาร</w:t>
      </w:r>
      <w:r w:rsidR="00C40A0E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522C36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ความเสี่ยงด้านเครดิตภายใน เนื่องจากประสบการณ์ในอดีตบ่งชี้ว่าสินทรัพย์ทางการเงินที่เข้าเกณฑ์ข้อใดข้อหนึ่งต่อไปนี้มักจะไม่สามารถชำระคืนได้:</w:t>
      </w:r>
    </w:p>
    <w:p w14:paraId="678B113F" w14:textId="77777777" w:rsidR="00917382" w:rsidRPr="00783D02" w:rsidRDefault="00522C36" w:rsidP="00917382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เมื่อมีการละเมิดข้อกำหนดทางการเงินในสัญญาโดยลูกหนี้</w:t>
      </w:r>
    </w:p>
    <w:p w14:paraId="6A364361" w14:textId="3C2B3375" w:rsidR="00522C36" w:rsidRPr="00783D02" w:rsidRDefault="00522C36" w:rsidP="00917382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ข้อมูลที่พัฒนาขึ้นภายในหรือได้รับจากแหล่งภายนอกบ่งชี้ว่าลูกหนี้ไม่น่าจะชำระคืนเงินให้เจ้าหนี้ ซึ่งรวมบริษัท</w:t>
      </w:r>
      <w:r w:rsidR="002C69F6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ได้เต็มจำนวน (โดยไม่คำนึงถึงหลักประกันใด ๆ ที่ถือโดยบริษัท</w:t>
      </w:r>
      <w:r w:rsidR="002C69F6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</w:t>
      </w:r>
    </w:p>
    <w:p w14:paraId="6E515490" w14:textId="63E46879" w:rsidR="00F075CD" w:rsidRPr="00783D02" w:rsidRDefault="00522C36" w:rsidP="00806819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โดยไม่คำนึงถึงการวิเคราะห์ข้างต้น บริษัท</w:t>
      </w:r>
      <w:r w:rsidR="00FF3764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ถือว่าการผิดสัญญาเกิดขึ้นเมื่อสินทรัพย์ทางการเงินเกินกำหนดชำระมากกว่า </w:t>
      </w:r>
      <w:r w:rsidR="008B2C12"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180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วัน เว้นแต่บริษัท</w:t>
      </w:r>
      <w:r w:rsidR="002C69F6"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จะมีข้อมูลที่มีความสมเหตุสมผลและสามารถสนับสนุนได้ที่แสดงว่าการปฏิบัติ</w:t>
      </w:r>
      <w:r w:rsidR="008B2C12" w:rsidRPr="00783D0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ดังกล่าวไม่ผิดสัญญา</w:t>
      </w:r>
    </w:p>
    <w:p w14:paraId="1D706AAD" w14:textId="41BC4289" w:rsidR="00522C36" w:rsidRPr="00783D02" w:rsidRDefault="00522C36" w:rsidP="00206B9D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สินทรัพย์ทางการเงินที่มีการด้อยค่าด้านเครดิต</w:t>
      </w:r>
    </w:p>
    <w:p w14:paraId="7CB93A13" w14:textId="77777777" w:rsidR="00522C36" w:rsidRPr="00783D02" w:rsidRDefault="00522C36" w:rsidP="00206B9D">
      <w:pPr>
        <w:pStyle w:val="ListParagraph"/>
        <w:tabs>
          <w:tab w:val="left" w:pos="1620"/>
        </w:tabs>
        <w:spacing w:after="240"/>
        <w:ind w:left="16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สินทรัพย์ทางการเงิน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โดย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</w:p>
    <w:p w14:paraId="68F5D2D3" w14:textId="322C921C" w:rsidR="00522C36" w:rsidRPr="00783D02" w:rsidRDefault="00522C36" w:rsidP="00206B9D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การประสบปัญหาทางการเงินอย่างมีนัยสำคัญของผู้ออกหรือผู้กู้</w:t>
      </w:r>
    </w:p>
    <w:p w14:paraId="39A5E675" w14:textId="122A2FF2" w:rsidR="00522C36" w:rsidRPr="00783D02" w:rsidRDefault="00522C36" w:rsidP="00206B9D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การละเมิดสัญญา เช่น การปฏิบัติผิดสัญญาหรือการค้างชำระเกินกำหนด (ดู (</w:t>
      </w:r>
      <w:r w:rsidR="00DB366A" w:rsidRPr="00783D02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) ด้านบน)</w:t>
      </w:r>
    </w:p>
    <w:p w14:paraId="2C86EF5F" w14:textId="6B38BFC7" w:rsidR="00522C36" w:rsidRPr="00783D02" w:rsidRDefault="00522C36" w:rsidP="00206B9D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มีความเป็นไปได้ค่อนข้างแน่ที่ผู้กู้จะล้มละลายหรือการปรับโครงสร้างทางการเงิน</w:t>
      </w:r>
    </w:p>
    <w:p w14:paraId="7822D0FD" w14:textId="43BDFE74" w:rsidR="00522C36" w:rsidRPr="00783D02" w:rsidRDefault="00522C36" w:rsidP="00206B9D">
      <w:pPr>
        <w:pStyle w:val="ListParagraph"/>
        <w:numPr>
          <w:ilvl w:val="0"/>
          <w:numId w:val="10"/>
        </w:numPr>
        <w:suppressAutoHyphens w:val="0"/>
        <w:spacing w:after="240"/>
        <w:ind w:left="19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/>
          <w:spacing w:val="-4"/>
          <w:sz w:val="32"/>
          <w:szCs w:val="32"/>
          <w:cs/>
          <w:lang w:val="en-US"/>
        </w:rPr>
        <w:t>การล่มสลายของตลาดซื้อขายคล่องของสินทรัพย์ทางการเงินเนื่องจากประสบปัญหาทางการเงิน</w:t>
      </w:r>
    </w:p>
    <w:p w14:paraId="6EBC953B" w14:textId="77777777" w:rsidR="00A81C9C" w:rsidRPr="00783D02" w:rsidRDefault="00A81C9C">
      <w:pPr>
        <w:suppressAutoHyphens w:val="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14:paraId="7BDDA350" w14:textId="75F5B8B9" w:rsidR="00367929" w:rsidRPr="00783D02" w:rsidRDefault="00367929" w:rsidP="00367929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lastRenderedPageBreak/>
        <w:t>นโยบายการตัดรายการ</w:t>
      </w:r>
    </w:p>
    <w:p w14:paraId="00CF30BF" w14:textId="0B15B5CA" w:rsidR="00367929" w:rsidRPr="00783D02" w:rsidRDefault="00367929" w:rsidP="00367929">
      <w:pPr>
        <w:spacing w:after="120"/>
        <w:ind w:left="156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</w:t>
      </w:r>
      <w:r w:rsidR="00BF568A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ตัดรายการสินทรัพย์ทางการเงินเมื่อมีข้อมูลที่บ่งชี้ว่าลูกหนี้มีปัญหา</w:t>
      </w:r>
      <w:r w:rsidR="00BF568A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ด้านการเงินอย่างร้ายแรงและไม่มีความเป็นไปได้ที่จะได้รับคืน เช่น เมื่อลูกหนี้อยู่ระหว่าง</w:t>
      </w:r>
      <w:r w:rsidR="00BF568A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</w:r>
      <w:r w:rsidRPr="00BF568A">
        <w:rPr>
          <w:rFonts w:ascii="Angsana New" w:hAnsi="Angsana New" w:cs="Angsana New"/>
          <w:sz w:val="32"/>
          <w:szCs w:val="32"/>
          <w:cs/>
          <w:lang w:val="en-US"/>
        </w:rPr>
        <w:t>ชำระบัญชี หรือล้มละลาย หรืออยู่ในสถานการณ์ที่ลูกหนี้การค้ามีจำนวนเงินหนี้ค้างชำระ</w:t>
      </w:r>
      <w:r w:rsidRPr="00BF568A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เกินกว่า </w:t>
      </w:r>
      <w:r w:rsidRPr="00BF568A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2 </w:t>
      </w:r>
      <w:r w:rsidRPr="00BF568A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ปี แล้วแต่เหตุการณ์ใดจะเกิดขึ้นก่อน สินทรัพย์ทางการเงินที่ถูกตัดรายการอาจขึ้นอยู่กับ</w:t>
      </w:r>
      <w:r w:rsidRPr="00BF568A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วิธีการบังคับภายใต้กระบวนการทวงถามของบริษัท</w:t>
      </w:r>
      <w:r w:rsidR="00BF568A" w:rsidRPr="00BF568A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และบริษัทย่อย</w:t>
      </w:r>
      <w:r w:rsidRPr="00BF568A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โดยใช้คำปรึกษาทางกฎหมาย</w:t>
      </w:r>
      <w:r w:rsidRPr="00BF568A">
        <w:rPr>
          <w:rFonts w:ascii="Angsana New" w:hAnsi="Angsana New" w:cs="Angsana New"/>
          <w:sz w:val="32"/>
          <w:szCs w:val="32"/>
          <w:cs/>
          <w:lang w:val="en-US"/>
        </w:rPr>
        <w:t>ตามความเหมาะสม เงินที่ได้รับคืนรับรู้ในกำไรหรือขาดทุน</w:t>
      </w:r>
    </w:p>
    <w:p w14:paraId="278DCC75" w14:textId="235E3B28" w:rsidR="00367929" w:rsidRPr="00783D02" w:rsidRDefault="00367929" w:rsidP="00FB0826">
      <w:pPr>
        <w:pStyle w:val="ListParagraph"/>
        <w:numPr>
          <w:ilvl w:val="0"/>
          <w:numId w:val="23"/>
        </w:numPr>
        <w:suppressAutoHyphens w:val="0"/>
        <w:spacing w:before="240" w:after="240"/>
        <w:ind w:left="16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05E95969" w14:textId="5D16AA4E" w:rsidR="00367929" w:rsidRPr="00783D02" w:rsidRDefault="00367929" w:rsidP="00367929">
      <w:pPr>
        <w:spacing w:after="120"/>
        <w:ind w:left="1560"/>
        <w:jc w:val="thaiDistribute"/>
        <w:rPr>
          <w:rFonts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(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เช่น ผลกระทบของความเสียหายหากมีการผิดสัญญา</w:t>
      </w:r>
      <w:r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)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และยอดหนี้เมื่อลูกหนี้ปฏิบัติผิดสัญญา </w:t>
      </w:r>
      <w:r w:rsidR="00FD3A54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FD3A54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การประเมินคำนวณความน่าจะเป็นของการปฏิบัติผิดสัญญาและร้อยละของความเสียหายที่อาจจะ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</w:t>
      </w:r>
      <w:r w:rsidR="00FD3A54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</w:t>
      </w:r>
      <w:r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หนี้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ค้ำประกันที่ถูกเบิกใช้ ณ วันที่รายงานและจำนวน</w:t>
      </w:r>
      <w:r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หนี้ค้ำประกัน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ที่เพิ่มขึ้นใด ๆ ที่คาดว่าจะถูกเบิกใช้</w:t>
      </w:r>
      <w:r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โดยผู้กู้ยืม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ในอนาคต</w:t>
      </w:r>
      <w:r w:rsidRPr="00783D02">
        <w:rPr>
          <w:rFonts w:cs="Angsana New" w:hint="cs"/>
          <w:sz w:val="32"/>
          <w:szCs w:val="32"/>
          <w:cs/>
          <w:lang w:val="en-US"/>
        </w:rPr>
        <w:t xml:space="preserve"> ซึ่ง</w:t>
      </w:r>
      <w:r w:rsidRPr="00783D02">
        <w:rPr>
          <w:rFonts w:cs="Angsana New"/>
          <w:sz w:val="32"/>
          <w:szCs w:val="32"/>
          <w:cs/>
          <w:lang w:val="en-US"/>
        </w:rPr>
        <w:t>วันที่ผิดสัญญาถูกประเมิน</w:t>
      </w:r>
      <w:r w:rsidR="00FD3A54">
        <w:rPr>
          <w:rFonts w:cs="Angsana New"/>
          <w:sz w:val="32"/>
          <w:szCs w:val="32"/>
          <w:lang w:val="en-US"/>
        </w:rPr>
        <w:br/>
      </w:r>
      <w:r w:rsidRPr="00783D02">
        <w:rPr>
          <w:rFonts w:cs="Angsana New"/>
          <w:sz w:val="32"/>
          <w:szCs w:val="32"/>
          <w:cs/>
          <w:lang w:val="en-US"/>
        </w:rPr>
        <w:t>โดยขึ้นอยู่กับแนวโน้มในอดีต บริษัททำความเข้าใจความจำเป็นด้านการเงินในอนาคต</w:t>
      </w:r>
      <w:r w:rsidR="00FD3A54">
        <w:rPr>
          <w:rFonts w:cs="Angsana New"/>
          <w:sz w:val="32"/>
          <w:szCs w:val="32"/>
          <w:lang w:val="en-US"/>
        </w:rPr>
        <w:br/>
      </w:r>
      <w:r w:rsidRPr="00783D02">
        <w:rPr>
          <w:rFonts w:cs="Angsana New"/>
          <w:sz w:val="32"/>
          <w:szCs w:val="32"/>
          <w:cs/>
          <w:lang w:val="en-US"/>
        </w:rPr>
        <w:t>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6417B2E6" w14:textId="3DA044DD" w:rsidR="00367929" w:rsidRPr="00783D02" w:rsidRDefault="00367929" w:rsidP="00367929">
      <w:pPr>
        <w:pStyle w:val="ListParagraph"/>
        <w:spacing w:after="120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783D02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</w:t>
      </w:r>
      <w:r w:rsidRPr="00BF568A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ระหว่างกระแสเงินสดตามสัญญาทั้งหมดซึ่งบริษัท</w:t>
      </w:r>
      <w:r w:rsidR="00BF568A" w:rsidRPr="00BF568A">
        <w:rPr>
          <w:rFonts w:asciiTheme="majorBidi" w:hAnsiTheme="majorBidi" w:cstheme="majorBidi" w:hint="cs"/>
          <w:spacing w:val="-8"/>
          <w:sz w:val="32"/>
          <w:szCs w:val="32"/>
          <w:cs/>
        </w:rPr>
        <w:t>และบริษัทย่อย</w:t>
      </w:r>
      <w:r w:rsidRPr="00BF568A">
        <w:rPr>
          <w:rFonts w:asciiTheme="majorBidi" w:hAnsiTheme="majorBidi" w:cstheme="majorBidi"/>
          <w:spacing w:val="-8"/>
          <w:sz w:val="32"/>
          <w:szCs w:val="32"/>
          <w:cs/>
        </w:rPr>
        <w:t>ต้องได้รับและกระแสเงินสดทั้งหมด</w:t>
      </w:r>
      <w:r w:rsidRPr="00783D02">
        <w:rPr>
          <w:rFonts w:asciiTheme="majorBidi" w:hAnsiTheme="majorBidi" w:cstheme="majorBidi"/>
          <w:sz w:val="32"/>
          <w:szCs w:val="32"/>
        </w:rPr>
        <w:t xml:space="preserve"> </w:t>
      </w:r>
      <w:r w:rsidRPr="00783D02">
        <w:rPr>
          <w:rFonts w:asciiTheme="majorBidi" w:hAnsiTheme="majorBidi" w:cstheme="majorBidi"/>
          <w:sz w:val="32"/>
          <w:szCs w:val="32"/>
          <w:cs/>
        </w:rPr>
        <w:t>ซึ่งบริษัท</w:t>
      </w:r>
      <w:r w:rsidR="00F8662B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783D02">
        <w:rPr>
          <w:rFonts w:asciiTheme="majorBidi" w:hAnsiTheme="majorBidi" w:cstheme="majorBidi"/>
          <w:sz w:val="32"/>
          <w:szCs w:val="32"/>
          <w:cs/>
        </w:rPr>
        <w:t xml:space="preserve"> คาดว่าจะได้รับคิดลดด้วยอัตราดอกเบี้ยที่แท้จริงเมื่อเริ่มแรก สำหรับ</w:t>
      </w:r>
      <w:r w:rsidRPr="00F8662B">
        <w:rPr>
          <w:rFonts w:asciiTheme="majorBidi" w:hAnsiTheme="majorBidi" w:cstheme="majorBidi"/>
          <w:sz w:val="32"/>
          <w:szCs w:val="32"/>
          <w:cs/>
        </w:rPr>
        <w:t>ลูกหนี้ตามสัญญาเช่า</w:t>
      </w:r>
      <w:r w:rsidRPr="00F8662B">
        <w:rPr>
          <w:rFonts w:asciiTheme="majorBidi" w:hAnsiTheme="majorBidi" w:cstheme="majorBidi"/>
          <w:sz w:val="32"/>
          <w:szCs w:val="32"/>
        </w:rPr>
        <w:t xml:space="preserve"> </w:t>
      </w:r>
      <w:r w:rsidRPr="00F8662B">
        <w:rPr>
          <w:rFonts w:asciiTheme="majorBidi" w:hAnsiTheme="majorBidi" w:cstheme="majorBidi"/>
          <w:sz w:val="32"/>
          <w:szCs w:val="32"/>
          <w:cs/>
        </w:rPr>
        <w:t>กระแสเงินสดที่ใช้เพื่อระบุผลขาดทุนด้านเครดิตที่คาดว่าจะเกิดขึ้น</w:t>
      </w:r>
      <w:r w:rsidR="00F8662B">
        <w:rPr>
          <w:rFonts w:asciiTheme="majorBidi" w:hAnsiTheme="majorBidi" w:cstheme="majorBidi"/>
          <w:sz w:val="32"/>
          <w:szCs w:val="32"/>
          <w:cs/>
        </w:rPr>
        <w:br/>
      </w:r>
      <w:r w:rsidRPr="00F86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ควรสอดคล้องกับกระแสเงินสดที่ใช้ในการวัดมูลค่าลูกหนี้ตามสัญญาเช่าตามที่กำหนดใน </w:t>
      </w:r>
      <w:r w:rsidRPr="00F8662B">
        <w:rPr>
          <w:rFonts w:asciiTheme="majorBidi" w:hAnsiTheme="majorBidi" w:cstheme="majorBidi"/>
          <w:spacing w:val="-4"/>
          <w:sz w:val="32"/>
          <w:szCs w:val="32"/>
        </w:rPr>
        <w:t>TFRS 16</w:t>
      </w:r>
      <w:r w:rsidRPr="00F8662B">
        <w:rPr>
          <w:rFonts w:asciiTheme="majorBidi" w:hAnsiTheme="majorBidi" w:cstheme="majorBidi"/>
          <w:sz w:val="32"/>
          <w:szCs w:val="32"/>
        </w:rPr>
        <w:t xml:space="preserve"> </w:t>
      </w:r>
      <w:r w:rsidRPr="00F8662B">
        <w:rPr>
          <w:rFonts w:asciiTheme="majorBidi" w:hAnsiTheme="majorBidi" w:cstheme="majorBidi"/>
          <w:sz w:val="32"/>
          <w:szCs w:val="32"/>
          <w:cs/>
        </w:rPr>
        <w:t>เรื่อง สัญญาเช่า</w:t>
      </w:r>
    </w:p>
    <w:p w14:paraId="0510ADFC" w14:textId="77777777" w:rsidR="00A81C9C" w:rsidRPr="00783D02" w:rsidRDefault="00A81C9C">
      <w:pPr>
        <w:suppressAutoHyphens w:val="0"/>
        <w:rPr>
          <w:rFonts w:ascii="Angsana New" w:hAnsi="Angsana New" w:cs="Angsana New"/>
          <w:i/>
          <w:iCs/>
          <w:sz w:val="32"/>
          <w:szCs w:val="32"/>
          <w:cs/>
        </w:rPr>
      </w:pPr>
      <w:r w:rsidRPr="00783D02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4A3CEEA2" w14:textId="53B5EB4C" w:rsidR="00250973" w:rsidRPr="00783D02" w:rsidRDefault="00250973" w:rsidP="00250973">
      <w:pPr>
        <w:pStyle w:val="ListParagraph"/>
        <w:spacing w:after="120"/>
        <w:ind w:left="1134"/>
        <w:jc w:val="thaiDistribute"/>
        <w:rPr>
          <w:rFonts w:ascii="Angsana New" w:hAnsi="Angsana New"/>
          <w:i/>
          <w:iCs/>
          <w:sz w:val="32"/>
          <w:szCs w:val="32"/>
        </w:rPr>
      </w:pPr>
      <w:r w:rsidRPr="00783D02">
        <w:rPr>
          <w:rFonts w:ascii="Angsana New" w:hAnsi="Angsana New"/>
          <w:i/>
          <w:iCs/>
          <w:sz w:val="32"/>
          <w:szCs w:val="32"/>
          <w:cs/>
        </w:rPr>
        <w:lastRenderedPageBreak/>
        <w:t>การตัดรายการของสินทรัพย์ทางการเงิน</w:t>
      </w:r>
    </w:p>
    <w:p w14:paraId="1E9BA84E" w14:textId="4C9D206A" w:rsidR="00250973" w:rsidRPr="00783D02" w:rsidRDefault="00250973" w:rsidP="00250973">
      <w:pPr>
        <w:spacing w:after="120"/>
        <w:ind w:left="1134"/>
        <w:jc w:val="thaiDistribute"/>
        <w:rPr>
          <w:rFonts w:cs="Angsana New"/>
          <w:sz w:val="32"/>
          <w:szCs w:val="32"/>
          <w:lang w:val="en-US"/>
        </w:rPr>
      </w:pPr>
      <w:r w:rsidRPr="00783D02">
        <w:rPr>
          <w:rFonts w:cs="Angsana New"/>
          <w:sz w:val="32"/>
          <w:szCs w:val="32"/>
          <w:cs/>
          <w:lang w:val="en-US"/>
        </w:rPr>
        <w:t>บริษัท</w:t>
      </w:r>
      <w:r w:rsidR="00F8662B"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783D02">
        <w:rPr>
          <w:rFonts w:cs="Angsana New"/>
          <w:sz w:val="32"/>
          <w:szCs w:val="32"/>
          <w:cs/>
          <w:lang w:val="en-US"/>
        </w:rPr>
        <w:t>ตัดรายการสินทรัพย์ทางการเงิน</w:t>
      </w:r>
      <w:r w:rsidRPr="00783D02">
        <w:rPr>
          <w:rFonts w:cs="Angsana New"/>
          <w:sz w:val="32"/>
          <w:szCs w:val="32"/>
          <w:lang w:val="en-US"/>
        </w:rPr>
        <w:t xml:space="preserve"> </w:t>
      </w:r>
      <w:r w:rsidRPr="00783D02">
        <w:rPr>
          <w:rFonts w:cs="Angsana New"/>
          <w:sz w:val="32"/>
          <w:szCs w:val="32"/>
          <w:cs/>
          <w:lang w:val="en-US"/>
        </w:rPr>
        <w:t>เฉพาะเมื่อสิทธิตามสัญญาที่จะได้รับ</w:t>
      </w:r>
      <w:r w:rsidRPr="00F8662B">
        <w:rPr>
          <w:rFonts w:cs="Angsana New"/>
          <w:spacing w:val="-8"/>
          <w:sz w:val="32"/>
          <w:szCs w:val="32"/>
          <w:cs/>
          <w:lang w:val="en-US"/>
        </w:rPr>
        <w:t>กระแสเงินสดจากสินทรัพย์ทางการเงินหมดอายุ หรือเมื่อโอนสินทรัพย์ทางการเงินและโอนความเสี่ยง</w:t>
      </w:r>
      <w:r w:rsidRPr="00783D02">
        <w:rPr>
          <w:rFonts w:cs="Angsana New"/>
          <w:sz w:val="32"/>
          <w:szCs w:val="32"/>
          <w:cs/>
          <w:lang w:val="en-US"/>
        </w:rPr>
        <w:t>และผลตอบแทนของความเป็นเจ้าของเกือบทั้งหมดของสินทรัพย์ให้กิจการอื่น หากบริษัท</w:t>
      </w:r>
      <w:r w:rsidR="00F8662B"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783D02">
        <w:rPr>
          <w:rFonts w:cs="Angsana New"/>
          <w:sz w:val="32"/>
          <w:szCs w:val="32"/>
          <w:cs/>
          <w:lang w:val="en-US"/>
        </w:rPr>
        <w:t>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บริษัท</w:t>
      </w:r>
      <w:r w:rsidR="00F8662B"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783D02">
        <w:rPr>
          <w:rFonts w:cs="Angsana New"/>
          <w:sz w:val="32"/>
          <w:szCs w:val="32"/>
          <w:cs/>
          <w:lang w:val="en-US"/>
        </w:rPr>
        <w:t>รับรู้ส่วนได้เสียในสินทรัพย์และหนี้สินที่เกี่ยวข้องกับจำนวนเงินที่อาจต้องจ่าย หากบริษัท</w:t>
      </w:r>
      <w:r w:rsidR="00F8662B"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783D02">
        <w:rPr>
          <w:rFonts w:cs="Angsana New"/>
          <w:sz w:val="32"/>
          <w:szCs w:val="32"/>
          <w:cs/>
          <w:lang w:val="en-US"/>
        </w:rPr>
        <w:t>ยังคงไว้ซึ่งความเสี่ยงและผลตอบแทนของความเป็นเจ้าของสินทรัพย์ทางการเงินที่โอน</w:t>
      </w:r>
      <w:r w:rsidR="001E51EA" w:rsidRPr="00783D02">
        <w:rPr>
          <w:rFonts w:cs="Angsana New"/>
          <w:sz w:val="32"/>
          <w:szCs w:val="32"/>
          <w:lang w:val="en-US"/>
        </w:rPr>
        <w:t xml:space="preserve"> </w:t>
      </w:r>
      <w:r w:rsidRPr="00783D02">
        <w:rPr>
          <w:rFonts w:cs="Angsana New"/>
          <w:sz w:val="32"/>
          <w:szCs w:val="32"/>
          <w:cs/>
          <w:lang w:val="en-US"/>
        </w:rPr>
        <w:t>บริษัท</w:t>
      </w:r>
      <w:r w:rsidR="00F8662B">
        <w:rPr>
          <w:rFonts w:cs="Angsana New" w:hint="cs"/>
          <w:sz w:val="32"/>
          <w:szCs w:val="32"/>
          <w:cs/>
          <w:lang w:val="en-US"/>
        </w:rPr>
        <w:t>และบริษัทย่อย</w:t>
      </w:r>
      <w:r w:rsidRPr="00783D02">
        <w:rPr>
          <w:rFonts w:cs="Angsana New"/>
          <w:sz w:val="32"/>
          <w:szCs w:val="32"/>
          <w:cs/>
          <w:lang w:val="en-US"/>
        </w:rPr>
        <w:t>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5720632F" w14:textId="01043269" w:rsidR="00C962E0" w:rsidRPr="00783D02" w:rsidRDefault="00250973" w:rsidP="00806819">
      <w:pPr>
        <w:spacing w:after="120"/>
        <w:ind w:left="1134"/>
        <w:jc w:val="thaiDistribute"/>
        <w:rPr>
          <w:rFonts w:cs="Angsana New"/>
          <w:sz w:val="32"/>
          <w:szCs w:val="32"/>
          <w:lang w:val="en-US"/>
        </w:rPr>
      </w:pPr>
      <w:r w:rsidRPr="00783D02">
        <w:rPr>
          <w:rFonts w:cs="Angsana New"/>
          <w:sz w:val="32"/>
          <w:szCs w:val="32"/>
          <w:cs/>
          <w:lang w:val="en-US"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783D02">
        <w:rPr>
          <w:rFonts w:cs="Angsana New"/>
          <w:sz w:val="32"/>
          <w:szCs w:val="32"/>
          <w:lang w:val="en-US"/>
        </w:rPr>
        <w:t xml:space="preserve"> </w:t>
      </w:r>
      <w:r w:rsidRPr="00783D02">
        <w:rPr>
          <w:rFonts w:cs="Angsana New"/>
          <w:sz w:val="32"/>
          <w:szCs w:val="32"/>
          <w:cs/>
          <w:lang w:val="en-US"/>
        </w:rPr>
        <w:t>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จะไม่ถูกจัดประเภทรายการใหม่ไปกำไรหรือขาดทุนแต่จะโอนไปกำไรสะส</w:t>
      </w:r>
      <w:r w:rsidRPr="00783D02">
        <w:rPr>
          <w:rFonts w:cs="Angsana New" w:hint="cs"/>
          <w:sz w:val="32"/>
          <w:szCs w:val="32"/>
          <w:cs/>
          <w:lang w:val="en-US"/>
        </w:rPr>
        <w:t>ม</w:t>
      </w:r>
    </w:p>
    <w:p w14:paraId="4612C740" w14:textId="77777777" w:rsidR="00C45163" w:rsidRPr="00783D02" w:rsidRDefault="00C45163" w:rsidP="00806819">
      <w:pPr>
        <w:ind w:left="1134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83D02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หนี้สินทางการเงินและส่วนของเจ้าของ </w:t>
      </w:r>
    </w:p>
    <w:p w14:paraId="5972C47B" w14:textId="77777777" w:rsidR="00C45163" w:rsidRPr="00783D02" w:rsidRDefault="00C45163" w:rsidP="00806819">
      <w:pPr>
        <w:spacing w:after="240"/>
        <w:ind w:left="1134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  <w:t>การจัดประเภทเป็นหนี้สินหรือส่วนของเจ้าของ</w:t>
      </w:r>
    </w:p>
    <w:p w14:paraId="22E8818B" w14:textId="77777777" w:rsidR="00C45163" w:rsidRPr="00783D02" w:rsidRDefault="00C45163" w:rsidP="00806819">
      <w:pPr>
        <w:spacing w:after="240"/>
        <w:ind w:left="113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ราสารหนี้และตราสารทุนจัดประเภทเป็นหนี้สินทางการเงินหรือตราสารทุนตามเนื้อหาของข้อตกลงตามสัญญาและคำนิยามของหนี้สินทางการเงินและตราสารทุน</w:t>
      </w:r>
    </w:p>
    <w:p w14:paraId="4CBE89B0" w14:textId="77777777" w:rsidR="00C45163" w:rsidRPr="00783D02" w:rsidRDefault="00C45163" w:rsidP="00806819">
      <w:pPr>
        <w:spacing w:after="240"/>
        <w:ind w:left="1134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 w:hint="cs"/>
          <w:i/>
          <w:iCs/>
          <w:spacing w:val="-4"/>
          <w:sz w:val="32"/>
          <w:szCs w:val="32"/>
          <w:cs/>
          <w:lang w:val="en-US"/>
        </w:rPr>
        <w:t>ตราสารทุน</w:t>
      </w:r>
    </w:p>
    <w:p w14:paraId="44B4F6C2" w14:textId="77777777" w:rsidR="00C45163" w:rsidRPr="00783D02" w:rsidRDefault="00C45163" w:rsidP="00806819">
      <w:pPr>
        <w:pStyle w:val="ListParagraph"/>
        <w:spacing w:after="240"/>
        <w:ind w:left="113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ตราสารทุนคือสัญญาใดๆ ที่แสดงให้เห็นถึงส่วนได้เสียคงเหลือในสินทรัพย์ของกิจการภายหลังหักหนี้สินทั้งหมดของกิจการ ตราสารทุนที่ออกโดยบริษัทและบริษัทย่อยจะรับรู้ด้วยเงินรับสุทธิจากต้นทุนที่ออกโดยตรง</w:t>
      </w:r>
    </w:p>
    <w:p w14:paraId="588A1495" w14:textId="77777777" w:rsidR="00A81C9C" w:rsidRPr="00783D02" w:rsidRDefault="00A81C9C">
      <w:pPr>
        <w:suppressAutoHyphens w:val="0"/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</w:pPr>
      <w:r w:rsidRPr="00783D02"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  <w:br w:type="page"/>
      </w:r>
    </w:p>
    <w:p w14:paraId="6D6B57CD" w14:textId="6BEF5B2F" w:rsidR="00C45163" w:rsidRPr="00783D02" w:rsidRDefault="00C45163" w:rsidP="00806819">
      <w:pPr>
        <w:spacing w:after="240"/>
        <w:ind w:left="1134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</w:pPr>
      <w:r w:rsidRPr="00783D02">
        <w:rPr>
          <w:rFonts w:asciiTheme="majorBidi" w:hAnsiTheme="majorBidi" w:cstheme="majorBidi" w:hint="cs"/>
          <w:i/>
          <w:iCs/>
          <w:spacing w:val="-4"/>
          <w:sz w:val="32"/>
          <w:szCs w:val="32"/>
          <w:cs/>
          <w:lang w:val="en-US"/>
        </w:rPr>
        <w:lastRenderedPageBreak/>
        <w:t>หนี้สินทางการเงิน</w:t>
      </w:r>
    </w:p>
    <w:p w14:paraId="4A143FD2" w14:textId="77777777" w:rsidR="00C45163" w:rsidRPr="00783D02" w:rsidRDefault="00C45163" w:rsidP="00806819">
      <w:pPr>
        <w:spacing w:after="240"/>
        <w:ind w:left="113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4CD9423E" w14:textId="77777777" w:rsidR="00F23859" w:rsidRPr="00783D02" w:rsidRDefault="00F23859" w:rsidP="00806819">
      <w:pPr>
        <w:spacing w:after="120"/>
        <w:ind w:left="1134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i/>
          <w:iCs/>
          <w:spacing w:val="-4"/>
          <w:sz w:val="32"/>
          <w:szCs w:val="32"/>
          <w:cs/>
          <w:lang w:val="en-US"/>
        </w:rPr>
        <w:t>หนี้สินทางการเงินแสดงด้วยมูลค่ายุติธรรมผ่านกำไรหรือขาดทุน</w:t>
      </w:r>
    </w:p>
    <w:p w14:paraId="45CF216F" w14:textId="77777777" w:rsidR="00F23859" w:rsidRPr="00783D02" w:rsidRDefault="00F23859" w:rsidP="00806819">
      <w:pPr>
        <w:spacing w:after="120"/>
        <w:ind w:left="113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หนี้สินทางการเงินจัดประเภทด้วยมูลค่ายุติธรรมผ่านกำไรหรือขาดทุน เมื่อหนี้สินทางการเงินเป็น 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(1)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(2)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ถือไว้เพื่อค้า หรือ 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(3)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เลือกกำหนดให้แสดงด้วยมูลค่ายุติธรรมผ่านกำไรหรือขาดทุน</w:t>
      </w:r>
    </w:p>
    <w:p w14:paraId="162F98F9" w14:textId="15BA2F2D" w:rsidR="000B1262" w:rsidRPr="00783D02" w:rsidRDefault="0019075D" w:rsidP="00A81C9C">
      <w:pPr>
        <w:spacing w:before="120" w:after="120"/>
        <w:ind w:left="1134"/>
        <w:jc w:val="thaiDistribute"/>
        <w:rPr>
          <w:rFonts w:cs="Angsana New"/>
          <w:sz w:val="32"/>
          <w:szCs w:val="32"/>
          <w:lang w:val="en-US"/>
        </w:rPr>
      </w:pPr>
      <w:r w:rsidRPr="00783D02">
        <w:rPr>
          <w:rFonts w:cs="Angsana New"/>
          <w:sz w:val="32"/>
          <w:szCs w:val="32"/>
          <w:cs/>
          <w:lang w:val="en-US"/>
        </w:rPr>
        <w:t>หนี้สินทางการเงินแสดงด้วยมูลค่ายุติธรรมผ่านกำไรหรือขาดทุนวัดมูลค่าด้วยมูลค่ายุติธรรมกับกำไรหรือขาดทุน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ใด ๆ ที่เกิดขึ้นจากการเปลี่ยนแปลงในมูลค่ายุติธรรมที่รับรู้ในกำไรหรือขาดทุน ตราบเท่าที่หนี้สินทางการเงินนั้นไม่เป็นส่วนหนึ่งของความสัมพันธ์ของการป้องกันความเสี่ยงที่เลือกกำหนดไว้ 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ดูนโยบายการบัญชี การป้องกันความเสี่ยง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กำไรหรือขาดทุนสุทธิที่รับรู้ในกำไรหรือขาดทุนเกิดจากการรวมกันของดอกเบี้ยจ่ายใด ๆ ของ</w:t>
      </w:r>
      <w:r w:rsidRPr="00783D02">
        <w:rPr>
          <w:rFonts w:cs="Angsana New"/>
          <w:sz w:val="32"/>
          <w:szCs w:val="32"/>
          <w:cs/>
          <w:lang w:val="en-US"/>
        </w:rPr>
        <w:t xml:space="preserve">หนี้สินทางการเงินและรวมอยู่ในรายการ </w:t>
      </w:r>
      <w:r w:rsidR="00FD3A54">
        <w:rPr>
          <w:rFonts w:cs="Angsana New" w:hint="cs"/>
          <w:sz w:val="32"/>
          <w:szCs w:val="32"/>
          <w:cs/>
          <w:lang w:val="en-US"/>
        </w:rPr>
        <w:t>“</w:t>
      </w:r>
      <w:r w:rsidR="009D1B5C" w:rsidRPr="00783D02">
        <w:rPr>
          <w:rFonts w:cs="Angsana New" w:hint="cs"/>
          <w:sz w:val="32"/>
          <w:szCs w:val="32"/>
          <w:cs/>
          <w:lang w:val="en-US"/>
        </w:rPr>
        <w:t>รายได้</w:t>
      </w:r>
      <w:r w:rsidRPr="00783D02">
        <w:rPr>
          <w:rFonts w:cs="Angsana New"/>
          <w:sz w:val="32"/>
          <w:szCs w:val="32"/>
          <w:cs/>
          <w:lang w:val="en-US"/>
        </w:rPr>
        <w:t>อื่น</w:t>
      </w:r>
      <w:r w:rsidR="00FD3A54">
        <w:rPr>
          <w:rFonts w:cs="Angsana New" w:hint="cs"/>
          <w:sz w:val="32"/>
          <w:szCs w:val="32"/>
          <w:cs/>
          <w:lang w:val="en-US"/>
        </w:rPr>
        <w:t>หรือ</w:t>
      </w:r>
      <w:r w:rsidR="009D1B5C" w:rsidRPr="00783D02">
        <w:rPr>
          <w:rFonts w:cs="Angsana New" w:hint="cs"/>
          <w:sz w:val="32"/>
          <w:szCs w:val="32"/>
          <w:cs/>
          <w:lang w:val="en-US"/>
        </w:rPr>
        <w:t>ค่าใช้จ่ายในการบริหาร</w:t>
      </w:r>
      <w:r w:rsidR="00FD3A54">
        <w:rPr>
          <w:rFonts w:cs="Angsana New" w:hint="cs"/>
          <w:sz w:val="32"/>
          <w:szCs w:val="32"/>
          <w:cs/>
          <w:lang w:val="en-US"/>
        </w:rPr>
        <w:t>”</w:t>
      </w:r>
      <w:r w:rsidRPr="00783D02">
        <w:rPr>
          <w:rFonts w:cs="Angsana New"/>
          <w:sz w:val="32"/>
          <w:szCs w:val="32"/>
          <w:cs/>
          <w:lang w:val="en-US"/>
        </w:rPr>
        <w:t xml:space="preserve"> ในกำไรหรือขาดทุน</w:t>
      </w:r>
    </w:p>
    <w:p w14:paraId="2B3A49FC" w14:textId="7C384803" w:rsidR="004B6FA6" w:rsidRPr="00783D02" w:rsidRDefault="004B6FA6" w:rsidP="00A81C9C">
      <w:pPr>
        <w:spacing w:before="240" w:after="240"/>
        <w:ind w:left="1134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i/>
          <w:iCs/>
          <w:sz w:val="32"/>
          <w:szCs w:val="32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5E05CC71" w14:textId="77777777" w:rsidR="00A81C9C" w:rsidRPr="00783D02" w:rsidRDefault="004B6FA6" w:rsidP="00A81C9C">
      <w:pPr>
        <w:spacing w:before="120" w:after="120"/>
        <w:ind w:left="117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หนี้สินทางการเงินที่ไม่เป็น 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(1)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(2)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ถือไว้เพื่อค้า หรือ 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(3)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6F35C47B" w14:textId="25C6FDDD" w:rsidR="004B6FA6" w:rsidRPr="00783D02" w:rsidRDefault="004B6FA6" w:rsidP="00A81C9C">
      <w:pPr>
        <w:spacing w:before="120" w:after="120"/>
        <w:ind w:left="117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วิธีดอกเบี้ยที่แท้จริงเป็นวิธีการคำนวณราคาทุนตัดจำหน่าย</w:t>
      </w:r>
      <w:r w:rsidRPr="00783D02">
        <w:rPr>
          <w:rFonts w:cs="Angsana New"/>
          <w:sz w:val="32"/>
          <w:szCs w:val="32"/>
          <w:cs/>
          <w:lang w:val="en-US"/>
        </w:rPr>
        <w:t>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การเงินสดจ่ายในอนาคต 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รวมถึงค่าธรรมเนียม</w:t>
      </w:r>
      <w:r w:rsidRPr="00783D0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ทั้งหมด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เพื่ออัตราลดดอกเบี้ย (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points) 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ที่จ่ายไปหรือได้รับมา ซึ่งเป็นส่วนหนึ่งของอัตราดอกเบี้ยที่แท้จริง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ต้นทุนการทำรายการ และส่วนเกินหรือส่วนลดมูลค่าอื่นๆ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ตลอดอายุที่คาดไว้ของหนี้สินทางการเงินหรือ 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ตามความเหมาะสม</w:t>
      </w:r>
      <w:r w:rsidRPr="00783D02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Pr="00783D0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ระยะเวลาที่สั้นกว่า เพื่อให้ได้ราคาทุนตัดจำหน่าย</w:t>
      </w:r>
      <w:r w:rsidRPr="00783D02">
        <w:rPr>
          <w:rFonts w:cs="Angsana New"/>
          <w:sz w:val="32"/>
          <w:szCs w:val="32"/>
          <w:cs/>
          <w:lang w:val="en-US"/>
        </w:rPr>
        <w:t>ของหนี้สินทางการเงิน</w:t>
      </w:r>
    </w:p>
    <w:p w14:paraId="242C319A" w14:textId="358F1304" w:rsidR="006F1642" w:rsidRPr="00783D02" w:rsidRDefault="006F1642">
      <w:pPr>
        <w:suppressAutoHyphens w:val="0"/>
        <w:rPr>
          <w:rFonts w:asciiTheme="majorBidi" w:hAnsiTheme="majorBidi" w:cstheme="majorBidi"/>
          <w:i/>
          <w:iCs/>
          <w:sz w:val="10"/>
          <w:szCs w:val="10"/>
          <w:cs/>
          <w:lang w:val="en-US"/>
        </w:rPr>
      </w:pPr>
    </w:p>
    <w:p w14:paraId="329CC52D" w14:textId="77777777" w:rsidR="00A81C9C" w:rsidRPr="00783D02" w:rsidRDefault="00A81C9C">
      <w:pPr>
        <w:suppressAutoHyphens w:val="0"/>
        <w:rPr>
          <w:rFonts w:asciiTheme="majorBidi" w:hAnsiTheme="majorBidi" w:cstheme="majorBidi"/>
          <w:i/>
          <w:iCs/>
          <w:sz w:val="32"/>
          <w:szCs w:val="32"/>
          <w:cs/>
          <w:lang w:val="en-US"/>
        </w:rPr>
      </w:pPr>
      <w:r w:rsidRPr="00783D02">
        <w:rPr>
          <w:rFonts w:asciiTheme="majorBidi" w:hAnsiTheme="majorBidi" w:cstheme="majorBidi"/>
          <w:i/>
          <w:iCs/>
          <w:sz w:val="32"/>
          <w:szCs w:val="32"/>
          <w:cs/>
          <w:lang w:val="en-US"/>
        </w:rPr>
        <w:br w:type="page"/>
      </w:r>
    </w:p>
    <w:p w14:paraId="05E127F2" w14:textId="1F80FDFE" w:rsidR="00C45163" w:rsidRPr="00783D02" w:rsidRDefault="00C45163" w:rsidP="006F1642">
      <w:pPr>
        <w:spacing w:after="24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  <w:r w:rsidRPr="00783D02">
        <w:rPr>
          <w:rFonts w:asciiTheme="majorBidi" w:hAnsiTheme="majorBidi" w:cstheme="majorBidi" w:hint="cs"/>
          <w:i/>
          <w:iCs/>
          <w:sz w:val="32"/>
          <w:szCs w:val="32"/>
          <w:cs/>
          <w:lang w:val="en-US"/>
        </w:rPr>
        <w:lastRenderedPageBreak/>
        <w:t>กำไรและขาดทุนจากอัตราแลกเปลี่ยน</w:t>
      </w:r>
    </w:p>
    <w:p w14:paraId="7638AAD4" w14:textId="3944924D" w:rsidR="006F1642" w:rsidRPr="00783D02" w:rsidRDefault="00C45163" w:rsidP="006F1642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83D02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สำหรับหนี้สินทางการเงินที่เป็นสกุลเงินตราต่างประเทศและวัดมูลค่าด้วยราคาทุนตัดจำหน่าย</w:t>
      </w:r>
      <w:r w:rsidRPr="00783D0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83D02">
        <w:rPr>
          <w:rFonts w:asciiTheme="majorBidi" w:hAnsiTheme="majorBidi" w:cstheme="majorBidi" w:hint="cs"/>
          <w:sz w:val="32"/>
          <w:szCs w:val="32"/>
          <w:cs/>
          <w:lang w:val="en-US"/>
        </w:rPr>
        <w:t>ณ</w:t>
      </w:r>
      <w:r w:rsidRPr="00783D0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83D02">
        <w:rPr>
          <w:rFonts w:asciiTheme="majorBidi" w:hAnsiTheme="majorBidi" w:cstheme="majorBidi" w:hint="cs"/>
          <w:sz w:val="32"/>
          <w:szCs w:val="32"/>
          <w:cs/>
          <w:lang w:val="en-US"/>
        </w:rPr>
        <w:t>วันสิ้น</w:t>
      </w:r>
      <w:r w:rsidRPr="00783D02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 กำไรและขาดทุนจากอัตราแลกเปลี่ยนจะคำนวณจากราคาทุนตัดจำหน่ายของเครื่องมือทางการเงินนั้น กำไรและขาดทุนจากอัตราแลกเปลี่ยนเหล่านี้รับรู้ในบรรทัด “</w:t>
      </w:r>
      <w:r w:rsidR="00FD3A54">
        <w:rPr>
          <w:rFonts w:asciiTheme="majorBidi" w:hAnsiTheme="majorBidi" w:cstheme="majorBidi" w:hint="cs"/>
          <w:sz w:val="32"/>
          <w:szCs w:val="32"/>
          <w:cs/>
          <w:lang w:val="en-US"/>
        </w:rPr>
        <w:t>รายได้อื่นหรือค่าใช้จ่ายในการบริหาร</w:t>
      </w:r>
      <w:r w:rsidRPr="00783D02">
        <w:rPr>
          <w:rFonts w:asciiTheme="majorBidi" w:hAnsiTheme="majorBidi" w:cstheme="majorBidi"/>
          <w:sz w:val="32"/>
          <w:szCs w:val="32"/>
          <w:cs/>
          <w:lang w:val="en-US"/>
        </w:rPr>
        <w:t>” ในกำไรหรือขาดทุน สำหรับหนี้สินทางการเงินที่ไม่มีการกำหนดความสัมพันธ์ของการป้องกันความเสี่ยง สำหรับเครื่องมือที่กำหนดให้เป็นเครื่องมือป้องกันความเสี่ยงจากอัตราแลกเปลี่ยน กำไรและขาดทุนจากอัตราแลกเปลี่ยนจะรับรู้ในกำไรขาดทุนเบ็ดเสร็จอื่นและสะสมในองค์ประกอบของส่วนของเจ้าของแยกต่างหาก</w:t>
      </w:r>
    </w:p>
    <w:p w14:paraId="1CBDFE55" w14:textId="42E0D809" w:rsidR="00C45163" w:rsidRPr="00783D02" w:rsidRDefault="00C45163" w:rsidP="006F1642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83D02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มูลค่ายุติธรรมของหนี้สินทางการเงินที่เป็นสกุลเงินตราต</w:t>
      </w:r>
      <w:r w:rsidRPr="00783D02">
        <w:rPr>
          <w:rFonts w:asciiTheme="majorBidi" w:hAnsiTheme="majorBidi" w:cstheme="majorBidi"/>
          <w:sz w:val="32"/>
          <w:szCs w:val="32"/>
          <w:cs/>
          <w:lang w:val="en-US"/>
        </w:rPr>
        <w:t>่างประเทศกำหนดในสกุลเงินตราต่างประเทศนั้นและแปลงค่าด้วยอัตราแลกเปลี่ยนทันที ณ วันสิ้นรอบระยะเวลารายงาน สำหรับหนี้สินทางการเงินที่วัดมูลค่าด้วยมูลค่ายุติธรรมผ่านกำไรหรือขาดทุน องค์ประกอบที่เป็นอัตราแลกเปลี่ยนเป็นส่วนหนึ่งของกำไรหรือขาดทุนในมูลค่ายุติธรรม และรับรู้ในกำไรหรือขาดทุนสำหรับหนี้สินทางการเงินที่ไม่มีการกำหนดความสัมพันธ์ของการป้องกันความเสี่ยง</w:t>
      </w:r>
    </w:p>
    <w:p w14:paraId="36A76D81" w14:textId="77777777" w:rsidR="00E339EF" w:rsidRPr="00783D02" w:rsidRDefault="00E339EF" w:rsidP="00E339EF">
      <w:pPr>
        <w:spacing w:before="120" w:after="120"/>
        <w:ind w:left="1134" w:firstLine="126"/>
        <w:jc w:val="thaiDistribute"/>
        <w:rPr>
          <w:rFonts w:cs="Angsana New"/>
          <w:i/>
          <w:iCs/>
          <w:sz w:val="32"/>
          <w:szCs w:val="32"/>
          <w:lang w:val="en-US"/>
        </w:rPr>
      </w:pPr>
      <w:r w:rsidRPr="00783D02">
        <w:rPr>
          <w:rFonts w:cs="Angsana New"/>
          <w:i/>
          <w:iCs/>
          <w:sz w:val="32"/>
          <w:szCs w:val="32"/>
          <w:cs/>
          <w:lang w:val="en-US"/>
        </w:rPr>
        <w:t>การตัดรายการของหนี้สินทางการเงิน</w:t>
      </w:r>
    </w:p>
    <w:p w14:paraId="5020D1D1" w14:textId="4261F366" w:rsidR="00E339EF" w:rsidRPr="00783D02" w:rsidRDefault="00E339EF" w:rsidP="00E339EF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F8662B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บริษัท</w:t>
      </w:r>
      <w:r w:rsidR="00F8662B" w:rsidRPr="00F8662B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และบริษัทย่อย</w:t>
      </w:r>
      <w:r w:rsidRPr="00F8662B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ตัดรายการหนี้สินทางการเงิน</w:t>
      </w:r>
      <w:r w:rsidRPr="00F8662B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F8662B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เฉพาะเมื่อภาระผูกพันของบริษัท</w:t>
      </w:r>
      <w:r w:rsidR="00F8662B" w:rsidRPr="00F8662B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>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05FBD5D5" w14:textId="29470CF8" w:rsidR="005B0041" w:rsidRDefault="00E339EF" w:rsidP="005B0041">
      <w:pPr>
        <w:spacing w:after="24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>เมื่อบริษัท</w:t>
      </w:r>
      <w:r w:rsidR="00F8662B">
        <w:rPr>
          <w:rFonts w:asciiTheme="majorBidi" w:hAnsiTheme="majorBidi" w:cs="Angsana New" w:hint="cs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Theme="majorBidi" w:hAnsiTheme="majorBidi" w:cs="Angsana New" w:hint="cs"/>
          <w:sz w:val="32"/>
          <w:szCs w:val="32"/>
          <w:cs/>
          <w:lang w:val="en-US"/>
        </w:rPr>
        <w:t>แ</w:t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>ลกเปลี่ยนตราสารหนี้ที่มีความแตกต่างอย่างมากในข้อกำหนดกับ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 ในทำนองเดียวกันบริษัท</w:t>
      </w:r>
      <w:r w:rsidR="00F8662B">
        <w:rPr>
          <w:rFonts w:asciiTheme="majorBidi" w:hAnsiTheme="majorBidi" w:cs="Angsana New" w:hint="cs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>บันทึกการเปลี่ยนแปลงอย่างมาก</w:t>
      </w:r>
      <w:r w:rsidR="00F8662B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F8662B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ในข้อกำหนดของหนี้สินทางการเงินที่มีอยู่หรือบางส่วนของการสิ้นสุดของหนี้สินทางการเงินเดิม</w:t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 xml:space="preserve"> และถือเป็นการรับรู้รายการของหนี้สินทางการเงินใหม่ โดยสมมติว่าข้อกำหนดจะมี</w:t>
      </w:r>
      <w:r w:rsidR="00F8662B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>ความแตกต่างอย่างมากหากการคิดลด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</w:t>
      </w:r>
      <w:r w:rsidR="00F8662B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F8662B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ที่แท้จริงเดิม ซึ่งมีความแตกต่างอย่างน้อยร้อยละ </w:t>
      </w:r>
      <w:r w:rsidRPr="00F8662B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10 </w:t>
      </w:r>
      <w:r w:rsidRPr="00F8662B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จากการคิดลดมูลค่าปัจจุบันของกระแสเงินสด</w:t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 xml:space="preserve">คงเหลือของหนี้สินทางการเงินเดิม หากการเปลี่ยนแปลงไม่เป็นนัยสำคัญ ผลแตกต่างระหว่าง </w:t>
      </w:r>
      <w:r w:rsidRPr="00783D02">
        <w:rPr>
          <w:rFonts w:asciiTheme="majorBidi" w:hAnsiTheme="majorBidi" w:cs="Angsana New"/>
          <w:sz w:val="32"/>
          <w:szCs w:val="32"/>
          <w:lang w:val="en-US"/>
        </w:rPr>
        <w:t xml:space="preserve">(1) </w:t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 xml:space="preserve">มูลค่าตามบัญชีของหนี้สินก่อนมีการเปลี่ยนแปลงและ </w:t>
      </w:r>
      <w:r w:rsidRPr="00783D02">
        <w:rPr>
          <w:rFonts w:asciiTheme="majorBidi" w:hAnsiTheme="majorBidi" w:cs="Angsana New"/>
          <w:sz w:val="32"/>
          <w:szCs w:val="32"/>
          <w:lang w:val="en-US"/>
        </w:rPr>
        <w:t>(2)</w:t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  <w:r w:rsidR="005B004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7471F517" w14:textId="2924DB3F" w:rsidR="006F1642" w:rsidRPr="00783D02" w:rsidRDefault="006F1642" w:rsidP="006F1642">
      <w:pPr>
        <w:spacing w:after="24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83D0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lastRenderedPageBreak/>
        <w:t>ตราสารอนุพันธ์ทางการเงิน</w:t>
      </w:r>
    </w:p>
    <w:p w14:paraId="287D9D78" w14:textId="61BA31A8" w:rsidR="006F1642" w:rsidRPr="00783D02" w:rsidRDefault="00E10E7F" w:rsidP="006F1642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>บริษัทเข้าทำสัญญาตราสารอนุพันธ์ทางการเงินหลายประเภทเพื่อบริหารความเสี่ยง</w:t>
      </w:r>
      <w:r w:rsidR="00F8662B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>อัตราแลกเปลี่ยนต่างประเทศ รวมถึงสัญญาฟอร์เวิร์ดเงินตราต่างประเทศ</w:t>
      </w:r>
    </w:p>
    <w:p w14:paraId="1CCB7983" w14:textId="06AE7D43" w:rsidR="00E10E7F" w:rsidRPr="00783D02" w:rsidRDefault="00E10E7F" w:rsidP="006F1642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FD3A5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</w:t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>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123D7FD5" w14:textId="0FE73BE7" w:rsidR="002209B7" w:rsidRPr="00783D02" w:rsidRDefault="00E10E7F" w:rsidP="007F4F5C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cs/>
          <w:lang w:val="en-US"/>
        </w:rPr>
      </w:pP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เว้นแต่บริษัท</w:t>
      </w:r>
      <w:r w:rsidR="00F8662B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>จะมีทั้งสิทธิ์ทางกฎหมายและมีความตั้งใจในการหักกลบ</w:t>
      </w:r>
      <w:r w:rsidRPr="00783D02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>อนุพันธ์แสดงเป็นสินทรัพย์</w:t>
      </w:r>
      <w:r w:rsidR="00F8662B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 xml:space="preserve">ไม่หมุนเวียนหรือหนี้สินไม่หมุนเวียน หากระยะเวลาที่เหลืออยู่ของอนุพันธ์มีมากกว่า </w:t>
      </w:r>
      <w:r w:rsidR="00DB366A" w:rsidRPr="00783D02">
        <w:rPr>
          <w:rFonts w:asciiTheme="majorBidi" w:hAnsiTheme="majorBidi" w:cs="Angsana New"/>
          <w:sz w:val="32"/>
          <w:szCs w:val="32"/>
          <w:lang w:val="en-US"/>
        </w:rPr>
        <w:t>12</w:t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 xml:space="preserve"> เดือนและไม่คาดว่าจะถูกรับรู้หรือจ่ายภายใน </w:t>
      </w:r>
      <w:r w:rsidR="00DB366A" w:rsidRPr="00783D02">
        <w:rPr>
          <w:rFonts w:asciiTheme="majorBidi" w:hAnsiTheme="majorBidi" w:cs="Angsana New"/>
          <w:sz w:val="32"/>
          <w:szCs w:val="32"/>
          <w:lang w:val="en-US"/>
        </w:rPr>
        <w:t>12</w:t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 xml:space="preserve"> เดือน อนุพันธ์อื่นแสดงเป็นสินทรัพย์หมุนเวียนหรือหนี้สินหมุนเวียน</w:t>
      </w:r>
    </w:p>
    <w:p w14:paraId="5C1D2A89" w14:textId="041DFEF5" w:rsidR="00E10E7F" w:rsidRPr="00783D02" w:rsidRDefault="00E10E7F" w:rsidP="006F1642">
      <w:pPr>
        <w:spacing w:after="240"/>
        <w:ind w:left="1260"/>
        <w:jc w:val="thaiDistribute"/>
        <w:rPr>
          <w:rFonts w:asciiTheme="majorBidi" w:hAnsiTheme="majorBidi" w:cs="Angsana New"/>
          <w:b/>
          <w:bCs/>
          <w:sz w:val="32"/>
          <w:szCs w:val="32"/>
          <w:lang w:val="en-US"/>
        </w:rPr>
      </w:pPr>
      <w:r w:rsidRPr="00783D02"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t>การบัญชีป้องกันความเสี่ยง</w:t>
      </w:r>
    </w:p>
    <w:p w14:paraId="1B98AE9E" w14:textId="123FE365" w:rsidR="006D05CE" w:rsidRPr="00783D02" w:rsidRDefault="00E10E7F" w:rsidP="00A81C9C">
      <w:pPr>
        <w:spacing w:after="240"/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>บริษัทเลือกกำหนดให้อนุพันธ์ที่เข้าเงื่อนไขเป็นเครื่องมือที่ใช้ป้องกันความเสี่ยงที่เกี่ยวข้อง</w:t>
      </w:r>
      <w:r w:rsidR="00F30AF2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783D02">
        <w:rPr>
          <w:rFonts w:asciiTheme="majorBidi" w:hAnsiTheme="majorBidi" w:cs="Angsana New"/>
          <w:sz w:val="32"/>
          <w:szCs w:val="32"/>
          <w:cs/>
          <w:lang w:val="en-US"/>
        </w:rPr>
        <w:t>กับความเสี่ยงเงินตราต่างประเทศในการป้องกันความเสี่ยงในมูลค่ายุติธรรม</w:t>
      </w:r>
    </w:p>
    <w:p w14:paraId="5D6356CA" w14:textId="37D20883" w:rsidR="00CD1092" w:rsidRPr="00783D02" w:rsidRDefault="00CD1092" w:rsidP="006F1642">
      <w:pPr>
        <w:spacing w:after="240"/>
        <w:ind w:left="1260"/>
        <w:jc w:val="thaiDistribute"/>
        <w:rPr>
          <w:rFonts w:cs="Angsana New"/>
          <w:sz w:val="32"/>
          <w:szCs w:val="32"/>
          <w:lang w:val="en-US"/>
        </w:rPr>
      </w:pPr>
      <w:r w:rsidRPr="00783D02">
        <w:rPr>
          <w:rFonts w:cs="Angsana New"/>
          <w:sz w:val="32"/>
          <w:szCs w:val="32"/>
          <w:cs/>
          <w:lang w:val="en-US"/>
        </w:rPr>
        <w:t>ณ การเริ่มต้นของความสัมพันธ์ของการป้องกันความเสี่ยง 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</w:t>
      </w:r>
    </w:p>
    <w:p w14:paraId="204D6F0E" w14:textId="77777777" w:rsidR="008242C8" w:rsidRPr="00783D02" w:rsidRDefault="008242C8" w:rsidP="00CC2497">
      <w:pPr>
        <w:spacing w:after="240"/>
        <w:ind w:left="1260"/>
        <w:jc w:val="thaiDistribute"/>
        <w:rPr>
          <w:rFonts w:cs="Angsana New"/>
          <w:sz w:val="32"/>
          <w:szCs w:val="32"/>
          <w:lang w:val="en-US"/>
        </w:rPr>
      </w:pPr>
      <w:r w:rsidRPr="00783D02">
        <w:rPr>
          <w:rFonts w:cs="Angsana New"/>
          <w:sz w:val="32"/>
          <w:szCs w:val="32"/>
          <w:cs/>
          <w:lang w:val="en-US"/>
        </w:rPr>
        <w:t>บริษัทกำหนดการเปลี่ยนแปลงทั้งหมดในมูลค่ายุติธรรมของสัญญา</w:t>
      </w:r>
      <w:r w:rsidRPr="00783D02">
        <w:rPr>
          <w:rFonts w:cs="Angsana New" w:hint="cs"/>
          <w:sz w:val="32"/>
          <w:szCs w:val="32"/>
          <w:cs/>
          <w:lang w:val="en-US"/>
        </w:rPr>
        <w:t>ฟอร์เวิร์ด</w:t>
      </w:r>
      <w:r w:rsidRPr="00783D02">
        <w:rPr>
          <w:rFonts w:cs="Angsana New"/>
          <w:sz w:val="32"/>
          <w:szCs w:val="32"/>
          <w:cs/>
          <w:lang w:val="en-US"/>
        </w:rPr>
        <w:t xml:space="preserve"> (เช่น รวมถึงองค์ประกอบ</w:t>
      </w:r>
      <w:r w:rsidRPr="00783D02">
        <w:rPr>
          <w:rFonts w:cs="Angsana New" w:hint="cs"/>
          <w:sz w:val="32"/>
          <w:szCs w:val="32"/>
          <w:cs/>
          <w:lang w:val="en-US"/>
        </w:rPr>
        <w:t>ของฟอร์เวิร์ด</w:t>
      </w:r>
      <w:r w:rsidRPr="00783D02">
        <w:rPr>
          <w:rFonts w:cs="Angsana New"/>
          <w:sz w:val="32"/>
          <w:szCs w:val="32"/>
          <w:cs/>
          <w:lang w:val="en-US"/>
        </w:rPr>
        <w:t>) เป็นเครื่องมือป้องกันความเสี่ยงสำหรับความสัมพันธ์</w:t>
      </w:r>
      <w:r w:rsidRPr="00783D02">
        <w:rPr>
          <w:rFonts w:cs="Angsana New" w:hint="cs"/>
          <w:sz w:val="32"/>
          <w:szCs w:val="32"/>
          <w:cs/>
          <w:lang w:val="en-US"/>
        </w:rPr>
        <w:t>ของ</w:t>
      </w:r>
      <w:r w:rsidRPr="00783D02">
        <w:rPr>
          <w:rFonts w:cs="Angsana New"/>
          <w:sz w:val="32"/>
          <w:szCs w:val="32"/>
          <w:cs/>
          <w:lang w:val="en-US"/>
        </w:rPr>
        <w:t>การป้องกันความเสี่ยงทั้งหมดที่เกี่ยวข้องกับสัญญา</w:t>
      </w:r>
      <w:r w:rsidRPr="00783D02">
        <w:rPr>
          <w:rFonts w:cs="Angsana New" w:hint="cs"/>
          <w:sz w:val="32"/>
          <w:szCs w:val="32"/>
          <w:cs/>
          <w:lang w:val="en-US"/>
        </w:rPr>
        <w:t>ฟอร์เวิร์ด</w:t>
      </w:r>
    </w:p>
    <w:p w14:paraId="23FE1642" w14:textId="77777777" w:rsidR="00A81C9C" w:rsidRPr="00783D02" w:rsidRDefault="00A81C9C">
      <w:pPr>
        <w:suppressAutoHyphens w:val="0"/>
        <w:rPr>
          <w:rFonts w:ascii="Angsana New" w:hAnsi="Angsana New" w:cs="Angsana New"/>
          <w:i/>
          <w:iCs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i/>
          <w:iCs/>
          <w:sz w:val="32"/>
          <w:szCs w:val="32"/>
          <w:cs/>
          <w:lang w:val="en-US"/>
        </w:rPr>
        <w:br w:type="page"/>
      </w:r>
    </w:p>
    <w:p w14:paraId="0CE35E0E" w14:textId="6490D9BD" w:rsidR="00E10E7F" w:rsidRPr="00783D02" w:rsidRDefault="00E10E7F" w:rsidP="006F1642">
      <w:pPr>
        <w:spacing w:after="240"/>
        <w:ind w:left="1260"/>
        <w:jc w:val="thaiDistribute"/>
        <w:rPr>
          <w:rFonts w:ascii="Angsana New" w:hAnsi="Angsana New" w:cs="Angsana New"/>
          <w:i/>
          <w:iCs/>
          <w:sz w:val="32"/>
          <w:szCs w:val="32"/>
          <w:lang w:val="en-US"/>
        </w:rPr>
      </w:pPr>
      <w:r w:rsidRPr="00783D02">
        <w:rPr>
          <w:rFonts w:ascii="Angsana New" w:hAnsi="Angsana New" w:cs="Angsana New"/>
          <w:i/>
          <w:iCs/>
          <w:sz w:val="32"/>
          <w:szCs w:val="32"/>
          <w:cs/>
          <w:lang w:val="en-US"/>
        </w:rPr>
        <w:lastRenderedPageBreak/>
        <w:t>การป้องกันความเสี่ยงในมูลค่ายุติธรรม</w:t>
      </w:r>
    </w:p>
    <w:p w14:paraId="50CFC647" w14:textId="5AAB0562" w:rsidR="00E10E7F" w:rsidRPr="00783D02" w:rsidRDefault="00E10E7F" w:rsidP="006F1642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การเปลี่ยนแปลงมูลค่ายุติธรรมของเครื่องมือที่ใช้ในการป้องกันความเสี่ยงที่เข้าเงื่อนไขรับรู้ในกำไรหรือขาดทุน ยกเว้นเมื่อเครื่องมือที่ใช้ในการป้องกันความเสี่ยงในการป้องกันความเสี่ยงตราสารทุนที่เลือกกำหนดให้แสดงด้วยมูลค่ายุติธรรมผ่านกำไรขาดทุนเบ็ดเสร็จอื่นซึ่งกรณีดังกล่าวจะรับรู้ในกำไรขาดทุนเบ็ดเสร็จอื่น</w:t>
      </w:r>
    </w:p>
    <w:p w14:paraId="6DFA6680" w14:textId="16AD68B8" w:rsidR="00E10E7F" w:rsidRPr="00783D02" w:rsidRDefault="00E10E7F" w:rsidP="006F1642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มูลค่าตามบัญชีของรายการที่มีการป้องกันความเสี่ยงที่ไม่ได้วัดมูลค่าด้วยมูลค่ายุติธรรม </w:t>
      </w:r>
      <w:r w:rsidR="00FD3A54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FD3A54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ถูกปรับปรุงด้วยการเปลี่ยนแปลงมูลค่ายุติธรรมที่เกี่ยวข้องกับความเสี่ยงในการป้องกันความเสี่ยง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กับรายการที่เกี่ยวข้องในกำไรหรือขาดทุน สำหรับตราสารหนี้ที่วัดมูลค่าด้วยมูลค่ายุติธรรมผ่านกำไรขาดทุนเบ็ดเสร็จอื่น มูลค่าตามบัญชีจะไม่ถูกปรับปรุงเพราะเป็นมูลค่ายุติธรรมแล้ว แต่ผลกำไรหรือขาดทุนจากการป้องกันความเสี่ยงจะรับรู้ในกำไรหรือขาดทุนแทนกำไรขาดทุนเบ็ดเสร็จอื่น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เลือกกำหนดให้แสดงด้วยมูลค่ายุติธรรมผ่านกำไรขาดทุนเบ็ดเสร็จอื่น ผลกำไรหรือขาดทุนจากการป้องกันความเสี่ยงยังคงรับรู้ในกำไรขาดทุนเบ็ดเสร็จอื่นเพื่อจับคู่กับเครื่องมือที่ใช้ป้องกันความเสี่ยงนั้น</w:t>
      </w:r>
    </w:p>
    <w:p w14:paraId="36A3AB3B" w14:textId="1CA49DDD" w:rsidR="00E10E7F" w:rsidRPr="00783D02" w:rsidRDefault="00E10E7F" w:rsidP="006F1642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ผลกำไรหรือขาดทุนจากการป้องกันความเสี่ยงรับรู้ในกำไรหรือขาดทุน ซึ่งรับรู้ในบรรทัดเดียวกับรายการที่มีการป้องกันความเสี่ยง</w:t>
      </w:r>
    </w:p>
    <w:p w14:paraId="7248E82C" w14:textId="08A1B435" w:rsidR="00E10E7F" w:rsidRPr="00783D02" w:rsidRDefault="00E10E7F" w:rsidP="006F1642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บริษัทยกเลิกการบัญชีป้องกันความเสี่ยงต่อเมื่อความสัมพันธ์ของการป้องกันความเสี่ยง </w:t>
      </w:r>
      <w:r w:rsidR="00F30AF2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(หรือบางส่วนของความสัมพันธ์ดังกล่าว) ยุติการเป็นไปตามข้อของความมีประสิทธิผลใน</w:t>
      </w:r>
      <w:r w:rsidR="00F30AF2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การป้องกันความเสี่ยง (หลังจากปรับสมดุลใหม่ ถ้าสามารถปฏิบัติได้) ทั้งนี้ให้รวมถึงเหตุการณ์ที่เครื่องที่ใช้ป้องกันความเสี่ยงหมดอายุหรือขาย ยกเลิกหรือใช้สิทธิ การยกเลิกดังกล่าวจะเป็นแบบเปลี่ยนทันทีเป็นต้นไป การปรับมูลค่ายุติธรรมเป็นมูลค่าตามบัญชีของรายการที่มี</w:t>
      </w:r>
      <w:r w:rsidR="00F30AF2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การป้องกันความเสี่ยงจะตัดจำหน่ายในกำไรหรือขาดทุนนับจากวันนั้น</w:t>
      </w:r>
    </w:p>
    <w:p w14:paraId="100FCE17" w14:textId="77777777" w:rsidR="00A81C9C" w:rsidRPr="00783D02" w:rsidRDefault="00A81C9C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3029FF79" w14:textId="65A89959" w:rsidR="00E87065" w:rsidRPr="00783D02" w:rsidRDefault="00E87065" w:rsidP="00E87065">
      <w:pPr>
        <w:tabs>
          <w:tab w:val="left" w:pos="1260"/>
        </w:tabs>
        <w:ind w:left="1267" w:hanging="720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lastRenderedPageBreak/>
        <w:t>3.</w:t>
      </w:r>
      <w:r w:rsidR="00884AC5" w:rsidRPr="00783D02">
        <w:rPr>
          <w:rFonts w:ascii="Angsana New" w:hAnsi="Angsana New" w:cs="Angsana New"/>
          <w:sz w:val="32"/>
          <w:szCs w:val="32"/>
          <w:lang w:val="en-US"/>
        </w:rPr>
        <w:t>6</w:t>
      </w:r>
      <w:r w:rsidRPr="00783D0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เงินลงทุนในบริษัทย่อย </w:t>
      </w:r>
      <w:r w:rsidR="00CB13DA" w:rsidRPr="00783D02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บริษัทร่วม </w:t>
      </w:r>
    </w:p>
    <w:p w14:paraId="563A858B" w14:textId="04C715DD" w:rsidR="00E87065" w:rsidRPr="00783D02" w:rsidRDefault="00E87065" w:rsidP="00E87065">
      <w:pPr>
        <w:tabs>
          <w:tab w:val="left" w:pos="540"/>
        </w:tabs>
        <w:spacing w:after="120"/>
        <w:ind w:left="1267"/>
        <w:jc w:val="thaiDistribute"/>
        <w:rPr>
          <w:rFonts w:cs="Angsana New"/>
          <w:spacing w:val="-4"/>
          <w:sz w:val="32"/>
          <w:szCs w:val="32"/>
        </w:rPr>
      </w:pPr>
      <w:r w:rsidRPr="00783D02">
        <w:rPr>
          <w:rFonts w:cs="Angsana New"/>
          <w:spacing w:val="-4"/>
          <w:sz w:val="32"/>
          <w:szCs w:val="32"/>
          <w:cs/>
        </w:rPr>
        <w:t xml:space="preserve">เงินลงทุนในบริษัทย่อย </w:t>
      </w:r>
      <w:r w:rsidR="00CB13DA"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</w:t>
      </w:r>
      <w:r w:rsidRPr="00783D02">
        <w:rPr>
          <w:rFonts w:cs="Angsana New"/>
          <w:spacing w:val="-4"/>
          <w:sz w:val="32"/>
          <w:szCs w:val="32"/>
          <w:cs/>
        </w:rPr>
        <w:t xml:space="preserve">บริษัทร่วมในงบการเงินเฉพาะกิจการของบริษัท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 ในงบการเงินรวมใช้วิธีส่วนได้เสีย </w:t>
      </w:r>
    </w:p>
    <w:p w14:paraId="1E22155E" w14:textId="77777777" w:rsidR="00E87065" w:rsidRPr="00783D02" w:rsidRDefault="00E87065" w:rsidP="00E87065">
      <w:pPr>
        <w:tabs>
          <w:tab w:val="left" w:pos="540"/>
        </w:tabs>
        <w:spacing w:after="120"/>
        <w:ind w:left="1267"/>
        <w:jc w:val="thaiDistribute"/>
        <w:rPr>
          <w:rFonts w:cs="Angsana New"/>
          <w:spacing w:val="-2"/>
          <w:sz w:val="32"/>
          <w:szCs w:val="32"/>
        </w:rPr>
      </w:pPr>
      <w:r w:rsidRPr="00783D02">
        <w:rPr>
          <w:rFonts w:cs="Angsana New"/>
          <w:spacing w:val="-2"/>
          <w:sz w:val="32"/>
          <w:szCs w:val="32"/>
          <w:cs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คือ </w:t>
      </w:r>
      <w:r w:rsidRPr="00783D02">
        <w:rPr>
          <w:rFonts w:cs="Angsana New"/>
          <w:spacing w:val="-6"/>
          <w:sz w:val="32"/>
          <w:szCs w:val="32"/>
          <w:cs/>
        </w:rPr>
        <w:t>อำนาจ</w:t>
      </w:r>
      <w:r w:rsidRPr="00783D02">
        <w:rPr>
          <w:rFonts w:cs="Angsana New"/>
          <w:spacing w:val="-10"/>
          <w:sz w:val="32"/>
          <w:szCs w:val="32"/>
          <w:cs/>
        </w:rPr>
        <w:t>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แต่ไม่ถึง</w:t>
      </w:r>
      <w:r w:rsidRPr="00783D02">
        <w:rPr>
          <w:rFonts w:cs="Angsana New"/>
          <w:spacing w:val="-2"/>
          <w:sz w:val="32"/>
          <w:szCs w:val="32"/>
          <w:cs/>
        </w:rPr>
        <w:t>ระดับที่จะควบคุมหรือควบคุมร่วมในนโยบายดังกล่าว</w:t>
      </w:r>
    </w:p>
    <w:p w14:paraId="1B612FD0" w14:textId="050D9056" w:rsidR="004604BC" w:rsidRPr="00783D02" w:rsidRDefault="004604BC" w:rsidP="004604BC">
      <w:pPr>
        <w:tabs>
          <w:tab w:val="left" w:pos="540"/>
        </w:tabs>
        <w:spacing w:after="120"/>
        <w:ind w:left="1267"/>
        <w:jc w:val="thaiDistribute"/>
        <w:rPr>
          <w:rFonts w:cs="Angsana New"/>
          <w:spacing w:val="-2"/>
          <w:sz w:val="32"/>
          <w:szCs w:val="32"/>
        </w:rPr>
      </w:pPr>
      <w:r w:rsidRPr="00783D02">
        <w:rPr>
          <w:rFonts w:cs="Angsana New"/>
          <w:spacing w:val="-8"/>
          <w:sz w:val="32"/>
          <w:szCs w:val="32"/>
          <w:cs/>
        </w:rPr>
        <w:t>ตามวิธีส่วนได้เสีย</w:t>
      </w:r>
      <w:r w:rsidRPr="00783D02">
        <w:rPr>
          <w:rFonts w:cs="Angsana New"/>
          <w:spacing w:val="-8"/>
          <w:sz w:val="32"/>
          <w:szCs w:val="32"/>
        </w:rPr>
        <w:t xml:space="preserve"> </w:t>
      </w:r>
      <w:r w:rsidRPr="00783D02">
        <w:rPr>
          <w:rFonts w:cs="Angsana New"/>
          <w:spacing w:val="-8"/>
          <w:sz w:val="32"/>
          <w:szCs w:val="32"/>
          <w:cs/>
        </w:rPr>
        <w:t>รายการเงินลงทุนในบริษัทร่วมจะถูกรับรู้เมื่อเริ่มแรกในงบแสดงฐานะการเงินรวม</w:t>
      </w:r>
      <w:r w:rsidRPr="00783D02">
        <w:rPr>
          <w:rFonts w:cs="Angsana New"/>
          <w:spacing w:val="2"/>
          <w:sz w:val="32"/>
          <w:szCs w:val="32"/>
          <w:cs/>
        </w:rPr>
        <w:t>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Pr="00783D02">
        <w:rPr>
          <w:rFonts w:cs="Angsana New"/>
          <w:spacing w:val="-2"/>
          <w:sz w:val="32"/>
          <w:szCs w:val="32"/>
          <w:cs/>
        </w:rPr>
        <w:t>กำไรขาดทุนเบ็ดเสร็จอื่นของบริษัทร่วม เมื่อส่วนแบ่งขาดทุนของกลุ่มบริษัทในบริษัทร่วม</w:t>
      </w:r>
      <w:r w:rsidRPr="00783D02">
        <w:rPr>
          <w:rFonts w:cs="Angsana New"/>
          <w:spacing w:val="-10"/>
          <w:sz w:val="32"/>
          <w:szCs w:val="32"/>
          <w:cs/>
        </w:rPr>
        <w:t xml:space="preserve">มีจำนวนเท่ากับหรือสูงกว่าส่วนได้เสียของกลุ่มบริษัทในบริษัทร่วม </w:t>
      </w:r>
      <w:r w:rsidRPr="00FD3A54">
        <w:rPr>
          <w:rFonts w:cs="Angsana New"/>
          <w:spacing w:val="-12"/>
          <w:sz w:val="32"/>
          <w:szCs w:val="32"/>
          <w:cs/>
        </w:rPr>
        <w:t>(รวมถึงส่วนได้เสียระยะยาวใด</w:t>
      </w:r>
      <w:r w:rsidRPr="00FD3A54">
        <w:rPr>
          <w:rFonts w:cs="Angsana New" w:hint="cs"/>
          <w:spacing w:val="-12"/>
          <w:sz w:val="32"/>
          <w:szCs w:val="32"/>
          <w:cs/>
        </w:rPr>
        <w:t xml:space="preserve"> </w:t>
      </w:r>
      <w:r w:rsidRPr="00FD3A54">
        <w:rPr>
          <w:rFonts w:cs="Angsana New"/>
          <w:spacing w:val="-12"/>
          <w:sz w:val="32"/>
          <w:szCs w:val="32"/>
          <w:cs/>
        </w:rPr>
        <w:t>ๆ ซึ่งโดยเนื้อหาแล้ว ถือเป็นส่วนหนึ่งของเงินลงทุนสุทธิของกลุ่มบริษัท</w:t>
      </w:r>
      <w:r w:rsidRPr="00397EA8">
        <w:rPr>
          <w:rFonts w:cs="Angsana New"/>
          <w:spacing w:val="-16"/>
          <w:sz w:val="32"/>
          <w:szCs w:val="32"/>
          <w:cs/>
        </w:rPr>
        <w:t>ในบริษัทร่วม)</w:t>
      </w:r>
      <w:r w:rsidRPr="00397EA8">
        <w:rPr>
          <w:rFonts w:cs="Angsana New"/>
          <w:spacing w:val="-16"/>
          <w:sz w:val="32"/>
          <w:szCs w:val="32"/>
        </w:rPr>
        <w:t xml:space="preserve"> </w:t>
      </w:r>
      <w:r w:rsidRPr="00397EA8">
        <w:rPr>
          <w:rFonts w:cs="Angsana New"/>
          <w:spacing w:val="-16"/>
          <w:sz w:val="32"/>
          <w:szCs w:val="32"/>
          <w:cs/>
        </w:rPr>
        <w:t>กลุ่มบริษัทจะหยุดรับรู้ส่วนแบ่งในขาดทุนที่เกินกว่าส่วนได้เสียของตนในบริษัทร่วมนั้น</w:t>
      </w:r>
      <w:r w:rsidRPr="00783D02">
        <w:rPr>
          <w:rFonts w:cs="Angsana New"/>
          <w:spacing w:val="-8"/>
          <w:sz w:val="32"/>
          <w:szCs w:val="32"/>
          <w:cs/>
        </w:rPr>
        <w:t xml:space="preserve"> </w:t>
      </w:r>
      <w:r w:rsidRPr="00F30AF2">
        <w:rPr>
          <w:rFonts w:cs="Angsana New"/>
          <w:sz w:val="32"/>
          <w:szCs w:val="32"/>
          <w:cs/>
        </w:rPr>
        <w:t>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เพื่อชำระภาระผูกพันแทนบริษัทร่วมไปแล้ว</w:t>
      </w:r>
      <w:r w:rsidRPr="00783D02">
        <w:rPr>
          <w:rFonts w:cs="Angsana New"/>
          <w:spacing w:val="-2"/>
          <w:sz w:val="32"/>
          <w:szCs w:val="32"/>
          <w:cs/>
        </w:rPr>
        <w:t xml:space="preserve"> </w:t>
      </w:r>
    </w:p>
    <w:p w14:paraId="7A740584" w14:textId="0E5F9CA2" w:rsidR="004604BC" w:rsidRPr="00783D02" w:rsidRDefault="004604BC" w:rsidP="004604BC">
      <w:pPr>
        <w:tabs>
          <w:tab w:val="left" w:pos="540"/>
        </w:tabs>
        <w:spacing w:after="120"/>
        <w:ind w:left="1267" w:right="-9"/>
        <w:jc w:val="thaiDistribute"/>
        <w:rPr>
          <w:rFonts w:cs="Angsana New"/>
          <w:spacing w:val="-2"/>
          <w:sz w:val="32"/>
          <w:szCs w:val="32"/>
        </w:rPr>
      </w:pPr>
      <w:r w:rsidRPr="00783D02">
        <w:rPr>
          <w:rFonts w:cs="Angsana New"/>
          <w:spacing w:val="-2"/>
          <w:sz w:val="32"/>
          <w:szCs w:val="32"/>
          <w:cs/>
        </w:rPr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ให้รับรู้เป็นกำไรหรือขาดทุนทันทีในงบกำไรขาดทุนเบ็ดเสร็จในงวดที่ซื้อเงินลงทุนนั้น</w:t>
      </w:r>
    </w:p>
    <w:p w14:paraId="38B94C7D" w14:textId="649E6439" w:rsidR="000B764A" w:rsidRPr="00783D02" w:rsidRDefault="000B764A" w:rsidP="004D39B2">
      <w:pPr>
        <w:tabs>
          <w:tab w:val="left" w:pos="540"/>
        </w:tabs>
        <w:spacing w:after="120"/>
        <w:ind w:left="1267" w:right="-9"/>
        <w:jc w:val="thaiDistribute"/>
        <w:rPr>
          <w:rFonts w:cs="Angsana New"/>
          <w:spacing w:val="-2"/>
          <w:sz w:val="32"/>
          <w:szCs w:val="32"/>
        </w:rPr>
      </w:pPr>
      <w:r w:rsidRPr="00783D02">
        <w:rPr>
          <w:rFonts w:cs="Angsana New"/>
          <w:spacing w:val="-2"/>
          <w:sz w:val="32"/>
          <w:szCs w:val="32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เมื่อเงินลงทุนนั้นได้ถูกจัดประเภทเป็นสินทรัพย์ที่ถือไว้เพื่อขาย</w:t>
      </w:r>
    </w:p>
    <w:p w14:paraId="0853A90A" w14:textId="77777777" w:rsidR="004D39B2" w:rsidRPr="00783D02" w:rsidRDefault="004D39B2" w:rsidP="004D39B2">
      <w:pPr>
        <w:tabs>
          <w:tab w:val="left" w:pos="540"/>
        </w:tabs>
        <w:spacing w:after="120"/>
        <w:ind w:left="1267" w:right="-9"/>
        <w:jc w:val="thaiDistribute"/>
        <w:rPr>
          <w:rFonts w:cs="Angsana New"/>
          <w:i/>
          <w:iCs/>
          <w:sz w:val="32"/>
          <w:szCs w:val="32"/>
        </w:rPr>
      </w:pPr>
      <w:r w:rsidRPr="00783D02">
        <w:rPr>
          <w:rFonts w:cs="Angsana New"/>
          <w:i/>
          <w:iCs/>
          <w:sz w:val="32"/>
          <w:szCs w:val="32"/>
          <w:cs/>
        </w:rPr>
        <w:t>การจำหน่ายเงินลงทุน</w:t>
      </w:r>
    </w:p>
    <w:p w14:paraId="0C8886CE" w14:textId="77777777" w:rsidR="004D39B2" w:rsidRPr="00783D02" w:rsidRDefault="004D39B2" w:rsidP="004D39B2">
      <w:pPr>
        <w:spacing w:after="120"/>
        <w:ind w:left="1267"/>
        <w:jc w:val="thaiDistribute"/>
        <w:rPr>
          <w:rFonts w:cs="Angsana New"/>
          <w:sz w:val="32"/>
          <w:szCs w:val="32"/>
        </w:rPr>
      </w:pPr>
      <w:r w:rsidRPr="00783D02">
        <w:rPr>
          <w:rFonts w:cs="Angsana New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6CA839B7" w14:textId="77777777" w:rsidR="004D39B2" w:rsidRPr="00783D02" w:rsidRDefault="004D39B2" w:rsidP="004D39B2">
      <w:pPr>
        <w:spacing w:after="120"/>
        <w:ind w:left="1267" w:right="43"/>
        <w:jc w:val="thaiDistribute"/>
        <w:rPr>
          <w:rFonts w:cs="Angsana New"/>
          <w:b/>
          <w:bCs/>
          <w:sz w:val="32"/>
          <w:szCs w:val="32"/>
        </w:rPr>
      </w:pPr>
      <w:r w:rsidRPr="00783D02">
        <w:rPr>
          <w:rFonts w:cs="Angsana New"/>
          <w:sz w:val="32"/>
          <w:szCs w:val="32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DACB2DC" w14:textId="77777777" w:rsidR="00204071" w:rsidRPr="00783D02" w:rsidRDefault="00204071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03A3F416" w14:textId="6F2C32FB" w:rsidR="00393F49" w:rsidRPr="00783D02" w:rsidRDefault="00DB366A" w:rsidP="00393F49">
      <w:pPr>
        <w:tabs>
          <w:tab w:val="left" w:pos="1260"/>
        </w:tabs>
        <w:ind w:left="1267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7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6EF0A048" w14:textId="77777777" w:rsidR="00944EF6" w:rsidRPr="00783D02" w:rsidRDefault="00944EF6" w:rsidP="00944EF6">
      <w:pPr>
        <w:spacing w:after="120"/>
        <w:ind w:left="1267"/>
        <w:jc w:val="thaiDistribute"/>
        <w:rPr>
          <w:rFonts w:cs="Angsana New"/>
          <w:sz w:val="32"/>
          <w:szCs w:val="32"/>
        </w:rPr>
      </w:pPr>
      <w:r w:rsidRPr="00783D02">
        <w:rPr>
          <w:rFonts w:cs="Angsana New"/>
          <w:spacing w:val="-2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Pr="00783D02">
        <w:rPr>
          <w:rFonts w:cs="Angsana New"/>
          <w:sz w:val="32"/>
          <w:szCs w:val="32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3D7A92A" w14:textId="7870DE2F" w:rsidR="00393F49" w:rsidRPr="00783D02" w:rsidRDefault="00393F49" w:rsidP="00393F49">
      <w:pPr>
        <w:spacing w:after="200"/>
        <w:ind w:left="1267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  <w:r w:rsidRPr="00783D02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ที่ดิน อาคารและสิ่งปลูกสร้าง </w:t>
      </w:r>
    </w:p>
    <w:p w14:paraId="43817A70" w14:textId="77777777" w:rsidR="00393F49" w:rsidRPr="00783D02" w:rsidRDefault="00393F49" w:rsidP="00393F49">
      <w:pPr>
        <w:spacing w:after="200"/>
        <w:ind w:left="1267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อสังหาริมทรัพย์เพื่อการลงทุนที่เป็นที่ดิน แสดงในราคาทุน</w:t>
      </w:r>
    </w:p>
    <w:p w14:paraId="5942EDC8" w14:textId="77777777" w:rsidR="00393F49" w:rsidRPr="00783D02" w:rsidRDefault="00393F49" w:rsidP="00083F72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</w:t>
      </w:r>
      <w:r w:rsidRPr="00783D02">
        <w:rPr>
          <w:rFonts w:ascii="Angsana New" w:hAnsi="Angsana New" w:cs="Angsana New"/>
          <w:sz w:val="32"/>
          <w:szCs w:val="32"/>
          <w:cs/>
        </w:rPr>
        <w:t>ลงทุน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ที่เป็นอาคารและสิ่งปลูกสร้าง</w:t>
      </w:r>
      <w:r w:rsidRPr="00783D02">
        <w:rPr>
          <w:rFonts w:ascii="Angsana New" w:hAnsi="Angsana New" w:cs="Angsana New"/>
          <w:sz w:val="32"/>
          <w:szCs w:val="32"/>
          <w:cs/>
        </w:rPr>
        <w:t>แสดงในราคาทุนหักด้วย                ค่าเสื่อมราคาสะสม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 w:cs="Angsana New" w:hint="cs"/>
          <w:sz w:val="32"/>
          <w:szCs w:val="32"/>
          <w:cs/>
          <w:lang w:val="en-US"/>
        </w:rPr>
        <w:t>และค่าเผื่อผลขาดทุนจากการด้อยค่า (ถ้ามี)</w:t>
      </w:r>
    </w:p>
    <w:p w14:paraId="734DB4D6" w14:textId="6BF3D195" w:rsidR="006667EE" w:rsidRPr="00783D02" w:rsidRDefault="00393F49" w:rsidP="006667EE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83D02">
        <w:rPr>
          <w:rFonts w:ascii="Angsana New" w:hAnsi="Angsana New" w:cs="Angsana New"/>
          <w:sz w:val="32"/>
          <w:szCs w:val="32"/>
          <w:cs/>
        </w:rPr>
        <w:t xml:space="preserve">ค่าเสื่อมราคาคำนวณโดยวิธีเส้นตรงตลอดอายุการให้ประโยชน์โดยประมาณของสินทรัพย์เท่ากับ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20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-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30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63CABD99" w14:textId="77777777" w:rsidR="000B7F38" w:rsidRPr="00783D02" w:rsidRDefault="000B7F38" w:rsidP="000B7F38">
      <w:pPr>
        <w:spacing w:after="120"/>
        <w:ind w:left="1267"/>
        <w:jc w:val="thaiDistribute"/>
        <w:rPr>
          <w:rFonts w:cs="Angsana New"/>
          <w:spacing w:val="-8"/>
          <w:sz w:val="32"/>
          <w:szCs w:val="32"/>
        </w:rPr>
      </w:pPr>
      <w:r w:rsidRPr="00783D02">
        <w:rPr>
          <w:rFonts w:cs="Angsana New"/>
          <w:spacing w:val="-12"/>
          <w:sz w:val="32"/>
          <w:szCs w:val="3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Pr="00783D02">
        <w:rPr>
          <w:rFonts w:cs="Angsana New"/>
          <w:spacing w:val="-8"/>
          <w:sz w:val="32"/>
          <w:szCs w:val="32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กำไรขาดทุนเบ็ดเสร็จในงวดที่มีการตัดจำหน่าย</w:t>
      </w:r>
    </w:p>
    <w:p w14:paraId="28E5FBB6" w14:textId="7CC7B9DE" w:rsidR="00393F49" w:rsidRPr="00783D02" w:rsidRDefault="00DB366A" w:rsidP="00393F49">
      <w:pPr>
        <w:ind w:left="1267" w:hanging="720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8</w:t>
      </w:r>
      <w:r w:rsidR="00393F49" w:rsidRPr="00783D02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</w:t>
      </w:r>
    </w:p>
    <w:p w14:paraId="19F64811" w14:textId="77777777" w:rsidR="00393F49" w:rsidRPr="00783D02" w:rsidRDefault="00393F49" w:rsidP="00393F49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pacing w:val="4"/>
          <w:sz w:val="32"/>
          <w:szCs w:val="32"/>
          <w:cs/>
        </w:rPr>
        <w:t>ที่ดินแสดงในราคาทุน อาคารและอุปกรณ์แสดงในราคาทุนหักด้วยค่าเสื่อมราคาสะสม</w:t>
      </w:r>
      <w:r w:rsidRPr="00783D0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783D02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และ</w:t>
      </w:r>
      <w:r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ค่าเผื่อผลขาดทุนจากการด้อยค่า (ถ้ามี)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9E54A93" w14:textId="59713688" w:rsidR="002C3A6D" w:rsidRPr="00783D02" w:rsidRDefault="002C3A6D" w:rsidP="002C3A6D">
      <w:pPr>
        <w:spacing w:after="120"/>
        <w:ind w:left="1267"/>
        <w:jc w:val="thaiDistribute"/>
        <w:rPr>
          <w:rFonts w:cs="Angsana New"/>
          <w:sz w:val="32"/>
          <w:szCs w:val="32"/>
        </w:rPr>
      </w:pPr>
      <w:r w:rsidRPr="00783D02">
        <w:rPr>
          <w:rFonts w:cs="Angsana New"/>
          <w:sz w:val="32"/>
          <w:szCs w:val="32"/>
          <w:cs/>
        </w:rPr>
        <w:t>ส่วนประกอบของรายการที่ดิน</w:t>
      </w:r>
      <w:r w:rsidRPr="00783D02">
        <w:rPr>
          <w:rFonts w:cs="Angsana New"/>
          <w:sz w:val="32"/>
          <w:szCs w:val="32"/>
        </w:rPr>
        <w:t xml:space="preserve"> </w:t>
      </w:r>
      <w:r w:rsidRPr="00783D02">
        <w:rPr>
          <w:rFonts w:cs="Angsana New"/>
          <w:sz w:val="32"/>
          <w:szCs w:val="32"/>
          <w:cs/>
        </w:rPr>
        <w:t>อาคารและอุปกรณ์แต่ละรายการที่มีอายุการให้ประโยชน์</w:t>
      </w:r>
      <w:r w:rsidR="00397EA8">
        <w:rPr>
          <w:rFonts w:cs="Angsana New"/>
          <w:sz w:val="32"/>
          <w:szCs w:val="32"/>
          <w:cs/>
        </w:rPr>
        <w:br/>
      </w:r>
      <w:r w:rsidRPr="00783D02">
        <w:rPr>
          <w:rFonts w:cs="Angsana New"/>
          <w:sz w:val="32"/>
          <w:szCs w:val="32"/>
          <w:cs/>
        </w:rPr>
        <w:t>ไม่เท่ากันต้องบันทึกแต่ละส่วนประกอบที่มีนัยสำคัญแยกต่างหากจากกัน</w:t>
      </w:r>
      <w:r w:rsidRPr="00783D02">
        <w:rPr>
          <w:rFonts w:cs="Angsana New"/>
          <w:sz w:val="32"/>
          <w:szCs w:val="32"/>
        </w:rPr>
        <w:t xml:space="preserve"> </w:t>
      </w:r>
    </w:p>
    <w:p w14:paraId="5C6ABEE5" w14:textId="77777777" w:rsidR="002C3A6D" w:rsidRPr="00783D02" w:rsidRDefault="002C3A6D" w:rsidP="002C3A6D">
      <w:pPr>
        <w:spacing w:after="120"/>
        <w:ind w:left="1267"/>
        <w:jc w:val="thaiDistribute"/>
        <w:rPr>
          <w:rFonts w:cs="Angsana New"/>
          <w:sz w:val="32"/>
          <w:szCs w:val="32"/>
          <w:cs/>
        </w:rPr>
      </w:pPr>
      <w:r w:rsidRPr="00783D02">
        <w:rPr>
          <w:rFonts w:cs="Angsana New"/>
          <w:spacing w:val="-10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783D02">
        <w:rPr>
          <w:rFonts w:cs="Angsana New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โดยรับรู้สุทธิเป็นกำไรหรือขาดทุนในงบกำไรขาดทุนเบ็ดเสร็จ</w:t>
      </w:r>
    </w:p>
    <w:p w14:paraId="4C33BA6F" w14:textId="77777777" w:rsidR="00204071" w:rsidRPr="00783D02" w:rsidRDefault="00204071">
      <w:pPr>
        <w:suppressAutoHyphens w:val="0"/>
        <w:rPr>
          <w:rFonts w:ascii="Angsana New" w:hAnsi="Angsana New" w:cs="Angsana New"/>
          <w:spacing w:val="-14"/>
          <w:sz w:val="32"/>
          <w:szCs w:val="32"/>
          <w:cs/>
        </w:rPr>
      </w:pPr>
      <w:r w:rsidRPr="00783D02">
        <w:rPr>
          <w:rFonts w:ascii="Angsana New" w:hAnsi="Angsana New" w:cs="Angsana New"/>
          <w:spacing w:val="-14"/>
          <w:sz w:val="32"/>
          <w:szCs w:val="32"/>
          <w:cs/>
        </w:rPr>
        <w:br w:type="page"/>
      </w:r>
    </w:p>
    <w:p w14:paraId="18376A94" w14:textId="35565626" w:rsidR="00393F49" w:rsidRPr="00783D02" w:rsidRDefault="00393F49" w:rsidP="00393F49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pacing w:val="-14"/>
          <w:sz w:val="32"/>
          <w:szCs w:val="32"/>
          <w:cs/>
        </w:rPr>
        <w:lastRenderedPageBreak/>
        <w:t>ค่าเสื่อมราคา</w:t>
      </w:r>
      <w:r w:rsidRPr="00783D02">
        <w:rPr>
          <w:rFonts w:ascii="Angsana New" w:hAnsi="Angsana New" w:cs="Angsana New"/>
          <w:spacing w:val="-14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 w:cs="Angsana New"/>
          <w:sz w:val="32"/>
          <w:szCs w:val="32"/>
          <w:cs/>
        </w:rPr>
        <w:t>คำนวณโดยวิธีเส้นตรงตลอดอายุการให้ประโยชน์โดยประมาณของสินทรัพย์ดังต่อไปนี้</w:t>
      </w:r>
    </w:p>
    <w:p w14:paraId="21005E4C" w14:textId="3554EB6D" w:rsidR="00393F49" w:rsidRPr="00783D02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ค่าปรับปรุงที่ดิน</w:t>
      </w:r>
      <w:r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5</w:t>
      </w:r>
      <w:r w:rsidRPr="00783D02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30</w:t>
      </w:r>
      <w:r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Pr="00783D02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262E5BBC" w14:textId="6164E22F" w:rsidR="00393F49" w:rsidRPr="00783D02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>อาคารและสิ่งปลูกสร้าง</w:t>
      </w:r>
      <w:r w:rsidRPr="00783D02">
        <w:rPr>
          <w:rFonts w:ascii="Angsana New" w:hAnsi="Angsana New" w:cs="Angsana New"/>
          <w:sz w:val="32"/>
          <w:szCs w:val="32"/>
          <w:cs/>
        </w:rPr>
        <w:tab/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20</w:t>
      </w:r>
      <w:r w:rsidRPr="00783D02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30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 </w:t>
      </w:r>
      <w:r w:rsidRPr="00783D02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5B81F1C5" w14:textId="2C005CD9" w:rsidR="00393F49" w:rsidRPr="00783D02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>เครื่องตกแต่งติดตั้ง</w:t>
      </w:r>
      <w:r w:rsidRPr="00783D02">
        <w:rPr>
          <w:rFonts w:ascii="Angsana New" w:hAnsi="Angsana New" w:cs="Angsana New"/>
          <w:sz w:val="32"/>
          <w:szCs w:val="32"/>
          <w:cs/>
        </w:rPr>
        <w:tab/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5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3D02">
        <w:rPr>
          <w:rFonts w:ascii="Angsana New" w:hAnsi="Angsana New" w:cs="Angsana New"/>
          <w:sz w:val="32"/>
          <w:szCs w:val="32"/>
          <w:lang w:val="en-US"/>
        </w:rPr>
        <w:t>-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10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 </w:t>
      </w:r>
      <w:r w:rsidRPr="00783D02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2324EE6E" w14:textId="2A73BE0A" w:rsidR="00393F49" w:rsidRPr="00783D02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>อุปกรณ์สำนักงาน</w:t>
      </w:r>
      <w:r w:rsidRPr="00783D02">
        <w:rPr>
          <w:rFonts w:ascii="Angsana New" w:hAnsi="Angsana New" w:cs="Angsana New"/>
          <w:sz w:val="32"/>
          <w:szCs w:val="32"/>
          <w:cs/>
        </w:rPr>
        <w:tab/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-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5</w:t>
      </w:r>
      <w:r w:rsidRPr="00783D0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3D02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5ADBBFF6" w14:textId="16282AE1" w:rsidR="00393F49" w:rsidRPr="00783D02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783D02">
        <w:rPr>
          <w:rFonts w:ascii="Angsana New" w:hAnsi="Angsana New" w:cs="Angsana New"/>
          <w:sz w:val="32"/>
          <w:szCs w:val="32"/>
          <w:cs/>
        </w:rPr>
        <w:tab/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5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3D02">
        <w:rPr>
          <w:rFonts w:ascii="Angsana New" w:hAnsi="Angsana New" w:cs="Angsana New"/>
          <w:sz w:val="32"/>
          <w:szCs w:val="32"/>
          <w:lang w:val="en-US"/>
        </w:rPr>
        <w:t>-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10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3D02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3B601D94" w14:textId="43980F0C" w:rsidR="00393F49" w:rsidRPr="00783D02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>เครื่องมือเครื่องใช้</w:t>
      </w:r>
      <w:r w:rsidRPr="00783D02">
        <w:rPr>
          <w:rFonts w:ascii="Angsana New" w:hAnsi="Angsana New" w:cs="Angsana New"/>
          <w:sz w:val="32"/>
          <w:szCs w:val="32"/>
          <w:cs/>
        </w:rPr>
        <w:tab/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5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-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10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 </w:t>
      </w:r>
      <w:r w:rsidRPr="00783D02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715B8F1A" w14:textId="35018C6A" w:rsidR="00393F49" w:rsidRPr="00783D02" w:rsidRDefault="00393F49" w:rsidP="00393F49">
      <w:pPr>
        <w:tabs>
          <w:tab w:val="right" w:pos="7965"/>
          <w:tab w:val="right" w:pos="8280"/>
        </w:tabs>
        <w:spacing w:after="200"/>
        <w:ind w:left="1886" w:right="-14"/>
        <w:rPr>
          <w:rFonts w:ascii="Angsana New" w:hAnsi="Angsana New" w:cs="Angsana New"/>
          <w:sz w:val="16"/>
          <w:szCs w:val="16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783D02">
        <w:rPr>
          <w:rFonts w:ascii="Angsana New" w:hAnsi="Angsana New" w:cs="Angsana New"/>
          <w:sz w:val="32"/>
          <w:szCs w:val="32"/>
          <w:cs/>
        </w:rPr>
        <w:tab/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5</w:t>
      </w:r>
      <w:r w:rsidRPr="00783D02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7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3D02">
        <w:rPr>
          <w:rFonts w:ascii="Angsana New" w:hAnsi="Angsana New" w:cs="Angsana New"/>
          <w:sz w:val="32"/>
          <w:szCs w:val="32"/>
          <w:cs/>
        </w:rPr>
        <w:tab/>
        <w:t xml:space="preserve"> ปี</w:t>
      </w:r>
    </w:p>
    <w:p w14:paraId="5B222AA5" w14:textId="41F6FBD3" w:rsidR="004F6272" w:rsidRPr="00783D02" w:rsidRDefault="00393F49" w:rsidP="00E9020A">
      <w:pPr>
        <w:spacing w:after="200"/>
        <w:ind w:left="1267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บันทึก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เป็นค่าใช้จ่ายประจำปี หรือเป็นส่วนหนึ่งของต้นทุนการผลิตแล้วแต่กรณี</w:t>
      </w:r>
    </w:p>
    <w:p w14:paraId="4EED8A0C" w14:textId="59874275" w:rsidR="008978F0" w:rsidRPr="00783D02" w:rsidRDefault="008978F0" w:rsidP="008978F0">
      <w:pPr>
        <w:spacing w:before="240" w:after="120"/>
        <w:ind w:left="1267"/>
        <w:jc w:val="thaiDistribute"/>
        <w:rPr>
          <w:rFonts w:cs="Angsana New"/>
          <w:sz w:val="32"/>
          <w:szCs w:val="32"/>
        </w:rPr>
      </w:pPr>
      <w:r w:rsidRPr="00783D02">
        <w:rPr>
          <w:rFonts w:cs="Angsana New"/>
          <w:sz w:val="32"/>
          <w:szCs w:val="32"/>
          <w:cs/>
        </w:rPr>
        <w:t>ไม่</w:t>
      </w:r>
      <w:r w:rsidRPr="00783D02">
        <w:rPr>
          <w:rFonts w:cs="Angsana New"/>
          <w:spacing w:val="-6"/>
          <w:sz w:val="32"/>
          <w:szCs w:val="32"/>
          <w:cs/>
          <w:lang w:val="en-US"/>
        </w:rPr>
        <w:t>คิด</w:t>
      </w:r>
      <w:r w:rsidRPr="00783D02">
        <w:rPr>
          <w:rFonts w:cs="Angsana New"/>
          <w:sz w:val="32"/>
          <w:szCs w:val="32"/>
          <w:cs/>
        </w:rPr>
        <w:t>ค่าเสื่อมราคาสำหรับที่ดินและสินทรัพย์ที่อยู่ระหว่างการก่อสร้าง</w:t>
      </w:r>
    </w:p>
    <w:p w14:paraId="09D5C534" w14:textId="1DC60EA3" w:rsidR="008978F0" w:rsidRPr="00783D02" w:rsidRDefault="008978F0" w:rsidP="008978F0">
      <w:pPr>
        <w:spacing w:after="120"/>
        <w:ind w:left="1267"/>
        <w:jc w:val="thaiDistribute"/>
        <w:rPr>
          <w:rFonts w:cs="Angsana New"/>
          <w:sz w:val="32"/>
          <w:szCs w:val="32"/>
          <w:lang w:val="en-US"/>
        </w:rPr>
      </w:pPr>
      <w:r w:rsidRPr="00377042">
        <w:rPr>
          <w:rFonts w:cs="Angsana New"/>
          <w:spacing w:val="-6"/>
          <w:sz w:val="32"/>
          <w:szCs w:val="32"/>
          <w:cs/>
          <w:lang w:val="en-US"/>
        </w:rPr>
        <w:t>วิธีการคิดค่าเสื่อมราคา อายุการให้ประโยชน์ของสินทรัพย์</w:t>
      </w:r>
      <w:r w:rsidR="00377042" w:rsidRPr="00377042">
        <w:rPr>
          <w:rFonts w:cs="Angsana New" w:hint="cs"/>
          <w:spacing w:val="-6"/>
          <w:sz w:val="32"/>
          <w:szCs w:val="32"/>
          <w:cs/>
          <w:lang w:val="en-US"/>
        </w:rPr>
        <w:t xml:space="preserve"> และมูลค่าคงเหลือ</w:t>
      </w:r>
      <w:r w:rsidRPr="00377042">
        <w:rPr>
          <w:rFonts w:cs="Angsana New"/>
          <w:spacing w:val="-6"/>
          <w:sz w:val="32"/>
          <w:szCs w:val="32"/>
          <w:cs/>
          <w:lang w:val="en-US"/>
        </w:rPr>
        <w:t xml:space="preserve"> </w:t>
      </w:r>
      <w:r w:rsidR="00377042" w:rsidRPr="00377042">
        <w:rPr>
          <w:rFonts w:cs="Angsana New" w:hint="cs"/>
          <w:spacing w:val="-6"/>
          <w:sz w:val="32"/>
          <w:szCs w:val="32"/>
          <w:cs/>
          <w:lang w:val="en-US"/>
        </w:rPr>
        <w:t>จะได้รับการ</w:t>
      </w:r>
      <w:r w:rsidRPr="00377042">
        <w:rPr>
          <w:rFonts w:cs="Angsana New"/>
          <w:spacing w:val="-6"/>
          <w:sz w:val="32"/>
          <w:szCs w:val="32"/>
          <w:cs/>
          <w:lang w:val="en-US"/>
        </w:rPr>
        <w:t>ทบทวน</w:t>
      </w:r>
      <w:r w:rsidRPr="00783D02">
        <w:rPr>
          <w:rFonts w:cs="Angsana New"/>
          <w:sz w:val="32"/>
          <w:szCs w:val="32"/>
          <w:cs/>
          <w:lang w:val="en-US"/>
        </w:rPr>
        <w:t>ทุกสิ้นรอบปีบัญชี และปรับปรุงตามความเหมาะสม</w:t>
      </w:r>
    </w:p>
    <w:p w14:paraId="62CA11C0" w14:textId="77777777" w:rsidR="00933A19" w:rsidRPr="00783D02" w:rsidRDefault="00933A19" w:rsidP="008978F0">
      <w:pPr>
        <w:spacing w:after="120"/>
        <w:ind w:left="1267"/>
        <w:jc w:val="thaiDistribute"/>
        <w:rPr>
          <w:rFonts w:cs="Angsana New"/>
          <w:sz w:val="16"/>
          <w:szCs w:val="16"/>
          <w:lang w:val="en-US"/>
        </w:rPr>
      </w:pPr>
    </w:p>
    <w:p w14:paraId="3DA03FE9" w14:textId="36885EA5" w:rsidR="00393F49" w:rsidRPr="00783D02" w:rsidRDefault="00DB366A" w:rsidP="00393F49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9</w:t>
      </w:r>
      <w:r w:rsidR="00393F49" w:rsidRPr="00783D02">
        <w:rPr>
          <w:rFonts w:ascii="Angsana New" w:hAnsi="Angsana New" w:cs="Angsana New"/>
          <w:sz w:val="32"/>
          <w:szCs w:val="32"/>
          <w:cs/>
        </w:rPr>
        <w:tab/>
        <w:t>สินทรัพย์ไม่มีตัวตน</w:t>
      </w:r>
    </w:p>
    <w:p w14:paraId="47C0A250" w14:textId="77777777" w:rsidR="00393F49" w:rsidRPr="00783D02" w:rsidRDefault="00393F49" w:rsidP="00393F49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pacing w:val="-12"/>
          <w:sz w:val="32"/>
          <w:szCs w:val="32"/>
          <w:cs/>
        </w:rPr>
        <w:t xml:space="preserve">สินทรัพย์ไม่มีตัวตนประกอบด้วย 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โปรแกรมคอมพิวเตอร์ เครื่องหมายการค้า และค่าสมาชิก</w:t>
      </w:r>
      <w:r w:rsidRPr="00783D02">
        <w:rPr>
          <w:rFonts w:ascii="Angsana New" w:hAnsi="Angsana New" w:cs="Angsana New"/>
          <w:spacing w:val="-12"/>
          <w:sz w:val="32"/>
          <w:szCs w:val="32"/>
          <w:cs/>
        </w:rPr>
        <w:t>สโมสร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  และสนามกอล์ฟ</w:t>
      </w:r>
    </w:p>
    <w:p w14:paraId="441FBAA4" w14:textId="77777777" w:rsidR="00393F49" w:rsidRPr="00783D02" w:rsidRDefault="00393F49" w:rsidP="00393F49">
      <w:pPr>
        <w:spacing w:before="200"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83D02">
        <w:rPr>
          <w:rFonts w:ascii="Angsana New" w:hAnsi="Angsana New" w:cs="Angsana New"/>
          <w:spacing w:val="-12"/>
          <w:sz w:val="32"/>
          <w:szCs w:val="32"/>
          <w:cs/>
        </w:rPr>
        <w:t>สินทรัพย์ไม่มีตัวตนแสดงในราคาทุนหักด้วยค่าตัดจำหน่ายสะสม ค่าตัดจำหน่าย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คำนวณโดยวิธี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เส้นตรงตลอดอายุสัญญาหรืออายุการให้ประโยชน์โดยประมาณของสินทรัพย์ดังต่อไปนี้</w:t>
      </w:r>
    </w:p>
    <w:p w14:paraId="10480EC8" w14:textId="044F49D6" w:rsidR="00393F49" w:rsidRPr="00783D02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>โปรแกรมคอมพิวเตอร์</w:t>
      </w:r>
      <w:r w:rsidRPr="00783D02">
        <w:rPr>
          <w:rFonts w:ascii="Angsana New" w:hAnsi="Angsana New" w:cs="Angsana New"/>
          <w:sz w:val="32"/>
          <w:szCs w:val="32"/>
          <w:cs/>
        </w:rPr>
        <w:tab/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-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10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376BC308" w14:textId="7CCDC045" w:rsidR="00393F49" w:rsidRPr="00783D02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>เครื่องหมายการค้า</w:t>
      </w:r>
      <w:r w:rsidRPr="00783D02">
        <w:rPr>
          <w:rFonts w:ascii="Angsana New" w:hAnsi="Angsana New" w:cs="Angsana New"/>
          <w:sz w:val="32"/>
          <w:szCs w:val="32"/>
          <w:cs/>
        </w:rPr>
        <w:tab/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10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14:paraId="3C25E279" w14:textId="0FC1AD4C" w:rsidR="00FE4453" w:rsidRPr="00783D02" w:rsidRDefault="00393F49" w:rsidP="00393F49">
      <w:pPr>
        <w:tabs>
          <w:tab w:val="right" w:pos="7965"/>
          <w:tab w:val="right" w:pos="8280"/>
        </w:tabs>
        <w:spacing w:after="240"/>
        <w:ind w:left="1886" w:right="-14"/>
        <w:rPr>
          <w:rFonts w:ascii="Angsana New" w:hAnsi="Angsana New" w:cs="Angsana New"/>
          <w:sz w:val="32"/>
          <w:szCs w:val="32"/>
        </w:rPr>
      </w:pPr>
      <w:r w:rsidRPr="00783D02">
        <w:rPr>
          <w:rFonts w:ascii="Angsana New" w:hAnsi="Angsana New" w:cs="Angsana New"/>
          <w:sz w:val="32"/>
          <w:szCs w:val="32"/>
          <w:cs/>
        </w:rPr>
        <w:t>ค่าสมาชิกสโมสรและสนามกอล์ฟ</w:t>
      </w:r>
      <w:r w:rsidRPr="00783D02">
        <w:rPr>
          <w:rFonts w:ascii="Angsana New" w:hAnsi="Angsana New" w:cs="Angsana New"/>
          <w:sz w:val="32"/>
          <w:szCs w:val="32"/>
          <w:cs/>
        </w:rPr>
        <w:tab/>
        <w:t>ตามอายุสัญญา</w:t>
      </w:r>
    </w:p>
    <w:p w14:paraId="7415B865" w14:textId="7D17CF82" w:rsidR="00D22D67" w:rsidRPr="00783D02" w:rsidRDefault="00D22D67" w:rsidP="00933A19">
      <w:pPr>
        <w:autoSpaceDE w:val="0"/>
        <w:autoSpaceDN w:val="0"/>
        <w:adjustRightInd w:val="0"/>
        <w:spacing w:before="240" w:after="120"/>
        <w:ind w:left="1267"/>
        <w:jc w:val="thaiDistribute"/>
        <w:rPr>
          <w:rFonts w:cs="Angsana New"/>
          <w:sz w:val="32"/>
          <w:szCs w:val="32"/>
        </w:rPr>
      </w:pPr>
      <w:r w:rsidRPr="00783D02">
        <w:rPr>
          <w:rFonts w:cs="Angsana New"/>
          <w:spacing w:val="-10"/>
          <w:sz w:val="32"/>
          <w:szCs w:val="32"/>
          <w:cs/>
        </w:rPr>
        <w:t>วิธีการตัดจำหน่าย</w:t>
      </w:r>
      <w:r w:rsidRPr="00783D02">
        <w:rPr>
          <w:rFonts w:cs="Angsana New"/>
          <w:spacing w:val="-10"/>
          <w:sz w:val="32"/>
          <w:szCs w:val="32"/>
        </w:rPr>
        <w:t xml:space="preserve"> </w:t>
      </w:r>
      <w:r w:rsidRPr="00783D02">
        <w:rPr>
          <w:rFonts w:cs="Angsana New"/>
          <w:spacing w:val="-10"/>
          <w:sz w:val="32"/>
          <w:szCs w:val="32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</w:t>
      </w:r>
      <w:r w:rsidRPr="00783D02">
        <w:rPr>
          <w:rFonts w:cs="Angsana New"/>
          <w:sz w:val="32"/>
          <w:szCs w:val="32"/>
          <w:cs/>
        </w:rPr>
        <w:t>บัญชีและปรับปรุงตามความเหมาะสม</w:t>
      </w:r>
    </w:p>
    <w:p w14:paraId="1580A97D" w14:textId="77777777" w:rsidR="00933A19" w:rsidRPr="00783D02" w:rsidRDefault="00933A19" w:rsidP="00933A19">
      <w:pPr>
        <w:autoSpaceDE w:val="0"/>
        <w:autoSpaceDN w:val="0"/>
        <w:adjustRightInd w:val="0"/>
        <w:spacing w:before="240" w:after="120"/>
        <w:ind w:left="1267"/>
        <w:jc w:val="thaiDistribute"/>
        <w:rPr>
          <w:rFonts w:cs="Angsana New"/>
          <w:sz w:val="6"/>
          <w:szCs w:val="6"/>
          <w:cs/>
        </w:rPr>
      </w:pPr>
    </w:p>
    <w:p w14:paraId="6A58493D" w14:textId="77777777" w:rsidR="00204071" w:rsidRPr="00783D02" w:rsidRDefault="00204071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6EDA242B" w14:textId="1A347AD0" w:rsidR="00393F49" w:rsidRPr="00783D02" w:rsidRDefault="00DB366A" w:rsidP="00393F49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393F49" w:rsidRPr="00783D02">
        <w:rPr>
          <w:rFonts w:ascii="Angsana New" w:hAnsi="Angsana New" w:cs="Angsana New"/>
          <w:sz w:val="32"/>
          <w:szCs w:val="32"/>
          <w:cs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0B42F7" w:rsidRPr="00783D02">
        <w:rPr>
          <w:rFonts w:ascii="Angsana New" w:hAnsi="Angsana New" w:cs="Angsana New"/>
          <w:sz w:val="32"/>
          <w:szCs w:val="32"/>
          <w:lang w:val="en-US"/>
        </w:rPr>
        <w:t>0</w:t>
      </w:r>
      <w:r w:rsidR="00393F49" w:rsidRPr="00783D02">
        <w:rPr>
          <w:rFonts w:ascii="Angsana New" w:hAnsi="Angsana New" w:cs="Angsana New"/>
          <w:sz w:val="32"/>
          <w:szCs w:val="32"/>
          <w:cs/>
        </w:rPr>
        <w:tab/>
        <w:t>การด้อยค่า</w:t>
      </w:r>
    </w:p>
    <w:p w14:paraId="41AA6681" w14:textId="77777777" w:rsidR="00393F49" w:rsidRPr="00783D02" w:rsidRDefault="00393F49" w:rsidP="004F6272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มูลค่าตามบัญชีของสินทรัพย์ของ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ได้รับการทบทวน ณ วันสิ้นรอบระยะเวลารายงานว่า มีข้อบ่งชี้เรื่องการด้อยค่าหรือไม่ ในกรณีที่มีข้อบ่งชี้จะทำการประมาณมูลค่าที่คาดว่า               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จะได้รับคืนของสินทรัพย์</w:t>
      </w:r>
    </w:p>
    <w:p w14:paraId="412B3775" w14:textId="77777777" w:rsidR="00393F49" w:rsidRPr="00783D02" w:rsidRDefault="00393F49" w:rsidP="004F6272">
      <w:pPr>
        <w:spacing w:after="12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รับรู้ขาดทุนจากการด้อยค่าเมื่อมูลค่าที่คาดว่าจะได้รับคืนของสินทรัพย์                     มีมูลค่าต่ำกว่ามูลค่าตามบัญชีของสินทรัพย์นั้น ทั้งนี้มูลค่าที่คาดว่าจะได้รับคืนหมายถึงมูลค่า</w:t>
      </w:r>
      <w:r w:rsidRPr="00783D02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ยุติธรรมหักต้นทุนในการขายหรือมูลค่าจากการใช้สินทรัพย์แล้วแต่ราคาใดจะสูงกว่า ซึ่งใน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การประเมินมูลค่าจากการใช้สินทรัพย์ 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ประมาณการกระแสเงินสดในอนาคต                 ที่คาดว่าจะได้รับจากสินทรัพย์และคำนวณคิดลดเป็นมูลค่าปัจจุบันโดยใช้อัตราคิดลดก่อนภาษี                  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1FB601E" w14:textId="77777777" w:rsidR="00393F49" w:rsidRPr="00783D02" w:rsidRDefault="00393F49" w:rsidP="004F6272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</w:rPr>
        <w:t>บริษัท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และบริษัทย่อยรับรู้รายการขาดทุนจากการด้อยค่าเป็นค่าใช้จ่ายในงบกำไรขาดทุน</w:t>
      </w:r>
    </w:p>
    <w:p w14:paraId="13A325DC" w14:textId="28CBE414" w:rsidR="00393F49" w:rsidRPr="00783D02" w:rsidRDefault="00393F49" w:rsidP="00393F49">
      <w:pPr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>การกลับรายการผลขาดทุนจากการด้อยค่า</w:t>
      </w:r>
    </w:p>
    <w:p w14:paraId="1E58A832" w14:textId="77777777" w:rsidR="008E6F7D" w:rsidRPr="00783D02" w:rsidRDefault="00393F49" w:rsidP="00014ED8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>บริษัทและบริษัท</w:t>
      </w:r>
      <w:r w:rsidR="003924A6" w:rsidRPr="00783D02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783D02">
        <w:rPr>
          <w:rFonts w:ascii="Angsana New" w:hAnsi="Angsana New" w:cs="Angsana New"/>
          <w:sz w:val="32"/>
          <w:szCs w:val="32"/>
          <w:cs/>
        </w:rPr>
        <w:t>จะกลับรายการผลขาดทุนจากการด้อยค่าของสินทรัพย์ (ถ้ามี) ที่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ได้รับรู้ในงวดก่อนเมื่อข้อบ่งชี้ของการด้อยค่าได้หมดไปหรือลดลง ซึ่ง</w:t>
      </w:r>
      <w:r w:rsidR="003924A6" w:rsidRPr="00783D02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ต้องประมาณมูลค่า</w:t>
      </w:r>
      <w:r w:rsidRPr="00783D02">
        <w:rPr>
          <w:rFonts w:ascii="Angsana New" w:hAnsi="Angsana New" w:cs="Angsana New"/>
          <w:sz w:val="32"/>
          <w:szCs w:val="32"/>
          <w:cs/>
        </w:rPr>
        <w:t>ที่คาดว่าจะได้รับคืน</w:t>
      </w:r>
    </w:p>
    <w:p w14:paraId="52416AF8" w14:textId="2B0E33C2" w:rsidR="00241A68" w:rsidRPr="00783D02" w:rsidRDefault="00241A68" w:rsidP="00241A68">
      <w:pPr>
        <w:suppressAutoHyphens w:val="0"/>
        <w:ind w:left="1267" w:right="43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Pr="00783D02">
        <w:rPr>
          <w:rFonts w:ascii="Angsana New" w:hAnsi="Angsana New" w:cs="Angsana New"/>
          <w:sz w:val="32"/>
          <w:szCs w:val="32"/>
          <w:cs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933A19"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ประมาณการหนี้สิน</w:t>
      </w:r>
    </w:p>
    <w:p w14:paraId="32B17D64" w14:textId="03F2CC3F" w:rsidR="00241A68" w:rsidRPr="00783D02" w:rsidRDefault="00241A68" w:rsidP="00241A68">
      <w:pPr>
        <w:pStyle w:val="ListParagraph"/>
        <w:suppressAutoHyphens w:val="0"/>
        <w:spacing w:after="120"/>
        <w:ind w:left="1260" w:right="43"/>
        <w:jc w:val="thaiDistribute"/>
        <w:rPr>
          <w:rFonts w:ascii="Angsana New" w:hAnsi="Angsana New"/>
          <w:sz w:val="32"/>
          <w:szCs w:val="32"/>
          <w:lang w:val="en-US"/>
        </w:rPr>
      </w:pPr>
      <w:r w:rsidRPr="00783D0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783D0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/>
          <w:sz w:val="32"/>
          <w:szCs w:val="32"/>
          <w:cs/>
          <w:lang w:val="en-US"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และมีความเป็นไปได้ค่อนข้างแน่นอนว่าบริษัทและบริษัทย่อยจะเสียทรัพยากรเชิงเศรษฐกิจไป เพื่อปลดเปลื้องภาระผูกพันนั้น และบริษัท</w:t>
      </w:r>
      <w:r w:rsidRPr="00783D0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/>
          <w:sz w:val="32"/>
          <w:szCs w:val="32"/>
          <w:cs/>
          <w:lang w:val="en-US"/>
        </w:rPr>
        <w:t>สามารถประมาณมูลค่าภาระผูกพันนั้นได้อย่างน่าเชื่อถือ</w:t>
      </w:r>
    </w:p>
    <w:p w14:paraId="5C950A68" w14:textId="77777777" w:rsidR="00204071" w:rsidRPr="00783D02" w:rsidRDefault="00204071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57806308" w14:textId="57FE9488" w:rsidR="00393F49" w:rsidRPr="00783D02" w:rsidRDefault="00DB366A" w:rsidP="00393F49">
      <w:pPr>
        <w:ind w:left="1260" w:hanging="720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933A19"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>ผลประโยชน์พนักงาน</w:t>
      </w:r>
    </w:p>
    <w:p w14:paraId="73640983" w14:textId="10E48EB1" w:rsidR="00393F49" w:rsidRPr="00783D02" w:rsidRDefault="00DB366A" w:rsidP="00393F49">
      <w:pPr>
        <w:ind w:left="1980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933A19"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>กองทุนสำรองเลี้ยงชีพ</w:t>
      </w:r>
    </w:p>
    <w:p w14:paraId="5FCDDE19" w14:textId="77777777" w:rsidR="00393F49" w:rsidRPr="00783D02" w:rsidRDefault="00393F49" w:rsidP="004F6272">
      <w:pPr>
        <w:spacing w:after="240"/>
        <w:ind w:left="198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สินทรัพย์ของกองทุนสำรองเลี้ยงชีพได้แยกออกจากสินทรัพย์ของบริษัทและบริษัทย่อย และมีการบริหารโดยผู้จัดการกองทุน กองทุนสำรองเลี้ยงชีพได้รับเงินสะสมเข้ากองทุนจากพนักงานและเงินสมทบจากบริษัท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14ACF980" w14:textId="3F407EE9" w:rsidR="00393F49" w:rsidRPr="00783D02" w:rsidRDefault="00DB366A" w:rsidP="004F6272">
      <w:pPr>
        <w:ind w:left="1980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933A19"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4F6272" w:rsidRPr="00783D02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>ผลประโยชน์ของพนักงานหลังออกจากงาน</w:t>
      </w:r>
    </w:p>
    <w:p w14:paraId="427285D1" w14:textId="77777777" w:rsidR="00393F49" w:rsidRPr="00783D02" w:rsidRDefault="00393F49" w:rsidP="00393F49">
      <w:pPr>
        <w:spacing w:after="240"/>
        <w:ind w:left="198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และบริษัทย่อยจัดให้มีผลประโยชน์ของพนักงานหลังออกจากงานเพื่อจ่ายให้แก่พนักงานตามพระราชบัญญัติคุ้มครองแรงงานและระเบียบการเกษียณอายุพนักงานของบริษัทและบริษัทย่อย โดยคำนวณผลประโยชน์ของพนักงานดังกล่าวจากข้อสมมติฐานทางคณิตศาสตร์ประกันภัย ณ วันสิ้นรอบระยะเวลารายงานด้วยวิธีคิดลดแต่ละหน่วยที่ประมาณการไว้ </w:t>
      </w:r>
      <w:r w:rsidRPr="00783D0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(Projected Unit Credit Method) 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ซึ่งเป็นการประมาณการจากมูลค่าปัจจุบันของกระแสเงินสดของผลประโยชน์ที่คาดว่าจะต้องจ่ายในอนาคตโดยคำนวณบนพื้นฐานของข้อสมมติฐานทางคณิตศาสตร์ประกันภัย อันได้แก่ เงินเดือนพนักงาน อัตราการลาออก อัตรามรณะ อายุงานและปัจจัยอื่นๆ ทั้งนี้อัตราคิดลดที่ใช้ในการคำนวณภาระผูกพัน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ผลประโยชน์ของพนักงานหลังออกจากงาน</w:t>
      </w:r>
      <w:r w:rsidRPr="00783D02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อ้างอิงจากอัตราผลตอบแทนของพันธบัตรรัฐบาล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กำไรหรือขาดทุนจากการเปลี่ยนแปลงประมาณการตามหลักคณิตศาสตร์ประกันภัยจะรับรู้ในกำไรขาดทุนเบ็ดเสร็จอื่นสำหรับรอบระยะเวลาบัญชีที่เกิดรายการ ทั้งนี้ ค่าใช้จ่ายที่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เกี่ยวข้องกับผลประโยชน์ของพนักงานจะบันทึกในงบกำไรขาดทุนเพื่อกระจายต้นทุนดังกล่าว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ตลอดระยะเวลาของการจ้างงาน</w:t>
      </w:r>
    </w:p>
    <w:p w14:paraId="3E846816" w14:textId="50FC31EC" w:rsidR="00C83A63" w:rsidRPr="00783D02" w:rsidRDefault="00241278" w:rsidP="00C83A63">
      <w:pPr>
        <w:spacing w:after="240"/>
        <w:ind w:left="198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299F9607" w14:textId="6388B583" w:rsidR="00CF22F0" w:rsidRPr="00783D02" w:rsidRDefault="00CF22F0" w:rsidP="00700FEB">
      <w:pPr>
        <w:spacing w:after="240"/>
        <w:ind w:left="1987" w:hanging="72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3.1</w:t>
      </w:r>
      <w:r w:rsidR="00933A19"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Pr="00783D02">
        <w:rPr>
          <w:rFonts w:ascii="Angsana New" w:hAnsi="Angsana New" w:cs="Angsana New"/>
          <w:sz w:val="32"/>
          <w:szCs w:val="32"/>
          <w:lang w:val="en-US"/>
        </w:rPr>
        <w:t>.3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ผลประโยชน์ระยะสั้นของพนักงาน</w:t>
      </w:r>
    </w:p>
    <w:p w14:paraId="6A4B4B6E" w14:textId="77777777" w:rsidR="00CF22F0" w:rsidRPr="00783D02" w:rsidRDefault="00CF22F0" w:rsidP="00CF22F0">
      <w:pPr>
        <w:spacing w:after="240"/>
        <w:ind w:left="198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783D0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เมื่อพนักงานทำงานให้</w:t>
      </w:r>
    </w:p>
    <w:p w14:paraId="613F1A0C" w14:textId="77777777" w:rsidR="00204071" w:rsidRPr="00783D02" w:rsidRDefault="00204071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22D87C41" w14:textId="5CBD324A" w:rsidR="00CA036A" w:rsidRPr="00783D02" w:rsidRDefault="00CA036A" w:rsidP="00CA036A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lastRenderedPageBreak/>
        <w:t>3</w:t>
      </w:r>
      <w:r w:rsidRPr="00783D02">
        <w:rPr>
          <w:rFonts w:ascii="Angsana New" w:hAnsi="Angsana New" w:cs="Angsana New"/>
          <w:sz w:val="32"/>
          <w:szCs w:val="32"/>
          <w:cs/>
        </w:rPr>
        <w:t>.</w:t>
      </w:r>
      <w:r w:rsidR="00392E50"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933A19"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Pr="00783D02">
        <w:rPr>
          <w:rFonts w:ascii="Angsana New" w:hAnsi="Angsana New" w:cs="Angsana New"/>
          <w:sz w:val="32"/>
          <w:szCs w:val="32"/>
          <w:cs/>
        </w:rPr>
        <w:tab/>
        <w:t>การรับรู้รายได้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และค่าใช้จ่าย</w:t>
      </w:r>
    </w:p>
    <w:p w14:paraId="66239451" w14:textId="77777777" w:rsidR="00CA036A" w:rsidRPr="00783D02" w:rsidRDefault="00CA036A" w:rsidP="00CA036A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>รายได้จากการขายจะรับรู้เมื่อ</w:t>
      </w:r>
      <w:r w:rsidRPr="00783D02">
        <w:rPr>
          <w:rFonts w:ascii="Angsana New" w:hAnsi="Angsana New" w:cs="Angsana New" w:hint="cs"/>
          <w:sz w:val="32"/>
          <w:szCs w:val="32"/>
          <w:cs/>
        </w:rPr>
        <w:t>การควบคุมสินค้าถูกโอนให้แก่ลูกค้าเมื่อทำการส่งมอบสินค้าเสร็จสิ้นแล้ว</w:t>
      </w:r>
    </w:p>
    <w:p w14:paraId="7DFDC4EF" w14:textId="77777777" w:rsidR="00CA036A" w:rsidRPr="00783D02" w:rsidRDefault="00CA036A" w:rsidP="00CA036A">
      <w:pPr>
        <w:spacing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</w:rPr>
        <w:t>รายได้จากการให้บริการรับรู้เป็นรายได้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เมื่อบริษัทปฏิบัติตามภาระที่ต้องปฏิบัติเสร็จสิ้น</w:t>
      </w:r>
    </w:p>
    <w:p w14:paraId="0B78F90B" w14:textId="77777777" w:rsidR="00CA036A" w:rsidRPr="00783D02" w:rsidRDefault="00CA036A" w:rsidP="00CA036A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pacing w:val="4"/>
          <w:sz w:val="32"/>
          <w:szCs w:val="32"/>
          <w:cs/>
        </w:rPr>
        <w:t>ดอกเบี้ยรับถือเป็นรายได้ตามเกณฑ์คงค้าง เงินปันผลรับจากเงินลงทุนถือเป็นรายได้เมื่อมี</w:t>
      </w:r>
      <w:r w:rsidRPr="00783D02">
        <w:rPr>
          <w:rFonts w:ascii="Angsana New" w:hAnsi="Angsana New" w:cs="Angsana New"/>
          <w:sz w:val="32"/>
          <w:szCs w:val="32"/>
          <w:cs/>
        </w:rPr>
        <w:t>การประกาศจ่าย</w:t>
      </w:r>
    </w:p>
    <w:p w14:paraId="3AF6C3FC" w14:textId="77777777" w:rsidR="00CA036A" w:rsidRPr="00783D02" w:rsidRDefault="00CA036A" w:rsidP="00CA036A">
      <w:pPr>
        <w:snapToGrid w:val="0"/>
        <w:spacing w:after="12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 w:eastAsia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58B6DB9C" w14:textId="77777777" w:rsidR="00D04678" w:rsidRPr="00783D02" w:rsidRDefault="00CA036A" w:rsidP="00CA036A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783D02">
        <w:rPr>
          <w:rFonts w:ascii="Angsana New" w:hAnsi="Angsana New" w:cs="Angsana New"/>
          <w:sz w:val="32"/>
          <w:szCs w:val="32"/>
          <w:cs/>
        </w:rPr>
        <w:t>ค่าใช้จ่ายบันทึกตามเกณฑ์คงค้าง</w:t>
      </w:r>
    </w:p>
    <w:p w14:paraId="7A13C9CF" w14:textId="189B8146" w:rsidR="00D04678" w:rsidRPr="00783D02" w:rsidRDefault="00D04678" w:rsidP="00D04678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Pr="00783D02">
        <w:rPr>
          <w:rFonts w:ascii="Angsana New" w:hAnsi="Angsana New" w:cs="Angsana New"/>
          <w:sz w:val="32"/>
          <w:szCs w:val="32"/>
          <w:cs/>
        </w:rPr>
        <w:t>.</w:t>
      </w:r>
      <w:r w:rsidR="006659CB"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933A19" w:rsidRPr="00783D02">
        <w:rPr>
          <w:rFonts w:ascii="Angsana New" w:hAnsi="Angsana New" w:cs="Angsana New"/>
          <w:sz w:val="32"/>
          <w:szCs w:val="32"/>
          <w:lang w:val="en-US"/>
        </w:rPr>
        <w:t>4</w:t>
      </w:r>
      <w:r w:rsidRPr="00783D02">
        <w:rPr>
          <w:rFonts w:ascii="Angsana New" w:hAnsi="Angsana New" w:cs="Angsana New"/>
          <w:sz w:val="32"/>
          <w:szCs w:val="32"/>
          <w:cs/>
        </w:rPr>
        <w:tab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ต้นทุนทางการเงิน</w:t>
      </w:r>
    </w:p>
    <w:p w14:paraId="6431F7BE" w14:textId="77777777" w:rsidR="00D04678" w:rsidRPr="00783D02" w:rsidRDefault="00D04678" w:rsidP="00F712E9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83D02">
        <w:rPr>
          <w:rFonts w:ascii="Angsana New" w:hAnsi="Angsana New" w:cs="Angsana New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6BFA2370" w14:textId="20BB139A" w:rsidR="00D04678" w:rsidRPr="00783D02" w:rsidRDefault="00D04678" w:rsidP="00F712E9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783D02">
        <w:rPr>
          <w:rFonts w:ascii="Angsana New" w:hAnsi="Angsana New" w:cs="Angsana New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รับรู้ในงบกำไรขาดทุนเบ็ดเสร็จ โดยใช้วิธีอัตราดอกเบี้ยที่แท้จริง</w:t>
      </w:r>
    </w:p>
    <w:p w14:paraId="65251665" w14:textId="68AEED90" w:rsidR="00C32D23" w:rsidRPr="00783D02" w:rsidRDefault="00C32D23" w:rsidP="00C32D23">
      <w:pPr>
        <w:spacing w:after="120"/>
        <w:ind w:left="1268" w:hanging="634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6"/>
          <w:sz w:val="32"/>
          <w:szCs w:val="32"/>
          <w:lang w:val="en-US"/>
        </w:rPr>
        <w:t>3.1</w:t>
      </w:r>
      <w:r w:rsidR="00933A19" w:rsidRPr="00783D02">
        <w:rPr>
          <w:rFonts w:ascii="Angsana New" w:hAnsi="Angsana New" w:cs="Angsana New"/>
          <w:spacing w:val="-6"/>
          <w:sz w:val="32"/>
          <w:szCs w:val="32"/>
          <w:lang w:val="en-US"/>
        </w:rPr>
        <w:t>5</w:t>
      </w:r>
      <w:r w:rsidRPr="00783D02">
        <w:rPr>
          <w:rFonts w:ascii="Angsana New" w:hAnsi="Angsana New" w:cs="Angsana New"/>
          <w:spacing w:val="-6"/>
          <w:sz w:val="32"/>
          <w:szCs w:val="32"/>
          <w:lang w:val="en-US"/>
        </w:rPr>
        <w:tab/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สัญญาเช่า</w:t>
      </w:r>
    </w:p>
    <w:p w14:paraId="5AD91953" w14:textId="77777777" w:rsidR="00C32D23" w:rsidRPr="00783D02" w:rsidRDefault="00C32D23" w:rsidP="00C32D23">
      <w:pPr>
        <w:spacing w:after="120"/>
        <w:ind w:left="1267"/>
        <w:jc w:val="thaiDistribute"/>
        <w:rPr>
          <w:rFonts w:ascii="Angsana New" w:hAnsi="Angsana New" w:cs="Angsana New"/>
          <w:i/>
          <w:iCs/>
          <w:spacing w:val="-2"/>
          <w:sz w:val="32"/>
          <w:szCs w:val="32"/>
          <w:lang w:val="en-US"/>
        </w:rPr>
      </w:pPr>
      <w:r w:rsidRPr="00783D02">
        <w:rPr>
          <w:rFonts w:ascii="Angsana New" w:hAnsi="Angsana New" w:cs="Angsana New"/>
          <w:i/>
          <w:iCs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783D02">
        <w:rPr>
          <w:rFonts w:ascii="Angsana New" w:hAnsi="Angsana New" w:cs="Angsana New" w:hint="cs"/>
          <w:i/>
          <w:iCs/>
          <w:spacing w:val="-2"/>
          <w:sz w:val="32"/>
          <w:szCs w:val="32"/>
          <w:cs/>
          <w:lang w:val="en-US"/>
        </w:rPr>
        <w:t>ที่เป็นผู้เช่า</w:t>
      </w:r>
    </w:p>
    <w:p w14:paraId="55AD6FED" w14:textId="522C4454" w:rsidR="00C32D23" w:rsidRPr="00783D02" w:rsidRDefault="00C32D23" w:rsidP="00C32D23">
      <w:pPr>
        <w:spacing w:after="160"/>
        <w:ind w:left="126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ประเมิน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ว่าสัญญาเป็นสัญญาเช่าหรือประกอบด้วยสัญญาเช่าหรือไม่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ณ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วันเริ่มต้น</w:t>
      </w:r>
      <w:r w:rsidRPr="00783D02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ของสัญญาเช่า </w:t>
      </w:r>
      <w:r w:rsidRPr="00783D02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บริษัทและบริษัทย่อย</w:t>
      </w:r>
      <w:r w:rsidRPr="00783D02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รับรู้สินทรัพย์สิทธิการใช้และหนี้สินตามสัญญา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เช่าที่เกี่ยวข้องกับทุกข้อตกลงสัญญาเช่าที่เป็นสัญญาเช่า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ยกเว้นสัญญาเช่าระยะสั้น 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>(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อายุสัญญาเช่า 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12 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เดือนหรือน้อยกว่า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>)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และสัญญาเช่าซึ่งสินทรัพย์มีมูลค่าต่ำ เช่น แท็บเล็ต คอมพิวเตอร์</w:t>
      </w:r>
      <w:r w:rsidR="00377042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ส่วนบุคคล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รายการที่มีมูลค่าเล็กน้อย เช่น เครื่องตกแต่งสำนักงาน และโทรศัพท์ สัญญาเช่าเหล่านี้ 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79ABAAB7" w14:textId="77777777" w:rsidR="00C32D23" w:rsidRPr="00783D02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หนี้สินตามสัญญา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เช่า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ใช้อัตราดอกเบี้ยการกู้ยืมส่วนเพิ่ม</w:t>
      </w:r>
    </w:p>
    <w:p w14:paraId="3891FC7D" w14:textId="77777777" w:rsidR="00204071" w:rsidRPr="00783D02" w:rsidRDefault="00204071">
      <w:pPr>
        <w:suppressAutoHyphens w:val="0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783D02">
        <w:rPr>
          <w:rFonts w:ascii="Angsana New" w:hAnsi="Angsana New" w:cs="Angsana New"/>
          <w:spacing w:val="-2"/>
          <w:sz w:val="32"/>
          <w:szCs w:val="32"/>
          <w:cs/>
          <w:lang w:val="en-GB"/>
        </w:rPr>
        <w:br w:type="page"/>
      </w:r>
    </w:p>
    <w:p w14:paraId="49C12398" w14:textId="1E157764" w:rsidR="00C32D23" w:rsidRPr="00783D02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783D02">
        <w:rPr>
          <w:rFonts w:ascii="Angsana New" w:hAnsi="Angsana New" w:cs="Angsana New"/>
          <w:spacing w:val="-2"/>
          <w:sz w:val="32"/>
          <w:szCs w:val="32"/>
          <w:cs/>
          <w:lang w:val="en-GB"/>
        </w:rPr>
        <w:lastRenderedPageBreak/>
        <w:t>อัตรา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ดอกเบี้ย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การกู้ยืมส่วนเพิ่มขึ้นอยู่กับระยะเวลา สกุลเงิน และวันที่เริ่มต้นของสัญญาเช่า และกำหนดโดยอิงตามข้อมูลต่างๆ ได้แก่ 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อัตราผลตอบแทนที่ปราศจากความเสี่ยง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ตามอัตรา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ดอกเบี้ย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พันธบัตรรัฐบาล การปรับความเสี่ยงเฉพาะ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ของ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ประเทศ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คู่สัญญา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การปรับความเสี่ยงด้านเครดิตตามอัตราผลตอบแทนพันธบัตร และการปรับ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ความเสี่ยงเฉพาะของ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กิจการเมื่อความเสี่ยงของกิจการที่ทำสัญญาเช่าแตกต่างจากของบริษัท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และ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บริษัท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ย่อย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และการเช่าไม่ได้รับประโยชน์จากการรับประกันจากบริษัท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และ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บริษัท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ย่อย</w:t>
      </w:r>
    </w:p>
    <w:p w14:paraId="5CD80F54" w14:textId="77777777" w:rsidR="00C32D23" w:rsidRPr="00783D02" w:rsidRDefault="00C32D23" w:rsidP="00C32D23">
      <w:pPr>
        <w:spacing w:after="120"/>
        <w:ind w:left="1620" w:hanging="3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การจ่ายชำระตาม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สัญญา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เช่าที่รวมอยู่ในการวัดมูลค่าของหนี้สินตามสัญญาเช่า ประกอบด้วย</w:t>
      </w:r>
    </w:p>
    <w:p w14:paraId="67D0E8E6" w14:textId="77777777" w:rsidR="00C32D23" w:rsidRPr="00783D02" w:rsidRDefault="00C32D23" w:rsidP="00C32D23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5483A229" w14:textId="77777777" w:rsidR="00C32D23" w:rsidRPr="00783D02" w:rsidRDefault="00C32D23" w:rsidP="00C32D23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8F0DA3B" w14:textId="77777777" w:rsidR="00C32D23" w:rsidRPr="00783D02" w:rsidRDefault="00C32D23" w:rsidP="00C32D23">
      <w:pPr>
        <w:numPr>
          <w:ilvl w:val="0"/>
          <w:numId w:val="11"/>
        </w:numPr>
        <w:tabs>
          <w:tab w:val="left" w:pos="900"/>
        </w:tabs>
        <w:suppressAutoHyphens w:val="0"/>
        <w:spacing w:before="120" w:after="120" w:line="260" w:lineRule="atLeast"/>
        <w:ind w:left="1620"/>
        <w:contextualSpacing/>
        <w:jc w:val="thaiDistribute"/>
        <w:rPr>
          <w:rFonts w:ascii="Angsana New" w:hAnsi="Angsana New" w:cs="Angsana New"/>
          <w:spacing w:val="-8"/>
          <w:sz w:val="32"/>
          <w:szCs w:val="32"/>
          <w:lang w:val="en-GB"/>
        </w:rPr>
      </w:pPr>
      <w:r w:rsidRPr="00783D02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2AF0F362" w14:textId="77777777" w:rsidR="00C32D23" w:rsidRPr="00783D02" w:rsidRDefault="00C32D23" w:rsidP="00C32D23">
      <w:pPr>
        <w:numPr>
          <w:ilvl w:val="0"/>
          <w:numId w:val="11"/>
        </w:numPr>
        <w:tabs>
          <w:tab w:val="left" w:pos="900"/>
        </w:tabs>
        <w:suppressAutoHyphens w:val="0"/>
        <w:spacing w:after="120"/>
        <w:ind w:left="162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78B5CA4B" w14:textId="77777777" w:rsidR="00C32D23" w:rsidRPr="00783D02" w:rsidRDefault="00C32D23" w:rsidP="00C32D23">
      <w:pPr>
        <w:tabs>
          <w:tab w:val="left" w:pos="900"/>
        </w:tabs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หนี้สินตาม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สัญญา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เช่าแยกแสดงบรรทัดในงบแสดงฐานะการเงินรวมและเฉพาะกิจการ</w:t>
      </w:r>
    </w:p>
    <w:p w14:paraId="711E9B53" w14:textId="77777777" w:rsidR="00C32D23" w:rsidRPr="00783D02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>(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) 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3E39B790" w14:textId="77777777" w:rsidR="00C32D23" w:rsidRPr="00783D02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บริษัทและบริษัทย่อย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วัดมูลค่าหนี้สินตามสัญญาเช่าใหม่ 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>(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โดยการปรับปรุงสินทรัพย์สิทธิการใช้ที่เกี่ยวข้อง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>)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เมื่อเกิดเหตุการณ์ดังต่อไปนี้</w:t>
      </w:r>
    </w:p>
    <w:p w14:paraId="4743E541" w14:textId="77777777" w:rsidR="00C32D23" w:rsidRPr="00783D02" w:rsidRDefault="00C32D23" w:rsidP="00C32D23">
      <w:pPr>
        <w:numPr>
          <w:ilvl w:val="0"/>
          <w:numId w:val="11"/>
        </w:numPr>
        <w:tabs>
          <w:tab w:val="left" w:pos="1260"/>
        </w:tabs>
        <w:suppressAutoHyphens w:val="0"/>
        <w:spacing w:after="120"/>
        <w:ind w:left="16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12BED591" w14:textId="77777777" w:rsidR="00C32D23" w:rsidRPr="00783D02" w:rsidRDefault="00C32D23" w:rsidP="00C32D23">
      <w:pPr>
        <w:spacing w:after="120"/>
        <w:ind w:left="540" w:firstLine="72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บริษัทและบริษัทย่อย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ไม่มีรายการปรับใด ๆ ดังกล่าวแสดงระหว่างงวด</w:t>
      </w:r>
    </w:p>
    <w:p w14:paraId="3E13E52E" w14:textId="07461E70" w:rsidR="00C32D23" w:rsidRPr="00783D02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="00377042">
        <w:rPr>
          <w:rFonts w:ascii="Angsana New" w:hAnsi="Angsana New" w:cs="Angsana New"/>
          <w:spacing w:val="-2"/>
          <w:sz w:val="32"/>
          <w:szCs w:val="32"/>
          <w:cs/>
          <w:lang w:val="en-GB"/>
        </w:rPr>
        <w:br/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ตามสัญญาเช่าที่ได้รับใด ๆ และต้นทุนทางตรงเริ่มแรกใด ๆ การ</w:t>
      </w:r>
      <w:r w:rsidRPr="00783D0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วัดมูลค่าภายหลังของสินทรัพย์สิทธิการใช้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โดยใช้ราคาทุนหักค่าเสื่อมราคาสะสมและผลขาดทุนจากการด้อยค่าสะสม</w:t>
      </w:r>
    </w:p>
    <w:p w14:paraId="5D0F8710" w14:textId="37BD6362" w:rsidR="005B0041" w:rsidRDefault="00C32D23" w:rsidP="005B0041">
      <w:pPr>
        <w:spacing w:after="120"/>
        <w:ind w:left="540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GB"/>
        </w:rPr>
      </w:pP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สินทรัพย์สิทธิการใช้แยกแสดงบรรทัดในงบแสดงฐานะการเงินรวมและเฉพาะกิจการ</w:t>
      </w:r>
      <w:r w:rsidR="005B0041">
        <w:rPr>
          <w:rFonts w:ascii="Angsana New" w:hAnsi="Angsana New" w:cs="Angsana New"/>
          <w:spacing w:val="-2"/>
          <w:sz w:val="32"/>
          <w:szCs w:val="32"/>
          <w:cs/>
          <w:lang w:val="en-GB"/>
        </w:rPr>
        <w:br w:type="page"/>
      </w:r>
    </w:p>
    <w:p w14:paraId="36FF81B1" w14:textId="77777777" w:rsidR="00C32D23" w:rsidRPr="00783D02" w:rsidRDefault="00C32D23" w:rsidP="00C32D23">
      <w:pPr>
        <w:spacing w:after="120"/>
        <w:ind w:left="540" w:firstLine="7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</w:p>
    <w:p w14:paraId="2948995A" w14:textId="3C6DE0A0" w:rsidR="00C32D23" w:rsidRPr="00783D02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บริษัทและบริษัทย่อย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ปฏิบัติตามมาตรฐานการบัญชีฉบับที่ 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36 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เรื่อง การด้อยค่าของสินทรัพย์ เพื่อประเมินว่าสินทรัพย์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สิทธิ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การใช้ด้อยค่าหรือไม่และบันทึกสำหรับผลขาดทุนจากการด้อยค่าใดๆ ที่ระบุได้ตามที่กล่าวในนโยบายเรื่อง 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>“</w:t>
      </w:r>
      <w:r w:rsidR="00397EA8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การด้อยค่า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>”</w:t>
      </w:r>
    </w:p>
    <w:p w14:paraId="03F07507" w14:textId="77777777" w:rsidR="00C32D23" w:rsidRPr="00783D02" w:rsidRDefault="00C32D23" w:rsidP="00C32D23">
      <w:pPr>
        <w:spacing w:after="120"/>
        <w:ind w:left="126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</w:t>
      </w:r>
      <w:r w:rsidRPr="00783D02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สินทรัพย์สิทธิการใช้ การจ่ายชำระที่เกี่ยวข้องรับรู้เป็นค่าใช้จ่ายสำหรับงวดที่มีเหตุการณ์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หรือเงื่อนไขการจ่ายชำระ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เหล่านั้น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เกิดขึ้นและรวมอยู่ในบรรทัด </w:t>
      </w:r>
      <w:r w:rsidRPr="00783D02">
        <w:rPr>
          <w:rFonts w:ascii="Angsana New" w:hAnsi="Angsana New" w:cs="Angsana New"/>
          <w:spacing w:val="-6"/>
          <w:sz w:val="32"/>
          <w:szCs w:val="32"/>
          <w:lang w:val="en-US"/>
        </w:rPr>
        <w:t>“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ค่าใช้จ่ายอื่น</w:t>
      </w:r>
      <w:r w:rsidRPr="00783D0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” 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ในกำไรหรือขาดทุน</w:t>
      </w:r>
    </w:p>
    <w:p w14:paraId="5048E3C9" w14:textId="1CD16C29" w:rsidR="00703751" w:rsidRPr="00783D02" w:rsidRDefault="00C32D23" w:rsidP="00204071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ข้อผ่อนปรนในทางปฏิบัติตาม 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TFRS 16 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บริษัทและบริษัทย่อยไม่ใช้ข้อผ่อนปรนในทางปฏิบัติดังกล่าว สำหรับสัญญาที่มีส่วนประกอบที่เป็นการเช่าและมีการเช่าเพิ่มเติมจำนวน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หนึ่ง</w:t>
      </w:r>
      <w:r w:rsidRPr="00783D02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หรือมากกว่าหรือมีส่วนประกอบที่ไม่เป็นการเช่า บริษัทและบริษัทย่อยปันส่วนข้อพิจารณาภายใต้สัญญากับแต่ละส่วนประกอบตามความสัมพันธ์ราคาขายแบบเอกเทศของส่วนประกอบที่เป็นการเช่าและผลรวมราคาขายแบบเอกเทศของส่วนประกอบที่ไม่เป็นการเช่า</w:t>
      </w:r>
    </w:p>
    <w:p w14:paraId="20F8C11B" w14:textId="6F03203F" w:rsidR="00393F49" w:rsidRPr="00783D02" w:rsidRDefault="00DB366A" w:rsidP="00393F49">
      <w:pPr>
        <w:suppressAutoHyphens w:val="0"/>
        <w:ind w:left="1260" w:hanging="720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783D02">
        <w:rPr>
          <w:rFonts w:ascii="Angsana New" w:eastAsia="MS Mincho" w:hAnsi="Angsana New" w:cs="Angsana New"/>
          <w:sz w:val="32"/>
          <w:szCs w:val="32"/>
          <w:lang w:val="en-US" w:eastAsia="ja-JP"/>
        </w:rPr>
        <w:t>3</w:t>
      </w:r>
      <w:r w:rsidR="00393F49" w:rsidRPr="00783D02">
        <w:rPr>
          <w:rFonts w:ascii="Angsana New" w:eastAsia="MS Mincho" w:hAnsi="Angsana New" w:cs="Angsana New"/>
          <w:sz w:val="32"/>
          <w:szCs w:val="32"/>
          <w:lang w:val="en-US" w:eastAsia="ja-JP"/>
        </w:rPr>
        <w:t>.</w:t>
      </w:r>
      <w:r w:rsidRPr="00783D02">
        <w:rPr>
          <w:rFonts w:ascii="Angsana New" w:eastAsia="MS Mincho" w:hAnsi="Angsana New" w:cs="Angsana New"/>
          <w:sz w:val="32"/>
          <w:szCs w:val="32"/>
          <w:lang w:val="en-US" w:eastAsia="ja-JP"/>
        </w:rPr>
        <w:t>1</w:t>
      </w:r>
      <w:r w:rsidR="00F22C83" w:rsidRPr="00783D02">
        <w:rPr>
          <w:rFonts w:ascii="Angsana New" w:eastAsia="MS Mincho" w:hAnsi="Angsana New" w:cs="Angsana New"/>
          <w:sz w:val="32"/>
          <w:szCs w:val="32"/>
          <w:lang w:val="en-US" w:eastAsia="ja-JP"/>
        </w:rPr>
        <w:t>6</w:t>
      </w:r>
      <w:r w:rsidR="00393F49" w:rsidRPr="00783D02">
        <w:rPr>
          <w:rFonts w:ascii="Angsana New" w:eastAsia="MS Mincho" w:hAnsi="Angsana New" w:cs="Angsana New"/>
          <w:sz w:val="32"/>
          <w:szCs w:val="32"/>
          <w:lang w:val="en-US" w:eastAsia="ja-JP"/>
        </w:rPr>
        <w:tab/>
      </w:r>
      <w:r w:rsidR="00393F49" w:rsidRPr="00783D02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ค่าใช้จ่ายภาษีเงินได้</w:t>
      </w:r>
    </w:p>
    <w:p w14:paraId="4ED5A156" w14:textId="1D6C4AC4" w:rsidR="008E6F7D" w:rsidRPr="00783D02" w:rsidRDefault="0043616A" w:rsidP="008E6F7D">
      <w:pPr>
        <w:spacing w:after="240"/>
        <w:ind w:left="1267"/>
        <w:jc w:val="thaiDistribute"/>
        <w:rPr>
          <w:rFonts w:cs="Angsana New"/>
          <w:spacing w:val="-4"/>
          <w:sz w:val="32"/>
          <w:szCs w:val="32"/>
          <w:cs/>
        </w:rPr>
      </w:pPr>
      <w:r w:rsidRPr="00783D02">
        <w:rPr>
          <w:rFonts w:cs="Angsana New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783D02">
        <w:rPr>
          <w:rFonts w:cs="Angsana New"/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</w:t>
      </w:r>
      <w:r w:rsidRPr="00783D02">
        <w:rPr>
          <w:rFonts w:cs="Angsana New"/>
          <w:sz w:val="32"/>
          <w:szCs w:val="32"/>
          <w:cs/>
        </w:rPr>
        <w:t>โดยตรงในส่วนของผู้ถือหุ้นหรือกำไรขาดทุนเบ็ดเสร็จอื่น</w:t>
      </w:r>
    </w:p>
    <w:p w14:paraId="7E36E0D6" w14:textId="7BF8BCC0" w:rsidR="0043616A" w:rsidRPr="00783D02" w:rsidRDefault="0043616A" w:rsidP="00607F0C">
      <w:pPr>
        <w:spacing w:after="240"/>
        <w:ind w:left="1267"/>
        <w:jc w:val="thaiDistribute"/>
        <w:rPr>
          <w:rFonts w:cs="Angsana New"/>
          <w:sz w:val="32"/>
          <w:szCs w:val="32"/>
        </w:rPr>
      </w:pPr>
      <w:r w:rsidRPr="00783D02">
        <w:rPr>
          <w:rFonts w:cs="Angsana New"/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783D02">
        <w:rPr>
          <w:rFonts w:cs="Angsana New"/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783D02">
        <w:rPr>
          <w:rFonts w:cs="Angsana New" w:hint="cs"/>
          <w:sz w:val="32"/>
          <w:szCs w:val="32"/>
          <w:cs/>
        </w:rPr>
        <w:t xml:space="preserve"> </w:t>
      </w:r>
      <w:r w:rsidRPr="00783D02">
        <w:rPr>
          <w:rFonts w:cs="Angsana New"/>
          <w:sz w:val="32"/>
          <w:szCs w:val="32"/>
          <w:cs/>
        </w:rPr>
        <w:t>ๆ</w:t>
      </w:r>
    </w:p>
    <w:p w14:paraId="0EC2CB76" w14:textId="779A66AA" w:rsidR="00204071" w:rsidRPr="00783D02" w:rsidRDefault="0043616A" w:rsidP="005B0041">
      <w:pPr>
        <w:pStyle w:val="BodyText"/>
        <w:spacing w:after="240"/>
        <w:ind w:left="1267"/>
        <w:jc w:val="thaiDistribute"/>
        <w:rPr>
          <w:rFonts w:cs="Angsana New"/>
          <w:spacing w:val="4"/>
          <w:cs/>
        </w:rPr>
      </w:pPr>
      <w:r w:rsidRPr="00783D02">
        <w:rPr>
          <w:rFonts w:cs="Angsana New"/>
          <w:b w:val="0"/>
          <w:bCs w:val="0"/>
          <w:color w:val="auto"/>
          <w:spacing w:val="-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783D02">
        <w:rPr>
          <w:rFonts w:cs="Angsana New"/>
          <w:b w:val="0"/>
          <w:bCs w:val="0"/>
          <w:color w:val="auto"/>
          <w:spacing w:val="-4"/>
          <w:cs/>
        </w:rPr>
        <w:t>และหนี้สินและจำนวนที่ใช้เพื่อความมุ่งหมายทางภาษี ภาษีเงินได้รอการตัดบัญชีจะ</w:t>
      </w:r>
      <w:r w:rsidRPr="00377042">
        <w:rPr>
          <w:rFonts w:cs="Angsana New"/>
          <w:b w:val="0"/>
          <w:bCs w:val="0"/>
          <w:color w:val="auto"/>
          <w:spacing w:val="-8"/>
          <w:cs/>
        </w:rPr>
        <w:t xml:space="preserve">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</w:t>
      </w:r>
      <w:r w:rsidRPr="00783D02">
        <w:rPr>
          <w:rFonts w:cs="Angsana New"/>
          <w:b w:val="0"/>
          <w:bCs w:val="0"/>
          <w:color w:val="auto"/>
          <w:spacing w:val="-4"/>
          <w:cs/>
        </w:rPr>
        <w:t>การรับรู้สินทรัพย์หรือหนี้สินใน</w:t>
      </w:r>
      <w:r w:rsidRPr="00783D02">
        <w:rPr>
          <w:rFonts w:cs="Angsana New"/>
          <w:b w:val="0"/>
          <w:bCs w:val="0"/>
          <w:color w:val="auto"/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783D02">
        <w:rPr>
          <w:rFonts w:cs="Angsana New"/>
          <w:b w:val="0"/>
          <w:bCs w:val="0"/>
          <w:color w:val="auto"/>
          <w:spacing w:val="4"/>
          <w:cs/>
        </w:rPr>
        <w:t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</w:t>
      </w:r>
      <w:r w:rsidRPr="00783D02">
        <w:rPr>
          <w:rFonts w:cs="Angsana New"/>
          <w:b w:val="0"/>
          <w:bCs w:val="0"/>
          <w:color w:val="auto"/>
          <w:spacing w:val="-4"/>
          <w:cs/>
        </w:rPr>
        <w:t>เป็นไปได้ว่าจะไม่มีการกลับรายการในอนาคตอันใกล้</w:t>
      </w:r>
      <w:r w:rsidR="00204071" w:rsidRPr="00783D02">
        <w:rPr>
          <w:rFonts w:cs="Angsana New"/>
          <w:spacing w:val="4"/>
          <w:cs/>
        </w:rPr>
        <w:br w:type="page"/>
      </w:r>
    </w:p>
    <w:p w14:paraId="03E05044" w14:textId="292F1845" w:rsidR="00EB657F" w:rsidRPr="00783D02" w:rsidRDefault="00BF7A34" w:rsidP="00166B5F">
      <w:pPr>
        <w:pStyle w:val="BodyText"/>
        <w:spacing w:after="240"/>
        <w:ind w:left="1267"/>
        <w:jc w:val="thaiDistribute"/>
        <w:rPr>
          <w:rFonts w:cs="Angsana New"/>
          <w:b w:val="0"/>
          <w:bCs w:val="0"/>
          <w:color w:val="auto"/>
          <w:spacing w:val="4"/>
          <w:cs/>
        </w:rPr>
      </w:pPr>
      <w:r w:rsidRPr="00783D02">
        <w:rPr>
          <w:rFonts w:cs="Angsana New" w:hint="cs"/>
          <w:b w:val="0"/>
          <w:bCs w:val="0"/>
          <w:color w:val="auto"/>
          <w:spacing w:val="4"/>
          <w:cs/>
        </w:rPr>
        <w:lastRenderedPageBreak/>
        <w:t>ภาษีเงินได้รอการตัดบัญชีวัดมูลค่าโดยใช้อัตราภาษีที่ประกาศใช้</w:t>
      </w:r>
      <w:r w:rsidRPr="00783D02">
        <w:rPr>
          <w:rFonts w:cs="Angsana New"/>
          <w:b w:val="0"/>
          <w:bCs w:val="0"/>
          <w:color w:val="auto"/>
          <w:spacing w:val="4"/>
          <w:cs/>
        </w:rPr>
        <w:t xml:space="preserve"> </w:t>
      </w:r>
      <w:r w:rsidRPr="00783D02">
        <w:rPr>
          <w:rFonts w:cs="Angsana New" w:hint="cs"/>
          <w:b w:val="0"/>
          <w:bCs w:val="0"/>
          <w:color w:val="auto"/>
          <w:spacing w:val="4"/>
          <w:cs/>
        </w:rPr>
        <w:t>ณ</w:t>
      </w:r>
      <w:r w:rsidRPr="00783D02">
        <w:rPr>
          <w:rFonts w:cs="Angsana New"/>
          <w:b w:val="0"/>
          <w:bCs w:val="0"/>
          <w:color w:val="auto"/>
          <w:spacing w:val="4"/>
          <w:cs/>
        </w:rPr>
        <w:t xml:space="preserve"> </w:t>
      </w:r>
      <w:r w:rsidRPr="00783D02">
        <w:rPr>
          <w:rFonts w:cs="Angsana New" w:hint="cs"/>
          <w:b w:val="0"/>
          <w:bCs w:val="0"/>
          <w:color w:val="auto"/>
          <w:spacing w:val="4"/>
          <w:cs/>
        </w:rPr>
        <w:t>วันที่รายงาน</w:t>
      </w:r>
    </w:p>
    <w:p w14:paraId="2BB2D840" w14:textId="4E05CA0C" w:rsidR="0043616A" w:rsidRPr="00783D02" w:rsidRDefault="0043616A" w:rsidP="00607F0C">
      <w:pPr>
        <w:pStyle w:val="BodyText"/>
        <w:spacing w:after="240"/>
        <w:ind w:left="1267"/>
        <w:jc w:val="thaiDistribute"/>
        <w:rPr>
          <w:b w:val="0"/>
          <w:bCs w:val="0"/>
          <w:color w:val="auto"/>
          <w:spacing w:val="-4"/>
          <w:cs/>
        </w:rPr>
      </w:pPr>
      <w:r w:rsidRPr="00783D02">
        <w:rPr>
          <w:rFonts w:cs="Angsana New"/>
          <w:b w:val="0"/>
          <w:bCs w:val="0"/>
          <w:color w:val="auto"/>
          <w:spacing w:val="-4"/>
          <w:cs/>
        </w:rPr>
        <w:t xml:space="preserve">ในการกำหนดมูลค่าของภาษีเงินได้ปัจจุบันและภาษีเงินได้รอการตัดบัญชี  </w:t>
      </w:r>
      <w:r w:rsidR="00FA722D" w:rsidRPr="00783D02">
        <w:rPr>
          <w:rFonts w:cs="Angsana New"/>
          <w:b w:val="0"/>
          <w:bCs w:val="0"/>
          <w:color w:val="auto"/>
          <w:spacing w:val="-4"/>
          <w:cs/>
        </w:rPr>
        <w:t>บริษัทและบริษัทย่อย</w:t>
      </w:r>
      <w:r w:rsidRPr="00783D02">
        <w:rPr>
          <w:rFonts w:cs="Angsana New"/>
          <w:b w:val="0"/>
          <w:bCs w:val="0"/>
          <w:color w:val="auto"/>
          <w:spacing w:val="-4"/>
          <w:cs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FA722D" w:rsidRPr="00783D02">
        <w:rPr>
          <w:rFonts w:cs="Angsana New"/>
          <w:b w:val="0"/>
          <w:bCs w:val="0"/>
          <w:color w:val="auto"/>
          <w:spacing w:val="-4"/>
          <w:cs/>
        </w:rPr>
        <w:t>บริษัทและบริษัทย่อย</w:t>
      </w:r>
      <w:r w:rsidRPr="00783D02">
        <w:rPr>
          <w:rFonts w:cs="Angsana New"/>
          <w:b w:val="0"/>
          <w:bCs w:val="0"/>
          <w:color w:val="auto"/>
          <w:spacing w:val="-4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783D02">
        <w:rPr>
          <w:b w:val="0"/>
          <w:bCs w:val="0"/>
          <w:color w:val="auto"/>
          <w:spacing w:val="-4"/>
          <w:cs/>
        </w:rPr>
        <w:t xml:space="preserve"> </w:t>
      </w:r>
      <w:r w:rsidRPr="00783D02">
        <w:rPr>
          <w:rFonts w:cs="Angsana New"/>
          <w:b w:val="0"/>
          <w:bCs w:val="0"/>
          <w:color w:val="auto"/>
          <w:spacing w:val="-10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783D02">
        <w:rPr>
          <w:rFonts w:cs="Angsana New"/>
          <w:b w:val="0"/>
          <w:bCs w:val="0"/>
          <w:color w:val="auto"/>
          <w:spacing w:val="-4"/>
          <w:cs/>
        </w:rPr>
        <w:t>อนาคต ข้อมูลใหม่</w:t>
      </w:r>
      <w:r w:rsidRPr="00783D02">
        <w:rPr>
          <w:rFonts w:cs="Angsana New" w:hint="cs"/>
          <w:b w:val="0"/>
          <w:bCs w:val="0"/>
          <w:color w:val="auto"/>
          <w:spacing w:val="-4"/>
          <w:cs/>
        </w:rPr>
        <w:t xml:space="preserve"> </w:t>
      </w:r>
      <w:r w:rsidRPr="00783D02">
        <w:rPr>
          <w:rFonts w:cs="Angsana New"/>
          <w:b w:val="0"/>
          <w:bCs w:val="0"/>
          <w:color w:val="auto"/>
          <w:spacing w:val="-4"/>
          <w:cs/>
        </w:rPr>
        <w:t>ๆ</w:t>
      </w:r>
      <w:r w:rsidRPr="00783D02">
        <w:rPr>
          <w:rFonts w:cs="Angsana New" w:hint="cs"/>
          <w:b w:val="0"/>
          <w:bCs w:val="0"/>
          <w:color w:val="auto"/>
          <w:spacing w:val="-4"/>
          <w:cs/>
        </w:rPr>
        <w:t xml:space="preserve"> </w:t>
      </w:r>
      <w:r w:rsidRPr="00783D02">
        <w:rPr>
          <w:rFonts w:cs="Angsana New"/>
          <w:b w:val="0"/>
          <w:bCs w:val="0"/>
          <w:color w:val="auto"/>
          <w:spacing w:val="-4"/>
          <w:cs/>
        </w:rPr>
        <w:t>อาจจะทำให้</w:t>
      </w:r>
      <w:r w:rsidR="00FA722D" w:rsidRPr="00783D02">
        <w:rPr>
          <w:rFonts w:cs="Angsana New"/>
          <w:b w:val="0"/>
          <w:bCs w:val="0"/>
          <w:color w:val="auto"/>
          <w:spacing w:val="-4"/>
          <w:cs/>
        </w:rPr>
        <w:t>บริษัทและบริษัทย่อย</w:t>
      </w:r>
      <w:r w:rsidRPr="00783D02">
        <w:rPr>
          <w:rFonts w:cs="Angsana New"/>
          <w:b w:val="0"/>
          <w:bCs w:val="0"/>
          <w:color w:val="auto"/>
          <w:spacing w:val="-4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71EDBC1" w14:textId="77777777" w:rsidR="0043616A" w:rsidRPr="00783D02" w:rsidRDefault="0043616A" w:rsidP="00607F0C">
      <w:pPr>
        <w:spacing w:after="240"/>
        <w:ind w:left="1267" w:right="43"/>
        <w:jc w:val="thaiDistribute"/>
        <w:rPr>
          <w:rFonts w:cs="Angsana New"/>
          <w:sz w:val="32"/>
          <w:szCs w:val="32"/>
          <w:cs/>
        </w:rPr>
      </w:pPr>
      <w:r w:rsidRPr="00783D02">
        <w:rPr>
          <w:rFonts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783D02">
        <w:rPr>
          <w:rFonts w:cs="Angsana New"/>
          <w:spacing w:val="2"/>
          <w:sz w:val="32"/>
          <w:szCs w:val="32"/>
          <w:cs/>
        </w:rPr>
        <w:t>จะต้องนำส่งให้กับ</w:t>
      </w:r>
      <w:r w:rsidRPr="00783D02">
        <w:rPr>
          <w:rFonts w:cs="Angsana New"/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542F86DC" w14:textId="1C2D9D89" w:rsidR="008E6F7D" w:rsidRPr="00783D02" w:rsidRDefault="0043616A" w:rsidP="008E6F7D">
      <w:pPr>
        <w:spacing w:after="120"/>
        <w:ind w:left="1260" w:right="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cs="Angsana New"/>
          <w:spacing w:val="2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783D02">
        <w:rPr>
          <w:rFonts w:cs="Times New Roman"/>
          <w:spacing w:val="2"/>
          <w:sz w:val="32"/>
          <w:szCs w:val="32"/>
          <w:cs/>
        </w:rPr>
        <w:t xml:space="preserve"> </w:t>
      </w:r>
      <w:r w:rsidRPr="00783D02">
        <w:rPr>
          <w:rFonts w:cs="Angsana New"/>
          <w:spacing w:val="2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783D02">
        <w:rPr>
          <w:rFonts w:cs="Angsana New"/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783D02">
        <w:rPr>
          <w:rFonts w:cs="Angsana New"/>
          <w:sz w:val="32"/>
          <w:szCs w:val="32"/>
          <w:cs/>
        </w:rPr>
        <w:t xml:space="preserve"> </w:t>
      </w:r>
      <w:r w:rsidRPr="00783D02">
        <w:rPr>
          <w:rFonts w:cs="Angsana New"/>
          <w:spacing w:val="-10"/>
          <w:sz w:val="32"/>
          <w:szCs w:val="32"/>
          <w:cs/>
        </w:rPr>
        <w:t>บริษัท</w:t>
      </w:r>
      <w:r w:rsidR="00377042">
        <w:rPr>
          <w:rFonts w:cs="Angsana New" w:hint="cs"/>
          <w:spacing w:val="-10"/>
          <w:sz w:val="32"/>
          <w:szCs w:val="32"/>
          <w:cs/>
        </w:rPr>
        <w:t>และบริษัทย่อย</w:t>
      </w:r>
      <w:r w:rsidRPr="00783D02">
        <w:rPr>
          <w:rFonts w:cs="Angsana New"/>
          <w:spacing w:val="-10"/>
          <w:sz w:val="32"/>
          <w:szCs w:val="32"/>
          <w:cs/>
        </w:rPr>
        <w:t>รับรู้หนี้สินภาษีเงินได้</w:t>
      </w:r>
      <w:r w:rsidR="00377042">
        <w:rPr>
          <w:rFonts w:cs="Angsana New"/>
          <w:spacing w:val="-10"/>
          <w:sz w:val="32"/>
          <w:szCs w:val="32"/>
          <w:cs/>
        </w:rPr>
        <w:br/>
      </w:r>
      <w:r w:rsidRPr="00783D02">
        <w:rPr>
          <w:rFonts w:cs="Angsana New"/>
          <w:spacing w:val="-10"/>
          <w:sz w:val="32"/>
          <w:szCs w:val="32"/>
          <w:cs/>
        </w:rPr>
        <w:t>รอการตัดบัญชีสำหรับผลแตกต่างชั่วคราวที่ต้องเสียภาษีทุกรายการในงบการเงินรวม</w:t>
      </w:r>
      <w:r w:rsidRPr="00783D02">
        <w:rPr>
          <w:rFonts w:cs="Angsana New"/>
          <w:sz w:val="32"/>
          <w:szCs w:val="32"/>
          <w:cs/>
        </w:rPr>
        <w:t xml:space="preserve"> และงบการเงินเฉพาะกิจการ</w:t>
      </w:r>
    </w:p>
    <w:p w14:paraId="162C2EBB" w14:textId="1EA715F7" w:rsidR="00393F49" w:rsidRPr="00783D02" w:rsidRDefault="00DB366A" w:rsidP="00393F49">
      <w:pPr>
        <w:tabs>
          <w:tab w:val="left" w:pos="1980"/>
        </w:tabs>
        <w:spacing w:before="240"/>
        <w:ind w:left="1260" w:right="-25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83D02">
        <w:rPr>
          <w:rFonts w:ascii="Angsana New" w:hAnsi="Angsana New" w:cs="Angsana New"/>
          <w:sz w:val="32"/>
          <w:szCs w:val="32"/>
          <w:cs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F22C83" w:rsidRPr="00783D02">
        <w:rPr>
          <w:rFonts w:ascii="Angsana New" w:hAnsi="Angsana New" w:cs="Angsana New"/>
          <w:sz w:val="32"/>
          <w:szCs w:val="32"/>
          <w:lang w:val="en-US"/>
        </w:rPr>
        <w:t>7</w:t>
      </w:r>
      <w:r w:rsidR="00393F49" w:rsidRPr="00783D02">
        <w:rPr>
          <w:rFonts w:ascii="Angsana New" w:hAnsi="Angsana New" w:cs="Angsana New"/>
          <w:sz w:val="32"/>
          <w:szCs w:val="32"/>
          <w:cs/>
        </w:rPr>
        <w:tab/>
        <w:t>กำไร</w:t>
      </w:r>
      <w:r w:rsidR="009C20C3" w:rsidRPr="00783D02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393F49" w:rsidRPr="00783D02">
        <w:rPr>
          <w:rFonts w:ascii="Angsana New" w:hAnsi="Angsana New" w:cs="Angsana New"/>
          <w:sz w:val="32"/>
          <w:szCs w:val="32"/>
          <w:cs/>
        </w:rPr>
        <w:t>ต่อหุ้นขั้นพื้นฐาน</w:t>
      </w:r>
    </w:p>
    <w:p w14:paraId="380981C4" w14:textId="1D015D46" w:rsidR="00C84E85" w:rsidRPr="00783D02" w:rsidRDefault="00393F49" w:rsidP="00393F49">
      <w:pPr>
        <w:spacing w:after="240"/>
        <w:ind w:left="1260" w:right="-29"/>
        <w:jc w:val="thaiDistribute"/>
        <w:rPr>
          <w:rFonts w:ascii="Angsana New" w:hAnsi="Angsana New" w:cs="Angsana New"/>
          <w:sz w:val="32"/>
          <w:szCs w:val="32"/>
        </w:rPr>
      </w:pPr>
      <w:r w:rsidRPr="00783D02">
        <w:rPr>
          <w:rFonts w:ascii="Angsana New" w:hAnsi="Angsana New" w:cs="Angsana New"/>
          <w:sz w:val="32"/>
          <w:szCs w:val="32"/>
          <w:cs/>
        </w:rPr>
        <w:t>กำไร</w:t>
      </w:r>
      <w:r w:rsidR="009C20C3" w:rsidRPr="00783D02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783D02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ต่อหุ้นขั้นพื้นฐานคำนวณโดยการหารกำไร</w:t>
      </w:r>
      <w:r w:rsidR="009C20C3" w:rsidRPr="00783D02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783D02">
        <w:rPr>
          <w:rFonts w:ascii="Angsana New" w:hAnsi="Angsana New" w:cs="Angsana New"/>
          <w:sz w:val="32"/>
          <w:szCs w:val="32"/>
          <w:cs/>
        </w:rPr>
        <w:t>สุทธิสำหรับปีด้วย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จำนวน</w:t>
      </w:r>
      <w:r w:rsidRPr="00377042">
        <w:rPr>
          <w:rFonts w:ascii="Angsana New" w:hAnsi="Angsana New" w:cs="Angsana New"/>
          <w:spacing w:val="-4"/>
          <w:sz w:val="32"/>
          <w:szCs w:val="32"/>
          <w:cs/>
        </w:rPr>
        <w:t>ถัวเฉลี่ยถ่วงน้ำหนัก</w:t>
      </w:r>
      <w:r w:rsidRPr="0037704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ของ</w:t>
      </w:r>
      <w:r w:rsidRPr="00377042">
        <w:rPr>
          <w:rFonts w:ascii="Angsana New" w:hAnsi="Angsana New" w:cs="Angsana New"/>
          <w:spacing w:val="-4"/>
          <w:sz w:val="32"/>
          <w:szCs w:val="32"/>
          <w:cs/>
        </w:rPr>
        <w:t>หุ้นสามัญที่ออกและชำระแล้วระหว่างปี</w:t>
      </w:r>
      <w:r w:rsidRPr="0037704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377042">
        <w:rPr>
          <w:rFonts w:ascii="Angsana New" w:hAnsi="Angsana New" w:cs="Angsana New"/>
          <w:spacing w:val="-4"/>
          <w:sz w:val="32"/>
          <w:szCs w:val="32"/>
          <w:cs/>
        </w:rPr>
        <w:t>บริษัทไม่มีหุ้นสามัญเทียบเท่าอื่น</w:t>
      </w:r>
      <w:r w:rsidRPr="00783D02">
        <w:rPr>
          <w:rFonts w:ascii="Angsana New" w:hAnsi="Angsana New" w:cs="Angsana New"/>
          <w:sz w:val="32"/>
          <w:szCs w:val="32"/>
          <w:cs/>
        </w:rPr>
        <w:t>เพื่อนำมาคำนวณกำไรต่อหุ้นปรับลด</w:t>
      </w:r>
    </w:p>
    <w:p w14:paraId="1D935626" w14:textId="75DEC553" w:rsidR="00472A43" w:rsidRPr="00783D02" w:rsidRDefault="00472A43" w:rsidP="00472A43">
      <w:pPr>
        <w:tabs>
          <w:tab w:val="left" w:pos="1980"/>
        </w:tabs>
        <w:spacing w:before="240"/>
        <w:ind w:left="1260" w:right="-25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Pr="00783D02">
        <w:rPr>
          <w:rFonts w:ascii="Angsana New" w:hAnsi="Angsana New" w:cs="Angsana New"/>
          <w:sz w:val="32"/>
          <w:szCs w:val="32"/>
          <w:cs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F22C83" w:rsidRPr="00783D02">
        <w:rPr>
          <w:rFonts w:ascii="Angsana New" w:hAnsi="Angsana New" w:cs="Angsana New"/>
          <w:sz w:val="32"/>
          <w:szCs w:val="32"/>
          <w:lang w:val="en-US"/>
        </w:rPr>
        <w:t>8</w:t>
      </w:r>
      <w:r w:rsidRPr="00783D02">
        <w:rPr>
          <w:rFonts w:ascii="Angsana New" w:hAnsi="Angsana New" w:cs="Angsana New"/>
          <w:sz w:val="32"/>
          <w:szCs w:val="32"/>
          <w:cs/>
        </w:rPr>
        <w:tab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เงินตราต่างประเทศ </w:t>
      </w:r>
    </w:p>
    <w:p w14:paraId="385CB830" w14:textId="239BC090" w:rsidR="00472A43" w:rsidRPr="00783D02" w:rsidRDefault="00472A43" w:rsidP="00472A43">
      <w:pPr>
        <w:pStyle w:val="BodyText2"/>
        <w:spacing w:after="120"/>
        <w:ind w:left="1260" w:right="43"/>
        <w:jc w:val="thaiDistribute"/>
        <w:rPr>
          <w:rFonts w:cstheme="minorBidi"/>
          <w:i/>
          <w:iCs/>
          <w:color w:val="auto"/>
          <w:cs/>
        </w:rPr>
      </w:pPr>
      <w:r w:rsidRPr="00783D02">
        <w:rPr>
          <w:i/>
          <w:iCs/>
          <w:color w:val="auto"/>
          <w:cs/>
        </w:rPr>
        <w:t>รายการบัญชีที่เป็นเงินตราต่างประเทศ</w:t>
      </w:r>
    </w:p>
    <w:p w14:paraId="5812CEBF" w14:textId="1B26FFE0" w:rsidR="005B0041" w:rsidRDefault="00472A43" w:rsidP="00472A43">
      <w:pPr>
        <w:pStyle w:val="BodyText2"/>
        <w:spacing w:after="120"/>
        <w:ind w:left="1260" w:right="43"/>
        <w:jc w:val="thaiDistribute"/>
        <w:rPr>
          <w:color w:val="auto"/>
          <w:cs/>
        </w:rPr>
      </w:pPr>
      <w:r w:rsidRPr="00783D02">
        <w:rPr>
          <w:color w:val="auto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4232EEAB" w14:textId="77777777" w:rsidR="005B0041" w:rsidRDefault="005B0041">
      <w:pPr>
        <w:suppressAutoHyphens w:val="0"/>
        <w:rPr>
          <w:rFonts w:cs="Times New Roman"/>
          <w:sz w:val="32"/>
          <w:szCs w:val="32"/>
          <w:cs/>
        </w:rPr>
      </w:pPr>
      <w:r>
        <w:rPr>
          <w:rFonts w:cs="Angsana New"/>
          <w:cs/>
        </w:rPr>
        <w:br w:type="page"/>
      </w:r>
    </w:p>
    <w:p w14:paraId="64924FE6" w14:textId="77777777" w:rsidR="00472A43" w:rsidRPr="00783D02" w:rsidRDefault="00472A43" w:rsidP="00472A43">
      <w:pPr>
        <w:pStyle w:val="BodyText2"/>
        <w:spacing w:after="120"/>
        <w:ind w:left="1260" w:right="43"/>
        <w:jc w:val="thaiDistribute"/>
        <w:rPr>
          <w:color w:val="auto"/>
          <w:cs/>
        </w:rPr>
      </w:pPr>
      <w:r w:rsidRPr="00783D02">
        <w:rPr>
          <w:color w:val="auto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</w:t>
      </w:r>
      <w:r w:rsidRPr="00783D02">
        <w:rPr>
          <w:color w:val="auto"/>
          <w:spacing w:val="-6"/>
          <w:cs/>
        </w:rPr>
        <w:t>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</w:t>
      </w:r>
      <w:r w:rsidRPr="00783D02">
        <w:rPr>
          <w:color w:val="auto"/>
          <w:cs/>
        </w:rPr>
        <w:t>เบ็ดเสร็จ</w:t>
      </w:r>
    </w:p>
    <w:p w14:paraId="5C101494" w14:textId="77777777" w:rsidR="00472A43" w:rsidRPr="00783D02" w:rsidRDefault="00472A43" w:rsidP="00472A43">
      <w:pPr>
        <w:pStyle w:val="BodyText2"/>
        <w:spacing w:after="120"/>
        <w:ind w:left="1260" w:right="43"/>
        <w:jc w:val="thaiDistribute"/>
        <w:rPr>
          <w:color w:val="auto"/>
        </w:rPr>
      </w:pPr>
      <w:r w:rsidRPr="00783D02">
        <w:rPr>
          <w:color w:val="auto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752FA542" w14:textId="77777777" w:rsidR="00E056A5" w:rsidRPr="00783D02" w:rsidRDefault="00E056A5" w:rsidP="00E056A5">
      <w:pPr>
        <w:spacing w:after="160"/>
        <w:ind w:left="126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783D02">
        <w:rPr>
          <w:rFonts w:ascii="Angsana New" w:hAnsi="Angsana New" w:cs="Angsana New"/>
          <w:i/>
          <w:iCs/>
          <w:sz w:val="32"/>
          <w:szCs w:val="32"/>
          <w:cs/>
        </w:rPr>
        <w:t>กิจการในต่างประเทศ</w:t>
      </w:r>
    </w:p>
    <w:p w14:paraId="3FE3BEDA" w14:textId="77777777" w:rsidR="00E056A5" w:rsidRPr="00783D02" w:rsidRDefault="00E056A5" w:rsidP="00E056A5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สินทรัพย์และหนี้สินของกิจการในต่างประเทศแปลงค่าเป็นเงินบาทโดยใช้อัตราแลกเปลี่ยน </w:t>
      </w:r>
      <w:r w:rsidRPr="00783D02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783D02">
        <w:rPr>
          <w:rFonts w:ascii="Angsana New" w:hAnsi="Angsana New" w:cs="Angsana New"/>
          <w:sz w:val="32"/>
          <w:szCs w:val="32"/>
          <w:cs/>
        </w:rPr>
        <w:t>ณ วันที่รายงาน</w:t>
      </w:r>
    </w:p>
    <w:p w14:paraId="1F1D7E00" w14:textId="77777777" w:rsidR="00E056A5" w:rsidRPr="00783D02" w:rsidRDefault="00E056A5" w:rsidP="00E056A5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9778072" w14:textId="77777777" w:rsidR="00E056A5" w:rsidRPr="00783D02" w:rsidRDefault="00E056A5" w:rsidP="00E056A5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 w:hint="cs"/>
          <w:sz w:val="32"/>
          <w:szCs w:val="32"/>
          <w:cs/>
        </w:rPr>
        <w:t>ผลต่างจากอัตราแลกเปลี่ยนที่เกิดจากการแปลงค่า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3D02">
        <w:rPr>
          <w:rFonts w:ascii="Angsana New" w:hAnsi="Angsana New" w:cs="Angsana New" w:hint="cs"/>
          <w:sz w:val="32"/>
          <w:szCs w:val="32"/>
          <w:cs/>
        </w:rPr>
        <w:t>บันทึกรับรู้เป็นกำไรหรือขาดทุนเบ็ดเสร็จอื่นในงบกำไรขาดทุนเบ็ดเสร็จ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3D02">
        <w:rPr>
          <w:rFonts w:ascii="Angsana New" w:hAnsi="Angsana New" w:cs="Angsana New" w:hint="cs"/>
          <w:sz w:val="32"/>
          <w:szCs w:val="32"/>
          <w:cs/>
        </w:rPr>
        <w:t>และแสดงเป็นรายการผลต่างจากอัตราแลกเปลี่ยนในส่วนของ        ผู้ถือหุ้น</w:t>
      </w:r>
      <w:r w:rsidRPr="00783D02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3D02">
        <w:rPr>
          <w:rFonts w:ascii="Angsana New" w:hAnsi="Angsana New" w:cs="Angsana New" w:hint="cs"/>
          <w:sz w:val="32"/>
          <w:szCs w:val="32"/>
          <w:cs/>
        </w:rPr>
        <w:t>จนกว่ามีการจำหน่ายเงินลงทุนนั้นออกไป</w:t>
      </w:r>
    </w:p>
    <w:p w14:paraId="0AAA18FF" w14:textId="13174D0F" w:rsidR="00E54B35" w:rsidRPr="00783D02" w:rsidRDefault="00DB366A" w:rsidP="00E54B35">
      <w:pPr>
        <w:ind w:left="1260" w:right="-25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E54B35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F22C83" w:rsidRPr="00783D02">
        <w:rPr>
          <w:rFonts w:ascii="Angsana New" w:hAnsi="Angsana New" w:cs="Angsana New"/>
          <w:sz w:val="32"/>
          <w:szCs w:val="32"/>
          <w:lang w:val="en-US"/>
        </w:rPr>
        <w:t>9</w:t>
      </w:r>
      <w:r w:rsidR="00E54B35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E54B35" w:rsidRPr="00783D02">
        <w:rPr>
          <w:rFonts w:ascii="Angsana New" w:hAnsi="Angsana New" w:cs="Angsana New"/>
          <w:sz w:val="32"/>
          <w:szCs w:val="32"/>
          <w:cs/>
          <w:lang w:val="en-US"/>
        </w:rPr>
        <w:t>การวัดมูลค่ายุติธรรม</w:t>
      </w:r>
    </w:p>
    <w:p w14:paraId="3A8D935A" w14:textId="77777777" w:rsidR="00E54B35" w:rsidRPr="00783D02" w:rsidRDefault="00E54B35" w:rsidP="008E6F7D">
      <w:pPr>
        <w:tabs>
          <w:tab w:val="left" w:pos="990"/>
        </w:tabs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และบริษัทย่อย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</w:p>
    <w:p w14:paraId="645ABDAF" w14:textId="2832E89B" w:rsidR="00E54B35" w:rsidRPr="00783D02" w:rsidRDefault="00E54B35" w:rsidP="00E54B35">
      <w:pPr>
        <w:tabs>
          <w:tab w:val="left" w:pos="990"/>
        </w:tabs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นอกจากนี้ การวัดมูลค่ายุติธรรมได้จัดลำดับชั้นเป็น</w:t>
      </w:r>
      <w:r w:rsidR="00575889" w:rsidRPr="00783D02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DB366A" w:rsidRPr="00783D02">
        <w:rPr>
          <w:rFonts w:ascii="Angsana New" w:hAnsi="Angsana New" w:cs="Angsana New"/>
          <w:spacing w:val="-12"/>
          <w:sz w:val="32"/>
          <w:szCs w:val="32"/>
          <w:lang w:val="en-US"/>
        </w:rPr>
        <w:t>1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</w:t>
      </w:r>
      <w:r w:rsidR="00575889" w:rsidRPr="00783D02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DB366A" w:rsidRPr="00783D02">
        <w:rPr>
          <w:rFonts w:ascii="Angsana New" w:hAnsi="Angsana New" w:cs="Angsana New"/>
          <w:spacing w:val="-12"/>
          <w:sz w:val="32"/>
          <w:szCs w:val="32"/>
          <w:lang w:val="en-US"/>
        </w:rPr>
        <w:t>2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</w:t>
      </w:r>
      <w:r w:rsidR="00575889" w:rsidRPr="00783D02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ข้อมูล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ระดับ </w:t>
      </w:r>
      <w:r w:rsidR="00DB366A" w:rsidRPr="00783D02">
        <w:rPr>
          <w:rFonts w:ascii="Angsana New" w:hAnsi="Angsana New" w:cs="Angsana New"/>
          <w:spacing w:val="-12"/>
          <w:sz w:val="32"/>
          <w:szCs w:val="32"/>
          <w:lang w:val="en-US"/>
        </w:rPr>
        <w:t>3</w:t>
      </w:r>
      <w:r w:rsidRPr="00783D02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โดยแบ่งตามลำดับขั้นของ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ข้อมูลที่สามารถสังเกตได้ และตามลำดับความสำคัญของข้อมูลที่ใช้</w:t>
      </w:r>
      <w:r w:rsidR="00575889" w:rsidRPr="00783D02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วัดมูลค่ายุติธรรม ซึ่งมีดังต่อไปนี้</w:t>
      </w:r>
    </w:p>
    <w:p w14:paraId="431EBF58" w14:textId="631C954F" w:rsidR="005B0041" w:rsidRDefault="00E54B35" w:rsidP="008E6F7D">
      <w:pPr>
        <w:spacing w:after="240"/>
        <w:ind w:left="1886" w:hanging="446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-</w:t>
      </w:r>
      <w:r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E72FF1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การวัดมูลค่ายุติธรรมระดับ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E72FF1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คือ 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5A98DC40" w14:textId="77777777" w:rsidR="005B0041" w:rsidRDefault="005B0041">
      <w:pPr>
        <w:suppressAutoHyphens w:val="0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11C5563A" w14:textId="09345B70" w:rsidR="00E54B35" w:rsidRPr="00783D02" w:rsidRDefault="00E54B35" w:rsidP="008E6F7D">
      <w:pPr>
        <w:spacing w:after="240"/>
        <w:ind w:left="1886" w:hanging="446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lastRenderedPageBreak/>
        <w:t>-</w:t>
      </w:r>
      <w:r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E72FF1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การวัดมูลค่ายุติธรรมระดับ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E72FF1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คือ การวัดมูลค่าที่ได้มาจากข้อมูลที่นอกเหนือจากราคาเสนอซื้อขายในระดับ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E72FF1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22318A62" w14:textId="376511CC" w:rsidR="00E11813" w:rsidRPr="00783D02" w:rsidRDefault="00E54B35" w:rsidP="00E72FF1">
      <w:pPr>
        <w:tabs>
          <w:tab w:val="left" w:pos="540"/>
          <w:tab w:val="left" w:pos="1890"/>
        </w:tabs>
        <w:spacing w:after="240"/>
        <w:ind w:left="1890" w:hanging="45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-</w:t>
      </w:r>
      <w:r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E72FF1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การวัดมูลค่ายุติธรรมระดับ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E72FF1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คือ 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2209CC56" w14:textId="6F117941" w:rsidR="00FC2021" w:rsidRPr="00783D02" w:rsidRDefault="00DB366A" w:rsidP="009469EE">
      <w:pPr>
        <w:suppressAutoHyphens w:val="0"/>
        <w:spacing w:after="120"/>
        <w:ind w:left="1260" w:right="43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F16FAA" w:rsidRPr="00783D02">
        <w:rPr>
          <w:rFonts w:ascii="Angsana New" w:hAnsi="Angsana New" w:cs="Angsana New"/>
          <w:sz w:val="32"/>
          <w:szCs w:val="32"/>
          <w:cs/>
        </w:rPr>
        <w:t>.</w:t>
      </w:r>
      <w:r w:rsidR="00F22C83" w:rsidRPr="00783D02">
        <w:rPr>
          <w:rFonts w:ascii="Angsana New" w:hAnsi="Angsana New" w:cs="Angsana New"/>
          <w:sz w:val="32"/>
          <w:szCs w:val="32"/>
          <w:lang w:val="en-US"/>
        </w:rPr>
        <w:t>20</w:t>
      </w:r>
      <w:r w:rsidR="009469EE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0D0BDB" w:rsidRPr="00783D02">
        <w:rPr>
          <w:rFonts w:ascii="Angsana New" w:hAnsi="Angsana New" w:cs="Angsana New"/>
          <w:sz w:val="32"/>
          <w:szCs w:val="32"/>
          <w:cs/>
          <w:lang w:val="en-US"/>
        </w:rPr>
        <w:t>การใช้ดุลยพินิจของผู้บริหาร</w:t>
      </w:r>
      <w:r w:rsidR="00FC2021" w:rsidRPr="00783D02">
        <w:rPr>
          <w:rFonts w:ascii="Angsana New" w:hAnsi="Angsana New" w:cs="Angsana New"/>
          <w:sz w:val="32"/>
          <w:szCs w:val="32"/>
          <w:cs/>
          <w:lang w:val="en-US"/>
        </w:rPr>
        <w:t>และแหล่งข้อมูลเกี่ยวกับความไม่แน่นอนของการประมาณการ</w:t>
      </w:r>
    </w:p>
    <w:p w14:paraId="6CF0D508" w14:textId="53546F05" w:rsidR="00FC2021" w:rsidRPr="00783D02" w:rsidRDefault="00DB366A" w:rsidP="008E6F7D">
      <w:pPr>
        <w:spacing w:line="400" w:lineRule="exact"/>
        <w:ind w:left="1987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0059B5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="00F22C83" w:rsidRPr="00783D02">
        <w:rPr>
          <w:rFonts w:ascii="Angsana New" w:hAnsi="Angsana New" w:cs="Angsana New"/>
          <w:sz w:val="32"/>
          <w:szCs w:val="32"/>
          <w:lang w:val="en-US"/>
        </w:rPr>
        <w:t>20</w:t>
      </w:r>
      <w:r w:rsidR="000059B5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0059B5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0059B5" w:rsidRPr="00783D02">
        <w:rPr>
          <w:rFonts w:ascii="Angsana New" w:hAnsi="Angsana New" w:cs="Angsana New"/>
          <w:sz w:val="32"/>
          <w:szCs w:val="32"/>
          <w:cs/>
          <w:lang w:val="en-US"/>
        </w:rPr>
        <w:t>การใช้ดุลยพินิจของผู้บริหารที่สำคัญในการใช้นโยบายการบัญชี</w:t>
      </w:r>
    </w:p>
    <w:p w14:paraId="5193C5CE" w14:textId="77777777" w:rsidR="008E6F7D" w:rsidRPr="00783D02" w:rsidRDefault="00FC2021" w:rsidP="008E6F7D">
      <w:pPr>
        <w:spacing w:after="120" w:line="400" w:lineRule="exact"/>
        <w:ind w:left="198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783D02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 xml:space="preserve"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="00DC6F49" w:rsidRPr="00783D0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ผลที่เกิดขึ้นจริงอาจมีความแตกต่างไปจากประมาณการนั้น</w:t>
      </w:r>
    </w:p>
    <w:p w14:paraId="34FA3254" w14:textId="12B53A53" w:rsidR="00393F49" w:rsidRPr="00783D02" w:rsidRDefault="00393F49" w:rsidP="00DC6F49">
      <w:pPr>
        <w:ind w:left="1980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</w:rPr>
        <w:t>การใช้ดุลยพินิจที่สำคัญในการใช้นโยบายการบัญชี มีดังต่อไปนี้</w:t>
      </w:r>
    </w:p>
    <w:p w14:paraId="21B220D7" w14:textId="33D36BB3" w:rsidR="000412F9" w:rsidRPr="00783D02" w:rsidRDefault="00DB366A" w:rsidP="00DC6F49">
      <w:pPr>
        <w:suppressAutoHyphens w:val="0"/>
        <w:ind w:firstLine="1980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0059B5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="00F22C83" w:rsidRPr="00783D02">
        <w:rPr>
          <w:rFonts w:ascii="Angsana New" w:hAnsi="Angsana New" w:cs="Angsana New"/>
          <w:sz w:val="32"/>
          <w:szCs w:val="32"/>
          <w:lang w:val="en-US"/>
        </w:rPr>
        <w:t>20</w:t>
      </w:r>
      <w:r w:rsidR="000059B5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0059B5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0059B5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0412F9" w:rsidRPr="00783D02">
        <w:rPr>
          <w:rFonts w:ascii="Angsana New" w:hAnsi="Angsana New" w:cs="Angsana New"/>
          <w:spacing w:val="-4"/>
          <w:sz w:val="32"/>
          <w:szCs w:val="32"/>
          <w:cs/>
        </w:rPr>
        <w:t>การด้อยค่า</w:t>
      </w:r>
    </w:p>
    <w:p w14:paraId="151FB5A9" w14:textId="5316E92A" w:rsidR="000412F9" w:rsidRPr="00783D02" w:rsidRDefault="000412F9" w:rsidP="00560825">
      <w:pPr>
        <w:spacing w:after="120"/>
        <w:ind w:left="2880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สินทรัพย์คงเหลือตามบัญชีของ</w:t>
      </w:r>
      <w:r w:rsidRPr="00783D02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จะมีการทบทวน ณ</w:t>
      </w:r>
      <w:r w:rsidR="00575889" w:rsidRPr="00783D0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75889" w:rsidRPr="00783D02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ทุกวันที่ในงบแสดงฐานะการเงินว่ามีข้</w:t>
      </w:r>
      <w:r w:rsidR="00560825" w:rsidRPr="00783D02">
        <w:rPr>
          <w:rFonts w:ascii="Angsana New" w:hAnsi="Angsana New" w:cs="Angsana New"/>
          <w:sz w:val="32"/>
          <w:szCs w:val="32"/>
          <w:cs/>
          <w:lang w:val="en-US"/>
        </w:rPr>
        <w:t>อบ่งชี้ เรื่องการด้อยค่าหรือไม่</w:t>
      </w:r>
      <w:r w:rsidR="00575889" w:rsidRPr="00783D02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ในกรณีที่มีข้อบ่งชี้</w:t>
      </w:r>
      <w:r w:rsidRPr="00783D02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จะทำการประมาณมูลค่าที่คาดว่า</w:t>
      </w:r>
      <w:r w:rsidR="00575889" w:rsidRPr="00783D02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จะได้รับคืนของสินทรัพย์</w:t>
      </w:r>
    </w:p>
    <w:p w14:paraId="475F68ED" w14:textId="3B841CBC" w:rsidR="00974307" w:rsidRPr="00783D02" w:rsidRDefault="00F22C83" w:rsidP="00974307">
      <w:pPr>
        <w:suppressAutoHyphens w:val="0"/>
        <w:ind w:firstLine="1980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3.20.1.2</w:t>
      </w:r>
      <w:r w:rsidR="00974307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974307" w:rsidRPr="00783D02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การรับรู้สินทรัพย์ภาษีเงินได้รอ</w:t>
      </w:r>
      <w:r w:rsidR="00974307" w:rsidRPr="00783D02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การ</w:t>
      </w:r>
      <w:r w:rsidR="00974307" w:rsidRPr="00783D02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ตัดบัญชีที่เกี่ยวข้องกับผลขาดทุนสะสมยกมา</w:t>
      </w:r>
    </w:p>
    <w:p w14:paraId="32491F32" w14:textId="2FF1FB94" w:rsidR="00974307" w:rsidRPr="00783D02" w:rsidRDefault="00974307" w:rsidP="007936A3">
      <w:pPr>
        <w:spacing w:after="120"/>
        <w:ind w:left="2880" w:right="-9"/>
        <w:jc w:val="thaiDistribute"/>
        <w:outlineLvl w:val="0"/>
        <w:rPr>
          <w:rFonts w:cs="Angsana New"/>
          <w:sz w:val="32"/>
          <w:szCs w:val="32"/>
          <w:cs/>
        </w:rPr>
      </w:pPr>
      <w:r w:rsidRPr="00783D02">
        <w:rPr>
          <w:rFonts w:cs="Angsana New"/>
          <w:sz w:val="32"/>
          <w:szCs w:val="32"/>
          <w:cs/>
        </w:rPr>
        <w:t>สินทรัพย์ภาษีเงินได้รอ</w:t>
      </w:r>
      <w:r w:rsidRPr="00783D02">
        <w:rPr>
          <w:rFonts w:cs="Angsana New" w:hint="cs"/>
          <w:sz w:val="32"/>
          <w:szCs w:val="32"/>
          <w:cs/>
        </w:rPr>
        <w:t>การ</w:t>
      </w:r>
      <w:r w:rsidRPr="00783D02">
        <w:rPr>
          <w:rFonts w:cs="Angsana New"/>
          <w:sz w:val="32"/>
          <w:szCs w:val="32"/>
          <w:cs/>
        </w:rPr>
        <w:t>ตัดบัญชีจะรับรู้เมื่อบริษัท</w:t>
      </w:r>
      <w:r w:rsidR="00377042">
        <w:rPr>
          <w:rFonts w:cs="Angsana New" w:hint="cs"/>
          <w:sz w:val="32"/>
          <w:szCs w:val="32"/>
          <w:cs/>
        </w:rPr>
        <w:t>และบริษัทย่อย</w:t>
      </w:r>
      <w:r w:rsidRPr="00783D02">
        <w:rPr>
          <w:rFonts w:cs="Angsana New"/>
          <w:sz w:val="32"/>
          <w:szCs w:val="32"/>
          <w:cs/>
        </w:rPr>
        <w:t>คาดการณ์ได้แน่นอนว่าจะมีประโยชน์ทางภาษีในอนาคต และโอกาสที่บริษัท</w:t>
      </w:r>
      <w:r w:rsidR="00377042">
        <w:rPr>
          <w:rFonts w:cs="Angsana New" w:hint="cs"/>
          <w:sz w:val="32"/>
          <w:szCs w:val="32"/>
          <w:cs/>
        </w:rPr>
        <w:t>และบริษัทย่อย</w:t>
      </w:r>
      <w:r w:rsidRPr="00783D02">
        <w:rPr>
          <w:rFonts w:cs="Angsana New"/>
          <w:sz w:val="32"/>
          <w:szCs w:val="32"/>
          <w:cs/>
        </w:rPr>
        <w:t>จะมีกำไรทางภาษีเพียงพอที่จะสามารถใช้ประโยชน์จากผลขาดทุนทางภาษีสะสม</w:t>
      </w:r>
    </w:p>
    <w:p w14:paraId="44758E29" w14:textId="77777777" w:rsidR="00377042" w:rsidRDefault="00377042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34F64BE6" w14:textId="6B01F088" w:rsidR="000412F9" w:rsidRPr="00783D02" w:rsidRDefault="00DB366A" w:rsidP="008E6F7D">
      <w:pPr>
        <w:pStyle w:val="ListParagraph"/>
        <w:spacing w:line="400" w:lineRule="exact"/>
        <w:ind w:left="547" w:firstLine="1433"/>
        <w:rPr>
          <w:sz w:val="32"/>
          <w:szCs w:val="32"/>
          <w:lang w:val="en-US"/>
        </w:rPr>
      </w:pPr>
      <w:r w:rsidRPr="00783D02">
        <w:rPr>
          <w:rFonts w:ascii="Angsana New" w:hAnsi="Angsana New"/>
          <w:sz w:val="32"/>
          <w:szCs w:val="32"/>
          <w:lang w:val="en-US"/>
        </w:rPr>
        <w:lastRenderedPageBreak/>
        <w:t>3</w:t>
      </w:r>
      <w:r w:rsidR="000059B5" w:rsidRPr="00783D02">
        <w:rPr>
          <w:rFonts w:ascii="Angsana New" w:hAnsi="Angsana New"/>
          <w:sz w:val="32"/>
          <w:szCs w:val="32"/>
          <w:lang w:val="en-US"/>
        </w:rPr>
        <w:t>.</w:t>
      </w:r>
      <w:r w:rsidR="00F22C83" w:rsidRPr="00783D02">
        <w:rPr>
          <w:rFonts w:ascii="Angsana New" w:hAnsi="Angsana New"/>
          <w:sz w:val="32"/>
          <w:szCs w:val="32"/>
          <w:lang w:val="en-US"/>
        </w:rPr>
        <w:t>20</w:t>
      </w:r>
      <w:r w:rsidR="000059B5" w:rsidRPr="00783D02">
        <w:rPr>
          <w:rFonts w:ascii="Angsana New" w:hAnsi="Angsana New"/>
          <w:sz w:val="32"/>
          <w:szCs w:val="32"/>
          <w:lang w:val="en-US"/>
        </w:rPr>
        <w:t>.</w:t>
      </w:r>
      <w:r w:rsidRPr="00783D02">
        <w:rPr>
          <w:rFonts w:ascii="Angsana New" w:hAnsi="Angsana New"/>
          <w:sz w:val="32"/>
          <w:szCs w:val="32"/>
          <w:lang w:val="en-US"/>
        </w:rPr>
        <w:t>1</w:t>
      </w:r>
      <w:r w:rsidR="000059B5" w:rsidRPr="00783D02">
        <w:rPr>
          <w:rFonts w:ascii="Angsana New" w:hAnsi="Angsana New"/>
          <w:sz w:val="32"/>
          <w:szCs w:val="32"/>
          <w:lang w:val="en-US"/>
        </w:rPr>
        <w:t>.</w:t>
      </w:r>
      <w:r w:rsidR="00F22C83" w:rsidRPr="00783D02">
        <w:rPr>
          <w:rFonts w:ascii="Angsana New" w:hAnsi="Angsana New"/>
          <w:sz w:val="32"/>
          <w:szCs w:val="32"/>
          <w:lang w:val="en-US"/>
        </w:rPr>
        <w:t>3</w:t>
      </w:r>
      <w:r w:rsidR="000059B5" w:rsidRPr="00783D02">
        <w:rPr>
          <w:rFonts w:ascii="Angsana New" w:hAnsi="Angsana New"/>
          <w:sz w:val="32"/>
          <w:szCs w:val="32"/>
          <w:lang w:val="en-US"/>
        </w:rPr>
        <w:tab/>
      </w:r>
      <w:r w:rsidR="000412F9" w:rsidRPr="00783D02">
        <w:rPr>
          <w:rFonts w:hint="cs"/>
          <w:sz w:val="32"/>
          <w:szCs w:val="32"/>
          <w:cs/>
          <w:lang w:val="en-US"/>
        </w:rPr>
        <w:t>การประเมินโมเดลธุรกิจ</w:t>
      </w:r>
    </w:p>
    <w:p w14:paraId="7918A1FB" w14:textId="75F5DA2D" w:rsidR="00D529D7" w:rsidRPr="00783D02" w:rsidRDefault="000412F9" w:rsidP="00A81C9C">
      <w:pPr>
        <w:spacing w:after="120" w:line="400" w:lineRule="exact"/>
        <w:ind w:left="2880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783D02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การจัดประเภทรายการและการวัดมูลค่าของสินทรัพย์ทางการเงินขึ้นอยู่กับ</w:t>
      </w:r>
      <w:r w:rsidR="00560825" w:rsidRPr="00783D02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      </w:t>
      </w:r>
      <w:r w:rsidRPr="00783D02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ผลจากการทดสอบการจ่าย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เพียงเงินต้นและ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ดอกเบี้ย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จากยอดคงเหลือของเงินต้นและโมเดลธุรกิจ</w:t>
      </w:r>
      <w:r w:rsidRPr="00783D02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บริษัทและบริษัทย่อยพิจารณาโมเดลธุรกิจเพื่อให้บรรลุวัตถุประสงค์อย่างใดอย่างหนึ่งของธุรกิจ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ความเสี่ยงที่ส่งผลกระทบต่อ</w:t>
      </w:r>
      <w:r w:rsidR="00560825"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ผลการดำเนินงานของสินทรัพย์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และวิธีการบริหารจัดการสินทรัพย์ทางการเงินและวิธีการตอบแทนกับผู้จัดการสินทรัพย์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บริษัทและ</w:t>
      </w:r>
      <w:r w:rsidRPr="00783D02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บริษัทย่อยติดตามสินทรัพย์ทางการเงินที่วัดมูลค่าด้วยราคาทุนตัดจำหน่ายหรือด้วยมูลค่ายุติธรรมผ่าน</w:t>
      </w:r>
      <w:r w:rsidRPr="00783D02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กำไรขาดทุนเบ็ดเสร็จอื่นที่ถูกตัดรายการก่อนกำหนดเพื่อทำความเข้าใจเหตุผลสำหรับการตัดรายการ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และเหตุผลสอดคล้องกับวัตถุประสงค์ของธุรกิจสำหรับการถือสินทรัพย์หรือไม่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การติดตามเป็นส่วนหนึ่งของการประเมิน</w:t>
      </w:r>
      <w:r w:rsidR="00560825"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อย่างต่อเนื่องของบริษัทและบริษัทย่อยว่าโมเดลธุรกิจสำหรับสินทรัพย์</w:t>
      </w:r>
      <w:r w:rsidR="00560825"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     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ทางการเงินที่เหลืออยู่ถูกถืออย่างเหมาะสมต่อไป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และหากไม่เหมาะสมว่า</w:t>
      </w:r>
      <w:r w:rsidR="00560825"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         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มีการเปลี่ยนแปลงใน</w:t>
      </w:r>
      <w:r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โมเดลธุรกิจและเปลี่ยนแปลงทันทีกับการจัดประเภทรายการของสินทรัพย์เหล่านั้นหรือไม่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ไม่มีการเปลี่ยนแปลงดังกล่าวที่จำเป็นระหว่างรอบระยะเวลาที่นำเสนอ</w:t>
      </w:r>
    </w:p>
    <w:p w14:paraId="27F2AC99" w14:textId="45C030B0" w:rsidR="000412F9" w:rsidRPr="00783D02" w:rsidRDefault="00DB366A" w:rsidP="00EB57F3">
      <w:pPr>
        <w:ind w:left="1987" w:right="43" w:hanging="720"/>
        <w:jc w:val="thaiDistribute"/>
        <w:rPr>
          <w:rFonts w:cs="Angsana New"/>
          <w:b/>
          <w:bCs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241D66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="00E5212D" w:rsidRPr="00783D02">
        <w:rPr>
          <w:rFonts w:ascii="Angsana New" w:hAnsi="Angsana New" w:cs="Angsana New"/>
          <w:sz w:val="32"/>
          <w:szCs w:val="32"/>
          <w:lang w:val="en-US"/>
        </w:rPr>
        <w:t>20</w:t>
      </w:r>
      <w:r w:rsidR="00241D66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607F0C" w:rsidRPr="00783D02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0412F9" w:rsidRPr="00783D02">
        <w:rPr>
          <w:rFonts w:cs="Angsana New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4C5A33EF" w14:textId="4F294EFA" w:rsidR="00C632BC" w:rsidRPr="00783D02" w:rsidRDefault="00C632BC" w:rsidP="008E6F7D">
      <w:pPr>
        <w:spacing w:after="120"/>
        <w:ind w:left="1987" w:right="-14"/>
        <w:jc w:val="thaiDistribute"/>
        <w:outlineLvl w:val="0"/>
        <w:rPr>
          <w:rFonts w:asciiTheme="majorBidi" w:hAnsiTheme="majorBidi" w:cs="Angsana New"/>
          <w:i/>
          <w:iCs/>
          <w:spacing w:val="-12"/>
          <w:sz w:val="32"/>
          <w:szCs w:val="32"/>
          <w:cs/>
        </w:rPr>
      </w:pPr>
      <w:r w:rsidRPr="00783D02">
        <w:rPr>
          <w:rFonts w:asciiTheme="majorBidi" w:hAnsiTheme="majorBidi" w:cstheme="majorBidi"/>
          <w:spacing w:val="-12"/>
          <w:sz w:val="32"/>
          <w:szCs w:val="32"/>
          <w:cs/>
        </w:rPr>
        <w:t>บริษัท</w:t>
      </w:r>
      <w:r w:rsidRPr="00783D02">
        <w:rPr>
          <w:rFonts w:asciiTheme="majorBidi" w:hAnsiTheme="majorBidi" w:cstheme="majorBidi" w:hint="cs"/>
          <w:spacing w:val="-12"/>
          <w:sz w:val="32"/>
          <w:szCs w:val="32"/>
          <w:cs/>
        </w:rPr>
        <w:t>และบริษัทย่อย</w:t>
      </w:r>
      <w:r w:rsidRPr="00783D02">
        <w:rPr>
          <w:rFonts w:asciiTheme="majorBidi" w:hAnsiTheme="majorBidi" w:cstheme="majorBidi"/>
          <w:spacing w:val="-12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</w:t>
      </w:r>
      <w:r w:rsidR="00560825" w:rsidRPr="00783D02">
        <w:rPr>
          <w:rFonts w:asciiTheme="majorBidi" w:hAnsiTheme="majorBidi" w:cstheme="majorBidi"/>
          <w:spacing w:val="-12"/>
          <w:sz w:val="32"/>
          <w:szCs w:val="32"/>
          <w:cs/>
        </w:rPr>
        <w:t>อย่าง</w:t>
      </w:r>
      <w:r w:rsidRPr="00783D02">
        <w:rPr>
          <w:rFonts w:asciiTheme="majorBidi" w:hAnsiTheme="majorBidi" w:cstheme="majorBidi"/>
          <w:spacing w:val="-12"/>
          <w:sz w:val="32"/>
          <w:szCs w:val="32"/>
          <w:cs/>
        </w:rPr>
        <w:t>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</w:t>
      </w:r>
      <w:r w:rsidRPr="00783D02">
        <w:rPr>
          <w:rFonts w:asciiTheme="majorBidi" w:hAnsiTheme="majorBidi" w:cstheme="majorBidi"/>
          <w:spacing w:val="-16"/>
          <w:sz w:val="32"/>
          <w:szCs w:val="32"/>
          <w:cs/>
        </w:rPr>
        <w:t>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D699FD3" w14:textId="4DEF187D" w:rsidR="00393F49" w:rsidRPr="00783D02" w:rsidRDefault="00DB366A" w:rsidP="00DC6F49">
      <w:pPr>
        <w:ind w:left="1980"/>
        <w:jc w:val="both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241D66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="00E5212D" w:rsidRPr="00783D02">
        <w:rPr>
          <w:rFonts w:ascii="Angsana New" w:hAnsi="Angsana New" w:cs="Angsana New"/>
          <w:sz w:val="32"/>
          <w:szCs w:val="32"/>
          <w:lang w:val="en-US"/>
        </w:rPr>
        <w:t>20</w:t>
      </w:r>
      <w:r w:rsidR="00241D66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241D66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241D66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83D02">
        <w:rPr>
          <w:rFonts w:ascii="Angsana New" w:hAnsi="Angsana New" w:cs="Angsana New"/>
          <w:sz w:val="32"/>
          <w:szCs w:val="32"/>
          <w:cs/>
        </w:rPr>
        <w:t>ประมาณการสินค้ารับคืน</w:t>
      </w:r>
    </w:p>
    <w:p w14:paraId="5825544B" w14:textId="77777777" w:rsidR="00393F49" w:rsidRPr="00783D02" w:rsidRDefault="00393F49" w:rsidP="008E6F7D">
      <w:pPr>
        <w:spacing w:after="120"/>
        <w:ind w:left="288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บริษัทได้มีการตั้งประมาณการสินค้ารับคืนในส่วนการขายที่มีข้อตกลงกับลูกค้าว่าสามารถคืนได้</w:t>
      </w:r>
      <w:r w:rsidRPr="00783D02">
        <w:rPr>
          <w:rFonts w:ascii="Angsana New" w:hAnsi="Angsana New" w:cs="Angsana New"/>
          <w:sz w:val="32"/>
          <w:szCs w:val="32"/>
          <w:cs/>
        </w:rPr>
        <w:t>ในกำหนดเวลาที่ตกลงร่วมกัน ซึ่งประมาณจากข้อมูลการรับคืนสินค้าในอดีต นอกจากนั้นบริษัทยังได้พิจารณาตั้งค่าเผื่อการลด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ลง</w:t>
      </w:r>
      <w:r w:rsidRPr="00783D02">
        <w:rPr>
          <w:rFonts w:ascii="Angsana New" w:hAnsi="Angsana New" w:cs="Angsana New"/>
          <w:sz w:val="32"/>
          <w:szCs w:val="32"/>
          <w:cs/>
        </w:rPr>
        <w:t>ของมูลค่าของสินค้าที่รับคืนดังกล่าวด้วย</w:t>
      </w:r>
    </w:p>
    <w:p w14:paraId="22968456" w14:textId="77777777" w:rsidR="00A81C9C" w:rsidRPr="00783D02" w:rsidRDefault="00A81C9C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2B1F97CA" w14:textId="73BFDD37" w:rsidR="00F17431" w:rsidRPr="00783D02" w:rsidRDefault="00F17431" w:rsidP="008E6F7D">
      <w:pPr>
        <w:spacing w:after="120"/>
        <w:ind w:left="288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เมื่อลูกค้ามีสิทธิที่จะคืนสินค้าที่ซื้อมาภายในกำหนดระยะเวลา บริษัทรับรู้หนี้สินเงินคืนสำหรับจำนวนเงินของสิ่งตอบแทนซึ่งบริษัทคาดว่าจะไม่มีสิทธิได้รับ และบริษัทปรับปรุงการวัดมูลค่า</w:t>
      </w:r>
      <w:r w:rsidRPr="00783D02">
        <w:rPr>
          <w:rFonts w:ascii="Angsana New" w:hAnsi="Angsana New" w:cs="Angsana New"/>
          <w:spacing w:val="-6"/>
          <w:sz w:val="32"/>
          <w:szCs w:val="32"/>
          <w:cs/>
        </w:rPr>
        <w:t>ของหนี้สินเงินคืน ณ วันสิ้นรอบระยะเวลารายงานสำหรับการเปลี่ยนแปลงประมาณการจำนวนเงินที่จะได้รับการขอคืน โดยปรับปรุงรายการดังกล่าวกับรายได้</w:t>
      </w:r>
      <w:r w:rsidRPr="00783D0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ในขณะเดียวกันบริษัท</w:t>
      </w:r>
      <w:r w:rsidRPr="00783D02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จะรับรู้เป็นสิทธิ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ในสินค้าที่จะได้รับคืนและปรับปรุงกับต้นทุนขายที่เกี่ยวข้อง</w:t>
      </w:r>
    </w:p>
    <w:p w14:paraId="2E25C14A" w14:textId="0F34A663" w:rsidR="000412F9" w:rsidRPr="00783D02" w:rsidRDefault="00DB366A" w:rsidP="00DC6F49">
      <w:pPr>
        <w:ind w:left="198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241D66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="00BE0110" w:rsidRPr="00783D02">
        <w:rPr>
          <w:rFonts w:ascii="Angsana New" w:hAnsi="Angsana New" w:cs="Angsana New"/>
          <w:sz w:val="32"/>
          <w:szCs w:val="32"/>
          <w:lang w:val="en-US"/>
        </w:rPr>
        <w:t>20</w:t>
      </w:r>
      <w:r w:rsidR="00241D66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241D66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241D66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0412F9" w:rsidRPr="00783D02">
        <w:rPr>
          <w:rFonts w:ascii="Angsana New" w:hAnsi="Angsana New" w:cs="Angsana New"/>
          <w:spacing w:val="-4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975101E" w14:textId="64573150" w:rsidR="000412F9" w:rsidRPr="00783D02" w:rsidRDefault="00DA4B9B" w:rsidP="00CC2131">
      <w:pPr>
        <w:spacing w:after="120"/>
        <w:ind w:left="2880" w:right="-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เงินลงทุนในตราสารทุนที่กิจการกำหนดให้วัดมูลค่าด้วยมูลค่ายุติธรรมผ่านกำไรขาดทุนเบ็ดเสร็จอื่น</w:t>
      </w:r>
      <w:r w:rsidR="000412F9" w:rsidRPr="00783D02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FA722D" w:rsidRPr="00783D02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</w:t>
      </w:r>
      <w:r w:rsidR="000412F9" w:rsidRPr="00783D02">
        <w:rPr>
          <w:rFonts w:ascii="Angsana New" w:hAnsi="Angsana New" w:cs="Angsana New"/>
          <w:spacing w:val="-4"/>
          <w:sz w:val="32"/>
          <w:szCs w:val="32"/>
          <w:cs/>
        </w:rPr>
        <w:t>วัดมูลค่าด้วยมูลค่ายุติธรรมเพื่อวัตถุประสงค์ในการรายงานทางการเงิน คณะกรรมการของบริษัทเป็นผู้</w:t>
      </w:r>
      <w:r w:rsidR="00FA4EFF" w:rsidRPr="00783D02">
        <w:rPr>
          <w:rFonts w:ascii="Angsana New" w:hAnsi="Angsana New" w:cs="Angsana New" w:hint="cs"/>
          <w:spacing w:val="-4"/>
          <w:sz w:val="32"/>
          <w:szCs w:val="32"/>
          <w:cs/>
        </w:rPr>
        <w:t>อนุมัตินโยบาย</w:t>
      </w:r>
      <w:r w:rsidR="000412F9" w:rsidRPr="00783D02">
        <w:rPr>
          <w:rFonts w:ascii="Angsana New" w:hAnsi="Angsana New" w:cs="Angsana New"/>
          <w:spacing w:val="-4"/>
          <w:sz w:val="32"/>
          <w:szCs w:val="32"/>
          <w:cs/>
        </w:rPr>
        <w:t>ประเมินมูลค่า ซึ่งมีผู้อำนวยการฝ่ายการเงินเป็นผู้รับผิดชอบหลักเพื่อกำหนดเทคนิคการประเมินมูลค่าที่เหมาะสมและข้อมูลสำหรับการวัดมูลค่ายุติธรรม</w:t>
      </w:r>
    </w:p>
    <w:p w14:paraId="1AF83FBE" w14:textId="001AA520" w:rsidR="000412F9" w:rsidRPr="00783D02" w:rsidRDefault="00FA722D" w:rsidP="00607F0C">
      <w:pPr>
        <w:spacing w:after="240"/>
        <w:ind w:left="2880" w:right="-14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783D02">
        <w:rPr>
          <w:rFonts w:ascii="Angsana New" w:hAnsi="Angsana New" w:cs="Angsana New"/>
          <w:spacing w:val="-10"/>
          <w:sz w:val="32"/>
          <w:szCs w:val="32"/>
          <w:cs/>
        </w:rPr>
        <w:t>บริษัทและบริษัทย่อย</w:t>
      </w:r>
      <w:r w:rsidR="000412F9" w:rsidRPr="00783D02">
        <w:rPr>
          <w:rFonts w:ascii="Angsana New" w:hAnsi="Angsana New" w:cs="Angsana New"/>
          <w:spacing w:val="-10"/>
          <w:sz w:val="32"/>
          <w:szCs w:val="32"/>
          <w:cs/>
        </w:rPr>
        <w:t xml:space="preserve">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DB366A" w:rsidRPr="00783D02">
        <w:rPr>
          <w:rFonts w:ascii="Angsana New" w:hAnsi="Angsana New" w:cs="Angsana New"/>
          <w:spacing w:val="-10"/>
          <w:sz w:val="32"/>
          <w:szCs w:val="32"/>
          <w:lang w:val="en-US"/>
        </w:rPr>
        <w:t>1</w:t>
      </w:r>
      <w:r w:rsidR="000412F9" w:rsidRPr="00783D02">
        <w:rPr>
          <w:rFonts w:ascii="Angsana New" w:hAnsi="Angsana New" w:cs="Angsana New"/>
          <w:spacing w:val="-10"/>
          <w:sz w:val="32"/>
          <w:szCs w:val="32"/>
          <w:cs/>
        </w:rPr>
        <w:t xml:space="preserve"> ไม่สามารถหาได้ </w:t>
      </w:r>
      <w:r w:rsidRPr="00783D02">
        <w:rPr>
          <w:rFonts w:ascii="Angsana New" w:hAnsi="Angsana New" w:cs="Angsana New"/>
          <w:spacing w:val="-10"/>
          <w:sz w:val="32"/>
          <w:szCs w:val="32"/>
          <w:cs/>
        </w:rPr>
        <w:t>บริษัทและบริษัทย่อย</w:t>
      </w:r>
      <w:r w:rsidR="000412F9" w:rsidRPr="00783D02">
        <w:rPr>
          <w:rFonts w:ascii="Angsana New" w:hAnsi="Angsana New" w:cs="Angsana New"/>
          <w:spacing w:val="-10"/>
          <w:sz w:val="32"/>
          <w:szCs w:val="32"/>
          <w:cs/>
        </w:rPr>
        <w:t>จะใช้ข้อมูลอื่นที่สังเกตได้ไม่ว่าโดยทางตรงหรือทางอ้อม</w:t>
      </w:r>
    </w:p>
    <w:p w14:paraId="51DEAA7A" w14:textId="2F0C6882" w:rsidR="008E6F7D" w:rsidRPr="00783D02" w:rsidRDefault="000412F9" w:rsidP="008E6F7D">
      <w:pPr>
        <w:ind w:left="2880" w:right="-14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</w:t>
      </w:r>
      <w:r w:rsidRPr="00783D0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83D02">
        <w:rPr>
          <w:rFonts w:ascii="Angsana New" w:hAnsi="Angsana New" w:cs="Angsana New"/>
          <w:spacing w:val="-4"/>
          <w:sz w:val="32"/>
          <w:szCs w:val="32"/>
          <w:cs/>
        </w:rPr>
        <w:t>ๆ ได้เปิดเผยไว้ในหมายเหตุประกอบงบการเงินข้อ</w:t>
      </w:r>
      <w:r w:rsidR="00C632BC" w:rsidRPr="00783D0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33</w:t>
      </w:r>
      <w:r w:rsidR="00C632BC" w:rsidRPr="00783D0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4</w:t>
      </w:r>
      <w:r w:rsidR="00C632BC" w:rsidRPr="00783D0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DB366A" w:rsidRPr="00783D02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</w:p>
    <w:p w14:paraId="12713D76" w14:textId="72009D38" w:rsidR="00393F49" w:rsidRPr="00783D02" w:rsidRDefault="00DB366A" w:rsidP="00567CF5">
      <w:pPr>
        <w:spacing w:before="24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</w:pPr>
      <w:r w:rsidRPr="00783D02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t>4</w:t>
      </w:r>
      <w:r w:rsidR="00393F49" w:rsidRPr="00783D02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.</w:t>
      </w:r>
      <w:r w:rsidR="00393F49" w:rsidRPr="00783D02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1D4F8F17" w14:textId="35ADE1DB" w:rsidR="00393F49" w:rsidRPr="00783D02" w:rsidRDefault="00DB366A" w:rsidP="00393F49">
      <w:pPr>
        <w:ind w:left="1260" w:hanging="720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783D02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783D02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93F49" w:rsidRPr="00783D0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  <w:r w:rsidR="00C82AAB" w:rsidRPr="00783D0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ณ วันที่ </w:t>
      </w:r>
      <w:r w:rsidRPr="00783D02">
        <w:rPr>
          <w:rFonts w:ascii="Angsana New" w:hAnsi="Angsana New" w:cs="Angsana New"/>
          <w:sz w:val="32"/>
          <w:szCs w:val="32"/>
          <w:lang w:val="en-US"/>
        </w:rPr>
        <w:t>31</w:t>
      </w:r>
      <w:r w:rsidR="00C82AAB" w:rsidRPr="00783D0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82AAB"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30467"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p w14:paraId="10313A2D" w14:textId="77777777" w:rsidR="00393F49" w:rsidRPr="00783D02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83D02">
        <w:rPr>
          <w:rFonts w:ascii="Angsana New" w:hAnsi="Angsana New" w:cs="Cordia New"/>
          <w:b/>
          <w:bCs/>
          <w:cs/>
        </w:rPr>
        <w:tab/>
      </w:r>
      <w:r w:rsidRPr="00783D02">
        <w:rPr>
          <w:rFonts w:ascii="Angsana New" w:hAnsi="Angsana New" w:cs="Cordia New"/>
          <w:b/>
          <w:bCs/>
          <w:cs/>
        </w:rPr>
        <w:tab/>
      </w:r>
      <w:r w:rsidRPr="00783D02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783D02" w:rsidRPr="00783D02" w14:paraId="3894AB90" w14:textId="77777777" w:rsidTr="009B1FCA">
        <w:tc>
          <w:tcPr>
            <w:tcW w:w="3598" w:type="dxa"/>
          </w:tcPr>
          <w:p w14:paraId="4B919B80" w14:textId="77777777" w:rsidR="00393F49" w:rsidRPr="00783D02" w:rsidRDefault="00393F49" w:rsidP="00420FC4">
            <w:pPr>
              <w:tabs>
                <w:tab w:val="left" w:pos="2160"/>
              </w:tabs>
              <w:adjustRightInd w:val="0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252" w:type="dxa"/>
            <w:gridSpan w:val="3"/>
          </w:tcPr>
          <w:p w14:paraId="2C075E75" w14:textId="77777777" w:rsidR="00393F49" w:rsidRPr="00783D02" w:rsidRDefault="00393F49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BF89FE" w14:textId="77777777" w:rsidR="00393F49" w:rsidRPr="00783D02" w:rsidRDefault="00393F49" w:rsidP="00420FC4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C1DA6CC" w14:textId="77777777" w:rsidR="00393F49" w:rsidRPr="00783D02" w:rsidRDefault="00393F49" w:rsidP="00420FC4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83D02" w14:paraId="46FD0D20" w14:textId="77777777" w:rsidTr="009B1FCA">
        <w:tc>
          <w:tcPr>
            <w:tcW w:w="3598" w:type="dxa"/>
          </w:tcPr>
          <w:p w14:paraId="3A8689C8" w14:textId="77777777" w:rsidR="00C93634" w:rsidRPr="00783D02" w:rsidRDefault="00C93634" w:rsidP="00420FC4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14:paraId="566088A9" w14:textId="0299DAD5" w:rsidR="00C93634" w:rsidRPr="00783D02" w:rsidRDefault="00DB366A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50678E6A" w14:textId="77777777" w:rsidR="00C93634" w:rsidRPr="00783D02" w:rsidRDefault="00C93634" w:rsidP="00420FC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FCF5C3D" w14:textId="5E9B49FE" w:rsidR="00C93634" w:rsidRPr="00783D02" w:rsidRDefault="00DB366A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411260EF" w14:textId="77777777" w:rsidR="00C93634" w:rsidRPr="00783D02" w:rsidRDefault="00C93634" w:rsidP="00420FC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91D8351" w14:textId="71F4BC7C" w:rsidR="00C93634" w:rsidRPr="00783D02" w:rsidRDefault="00DB366A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7C43BA1A" w14:textId="77777777" w:rsidR="00C93634" w:rsidRPr="00783D02" w:rsidRDefault="00C93634" w:rsidP="00420FC4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476511" w14:textId="108A529F" w:rsidR="00C93634" w:rsidRPr="00783D02" w:rsidRDefault="00DB366A" w:rsidP="00420FC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783D02" w:rsidRPr="00783D02" w14:paraId="353C5CB8" w14:textId="77777777" w:rsidTr="009B1FCA">
        <w:tc>
          <w:tcPr>
            <w:tcW w:w="3598" w:type="dxa"/>
          </w:tcPr>
          <w:p w14:paraId="4086B97B" w14:textId="77777777" w:rsidR="00C93634" w:rsidRPr="00783D02" w:rsidRDefault="00C93634" w:rsidP="00420FC4">
            <w:pPr>
              <w:tabs>
                <w:tab w:val="left" w:pos="2160"/>
              </w:tabs>
              <w:ind w:left="225" w:right="65" w:hanging="18"/>
              <w:rPr>
                <w:rFonts w:ascii="Angsana New" w:hAnsi="Angsana New" w:cs="Angsana New"/>
                <w:cs/>
              </w:rPr>
            </w:pPr>
            <w:r w:rsidRPr="00783D02">
              <w:rPr>
                <w:rFonts w:ascii="Angsana New" w:hAnsi="Angsana New" w:cs="Angsana New"/>
                <w:cs/>
              </w:rPr>
              <w:t>เงินสด</w:t>
            </w:r>
            <w:r w:rsidRPr="00783D02">
              <w:rPr>
                <w:rFonts w:ascii="Angsana New" w:hAnsi="Angsana New" w:cs="Angsana New" w:hint="cs"/>
                <w:cs/>
              </w:rPr>
              <w:t>ในมือ</w:t>
            </w:r>
          </w:p>
        </w:tc>
        <w:tc>
          <w:tcPr>
            <w:tcW w:w="1082" w:type="dxa"/>
          </w:tcPr>
          <w:p w14:paraId="0B867B0E" w14:textId="4B7C7D53" w:rsidR="00C93634" w:rsidRPr="00783D02" w:rsidRDefault="00DB366A" w:rsidP="008F1482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783D02">
              <w:rPr>
                <w:rFonts w:ascii="Angsana New" w:hAnsi="Angsana New" w:cs="Angsana New" w:hint="cs"/>
                <w:lang w:val="en-US"/>
              </w:rPr>
              <w:t>1</w:t>
            </w:r>
            <w:r w:rsidR="001C7591" w:rsidRPr="00783D02">
              <w:rPr>
                <w:rFonts w:ascii="Angsana New" w:hAnsi="Angsana New" w:cs="Angsana New" w:hint="cs"/>
                <w:cs/>
              </w:rPr>
              <w:t>,</w:t>
            </w:r>
            <w:r w:rsidRPr="00783D02">
              <w:rPr>
                <w:rFonts w:ascii="Angsana New" w:hAnsi="Angsana New" w:cs="Angsana New" w:hint="cs"/>
                <w:lang w:val="en-US"/>
              </w:rPr>
              <w:t>041</w:t>
            </w:r>
            <w:r w:rsidR="008F1482" w:rsidRPr="00783D02">
              <w:rPr>
                <w:rFonts w:ascii="Angsana New" w:hAnsi="Angsana New" w:cs="Angsana New" w:hint="cs"/>
                <w:cs/>
              </w:rPr>
              <w:t>,</w:t>
            </w:r>
            <w:r w:rsidRPr="00783D02">
              <w:rPr>
                <w:rFonts w:ascii="Angsana New" w:hAnsi="Angsana New" w:cs="Angsana New" w:hint="cs"/>
                <w:lang w:val="en-US"/>
              </w:rPr>
              <w:t>846</w:t>
            </w:r>
          </w:p>
        </w:tc>
        <w:tc>
          <w:tcPr>
            <w:tcW w:w="90" w:type="dxa"/>
          </w:tcPr>
          <w:p w14:paraId="412B739F" w14:textId="77777777" w:rsidR="00C93634" w:rsidRPr="00783D02" w:rsidRDefault="00C93634" w:rsidP="00420FC4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AFF62B2" w14:textId="2ABC4F1C" w:rsidR="00C93634" w:rsidRPr="00783D02" w:rsidRDefault="00DB366A" w:rsidP="0029573E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783D02">
              <w:rPr>
                <w:rFonts w:ascii="Angsana New" w:hAnsi="Angsana New" w:cs="Angsana New" w:hint="cs"/>
                <w:lang w:val="en-US"/>
              </w:rPr>
              <w:t>639</w:t>
            </w:r>
            <w:r w:rsidR="0029573E" w:rsidRPr="00783D02">
              <w:rPr>
                <w:rFonts w:ascii="Angsana New" w:hAnsi="Angsana New" w:cs="Angsana New" w:hint="cs"/>
                <w:cs/>
              </w:rPr>
              <w:t>,</w:t>
            </w:r>
            <w:r w:rsidRPr="00783D02">
              <w:rPr>
                <w:rFonts w:ascii="Angsana New" w:hAnsi="Angsana New" w:cs="Angsana New" w:hint="cs"/>
                <w:lang w:val="en-US"/>
              </w:rPr>
              <w:t>647</w:t>
            </w:r>
          </w:p>
        </w:tc>
        <w:tc>
          <w:tcPr>
            <w:tcW w:w="90" w:type="dxa"/>
          </w:tcPr>
          <w:p w14:paraId="727A0886" w14:textId="77777777" w:rsidR="00C93634" w:rsidRPr="00783D02" w:rsidRDefault="00C93634" w:rsidP="00420FC4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A5EFEB" w14:textId="2214C4E8" w:rsidR="00C93634" w:rsidRPr="00783D02" w:rsidRDefault="00DB366A" w:rsidP="00420FC4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845</w:t>
            </w:r>
            <w:r w:rsidR="00DA578E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516</w:t>
            </w:r>
          </w:p>
        </w:tc>
        <w:tc>
          <w:tcPr>
            <w:tcW w:w="90" w:type="dxa"/>
          </w:tcPr>
          <w:p w14:paraId="4EF1F24C" w14:textId="77777777" w:rsidR="00C93634" w:rsidRPr="00783D02" w:rsidRDefault="00C93634" w:rsidP="00420FC4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E924FA" w14:textId="77FDE3C4" w:rsidR="00C93634" w:rsidRPr="00783D02" w:rsidRDefault="00DB366A" w:rsidP="0029573E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497</w:t>
            </w:r>
            <w:r w:rsidR="0029573E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068</w:t>
            </w:r>
          </w:p>
        </w:tc>
      </w:tr>
      <w:tr w:rsidR="00783D02" w:rsidRPr="00783D02" w14:paraId="332CAE9E" w14:textId="77777777" w:rsidTr="009B1FCA">
        <w:tc>
          <w:tcPr>
            <w:tcW w:w="3598" w:type="dxa"/>
          </w:tcPr>
          <w:p w14:paraId="67BDC6C6" w14:textId="7044974D" w:rsidR="0029573E" w:rsidRPr="00783D02" w:rsidRDefault="0029573E" w:rsidP="0029573E">
            <w:pPr>
              <w:tabs>
                <w:tab w:val="left" w:pos="2160"/>
              </w:tabs>
              <w:ind w:left="225" w:right="65" w:hanging="18"/>
              <w:rPr>
                <w:rFonts w:ascii="Angsana New" w:hAnsi="Angsana New" w:cs="Angsana New"/>
                <w:cs/>
              </w:rPr>
            </w:pPr>
            <w:r w:rsidRPr="00783D02">
              <w:rPr>
                <w:rFonts w:ascii="Angsana New" w:hAnsi="Angsana New" w:cs="Angsana New"/>
                <w:cs/>
              </w:rPr>
              <w:t>เงินฝากออมทรัพย์และกระแสรายวัน</w:t>
            </w:r>
          </w:p>
        </w:tc>
        <w:tc>
          <w:tcPr>
            <w:tcW w:w="1082" w:type="dxa"/>
          </w:tcPr>
          <w:p w14:paraId="767F8227" w14:textId="6DD0BDA4" w:rsidR="0029573E" w:rsidRPr="00783D02" w:rsidRDefault="00DB366A" w:rsidP="0029573E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373</w:t>
            </w:r>
            <w:r w:rsidR="008F1482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357</w:t>
            </w:r>
            <w:r w:rsidR="008F1482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787</w:t>
            </w:r>
          </w:p>
        </w:tc>
        <w:tc>
          <w:tcPr>
            <w:tcW w:w="90" w:type="dxa"/>
          </w:tcPr>
          <w:p w14:paraId="14B10569" w14:textId="77777777" w:rsidR="0029573E" w:rsidRPr="00783D02" w:rsidRDefault="0029573E" w:rsidP="0029573E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294EB4" w14:textId="4691F0A6" w:rsidR="0029573E" w:rsidRPr="00783D02" w:rsidRDefault="00DB366A" w:rsidP="0029573E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285</w:t>
            </w:r>
            <w:r w:rsidR="0029573E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912</w:t>
            </w:r>
            <w:r w:rsidR="0029573E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817</w:t>
            </w:r>
          </w:p>
        </w:tc>
        <w:tc>
          <w:tcPr>
            <w:tcW w:w="90" w:type="dxa"/>
          </w:tcPr>
          <w:p w14:paraId="59BD4D1E" w14:textId="77777777" w:rsidR="0029573E" w:rsidRPr="00783D02" w:rsidRDefault="0029573E" w:rsidP="0029573E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447028" w14:textId="4A812415" w:rsidR="0029573E" w:rsidRPr="00783D02" w:rsidRDefault="00DB366A" w:rsidP="0029573E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343</w:t>
            </w:r>
            <w:r w:rsidR="00DA578E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294</w:t>
            </w:r>
            <w:r w:rsidR="00DA578E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112</w:t>
            </w:r>
          </w:p>
        </w:tc>
        <w:tc>
          <w:tcPr>
            <w:tcW w:w="90" w:type="dxa"/>
          </w:tcPr>
          <w:p w14:paraId="328F9CD4" w14:textId="77777777" w:rsidR="0029573E" w:rsidRPr="00783D02" w:rsidRDefault="0029573E" w:rsidP="0029573E">
            <w:pPr>
              <w:tabs>
                <w:tab w:val="decimal" w:pos="1058"/>
              </w:tabs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A8032E1" w14:textId="05D830B4" w:rsidR="0029573E" w:rsidRPr="00783D02" w:rsidRDefault="00DB366A" w:rsidP="0029573E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274</w:t>
            </w:r>
            <w:r w:rsidR="0029573E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847</w:t>
            </w:r>
            <w:r w:rsidR="0029573E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908</w:t>
            </w:r>
          </w:p>
        </w:tc>
      </w:tr>
      <w:tr w:rsidR="0029573E" w:rsidRPr="00783D02" w14:paraId="1561985C" w14:textId="77777777" w:rsidTr="009B1FCA">
        <w:tc>
          <w:tcPr>
            <w:tcW w:w="3598" w:type="dxa"/>
          </w:tcPr>
          <w:p w14:paraId="7E369079" w14:textId="77777777" w:rsidR="0029573E" w:rsidRPr="00783D02" w:rsidRDefault="0029573E" w:rsidP="0029573E">
            <w:pPr>
              <w:ind w:left="1080" w:right="65" w:hanging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E5177DB" w14:textId="740DFA5E" w:rsidR="0029573E" w:rsidRPr="00783D02" w:rsidRDefault="00DB366A" w:rsidP="0029573E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374</w:t>
            </w:r>
            <w:r w:rsidR="008F1482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399</w:t>
            </w:r>
            <w:r w:rsidR="008F1482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633</w:t>
            </w:r>
          </w:p>
        </w:tc>
        <w:tc>
          <w:tcPr>
            <w:tcW w:w="90" w:type="dxa"/>
          </w:tcPr>
          <w:p w14:paraId="666FD6CF" w14:textId="77777777" w:rsidR="0029573E" w:rsidRPr="00783D02" w:rsidRDefault="0029573E" w:rsidP="0029573E">
            <w:pPr>
              <w:tabs>
                <w:tab w:val="decimal" w:pos="99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0C3A0" w14:textId="68692178" w:rsidR="0029573E" w:rsidRPr="00783D02" w:rsidRDefault="00DB366A" w:rsidP="0029573E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783D02">
              <w:rPr>
                <w:rFonts w:ascii="Angsana New" w:hAnsi="Angsana New" w:cs="Angsana New" w:hint="cs"/>
                <w:lang w:val="en-US"/>
              </w:rPr>
              <w:t>286</w:t>
            </w:r>
            <w:r w:rsidR="0029573E" w:rsidRPr="00783D02">
              <w:rPr>
                <w:rFonts w:ascii="Angsana New" w:hAnsi="Angsana New" w:cs="Angsana New" w:hint="cs"/>
                <w:cs/>
              </w:rPr>
              <w:t>,</w:t>
            </w:r>
            <w:r w:rsidRPr="00783D02">
              <w:rPr>
                <w:rFonts w:ascii="Angsana New" w:hAnsi="Angsana New" w:cs="Angsana New" w:hint="cs"/>
                <w:lang w:val="en-US"/>
              </w:rPr>
              <w:t>552</w:t>
            </w:r>
            <w:r w:rsidR="0029573E" w:rsidRPr="00783D02">
              <w:rPr>
                <w:rFonts w:ascii="Angsana New" w:hAnsi="Angsana New" w:cs="Angsana New" w:hint="cs"/>
                <w:cs/>
              </w:rPr>
              <w:t>,</w:t>
            </w:r>
            <w:r w:rsidRPr="00783D02">
              <w:rPr>
                <w:rFonts w:ascii="Angsana New" w:hAnsi="Angsana New" w:cs="Angsana New" w:hint="cs"/>
                <w:lang w:val="en-US"/>
              </w:rPr>
              <w:t>464</w:t>
            </w:r>
          </w:p>
        </w:tc>
        <w:tc>
          <w:tcPr>
            <w:tcW w:w="90" w:type="dxa"/>
          </w:tcPr>
          <w:p w14:paraId="2BADB7B4" w14:textId="77777777" w:rsidR="0029573E" w:rsidRPr="00783D02" w:rsidRDefault="0029573E" w:rsidP="0029573E">
            <w:pPr>
              <w:tabs>
                <w:tab w:val="decimal" w:pos="99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6D417E" w14:textId="6D87700C" w:rsidR="0029573E" w:rsidRPr="00783D02" w:rsidRDefault="00DB366A" w:rsidP="0029573E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344</w:t>
            </w:r>
            <w:r w:rsidR="001C7591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139</w:t>
            </w:r>
            <w:r w:rsidR="001C7591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628</w:t>
            </w:r>
          </w:p>
        </w:tc>
        <w:tc>
          <w:tcPr>
            <w:tcW w:w="90" w:type="dxa"/>
          </w:tcPr>
          <w:p w14:paraId="74765517" w14:textId="77777777" w:rsidR="0029573E" w:rsidRPr="00783D02" w:rsidRDefault="0029573E" w:rsidP="0029573E">
            <w:pPr>
              <w:tabs>
                <w:tab w:val="decimal" w:pos="993"/>
                <w:tab w:val="decimal" w:pos="1058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AB36C8" w14:textId="2B98771A" w:rsidR="0029573E" w:rsidRPr="00783D02" w:rsidRDefault="00DB366A" w:rsidP="0029573E">
            <w:pPr>
              <w:tabs>
                <w:tab w:val="decimal" w:pos="1080"/>
              </w:tabs>
              <w:ind w:left="3"/>
              <w:rPr>
                <w:rFonts w:ascii="Angsana New" w:hAnsi="Angsana New" w:cs="Angsana New"/>
                <w:lang w:val="en-US"/>
              </w:rPr>
            </w:pPr>
            <w:r w:rsidRPr="00783D02">
              <w:rPr>
                <w:rFonts w:ascii="Angsana New" w:hAnsi="Angsana New" w:cs="Angsana New"/>
                <w:lang w:val="en-US"/>
              </w:rPr>
              <w:t>275</w:t>
            </w:r>
            <w:r w:rsidR="0029573E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344</w:t>
            </w:r>
            <w:r w:rsidR="0029573E" w:rsidRPr="00783D02">
              <w:rPr>
                <w:rFonts w:ascii="Angsana New" w:hAnsi="Angsana New" w:cs="Angsana New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lang w:val="en-US"/>
              </w:rPr>
              <w:t>976</w:t>
            </w:r>
          </w:p>
        </w:tc>
      </w:tr>
    </w:tbl>
    <w:p w14:paraId="0E620198" w14:textId="77777777" w:rsidR="00A81C9C" w:rsidRPr="00783D02" w:rsidRDefault="00A81C9C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5C1EC515" w14:textId="1941DA57" w:rsidR="00393F49" w:rsidRPr="00783D02" w:rsidRDefault="00DB366A" w:rsidP="00393F49">
      <w:pPr>
        <w:spacing w:before="24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รายการที่ไม่เกี่ยวข้องกับเงินสดสำหรับปีสิ้นสุดวันที่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 w:cs="Angsana New"/>
          <w:sz w:val="32"/>
          <w:szCs w:val="32"/>
          <w:lang w:val="en-US"/>
        </w:rPr>
        <w:t>31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93F49"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มีดังต่อไปนี้</w:t>
      </w:r>
    </w:p>
    <w:p w14:paraId="237B914B" w14:textId="07DDC67A" w:rsidR="00393F49" w:rsidRPr="00783D02" w:rsidRDefault="00DB366A" w:rsidP="00393F49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ซื้อที่ดิน อาคาร และ</w:t>
      </w:r>
      <w:r w:rsidR="00C82AAB"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อุปกรณ์ </w:t>
      </w:r>
      <w:r w:rsidR="001A5B9F"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</w:t>
      </w:r>
      <w:r w:rsidR="00393F49"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สินทรัพย์ไม่มีตัวตน สำหรับปีสิ้นสุดวันที่ </w:t>
      </w:r>
      <w:r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93F49" w:rsidRPr="00783D02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393F49" w:rsidRPr="00783D0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 มีดังนี้</w:t>
      </w:r>
    </w:p>
    <w:p w14:paraId="5681BBD8" w14:textId="77777777" w:rsidR="00393F49" w:rsidRPr="00783D02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83D02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90"/>
        <w:gridCol w:w="1170"/>
      </w:tblGrid>
      <w:tr w:rsidR="00783D02" w:rsidRPr="00783D02" w14:paraId="0081E5AB" w14:textId="77777777" w:rsidTr="00420FC4">
        <w:tc>
          <w:tcPr>
            <w:tcW w:w="3510" w:type="dxa"/>
          </w:tcPr>
          <w:p w14:paraId="4A101FE4" w14:textId="77777777" w:rsidR="00393F49" w:rsidRPr="00783D02" w:rsidRDefault="00393F49" w:rsidP="009B1FCA">
            <w:pPr>
              <w:tabs>
                <w:tab w:val="left" w:pos="2160"/>
              </w:tabs>
              <w:adjustRightInd w:val="0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7A4402C" w14:textId="77777777" w:rsidR="00393F49" w:rsidRPr="00783D02" w:rsidRDefault="00393F49" w:rsidP="009B1FCA">
            <w:pPr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EC9BA" w14:textId="77777777" w:rsidR="00393F49" w:rsidRPr="00783D02" w:rsidRDefault="00393F49" w:rsidP="009B1FCA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ACDB412" w14:textId="77777777" w:rsidR="00393F49" w:rsidRPr="00783D02" w:rsidRDefault="00393F49" w:rsidP="009B1FCA">
            <w:pPr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83D02" w14:paraId="25252750" w14:textId="77777777" w:rsidTr="00420FC4">
        <w:tc>
          <w:tcPr>
            <w:tcW w:w="3510" w:type="dxa"/>
          </w:tcPr>
          <w:p w14:paraId="12547D68" w14:textId="77777777" w:rsidR="00C93634" w:rsidRPr="00783D02" w:rsidRDefault="00C93634" w:rsidP="00C9363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E5BBFAB" w14:textId="5FF8F57D" w:rsidR="00C93634" w:rsidRPr="00783D02" w:rsidRDefault="00DB366A" w:rsidP="00C9363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30D4F400" w14:textId="77777777" w:rsidR="00C93634" w:rsidRPr="00783D02" w:rsidRDefault="00C93634" w:rsidP="00C9363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A1834E" w14:textId="1C7933B6" w:rsidR="00C93634" w:rsidRPr="00783D02" w:rsidRDefault="00DB366A" w:rsidP="00C9363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73374955" w14:textId="77777777" w:rsidR="00C93634" w:rsidRPr="00783D02" w:rsidRDefault="00C93634" w:rsidP="00C93634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B0547C7" w14:textId="4D09FAE3" w:rsidR="00C93634" w:rsidRPr="00783D02" w:rsidRDefault="00DB366A" w:rsidP="00C9363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049F678D" w14:textId="77777777" w:rsidR="00C93634" w:rsidRPr="00783D02" w:rsidRDefault="00C93634" w:rsidP="00C9363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2543FEC" w14:textId="50E1ED5A" w:rsidR="00C93634" w:rsidRPr="00783D02" w:rsidRDefault="00DB366A" w:rsidP="00C93634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783D02" w:rsidRPr="00783D02" w14:paraId="78B5C796" w14:textId="77777777" w:rsidTr="00420FC4">
        <w:tc>
          <w:tcPr>
            <w:tcW w:w="3510" w:type="dxa"/>
          </w:tcPr>
          <w:p w14:paraId="1D61F52B" w14:textId="77777777" w:rsidR="00C93634" w:rsidRPr="00783D02" w:rsidRDefault="00C93634" w:rsidP="00C93634">
            <w:pPr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080" w:type="dxa"/>
          </w:tcPr>
          <w:p w14:paraId="52072293" w14:textId="77777777" w:rsidR="00C93634" w:rsidRPr="00783D02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6C644D4" w14:textId="77777777" w:rsidR="00C93634" w:rsidRPr="00783D02" w:rsidRDefault="00C93634" w:rsidP="00C93634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4B7AA5" w14:textId="77777777" w:rsidR="00C93634" w:rsidRPr="00783D02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ACC8B4" w14:textId="77777777" w:rsidR="00C93634" w:rsidRPr="00783D02" w:rsidRDefault="00C93634" w:rsidP="00C93634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9CAD81" w14:textId="77777777" w:rsidR="00C93634" w:rsidRPr="00783D02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B9217A" w14:textId="77777777" w:rsidR="00C93634" w:rsidRPr="00783D02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462994" w14:textId="77777777" w:rsidR="00C93634" w:rsidRPr="00783D02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783D02" w14:paraId="79C8CF46" w14:textId="77777777" w:rsidTr="00420FC4">
        <w:tc>
          <w:tcPr>
            <w:tcW w:w="3510" w:type="dxa"/>
          </w:tcPr>
          <w:p w14:paraId="70B6C7DD" w14:textId="3F35374F" w:rsidR="00C93634" w:rsidRPr="00783D02" w:rsidRDefault="00C93634" w:rsidP="00C93634">
            <w:pPr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/>
                <w:cs/>
              </w:rPr>
              <w:t xml:space="preserve">   </w:t>
            </w:r>
            <w:r w:rsidR="001A5B9F" w:rsidRPr="00783D02">
              <w:rPr>
                <w:rFonts w:asciiTheme="majorBidi" w:hAnsiTheme="majorBidi" w:cstheme="majorBidi" w:hint="cs"/>
                <w:cs/>
              </w:rPr>
              <w:t>และ</w:t>
            </w:r>
            <w:r w:rsidRPr="00783D02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  <w:p w14:paraId="2F1E6B96" w14:textId="185D57D2" w:rsidR="00C93634" w:rsidRPr="00783D02" w:rsidRDefault="00C93634" w:rsidP="00C93634">
            <w:pPr>
              <w:ind w:left="270" w:right="65" w:hanging="171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1</w:t>
            </w:r>
            <w:r w:rsidRPr="00783D02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14:paraId="3D122E89" w14:textId="77777777" w:rsidR="00C93634" w:rsidRPr="00783D02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7D901DD3" w14:textId="2B099D9D" w:rsidR="00C93634" w:rsidRPr="00783D02" w:rsidRDefault="00DB366A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1</w:t>
            </w:r>
            <w:r w:rsidR="006B1673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782</w:t>
            </w:r>
            <w:r w:rsidR="006B1673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066</w:t>
            </w:r>
          </w:p>
        </w:tc>
        <w:tc>
          <w:tcPr>
            <w:tcW w:w="90" w:type="dxa"/>
            <w:shd w:val="clear" w:color="auto" w:fill="auto"/>
          </w:tcPr>
          <w:p w14:paraId="1CD5229D" w14:textId="77777777" w:rsidR="00C93634" w:rsidRPr="00783D02" w:rsidRDefault="00C93634" w:rsidP="00C93634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098495" w14:textId="77777777" w:rsidR="0029573E" w:rsidRPr="00783D02" w:rsidRDefault="0029573E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33C47259" w14:textId="7F0F2016" w:rsidR="009469EE" w:rsidRPr="00783D02" w:rsidRDefault="00DB366A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 w:hint="cs"/>
                <w:lang w:val="en-US"/>
              </w:rPr>
              <w:t>3</w:t>
            </w:r>
            <w:r w:rsidR="0029573E" w:rsidRPr="00783D02">
              <w:rPr>
                <w:rFonts w:asciiTheme="majorBidi" w:hAnsiTheme="majorBidi" w:cstheme="majorBidi" w:hint="cs"/>
                <w:cs/>
              </w:rPr>
              <w:t>,</w:t>
            </w:r>
            <w:r w:rsidRPr="00783D02">
              <w:rPr>
                <w:rFonts w:asciiTheme="majorBidi" w:hAnsiTheme="majorBidi" w:cstheme="majorBidi" w:hint="cs"/>
                <w:lang w:val="en-US"/>
              </w:rPr>
              <w:t>933</w:t>
            </w:r>
            <w:r w:rsidR="0029573E" w:rsidRPr="00783D02">
              <w:rPr>
                <w:rFonts w:asciiTheme="majorBidi" w:hAnsiTheme="majorBidi" w:cstheme="majorBidi" w:hint="cs"/>
                <w:cs/>
              </w:rPr>
              <w:t>,</w:t>
            </w:r>
            <w:r w:rsidRPr="00783D02">
              <w:rPr>
                <w:rFonts w:asciiTheme="majorBidi" w:hAnsiTheme="majorBidi" w:cstheme="majorBidi" w:hint="cs"/>
                <w:lang w:val="en-US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12639694" w14:textId="77777777" w:rsidR="00C93634" w:rsidRPr="00783D02" w:rsidRDefault="00C93634" w:rsidP="00C93634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9461DE" w14:textId="77777777" w:rsidR="00C93634" w:rsidRPr="00783D02" w:rsidRDefault="00C93634" w:rsidP="00C93634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  <w:p w14:paraId="047B3AAC" w14:textId="1F3B99E1" w:rsidR="00C93634" w:rsidRPr="00783D02" w:rsidRDefault="00DB366A" w:rsidP="00420FC4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 w:hint="cs"/>
                <w:lang w:val="en-US"/>
              </w:rPr>
              <w:t>1</w:t>
            </w:r>
            <w:r w:rsidR="000D6A9F" w:rsidRPr="00783D02">
              <w:rPr>
                <w:rFonts w:asciiTheme="majorBidi" w:hAnsiTheme="majorBidi" w:cstheme="majorBidi" w:hint="cs"/>
                <w:cs/>
              </w:rPr>
              <w:t>,</w:t>
            </w:r>
            <w:r w:rsidRPr="00783D02">
              <w:rPr>
                <w:rFonts w:asciiTheme="majorBidi" w:hAnsiTheme="majorBidi" w:cstheme="majorBidi" w:hint="cs"/>
                <w:lang w:val="en-US"/>
              </w:rPr>
              <w:t>782</w:t>
            </w:r>
            <w:r w:rsidR="000D6A9F" w:rsidRPr="00783D02">
              <w:rPr>
                <w:rFonts w:asciiTheme="majorBidi" w:hAnsiTheme="majorBidi" w:cstheme="majorBidi" w:hint="cs"/>
                <w:cs/>
              </w:rPr>
              <w:t>,</w:t>
            </w:r>
            <w:r w:rsidRPr="00783D02">
              <w:rPr>
                <w:rFonts w:asciiTheme="majorBidi" w:hAnsiTheme="majorBidi" w:cstheme="majorBidi" w:hint="cs"/>
                <w:lang w:val="en-US"/>
              </w:rPr>
              <w:t>066</w:t>
            </w:r>
          </w:p>
        </w:tc>
        <w:tc>
          <w:tcPr>
            <w:tcW w:w="90" w:type="dxa"/>
            <w:shd w:val="clear" w:color="auto" w:fill="auto"/>
          </w:tcPr>
          <w:p w14:paraId="068694BB" w14:textId="77777777" w:rsidR="00C93634" w:rsidRPr="00783D02" w:rsidRDefault="00C93634" w:rsidP="00C93634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834AFC" w14:textId="77777777" w:rsidR="0029573E" w:rsidRPr="00783D02" w:rsidRDefault="0029573E" w:rsidP="009469E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6B85743A" w14:textId="280A5473" w:rsidR="00C93634" w:rsidRPr="00783D02" w:rsidRDefault="00DB366A" w:rsidP="009469E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 w:hint="cs"/>
                <w:lang w:val="en-US"/>
              </w:rPr>
              <w:t>3</w:t>
            </w:r>
            <w:r w:rsidR="0029573E" w:rsidRPr="00783D02">
              <w:rPr>
                <w:rFonts w:asciiTheme="majorBidi" w:hAnsiTheme="majorBidi" w:cstheme="majorBidi" w:hint="cs"/>
                <w:cs/>
              </w:rPr>
              <w:t>,</w:t>
            </w:r>
            <w:r w:rsidRPr="00783D02">
              <w:rPr>
                <w:rFonts w:asciiTheme="majorBidi" w:hAnsiTheme="majorBidi" w:cstheme="majorBidi" w:hint="cs"/>
                <w:lang w:val="en-US"/>
              </w:rPr>
              <w:t>933</w:t>
            </w:r>
            <w:r w:rsidR="0029573E" w:rsidRPr="00783D02">
              <w:rPr>
                <w:rFonts w:asciiTheme="majorBidi" w:hAnsiTheme="majorBidi" w:cstheme="majorBidi" w:hint="cs"/>
                <w:cs/>
              </w:rPr>
              <w:t>,</w:t>
            </w:r>
            <w:r w:rsidRPr="00783D02">
              <w:rPr>
                <w:rFonts w:asciiTheme="majorBidi" w:hAnsiTheme="majorBidi" w:cstheme="majorBidi" w:hint="cs"/>
                <w:lang w:val="en-US"/>
              </w:rPr>
              <w:t>868</w:t>
            </w:r>
          </w:p>
        </w:tc>
      </w:tr>
      <w:tr w:rsidR="00783D02" w:rsidRPr="00783D02" w14:paraId="470EB49E" w14:textId="77777777" w:rsidTr="00420FC4">
        <w:tc>
          <w:tcPr>
            <w:tcW w:w="3510" w:type="dxa"/>
          </w:tcPr>
          <w:p w14:paraId="27C4BA86" w14:textId="77777777" w:rsidR="009469EE" w:rsidRPr="00783D02" w:rsidRDefault="009469EE" w:rsidP="009469EE">
            <w:pPr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783D02">
              <w:rPr>
                <w:rFonts w:asciiTheme="majorBidi" w:hAnsiTheme="majorBidi" w:cstheme="majorBidi"/>
                <w:cs/>
              </w:rPr>
              <w:t xml:space="preserve"> </w:t>
            </w:r>
            <w:r w:rsidRPr="00783D02">
              <w:rPr>
                <w:rFonts w:asciiTheme="majorBidi" w:hAnsiTheme="majorBidi" w:cstheme="majorBidi"/>
                <w:cs/>
              </w:rPr>
              <w:tab/>
              <w:t>ค่าซื้อระหว่างปี</w:t>
            </w:r>
          </w:p>
        </w:tc>
        <w:tc>
          <w:tcPr>
            <w:tcW w:w="1080" w:type="dxa"/>
            <w:shd w:val="clear" w:color="auto" w:fill="auto"/>
          </w:tcPr>
          <w:p w14:paraId="41347787" w14:textId="4C91EB45" w:rsidR="009469EE" w:rsidRPr="00783D02" w:rsidRDefault="00DB366A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62</w:t>
            </w:r>
            <w:r w:rsidR="000D6A9F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919</w:t>
            </w:r>
            <w:r w:rsidR="000D6A9F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472</w:t>
            </w:r>
          </w:p>
        </w:tc>
        <w:tc>
          <w:tcPr>
            <w:tcW w:w="90" w:type="dxa"/>
            <w:shd w:val="clear" w:color="auto" w:fill="auto"/>
          </w:tcPr>
          <w:p w14:paraId="14DA4F83" w14:textId="77777777" w:rsidR="009469EE" w:rsidRPr="00783D02" w:rsidRDefault="009469EE" w:rsidP="009469EE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9036C" w14:textId="14396D06" w:rsidR="009469EE" w:rsidRPr="00783D02" w:rsidRDefault="00DB366A" w:rsidP="009469E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25</w:t>
            </w:r>
            <w:r w:rsidR="0029573E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904</w:t>
            </w:r>
            <w:r w:rsidR="0029573E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130</w:t>
            </w:r>
          </w:p>
        </w:tc>
        <w:tc>
          <w:tcPr>
            <w:tcW w:w="90" w:type="dxa"/>
            <w:shd w:val="clear" w:color="auto" w:fill="auto"/>
          </w:tcPr>
          <w:p w14:paraId="3E750DDE" w14:textId="77777777" w:rsidR="009469EE" w:rsidRPr="00783D02" w:rsidRDefault="009469EE" w:rsidP="009469EE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A1CA00" w14:textId="2BF9E2BC" w:rsidR="009469EE" w:rsidRPr="00783D02" w:rsidRDefault="00DB366A" w:rsidP="009469E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52</w:t>
            </w:r>
            <w:r w:rsidR="000D6A9F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719</w:t>
            </w:r>
            <w:r w:rsidR="000D6A9F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24</w:t>
            </w:r>
            <w:r w:rsidR="00F47EC7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8CF3F5C" w14:textId="77777777" w:rsidR="009469EE" w:rsidRPr="00783D02" w:rsidRDefault="009469EE" w:rsidP="009469EE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BE92B3" w14:textId="25357AD4" w:rsidR="009469EE" w:rsidRPr="00783D02" w:rsidRDefault="00DB366A" w:rsidP="0029573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21</w:t>
            </w:r>
            <w:r w:rsidR="0029573E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580</w:t>
            </w:r>
            <w:r w:rsidR="0029573E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809</w:t>
            </w:r>
          </w:p>
        </w:tc>
      </w:tr>
      <w:tr w:rsidR="00783D02" w:rsidRPr="00783D02" w14:paraId="5FCA502E" w14:textId="77777777" w:rsidTr="00420FC4">
        <w:tc>
          <w:tcPr>
            <w:tcW w:w="3510" w:type="dxa"/>
          </w:tcPr>
          <w:p w14:paraId="1A33F834" w14:textId="77777777" w:rsidR="0029573E" w:rsidRPr="00783D02" w:rsidRDefault="0029573E" w:rsidP="0029573E">
            <w:pPr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783D02">
              <w:rPr>
                <w:rFonts w:asciiTheme="majorBidi" w:hAnsiTheme="majorBidi" w:cstheme="majorBidi"/>
                <w:cs/>
              </w:rPr>
              <w:t xml:space="preserve"> </w:t>
            </w:r>
            <w:r w:rsidRPr="00783D02">
              <w:rPr>
                <w:rFonts w:asciiTheme="majorBidi" w:hAnsiTheme="majorBidi" w:cstheme="majorBidi"/>
                <w:cs/>
              </w:rPr>
              <w:tab/>
              <w:t>เงินสดจ่ายระหว่างปี</w:t>
            </w:r>
          </w:p>
        </w:tc>
        <w:tc>
          <w:tcPr>
            <w:tcW w:w="1080" w:type="dxa"/>
            <w:shd w:val="clear" w:color="auto" w:fill="auto"/>
          </w:tcPr>
          <w:p w14:paraId="56C59E75" w14:textId="0084184C" w:rsidR="0029573E" w:rsidRPr="00783D02" w:rsidRDefault="006B1673" w:rsidP="0029573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(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62</w:t>
            </w:r>
            <w:r w:rsidR="000D6A9F"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617</w:t>
            </w:r>
            <w:r w:rsidR="000D6A9F"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644</w:t>
            </w:r>
            <w:r w:rsidRPr="00783D0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5CD7DA" w14:textId="77777777" w:rsidR="0029573E" w:rsidRPr="00783D02" w:rsidRDefault="0029573E" w:rsidP="0029573E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D1AEDE" w14:textId="50D1DFA5" w:rsidR="0029573E" w:rsidRPr="00783D02" w:rsidRDefault="0029573E" w:rsidP="0029573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(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28</w:t>
            </w:r>
            <w:r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055</w:t>
            </w:r>
            <w:r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932</w:t>
            </w:r>
            <w:r w:rsidRPr="00783D0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E7169" w14:textId="77777777" w:rsidR="0029573E" w:rsidRPr="00783D02" w:rsidRDefault="0029573E" w:rsidP="0029573E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19F2A" w14:textId="2BE7AA11" w:rsidR="0029573E" w:rsidRPr="00783D02" w:rsidRDefault="000D6A9F" w:rsidP="0029573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(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52</w:t>
            </w:r>
            <w:r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423</w:t>
            </w:r>
            <w:r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84</w:t>
            </w:r>
            <w:r w:rsidR="00F47EC7">
              <w:rPr>
                <w:rFonts w:asciiTheme="majorBidi" w:hAnsiTheme="majorBidi" w:cstheme="majorBidi"/>
                <w:lang w:val="en-US"/>
              </w:rPr>
              <w:t>0</w:t>
            </w:r>
            <w:r w:rsidRPr="00783D0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03D5D0" w14:textId="77777777" w:rsidR="0029573E" w:rsidRPr="00783D02" w:rsidRDefault="0029573E" w:rsidP="0029573E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2E7850" w14:textId="5C27CAF9" w:rsidR="0029573E" w:rsidRPr="00783D02" w:rsidRDefault="0029573E" w:rsidP="0029573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 w:hint="cs"/>
                <w:cs/>
              </w:rPr>
              <w:t>(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23</w:t>
            </w:r>
            <w:r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732</w:t>
            </w:r>
            <w:r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611</w:t>
            </w:r>
            <w:r w:rsidRPr="00783D02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83D02" w:rsidRPr="00783D02" w14:paraId="130BE8DC" w14:textId="77777777" w:rsidTr="00420FC4">
        <w:tc>
          <w:tcPr>
            <w:tcW w:w="3510" w:type="dxa"/>
          </w:tcPr>
          <w:p w14:paraId="6F72DA9C" w14:textId="77777777" w:rsidR="0029573E" w:rsidRPr="00783D02" w:rsidRDefault="0029573E" w:rsidP="0029573E">
            <w:pPr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399413" w14:textId="77777777" w:rsidR="0029573E" w:rsidRPr="00783D02" w:rsidRDefault="0029573E" w:rsidP="0029573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F26B0D" w14:textId="77777777" w:rsidR="0029573E" w:rsidRPr="00783D02" w:rsidRDefault="0029573E" w:rsidP="0029573E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01BCDF" w14:textId="77777777" w:rsidR="0029573E" w:rsidRPr="00783D02" w:rsidRDefault="0029573E" w:rsidP="0029573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B7871C" w14:textId="77777777" w:rsidR="0029573E" w:rsidRPr="00783D02" w:rsidRDefault="0029573E" w:rsidP="0029573E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6C71DAF" w14:textId="77777777" w:rsidR="0029573E" w:rsidRPr="00783D02" w:rsidRDefault="0029573E" w:rsidP="0029573E">
            <w:pPr>
              <w:tabs>
                <w:tab w:val="decimal" w:pos="954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6FCA7440" w14:textId="77777777" w:rsidR="0029573E" w:rsidRPr="00783D02" w:rsidRDefault="0029573E" w:rsidP="0029573E">
            <w:pPr>
              <w:tabs>
                <w:tab w:val="decimal" w:pos="630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DAA580" w14:textId="77777777" w:rsidR="0029573E" w:rsidRPr="00783D02" w:rsidRDefault="0029573E" w:rsidP="0029573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783D02" w14:paraId="3F0CADDB" w14:textId="77777777" w:rsidTr="00420FC4">
        <w:tc>
          <w:tcPr>
            <w:tcW w:w="3510" w:type="dxa"/>
          </w:tcPr>
          <w:p w14:paraId="4AF0ECBB" w14:textId="6594EABC" w:rsidR="0029573E" w:rsidRPr="00783D02" w:rsidRDefault="0029573E" w:rsidP="0029573E">
            <w:pPr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/>
                <w:cs/>
              </w:rPr>
              <w:t xml:space="preserve">   </w:t>
            </w:r>
            <w:r w:rsidRPr="00783D02">
              <w:rPr>
                <w:rFonts w:asciiTheme="majorBidi" w:hAnsiTheme="majorBidi" w:cstheme="majorBidi" w:hint="cs"/>
                <w:cs/>
              </w:rPr>
              <w:t>และ</w:t>
            </w:r>
            <w:r w:rsidRPr="00783D02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  <w:p w14:paraId="17B68D3D" w14:textId="115EE893" w:rsidR="0029573E" w:rsidRPr="00783D02" w:rsidRDefault="0029573E" w:rsidP="0029573E">
            <w:pPr>
              <w:ind w:left="270" w:right="65" w:hanging="326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31</w:t>
            </w:r>
            <w:r w:rsidRPr="00783D0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311B68" w14:textId="77777777" w:rsidR="0029573E" w:rsidRPr="00783D02" w:rsidRDefault="0029573E" w:rsidP="0029573E">
            <w:pPr>
              <w:tabs>
                <w:tab w:val="decimal" w:pos="963"/>
              </w:tabs>
              <w:ind w:left="3"/>
              <w:rPr>
                <w:rFonts w:asciiTheme="majorBidi" w:hAnsiTheme="majorBidi" w:cs="Angsana New"/>
                <w:cs/>
              </w:rPr>
            </w:pPr>
          </w:p>
          <w:p w14:paraId="515525B1" w14:textId="54C8F469" w:rsidR="0029573E" w:rsidRPr="00783D02" w:rsidRDefault="00DB366A" w:rsidP="0029573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 w:hint="cs"/>
                <w:lang w:val="en-US"/>
              </w:rPr>
              <w:t>2</w:t>
            </w:r>
            <w:r w:rsidR="009B4492" w:rsidRPr="00783D02">
              <w:rPr>
                <w:rFonts w:asciiTheme="majorBidi" w:hAnsiTheme="majorBidi" w:cstheme="majorBidi" w:hint="cs"/>
                <w:cs/>
              </w:rPr>
              <w:t>,</w:t>
            </w:r>
            <w:r w:rsidRPr="00783D02">
              <w:rPr>
                <w:rFonts w:asciiTheme="majorBidi" w:hAnsiTheme="majorBidi" w:cstheme="majorBidi" w:hint="cs"/>
                <w:lang w:val="en-US"/>
              </w:rPr>
              <w:t>083</w:t>
            </w:r>
            <w:r w:rsidR="006B1673" w:rsidRPr="00783D02">
              <w:rPr>
                <w:rFonts w:asciiTheme="majorBidi" w:hAnsiTheme="majorBidi" w:cstheme="majorBidi" w:hint="cs"/>
                <w:cs/>
              </w:rPr>
              <w:t>,</w:t>
            </w:r>
            <w:r w:rsidRPr="00783D02">
              <w:rPr>
                <w:rFonts w:asciiTheme="majorBidi" w:hAnsiTheme="majorBidi" w:cstheme="majorBidi" w:hint="cs"/>
                <w:lang w:val="en-US"/>
              </w:rPr>
              <w:t>894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93CA8C" w14:textId="77777777" w:rsidR="0029573E" w:rsidRPr="00783D02" w:rsidRDefault="0029573E" w:rsidP="0029573E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9A9FE2" w14:textId="77777777" w:rsidR="0029573E" w:rsidRPr="00783D02" w:rsidRDefault="0029573E" w:rsidP="0029573E">
            <w:pPr>
              <w:tabs>
                <w:tab w:val="decimal" w:pos="963"/>
              </w:tabs>
              <w:ind w:left="3"/>
              <w:rPr>
                <w:rFonts w:asciiTheme="majorBidi" w:hAnsiTheme="majorBidi" w:cs="Angsana New"/>
                <w:cs/>
              </w:rPr>
            </w:pPr>
          </w:p>
          <w:p w14:paraId="5AF2EFC3" w14:textId="77A47E87" w:rsidR="0029573E" w:rsidRPr="00783D02" w:rsidRDefault="00DB366A" w:rsidP="0029573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 w:hint="cs"/>
                <w:lang w:val="en-US"/>
              </w:rPr>
              <w:t>1</w:t>
            </w:r>
            <w:r w:rsidR="0029573E" w:rsidRPr="00783D02">
              <w:rPr>
                <w:rFonts w:asciiTheme="majorBidi" w:hAnsiTheme="majorBidi" w:cstheme="majorBidi" w:hint="cs"/>
                <w:cs/>
              </w:rPr>
              <w:t>,</w:t>
            </w:r>
            <w:r w:rsidRPr="00783D02">
              <w:rPr>
                <w:rFonts w:asciiTheme="majorBidi" w:hAnsiTheme="majorBidi" w:cstheme="majorBidi" w:hint="cs"/>
                <w:lang w:val="en-US"/>
              </w:rPr>
              <w:t>782</w:t>
            </w:r>
            <w:r w:rsidR="0029573E" w:rsidRPr="00783D02">
              <w:rPr>
                <w:rFonts w:asciiTheme="majorBidi" w:hAnsiTheme="majorBidi" w:cstheme="majorBidi" w:hint="cs"/>
                <w:cs/>
              </w:rPr>
              <w:t>,</w:t>
            </w:r>
            <w:r w:rsidRPr="00783D02">
              <w:rPr>
                <w:rFonts w:asciiTheme="majorBidi" w:hAnsiTheme="majorBidi" w:cstheme="majorBidi" w:hint="cs"/>
                <w:lang w:val="en-US"/>
              </w:rPr>
              <w:t>066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E4DF76" w14:textId="77777777" w:rsidR="0029573E" w:rsidRPr="00783D02" w:rsidRDefault="0029573E" w:rsidP="0029573E">
            <w:pPr>
              <w:tabs>
                <w:tab w:val="decimal" w:pos="882"/>
                <w:tab w:val="decimal" w:pos="963"/>
              </w:tabs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0418A7" w14:textId="77777777" w:rsidR="0029573E" w:rsidRPr="00783D02" w:rsidRDefault="0029573E" w:rsidP="0029573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4B5D809E" w14:textId="128A437B" w:rsidR="000D6A9F" w:rsidRPr="00783D02" w:rsidRDefault="00DB366A" w:rsidP="0029573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2</w:t>
            </w:r>
            <w:r w:rsidR="009B4492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077</w:t>
            </w:r>
            <w:r w:rsidR="000D6A9F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474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1C0391" w14:textId="77777777" w:rsidR="0029573E" w:rsidRPr="00783D02" w:rsidRDefault="0029573E" w:rsidP="0029573E">
            <w:pPr>
              <w:tabs>
                <w:tab w:val="decimal" w:pos="963"/>
              </w:tabs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63B590" w14:textId="77777777" w:rsidR="0029573E" w:rsidRPr="00783D02" w:rsidRDefault="0029573E" w:rsidP="0029573E">
            <w:pPr>
              <w:tabs>
                <w:tab w:val="decimal" w:pos="1080"/>
              </w:tabs>
              <w:ind w:left="3"/>
              <w:rPr>
                <w:rFonts w:asciiTheme="majorBidi" w:hAnsiTheme="majorBidi" w:cs="Angsana New"/>
                <w:cs/>
              </w:rPr>
            </w:pPr>
          </w:p>
          <w:p w14:paraId="1E370021" w14:textId="44630A50" w:rsidR="0029573E" w:rsidRPr="00783D02" w:rsidRDefault="00DB366A" w:rsidP="0029573E">
            <w:pPr>
              <w:tabs>
                <w:tab w:val="decimal" w:pos="1080"/>
              </w:tabs>
              <w:ind w:left="3"/>
              <w:rPr>
                <w:rFonts w:asciiTheme="majorBidi" w:hAnsiTheme="majorBidi" w:cstheme="majorBidi"/>
                <w:cs/>
              </w:rPr>
            </w:pPr>
            <w:r w:rsidRPr="00783D02">
              <w:rPr>
                <w:rFonts w:asciiTheme="majorBidi" w:hAnsiTheme="majorBidi" w:cstheme="majorBidi" w:hint="cs"/>
                <w:lang w:val="en-US"/>
              </w:rPr>
              <w:t>1</w:t>
            </w:r>
            <w:r w:rsidR="0029573E" w:rsidRPr="00783D02">
              <w:rPr>
                <w:rFonts w:asciiTheme="majorBidi" w:hAnsiTheme="majorBidi" w:cstheme="majorBidi" w:hint="cs"/>
                <w:cs/>
              </w:rPr>
              <w:t>,</w:t>
            </w:r>
            <w:r w:rsidRPr="00783D02">
              <w:rPr>
                <w:rFonts w:asciiTheme="majorBidi" w:hAnsiTheme="majorBidi" w:cstheme="majorBidi" w:hint="cs"/>
                <w:lang w:val="en-US"/>
              </w:rPr>
              <w:t>782</w:t>
            </w:r>
            <w:r w:rsidR="0029573E" w:rsidRPr="00783D02">
              <w:rPr>
                <w:rFonts w:asciiTheme="majorBidi" w:hAnsiTheme="majorBidi" w:cstheme="majorBidi" w:hint="cs"/>
                <w:cs/>
              </w:rPr>
              <w:t>,</w:t>
            </w:r>
            <w:r w:rsidRPr="00783D02">
              <w:rPr>
                <w:rFonts w:asciiTheme="majorBidi" w:hAnsiTheme="majorBidi" w:cstheme="majorBidi" w:hint="cs"/>
                <w:lang w:val="en-US"/>
              </w:rPr>
              <w:t>066</w:t>
            </w:r>
          </w:p>
        </w:tc>
      </w:tr>
    </w:tbl>
    <w:p w14:paraId="3282A610" w14:textId="60E3CA5B" w:rsidR="00393F49" w:rsidRPr="00783D02" w:rsidRDefault="00DB366A" w:rsidP="00A81C9C">
      <w:pPr>
        <w:suppressAutoHyphens w:val="0"/>
        <w:spacing w:before="240"/>
        <w:ind w:left="1980" w:hanging="720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420FC4" w:rsidRPr="00783D02">
        <w:rPr>
          <w:rFonts w:ascii="Angsana New" w:hAnsi="Angsana New" w:cs="Angsana New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393F49"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Pr="00783D02">
        <w:rPr>
          <w:rFonts w:ascii="Angsana New" w:hAnsi="Angsana New" w:cs="Angsana New"/>
          <w:sz w:val="32"/>
          <w:szCs w:val="32"/>
          <w:lang w:val="en-US"/>
        </w:rPr>
        <w:t>31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592985A2" w14:textId="77777777" w:rsidR="00393F49" w:rsidRPr="00783D02" w:rsidRDefault="00393F49" w:rsidP="00131DE1">
      <w:pPr>
        <w:spacing w:before="120"/>
        <w:ind w:left="720" w:right="-230"/>
        <w:jc w:val="right"/>
        <w:rPr>
          <w:rFonts w:ascii="Angsana New" w:eastAsia="Cordia New" w:hAnsi="Angsana New" w:cs="Angsana New"/>
          <w:b/>
          <w:bCs/>
          <w:lang w:val="en-US"/>
        </w:rPr>
      </w:pPr>
      <w:r w:rsidRPr="00783D02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</w:t>
      </w:r>
      <w:r w:rsidRPr="00783D02">
        <w:rPr>
          <w:rFonts w:ascii="Angsana New" w:eastAsia="Cordia New" w:hAnsi="Angsana New" w:cs="Angsana New"/>
          <w:b/>
          <w:bCs/>
          <w:lang w:val="en-US"/>
        </w:rPr>
        <w:t>:</w:t>
      </w:r>
      <w:r w:rsidRPr="00783D02">
        <w:rPr>
          <w:rFonts w:ascii="Angsana New" w:eastAsia="Cordia New" w:hAnsi="Angsana New" w:cs="Angsana New"/>
          <w:b/>
          <w:bCs/>
          <w:cs/>
          <w:lang w:val="en-US"/>
        </w:rPr>
        <w:t xml:space="preserve"> บาท</w:t>
      </w:r>
    </w:p>
    <w:tbl>
      <w:tblPr>
        <w:tblW w:w="827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9"/>
        <w:gridCol w:w="1080"/>
        <w:gridCol w:w="90"/>
        <w:gridCol w:w="1079"/>
        <w:gridCol w:w="90"/>
        <w:gridCol w:w="1079"/>
        <w:gridCol w:w="90"/>
        <w:gridCol w:w="1079"/>
      </w:tblGrid>
      <w:tr w:rsidR="00783D02" w:rsidRPr="00783D02" w14:paraId="589EC59F" w14:textId="77777777" w:rsidTr="001C2BE6">
        <w:tc>
          <w:tcPr>
            <w:tcW w:w="3689" w:type="dxa"/>
          </w:tcPr>
          <w:p w14:paraId="28F87F2E" w14:textId="7A49A8CB" w:rsidR="00420FC4" w:rsidRPr="00783D02" w:rsidRDefault="00AE501B" w:rsidP="00AF2C2C">
            <w:pPr>
              <w:tabs>
                <w:tab w:val="left" w:pos="2160"/>
              </w:tabs>
              <w:adjustRightInd w:val="0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hAnsiTheme="majorBidi" w:cstheme="majorBidi" w:hint="cs"/>
                <w:b/>
                <w:bCs/>
                <w:cs/>
              </w:rPr>
              <w:t>ประเภทรายการ</w:t>
            </w:r>
          </w:p>
        </w:tc>
        <w:tc>
          <w:tcPr>
            <w:tcW w:w="2249" w:type="dxa"/>
            <w:gridSpan w:val="3"/>
          </w:tcPr>
          <w:p w14:paraId="6033CDB1" w14:textId="77777777" w:rsidR="00420FC4" w:rsidRPr="00783D02" w:rsidRDefault="00420FC4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66F22B" w14:textId="77777777" w:rsidR="00420FC4" w:rsidRPr="00783D02" w:rsidRDefault="00420FC4" w:rsidP="00A87818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8" w:type="dxa"/>
            <w:gridSpan w:val="3"/>
          </w:tcPr>
          <w:p w14:paraId="0E65208F" w14:textId="77777777" w:rsidR="00420FC4" w:rsidRPr="00783D02" w:rsidRDefault="00420FC4" w:rsidP="00A87818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83D02" w14:paraId="2345A36A" w14:textId="77777777" w:rsidTr="00EF5BEF">
        <w:tc>
          <w:tcPr>
            <w:tcW w:w="3689" w:type="dxa"/>
          </w:tcPr>
          <w:p w14:paraId="5E103D07" w14:textId="77777777" w:rsidR="00420FC4" w:rsidRPr="00783D02" w:rsidRDefault="00420FC4" w:rsidP="00A8781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020E56" w14:textId="3DC53BF1" w:rsidR="00420FC4" w:rsidRPr="00783D02" w:rsidRDefault="00DB366A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59ECB615" w14:textId="77777777" w:rsidR="00420FC4" w:rsidRPr="00783D02" w:rsidRDefault="00420FC4" w:rsidP="00A8781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69123059" w14:textId="63360DC6" w:rsidR="00420FC4" w:rsidRPr="00783D02" w:rsidRDefault="00DB366A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79D5B5AC" w14:textId="77777777" w:rsidR="00420FC4" w:rsidRPr="00783D02" w:rsidRDefault="00420FC4" w:rsidP="00A8781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16A7848B" w14:textId="4A60D1DB" w:rsidR="00420FC4" w:rsidRPr="00783D02" w:rsidRDefault="00DB366A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3394821E" w14:textId="77777777" w:rsidR="00420FC4" w:rsidRPr="00783D02" w:rsidRDefault="00420FC4" w:rsidP="00A87818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63508686" w14:textId="1479EF4B" w:rsidR="00420FC4" w:rsidRPr="00783D02" w:rsidRDefault="00DB366A" w:rsidP="00A87818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783D02" w:rsidRPr="00783D02" w14:paraId="5F5F3173" w14:textId="77777777" w:rsidTr="00EF5BEF">
        <w:tc>
          <w:tcPr>
            <w:tcW w:w="3689" w:type="dxa"/>
            <w:vAlign w:val="bottom"/>
          </w:tcPr>
          <w:p w14:paraId="002EB8F5" w14:textId="78190B48" w:rsidR="001C2BE6" w:rsidRPr="00783D02" w:rsidRDefault="00AB4A09" w:rsidP="00A87818">
            <w:pPr>
              <w:rPr>
                <w:rFonts w:asciiTheme="majorBidi" w:eastAsia="Cordia New" w:hAnsiTheme="majorBidi" w:cstheme="majorBidi"/>
                <w:cs/>
              </w:rPr>
            </w:pPr>
            <w:r w:rsidRPr="00783D02">
              <w:rPr>
                <w:rFonts w:asciiTheme="majorBidi" w:eastAsia="Cordia New" w:hAnsiTheme="majorBidi" w:cstheme="majorBidi" w:hint="cs"/>
                <w:cs/>
              </w:rPr>
              <w:t>การจัดประเภทเงินให้กู้ยืมระยะยาวแก่บริษัทย่อย</w:t>
            </w:r>
          </w:p>
        </w:tc>
        <w:tc>
          <w:tcPr>
            <w:tcW w:w="1080" w:type="dxa"/>
          </w:tcPr>
          <w:p w14:paraId="1B7A3AC4" w14:textId="082C8D6E" w:rsidR="001C2BE6" w:rsidRPr="00783D02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B2D27AE" w14:textId="77777777" w:rsidR="001C2BE6" w:rsidRPr="00783D02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E580218" w14:textId="30241EAF" w:rsidR="001C2BE6" w:rsidRPr="00783D02" w:rsidRDefault="001C2BE6" w:rsidP="0029573E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155424A" w14:textId="77777777" w:rsidR="001C2BE6" w:rsidRPr="00783D02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EDCD61D" w14:textId="1DB39DB1" w:rsidR="001C2BE6" w:rsidRPr="00783D02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90F1071" w14:textId="77777777" w:rsidR="001C2BE6" w:rsidRPr="00783D02" w:rsidRDefault="001C2BE6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1F6AD32" w14:textId="5D430B27" w:rsidR="001C2BE6" w:rsidRPr="00783D02" w:rsidRDefault="001C2BE6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83D02" w:rsidRPr="00783D02" w14:paraId="404F9F30" w14:textId="77777777" w:rsidTr="00EF5BEF">
        <w:tc>
          <w:tcPr>
            <w:tcW w:w="3689" w:type="dxa"/>
            <w:vAlign w:val="bottom"/>
          </w:tcPr>
          <w:p w14:paraId="424EC426" w14:textId="511ECFBE" w:rsidR="00AB4A09" w:rsidRPr="00783D02" w:rsidRDefault="00AB4A09" w:rsidP="00AB4A09">
            <w:pPr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783D02">
              <w:rPr>
                <w:rFonts w:asciiTheme="majorBidi" w:eastAsia="Cordia New" w:hAnsiTheme="majorBidi" w:cstheme="majorBidi"/>
                <w:cs/>
              </w:rPr>
              <w:tab/>
            </w:r>
            <w:r w:rsidRPr="00783D02">
              <w:rPr>
                <w:rFonts w:asciiTheme="majorBidi" w:eastAsia="Cordia New" w:hAnsiTheme="majorBidi" w:cstheme="majorBidi" w:hint="cs"/>
                <w:cs/>
              </w:rPr>
              <w:t>เป็นเงินให้กู้ยืมระยะสั้น</w:t>
            </w:r>
          </w:p>
        </w:tc>
        <w:tc>
          <w:tcPr>
            <w:tcW w:w="1080" w:type="dxa"/>
          </w:tcPr>
          <w:p w14:paraId="62C7C7F5" w14:textId="42A3E961" w:rsidR="00AB4A09" w:rsidRPr="00783D02" w:rsidRDefault="00AB4A09" w:rsidP="00AB4A09">
            <w:pPr>
              <w:ind w:lef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54F0043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79" w:type="dxa"/>
          </w:tcPr>
          <w:p w14:paraId="62C9C049" w14:textId="253CFF8A" w:rsidR="00AB4A09" w:rsidRPr="00783D02" w:rsidRDefault="00AB4A09" w:rsidP="00AB4A09">
            <w:pPr>
              <w:ind w:lef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0E2A854" w14:textId="77777777" w:rsidR="00AB4A09" w:rsidRPr="00783D02" w:rsidRDefault="00AB4A09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260895D" w14:textId="66F060AD" w:rsidR="00AB4A09" w:rsidRPr="00783D02" w:rsidRDefault="00DB366A" w:rsidP="00A87818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81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000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0C828F87" w14:textId="77777777" w:rsidR="00AB4A09" w:rsidRPr="00783D02" w:rsidRDefault="00AB4A09" w:rsidP="00A87818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7C8E040" w14:textId="626F634A" w:rsidR="00AB4A09" w:rsidRPr="00783D02" w:rsidRDefault="00AB4A09" w:rsidP="00AB4A09">
            <w:pPr>
              <w:ind w:lef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83D02" w:rsidRPr="00783D02" w14:paraId="190FC7EB" w14:textId="77777777" w:rsidTr="00EF5BEF">
        <w:tc>
          <w:tcPr>
            <w:tcW w:w="3689" w:type="dxa"/>
            <w:vAlign w:val="bottom"/>
          </w:tcPr>
          <w:p w14:paraId="0F0AC241" w14:textId="6E0BDD61" w:rsidR="00AB4A09" w:rsidRPr="00783D02" w:rsidRDefault="00AB4A09" w:rsidP="00AB4A09">
            <w:pPr>
              <w:rPr>
                <w:rFonts w:asciiTheme="majorBidi" w:eastAsia="Cordia New" w:hAnsiTheme="majorBidi" w:cstheme="majorBidi"/>
                <w:cs/>
              </w:rPr>
            </w:pPr>
            <w:r w:rsidRPr="00783D02">
              <w:rPr>
                <w:rFonts w:asciiTheme="majorBidi" w:eastAsia="Cordia New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080" w:type="dxa"/>
          </w:tcPr>
          <w:p w14:paraId="2ACAFDF9" w14:textId="2F2DACBC" w:rsidR="00AB4A09" w:rsidRPr="00783D02" w:rsidRDefault="00DB366A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174</w:t>
            </w:r>
            <w:r w:rsidR="0054096E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493</w:t>
            </w:r>
          </w:p>
        </w:tc>
        <w:tc>
          <w:tcPr>
            <w:tcW w:w="90" w:type="dxa"/>
          </w:tcPr>
          <w:p w14:paraId="487E0270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5305962" w14:textId="23CFABC1" w:rsidR="00AB4A09" w:rsidRPr="00783D02" w:rsidRDefault="00DB366A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1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195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700</w:t>
            </w:r>
          </w:p>
        </w:tc>
        <w:tc>
          <w:tcPr>
            <w:tcW w:w="90" w:type="dxa"/>
          </w:tcPr>
          <w:p w14:paraId="4AE1BE25" w14:textId="77777777" w:rsidR="00AB4A09" w:rsidRPr="00783D02" w:rsidRDefault="00AB4A09" w:rsidP="007D6144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1487E76" w14:textId="124F1500" w:rsidR="00AB4A09" w:rsidRPr="00783D02" w:rsidRDefault="0054096E" w:rsidP="0054096E">
            <w:pPr>
              <w:ind w:left="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52859B8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806D46A" w14:textId="4DCE7549" w:rsidR="00AB4A09" w:rsidRPr="00783D02" w:rsidRDefault="00DB366A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2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189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696</w:t>
            </w:r>
          </w:p>
        </w:tc>
      </w:tr>
      <w:tr w:rsidR="00783D02" w:rsidRPr="00783D02" w14:paraId="30A964D6" w14:textId="77777777" w:rsidTr="00EF5BEF">
        <w:tc>
          <w:tcPr>
            <w:tcW w:w="3689" w:type="dxa"/>
            <w:vAlign w:val="bottom"/>
          </w:tcPr>
          <w:p w14:paraId="61F90442" w14:textId="12EAAFFF" w:rsidR="00AB4A09" w:rsidRPr="00783D02" w:rsidRDefault="00AB4A09" w:rsidP="00AB4A09">
            <w:pPr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 w:hint="cs"/>
                <w:cs/>
                <w:lang w:val="en-US"/>
              </w:rPr>
              <w:t>ขาดทุน</w:t>
            </w:r>
            <w:r w:rsidRPr="00783D02">
              <w:rPr>
                <w:rFonts w:asciiTheme="majorBidi" w:eastAsia="Cordia New" w:hAnsiTheme="majorBidi" w:cstheme="majorBidi"/>
                <w:cs/>
                <w:lang w:val="en-US"/>
              </w:rPr>
              <w:t>จากการด้อยค่าเงินลงทุน</w:t>
            </w:r>
            <w:r w:rsidR="0031142C" w:rsidRPr="00783D02">
              <w:rPr>
                <w:rFonts w:asciiTheme="majorBidi" w:eastAsia="Cordia New" w:hAnsiTheme="majorBidi" w:cstheme="majorBidi" w:hint="cs"/>
                <w:cs/>
                <w:lang w:val="en-US"/>
              </w:rPr>
              <w:t>ในบริษัทร่วม</w:t>
            </w:r>
          </w:p>
        </w:tc>
        <w:tc>
          <w:tcPr>
            <w:tcW w:w="1080" w:type="dxa"/>
          </w:tcPr>
          <w:p w14:paraId="29253F01" w14:textId="6FE15E6E" w:rsidR="00AB4A09" w:rsidRPr="00783D02" w:rsidRDefault="00AB4A09" w:rsidP="00AB4A09">
            <w:pPr>
              <w:ind w:left="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EED9D7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A27C3BB" w14:textId="4B862534" w:rsidR="00AB4A09" w:rsidRPr="00783D02" w:rsidRDefault="00AB4A09" w:rsidP="00AB4A09">
            <w:pPr>
              <w:tabs>
                <w:tab w:val="decimal" w:pos="54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28CA05E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7F12244" w14:textId="438B1584" w:rsidR="00AB4A09" w:rsidRPr="00783D02" w:rsidRDefault="0054096E" w:rsidP="0054096E">
            <w:pPr>
              <w:ind w:left="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8BC8F06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4C7D0FD" w14:textId="7F820AA2" w:rsidR="00AB4A09" w:rsidRPr="00783D02" w:rsidRDefault="007D6144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(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23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000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000</w:t>
            </w:r>
            <w:r w:rsidRPr="00783D02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783D02" w:rsidRPr="00783D02" w14:paraId="1ED32AB3" w14:textId="77777777" w:rsidTr="00EF5BEF">
        <w:tc>
          <w:tcPr>
            <w:tcW w:w="3689" w:type="dxa"/>
            <w:vAlign w:val="bottom"/>
          </w:tcPr>
          <w:p w14:paraId="6D8E2102" w14:textId="1EEA131B" w:rsidR="00AB4A09" w:rsidRPr="00783D02" w:rsidRDefault="00AB4A09" w:rsidP="00AB4A09">
            <w:pPr>
              <w:rPr>
                <w:rFonts w:asciiTheme="majorBidi" w:eastAsia="Cordia New" w:hAnsiTheme="majorBidi" w:cstheme="majorBidi"/>
                <w:cs/>
              </w:rPr>
            </w:pPr>
            <w:r w:rsidRPr="00783D02">
              <w:rPr>
                <w:rFonts w:asciiTheme="majorBidi" w:eastAsia="Cordia New" w:hAnsiTheme="majorBidi" w:cstheme="majorBidi" w:hint="cs"/>
                <w:cs/>
              </w:rPr>
              <w:t xml:space="preserve">กำไร </w:t>
            </w:r>
            <w:r w:rsidRPr="00783D02">
              <w:rPr>
                <w:rFonts w:asciiTheme="majorBidi" w:eastAsia="Cordia New" w:hAnsiTheme="majorBidi" w:cstheme="majorBidi" w:hint="cs"/>
                <w:cs/>
                <w:lang w:val="en-US"/>
              </w:rPr>
              <w:t>(</w:t>
            </w:r>
            <w:r w:rsidRPr="00783D02">
              <w:rPr>
                <w:rFonts w:asciiTheme="majorBidi" w:eastAsia="Cordia New" w:hAnsiTheme="majorBidi" w:cstheme="majorBidi"/>
                <w:cs/>
              </w:rPr>
              <w:t>ขาดทุน</w:t>
            </w:r>
            <w:r w:rsidRPr="00783D02">
              <w:rPr>
                <w:rFonts w:asciiTheme="majorBidi" w:eastAsia="Cordia New" w:hAnsiTheme="majorBidi" w:cstheme="majorBidi" w:hint="cs"/>
                <w:cs/>
              </w:rPr>
              <w:t xml:space="preserve">) </w:t>
            </w:r>
            <w:r w:rsidRPr="00783D02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</w:t>
            </w:r>
          </w:p>
        </w:tc>
        <w:tc>
          <w:tcPr>
            <w:tcW w:w="1080" w:type="dxa"/>
          </w:tcPr>
          <w:p w14:paraId="00953D92" w14:textId="77777777" w:rsidR="00AB4A09" w:rsidRPr="00783D02" w:rsidRDefault="00AB4A09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867B69E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DD5CE86" w14:textId="77777777" w:rsidR="00AB4A09" w:rsidRPr="00783D02" w:rsidRDefault="00AB4A09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E60CB1D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25CE89B" w14:textId="77777777" w:rsidR="00AB4A09" w:rsidRPr="00783D02" w:rsidRDefault="00AB4A09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15470AD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F738C1E" w14:textId="77777777" w:rsidR="00AB4A09" w:rsidRPr="00783D02" w:rsidRDefault="00AB4A09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83D02" w:rsidRPr="00783D02" w14:paraId="32A7AF26" w14:textId="77777777" w:rsidTr="00EF5BEF">
        <w:tc>
          <w:tcPr>
            <w:tcW w:w="3689" w:type="dxa"/>
            <w:vAlign w:val="bottom"/>
          </w:tcPr>
          <w:p w14:paraId="2619D9AA" w14:textId="77777777" w:rsidR="00AB4A09" w:rsidRPr="00783D02" w:rsidRDefault="00AB4A09" w:rsidP="00AB4A09">
            <w:pPr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783D02">
              <w:rPr>
                <w:rFonts w:asciiTheme="majorBidi" w:eastAsia="Cordia New" w:hAnsiTheme="majorBidi" w:cstheme="majorBidi"/>
                <w:cs/>
              </w:rPr>
              <w:tab/>
              <w:t>ที่รับรู้ในกำไรหรือขาดทุน</w:t>
            </w:r>
          </w:p>
        </w:tc>
        <w:tc>
          <w:tcPr>
            <w:tcW w:w="1080" w:type="dxa"/>
          </w:tcPr>
          <w:p w14:paraId="48C010EB" w14:textId="637BD302" w:rsidR="00AB4A09" w:rsidRPr="00783D02" w:rsidRDefault="00DB366A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484</w:t>
            </w:r>
            <w:r w:rsidR="001D369B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607</w:t>
            </w:r>
          </w:p>
        </w:tc>
        <w:tc>
          <w:tcPr>
            <w:tcW w:w="90" w:type="dxa"/>
          </w:tcPr>
          <w:p w14:paraId="0B55F020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AE9AC8D" w14:textId="0AA19A14" w:rsidR="00AB4A09" w:rsidRPr="00783D02" w:rsidRDefault="007D6144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(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1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513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116</w:t>
            </w:r>
            <w:r w:rsidRPr="00783D0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718D8E83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EA12A01" w14:textId="62FF7677" w:rsidR="00AB4A09" w:rsidRPr="00783D02" w:rsidRDefault="00DB366A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313</w:t>
            </w:r>
            <w:r w:rsidR="001D369B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90" w:type="dxa"/>
          </w:tcPr>
          <w:p w14:paraId="67D55049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D75FE3F" w14:textId="36D41AEC" w:rsidR="00AB4A09" w:rsidRPr="00783D02" w:rsidRDefault="007D6144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(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1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592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139</w:t>
            </w:r>
            <w:r w:rsidRPr="00783D02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783D02" w:rsidRPr="00783D02" w14:paraId="2F66224F" w14:textId="77777777" w:rsidTr="00EF5BEF">
        <w:tc>
          <w:tcPr>
            <w:tcW w:w="3689" w:type="dxa"/>
            <w:vAlign w:val="bottom"/>
          </w:tcPr>
          <w:p w14:paraId="55B1617E" w14:textId="530FACD9" w:rsidR="00AB4A09" w:rsidRPr="00783D02" w:rsidRDefault="00AB4A09" w:rsidP="00AB4A09">
            <w:pPr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 w:hint="cs"/>
                <w:cs/>
              </w:rPr>
              <w:t>กำไร (</w:t>
            </w:r>
            <w:r w:rsidRPr="00783D02">
              <w:rPr>
                <w:rFonts w:asciiTheme="majorBidi" w:eastAsia="Cordia New" w:hAnsiTheme="majorBidi" w:cstheme="majorBidi"/>
                <w:cs/>
              </w:rPr>
              <w:t>ขาดทุน</w:t>
            </w:r>
            <w:r w:rsidRPr="00783D02">
              <w:rPr>
                <w:rFonts w:asciiTheme="majorBidi" w:eastAsia="Cordia New" w:hAnsiTheme="majorBidi" w:cstheme="majorBidi" w:hint="cs"/>
                <w:cs/>
              </w:rPr>
              <w:t xml:space="preserve">) </w:t>
            </w:r>
            <w:r w:rsidRPr="00783D02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จากการวัดมูลค่ายุติธรรมที่รับรู้</w:t>
            </w:r>
          </w:p>
        </w:tc>
        <w:tc>
          <w:tcPr>
            <w:tcW w:w="1080" w:type="dxa"/>
          </w:tcPr>
          <w:p w14:paraId="10F611B7" w14:textId="77777777" w:rsidR="00AB4A09" w:rsidRPr="00783D02" w:rsidRDefault="00AB4A09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126562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BC83A85" w14:textId="77777777" w:rsidR="00AB4A09" w:rsidRPr="00783D02" w:rsidRDefault="00AB4A09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B79B297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6C5467D" w14:textId="77777777" w:rsidR="00AB4A09" w:rsidRPr="00783D02" w:rsidRDefault="00AB4A09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2DF829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3961311" w14:textId="77777777" w:rsidR="00AB4A09" w:rsidRPr="00783D02" w:rsidRDefault="00AB4A09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83D02" w:rsidRPr="00783D02" w14:paraId="0D7260F1" w14:textId="77777777" w:rsidTr="00EF5BEF">
        <w:tc>
          <w:tcPr>
            <w:tcW w:w="3689" w:type="dxa"/>
            <w:vAlign w:val="bottom"/>
          </w:tcPr>
          <w:p w14:paraId="7C3EEDD6" w14:textId="77777777" w:rsidR="00AB4A09" w:rsidRPr="00783D02" w:rsidRDefault="00AB4A09" w:rsidP="00AB4A09">
            <w:pPr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83D02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</w:tcPr>
          <w:p w14:paraId="15373357" w14:textId="77777777" w:rsidR="00AB4A09" w:rsidRPr="00783D02" w:rsidRDefault="00AB4A09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B9492E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C392282" w14:textId="77777777" w:rsidR="00AB4A09" w:rsidRPr="00783D02" w:rsidRDefault="00AB4A09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6EDA2ED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5905CCE" w14:textId="77777777" w:rsidR="00AB4A09" w:rsidRPr="00783D02" w:rsidRDefault="00AB4A09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E45044E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8C30A64" w14:textId="77777777" w:rsidR="00AB4A09" w:rsidRPr="00783D02" w:rsidRDefault="00AB4A09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83D02" w:rsidRPr="00783D02" w14:paraId="2260AE74" w14:textId="77777777" w:rsidTr="00EF5BEF">
        <w:tc>
          <w:tcPr>
            <w:tcW w:w="3689" w:type="dxa"/>
            <w:vAlign w:val="bottom"/>
          </w:tcPr>
          <w:p w14:paraId="77FDC362" w14:textId="77777777" w:rsidR="00AB4A09" w:rsidRPr="00783D02" w:rsidRDefault="00AB4A09" w:rsidP="00AB4A09">
            <w:pPr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83D02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D3D6B87" w14:textId="587B541F" w:rsidR="00AB4A09" w:rsidRPr="00783D02" w:rsidRDefault="00DB366A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1</w:t>
            </w:r>
            <w:r w:rsidR="00C36730" w:rsidRPr="00783D02">
              <w:rPr>
                <w:rFonts w:asciiTheme="majorBidi" w:hAnsiTheme="majorBidi" w:cstheme="majorBidi"/>
                <w:lang w:val="en-US"/>
              </w:rPr>
              <w:t>19</w:t>
            </w:r>
            <w:r w:rsidR="001D369B"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C36730" w:rsidRPr="00783D02">
              <w:rPr>
                <w:rFonts w:asciiTheme="majorBidi" w:hAnsiTheme="majorBidi" w:cstheme="majorBidi"/>
                <w:lang w:val="en-US"/>
              </w:rPr>
              <w:t>979</w:t>
            </w:r>
            <w:r w:rsidR="001D369B" w:rsidRPr="00783D02">
              <w:rPr>
                <w:rFonts w:asciiTheme="majorBidi" w:hAnsiTheme="majorBidi" w:cstheme="majorBidi"/>
                <w:lang w:val="en-US"/>
              </w:rPr>
              <w:t>,</w:t>
            </w:r>
            <w:r w:rsidR="00C36730" w:rsidRPr="00783D02">
              <w:rPr>
                <w:rFonts w:asciiTheme="majorBidi" w:hAnsiTheme="majorBidi" w:cstheme="majorBidi"/>
                <w:lang w:val="en-US"/>
              </w:rPr>
              <w:t>753</w:t>
            </w:r>
          </w:p>
        </w:tc>
        <w:tc>
          <w:tcPr>
            <w:tcW w:w="90" w:type="dxa"/>
          </w:tcPr>
          <w:p w14:paraId="18530DA9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53FCA49" w14:textId="32D88356" w:rsidR="00AB4A09" w:rsidRPr="00783D02" w:rsidRDefault="00DB366A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243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171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90" w:type="dxa"/>
          </w:tcPr>
          <w:p w14:paraId="3B402DB5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82654C5" w14:textId="2EA4F167" w:rsidR="00AB4A09" w:rsidRPr="00783D02" w:rsidRDefault="00DB366A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119</w:t>
            </w:r>
            <w:r w:rsidR="001D369B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166</w:t>
            </w:r>
            <w:r w:rsidR="001D369B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014</w:t>
            </w:r>
          </w:p>
        </w:tc>
        <w:tc>
          <w:tcPr>
            <w:tcW w:w="90" w:type="dxa"/>
          </w:tcPr>
          <w:p w14:paraId="618EBF23" w14:textId="77777777" w:rsidR="00AB4A09" w:rsidRPr="00783D02" w:rsidRDefault="00AB4A09" w:rsidP="00AB4A09">
            <w:pPr>
              <w:tabs>
                <w:tab w:val="decimal" w:pos="1058"/>
              </w:tabs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C479D0C" w14:textId="74C4CC14" w:rsidR="00AB4A09" w:rsidRPr="00783D02" w:rsidRDefault="00DB366A" w:rsidP="00AB4A09">
            <w:pPr>
              <w:tabs>
                <w:tab w:val="decimal" w:pos="990"/>
              </w:tabs>
              <w:ind w:left="3"/>
              <w:rPr>
                <w:rFonts w:asciiTheme="majorBidi" w:hAnsiTheme="majorBidi" w:cstheme="majorBidi"/>
                <w:lang w:val="en-US"/>
              </w:rPr>
            </w:pPr>
            <w:r w:rsidRPr="00783D02">
              <w:rPr>
                <w:rFonts w:asciiTheme="majorBidi" w:hAnsiTheme="majorBidi" w:cstheme="majorBidi"/>
                <w:lang w:val="en-US"/>
              </w:rPr>
              <w:t>241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994</w:t>
            </w:r>
            <w:r w:rsidR="00AB4A09" w:rsidRPr="00783D02">
              <w:rPr>
                <w:rFonts w:asciiTheme="majorBidi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390</w:t>
            </w:r>
          </w:p>
        </w:tc>
      </w:tr>
    </w:tbl>
    <w:p w14:paraId="498A4556" w14:textId="77777777" w:rsidR="00A81C9C" w:rsidRPr="00783D02" w:rsidRDefault="00A81C9C" w:rsidP="008E6F7D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</w:p>
    <w:p w14:paraId="14601D23" w14:textId="77777777" w:rsidR="00A81C9C" w:rsidRPr="00783D02" w:rsidRDefault="00A81C9C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617A1EBF" w14:textId="5892D772" w:rsidR="00393F49" w:rsidRPr="00783D02" w:rsidRDefault="00DB366A" w:rsidP="008E6F7D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EF5BEF" w:rsidRPr="00783D02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24FA7688" w14:textId="08F59BE6" w:rsidR="00393F49" w:rsidRPr="00783D02" w:rsidRDefault="00393F49" w:rsidP="00A87818">
      <w:pPr>
        <w:ind w:left="1267" w:right="-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</w:t>
      </w:r>
      <w:r w:rsidR="006D203B" w:rsidRPr="00783D02">
        <w:rPr>
          <w:rFonts w:ascii="Angsana New" w:hAnsi="Angsana New" w:cs="Angsana New"/>
          <w:sz w:val="32"/>
          <w:szCs w:val="32"/>
          <w:cs/>
          <w:lang w:val="en-US"/>
        </w:rPr>
        <w:t>เกิดจากกิจกรรมจัดหา</w:t>
      </w:r>
      <w:r w:rsidR="003924A6" w:rsidRPr="00783D02">
        <w:rPr>
          <w:rFonts w:ascii="Angsana New" w:hAnsi="Angsana New" w:cs="Angsana New"/>
          <w:sz w:val="32"/>
          <w:szCs w:val="32"/>
          <w:cs/>
          <w:lang w:val="en-US"/>
        </w:rPr>
        <w:t>เงินสำหรับปีสิ้นสุ</w:t>
      </w:r>
      <w:r w:rsidR="003924A6"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ด</w:t>
      </w:r>
      <w:r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3924A6" w:rsidRPr="00783D0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31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37A1FD86" w14:textId="77777777" w:rsidR="00393F49" w:rsidRPr="00783D02" w:rsidRDefault="00393F49" w:rsidP="00A87818">
      <w:pPr>
        <w:ind w:left="720" w:right="-1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783D02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</w:t>
      </w:r>
      <w:r w:rsidRPr="00783D02">
        <w:rPr>
          <w:rFonts w:asciiTheme="majorBidi" w:eastAsia="Cordia New" w:hAnsiTheme="majorBidi" w:cstheme="majorBidi"/>
          <w:b/>
          <w:bCs/>
          <w:lang w:val="en-US"/>
        </w:rPr>
        <w:t>:</w:t>
      </w:r>
      <w:r w:rsidRPr="00783D02">
        <w:rPr>
          <w:rFonts w:asciiTheme="majorBidi" w:eastAsia="Cordia New" w:hAnsiTheme="majorBidi" w:cstheme="majorBidi"/>
          <w:b/>
          <w:bCs/>
          <w:cs/>
          <w:lang w:val="en-US"/>
        </w:rPr>
        <w:t xml:space="preserve"> บาท</w:t>
      </w:r>
    </w:p>
    <w:tbl>
      <w:tblPr>
        <w:tblW w:w="4753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7"/>
        <w:gridCol w:w="1077"/>
        <w:gridCol w:w="95"/>
        <w:gridCol w:w="1089"/>
        <w:gridCol w:w="100"/>
        <w:gridCol w:w="1081"/>
        <w:gridCol w:w="91"/>
        <w:gridCol w:w="1075"/>
      </w:tblGrid>
      <w:tr w:rsidR="00783D02" w:rsidRPr="00783D02" w14:paraId="0EB206CF" w14:textId="77777777" w:rsidTr="00166B5F">
        <w:trPr>
          <w:trHeight w:val="274"/>
        </w:trPr>
        <w:tc>
          <w:tcPr>
            <w:tcW w:w="2377" w:type="pct"/>
            <w:shd w:val="clear" w:color="auto" w:fill="auto"/>
            <w:vAlign w:val="bottom"/>
          </w:tcPr>
          <w:p w14:paraId="5C87C768" w14:textId="77777777" w:rsidR="00393F49" w:rsidRPr="00783D02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623" w:type="pct"/>
            <w:gridSpan w:val="7"/>
            <w:shd w:val="clear" w:color="auto" w:fill="auto"/>
            <w:vAlign w:val="bottom"/>
          </w:tcPr>
          <w:p w14:paraId="5FF9D6CB" w14:textId="6C21468D" w:rsidR="00393F49" w:rsidRPr="00783D02" w:rsidRDefault="00393F49" w:rsidP="000267F4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783D02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783D02" w:rsidRPr="00783D02" w14:paraId="61EF8BB8" w14:textId="77777777" w:rsidTr="0029573E">
        <w:trPr>
          <w:trHeight w:val="234"/>
        </w:trPr>
        <w:tc>
          <w:tcPr>
            <w:tcW w:w="2377" w:type="pct"/>
            <w:shd w:val="clear" w:color="auto" w:fill="auto"/>
            <w:vAlign w:val="bottom"/>
          </w:tcPr>
          <w:p w14:paraId="5EBBFD9A" w14:textId="77777777" w:rsidR="00393F49" w:rsidRPr="00783D02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287" w:type="pct"/>
            <w:gridSpan w:val="3"/>
            <w:shd w:val="clear" w:color="auto" w:fill="auto"/>
            <w:vAlign w:val="bottom"/>
          </w:tcPr>
          <w:p w14:paraId="6CFCE4F2" w14:textId="77777777" w:rsidR="00393F49" w:rsidRPr="00783D02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CE7F640" w14:textId="77777777" w:rsidR="00393F49" w:rsidRPr="00783D02" w:rsidRDefault="00393F49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279" w:type="pct"/>
            <w:gridSpan w:val="3"/>
            <w:vAlign w:val="bottom"/>
          </w:tcPr>
          <w:p w14:paraId="29DEC31A" w14:textId="77777777" w:rsidR="00393F49" w:rsidRPr="00783D02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83D02" w:rsidRPr="00783D02" w14:paraId="368FB232" w14:textId="77777777" w:rsidTr="0029573E">
        <w:trPr>
          <w:trHeight w:val="324"/>
        </w:trPr>
        <w:tc>
          <w:tcPr>
            <w:tcW w:w="2377" w:type="pct"/>
            <w:shd w:val="clear" w:color="auto" w:fill="auto"/>
            <w:vAlign w:val="bottom"/>
          </w:tcPr>
          <w:p w14:paraId="3DCFF26D" w14:textId="77777777" w:rsidR="00BE1FBA" w:rsidRPr="00783D02" w:rsidRDefault="00BE1FBA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6D941E9B" w14:textId="157F0B4A" w:rsidR="00BE1FBA" w:rsidRPr="00783D02" w:rsidRDefault="00DB366A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667066F" w14:textId="77777777" w:rsidR="00BE1FBA" w:rsidRPr="00783D02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196EC058" w14:textId="5ACD8946" w:rsidR="00BE1FBA" w:rsidRPr="00783D02" w:rsidRDefault="00DB366A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8D5B8A6" w14:textId="77777777" w:rsidR="00BE1FBA" w:rsidRPr="00783D02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4A19997D" w14:textId="2D8ACC01" w:rsidR="00BE1FBA" w:rsidRPr="00783D02" w:rsidRDefault="00DB366A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  <w:vAlign w:val="bottom"/>
          </w:tcPr>
          <w:p w14:paraId="53221A70" w14:textId="77777777" w:rsidR="00BE1FBA" w:rsidRPr="00783D02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E5D2635" w14:textId="468160D2" w:rsidR="00BE1FBA" w:rsidRPr="00783D02" w:rsidRDefault="00DB366A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783D02" w:rsidRPr="00783D02" w14:paraId="17D69ED0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664C56BC" w14:textId="57F2E8CB" w:rsidR="00BE1FBA" w:rsidRPr="00783D02" w:rsidRDefault="00EF5BEF" w:rsidP="00FA722D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</w:t>
            </w:r>
            <w:r w:rsidR="00BE1FBA" w:rsidRPr="00783D02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ณ วันที่ </w:t>
            </w:r>
            <w:r w:rsidR="00DB366A" w:rsidRPr="00783D02">
              <w:rPr>
                <w:rFonts w:asciiTheme="majorBidi" w:eastAsia="Cordia New" w:hAnsiTheme="majorBidi" w:cstheme="majorBidi"/>
                <w:b/>
                <w:bCs/>
                <w:lang w:val="en-US"/>
              </w:rPr>
              <w:t>1</w:t>
            </w:r>
            <w:r w:rsidR="00BE1FBA" w:rsidRPr="00783D02">
              <w:rPr>
                <w:rFonts w:asciiTheme="majorBidi" w:eastAsia="Cordia New" w:hAnsiTheme="majorBidi" w:cstheme="majorBidi"/>
                <w:b/>
                <w:bCs/>
                <w:lang w:val="en-US"/>
              </w:rPr>
              <w:t xml:space="preserve"> </w:t>
            </w:r>
            <w:r w:rsidR="00BE1FBA" w:rsidRPr="00783D02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9A8651B" w14:textId="7B396FBC" w:rsidR="00BE1FBA" w:rsidRPr="00783D02" w:rsidRDefault="00DB366A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43</w:t>
            </w:r>
            <w:r w:rsidR="001C34EB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049</w:t>
            </w:r>
            <w:r w:rsidR="001C34EB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018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C3B8B7B" w14:textId="77777777" w:rsidR="00BE1FBA" w:rsidRPr="00783D02" w:rsidRDefault="00BE1FBA" w:rsidP="00A87818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362E33F" w14:textId="7A7070B6" w:rsidR="00BE1FBA" w:rsidRPr="00783D02" w:rsidRDefault="00DB366A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36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334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126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3B4C193" w14:textId="77777777" w:rsidR="00BE1FBA" w:rsidRPr="00783D02" w:rsidRDefault="00BE1FBA" w:rsidP="00A87818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08730E81" w14:textId="0F48F06C" w:rsidR="00BE1FBA" w:rsidRPr="00783D02" w:rsidRDefault="00DB366A" w:rsidP="00EB657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37</w:t>
            </w:r>
            <w:r w:rsidR="00793F85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938</w:t>
            </w:r>
            <w:r w:rsidR="00793F85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700</w:t>
            </w:r>
          </w:p>
        </w:tc>
        <w:tc>
          <w:tcPr>
            <w:tcW w:w="52" w:type="pct"/>
            <w:vAlign w:val="bottom"/>
          </w:tcPr>
          <w:p w14:paraId="41002622" w14:textId="77777777" w:rsidR="00BE1FBA" w:rsidRPr="00783D02" w:rsidRDefault="00BE1FBA" w:rsidP="00A87818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DC3B3D4" w14:textId="5DE2C3CF" w:rsidR="00BE1FBA" w:rsidRPr="00783D02" w:rsidRDefault="00DB366A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32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086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hAnsiTheme="majorBidi" w:cstheme="majorBidi"/>
                <w:lang w:val="en-US"/>
              </w:rPr>
              <w:t>990</w:t>
            </w:r>
          </w:p>
        </w:tc>
      </w:tr>
      <w:tr w:rsidR="00783D02" w:rsidRPr="00783D02" w14:paraId="615B43FE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1F976064" w14:textId="77777777" w:rsidR="00BE1FBA" w:rsidRPr="00783D02" w:rsidRDefault="00BE1FBA" w:rsidP="00A87818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783D02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0D59931B" w14:textId="77777777" w:rsidR="00BE1FBA" w:rsidRPr="00783D02" w:rsidRDefault="00BE1FBA" w:rsidP="00EB657F">
            <w:pPr>
              <w:tabs>
                <w:tab w:val="decimal" w:pos="952"/>
                <w:tab w:val="decimal" w:pos="1042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06D1DD1" w14:textId="77777777" w:rsidR="00BE1FBA" w:rsidRPr="00783D02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51DBECE" w14:textId="77777777" w:rsidR="00BE1FBA" w:rsidRPr="00783D02" w:rsidRDefault="00BE1FBA" w:rsidP="00166B5F">
            <w:pPr>
              <w:tabs>
                <w:tab w:val="decimal" w:pos="1038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12DC38B" w14:textId="77777777" w:rsidR="00BE1FBA" w:rsidRPr="00783D02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5" w:type="pct"/>
            <w:vAlign w:val="bottom"/>
          </w:tcPr>
          <w:p w14:paraId="63B39C1D" w14:textId="77777777" w:rsidR="00BE1FBA" w:rsidRPr="00783D02" w:rsidRDefault="00BE1FBA" w:rsidP="00166B5F">
            <w:pPr>
              <w:tabs>
                <w:tab w:val="decimal" w:pos="1018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2" w:type="pct"/>
            <w:vAlign w:val="bottom"/>
          </w:tcPr>
          <w:p w14:paraId="7C78DE98" w14:textId="77777777" w:rsidR="00BE1FBA" w:rsidRPr="00783D02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4007A29" w14:textId="77777777" w:rsidR="00BE1FBA" w:rsidRPr="00783D02" w:rsidRDefault="00BE1FBA" w:rsidP="00166B5F">
            <w:pPr>
              <w:tabs>
                <w:tab w:val="decimal" w:pos="900"/>
                <w:tab w:val="decimal" w:pos="101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</w:tr>
      <w:tr w:rsidR="00783D02" w:rsidRPr="00783D02" w14:paraId="00C297A8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54C63F5" w14:textId="156E6B9F" w:rsidR="0029573E" w:rsidRPr="00783D02" w:rsidRDefault="0029573E" w:rsidP="0029573E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83D02">
              <w:rPr>
                <w:rFonts w:asciiTheme="majorBidi" w:eastAsia="Cordia New" w:hAnsiTheme="majorBidi" w:cstheme="majorBidi" w:hint="cs"/>
                <w:cs/>
              </w:rPr>
              <w:t>เพิ่มขึ้น (</w:t>
            </w:r>
            <w:r w:rsidRPr="00783D02">
              <w:rPr>
                <w:rFonts w:asciiTheme="majorBidi" w:eastAsia="Cordia New" w:hAnsiTheme="majorBidi" w:cstheme="majorBidi"/>
                <w:cs/>
              </w:rPr>
              <w:t>ลดลง</w:t>
            </w:r>
            <w:r w:rsidRPr="00783D02">
              <w:rPr>
                <w:rFonts w:asciiTheme="majorBidi" w:eastAsia="Cordia New" w:hAnsiTheme="majorBidi" w:cstheme="majorBidi" w:hint="cs"/>
                <w:cs/>
              </w:rPr>
              <w:t>)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EA36B12" w14:textId="1A4DD34A" w:rsidR="0029573E" w:rsidRPr="00783D02" w:rsidRDefault="00DB366A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8</w:t>
            </w:r>
            <w:r w:rsidR="001A1A34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558</w:t>
            </w:r>
            <w:r w:rsidR="001A1A34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641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3E4F6CCD" w14:textId="77777777" w:rsidR="0029573E" w:rsidRPr="00783D02" w:rsidRDefault="0029573E" w:rsidP="0029573E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80DD775" w14:textId="06CD035E" w:rsidR="0029573E" w:rsidRPr="00783D02" w:rsidRDefault="00DB366A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31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871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552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60F54F6" w14:textId="77777777" w:rsidR="0029573E" w:rsidRPr="00783D02" w:rsidRDefault="0029573E" w:rsidP="0029573E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53B1058" w14:textId="1C0064F6" w:rsidR="0029573E" w:rsidRPr="00783D02" w:rsidRDefault="00DB366A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8</w:t>
            </w:r>
            <w:r w:rsidR="001C34EB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453</w:t>
            </w:r>
            <w:r w:rsidR="001C34EB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519</w:t>
            </w:r>
          </w:p>
        </w:tc>
        <w:tc>
          <w:tcPr>
            <w:tcW w:w="52" w:type="pct"/>
            <w:vAlign w:val="bottom"/>
          </w:tcPr>
          <w:p w14:paraId="25EEFBE7" w14:textId="77777777" w:rsidR="0029573E" w:rsidRPr="00783D02" w:rsidRDefault="0029573E" w:rsidP="0029573E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C429107" w14:textId="3BF5AA04" w:rsidR="0029573E" w:rsidRPr="00783D02" w:rsidRDefault="00DB366A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27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681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946</w:t>
            </w:r>
          </w:p>
        </w:tc>
      </w:tr>
      <w:tr w:rsidR="00783D02" w:rsidRPr="00783D02" w14:paraId="0D94A4E3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61D4749" w14:textId="77777777" w:rsidR="0029573E" w:rsidRPr="00783D02" w:rsidRDefault="0029573E" w:rsidP="0029573E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83D02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46A6D" w14:textId="381ABCC7" w:rsidR="0029573E" w:rsidRPr="00783D02" w:rsidRDefault="001A1A34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22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130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097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7B3A632" w14:textId="77777777" w:rsidR="0029573E" w:rsidRPr="00783D02" w:rsidRDefault="0029573E" w:rsidP="0029573E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BAC3" w14:textId="6C9A2B33" w:rsidR="0029573E" w:rsidRPr="00783D02" w:rsidRDefault="0029573E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25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156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660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1388236" w14:textId="77777777" w:rsidR="0029573E" w:rsidRPr="00783D02" w:rsidRDefault="0029573E" w:rsidP="0029573E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345E" w14:textId="53B10D97" w:rsidR="0029573E" w:rsidRPr="00783D02" w:rsidRDefault="00793F85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18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697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591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0A2E09CA" w14:textId="77777777" w:rsidR="0029573E" w:rsidRPr="00783D02" w:rsidRDefault="0029573E" w:rsidP="0029573E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45CE" w14:textId="27C46BE6" w:rsidR="0029573E" w:rsidRPr="00783D02" w:rsidRDefault="0029573E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21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hAnsiTheme="majorBidi" w:cstheme="majorBidi"/>
                <w:lang w:val="en-US"/>
              </w:rPr>
              <w:t>830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236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</w:tr>
      <w:tr w:rsidR="00783D02" w:rsidRPr="00783D02" w14:paraId="4392208A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4440C0E7" w14:textId="77777777" w:rsidR="0029573E" w:rsidRPr="00783D02" w:rsidRDefault="0029573E" w:rsidP="0029573E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83D02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53298" w14:textId="5E1EF014" w:rsidR="0029573E" w:rsidRPr="00783D02" w:rsidRDefault="001A1A34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13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571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456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AE2938A" w14:textId="77777777" w:rsidR="0029573E" w:rsidRPr="00783D02" w:rsidRDefault="0029573E" w:rsidP="0029573E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CFF4" w14:textId="5D1EC12E" w:rsidR="0029573E" w:rsidRPr="00783D02" w:rsidRDefault="00DB366A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6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714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892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B30A4AD" w14:textId="77777777" w:rsidR="0029573E" w:rsidRPr="00783D02" w:rsidRDefault="0029573E" w:rsidP="0029573E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A3CF0" w14:textId="39748872" w:rsidR="0029573E" w:rsidRPr="00783D02" w:rsidRDefault="00793F85" w:rsidP="00793F8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10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244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DB366A" w:rsidRPr="00783D02">
              <w:rPr>
                <w:rFonts w:asciiTheme="majorBidi" w:eastAsia="Cordia New" w:hAnsiTheme="majorBidi" w:cstheme="majorBidi"/>
                <w:lang w:val="en-US"/>
              </w:rPr>
              <w:t>072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4370B6F4" w14:textId="77777777" w:rsidR="0029573E" w:rsidRPr="00783D02" w:rsidRDefault="0029573E" w:rsidP="0029573E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7A78" w14:textId="42AC6275" w:rsidR="0029573E" w:rsidRPr="00783D02" w:rsidRDefault="00DB366A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5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851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710</w:t>
            </w:r>
          </w:p>
        </w:tc>
      </w:tr>
      <w:tr w:rsidR="00783D02" w:rsidRPr="00783D02" w14:paraId="0CED0224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57F72AE5" w14:textId="54406EC1" w:rsidR="0029573E" w:rsidRPr="00783D02" w:rsidRDefault="0029573E" w:rsidP="0029573E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83D02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DB366A" w:rsidRPr="00783D02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31</w:t>
            </w:r>
            <w:r w:rsidRPr="00783D02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56816" w14:textId="31411518" w:rsidR="0029573E" w:rsidRPr="00783D02" w:rsidRDefault="00DB366A" w:rsidP="001A1A3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29</w:t>
            </w:r>
            <w:r w:rsidR="001C34EB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477</w:t>
            </w:r>
            <w:r w:rsidR="001A1A34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562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BE6E61D" w14:textId="77777777" w:rsidR="0029573E" w:rsidRPr="00783D02" w:rsidRDefault="0029573E" w:rsidP="0029573E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6C35F" w14:textId="40ED914D" w:rsidR="0029573E" w:rsidRPr="00783D02" w:rsidRDefault="00DB366A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43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049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018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851EF60" w14:textId="77777777" w:rsidR="0029573E" w:rsidRPr="00783D02" w:rsidRDefault="0029573E" w:rsidP="0029573E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903E0" w14:textId="1C11F27C" w:rsidR="0029573E" w:rsidRPr="00783D02" w:rsidRDefault="00DB366A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27</w:t>
            </w:r>
            <w:r w:rsidR="00793F85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694</w:t>
            </w:r>
            <w:r w:rsidR="00793F85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628</w:t>
            </w:r>
          </w:p>
        </w:tc>
        <w:tc>
          <w:tcPr>
            <w:tcW w:w="52" w:type="pct"/>
            <w:vAlign w:val="bottom"/>
          </w:tcPr>
          <w:p w14:paraId="03F68597" w14:textId="77777777" w:rsidR="0029573E" w:rsidRPr="00783D02" w:rsidRDefault="0029573E" w:rsidP="0029573E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FA3D6" w14:textId="71879501" w:rsidR="0029573E" w:rsidRPr="00783D02" w:rsidRDefault="00DB366A" w:rsidP="0029573E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783D02">
              <w:rPr>
                <w:rFonts w:asciiTheme="majorBidi" w:eastAsia="Cordia New" w:hAnsiTheme="majorBidi" w:cstheme="majorBidi"/>
                <w:lang w:val="en-US"/>
              </w:rPr>
              <w:t>37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938</w:t>
            </w:r>
            <w:r w:rsidR="0029573E" w:rsidRPr="00783D0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783D02">
              <w:rPr>
                <w:rFonts w:asciiTheme="majorBidi" w:eastAsia="Cordia New" w:hAnsiTheme="majorBidi" w:cstheme="majorBidi"/>
                <w:lang w:val="en-US"/>
              </w:rPr>
              <w:t>700</w:t>
            </w:r>
          </w:p>
        </w:tc>
      </w:tr>
    </w:tbl>
    <w:p w14:paraId="1726D272" w14:textId="464A90B2" w:rsidR="008E6F7D" w:rsidRPr="00783D02" w:rsidRDefault="00393F49" w:rsidP="008E6F7D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บริษัทไม่มีรายการที่ไม่ใช่กระแสเงินสด</w:t>
      </w:r>
      <w:r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สำหรับเงินกู้ยืมระยะสั้นจากสถาบันการเงิน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ระหว่าง</w:t>
      </w:r>
      <w:r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31</w:t>
      </w:r>
      <w:r w:rsidRPr="00783D0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2565</w:t>
      </w:r>
      <w:r w:rsidRPr="00783D0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DB366A" w:rsidRPr="00783D02">
        <w:rPr>
          <w:rFonts w:ascii="Angsana New" w:hAnsi="Angsana New" w:cs="Angsana New"/>
          <w:sz w:val="32"/>
          <w:szCs w:val="32"/>
          <w:lang w:val="en-US"/>
        </w:rPr>
        <w:t>2564</w:t>
      </w:r>
    </w:p>
    <w:p w14:paraId="3F9E9A35" w14:textId="45241279" w:rsidR="00C67E0B" w:rsidRPr="00783D02" w:rsidRDefault="00DB366A" w:rsidP="008E6F7D">
      <w:pPr>
        <w:tabs>
          <w:tab w:val="left" w:pos="126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3D02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783D02">
        <w:rPr>
          <w:rFonts w:ascii="Angsana New" w:hAnsi="Angsana New" w:cs="Angsana New"/>
          <w:sz w:val="32"/>
          <w:szCs w:val="32"/>
          <w:lang w:val="en-US"/>
        </w:rPr>
        <w:t>.</w:t>
      </w:r>
      <w:r w:rsidRPr="00783D02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783D02">
        <w:rPr>
          <w:rFonts w:ascii="Angsana New" w:hAnsi="Angsana New" w:cs="Angsana New"/>
          <w:sz w:val="32"/>
          <w:szCs w:val="32"/>
          <w:lang w:val="en-US"/>
        </w:rPr>
        <w:tab/>
      </w:r>
      <w:r w:rsidR="00C67E0B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783D02">
        <w:rPr>
          <w:rFonts w:ascii="Angsana New" w:hAnsi="Angsana New" w:cs="Angsana New"/>
          <w:sz w:val="32"/>
          <w:szCs w:val="32"/>
          <w:lang w:val="en-US"/>
        </w:rPr>
        <w:t>31</w:t>
      </w:r>
      <w:r w:rsidR="00C67E0B" w:rsidRPr="00783D02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บริษัทและบริษัทย่อยมีวงเงินกู้ยืมชนิดไม่มีหลักประกัน ดังต่อไปนี้</w:t>
      </w:r>
    </w:p>
    <w:p w14:paraId="428EA8B6" w14:textId="77777777" w:rsidR="00C67E0B" w:rsidRPr="00783D02" w:rsidRDefault="00C67E0B" w:rsidP="00A87818">
      <w:pPr>
        <w:ind w:left="720" w:right="-1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783D02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783D02" w:rsidRPr="00783D02" w14:paraId="6E4DF78F" w14:textId="77777777" w:rsidTr="00A87818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75EB3690" w14:textId="77777777" w:rsidR="00C67E0B" w:rsidRPr="00783D02" w:rsidRDefault="00C67E0B" w:rsidP="0016594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  <w:shd w:val="clear" w:color="auto" w:fill="auto"/>
          </w:tcPr>
          <w:p w14:paraId="5B993A75" w14:textId="77777777" w:rsidR="00C67E0B" w:rsidRPr="00783D02" w:rsidRDefault="00C67E0B" w:rsidP="00165946">
            <w:pPr>
              <w:ind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  <w:shd w:val="clear" w:color="auto" w:fill="auto"/>
          </w:tcPr>
          <w:p w14:paraId="206475FE" w14:textId="77777777" w:rsidR="00C67E0B" w:rsidRPr="00783D02" w:rsidRDefault="00C67E0B" w:rsidP="0016594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  <w:shd w:val="clear" w:color="auto" w:fill="auto"/>
          </w:tcPr>
          <w:p w14:paraId="490F62CC" w14:textId="77777777" w:rsidR="00C67E0B" w:rsidRPr="00783D02" w:rsidRDefault="00C67E0B" w:rsidP="00165946">
            <w:pPr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3D02" w:rsidRPr="00783D02" w14:paraId="61B682E5" w14:textId="77777777" w:rsidTr="00A87818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01F25C8" w14:textId="77777777" w:rsidR="00BE1FBA" w:rsidRPr="00783D02" w:rsidRDefault="00BE1FBA" w:rsidP="00BE1FBA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5F934D0" w14:textId="2B342B59" w:rsidR="00BE1FBA" w:rsidRPr="00783D02" w:rsidRDefault="00DB366A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1" w:type="dxa"/>
            <w:shd w:val="clear" w:color="auto" w:fill="auto"/>
          </w:tcPr>
          <w:p w14:paraId="446BCA28" w14:textId="77777777" w:rsidR="00BE1FBA" w:rsidRPr="00783D02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6373C04" w14:textId="5B65DCEA" w:rsidR="00BE1FBA" w:rsidRPr="00783D02" w:rsidRDefault="00DB366A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4" w:type="dxa"/>
            <w:shd w:val="clear" w:color="auto" w:fill="auto"/>
          </w:tcPr>
          <w:p w14:paraId="40065D57" w14:textId="77777777" w:rsidR="00BE1FBA" w:rsidRPr="00783D02" w:rsidRDefault="00BE1FBA" w:rsidP="00BE1FBA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4F379E0F" w14:textId="33E2070E" w:rsidR="00BE1FBA" w:rsidRPr="00783D02" w:rsidRDefault="00DB366A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4" w:type="dxa"/>
            <w:shd w:val="clear" w:color="auto" w:fill="auto"/>
          </w:tcPr>
          <w:p w14:paraId="23B77BEB" w14:textId="77777777" w:rsidR="00BE1FBA" w:rsidRPr="00783D02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119B160" w14:textId="7B244AAA" w:rsidR="00BE1FBA" w:rsidRPr="00783D02" w:rsidRDefault="00DB366A" w:rsidP="00BE1FB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83D0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83D02" w:rsidRPr="00783D02" w14:paraId="7FF58A6E" w14:textId="77777777" w:rsidTr="00A87818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6B6987D" w14:textId="4747F161" w:rsidR="0029573E" w:rsidRPr="00783D02" w:rsidRDefault="0029573E" w:rsidP="0029573E">
            <w:pPr>
              <w:ind w:left="486" w:right="-90" w:hanging="3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3D02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วงเงินเบิกเกินบัญชีและเงินกู้ยืมระยะสั้น</w:t>
            </w:r>
            <w:r w:rsidRPr="00783D0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จากสถาบันการเงิน                     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3604E4DA" w14:textId="4E6E1CEF" w:rsidR="0029573E" w:rsidRPr="00783D02" w:rsidRDefault="00DB366A" w:rsidP="0029573E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A1A34"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1A1A34"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1" w:type="dxa"/>
            <w:shd w:val="clear" w:color="auto" w:fill="auto"/>
          </w:tcPr>
          <w:p w14:paraId="74CC592E" w14:textId="77777777" w:rsidR="0029573E" w:rsidRPr="00783D02" w:rsidRDefault="0029573E" w:rsidP="0029573E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5E863FAE" w14:textId="143F291E" w:rsidR="0029573E" w:rsidRPr="00783D02" w:rsidRDefault="00DB366A" w:rsidP="0029573E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29573E"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573</w:t>
            </w:r>
            <w:r w:rsidR="0029573E"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4" w:type="dxa"/>
            <w:shd w:val="clear" w:color="auto" w:fill="auto"/>
          </w:tcPr>
          <w:p w14:paraId="5F45EDB8" w14:textId="77777777" w:rsidR="0029573E" w:rsidRPr="00783D02" w:rsidRDefault="0029573E" w:rsidP="0029573E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18BDA12F" w14:textId="22D631EC" w:rsidR="0029573E" w:rsidRPr="00783D02" w:rsidRDefault="00DB366A" w:rsidP="0029573E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A1A34"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="001A1A34"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04" w:type="dxa"/>
            <w:shd w:val="clear" w:color="auto" w:fill="auto"/>
          </w:tcPr>
          <w:p w14:paraId="3DDD4CC9" w14:textId="77777777" w:rsidR="0029573E" w:rsidRPr="00783D02" w:rsidRDefault="0029573E" w:rsidP="0029573E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6DD78426" w14:textId="285044BC" w:rsidR="0029573E" w:rsidRPr="00783D02" w:rsidRDefault="00DB366A" w:rsidP="0029573E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29573E"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477</w:t>
            </w:r>
            <w:r w:rsidR="0029573E"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783D02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</w:tr>
    </w:tbl>
    <w:p w14:paraId="5BE708C8" w14:textId="2044D1B0" w:rsidR="00D2690D" w:rsidRPr="00783D02" w:rsidRDefault="00C67E0B" w:rsidP="0029573E">
      <w:pPr>
        <w:spacing w:before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</w:t>
      </w:r>
      <w:r w:rsidR="00AB0E28" w:rsidRPr="00783D0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ซึ่งยังมิได้เบิกใช้</w:t>
      </w:r>
      <w:r w:rsidRPr="00783D0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ดังกล่าวกำหนดอัตราดอกเบี้ย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ต่อปีเท่ากับอัตราดอกเบี้ย</w:t>
      </w:r>
      <w:r w:rsidR="00962382" w:rsidRPr="00783D02">
        <w:rPr>
          <w:rFonts w:ascii="Angsana New" w:hAnsi="Angsana New" w:cs="Angsana New" w:hint="cs"/>
          <w:sz w:val="32"/>
          <w:szCs w:val="32"/>
          <w:cs/>
          <w:lang w:val="en-US"/>
        </w:rPr>
        <w:t>ขั้นต่ำ</w:t>
      </w:r>
      <w:r w:rsidRPr="00783D02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</w:t>
      </w:r>
    </w:p>
    <w:p w14:paraId="02C229F9" w14:textId="77777777" w:rsidR="00A81C9C" w:rsidRPr="00783D02" w:rsidRDefault="00A81C9C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83D02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948C6A2" w14:textId="359DD35B" w:rsidR="00BE1FBA" w:rsidRPr="00783D02" w:rsidRDefault="00DB366A" w:rsidP="00BE1FBA">
      <w:pPr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3D02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5</w:t>
      </w:r>
      <w:r w:rsidR="00BE1FBA" w:rsidRPr="00783D02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FBA" w:rsidRPr="00783D02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BE1FBA" w:rsidRPr="00783D02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783D02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และ</w:t>
      </w:r>
      <w:r w:rsidR="00BE1FBA" w:rsidRPr="00783D02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07F916DD" w14:textId="1B6D852A" w:rsidR="00BE1FBA" w:rsidRPr="00607F0C" w:rsidRDefault="00BE1FBA" w:rsidP="00BE1FBA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79EEBFDF" w14:textId="77777777" w:rsidR="00BE1FBA" w:rsidRPr="00607F0C" w:rsidRDefault="00BE1FBA" w:rsidP="00BE1FBA">
      <w:pPr>
        <w:ind w:left="360"/>
        <w:jc w:val="right"/>
        <w:rPr>
          <w:rFonts w:ascii="Angsana New" w:hAnsi="Angsana New" w:cs="Angsana New"/>
          <w:b/>
          <w:bCs/>
          <w:lang w:val="en-US"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12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17"/>
        <w:gridCol w:w="81"/>
        <w:gridCol w:w="1017"/>
        <w:gridCol w:w="72"/>
        <w:gridCol w:w="1053"/>
        <w:gridCol w:w="90"/>
        <w:gridCol w:w="1053"/>
      </w:tblGrid>
      <w:tr w:rsidR="00BE1FBA" w:rsidRPr="00607F0C" w14:paraId="6B78B8D8" w14:textId="77777777" w:rsidTr="00D228CE">
        <w:tc>
          <w:tcPr>
            <w:tcW w:w="4329" w:type="dxa"/>
            <w:shd w:val="clear" w:color="auto" w:fill="auto"/>
          </w:tcPr>
          <w:p w14:paraId="5743D8ED" w14:textId="77777777" w:rsidR="00BE1FBA" w:rsidRPr="00607F0C" w:rsidRDefault="00BE1FBA" w:rsidP="00D228CE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15" w:type="dxa"/>
            <w:gridSpan w:val="3"/>
            <w:shd w:val="clear" w:color="auto" w:fill="auto"/>
          </w:tcPr>
          <w:p w14:paraId="60E5F34F" w14:textId="77777777" w:rsidR="00BE1FBA" w:rsidRPr="00607F0C" w:rsidRDefault="00BE1FBA" w:rsidP="00D228C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70B3F729" w14:textId="77777777" w:rsidR="00BE1FBA" w:rsidRPr="00607F0C" w:rsidRDefault="00BE1FBA" w:rsidP="00D228C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96" w:type="dxa"/>
            <w:gridSpan w:val="3"/>
            <w:shd w:val="clear" w:color="auto" w:fill="auto"/>
          </w:tcPr>
          <w:p w14:paraId="431DDB74" w14:textId="77777777" w:rsidR="00BE1FBA" w:rsidRPr="00607F0C" w:rsidRDefault="00BE1FBA" w:rsidP="00D228CE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E1FBA" w:rsidRPr="00607F0C" w14:paraId="63ACB3FF" w14:textId="77777777" w:rsidTr="00D228CE">
        <w:tc>
          <w:tcPr>
            <w:tcW w:w="4329" w:type="dxa"/>
            <w:shd w:val="clear" w:color="auto" w:fill="auto"/>
          </w:tcPr>
          <w:p w14:paraId="11583028" w14:textId="77777777" w:rsidR="00BE1FBA" w:rsidRPr="00607F0C" w:rsidRDefault="00BE1FBA" w:rsidP="00BE1FBA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3C2167" w14:textId="5D841230" w:rsidR="00BE1FBA" w:rsidRPr="00607F0C" w:rsidRDefault="00DB366A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40DA796F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8716B79" w14:textId="4853A713" w:rsidR="00BE1FBA" w:rsidRPr="00607F0C" w:rsidRDefault="00DB366A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72" w:type="dxa"/>
            <w:shd w:val="clear" w:color="auto" w:fill="auto"/>
          </w:tcPr>
          <w:p w14:paraId="5234B3C2" w14:textId="77777777" w:rsidR="00BE1FBA" w:rsidRPr="00607F0C" w:rsidRDefault="00BE1FBA" w:rsidP="00BE1FB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AE0F929" w14:textId="6A6FE61D" w:rsidR="00BE1FBA" w:rsidRPr="00607F0C" w:rsidRDefault="00DB366A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3C37203" w14:textId="77777777" w:rsidR="00BE1FBA" w:rsidRPr="00607F0C" w:rsidRDefault="00BE1FBA" w:rsidP="00BE1FBA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F9A7F1" w14:textId="4A83659A" w:rsidR="00BE1FBA" w:rsidRPr="00607F0C" w:rsidRDefault="00DB366A" w:rsidP="00BE1FB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B555C6" w:rsidRPr="00607F0C" w14:paraId="7DDD0881" w14:textId="77777777" w:rsidTr="00D228CE">
        <w:tc>
          <w:tcPr>
            <w:tcW w:w="4329" w:type="dxa"/>
            <w:shd w:val="clear" w:color="auto" w:fill="auto"/>
          </w:tcPr>
          <w:p w14:paraId="64943055" w14:textId="64F40E4F" w:rsidR="00B555C6" w:rsidRPr="00607F0C" w:rsidRDefault="00B555C6" w:rsidP="00B555C6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</w:tcPr>
          <w:p w14:paraId="240F07EB" w14:textId="493360BC" w:rsidR="00B555C6" w:rsidRPr="00607F0C" w:rsidRDefault="00DB366A" w:rsidP="00AA397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520</w:t>
            </w:r>
            <w:r w:rsidR="00BF6EF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692</w:t>
            </w:r>
            <w:r w:rsidR="00BF6EF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628</w:t>
            </w:r>
          </w:p>
        </w:tc>
        <w:tc>
          <w:tcPr>
            <w:tcW w:w="81" w:type="dxa"/>
            <w:shd w:val="clear" w:color="auto" w:fill="auto"/>
          </w:tcPr>
          <w:p w14:paraId="6FAF9072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D454998" w14:textId="6DE1088C" w:rsidR="00B555C6" w:rsidRPr="00607F0C" w:rsidRDefault="00DB366A" w:rsidP="0029573E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502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407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72" w:type="dxa"/>
            <w:shd w:val="clear" w:color="auto" w:fill="auto"/>
          </w:tcPr>
          <w:p w14:paraId="26252084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95D28B0" w14:textId="627A2BF9" w:rsidR="00B555C6" w:rsidRPr="00607F0C" w:rsidRDefault="00DB366A" w:rsidP="005C7E29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626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796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224</w:t>
            </w:r>
          </w:p>
        </w:tc>
        <w:tc>
          <w:tcPr>
            <w:tcW w:w="90" w:type="dxa"/>
            <w:shd w:val="clear" w:color="auto" w:fill="auto"/>
          </w:tcPr>
          <w:p w14:paraId="05EEE5BF" w14:textId="77777777" w:rsidR="00B555C6" w:rsidRPr="00607F0C" w:rsidRDefault="00B555C6" w:rsidP="00B555C6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F082F7" w14:textId="075AB8BC" w:rsidR="00B555C6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593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738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225</w:t>
            </w:r>
          </w:p>
        </w:tc>
      </w:tr>
      <w:tr w:rsidR="0029573E" w:rsidRPr="00607F0C" w14:paraId="495EC108" w14:textId="77777777" w:rsidTr="00D228CE">
        <w:tc>
          <w:tcPr>
            <w:tcW w:w="4329" w:type="dxa"/>
            <w:shd w:val="clear" w:color="auto" w:fill="auto"/>
          </w:tcPr>
          <w:p w14:paraId="239C47B5" w14:textId="3D547004" w:rsidR="0029573E" w:rsidRPr="00607F0C" w:rsidRDefault="0029573E" w:rsidP="0029573E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ลูกหนี้การค้า </w:t>
            </w:r>
            <w:r w:rsidR="004F0C43">
              <w:rPr>
                <w:rFonts w:ascii="Angsana New" w:hAnsi="Angsana New" w:cs="Angsana New"/>
                <w:lang w:val="en-US"/>
              </w:rPr>
              <w:t>-</w:t>
            </w:r>
            <w:r w:rsidRPr="00607F0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3D77B48F" w14:textId="10754C85" w:rsidR="0029573E" w:rsidRPr="00607F0C" w:rsidRDefault="00DB366A" w:rsidP="0029573E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63</w:t>
            </w:r>
            <w:r w:rsidR="00BF6EF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259</w:t>
            </w:r>
            <w:r w:rsidR="00BF6EF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812</w:t>
            </w:r>
          </w:p>
        </w:tc>
        <w:tc>
          <w:tcPr>
            <w:tcW w:w="81" w:type="dxa"/>
            <w:shd w:val="clear" w:color="auto" w:fill="auto"/>
          </w:tcPr>
          <w:p w14:paraId="3456A891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7B8D9B9D" w14:textId="5CF9FF75" w:rsidR="0029573E" w:rsidRPr="00607F0C" w:rsidRDefault="00DB366A" w:rsidP="0029573E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77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917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932</w:t>
            </w:r>
          </w:p>
        </w:tc>
        <w:tc>
          <w:tcPr>
            <w:tcW w:w="72" w:type="dxa"/>
            <w:shd w:val="clear" w:color="auto" w:fill="auto"/>
          </w:tcPr>
          <w:p w14:paraId="0297C72E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13C0EDFB" w14:textId="7142ABBB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56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004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6B76677D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386D04D2" w14:textId="47AE8154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71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833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426</w:t>
            </w:r>
          </w:p>
        </w:tc>
      </w:tr>
      <w:tr w:rsidR="0029573E" w:rsidRPr="00607F0C" w14:paraId="35D15A76" w14:textId="77777777" w:rsidTr="00D228CE">
        <w:tc>
          <w:tcPr>
            <w:tcW w:w="4329" w:type="dxa"/>
            <w:shd w:val="clear" w:color="auto" w:fill="auto"/>
          </w:tcPr>
          <w:p w14:paraId="53203A74" w14:textId="77777777" w:rsidR="0029573E" w:rsidRPr="00607F0C" w:rsidRDefault="0029573E" w:rsidP="0029573E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     รวมลูกหนี้การค้า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6F5939" w14:textId="4CD0F4E5" w:rsidR="0029573E" w:rsidRPr="00607F0C" w:rsidRDefault="00DB366A" w:rsidP="0029573E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583</w:t>
            </w:r>
            <w:r w:rsidR="00BF6EF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952</w:t>
            </w:r>
            <w:r w:rsidR="00BF6EF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440</w:t>
            </w:r>
          </w:p>
        </w:tc>
        <w:tc>
          <w:tcPr>
            <w:tcW w:w="81" w:type="dxa"/>
            <w:shd w:val="clear" w:color="auto" w:fill="auto"/>
          </w:tcPr>
          <w:p w14:paraId="48BE9475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52218C" w14:textId="1D6424F5" w:rsidR="0029573E" w:rsidRPr="00607F0C" w:rsidRDefault="00DB366A" w:rsidP="0029573E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580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325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922</w:t>
            </w:r>
          </w:p>
        </w:tc>
        <w:tc>
          <w:tcPr>
            <w:tcW w:w="72" w:type="dxa"/>
            <w:shd w:val="clear" w:color="auto" w:fill="auto"/>
          </w:tcPr>
          <w:p w14:paraId="33DDD7EB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126F7" w14:textId="32FFA3F5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682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800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509</w:t>
            </w:r>
          </w:p>
        </w:tc>
        <w:tc>
          <w:tcPr>
            <w:tcW w:w="90" w:type="dxa"/>
            <w:shd w:val="clear" w:color="auto" w:fill="auto"/>
          </w:tcPr>
          <w:p w14:paraId="0730AE58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9D2CEC" w14:textId="0CC4FA02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665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571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651</w:t>
            </w:r>
          </w:p>
        </w:tc>
      </w:tr>
      <w:tr w:rsidR="0029573E" w:rsidRPr="00607F0C" w14:paraId="783064B1" w14:textId="77777777" w:rsidTr="00D228CE">
        <w:tc>
          <w:tcPr>
            <w:tcW w:w="4329" w:type="dxa"/>
            <w:shd w:val="clear" w:color="auto" w:fill="auto"/>
          </w:tcPr>
          <w:p w14:paraId="3B883D1B" w14:textId="50CA4675" w:rsidR="0029573E" w:rsidRPr="00607F0C" w:rsidRDefault="0029573E" w:rsidP="0029573E">
            <w:pPr>
              <w:ind w:left="540" w:hanging="441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  <w:r w:rsidRPr="00607F0C">
              <w:rPr>
                <w:rFonts w:ascii="Angsana New" w:hAnsi="Angsana New" w:cs="Angsana New" w:hint="cs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749CFF49" w14:textId="1930E5FE" w:rsidR="0029573E" w:rsidRPr="00607F0C" w:rsidRDefault="00DB366A" w:rsidP="0029573E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15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991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208</w:t>
            </w:r>
          </w:p>
        </w:tc>
        <w:tc>
          <w:tcPr>
            <w:tcW w:w="81" w:type="dxa"/>
            <w:shd w:val="clear" w:color="auto" w:fill="auto"/>
          </w:tcPr>
          <w:p w14:paraId="45FA827D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366CCFB3" w14:textId="6EF54DA7" w:rsidR="0029573E" w:rsidRPr="00607F0C" w:rsidRDefault="00DB366A" w:rsidP="0029573E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660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481</w:t>
            </w:r>
          </w:p>
        </w:tc>
        <w:tc>
          <w:tcPr>
            <w:tcW w:w="72" w:type="dxa"/>
            <w:shd w:val="clear" w:color="auto" w:fill="auto"/>
          </w:tcPr>
          <w:p w14:paraId="0768DB26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5CAC0177" w14:textId="454CC2AD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16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430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90" w:type="dxa"/>
            <w:shd w:val="clear" w:color="auto" w:fill="auto"/>
          </w:tcPr>
          <w:p w14:paraId="4DC12911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06514E2A" w14:textId="41FE300B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787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936</w:t>
            </w:r>
          </w:p>
        </w:tc>
      </w:tr>
      <w:tr w:rsidR="0029573E" w:rsidRPr="00607F0C" w14:paraId="3923C2AF" w14:textId="77777777" w:rsidTr="00D228CE">
        <w:tc>
          <w:tcPr>
            <w:tcW w:w="4329" w:type="dxa"/>
            <w:shd w:val="clear" w:color="auto" w:fill="auto"/>
          </w:tcPr>
          <w:p w14:paraId="7393C66B" w14:textId="78850E65" w:rsidR="0029573E" w:rsidRPr="00607F0C" w:rsidRDefault="0029573E" w:rsidP="0029573E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="004F0C43">
              <w:rPr>
                <w:rFonts w:ascii="Angsana New" w:hAnsi="Angsana New" w:cs="Angsana New" w:hint="cs"/>
                <w:cs/>
              </w:rPr>
              <w:t>-</w:t>
            </w:r>
            <w:r w:rsidRPr="00607F0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072FFB46" w14:textId="4D775A9D" w:rsidR="0029573E" w:rsidRPr="00607F0C" w:rsidRDefault="00DB366A" w:rsidP="0029573E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608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427</w:t>
            </w:r>
          </w:p>
        </w:tc>
        <w:tc>
          <w:tcPr>
            <w:tcW w:w="81" w:type="dxa"/>
            <w:shd w:val="clear" w:color="auto" w:fill="auto"/>
          </w:tcPr>
          <w:p w14:paraId="56C75E68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97D9B8A" w14:textId="5DA29531" w:rsidR="0029573E" w:rsidRPr="00607F0C" w:rsidRDefault="00DB366A" w:rsidP="0029573E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491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108</w:t>
            </w:r>
          </w:p>
        </w:tc>
        <w:tc>
          <w:tcPr>
            <w:tcW w:w="72" w:type="dxa"/>
            <w:shd w:val="clear" w:color="auto" w:fill="auto"/>
          </w:tcPr>
          <w:p w14:paraId="22C4DC38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5411713" w14:textId="23A460DF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608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427</w:t>
            </w:r>
          </w:p>
        </w:tc>
        <w:tc>
          <w:tcPr>
            <w:tcW w:w="90" w:type="dxa"/>
            <w:shd w:val="clear" w:color="auto" w:fill="auto"/>
          </w:tcPr>
          <w:p w14:paraId="5D1F1FB9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E10E4BC" w14:textId="62DDF263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491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109</w:t>
            </w:r>
          </w:p>
        </w:tc>
      </w:tr>
      <w:tr w:rsidR="0029573E" w:rsidRPr="00607F0C" w14:paraId="4B289EF7" w14:textId="77777777" w:rsidTr="00D228CE">
        <w:tc>
          <w:tcPr>
            <w:tcW w:w="4329" w:type="dxa"/>
            <w:shd w:val="clear" w:color="auto" w:fill="auto"/>
          </w:tcPr>
          <w:p w14:paraId="2BF08ADE" w14:textId="77777777" w:rsidR="0029573E" w:rsidRPr="00607F0C" w:rsidRDefault="0029573E" w:rsidP="0029573E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  <w:shd w:val="clear" w:color="auto" w:fill="auto"/>
          </w:tcPr>
          <w:p w14:paraId="460C3194" w14:textId="1D5D2044" w:rsidR="0029573E" w:rsidRPr="00607F0C" w:rsidRDefault="00DB366A" w:rsidP="0029573E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395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367</w:t>
            </w:r>
          </w:p>
        </w:tc>
        <w:tc>
          <w:tcPr>
            <w:tcW w:w="81" w:type="dxa"/>
            <w:shd w:val="clear" w:color="auto" w:fill="auto"/>
          </w:tcPr>
          <w:p w14:paraId="5CD6C6D1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69627C7" w14:textId="28EC9303" w:rsidR="0029573E" w:rsidRPr="00607F0C" w:rsidRDefault="00DB366A" w:rsidP="0029573E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451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72" w:type="dxa"/>
            <w:shd w:val="clear" w:color="auto" w:fill="auto"/>
          </w:tcPr>
          <w:p w14:paraId="3980CDB1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D5FD552" w14:textId="7986BE2A" w:rsidR="0029573E" w:rsidRPr="00607F0C" w:rsidRDefault="00DB366A" w:rsidP="005F76F2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087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763</w:t>
            </w:r>
          </w:p>
        </w:tc>
        <w:tc>
          <w:tcPr>
            <w:tcW w:w="90" w:type="dxa"/>
            <w:shd w:val="clear" w:color="auto" w:fill="auto"/>
          </w:tcPr>
          <w:p w14:paraId="0087725A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73A85B7" w14:textId="746DF7F5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837</w:t>
            </w:r>
          </w:p>
        </w:tc>
      </w:tr>
      <w:tr w:rsidR="0029573E" w:rsidRPr="00607F0C" w14:paraId="13E7B747" w14:textId="77777777" w:rsidTr="00D228CE">
        <w:tc>
          <w:tcPr>
            <w:tcW w:w="4329" w:type="dxa"/>
            <w:shd w:val="clear" w:color="auto" w:fill="auto"/>
          </w:tcPr>
          <w:p w14:paraId="706734BB" w14:textId="77777777" w:rsidR="0029573E" w:rsidRPr="00607F0C" w:rsidRDefault="0029573E" w:rsidP="0029573E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017" w:type="dxa"/>
            <w:shd w:val="clear" w:color="auto" w:fill="auto"/>
          </w:tcPr>
          <w:p w14:paraId="425EE351" w14:textId="074B26C4" w:rsidR="0029573E" w:rsidRPr="00607F0C" w:rsidRDefault="00DB366A" w:rsidP="0029573E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318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196</w:t>
            </w:r>
          </w:p>
        </w:tc>
        <w:tc>
          <w:tcPr>
            <w:tcW w:w="81" w:type="dxa"/>
            <w:shd w:val="clear" w:color="auto" w:fill="auto"/>
          </w:tcPr>
          <w:p w14:paraId="4D437E28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4B954E" w14:textId="65B39AA7" w:rsidR="0029573E" w:rsidRPr="00607F0C" w:rsidRDefault="00DB366A" w:rsidP="0029573E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446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645</w:t>
            </w:r>
          </w:p>
        </w:tc>
        <w:tc>
          <w:tcPr>
            <w:tcW w:w="72" w:type="dxa"/>
            <w:shd w:val="clear" w:color="auto" w:fill="auto"/>
          </w:tcPr>
          <w:p w14:paraId="3BABA3D5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2B8FBB2" w14:textId="470D862D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318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196</w:t>
            </w:r>
          </w:p>
        </w:tc>
        <w:tc>
          <w:tcPr>
            <w:tcW w:w="90" w:type="dxa"/>
            <w:shd w:val="clear" w:color="auto" w:fill="auto"/>
          </w:tcPr>
          <w:p w14:paraId="4D9CA2EC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D23079D" w14:textId="19AA6CF9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398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723</w:t>
            </w:r>
          </w:p>
        </w:tc>
      </w:tr>
      <w:tr w:rsidR="0029573E" w:rsidRPr="00607F0C" w14:paraId="304ECB50" w14:textId="77777777" w:rsidTr="00D228CE">
        <w:tc>
          <w:tcPr>
            <w:tcW w:w="4329" w:type="dxa"/>
            <w:shd w:val="clear" w:color="auto" w:fill="auto"/>
          </w:tcPr>
          <w:p w14:paraId="3B6EDCD6" w14:textId="77777777" w:rsidR="0029573E" w:rsidRPr="00607F0C" w:rsidRDefault="0029573E" w:rsidP="0029573E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  <w:shd w:val="clear" w:color="auto" w:fill="auto"/>
          </w:tcPr>
          <w:p w14:paraId="271AC081" w14:textId="7888E0C4" w:rsidR="0029573E" w:rsidRPr="00607F0C" w:rsidRDefault="00DB366A" w:rsidP="0029573E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591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188</w:t>
            </w:r>
          </w:p>
        </w:tc>
        <w:tc>
          <w:tcPr>
            <w:tcW w:w="81" w:type="dxa"/>
            <w:shd w:val="clear" w:color="auto" w:fill="auto"/>
          </w:tcPr>
          <w:p w14:paraId="4857E8A2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F846B89" w14:textId="11762CEF" w:rsidR="0029573E" w:rsidRPr="00607F0C" w:rsidRDefault="00DB366A" w:rsidP="0029573E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824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893</w:t>
            </w:r>
          </w:p>
        </w:tc>
        <w:tc>
          <w:tcPr>
            <w:tcW w:w="72" w:type="dxa"/>
            <w:shd w:val="clear" w:color="auto" w:fill="auto"/>
          </w:tcPr>
          <w:p w14:paraId="461E5B0F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59824B2" w14:textId="761C4C95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398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166</w:t>
            </w:r>
          </w:p>
        </w:tc>
        <w:tc>
          <w:tcPr>
            <w:tcW w:w="90" w:type="dxa"/>
            <w:shd w:val="clear" w:color="auto" w:fill="auto"/>
          </w:tcPr>
          <w:p w14:paraId="08C476C4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40CF639" w14:textId="0BDD8440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324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677</w:t>
            </w:r>
          </w:p>
        </w:tc>
      </w:tr>
      <w:tr w:rsidR="0029573E" w:rsidRPr="00607F0C" w14:paraId="5FDB36DC" w14:textId="77777777" w:rsidTr="00D228CE">
        <w:tc>
          <w:tcPr>
            <w:tcW w:w="4329" w:type="dxa"/>
            <w:shd w:val="clear" w:color="auto" w:fill="auto"/>
          </w:tcPr>
          <w:p w14:paraId="59DA9766" w14:textId="77777777" w:rsidR="0029573E" w:rsidRPr="00607F0C" w:rsidRDefault="0029573E" w:rsidP="0029573E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017" w:type="dxa"/>
            <w:shd w:val="clear" w:color="auto" w:fill="auto"/>
          </w:tcPr>
          <w:p w14:paraId="31EF0E01" w14:textId="67032E74" w:rsidR="0029573E" w:rsidRPr="00607F0C" w:rsidRDefault="00DB366A" w:rsidP="0029573E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863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866</w:t>
            </w:r>
          </w:p>
        </w:tc>
        <w:tc>
          <w:tcPr>
            <w:tcW w:w="81" w:type="dxa"/>
            <w:shd w:val="clear" w:color="auto" w:fill="auto"/>
          </w:tcPr>
          <w:p w14:paraId="3AF9100F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E9E52A" w14:textId="0008A8FA" w:rsidR="0029573E" w:rsidRPr="00607F0C" w:rsidRDefault="00DB366A" w:rsidP="0029573E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238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075</w:t>
            </w:r>
          </w:p>
        </w:tc>
        <w:tc>
          <w:tcPr>
            <w:tcW w:w="72" w:type="dxa"/>
            <w:shd w:val="clear" w:color="auto" w:fill="auto"/>
          </w:tcPr>
          <w:p w14:paraId="4B0974AB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4CD9A10" w14:textId="239D535D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863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1E9C3EC4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20AEB5" w14:textId="7397C8EE" w:rsidR="0029573E" w:rsidRPr="00607F0C" w:rsidRDefault="00DB366A" w:rsidP="0029573E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238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075</w:t>
            </w:r>
          </w:p>
        </w:tc>
      </w:tr>
      <w:tr w:rsidR="0029573E" w:rsidRPr="00607F0C" w14:paraId="4260CC78" w14:textId="77777777" w:rsidTr="00D228CE">
        <w:tc>
          <w:tcPr>
            <w:tcW w:w="4329" w:type="dxa"/>
            <w:shd w:val="clear" w:color="auto" w:fill="auto"/>
          </w:tcPr>
          <w:p w14:paraId="77D47F58" w14:textId="77777777" w:rsidR="0029573E" w:rsidRPr="00607F0C" w:rsidRDefault="0029573E" w:rsidP="0029573E">
            <w:pPr>
              <w:ind w:left="369" w:hanging="27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 xml:space="preserve">      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รวมลูกหนี้อื่น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E26429D" w14:textId="3AE497F6" w:rsidR="0029573E" w:rsidRPr="00607F0C" w:rsidRDefault="00DB366A" w:rsidP="0029573E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30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768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252</w:t>
            </w:r>
          </w:p>
        </w:tc>
        <w:tc>
          <w:tcPr>
            <w:tcW w:w="81" w:type="dxa"/>
            <w:shd w:val="clear" w:color="auto" w:fill="auto"/>
          </w:tcPr>
          <w:p w14:paraId="0CD64D64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463AC54" w14:textId="0A16BA7E" w:rsidR="0029573E" w:rsidRPr="00607F0C" w:rsidRDefault="00DB366A" w:rsidP="0029573E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19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112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627</w:t>
            </w:r>
          </w:p>
        </w:tc>
        <w:tc>
          <w:tcPr>
            <w:tcW w:w="72" w:type="dxa"/>
            <w:shd w:val="clear" w:color="auto" w:fill="auto"/>
          </w:tcPr>
          <w:p w14:paraId="4ED6D26E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2539D7B" w14:textId="6A9FB71C" w:rsidR="0029573E" w:rsidRPr="00607F0C" w:rsidRDefault="00DB366A" w:rsidP="0029573E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30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706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426</w:t>
            </w:r>
          </w:p>
        </w:tc>
        <w:tc>
          <w:tcPr>
            <w:tcW w:w="90" w:type="dxa"/>
            <w:shd w:val="clear" w:color="auto" w:fill="auto"/>
          </w:tcPr>
          <w:p w14:paraId="7CCD3126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6E38B38" w14:textId="055E02C9" w:rsidR="0029573E" w:rsidRPr="00607F0C" w:rsidRDefault="00DB366A" w:rsidP="0029573E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18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241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357</w:t>
            </w:r>
          </w:p>
        </w:tc>
      </w:tr>
      <w:tr w:rsidR="0029573E" w:rsidRPr="00607F0C" w14:paraId="1CBB64FB" w14:textId="77777777" w:rsidTr="00D228CE">
        <w:tc>
          <w:tcPr>
            <w:tcW w:w="4329" w:type="dxa"/>
            <w:shd w:val="clear" w:color="auto" w:fill="auto"/>
          </w:tcPr>
          <w:p w14:paraId="1690EB5E" w14:textId="77777777" w:rsidR="0029573E" w:rsidRPr="00607F0C" w:rsidRDefault="0029573E" w:rsidP="0029573E">
            <w:pPr>
              <w:snapToGrid w:val="0"/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22B79" w14:textId="1D4DC5A4" w:rsidR="0029573E" w:rsidRPr="00607F0C" w:rsidRDefault="00DB366A" w:rsidP="0029573E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614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720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692</w:t>
            </w:r>
          </w:p>
        </w:tc>
        <w:tc>
          <w:tcPr>
            <w:tcW w:w="81" w:type="dxa"/>
            <w:shd w:val="clear" w:color="auto" w:fill="auto"/>
          </w:tcPr>
          <w:p w14:paraId="786A8EE1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84A58" w14:textId="12FA6EFA" w:rsidR="0029573E" w:rsidRPr="00607F0C" w:rsidRDefault="00DB366A" w:rsidP="0029573E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599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438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549</w:t>
            </w:r>
          </w:p>
        </w:tc>
        <w:tc>
          <w:tcPr>
            <w:tcW w:w="72" w:type="dxa"/>
            <w:shd w:val="clear" w:color="auto" w:fill="auto"/>
          </w:tcPr>
          <w:p w14:paraId="1248EE82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B138" w14:textId="496CA067" w:rsidR="0029573E" w:rsidRPr="00607F0C" w:rsidRDefault="00DB366A" w:rsidP="0029573E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713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506</w:t>
            </w:r>
            <w:r w:rsidR="005F76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935</w:t>
            </w:r>
          </w:p>
        </w:tc>
        <w:tc>
          <w:tcPr>
            <w:tcW w:w="90" w:type="dxa"/>
            <w:shd w:val="clear" w:color="auto" w:fill="auto"/>
          </w:tcPr>
          <w:p w14:paraId="03856978" w14:textId="77777777" w:rsidR="0029573E" w:rsidRPr="00607F0C" w:rsidRDefault="0029573E" w:rsidP="0029573E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BD5F2" w14:textId="6B22276A" w:rsidR="0029573E" w:rsidRPr="00607F0C" w:rsidRDefault="00DB366A" w:rsidP="0029573E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683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813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008</w:t>
            </w:r>
          </w:p>
        </w:tc>
      </w:tr>
    </w:tbl>
    <w:p w14:paraId="5C1DB046" w14:textId="154B152F" w:rsidR="00BE1FBA" w:rsidRPr="00607F0C" w:rsidRDefault="00BE1FBA" w:rsidP="008E6F7D">
      <w:pPr>
        <w:spacing w:before="120"/>
        <w:ind w:firstLine="547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 w:hint="cs"/>
          <w:sz w:val="32"/>
          <w:szCs w:val="32"/>
          <w:cs/>
        </w:rPr>
        <w:t>มี</w:t>
      </w:r>
      <w:r w:rsidRPr="00607F0C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A004505" w14:textId="77777777" w:rsidR="00BE1FBA" w:rsidRPr="00607F0C" w:rsidRDefault="00BE1FBA" w:rsidP="008E6F7D">
      <w:pPr>
        <w:ind w:left="547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990"/>
        <w:gridCol w:w="90"/>
        <w:gridCol w:w="1080"/>
        <w:gridCol w:w="90"/>
        <w:gridCol w:w="990"/>
        <w:gridCol w:w="90"/>
        <w:gridCol w:w="1080"/>
      </w:tblGrid>
      <w:tr w:rsidR="00BE1FBA" w:rsidRPr="00607F0C" w14:paraId="6C280E73" w14:textId="77777777" w:rsidTr="009E0A13">
        <w:tc>
          <w:tcPr>
            <w:tcW w:w="4329" w:type="dxa"/>
            <w:shd w:val="clear" w:color="auto" w:fill="auto"/>
          </w:tcPr>
          <w:p w14:paraId="7764B79D" w14:textId="77777777" w:rsidR="00BE1FBA" w:rsidRPr="00607F0C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DE50A54" w14:textId="77777777" w:rsidR="00BE1FBA" w:rsidRPr="00607F0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CA21F2" w14:textId="77777777" w:rsidR="00BE1FBA" w:rsidRPr="00607F0C" w:rsidRDefault="00BE1FBA" w:rsidP="008E6F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384E3E9" w14:textId="77777777" w:rsidR="00BE1FBA" w:rsidRPr="00607F0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E1FBA" w:rsidRPr="00607F0C" w14:paraId="27A34E94" w14:textId="77777777" w:rsidTr="009E0A13">
        <w:tc>
          <w:tcPr>
            <w:tcW w:w="4329" w:type="dxa"/>
            <w:shd w:val="clear" w:color="auto" w:fill="auto"/>
          </w:tcPr>
          <w:p w14:paraId="57BF4371" w14:textId="77777777" w:rsidR="00BE1FBA" w:rsidRPr="00607F0C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8B3505" w14:textId="2FF7C5DF" w:rsidR="00BE1FBA" w:rsidRPr="00607F0C" w:rsidRDefault="00DB366A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A7DDB07" w14:textId="77777777" w:rsidR="00BE1FBA" w:rsidRPr="00607F0C" w:rsidRDefault="00BE1FBA" w:rsidP="008E6F7D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48900E" w14:textId="690669C3" w:rsidR="00BE1FBA" w:rsidRPr="00607F0C" w:rsidRDefault="00DB366A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FCB544E" w14:textId="77777777" w:rsidR="00BE1FBA" w:rsidRPr="00607F0C" w:rsidRDefault="00BE1FBA" w:rsidP="008E6F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6E31C4" w14:textId="45AAE634" w:rsidR="00BE1FBA" w:rsidRPr="00607F0C" w:rsidRDefault="00DB366A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C7808BD" w14:textId="77777777" w:rsidR="00BE1FBA" w:rsidRPr="00607F0C" w:rsidRDefault="00BE1FBA" w:rsidP="008E6F7D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F42103" w14:textId="7B6FFC6E" w:rsidR="00BE1FBA" w:rsidRPr="00607F0C" w:rsidRDefault="00DB366A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BE1FBA" w:rsidRPr="00607F0C" w14:paraId="49B4435D" w14:textId="77777777" w:rsidTr="009E0A13">
        <w:tc>
          <w:tcPr>
            <w:tcW w:w="4329" w:type="dxa"/>
            <w:shd w:val="clear" w:color="auto" w:fill="auto"/>
          </w:tcPr>
          <w:p w14:paraId="3F0A391D" w14:textId="77777777" w:rsidR="00BE1FBA" w:rsidRPr="00607F0C" w:rsidRDefault="00BE1FBA" w:rsidP="008E6F7D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  <w:shd w:val="clear" w:color="auto" w:fill="auto"/>
          </w:tcPr>
          <w:p w14:paraId="063DF3F7" w14:textId="66854C94" w:rsidR="00BE1FBA" w:rsidRPr="00607F0C" w:rsidRDefault="00DB366A" w:rsidP="008E6F7D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538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875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048</w:t>
            </w:r>
          </w:p>
        </w:tc>
        <w:tc>
          <w:tcPr>
            <w:tcW w:w="90" w:type="dxa"/>
            <w:shd w:val="clear" w:color="auto" w:fill="auto"/>
          </w:tcPr>
          <w:p w14:paraId="11C509D3" w14:textId="77777777" w:rsidR="00BE1FBA" w:rsidRPr="00607F0C" w:rsidRDefault="00BE1FBA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1694E1" w14:textId="5B359043" w:rsidR="00BE1FBA" w:rsidRPr="00607F0C" w:rsidRDefault="00DB366A" w:rsidP="0029573E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527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588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334</w:t>
            </w:r>
          </w:p>
        </w:tc>
        <w:tc>
          <w:tcPr>
            <w:tcW w:w="90" w:type="dxa"/>
            <w:shd w:val="clear" w:color="auto" w:fill="auto"/>
          </w:tcPr>
          <w:p w14:paraId="305A628B" w14:textId="77777777" w:rsidR="00BE1FBA" w:rsidRPr="00607F0C" w:rsidRDefault="00BE1FBA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832A11" w14:textId="7B36ECB1" w:rsidR="00BE1FBA" w:rsidRPr="00607F0C" w:rsidRDefault="00DB366A" w:rsidP="008E6F7D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627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066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40F19129" w14:textId="77777777" w:rsidR="00BE1FBA" w:rsidRPr="00607F0C" w:rsidRDefault="00BE1FBA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ABA93" w14:textId="14FF316A" w:rsidR="00BE1FBA" w:rsidRPr="00607F0C" w:rsidRDefault="00DB366A" w:rsidP="0029573E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597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072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329</w:t>
            </w:r>
          </w:p>
        </w:tc>
      </w:tr>
      <w:tr w:rsidR="00BE1FBA" w:rsidRPr="00607F0C" w14:paraId="5ABAD9F1" w14:textId="77777777" w:rsidTr="009E0A13">
        <w:tc>
          <w:tcPr>
            <w:tcW w:w="4329" w:type="dxa"/>
            <w:shd w:val="clear" w:color="auto" w:fill="auto"/>
          </w:tcPr>
          <w:p w14:paraId="238915D6" w14:textId="77777777" w:rsidR="00BE1FBA" w:rsidRPr="00607F0C" w:rsidRDefault="00BE1FBA" w:rsidP="008E6F7D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14:paraId="5D177E6B" w14:textId="77777777" w:rsidR="00BE1FBA" w:rsidRPr="00607F0C" w:rsidRDefault="00BE1FBA" w:rsidP="008E6F7D">
            <w:pPr>
              <w:tabs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9BA3E" w14:textId="77777777" w:rsidR="00BE1FBA" w:rsidRPr="00607F0C" w:rsidRDefault="00BE1FBA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4AC187" w14:textId="77777777" w:rsidR="00BE1FBA" w:rsidRPr="00607F0C" w:rsidRDefault="00BE1FBA" w:rsidP="008E6F7D">
            <w:pPr>
              <w:tabs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EF2C2F" w14:textId="77777777" w:rsidR="00BE1FBA" w:rsidRPr="00607F0C" w:rsidRDefault="00BE1FBA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7F069B" w14:textId="77777777" w:rsidR="00BE1FBA" w:rsidRPr="00607F0C" w:rsidRDefault="00BE1FBA" w:rsidP="008E6F7D">
            <w:pPr>
              <w:tabs>
                <w:tab w:val="decimal" w:pos="900"/>
              </w:tabs>
              <w:spacing w:line="340" w:lineRule="exact"/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2D21C7" w14:textId="77777777" w:rsidR="00BE1FBA" w:rsidRPr="00607F0C" w:rsidRDefault="00BE1FBA" w:rsidP="008E6F7D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75B558" w14:textId="77777777" w:rsidR="00BE1FBA" w:rsidRPr="00607F0C" w:rsidRDefault="00BE1FBA" w:rsidP="008E6F7D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29573E" w:rsidRPr="00607F0C" w14:paraId="10EE8ACF" w14:textId="77777777" w:rsidTr="009E0A13">
        <w:tc>
          <w:tcPr>
            <w:tcW w:w="4329" w:type="dxa"/>
            <w:shd w:val="clear" w:color="auto" w:fill="auto"/>
          </w:tcPr>
          <w:p w14:paraId="4D47DEBF" w14:textId="71AE264D" w:rsidR="0029573E" w:rsidRPr="00607F0C" w:rsidRDefault="0029573E" w:rsidP="0029573E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ภายใน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9392A50" w14:textId="740D12AD" w:rsidR="0029573E" w:rsidRPr="00607F0C" w:rsidRDefault="00DB366A" w:rsidP="0029573E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42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801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441</w:t>
            </w:r>
          </w:p>
        </w:tc>
        <w:tc>
          <w:tcPr>
            <w:tcW w:w="90" w:type="dxa"/>
            <w:shd w:val="clear" w:color="auto" w:fill="auto"/>
          </w:tcPr>
          <w:p w14:paraId="0119329B" w14:textId="77777777" w:rsidR="0029573E" w:rsidRPr="00607F0C" w:rsidRDefault="0029573E" w:rsidP="0029573E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B71B3B" w14:textId="784888E6" w:rsidR="0029573E" w:rsidRPr="00607F0C" w:rsidRDefault="00DB366A" w:rsidP="0029573E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51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674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997</w:t>
            </w:r>
          </w:p>
        </w:tc>
        <w:tc>
          <w:tcPr>
            <w:tcW w:w="90" w:type="dxa"/>
            <w:shd w:val="clear" w:color="auto" w:fill="auto"/>
          </w:tcPr>
          <w:p w14:paraId="119C85BF" w14:textId="77777777" w:rsidR="0029573E" w:rsidRPr="00607F0C" w:rsidRDefault="0029573E" w:rsidP="0029573E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C3B120" w14:textId="78C9911F" w:rsidR="0029573E" w:rsidRPr="00607F0C" w:rsidRDefault="00DB366A" w:rsidP="0029573E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54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844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091</w:t>
            </w:r>
          </w:p>
        </w:tc>
        <w:tc>
          <w:tcPr>
            <w:tcW w:w="90" w:type="dxa"/>
            <w:shd w:val="clear" w:color="auto" w:fill="auto"/>
          </w:tcPr>
          <w:p w14:paraId="3A6EF011" w14:textId="77777777" w:rsidR="0029573E" w:rsidRPr="00607F0C" w:rsidRDefault="0029573E" w:rsidP="0029573E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FC950A" w14:textId="16404805" w:rsidR="0029573E" w:rsidRPr="00607F0C" w:rsidRDefault="00DB366A" w:rsidP="0029573E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68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473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324</w:t>
            </w:r>
          </w:p>
        </w:tc>
      </w:tr>
      <w:tr w:rsidR="0029573E" w:rsidRPr="00607F0C" w14:paraId="236CD924" w14:textId="77777777" w:rsidTr="009E0A13">
        <w:tc>
          <w:tcPr>
            <w:tcW w:w="4329" w:type="dxa"/>
            <w:shd w:val="clear" w:color="auto" w:fill="auto"/>
          </w:tcPr>
          <w:p w14:paraId="2A4FE970" w14:textId="002E3738" w:rsidR="0029573E" w:rsidRPr="00607F0C" w:rsidRDefault="0029573E" w:rsidP="0029573E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6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6BB370B" w14:textId="16C6BA3A" w:rsidR="0029573E" w:rsidRPr="00607F0C" w:rsidRDefault="00DB366A" w:rsidP="0029573E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178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673B742A" w14:textId="77777777" w:rsidR="0029573E" w:rsidRPr="00607F0C" w:rsidRDefault="0029573E" w:rsidP="0029573E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E460EC" w14:textId="643012BB" w:rsidR="0029573E" w:rsidRPr="00607F0C" w:rsidRDefault="00DB366A" w:rsidP="0029573E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89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4A672CA1" w14:textId="77777777" w:rsidR="0029573E" w:rsidRPr="00607F0C" w:rsidRDefault="0029573E" w:rsidP="0029573E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27EFBB" w14:textId="56A6FA20" w:rsidR="0029573E" w:rsidRPr="00607F0C" w:rsidRDefault="00DB366A" w:rsidP="0029573E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792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095</w:t>
            </w:r>
          </w:p>
        </w:tc>
        <w:tc>
          <w:tcPr>
            <w:tcW w:w="90" w:type="dxa"/>
            <w:shd w:val="clear" w:color="auto" w:fill="auto"/>
          </w:tcPr>
          <w:p w14:paraId="5E24D191" w14:textId="77777777" w:rsidR="0029573E" w:rsidRPr="00607F0C" w:rsidRDefault="0029573E" w:rsidP="0029573E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889299" w14:textId="133E5EC5" w:rsidR="0029573E" w:rsidRPr="00607F0C" w:rsidRDefault="00DB366A" w:rsidP="0029573E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18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005</w:t>
            </w:r>
          </w:p>
        </w:tc>
      </w:tr>
      <w:tr w:rsidR="0029573E" w:rsidRPr="00607F0C" w14:paraId="4D664192" w14:textId="77777777" w:rsidTr="009E0A13">
        <w:tc>
          <w:tcPr>
            <w:tcW w:w="4329" w:type="dxa"/>
            <w:shd w:val="clear" w:color="auto" w:fill="auto"/>
          </w:tcPr>
          <w:p w14:paraId="21D30096" w14:textId="614BBB21" w:rsidR="0029573E" w:rsidRPr="00607F0C" w:rsidRDefault="0029573E" w:rsidP="0029573E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6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12</w:t>
            </w:r>
            <w:r w:rsidRPr="00607F0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CA5169" w14:textId="676F4258" w:rsidR="0029573E" w:rsidRPr="00607F0C" w:rsidRDefault="00DB366A" w:rsidP="0029573E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97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14:paraId="0AA1F799" w14:textId="77777777" w:rsidR="0029573E" w:rsidRPr="00607F0C" w:rsidRDefault="0029573E" w:rsidP="0029573E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462E1" w14:textId="14FDB76C" w:rsidR="0029573E" w:rsidRPr="00607F0C" w:rsidRDefault="00DB366A" w:rsidP="0029573E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972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77721159" w14:textId="77777777" w:rsidR="0029573E" w:rsidRPr="00607F0C" w:rsidRDefault="0029573E" w:rsidP="0029573E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108BB4" w14:textId="141FCE2B" w:rsidR="0029573E" w:rsidRPr="00607F0C" w:rsidRDefault="00DB366A" w:rsidP="0029573E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97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14:paraId="0BCC596D" w14:textId="4C8D69FE" w:rsidR="0029573E" w:rsidRPr="00607F0C" w:rsidRDefault="0029573E" w:rsidP="0029573E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F66C4" w14:textId="79480105" w:rsidR="0029573E" w:rsidRPr="00607F0C" w:rsidRDefault="00DB366A" w:rsidP="0029573E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993</w:t>
            </w:r>
          </w:p>
        </w:tc>
      </w:tr>
      <w:tr w:rsidR="0029573E" w:rsidRPr="00607F0C" w14:paraId="3700AF9C" w14:textId="77777777" w:rsidTr="009E0A13">
        <w:tc>
          <w:tcPr>
            <w:tcW w:w="4329" w:type="dxa"/>
            <w:shd w:val="clear" w:color="auto" w:fill="auto"/>
          </w:tcPr>
          <w:p w14:paraId="036DAC28" w14:textId="77777777" w:rsidR="0029573E" w:rsidRPr="00607F0C" w:rsidRDefault="0029573E" w:rsidP="0029573E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21CB8" w14:textId="1C0E57E1" w:rsidR="0029573E" w:rsidRPr="00607F0C" w:rsidRDefault="00DB366A" w:rsidP="0029573E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583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952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31C4847E" w14:textId="77777777" w:rsidR="0029573E" w:rsidRPr="00607F0C" w:rsidRDefault="0029573E" w:rsidP="0029573E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B9619" w14:textId="6731480E" w:rsidR="0029573E" w:rsidRPr="00607F0C" w:rsidRDefault="00DB366A" w:rsidP="0029573E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580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325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922</w:t>
            </w:r>
          </w:p>
        </w:tc>
        <w:tc>
          <w:tcPr>
            <w:tcW w:w="90" w:type="dxa"/>
            <w:shd w:val="clear" w:color="auto" w:fill="auto"/>
          </w:tcPr>
          <w:p w14:paraId="4C5A27BE" w14:textId="77777777" w:rsidR="0029573E" w:rsidRPr="00607F0C" w:rsidRDefault="0029573E" w:rsidP="0029573E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38056" w14:textId="47AE8468" w:rsidR="0029573E" w:rsidRPr="00607F0C" w:rsidRDefault="00DB366A" w:rsidP="0029573E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682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800</w:t>
            </w:r>
            <w:r w:rsidR="00BD164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509</w:t>
            </w:r>
          </w:p>
        </w:tc>
        <w:tc>
          <w:tcPr>
            <w:tcW w:w="90" w:type="dxa"/>
            <w:shd w:val="clear" w:color="auto" w:fill="auto"/>
          </w:tcPr>
          <w:p w14:paraId="364F34B1" w14:textId="77777777" w:rsidR="0029573E" w:rsidRPr="00607F0C" w:rsidRDefault="0029573E" w:rsidP="0029573E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52ECA" w14:textId="4B2B1887" w:rsidR="0029573E" w:rsidRPr="00607F0C" w:rsidRDefault="00DB366A" w:rsidP="0029573E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665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571</w:t>
            </w:r>
            <w:r w:rsidR="0029573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651</w:t>
            </w:r>
          </w:p>
        </w:tc>
      </w:tr>
    </w:tbl>
    <w:p w14:paraId="195EA49B" w14:textId="77777777" w:rsidR="00A81C9C" w:rsidRDefault="00A81C9C">
      <w:pPr>
        <w:suppressAutoHyphens w:val="0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br w:type="page"/>
      </w:r>
    </w:p>
    <w:p w14:paraId="4ECAE257" w14:textId="79BB1697" w:rsidR="00347E47" w:rsidRPr="000C3C52" w:rsidRDefault="00DB366A" w:rsidP="00CF0412">
      <w:pPr>
        <w:spacing w:before="360"/>
        <w:ind w:left="1260" w:hanging="720"/>
        <w:jc w:val="thaiDistribute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DB366A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lastRenderedPageBreak/>
        <w:t>5</w:t>
      </w:r>
      <w:r w:rsidR="00347E47" w:rsidRPr="000C3C52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.</w:t>
      </w:r>
      <w:r w:rsidRPr="00DB366A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1</w:t>
      </w:r>
      <w:r w:rsidR="00CF0412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347E47" w:rsidRPr="000C3C52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</w:p>
    <w:p w14:paraId="70CDC57F" w14:textId="5162A717" w:rsidR="00347E47" w:rsidRPr="00055B48" w:rsidRDefault="00FA722D" w:rsidP="00CF0412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highlight w:val="yellow"/>
          <w:cs/>
        </w:rPr>
      </w:pPr>
      <w:r w:rsidRPr="00FA722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220533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 </w:t>
      </w:r>
      <w:r w:rsidR="001F432A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ซึ่ง</w:t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</w:t>
      </w:r>
      <w:r w:rsidR="006353D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ด้านเครดิตที่คาดว่าจะเกิดขึ้นกับลูกหนี้การค้า</w:t>
      </w:r>
      <w:r w:rsidR="001543A3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ประมาณการโดยใช้ตารางการตั้งสำรอง</w:t>
      </w:r>
      <w:r w:rsidR="00AF27F0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ณ วันที่รายงาน</w:t>
      </w:r>
      <w:r w:rsidR="00347E47" w:rsidRPr="00220533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FA722D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220533">
        <w:rPr>
          <w:rFonts w:asciiTheme="majorBidi" w:hAnsiTheme="majorBidi" w:cstheme="majorBidi"/>
          <w:sz w:val="32"/>
          <w:szCs w:val="32"/>
          <w:cs/>
        </w:rPr>
        <w:t xml:space="preserve">รับรู้ค่าเผื่อผลขาดทุนในอัตราร้อยละ </w:t>
      </w:r>
      <w:r w:rsidR="00DB366A" w:rsidRPr="00DB366A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347E47" w:rsidRPr="0022053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347E47" w:rsidRPr="00220533">
        <w:rPr>
          <w:rFonts w:asciiTheme="majorBidi" w:hAnsiTheme="majorBidi" w:cstheme="majorBidi"/>
          <w:sz w:val="32"/>
          <w:szCs w:val="32"/>
          <w:cs/>
        </w:rPr>
        <w:t>สำหรับลูกหนี้ทุกรายการที่ค้างชำระเกินกว่า</w:t>
      </w:r>
      <w:r w:rsidR="00347E47" w:rsidRPr="0022053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B366A" w:rsidRPr="00DB366A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3961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613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47E47" w:rsidRPr="00220533">
        <w:rPr>
          <w:rFonts w:asciiTheme="majorBidi" w:hAnsiTheme="majorBidi" w:cstheme="majorBidi"/>
          <w:sz w:val="32"/>
          <w:szCs w:val="32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021BA7EE" w14:textId="22639CBB" w:rsidR="00BE1FBA" w:rsidRPr="00607F0C" w:rsidRDefault="00DB366A" w:rsidP="002042BE">
      <w:pPr>
        <w:spacing w:before="360"/>
        <w:ind w:left="547" w:hanging="547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DB366A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E112B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A05FDFE" w14:textId="622E6683" w:rsidR="00FD1F46" w:rsidRPr="00607F0C" w:rsidRDefault="00FD1F46" w:rsidP="00FD1F46">
      <w:pPr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DB366A" w:rsidRPr="00DB366A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ธันวาคม มีดังนี้</w:t>
      </w:r>
    </w:p>
    <w:p w14:paraId="52EE03BE" w14:textId="77777777" w:rsidR="00FD1F46" w:rsidRPr="00607F0C" w:rsidRDefault="00FD1F46" w:rsidP="00FD1F46">
      <w:pPr>
        <w:ind w:left="7747" w:right="-25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cs/>
          <w:lang w:val="en-US"/>
        </w:rPr>
        <w:t>:บาท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FD1F46" w:rsidRPr="00607F0C" w14:paraId="2A0A6EC9" w14:textId="77777777" w:rsidTr="00A7467D">
        <w:trPr>
          <w:trHeight w:val="23"/>
        </w:trPr>
        <w:tc>
          <w:tcPr>
            <w:tcW w:w="3760" w:type="dxa"/>
            <w:shd w:val="clear" w:color="auto" w:fill="auto"/>
          </w:tcPr>
          <w:p w14:paraId="1012745B" w14:textId="77777777" w:rsidR="00FD1F46" w:rsidRPr="00607F0C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2F0682DA" w14:textId="77777777" w:rsidR="00FD1F46" w:rsidRPr="00607F0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D6BD17" w14:textId="77777777" w:rsidR="00FD1F46" w:rsidRPr="00607F0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7420D14D" w14:textId="77777777" w:rsidR="00FD1F46" w:rsidRPr="00607F0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FD1F46" w:rsidRPr="00607F0C" w14:paraId="53557EB6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48D994" w14:textId="77777777" w:rsidR="00FD1F46" w:rsidRPr="00607F0C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ECFE453" w14:textId="77654946" w:rsidR="00FD1F46" w:rsidRPr="00607F0C" w:rsidRDefault="00DB366A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shd w:val="clear" w:color="auto" w:fill="auto"/>
          </w:tcPr>
          <w:p w14:paraId="28770AD0" w14:textId="77777777" w:rsidR="00FD1F46" w:rsidRPr="00607F0C" w:rsidRDefault="00FD1F46" w:rsidP="006209B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79E68C0D" w14:textId="68DDF2AB" w:rsidR="00FD1F46" w:rsidRPr="00607F0C" w:rsidRDefault="00DB366A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97BB4C" w14:textId="77777777" w:rsidR="00FD1F46" w:rsidRPr="00607F0C" w:rsidRDefault="00FD1F46" w:rsidP="006209B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3F90DBB" w14:textId="72B7905E" w:rsidR="00FD1F46" w:rsidRPr="00607F0C" w:rsidRDefault="00DB366A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shd w:val="clear" w:color="auto" w:fill="auto"/>
          </w:tcPr>
          <w:p w14:paraId="04907E7A" w14:textId="77777777" w:rsidR="00FD1F46" w:rsidRPr="00607F0C" w:rsidRDefault="00FD1F46" w:rsidP="006209B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650C2FF" w14:textId="7D3E638D" w:rsidR="00FD1F46" w:rsidRPr="00607F0C" w:rsidRDefault="00DB366A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7B07F8" w:rsidRPr="00607F0C" w14:paraId="73119EA8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11EAF04D" w14:textId="023FAEA7" w:rsidR="007B07F8" w:rsidRPr="00607F0C" w:rsidRDefault="007B07F8" w:rsidP="007B07F8">
            <w:pPr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="008C7860">
              <w:rPr>
                <w:rFonts w:ascii="Angsana New" w:hAnsi="Angsana New" w:cs="Angsana New"/>
                <w:lang w:val="en-US"/>
              </w:rPr>
              <w:t>-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>บริษัท</w:t>
            </w:r>
            <w:r w:rsidR="00AB0E28">
              <w:rPr>
                <w:rFonts w:ascii="Angsana New" w:hAnsi="Angsana New" w:cs="Angsana New" w:hint="cs"/>
                <w:cs/>
                <w:lang w:val="en-US"/>
              </w:rPr>
              <w:t>ย่อย</w:t>
            </w:r>
          </w:p>
        </w:tc>
        <w:tc>
          <w:tcPr>
            <w:tcW w:w="1224" w:type="dxa"/>
            <w:shd w:val="clear" w:color="auto" w:fill="auto"/>
          </w:tcPr>
          <w:p w14:paraId="7D1167D3" w14:textId="25C4C7DF" w:rsidR="007B07F8" w:rsidRPr="00607F0C" w:rsidRDefault="00AB0E28" w:rsidP="00AB0E28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FC91027" w14:textId="77777777" w:rsidR="007B07F8" w:rsidRPr="00607F0C" w:rsidRDefault="007B07F8" w:rsidP="007B07F8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7F7D5D70" w14:textId="54B60DCB" w:rsidR="007B07F8" w:rsidRPr="00607F0C" w:rsidRDefault="00AB0E28" w:rsidP="00AB0E28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769783" w14:textId="77777777" w:rsidR="007B07F8" w:rsidRPr="00607F0C" w:rsidRDefault="007B07F8" w:rsidP="007B07F8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6B9F3FF3" w14:textId="580F3C37" w:rsidR="007B07F8" w:rsidRPr="00607F0C" w:rsidRDefault="00DB366A" w:rsidP="007B07F8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81</w:t>
            </w:r>
            <w:r w:rsidR="00AB0E2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  <w:r w:rsidR="00AB0E2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5765326E" w14:textId="77777777" w:rsidR="007B07F8" w:rsidRPr="00607F0C" w:rsidRDefault="007B07F8" w:rsidP="007B07F8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604C8831" w14:textId="72441037" w:rsidR="007B07F8" w:rsidRPr="00607F0C" w:rsidRDefault="008B1647" w:rsidP="008B1647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C7591" w:rsidRPr="00607F0C" w14:paraId="205E9B63" w14:textId="77777777" w:rsidTr="008B1647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325317B" w14:textId="2B76A601" w:rsidR="001C7591" w:rsidRPr="00607F0C" w:rsidRDefault="001C7591" w:rsidP="001C7591">
            <w:pPr>
              <w:ind w:left="45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="008C7860">
              <w:rPr>
                <w:rFonts w:ascii="Angsana New" w:hAnsi="Angsana New" w:cs="Angsana New"/>
                <w:lang w:val="en-US"/>
              </w:rPr>
              <w:t>-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E7F082" w14:textId="6450B678" w:rsidR="001C7591" w:rsidRPr="00607F0C" w:rsidRDefault="00DB366A" w:rsidP="001C759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51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530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102873D" w14:textId="77777777" w:rsidR="001C7591" w:rsidRPr="00607F0C" w:rsidRDefault="001C7591" w:rsidP="001C7591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490B0B19" w14:textId="46D29E12" w:rsidR="001C7591" w:rsidRPr="00D56B19" w:rsidRDefault="00DB366A" w:rsidP="001C759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26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530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B5930D" w14:textId="77777777" w:rsidR="001C7591" w:rsidRPr="00607F0C" w:rsidRDefault="001C7591" w:rsidP="001C7591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732D1" w14:textId="0EDE9028" w:rsidR="001C7591" w:rsidRPr="00607F0C" w:rsidRDefault="00DB366A" w:rsidP="001C759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51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530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29C52E47" w14:textId="77777777" w:rsidR="001C7591" w:rsidRPr="00607F0C" w:rsidRDefault="001C7591" w:rsidP="001C7591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8D3608" w14:textId="39767175" w:rsidR="001C7591" w:rsidRPr="00D56B19" w:rsidRDefault="00DB366A" w:rsidP="001C759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26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530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1C7591" w:rsidRPr="00607F0C" w14:paraId="020008C7" w14:textId="77777777" w:rsidTr="008B1647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4CAF53EC" w14:textId="77777777" w:rsidR="001C7591" w:rsidRPr="00607F0C" w:rsidRDefault="001C7591" w:rsidP="001C7591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35C52" w14:textId="66613FC3" w:rsidR="001C7591" w:rsidRDefault="00DB366A" w:rsidP="001C759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51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530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669C2F4" w14:textId="77777777" w:rsidR="001C7591" w:rsidRPr="00607F0C" w:rsidRDefault="001C7591" w:rsidP="001C7591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8EC93" w14:textId="52B45BD3" w:rsidR="001C7591" w:rsidRPr="00D56B19" w:rsidRDefault="00DB366A" w:rsidP="001C759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26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530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E488663" w14:textId="77777777" w:rsidR="001C7591" w:rsidRPr="00607F0C" w:rsidRDefault="001C7591" w:rsidP="001C7591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86CA4" w14:textId="532DEF18" w:rsidR="001C7591" w:rsidRPr="00607F0C" w:rsidRDefault="00DB366A" w:rsidP="001C759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132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530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1E4C9FE7" w14:textId="77777777" w:rsidR="001C7591" w:rsidRPr="00607F0C" w:rsidRDefault="001C7591" w:rsidP="001C7591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F2FF7" w14:textId="12F83AE2" w:rsidR="001C7591" w:rsidRPr="00D56B19" w:rsidRDefault="00DB366A" w:rsidP="001C7591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26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530</w:t>
            </w:r>
            <w:r w:rsidR="001C7591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52FB8CB7" w14:textId="67E3F720" w:rsidR="008B1647" w:rsidRPr="00727B96" w:rsidRDefault="008B1647" w:rsidP="00A44681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727B9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2565</w:t>
      </w:r>
      <w:r w:rsidRPr="00727B9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บริษัทมีเงินให้กู้ยืมระยะสั้นแก่บริษัทย่อยครบกำหนดชำระวันที่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28</w:t>
      </w:r>
      <w:r w:rsidRPr="00727B9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2566</w:t>
      </w:r>
      <w:r w:rsidRPr="00727B9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โดยมีอัตราดอกเบี้ยร้อยละ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0</w:t>
      </w:r>
      <w:r w:rsidRPr="00727B96">
        <w:rPr>
          <w:rFonts w:ascii="Angsana New" w:hAnsi="Angsana New" w:cs="Angsana New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50</w:t>
      </w:r>
      <w:r w:rsidRPr="00727B9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>ต่อปี และไม่มีหลักประกัน</w:t>
      </w:r>
      <w:r w:rsidR="00B30D5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A733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 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727B9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2564</w:t>
      </w:r>
      <w:r w:rsidRPr="00727B9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A733E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="00DA733E">
        <w:rPr>
          <w:rFonts w:ascii="Angsana New" w:hAnsi="Angsana New" w:cs="Angsana New"/>
          <w:sz w:val="32"/>
          <w:szCs w:val="32"/>
          <w:lang w:val="en-US"/>
        </w:rPr>
        <w:br/>
      </w:r>
      <w:r w:rsidR="00DA733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ได้จัดประเภทเป็นเงินให้กู้ยืมระยะยาวแก่บริษัทย่อย (ดูหมายเหตุข้อ </w:t>
      </w:r>
      <w:r w:rsidR="00DA733E">
        <w:rPr>
          <w:rFonts w:ascii="Angsana New" w:hAnsi="Angsana New" w:cs="Angsana New"/>
          <w:sz w:val="32"/>
          <w:szCs w:val="32"/>
          <w:lang w:val="en-US"/>
        </w:rPr>
        <w:t>13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41912A6C" w14:textId="75C0D592" w:rsidR="00FD1F46" w:rsidRDefault="00FD1F46" w:rsidP="00A44681">
      <w:pPr>
        <w:spacing w:before="12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727B96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บริษัทมีเงินให้</w:t>
      </w:r>
      <w:r w:rsidRPr="00727B96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กู้ยืมระยะสั้นแก่บริษัทอื่น</w:t>
      </w:r>
      <w:r w:rsidRPr="00727B96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เป็นเงินให้กู้ยืม</w:t>
      </w:r>
      <w:r w:rsidRPr="00727B96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ในรูป</w:t>
      </w:r>
      <w:r w:rsidRPr="00727B96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ตั๋วสัญญาใช้เงินประเภทเมื่อ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ทวงถาม </w:t>
      </w:r>
      <w:r w:rsidRPr="0064316D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โดยมีอัตราดอกเบี้ยร้อยละ</w:t>
      </w:r>
      <w:r w:rsidRPr="0064316D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DB366A" w:rsidRPr="00DB366A">
        <w:rPr>
          <w:rFonts w:ascii="Angsana New" w:hAnsi="Angsana New" w:cs="Angsana New"/>
          <w:spacing w:val="4"/>
          <w:sz w:val="32"/>
          <w:szCs w:val="32"/>
          <w:lang w:val="en-US"/>
        </w:rPr>
        <w:t>2</w:t>
      </w:r>
      <w:r w:rsidRPr="0064316D">
        <w:rPr>
          <w:rFonts w:ascii="Angsana New" w:hAnsi="Angsana New" w:cs="Angsana New"/>
          <w:spacing w:val="4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pacing w:val="4"/>
          <w:sz w:val="32"/>
          <w:szCs w:val="32"/>
          <w:lang w:val="en-US"/>
        </w:rPr>
        <w:t>80</w:t>
      </w:r>
      <w:r w:rsidRPr="0064316D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Pr="0064316D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ถึง </w:t>
      </w:r>
      <w:r w:rsidR="00DB366A" w:rsidRPr="00DB366A">
        <w:rPr>
          <w:rFonts w:ascii="Angsana New" w:hAnsi="Angsana New" w:cs="Angsana New"/>
          <w:spacing w:val="4"/>
          <w:sz w:val="32"/>
          <w:szCs w:val="32"/>
          <w:lang w:val="en-US"/>
        </w:rPr>
        <w:t>6</w:t>
      </w:r>
      <w:r w:rsidRPr="0064316D">
        <w:rPr>
          <w:rFonts w:ascii="Angsana New" w:hAnsi="Angsana New" w:cs="Angsana New"/>
          <w:spacing w:val="4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pacing w:val="4"/>
          <w:sz w:val="32"/>
          <w:szCs w:val="32"/>
          <w:lang w:val="en-US"/>
        </w:rPr>
        <w:t>25</w:t>
      </w:r>
      <w:r w:rsidRPr="0064316D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Pr="0064316D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ต่อปี </w:t>
      </w:r>
      <w:r w:rsidR="00DA733E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และร้อยละ </w:t>
      </w:r>
      <w:r w:rsidR="00DA733E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3.60 </w:t>
      </w:r>
      <w:r w:rsidR="00DA733E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ถึง </w:t>
      </w:r>
      <w:r w:rsidR="00DA733E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6.25 </w:t>
      </w:r>
      <w:r w:rsidR="00DA733E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ต่อปี สำหรับปี </w:t>
      </w:r>
      <w:r w:rsidR="00DA733E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2565 </w:t>
      </w:r>
      <w:r w:rsidR="00DA733E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และ </w:t>
      </w:r>
      <w:r w:rsidR="00DA733E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2564 </w:t>
      </w:r>
      <w:r w:rsidR="00DA733E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ตามลำดับ </w:t>
      </w:r>
      <w:r w:rsidRPr="0064316D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และไม่มีหลักประกัน</w:t>
      </w:r>
    </w:p>
    <w:p w14:paraId="3D076158" w14:textId="77777777" w:rsidR="00E24806" w:rsidRDefault="00E2480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F2D7DC0" w14:textId="1D70C380" w:rsidR="00BE1FBA" w:rsidRPr="00607F0C" w:rsidRDefault="00DB366A" w:rsidP="002042BE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B366A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7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FBA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4F3DFEFF" w14:textId="4A291E1E" w:rsidR="00BE1FBA" w:rsidRPr="00607F0C" w:rsidRDefault="00BE1FBA" w:rsidP="00BE1FBA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186C6B15" w14:textId="77777777" w:rsidR="00BE1FBA" w:rsidRPr="00607F0C" w:rsidRDefault="00BE1FBA" w:rsidP="00BE1FBA">
      <w:pPr>
        <w:ind w:left="360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BE1FBA" w:rsidRPr="00607F0C" w14:paraId="0FEF7B60" w14:textId="77777777" w:rsidTr="00A7467D">
        <w:trPr>
          <w:trHeight w:val="23"/>
        </w:trPr>
        <w:tc>
          <w:tcPr>
            <w:tcW w:w="3762" w:type="dxa"/>
            <w:shd w:val="clear" w:color="auto" w:fill="auto"/>
          </w:tcPr>
          <w:p w14:paraId="1254D46E" w14:textId="77777777" w:rsidR="00BE1FBA" w:rsidRPr="00607F0C" w:rsidRDefault="00BE1FBA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  <w:gridSpan w:val="3"/>
            <w:shd w:val="clear" w:color="auto" w:fill="auto"/>
          </w:tcPr>
          <w:p w14:paraId="5B664498" w14:textId="77777777" w:rsidR="00BE1FBA" w:rsidRPr="00607F0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6263BE" w14:textId="77777777" w:rsidR="00BE1FBA" w:rsidRPr="00607F0C" w:rsidRDefault="00BE1FBA" w:rsidP="00A4468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5"/>
            <w:shd w:val="clear" w:color="auto" w:fill="auto"/>
          </w:tcPr>
          <w:p w14:paraId="429958C6" w14:textId="77777777" w:rsidR="00BE1FBA" w:rsidRPr="00607F0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6D25" w:rsidRPr="00436D25" w14:paraId="408DE6CF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715CC460" w14:textId="77777777" w:rsidR="00436D25" w:rsidRPr="00607F0C" w:rsidRDefault="00436D25" w:rsidP="00436D25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E6810D" w14:textId="395C5453" w:rsidR="00436D25" w:rsidRPr="00607F0C" w:rsidRDefault="00DB366A" w:rsidP="00436D2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shd w:val="clear" w:color="auto" w:fill="auto"/>
          </w:tcPr>
          <w:p w14:paraId="3BF19209" w14:textId="77777777" w:rsidR="00436D25" w:rsidRPr="00607F0C" w:rsidRDefault="00436D25" w:rsidP="00436D25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D7C3398" w14:textId="15556874" w:rsidR="00436D25" w:rsidRPr="00607F0C" w:rsidRDefault="00DB366A" w:rsidP="00436D2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D41D44" w14:textId="77777777" w:rsidR="00436D25" w:rsidRPr="00607F0C" w:rsidRDefault="00436D25" w:rsidP="00436D25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473ABBE" w14:textId="55A17E8E" w:rsidR="00436D25" w:rsidRPr="00607F0C" w:rsidRDefault="00DB366A" w:rsidP="00436D2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shd w:val="clear" w:color="auto" w:fill="auto"/>
          </w:tcPr>
          <w:p w14:paraId="24908366" w14:textId="77777777" w:rsidR="00436D25" w:rsidRPr="00607F0C" w:rsidRDefault="00436D25" w:rsidP="00436D2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70D9EB2" w14:textId="022390C7" w:rsidR="00436D25" w:rsidRPr="00607F0C" w:rsidRDefault="00DB366A" w:rsidP="00436D2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BE1FBA" w:rsidRPr="00607F0C" w14:paraId="54BF0D09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717A0A6" w14:textId="77777777" w:rsidR="00BE1FBA" w:rsidRPr="00607F0C" w:rsidRDefault="00BE1FBA" w:rsidP="00A4468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24" w:type="dxa"/>
            <w:shd w:val="clear" w:color="auto" w:fill="auto"/>
          </w:tcPr>
          <w:p w14:paraId="407AED40" w14:textId="498C0F80" w:rsidR="00D80E7E" w:rsidRPr="00607F0C" w:rsidRDefault="00DB366A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521</w:t>
            </w:r>
            <w:r w:rsidR="00D80E7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832</w:t>
            </w:r>
            <w:r w:rsidR="00D80E7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968</w:t>
            </w:r>
          </w:p>
        </w:tc>
        <w:tc>
          <w:tcPr>
            <w:tcW w:w="86" w:type="dxa"/>
            <w:shd w:val="clear" w:color="auto" w:fill="auto"/>
          </w:tcPr>
          <w:p w14:paraId="46EC8E23" w14:textId="77777777" w:rsidR="00BE1FBA" w:rsidRPr="00607F0C" w:rsidRDefault="00BE1FBA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C159F0A" w14:textId="0F61B9FC" w:rsidR="00BE1FBA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675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970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016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834A07" w14:textId="77777777" w:rsidR="00BE1FBA" w:rsidRPr="00607F0C" w:rsidRDefault="00BE1FBA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BBBD114" w14:textId="3CF715D9" w:rsidR="00BE1FBA" w:rsidRPr="00607F0C" w:rsidRDefault="00DB366A" w:rsidP="00A4468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519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803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241</w:t>
            </w:r>
          </w:p>
        </w:tc>
        <w:tc>
          <w:tcPr>
            <w:tcW w:w="86" w:type="dxa"/>
            <w:shd w:val="clear" w:color="auto" w:fill="auto"/>
          </w:tcPr>
          <w:p w14:paraId="0F509A46" w14:textId="77777777" w:rsidR="00BE1FBA" w:rsidRPr="00607F0C" w:rsidRDefault="00BE1FBA" w:rsidP="00A4468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223B3723" w14:textId="4076E18C" w:rsidR="00BE1FBA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675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385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171</w:t>
            </w:r>
          </w:p>
        </w:tc>
      </w:tr>
      <w:tr w:rsidR="008A5F2C" w:rsidRPr="00607F0C" w14:paraId="763B03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063EB82" w14:textId="30F43281" w:rsidR="008A5F2C" w:rsidRPr="00607F0C" w:rsidRDefault="008A5F2C" w:rsidP="008A5F2C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  <w:shd w:val="clear" w:color="auto" w:fill="auto"/>
          </w:tcPr>
          <w:p w14:paraId="544EC0E1" w14:textId="3A452A10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</w:t>
            </w:r>
            <w:r w:rsidR="00D80E7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715</w:t>
            </w:r>
            <w:r w:rsidR="00D80E7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034</w:t>
            </w:r>
          </w:p>
        </w:tc>
        <w:tc>
          <w:tcPr>
            <w:tcW w:w="86" w:type="dxa"/>
            <w:shd w:val="clear" w:color="auto" w:fill="auto"/>
          </w:tcPr>
          <w:p w14:paraId="6C4A4BBB" w14:textId="77777777" w:rsidR="008A5F2C" w:rsidRPr="00607F0C" w:rsidRDefault="008A5F2C" w:rsidP="008A5F2C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9483686" w14:textId="2A77F6C3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769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125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609A9A" w14:textId="77777777" w:rsidR="008A5F2C" w:rsidRPr="00607F0C" w:rsidRDefault="008A5F2C" w:rsidP="008A5F2C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1803C0" w14:textId="21EB7B04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715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034</w:t>
            </w:r>
          </w:p>
        </w:tc>
        <w:tc>
          <w:tcPr>
            <w:tcW w:w="86" w:type="dxa"/>
            <w:shd w:val="clear" w:color="auto" w:fill="auto"/>
          </w:tcPr>
          <w:p w14:paraId="4754B59D" w14:textId="77777777" w:rsidR="008A5F2C" w:rsidRPr="00607F0C" w:rsidRDefault="008A5F2C" w:rsidP="008A5F2C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7C83236" w14:textId="271840DB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769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125</w:t>
            </w:r>
          </w:p>
        </w:tc>
      </w:tr>
      <w:tr w:rsidR="008A5F2C" w:rsidRPr="00607F0C" w14:paraId="7FAA47F8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10FB1EA" w14:textId="77777777" w:rsidR="008A5F2C" w:rsidRPr="00607F0C" w:rsidRDefault="008A5F2C" w:rsidP="008A5F2C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24" w:type="dxa"/>
            <w:shd w:val="clear" w:color="auto" w:fill="auto"/>
          </w:tcPr>
          <w:p w14:paraId="62293140" w14:textId="3B7D1BCA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121</w:t>
            </w:r>
            <w:r w:rsidR="00D80E7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870</w:t>
            </w:r>
            <w:r w:rsidR="00D80E7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524</w:t>
            </w:r>
          </w:p>
        </w:tc>
        <w:tc>
          <w:tcPr>
            <w:tcW w:w="86" w:type="dxa"/>
            <w:shd w:val="clear" w:color="auto" w:fill="auto"/>
          </w:tcPr>
          <w:p w14:paraId="61535CE2" w14:textId="77777777" w:rsidR="008A5F2C" w:rsidRPr="00607F0C" w:rsidRDefault="008A5F2C" w:rsidP="008A5F2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61F34E0" w14:textId="1890DA10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106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137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791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63C4900" w14:textId="77777777" w:rsidR="008A5F2C" w:rsidRPr="00607F0C" w:rsidRDefault="008A5F2C" w:rsidP="008A5F2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1C92D63" w14:textId="0D1131E7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77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307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490</w:t>
            </w:r>
          </w:p>
        </w:tc>
        <w:tc>
          <w:tcPr>
            <w:tcW w:w="86" w:type="dxa"/>
            <w:shd w:val="clear" w:color="auto" w:fill="auto"/>
          </w:tcPr>
          <w:p w14:paraId="2DDF0522" w14:textId="77777777" w:rsidR="008A5F2C" w:rsidRPr="00607F0C" w:rsidRDefault="008A5F2C" w:rsidP="008A5F2C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FD4BED8" w14:textId="075773D4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68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754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790</w:t>
            </w:r>
          </w:p>
        </w:tc>
      </w:tr>
      <w:tr w:rsidR="008A5F2C" w:rsidRPr="00607F0C" w14:paraId="63FAC96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297FDB0" w14:textId="77777777" w:rsidR="008A5F2C" w:rsidRPr="00607F0C" w:rsidRDefault="008A5F2C" w:rsidP="008A5F2C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24" w:type="dxa"/>
            <w:shd w:val="clear" w:color="auto" w:fill="auto"/>
          </w:tcPr>
          <w:p w14:paraId="5BEC27DF" w14:textId="34851800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330</w:t>
            </w:r>
            <w:r w:rsidR="00D80E7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506</w:t>
            </w:r>
            <w:r w:rsidR="00D80E7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059</w:t>
            </w:r>
          </w:p>
        </w:tc>
        <w:tc>
          <w:tcPr>
            <w:tcW w:w="86" w:type="dxa"/>
            <w:shd w:val="clear" w:color="auto" w:fill="auto"/>
          </w:tcPr>
          <w:p w14:paraId="0DC2752D" w14:textId="77777777" w:rsidR="008A5F2C" w:rsidRPr="00607F0C" w:rsidRDefault="008A5F2C" w:rsidP="008A5F2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815E6AF" w14:textId="3A1E26A1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312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845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297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3FAF46" w14:textId="77777777" w:rsidR="008A5F2C" w:rsidRPr="00607F0C" w:rsidRDefault="008A5F2C" w:rsidP="008A5F2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533F941" w14:textId="36B68651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241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733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611</w:t>
            </w:r>
          </w:p>
        </w:tc>
        <w:tc>
          <w:tcPr>
            <w:tcW w:w="86" w:type="dxa"/>
            <w:shd w:val="clear" w:color="auto" w:fill="auto"/>
          </w:tcPr>
          <w:p w14:paraId="45EE10F3" w14:textId="77777777" w:rsidR="008A5F2C" w:rsidRPr="00607F0C" w:rsidRDefault="008A5F2C" w:rsidP="008A5F2C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90D080D" w14:textId="30D721C7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235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938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438</w:t>
            </w:r>
          </w:p>
        </w:tc>
      </w:tr>
      <w:tr w:rsidR="008A5F2C" w:rsidRPr="00607F0C" w14:paraId="77E4750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70CE609" w14:textId="77777777" w:rsidR="008A5F2C" w:rsidRPr="00607F0C" w:rsidRDefault="008A5F2C" w:rsidP="008A5F2C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34E19F8B" w14:textId="181029AB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D80E7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922</w:t>
            </w:r>
            <w:r w:rsidR="00D80E7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243</w:t>
            </w:r>
          </w:p>
        </w:tc>
        <w:tc>
          <w:tcPr>
            <w:tcW w:w="86" w:type="dxa"/>
            <w:shd w:val="clear" w:color="auto" w:fill="auto"/>
          </w:tcPr>
          <w:p w14:paraId="4EB25AC8" w14:textId="77777777" w:rsidR="008A5F2C" w:rsidRPr="00607F0C" w:rsidRDefault="008A5F2C" w:rsidP="008A5F2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5188D8" w14:textId="13038F7F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19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738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770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FB864E" w14:textId="77777777" w:rsidR="008A5F2C" w:rsidRPr="00607F0C" w:rsidRDefault="008A5F2C" w:rsidP="008A5F2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595C553F" w14:textId="6DEAAAC0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922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243</w:t>
            </w:r>
          </w:p>
        </w:tc>
        <w:tc>
          <w:tcPr>
            <w:tcW w:w="86" w:type="dxa"/>
            <w:shd w:val="clear" w:color="auto" w:fill="auto"/>
          </w:tcPr>
          <w:p w14:paraId="463F35EA" w14:textId="77777777" w:rsidR="008A5F2C" w:rsidRPr="00607F0C" w:rsidRDefault="008A5F2C" w:rsidP="008A5F2C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02043EA8" w14:textId="4115FA3C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19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459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153</w:t>
            </w:r>
          </w:p>
        </w:tc>
      </w:tr>
      <w:tr w:rsidR="008A5F2C" w:rsidRPr="00607F0C" w14:paraId="0C0492B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26B01D1" w14:textId="77777777" w:rsidR="008A5F2C" w:rsidRPr="00607F0C" w:rsidRDefault="008A5F2C" w:rsidP="008A5F2C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รวม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2E3158D0" w14:textId="087B9348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981</w:t>
            </w:r>
            <w:r w:rsidR="00D80E7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846</w:t>
            </w:r>
            <w:r w:rsidR="00D80E7E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828</w:t>
            </w:r>
          </w:p>
        </w:tc>
        <w:tc>
          <w:tcPr>
            <w:tcW w:w="86" w:type="dxa"/>
            <w:shd w:val="clear" w:color="auto" w:fill="auto"/>
          </w:tcPr>
          <w:p w14:paraId="3628EBA5" w14:textId="77777777" w:rsidR="008A5F2C" w:rsidRPr="00607F0C" w:rsidRDefault="008A5F2C" w:rsidP="008A5F2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AE4E8BD" w14:textId="278BD704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119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460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999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AC185A9" w14:textId="77777777" w:rsidR="008A5F2C" w:rsidRPr="00607F0C" w:rsidRDefault="008A5F2C" w:rsidP="008A5F2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0D31668F" w14:textId="1C274363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846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481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619</w:t>
            </w:r>
          </w:p>
        </w:tc>
        <w:tc>
          <w:tcPr>
            <w:tcW w:w="86" w:type="dxa"/>
            <w:shd w:val="clear" w:color="auto" w:fill="auto"/>
          </w:tcPr>
          <w:p w14:paraId="3B383E56" w14:textId="77777777" w:rsidR="008A5F2C" w:rsidRPr="00607F0C" w:rsidRDefault="008A5F2C" w:rsidP="008A5F2C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77BC4088" w14:textId="07913EAA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004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306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677</w:t>
            </w:r>
          </w:p>
        </w:tc>
      </w:tr>
      <w:tr w:rsidR="008A5F2C" w:rsidRPr="00607F0C" w14:paraId="4F2DEB3E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67CA915" w14:textId="50D59DE8" w:rsidR="008A5F2C" w:rsidRPr="00607F0C" w:rsidRDefault="008A5F2C" w:rsidP="008A5F2C">
            <w:pPr>
              <w:spacing w:line="340" w:lineRule="exact"/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7F0C">
              <w:rPr>
                <w:rFonts w:ascii="Angsana New" w:hAnsi="Angsana New" w:cs="Angsana New"/>
                <w:cs/>
              </w:rPr>
              <w:t xml:space="preserve">  ค่าเผื่อการลดมูลค่าของสินค้า</w:t>
            </w:r>
            <w:r>
              <w:rPr>
                <w:rFonts w:ascii="Angsana New" w:hAnsi="Angsana New" w:cs="Angsana New" w:hint="cs"/>
                <w:cs/>
              </w:rPr>
              <w:t>คงเหลือ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6F4C1E" w14:textId="1E044922" w:rsidR="008A5F2C" w:rsidRPr="00607F0C" w:rsidRDefault="00D80E7E" w:rsidP="00DC09F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951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248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3C7EB4C" w14:textId="77777777" w:rsidR="008A5F2C" w:rsidRPr="00607F0C" w:rsidRDefault="008A5F2C" w:rsidP="008A5F2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A98A0" w14:textId="46DC88A1" w:rsidR="008A5F2C" w:rsidRPr="00607F0C" w:rsidRDefault="008A5F2C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226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189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DE200C" w14:textId="77777777" w:rsidR="008A5F2C" w:rsidRPr="00607F0C" w:rsidRDefault="008A5F2C" w:rsidP="008A5F2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8031BE" w14:textId="5DE5BCB3" w:rsidR="008A5F2C" w:rsidRPr="00607F0C" w:rsidRDefault="00DC09F2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951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248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5012782" w14:textId="77777777" w:rsidR="008A5F2C" w:rsidRPr="00607F0C" w:rsidRDefault="008A5F2C" w:rsidP="008A5F2C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5565C5" w14:textId="755A8DAC" w:rsidR="008A5F2C" w:rsidRPr="00607F0C" w:rsidRDefault="008A5F2C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226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189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8A5F2C" w:rsidRPr="00607F0C" w14:paraId="688E8C22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FA6779A" w14:textId="16AFB57E" w:rsidR="008A5F2C" w:rsidRPr="00607F0C" w:rsidRDefault="008A5F2C" w:rsidP="008A5F2C">
            <w:pPr>
              <w:tabs>
                <w:tab w:val="right" w:pos="3870"/>
              </w:tabs>
              <w:spacing w:line="340" w:lineRule="exact"/>
              <w:ind w:left="450" w:right="324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s/>
                <w:lang w:val="en-US"/>
              </w:rPr>
              <w:t xml:space="preserve">สินค้าคงเหลือ </w:t>
            </w:r>
            <w:r w:rsidR="004D27CC">
              <w:rPr>
                <w:rFonts w:ascii="Angsana New" w:hAnsi="Angsana New" w:cs="Angsana New"/>
                <w:lang w:val="en-US"/>
              </w:rPr>
              <w:t>-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70CC3" w14:textId="47A984D7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977</w:t>
            </w:r>
            <w:r w:rsidR="00EF587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895</w:t>
            </w:r>
            <w:r w:rsidR="00EF587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580</w:t>
            </w:r>
          </w:p>
        </w:tc>
        <w:tc>
          <w:tcPr>
            <w:tcW w:w="86" w:type="dxa"/>
            <w:shd w:val="clear" w:color="auto" w:fill="auto"/>
          </w:tcPr>
          <w:p w14:paraId="60C1690F" w14:textId="77777777" w:rsidR="008A5F2C" w:rsidRPr="00607F0C" w:rsidRDefault="008A5F2C" w:rsidP="008A5F2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84494" w14:textId="015ED14C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117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234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810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9BE3B1" w14:textId="77777777" w:rsidR="008A5F2C" w:rsidRPr="00607F0C" w:rsidRDefault="008A5F2C" w:rsidP="008A5F2C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D5F1" w14:textId="0A4142ED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842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530</w:t>
            </w:r>
            <w:r w:rsidR="00DC09F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371</w:t>
            </w:r>
          </w:p>
        </w:tc>
        <w:tc>
          <w:tcPr>
            <w:tcW w:w="86" w:type="dxa"/>
            <w:shd w:val="clear" w:color="auto" w:fill="auto"/>
          </w:tcPr>
          <w:p w14:paraId="7D6E53D1" w14:textId="77777777" w:rsidR="008A5F2C" w:rsidRPr="00607F0C" w:rsidRDefault="008A5F2C" w:rsidP="008A5F2C">
            <w:pPr>
              <w:snapToGrid w:val="0"/>
              <w:spacing w:line="340" w:lineRule="exact"/>
              <w:ind w:righ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26DE4" w14:textId="6F50DC84" w:rsidR="008A5F2C" w:rsidRPr="00607F0C" w:rsidRDefault="00DB366A" w:rsidP="008A5F2C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002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080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488</w:t>
            </w:r>
          </w:p>
        </w:tc>
      </w:tr>
    </w:tbl>
    <w:p w14:paraId="5C60B90D" w14:textId="60D29705" w:rsidR="00A7467D" w:rsidRPr="00607F0C" w:rsidRDefault="00FE0EEB" w:rsidP="00E24806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ต้นทุน</w:t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ของสินค้าคงเหลือ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ที่บั</w:t>
      </w:r>
      <w:r w:rsidR="00B63AA3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ทึกเป็น</w:t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และได้รวมในบัญชีต้นทุนขาย</w:t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</w:t>
      </w:r>
      <w:r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งบการเงินเฉพาะกิจการ</w:t>
      </w:r>
      <w:r w:rsidR="00A7467D"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สำหรับปีสิ้นสุดวันที่ </w:t>
      </w:r>
      <w:r w:rsidR="00DB366A" w:rsidRPr="00DB366A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A7467D"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="00A7467D"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มีดังนี้</w:t>
      </w:r>
    </w:p>
    <w:p w14:paraId="05A80802" w14:textId="54BB46F6" w:rsidR="00A7467D" w:rsidRPr="00607F0C" w:rsidRDefault="00A7467D" w:rsidP="00A7467D">
      <w:pPr>
        <w:ind w:left="7747" w:right="-153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cs/>
          <w:lang w:val="en-US"/>
        </w:rPr>
        <w:t>: ล้านบาท</w:t>
      </w:r>
    </w:p>
    <w:tbl>
      <w:tblPr>
        <w:tblW w:w="892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0"/>
        <w:gridCol w:w="101"/>
        <w:gridCol w:w="1209"/>
        <w:gridCol w:w="6"/>
        <w:gridCol w:w="84"/>
        <w:gridCol w:w="6"/>
        <w:gridCol w:w="1260"/>
        <w:gridCol w:w="110"/>
        <w:gridCol w:w="1173"/>
        <w:gridCol w:w="6"/>
      </w:tblGrid>
      <w:tr w:rsidR="00A7467D" w:rsidRPr="00607F0C" w14:paraId="6D45A145" w14:textId="77777777" w:rsidTr="00EB657F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A47F7DD" w14:textId="77777777" w:rsidR="00A7467D" w:rsidRPr="00607F0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5FCA988" w14:textId="77777777" w:rsidR="00A7467D" w:rsidRPr="00607F0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900B4D9" w14:textId="77777777" w:rsidR="00A7467D" w:rsidRPr="00607F0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4"/>
            <w:shd w:val="clear" w:color="auto" w:fill="auto"/>
          </w:tcPr>
          <w:p w14:paraId="0B26DEFF" w14:textId="77777777" w:rsidR="00A7467D" w:rsidRPr="00607F0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A7467D" w:rsidRPr="00607F0C" w14:paraId="7159405E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2348BC98" w14:textId="77777777" w:rsidR="00A7467D" w:rsidRPr="00607F0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877D5AE" w14:textId="0F5FDE87" w:rsidR="00A7467D" w:rsidRPr="00607F0C" w:rsidRDefault="00DB366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01" w:type="dxa"/>
            <w:shd w:val="clear" w:color="auto" w:fill="auto"/>
          </w:tcPr>
          <w:p w14:paraId="684D5278" w14:textId="77777777" w:rsidR="00A7467D" w:rsidRPr="00607F0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961B2C3" w14:textId="5346331E" w:rsidR="00A7467D" w:rsidRPr="00607F0C" w:rsidRDefault="00DB366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13D5A2" w14:textId="77777777" w:rsidR="00A7467D" w:rsidRPr="00607F0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F765D0" w14:textId="49814258" w:rsidR="00A7467D" w:rsidRPr="00607F0C" w:rsidRDefault="00DB366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10" w:type="dxa"/>
            <w:shd w:val="clear" w:color="auto" w:fill="auto"/>
          </w:tcPr>
          <w:p w14:paraId="6909E514" w14:textId="77777777" w:rsidR="00A7467D" w:rsidRPr="00607F0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3BA62EAC" w14:textId="34B4DC49" w:rsidR="00A7467D" w:rsidRPr="00607F0C" w:rsidRDefault="00DB366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A7467D" w:rsidRPr="00607F0C" w14:paraId="414E68D5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080745B8" w14:textId="09838A85" w:rsidR="00166F9A" w:rsidRPr="00EB657F" w:rsidRDefault="00166F9A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</w:t>
            </w:r>
            <w:r w:rsidR="00A7467D" w:rsidRPr="00607F0C">
              <w:rPr>
                <w:rFonts w:ascii="Angsana New" w:hAnsi="Angsana New" w:cs="Angsana New"/>
                <w:cs/>
              </w:rPr>
              <w:t>ของสินค้าคงเหลือที่รับรู้เป็นค่าใช้จ่าย</w:t>
            </w:r>
          </w:p>
        </w:tc>
        <w:tc>
          <w:tcPr>
            <w:tcW w:w="1210" w:type="dxa"/>
            <w:shd w:val="clear" w:color="auto" w:fill="auto"/>
          </w:tcPr>
          <w:p w14:paraId="1A0A6928" w14:textId="5ACAF2C0" w:rsidR="00642F0B" w:rsidRPr="00607F0C" w:rsidRDefault="00642F0B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1C70D7AF" w14:textId="77777777" w:rsidR="00A7467D" w:rsidRPr="00607F0C" w:rsidRDefault="00A7467D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00F183C" w14:textId="36CFA3D1" w:rsidR="008326D6" w:rsidRPr="00607F0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E219076" w14:textId="77777777" w:rsidR="00A7467D" w:rsidRPr="00607F0C" w:rsidRDefault="00A7467D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FD076" w14:textId="56CC4A43" w:rsidR="008326D6" w:rsidRPr="00607F0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0BDD37A8" w14:textId="77777777" w:rsidR="00A7467D" w:rsidRPr="00607F0C" w:rsidRDefault="00A7467D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0ACD404" w14:textId="7649D529" w:rsidR="008326D6" w:rsidRPr="00607F0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657F" w:rsidRPr="00607F0C" w14:paraId="5C70A950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39CB30BC" w14:textId="6CC456D6" w:rsidR="00EB657F" w:rsidRDefault="00EB657F" w:rsidP="00A44681">
            <w:pPr>
              <w:spacing w:line="340" w:lineRule="exact"/>
              <w:ind w:left="61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และได้รวมในบัญชีต้นทุนขาย</w:t>
            </w:r>
          </w:p>
        </w:tc>
        <w:tc>
          <w:tcPr>
            <w:tcW w:w="1210" w:type="dxa"/>
            <w:shd w:val="clear" w:color="auto" w:fill="auto"/>
          </w:tcPr>
          <w:p w14:paraId="43196401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01E4DAF" w14:textId="77777777" w:rsidR="00EB657F" w:rsidRPr="00607F0C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5970BD0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EAD1136" w14:textId="77777777" w:rsidR="00EB657F" w:rsidRPr="00607F0C" w:rsidRDefault="00EB657F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7A3EFB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CCEC81F" w14:textId="77777777" w:rsidR="00EB657F" w:rsidRPr="00607F0C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3E03C28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EB657F" w:rsidRPr="00607F0C" w14:paraId="0610F586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1246E9E5" w14:textId="1D560B42" w:rsidR="00EB657F" w:rsidRPr="00EB657F" w:rsidRDefault="00EB657F" w:rsidP="00A44681">
            <w:pPr>
              <w:spacing w:line="340" w:lineRule="exact"/>
              <w:ind w:left="6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s/>
                <w:lang w:val="en-US"/>
              </w:rPr>
              <w:t>ต้นทุนขาย</w:t>
            </w:r>
            <w:r w:rsidR="001E6750">
              <w:rPr>
                <w:rFonts w:ascii="Angsana New" w:hAnsi="Angsana New" w:cs="Angsana New" w:hint="cs"/>
                <w:cs/>
                <w:lang w:val="en-US"/>
              </w:rPr>
              <w:t>สินค้า</w:t>
            </w:r>
          </w:p>
        </w:tc>
        <w:tc>
          <w:tcPr>
            <w:tcW w:w="1210" w:type="dxa"/>
            <w:shd w:val="clear" w:color="auto" w:fill="auto"/>
          </w:tcPr>
          <w:p w14:paraId="4587A09A" w14:textId="143528F9" w:rsidR="00EB657F" w:rsidRDefault="00DB366A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541</w:t>
            </w:r>
            <w:r w:rsidR="00B931AB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92</w:t>
            </w:r>
          </w:p>
        </w:tc>
        <w:tc>
          <w:tcPr>
            <w:tcW w:w="101" w:type="dxa"/>
            <w:shd w:val="clear" w:color="auto" w:fill="auto"/>
          </w:tcPr>
          <w:p w14:paraId="7F290670" w14:textId="77777777" w:rsidR="00EB657F" w:rsidRPr="00607F0C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E8F65D" w14:textId="0E130906" w:rsidR="00EB657F" w:rsidRDefault="00DB366A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238</w:t>
            </w:r>
            <w:r w:rsidR="008A5F2C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403B67" w14:textId="77777777" w:rsidR="00EB657F" w:rsidRPr="00607F0C" w:rsidRDefault="00EB657F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33D4A7" w14:textId="5F4E27C2" w:rsidR="00EB657F" w:rsidRDefault="00DB366A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903</w:t>
            </w:r>
            <w:r w:rsidR="00B931AB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37</w:t>
            </w:r>
          </w:p>
        </w:tc>
        <w:tc>
          <w:tcPr>
            <w:tcW w:w="110" w:type="dxa"/>
            <w:shd w:val="clear" w:color="auto" w:fill="auto"/>
          </w:tcPr>
          <w:p w14:paraId="6171FCC8" w14:textId="77777777" w:rsidR="00EB657F" w:rsidRPr="00607F0C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6CFB76FF" w14:textId="741A6B5C" w:rsidR="00EB657F" w:rsidRDefault="00DB366A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8A5F2C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543</w:t>
            </w:r>
            <w:r w:rsidR="008A5F2C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01</w:t>
            </w:r>
          </w:p>
        </w:tc>
      </w:tr>
      <w:tr w:rsidR="00EB657F" w:rsidRPr="00607F0C" w14:paraId="043585B2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4AEED77A" w14:textId="4D93A363" w:rsidR="00EB657F" w:rsidRPr="00EB657F" w:rsidRDefault="00EB657F" w:rsidP="00A44681">
            <w:pPr>
              <w:spacing w:line="340" w:lineRule="exact"/>
              <w:ind w:left="6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ค่าใช้จ่าย</w:t>
            </w:r>
            <w:r w:rsidR="00FA144A">
              <w:rPr>
                <w:rFonts w:ascii="Angsana New" w:hAnsi="Angsana New" w:cs="Angsana New" w:hint="cs"/>
                <w:cs/>
                <w:lang w:val="en-US"/>
              </w:rPr>
              <w:t>ของ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ค่าเผื่อสินค้า</w:t>
            </w:r>
            <w:r w:rsidR="00270F96">
              <w:rPr>
                <w:rFonts w:ascii="Angsana New" w:hAnsi="Angsana New" w:cs="Angsana New" w:hint="cs"/>
                <w:cs/>
                <w:lang w:val="en-US"/>
              </w:rPr>
              <w:t>ล้าสมัย</w:t>
            </w:r>
          </w:p>
        </w:tc>
        <w:tc>
          <w:tcPr>
            <w:tcW w:w="1210" w:type="dxa"/>
            <w:shd w:val="clear" w:color="auto" w:fill="auto"/>
          </w:tcPr>
          <w:p w14:paraId="47CD3D3C" w14:textId="77777777" w:rsidR="00EB657F" w:rsidRPr="00FA144A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7B2FF70" w14:textId="77777777" w:rsidR="00EB657F" w:rsidRPr="00607F0C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18FE40F5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0EC59A" w14:textId="77777777" w:rsidR="00EB657F" w:rsidRPr="00607F0C" w:rsidRDefault="00EB657F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BF938A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528BF2DE" w14:textId="77777777" w:rsidR="00EB657F" w:rsidRPr="00607F0C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DF11167" w14:textId="77777777" w:rsidR="00EB657F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81424B" w:rsidRPr="00607F0C" w14:paraId="7CF251E3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781882E0" w14:textId="38A542CD" w:rsidR="0081424B" w:rsidRPr="00607F0C" w:rsidRDefault="00EB657F" w:rsidP="00A44681">
            <w:pPr>
              <w:spacing w:line="340" w:lineRule="exact"/>
              <w:ind w:left="606" w:firstLine="27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และสินค้าเคลื่อนไหวช้า</w:t>
            </w:r>
          </w:p>
        </w:tc>
        <w:tc>
          <w:tcPr>
            <w:tcW w:w="1210" w:type="dxa"/>
            <w:shd w:val="clear" w:color="auto" w:fill="auto"/>
          </w:tcPr>
          <w:p w14:paraId="4430B0EE" w14:textId="6AD40FA2" w:rsidR="0081424B" w:rsidRPr="00607F0C" w:rsidRDefault="00DB366A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07652B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73</w:t>
            </w:r>
          </w:p>
        </w:tc>
        <w:tc>
          <w:tcPr>
            <w:tcW w:w="101" w:type="dxa"/>
            <w:shd w:val="clear" w:color="auto" w:fill="auto"/>
          </w:tcPr>
          <w:p w14:paraId="1B0081B7" w14:textId="77777777" w:rsidR="0081424B" w:rsidRPr="00607F0C" w:rsidRDefault="0081424B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40BBC0C3" w14:textId="6D44AA5B" w:rsidR="0081424B" w:rsidRPr="00607F0C" w:rsidRDefault="00DB366A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0</w:t>
            </w:r>
            <w:r w:rsidR="008A5F2C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DEBD65" w14:textId="77777777" w:rsidR="0081424B" w:rsidRPr="00607F0C" w:rsidRDefault="0081424B" w:rsidP="00A4468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B06F4B1" w14:textId="1EFBD0C0" w:rsidR="0081424B" w:rsidRPr="00607F0C" w:rsidRDefault="00DB366A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07652B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73</w:t>
            </w:r>
          </w:p>
        </w:tc>
        <w:tc>
          <w:tcPr>
            <w:tcW w:w="110" w:type="dxa"/>
            <w:shd w:val="clear" w:color="auto" w:fill="auto"/>
          </w:tcPr>
          <w:p w14:paraId="04E60F29" w14:textId="77777777" w:rsidR="0081424B" w:rsidRPr="00607F0C" w:rsidRDefault="0081424B" w:rsidP="00A4468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1CCCEED0" w14:textId="357965AE" w:rsidR="0081424B" w:rsidRPr="00607F0C" w:rsidRDefault="00DB366A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0</w:t>
            </w:r>
            <w:r w:rsidR="008A5F2C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50</w:t>
            </w:r>
          </w:p>
        </w:tc>
      </w:tr>
    </w:tbl>
    <w:p w14:paraId="4053987E" w14:textId="43A8F89F" w:rsidR="00783640" w:rsidRPr="00607F0C" w:rsidRDefault="00DB366A" w:rsidP="00A44681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20DF7F5" w14:textId="19D27B02" w:rsidR="00783640" w:rsidRPr="00607F0C" w:rsidRDefault="00783640" w:rsidP="00A44681">
      <w:pPr>
        <w:ind w:left="54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สิทธิในการรับคืนสินค้า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19AA" w:rsidRPr="00607F0C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725CD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4CEE5835" w14:textId="77777777" w:rsidR="00783640" w:rsidRPr="00607F0C" w:rsidRDefault="00783640" w:rsidP="00783640">
      <w:pPr>
        <w:ind w:left="7560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="007725CD" w:rsidRPr="00607F0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7725CD" w:rsidRPr="00607F0C">
        <w:rPr>
          <w:rFonts w:ascii="Angsana New" w:hAnsi="Angsana New" w:cs="Angsana New" w:hint="cs"/>
          <w:b/>
          <w:bCs/>
          <w:cs/>
          <w:lang w:val="en-US"/>
        </w:rPr>
        <w:t>บ</w:t>
      </w:r>
      <w:r w:rsidRPr="00607F0C">
        <w:rPr>
          <w:rFonts w:ascii="Angsana New" w:hAnsi="Angsana New" w:cs="Angsana New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783640" w:rsidRPr="00607F0C" w14:paraId="00F0BF52" w14:textId="77777777" w:rsidTr="006209B1">
        <w:trPr>
          <w:gridAfter w:val="1"/>
          <w:wAfter w:w="6" w:type="dxa"/>
          <w:trHeight w:val="20"/>
        </w:trPr>
        <w:tc>
          <w:tcPr>
            <w:tcW w:w="3627" w:type="dxa"/>
          </w:tcPr>
          <w:p w14:paraId="6EBAB9CD" w14:textId="77777777" w:rsidR="00783640" w:rsidRPr="00607F0C" w:rsidRDefault="00783640" w:rsidP="006209B1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0C76D16E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54D286D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3C14B1AB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607F0C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607F0C" w14:paraId="2D48A692" w14:textId="77777777" w:rsidTr="006209B1">
        <w:trPr>
          <w:trHeight w:val="20"/>
        </w:trPr>
        <w:tc>
          <w:tcPr>
            <w:tcW w:w="3627" w:type="dxa"/>
          </w:tcPr>
          <w:p w14:paraId="2EE86A3B" w14:textId="77777777" w:rsidR="00783640" w:rsidRPr="00607F0C" w:rsidRDefault="00783640" w:rsidP="006209B1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2540312E" w14:textId="77777777" w:rsidR="00783640" w:rsidRPr="00607F0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2AAB653A" w14:textId="77777777" w:rsidR="00783640" w:rsidRPr="00607F0C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C57240C" w14:textId="039B61F7" w:rsidR="00783640" w:rsidRPr="00607F0C" w:rsidRDefault="00DB366A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245" w:type="dxa"/>
          </w:tcPr>
          <w:p w14:paraId="060EA483" w14:textId="77777777" w:rsidR="00783640" w:rsidRPr="00607F0C" w:rsidRDefault="00783640" w:rsidP="006209B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AC9DDA3" w14:textId="4788AB53" w:rsidR="00783640" w:rsidRPr="00607F0C" w:rsidRDefault="00DB366A" w:rsidP="006209B1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81424B" w:rsidRPr="00607F0C" w14:paraId="2A4980C1" w14:textId="77777777" w:rsidTr="006209B1">
        <w:trPr>
          <w:trHeight w:val="20"/>
        </w:trPr>
        <w:tc>
          <w:tcPr>
            <w:tcW w:w="3627" w:type="dxa"/>
          </w:tcPr>
          <w:p w14:paraId="67AAC1F0" w14:textId="77777777" w:rsidR="0081424B" w:rsidRPr="00607F0C" w:rsidRDefault="0081424B" w:rsidP="0081424B">
            <w:pPr>
              <w:ind w:left="522" w:hanging="18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สิทธิ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ใน</w:t>
            </w:r>
            <w:r w:rsidRPr="00607F0C">
              <w:rPr>
                <w:rFonts w:ascii="Angsana New" w:hAnsi="Angsana New" w:cs="Angsana New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1CDEF346" w14:textId="77777777" w:rsidR="0081424B" w:rsidRPr="00607F0C" w:rsidRDefault="0081424B" w:rsidP="0081424B">
            <w:pPr>
              <w:tabs>
                <w:tab w:val="decimal" w:pos="1108"/>
              </w:tabs>
              <w:ind w:left="-36" w:right="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30278B2A" w14:textId="77777777" w:rsidR="0081424B" w:rsidRPr="00607F0C" w:rsidRDefault="0081424B" w:rsidP="0081424B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8128FB7" w14:textId="4D3595A8" w:rsidR="0081424B" w:rsidRPr="00607F0C" w:rsidRDefault="00DB366A" w:rsidP="0081424B">
            <w:pPr>
              <w:tabs>
                <w:tab w:val="decimal" w:pos="1260"/>
              </w:tabs>
              <w:ind w:left="-36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22</w:t>
            </w:r>
            <w:r w:rsidR="003B0716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800</w:t>
            </w:r>
            <w:r w:rsidR="003B0716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5" w:type="dxa"/>
          </w:tcPr>
          <w:p w14:paraId="7B2047ED" w14:textId="77777777" w:rsidR="0081424B" w:rsidRPr="00607F0C" w:rsidRDefault="0081424B" w:rsidP="0081424B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20745765" w14:textId="5A2E07A6" w:rsidR="0081424B" w:rsidRPr="00607F0C" w:rsidRDefault="00DB366A" w:rsidP="0081424B">
            <w:pPr>
              <w:tabs>
                <w:tab w:val="decimal" w:pos="1284"/>
              </w:tabs>
              <w:ind w:left="-36" w:right="-24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99</w:t>
            </w:r>
            <w:r w:rsidR="008358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500</w:t>
            </w:r>
            <w:r w:rsidR="008358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60DD3564" w14:textId="77777777" w:rsidR="00BE1FBA" w:rsidRPr="00607F0C" w:rsidRDefault="00783640" w:rsidP="00A44681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cs="Angsana New"/>
          <w:sz w:val="32"/>
          <w:szCs w:val="32"/>
          <w:cs/>
        </w:rPr>
        <w:t>สิทธิในการรับคืนสินค้าแสดงถึงสิทธิของ</w:t>
      </w:r>
      <w:r w:rsidRPr="00607F0C">
        <w:rPr>
          <w:rFonts w:cs="Angsana New" w:hint="cs"/>
          <w:sz w:val="32"/>
          <w:szCs w:val="32"/>
          <w:cs/>
        </w:rPr>
        <w:t>บริษัท</w:t>
      </w:r>
      <w:r w:rsidRPr="00607F0C">
        <w:rPr>
          <w:rFonts w:cs="Angsana New"/>
          <w:sz w:val="32"/>
          <w:szCs w:val="32"/>
          <w:cs/>
        </w:rPr>
        <w:t>ในการรับคืนสินค้าจากลูกค้าเมื่อลูกค้ามาใช้สิทธิส่งคืนสินค้าภายใต้นโยบาย</w:t>
      </w:r>
      <w:r w:rsidRPr="00607F0C">
        <w:rPr>
          <w:rFonts w:ascii="Angsana New" w:hAnsi="Angsana New" w:cs="Angsana New"/>
          <w:sz w:val="32"/>
          <w:szCs w:val="32"/>
          <w:cs/>
        </w:rPr>
        <w:t>คืน</w:t>
      </w:r>
      <w:r w:rsidRPr="00607F0C">
        <w:rPr>
          <w:rFonts w:cs="Angsana New"/>
          <w:sz w:val="32"/>
          <w:szCs w:val="32"/>
          <w:cs/>
        </w:rPr>
        <w:t xml:space="preserve">สินค้าของบริษัท </w:t>
      </w:r>
      <w:r w:rsidRPr="00607F0C">
        <w:rPr>
          <w:rFonts w:cs="Angsana New" w:hint="cs"/>
          <w:sz w:val="32"/>
          <w:szCs w:val="32"/>
          <w:cs/>
        </w:rPr>
        <w:t>บริษัท</w:t>
      </w:r>
      <w:r w:rsidRPr="00607F0C">
        <w:rPr>
          <w:rFonts w:cs="Angsana New"/>
          <w:sz w:val="32"/>
          <w:szCs w:val="32"/>
          <w:cs/>
        </w:rPr>
        <w:t>ประมาณการปริมาณที่คาดว่าจะมีการรับคืนเป็นกลุ่มผลิตภัณฑ์ที่คล้ายคลึงกันจากประสบการณ์ในอดีตด้วยวิธีมูลค่าที่คาดหวัง</w:t>
      </w:r>
    </w:p>
    <w:p w14:paraId="038F3C9F" w14:textId="77777777" w:rsidR="00E24806" w:rsidRDefault="00E2480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21562FE5" w14:textId="131ED4B6" w:rsidR="00783640" w:rsidRPr="00607F0C" w:rsidRDefault="00DB366A" w:rsidP="002042BE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9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83640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83640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สินทรัพย์ทางการเงิ</w:t>
      </w:r>
      <w:r w:rsidR="00783640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นหมุนเวียนอื่น</w:t>
      </w:r>
    </w:p>
    <w:p w14:paraId="0278339F" w14:textId="4DE7A3AA" w:rsidR="00783640" w:rsidRPr="00607F0C" w:rsidRDefault="00783640" w:rsidP="00A44681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 w:hint="cs"/>
          <w:spacing w:val="12"/>
          <w:sz w:val="32"/>
          <w:szCs w:val="32"/>
          <w:cs/>
          <w:lang w:val="en-US"/>
        </w:rPr>
        <w:t>สินทรัพย์ทางการเงินหมุนเวียนอื่น</w:t>
      </w:r>
      <w:r w:rsidRPr="00607F0C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 ณ </w:t>
      </w:r>
      <w:r w:rsidRPr="00607F0C">
        <w:rPr>
          <w:rFonts w:ascii="Angsana New" w:hAnsi="Angsana New" w:cs="Angsana New"/>
          <w:spacing w:val="12"/>
          <w:sz w:val="32"/>
          <w:szCs w:val="32"/>
          <w:cs/>
        </w:rPr>
        <w:t>วันที่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5860FC8E" w14:textId="77777777" w:rsidR="00783640" w:rsidRPr="00607F0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930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1037"/>
        <w:gridCol w:w="86"/>
        <w:gridCol w:w="1037"/>
        <w:gridCol w:w="88"/>
        <w:gridCol w:w="1037"/>
        <w:gridCol w:w="99"/>
        <w:gridCol w:w="1024"/>
        <w:gridCol w:w="13"/>
      </w:tblGrid>
      <w:tr w:rsidR="00783640" w:rsidRPr="00607F0C" w14:paraId="565F6FF5" w14:textId="77777777" w:rsidTr="00D23FB5">
        <w:trPr>
          <w:gridAfter w:val="1"/>
          <w:wAfter w:w="13" w:type="dxa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BC5AA5C" w14:textId="77777777" w:rsidR="00783640" w:rsidRPr="00607F0C" w:rsidRDefault="00783640" w:rsidP="00A4468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53C94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491B33C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5EADA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607F0C" w14:paraId="71EAE367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2656DDC7" w14:textId="77777777" w:rsidR="00783640" w:rsidRPr="00607F0C" w:rsidRDefault="00783640" w:rsidP="00A4468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D86D19D" w14:textId="57B4C1BD" w:rsidR="00783640" w:rsidRPr="00607F0C" w:rsidRDefault="00DB366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8246852" w14:textId="77777777" w:rsidR="00783640" w:rsidRPr="00607F0C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7C30E65" w14:textId="685B1340" w:rsidR="00783640" w:rsidRPr="00607F0C" w:rsidRDefault="00DB366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0C1526" w14:textId="77777777" w:rsidR="00783640" w:rsidRPr="00607F0C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794588C" w14:textId="2388995F" w:rsidR="00783640" w:rsidRPr="00607F0C" w:rsidRDefault="00DB366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15FBE8" w14:textId="77777777" w:rsidR="00783640" w:rsidRPr="00607F0C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AF4D" w14:textId="5ACFE264" w:rsidR="00783640" w:rsidRPr="00607F0C" w:rsidRDefault="00DB366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783640" w:rsidRPr="00607F0C" w14:paraId="61A4FD66" w14:textId="77777777" w:rsidTr="00D23FB5">
        <w:trPr>
          <w:trHeight w:val="198"/>
        </w:trPr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5B22DCBA" w14:textId="77777777" w:rsidR="00783640" w:rsidRPr="00607F0C" w:rsidRDefault="00783640" w:rsidP="00A44681">
            <w:pPr>
              <w:spacing w:line="340" w:lineRule="exact"/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37AC494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D44904" w14:textId="77777777" w:rsidR="00783640" w:rsidRPr="00607F0C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60203D5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59D314" w14:textId="77777777" w:rsidR="00783640" w:rsidRPr="00607F0C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0371CB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562F" w14:textId="77777777" w:rsidR="00783640" w:rsidRPr="00607F0C" w:rsidRDefault="00783640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0FF5" w14:textId="77777777" w:rsidR="00783640" w:rsidRPr="00607F0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2B4965" w:rsidRPr="00607F0C" w14:paraId="207E4F2B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620CDC6" w14:textId="19FDDBCF" w:rsidR="002B4965" w:rsidRPr="00607F0C" w:rsidRDefault="002B4965" w:rsidP="002B4965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>สินทรัพย์ทางการเงินหมุนเวียน</w:t>
            </w:r>
            <w:r w:rsidR="00B30546">
              <w:rPr>
                <w:rFonts w:ascii="Angsana New" w:hAnsi="Angsana New" w:cs="Angsana New" w:hint="cs"/>
                <w:cs/>
              </w:rPr>
              <w:t>อื่น</w:t>
            </w:r>
            <w:r w:rsidRPr="00607F0C">
              <w:rPr>
                <w:rFonts w:ascii="Angsana New" w:hAnsi="Angsana New" w:cs="Angsana New" w:hint="cs"/>
                <w:cs/>
              </w:rPr>
              <w:t>ที่วัดมูลค่าด้วย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382D257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CC09EE" w14:textId="77777777" w:rsidR="002B4965" w:rsidRPr="00607F0C" w:rsidRDefault="002B4965" w:rsidP="002B4965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AA5BD63" w14:textId="77777777" w:rsidR="002B4965" w:rsidRPr="00607F0C" w:rsidRDefault="002B4965" w:rsidP="002B4965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35F5535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B54AEB8" w14:textId="77777777" w:rsidR="002B4965" w:rsidRPr="00607F0C" w:rsidRDefault="002B4965" w:rsidP="002B4965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ABF81DD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5DDE4" w14:textId="77777777" w:rsidR="002B4965" w:rsidRPr="00607F0C" w:rsidRDefault="002B4965" w:rsidP="002B4965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</w:tr>
      <w:tr w:rsidR="002B4965" w:rsidRPr="00607F0C" w14:paraId="0D836C86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C82C30E" w14:textId="54684FCC" w:rsidR="002B4965" w:rsidRPr="00607F0C" w:rsidRDefault="002B4965" w:rsidP="002B4965">
            <w:pPr>
              <w:spacing w:line="340" w:lineRule="exact"/>
              <w:ind w:left="610" w:hanging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  <w:r w:rsidR="00B30546">
              <w:rPr>
                <w:rFonts w:ascii="Angsana New" w:hAnsi="Angsana New" w:cs="Angsana New" w:hint="cs"/>
                <w:cs/>
              </w:rPr>
              <w:t xml:space="preserve"> - ตราสารหนี้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F81C2E1" w14:textId="65663A83" w:rsidR="002B4965" w:rsidRPr="00607F0C" w:rsidRDefault="00DB366A" w:rsidP="002B4965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10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1E26EE" w14:textId="77777777" w:rsidR="002B4965" w:rsidRPr="00607F0C" w:rsidRDefault="002B4965" w:rsidP="002B4965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FC82F3B" w14:textId="117BF88B" w:rsidR="002B4965" w:rsidRPr="00607F0C" w:rsidRDefault="00DB366A" w:rsidP="002B4965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70</w:t>
            </w:r>
            <w:r w:rsidR="002B496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  <w:r w:rsidR="002B496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DC8E22B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996FA6" w14:textId="2885D57E" w:rsidR="002B4965" w:rsidRPr="00607F0C" w:rsidRDefault="00DB366A" w:rsidP="002B4965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10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5D2006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27585" w14:textId="379313BE" w:rsidR="002B4965" w:rsidRPr="00607F0C" w:rsidRDefault="00DB366A" w:rsidP="002B4965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70</w:t>
            </w:r>
            <w:r w:rsidR="002B496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  <w:r w:rsidR="002B496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2B4965" w:rsidRPr="00607F0C" w14:paraId="5DF39FC7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10F7FFE8" w14:textId="77777777" w:rsidR="002B4965" w:rsidRPr="00607F0C" w:rsidRDefault="002B4965" w:rsidP="002B4965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521185D" w14:textId="00987C8E" w:rsidR="002B4965" w:rsidRPr="00607F0C" w:rsidRDefault="00DB366A" w:rsidP="002B4965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73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135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1B05A4A" w14:textId="77777777" w:rsidR="002B4965" w:rsidRPr="00607F0C" w:rsidRDefault="002B4965" w:rsidP="002B4965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5848CB1" w14:textId="2D4F7E9F" w:rsidR="002B4965" w:rsidRPr="00607F0C" w:rsidRDefault="00DB366A" w:rsidP="002B4965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500</w:t>
            </w:r>
            <w:r w:rsidR="002B496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050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9164AE6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7444946" w14:textId="10F7621A" w:rsidR="002B4965" w:rsidRPr="00607F0C" w:rsidRDefault="00DB366A" w:rsidP="002B4965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73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135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1BBD59A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E4040" w14:textId="06E9819B" w:rsidR="002B4965" w:rsidRPr="00607F0C" w:rsidRDefault="00DB366A" w:rsidP="002B4965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500</w:t>
            </w:r>
            <w:r w:rsidR="002B496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050</w:t>
            </w:r>
          </w:p>
        </w:tc>
      </w:tr>
      <w:tr w:rsidR="002B4965" w:rsidRPr="00607F0C" w14:paraId="76B74974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4B693E1" w14:textId="20C11DD1" w:rsidR="002B4965" w:rsidRPr="00607F0C" w:rsidRDefault="002B4965" w:rsidP="002B4965">
            <w:pPr>
              <w:spacing w:line="340" w:lineRule="exact"/>
              <w:ind w:left="522" w:hanging="18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cs="Angsana New" w:hint="cs"/>
                <w:cs/>
              </w:rPr>
              <w:t>อื่น</w:t>
            </w:r>
            <w:r w:rsidR="00B30546">
              <w:rPr>
                <w:rFonts w:ascii="Angsana New" w:hAnsi="Angsana New" w:cs="Angsana New" w:hint="cs"/>
                <w:cs/>
              </w:rPr>
              <w:t>ที่วัดมูลค่าด้วย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B5420D1" w14:textId="77777777" w:rsidR="002B4965" w:rsidRPr="00607F0C" w:rsidRDefault="002B4965" w:rsidP="002B4965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57BB1FE" w14:textId="77777777" w:rsidR="002B4965" w:rsidRPr="00607F0C" w:rsidRDefault="002B4965" w:rsidP="002B4965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5681C5C" w14:textId="77777777" w:rsidR="002B4965" w:rsidRPr="00607F0C" w:rsidRDefault="002B4965" w:rsidP="002B4965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14F361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C990C0" w14:textId="77777777" w:rsidR="002B4965" w:rsidRPr="00607F0C" w:rsidRDefault="002B4965" w:rsidP="002B4965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C2FEA6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0B88" w14:textId="77777777" w:rsidR="002B4965" w:rsidRPr="00607F0C" w:rsidRDefault="002B4965" w:rsidP="002B4965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</w:tr>
      <w:tr w:rsidR="002B4965" w:rsidRPr="00607F0C" w14:paraId="24F601EF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7089DA4E" w14:textId="77777777" w:rsidR="002B4965" w:rsidRPr="00607F0C" w:rsidRDefault="002B4965" w:rsidP="002B4965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607F0C">
              <w:rPr>
                <w:rFonts w:ascii="Angsana New" w:hAnsi="Angsana New" w:cs="Angsana New" w:hint="cs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lang w:val="en-US"/>
              </w:rPr>
              <w:t>-</w:t>
            </w:r>
            <w:r w:rsidRPr="00607F0C">
              <w:rPr>
                <w:rFonts w:ascii="Angsana New" w:hAnsi="Angsana New" w:cs="Angsana New" w:hint="cs"/>
                <w:cs/>
                <w:lang w:val="en-US"/>
              </w:rPr>
              <w:t xml:space="preserve"> ตราสารหนี้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C337" w14:textId="08F1D009" w:rsidR="002B4965" w:rsidRPr="00607F0C" w:rsidRDefault="00DB366A" w:rsidP="002B4965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239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961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858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0FF0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46E0" w14:textId="3FB4DCDD" w:rsidR="002B4965" w:rsidRPr="00607F0C" w:rsidRDefault="00DB366A" w:rsidP="002B4965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78</w:t>
            </w:r>
            <w:r w:rsidR="002B496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079</w:t>
            </w:r>
            <w:r w:rsidR="002B496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834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1CD4D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D937" w14:textId="10319554" w:rsidR="002B4965" w:rsidRPr="00607F0C" w:rsidRDefault="00DB366A" w:rsidP="002B4965">
            <w:pPr>
              <w:suppressAutoHyphens w:val="0"/>
              <w:spacing w:line="340" w:lineRule="exact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142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313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32EF71" w14:textId="77777777" w:rsidR="002B4965" w:rsidRPr="00607F0C" w:rsidRDefault="002B4965" w:rsidP="002B4965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A170" w14:textId="644075C3" w:rsidR="002B4965" w:rsidRPr="00607F0C" w:rsidRDefault="002B4965" w:rsidP="002B4965">
            <w:pPr>
              <w:tabs>
                <w:tab w:val="decimal" w:pos="545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B4965" w:rsidRPr="00607F0C" w14:paraId="1B38B203" w14:textId="77777777" w:rsidTr="00D23FB5"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14:paraId="0CB4E2CD" w14:textId="0F7B1EBD" w:rsidR="002B4965" w:rsidRPr="00607F0C" w:rsidRDefault="002B4965" w:rsidP="002B4965">
            <w:pPr>
              <w:tabs>
                <w:tab w:val="right" w:pos="4140"/>
              </w:tabs>
              <w:spacing w:line="340" w:lineRule="exact"/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6D9610" w14:textId="208998E9" w:rsidR="002B4965" w:rsidRPr="00607F0C" w:rsidRDefault="00DB366A" w:rsidP="002B4965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250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034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9126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70E28" w14:textId="1B2E1A18" w:rsidR="002B4965" w:rsidRPr="00607F0C" w:rsidRDefault="00DB366A" w:rsidP="002B4965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148</w:t>
            </w:r>
            <w:r w:rsidR="002B496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579</w:t>
            </w:r>
            <w:r w:rsidR="002B496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884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0CF1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984F7E" w14:textId="58794B3A" w:rsidR="002B4965" w:rsidRPr="00607F0C" w:rsidRDefault="00DB366A" w:rsidP="002B4965">
            <w:pPr>
              <w:tabs>
                <w:tab w:val="decimal" w:pos="101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152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386</w:t>
            </w:r>
            <w:r w:rsidR="009613B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435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2E7BB9" w14:textId="77777777" w:rsidR="002B4965" w:rsidRPr="00607F0C" w:rsidRDefault="002B4965" w:rsidP="002B4965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D5812" w14:textId="5234BD2D" w:rsidR="002B4965" w:rsidRPr="00607F0C" w:rsidRDefault="00DB366A" w:rsidP="002B4965">
            <w:pPr>
              <w:tabs>
                <w:tab w:val="decimal" w:pos="991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70</w:t>
            </w:r>
            <w:r w:rsidR="002B496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500</w:t>
            </w:r>
            <w:r w:rsidR="002B496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050</w:t>
            </w:r>
          </w:p>
        </w:tc>
      </w:tr>
    </w:tbl>
    <w:p w14:paraId="74E29049" w14:textId="70187EFB" w:rsidR="00783640" w:rsidRPr="00607F0C" w:rsidRDefault="00783640" w:rsidP="00E24806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รายละเอียดอื่นที่เกี่ยวข้องกับสินทรัพย์ทางการเงินหมุนเวียนอื่นมีดังนี้</w:t>
      </w:r>
    </w:p>
    <w:p w14:paraId="32C6399B" w14:textId="77777777" w:rsidR="00783640" w:rsidRPr="00607F0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lang w:val="en-US"/>
        </w:rPr>
      </w:pPr>
      <w:r w:rsidRPr="00607F0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0D0BAF" w:rsidRPr="00607F0C">
        <w:rPr>
          <w:rFonts w:ascii="Angsana New" w:hAnsi="Angsana New" w:cs="Angsana New"/>
          <w:b/>
          <w:bCs/>
          <w:cs/>
        </w:rPr>
        <w:t xml:space="preserve"> </w:t>
      </w:r>
      <w:r w:rsidRPr="00607F0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607F0C" w14:paraId="01C6441B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9CB729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2BA785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3640" w:rsidRPr="00607F0C" w14:paraId="4F6DAC1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2F686C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5BBF2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8130D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F8EFF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3640" w:rsidRPr="00607F0C" w14:paraId="4CE5A4A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6FFE4B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B5A77" w14:textId="0ED3199E" w:rsidR="00783640" w:rsidRPr="00607F0C" w:rsidRDefault="00DB366A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A4B30" w14:textId="77777777" w:rsidR="00783640" w:rsidRPr="00607F0C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366FA" w14:textId="00A831C2" w:rsidR="00783640" w:rsidRPr="00607F0C" w:rsidRDefault="00DB366A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24615" w14:textId="77777777" w:rsidR="00783640" w:rsidRPr="00607F0C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7757C" w14:textId="6DFF537B" w:rsidR="00783640" w:rsidRPr="00607F0C" w:rsidRDefault="00DB366A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2F86D" w14:textId="77777777" w:rsidR="00783640" w:rsidRPr="00607F0C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B15A65" w14:textId="68BBADA8" w:rsidR="00783640" w:rsidRPr="00607F0C" w:rsidRDefault="00DB366A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783640" w:rsidRPr="00607F0C" w14:paraId="4A67DE54" w14:textId="77777777" w:rsidTr="006209B1">
        <w:trPr>
          <w:trHeight w:val="763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9FA27" w14:textId="7CE050C4" w:rsidR="00783640" w:rsidRPr="00607F0C" w:rsidRDefault="00EE49E6" w:rsidP="00A44681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</w:t>
            </w:r>
            <w:r w:rsidR="00B30546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หมุนเวียนอื่น</w:t>
            </w: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E6416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2897E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17706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FE944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47F23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E4CB6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1CAA5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16916" w:rsidRPr="00607F0C" w14:paraId="5847493C" w14:textId="77777777" w:rsidTr="00020F23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D63915" w14:textId="77777777" w:rsidR="00B16916" w:rsidRPr="00607F0C" w:rsidRDefault="00B16916" w:rsidP="00B16916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158C2C8" w14:textId="77777777" w:rsidR="00B16916" w:rsidRPr="00607F0C" w:rsidRDefault="00B16916" w:rsidP="00B16916">
            <w:pPr>
              <w:spacing w:line="320" w:lineRule="exact"/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54407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77FA46B" w14:textId="77777777" w:rsidR="00B16916" w:rsidRPr="00607F0C" w:rsidRDefault="00B16916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3A1F1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FF88B2B" w14:textId="77777777" w:rsidR="00B16916" w:rsidRPr="00607F0C" w:rsidRDefault="00B16916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FCAC2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C126206" w14:textId="77777777" w:rsidR="00B16916" w:rsidRPr="00607F0C" w:rsidRDefault="00B16916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16916" w:rsidRPr="00607F0C" w14:paraId="7456E133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5641484" w14:textId="77777777" w:rsidR="00B16916" w:rsidRPr="00607F0C" w:rsidRDefault="00B16916" w:rsidP="00B16916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BE01" w14:textId="317ED370" w:rsidR="00B16916" w:rsidRPr="00607F0C" w:rsidRDefault="00DB366A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/>
                <w:lang w:val="en-US"/>
              </w:rPr>
              <w:t>10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D1317" w14:textId="77777777" w:rsidR="00B16916" w:rsidRPr="00607F0C" w:rsidRDefault="00B16916" w:rsidP="00B16916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E23464" w14:textId="5A1DA44E" w:rsidR="00B16916" w:rsidRPr="00607F0C" w:rsidRDefault="00DB366A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/>
                <w:lang w:val="en-US"/>
              </w:rPr>
              <w:t>70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00D4C5" w14:textId="77777777" w:rsidR="00B16916" w:rsidRPr="00607F0C" w:rsidRDefault="00B16916" w:rsidP="00B16916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EF4788" w14:textId="46B30D0F" w:rsidR="00B16916" w:rsidRPr="00607F0C" w:rsidRDefault="00DB366A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/>
                <w:lang w:val="en-US"/>
              </w:rPr>
              <w:t>10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980E91" w14:textId="77777777" w:rsidR="00B16916" w:rsidRPr="00607F0C" w:rsidRDefault="00B16916" w:rsidP="00B16916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738235" w14:textId="16355D23" w:rsidR="00B16916" w:rsidRPr="00607F0C" w:rsidRDefault="00DB366A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/>
                <w:lang w:val="en-US"/>
              </w:rPr>
              <w:t>70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B16916" w:rsidRPr="00A44681" w14:paraId="03F0FAD1" w14:textId="77777777" w:rsidTr="008431BA">
        <w:trPr>
          <w:trHeight w:val="78"/>
        </w:trPr>
        <w:tc>
          <w:tcPr>
            <w:tcW w:w="3492" w:type="dxa"/>
          </w:tcPr>
          <w:p w14:paraId="0516FA8F" w14:textId="77777777" w:rsidR="00B16916" w:rsidRPr="00607F0C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96FAC4" w14:textId="77777777" w:rsidR="00B16916" w:rsidRPr="00607F0C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1F2199" w14:textId="77777777" w:rsidR="00B16916" w:rsidRPr="00607F0C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8AFBE" w14:textId="77777777" w:rsidR="00B16916" w:rsidRPr="00607F0C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5AD89A" w14:textId="77777777" w:rsidR="00B16916" w:rsidRPr="00A44681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3457D9" w14:textId="77777777" w:rsidR="00B16916" w:rsidRPr="00607F0C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51AF9BF" w14:textId="77777777" w:rsidR="00B16916" w:rsidRPr="00607F0C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EBED06" w14:textId="77777777" w:rsidR="00B16916" w:rsidRPr="00607F0C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16916" w:rsidRPr="00607F0C" w14:paraId="6429340D" w14:textId="77777777" w:rsidTr="003F30C5">
        <w:trPr>
          <w:trHeight w:val="144"/>
        </w:trPr>
        <w:tc>
          <w:tcPr>
            <w:tcW w:w="3492" w:type="dxa"/>
          </w:tcPr>
          <w:p w14:paraId="1BB66569" w14:textId="278ECC24" w:rsidR="00B16916" w:rsidRPr="00607F0C" w:rsidRDefault="006C3EF0" w:rsidP="00B16916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F5D2737" w14:textId="77777777" w:rsidR="00B16916" w:rsidRPr="00607F0C" w:rsidRDefault="00B16916" w:rsidP="00B16916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3B63A0D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DDF318" w14:textId="77777777" w:rsidR="00B16916" w:rsidRPr="00607F0C" w:rsidRDefault="00B16916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DC3A8A0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628D1D9" w14:textId="77777777" w:rsidR="00B16916" w:rsidRPr="00607F0C" w:rsidRDefault="00B16916" w:rsidP="00B16916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70755DC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F75C590" w14:textId="77777777" w:rsidR="00B16916" w:rsidRPr="00607F0C" w:rsidRDefault="00B16916" w:rsidP="00B16916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16916" w:rsidRPr="00607F0C" w14:paraId="7F0667A9" w14:textId="77777777" w:rsidTr="008431BA">
        <w:trPr>
          <w:trHeight w:val="144"/>
        </w:trPr>
        <w:tc>
          <w:tcPr>
            <w:tcW w:w="3492" w:type="dxa"/>
            <w:vAlign w:val="bottom"/>
          </w:tcPr>
          <w:p w14:paraId="5FFA4039" w14:textId="38F1A1E4" w:rsidR="00B16916" w:rsidRPr="00607F0C" w:rsidRDefault="00B16916" w:rsidP="00B16916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1E7EB45C" w14:textId="77777777" w:rsidR="00B16916" w:rsidRPr="00607F0C" w:rsidRDefault="00B16916" w:rsidP="00B16916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DD9E53D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3C61BA" w14:textId="77777777" w:rsidR="00B16916" w:rsidRPr="00607F0C" w:rsidRDefault="00B16916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67DED1E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FE7BDA" w14:textId="77777777" w:rsidR="00B16916" w:rsidRPr="00607F0C" w:rsidRDefault="00B16916" w:rsidP="00B16916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E23FE0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AB93A83" w14:textId="77777777" w:rsidR="00B16916" w:rsidRPr="00607F0C" w:rsidRDefault="00B16916" w:rsidP="00B16916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E49E6" w:rsidRPr="00607F0C" w14:paraId="00886359" w14:textId="77777777" w:rsidTr="008431BA">
        <w:trPr>
          <w:trHeight w:val="144"/>
        </w:trPr>
        <w:tc>
          <w:tcPr>
            <w:tcW w:w="3492" w:type="dxa"/>
          </w:tcPr>
          <w:p w14:paraId="08DDD9B1" w14:textId="48788211" w:rsidR="00EE49E6" w:rsidRPr="00607F0C" w:rsidRDefault="00EE49E6" w:rsidP="00EE49E6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cs/>
              </w:rPr>
              <w:t xml:space="preserve">- </w:t>
            </w:r>
            <w:r w:rsidR="006C3EF0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F5178B" w14:textId="22502E77" w:rsidR="00EE49E6" w:rsidRPr="00607F0C" w:rsidRDefault="00DB366A" w:rsidP="00EE49E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/>
                <w:lang w:val="en-US"/>
              </w:rPr>
              <w:t>239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326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282</w:t>
            </w:r>
          </w:p>
        </w:tc>
        <w:tc>
          <w:tcPr>
            <w:tcW w:w="90" w:type="dxa"/>
          </w:tcPr>
          <w:p w14:paraId="72950AD5" w14:textId="77777777" w:rsidR="00EE49E6" w:rsidRPr="00607F0C" w:rsidRDefault="00EE49E6" w:rsidP="00EE49E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CD7754" w14:textId="7752DE22" w:rsidR="00EE49E6" w:rsidRPr="00607F0C" w:rsidRDefault="00DB366A" w:rsidP="00EE49E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/>
                <w:lang w:val="en-US"/>
              </w:rPr>
              <w:t>77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928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865</w:t>
            </w:r>
          </w:p>
        </w:tc>
        <w:tc>
          <w:tcPr>
            <w:tcW w:w="90" w:type="dxa"/>
          </w:tcPr>
          <w:p w14:paraId="1767A55D" w14:textId="77777777" w:rsidR="00EE49E6" w:rsidRPr="00607F0C" w:rsidRDefault="00EE49E6" w:rsidP="00EE49E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3F9E13" w14:textId="64C87037" w:rsidR="00EE49E6" w:rsidRPr="00607F0C" w:rsidRDefault="00DB366A" w:rsidP="00EE49E6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/>
                <w:lang w:val="en-US"/>
              </w:rPr>
              <w:t>239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961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858</w:t>
            </w:r>
          </w:p>
        </w:tc>
        <w:tc>
          <w:tcPr>
            <w:tcW w:w="90" w:type="dxa"/>
          </w:tcPr>
          <w:p w14:paraId="69A02F11" w14:textId="77777777" w:rsidR="00EE49E6" w:rsidRPr="00607F0C" w:rsidRDefault="00EE49E6" w:rsidP="00EE49E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A9C3B" w14:textId="43858477" w:rsidR="00EE49E6" w:rsidRPr="00607F0C" w:rsidRDefault="00DB366A" w:rsidP="00EE49E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/>
                <w:lang w:val="en-US"/>
              </w:rPr>
              <w:t>78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079</w:t>
            </w:r>
            <w:r w:rsidR="00EE49E6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834</w:t>
            </w:r>
          </w:p>
        </w:tc>
      </w:tr>
      <w:tr w:rsidR="00B16916" w:rsidRPr="00607F0C" w14:paraId="1D61100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220DFBA" w14:textId="77777777" w:rsidR="00B16916" w:rsidRPr="00607F0C" w:rsidRDefault="00B16916" w:rsidP="00B16916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33CFF8" w14:textId="77777777" w:rsidR="00B16916" w:rsidRPr="00607F0C" w:rsidRDefault="00B16916" w:rsidP="00B16916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E1810" w14:textId="77777777" w:rsidR="00B16916" w:rsidRPr="00607F0C" w:rsidRDefault="00B16916" w:rsidP="00B16916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ADF5C7" w14:textId="77777777" w:rsidR="00B16916" w:rsidRPr="00607F0C" w:rsidRDefault="00B16916" w:rsidP="00B16916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BAB692" w14:textId="77777777" w:rsidR="00B16916" w:rsidRPr="00607F0C" w:rsidRDefault="00B16916" w:rsidP="00B16916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FAF2CE" w14:textId="77777777" w:rsidR="00B16916" w:rsidRPr="00607F0C" w:rsidRDefault="00B16916" w:rsidP="00B16916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194BE" w14:textId="77777777" w:rsidR="00B16916" w:rsidRPr="00607F0C" w:rsidRDefault="00B16916" w:rsidP="00B16916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3F094" w14:textId="77777777" w:rsidR="00B16916" w:rsidRPr="00607F0C" w:rsidRDefault="00B16916" w:rsidP="00B16916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3E9986F" w14:textId="77777777" w:rsidR="00E24806" w:rsidRDefault="00E24806" w:rsidP="00A87818">
      <w:pPr>
        <w:tabs>
          <w:tab w:val="left" w:pos="360"/>
        </w:tabs>
        <w:ind w:left="360" w:right="-29" w:hanging="360"/>
        <w:jc w:val="right"/>
        <w:rPr>
          <w:rFonts w:ascii="Angsana New" w:hAnsi="Angsana New" w:cs="Angsana New"/>
          <w:b/>
          <w:bCs/>
          <w:cs/>
          <w:lang w:val="en-US"/>
        </w:rPr>
      </w:pPr>
    </w:p>
    <w:p w14:paraId="50F78D4A" w14:textId="77777777" w:rsidR="00E24806" w:rsidRDefault="00E24806">
      <w:pPr>
        <w:suppressAutoHyphens w:val="0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cs/>
          <w:lang w:val="en-US"/>
        </w:rPr>
        <w:br w:type="page"/>
      </w:r>
    </w:p>
    <w:p w14:paraId="63EB1D38" w14:textId="03899A78" w:rsidR="00783640" w:rsidRPr="00607F0C" w:rsidRDefault="00783640" w:rsidP="00A87818">
      <w:pPr>
        <w:tabs>
          <w:tab w:val="left" w:pos="360"/>
        </w:tabs>
        <w:ind w:left="360" w:right="-29" w:hanging="360"/>
        <w:jc w:val="right"/>
        <w:rPr>
          <w:rFonts w:ascii="Angsana New" w:hAnsi="Angsana New" w:cs="Angsana New"/>
          <w:lang w:val="en-US"/>
        </w:rPr>
      </w:pPr>
      <w:r w:rsidRPr="00607F0C">
        <w:rPr>
          <w:rFonts w:ascii="Angsana New" w:hAnsi="Angsana New" w:cs="Angsana New"/>
          <w:b/>
          <w:bCs/>
          <w:cs/>
          <w:lang w:val="en-US"/>
        </w:rPr>
        <w:lastRenderedPageBreak/>
        <w:t>หน่วย :</w:t>
      </w:r>
      <w:r w:rsidR="00693481" w:rsidRPr="00607F0C">
        <w:rPr>
          <w:rFonts w:ascii="Angsana New" w:hAnsi="Angsana New" w:cs="Angsana New" w:hint="cs"/>
          <w:b/>
          <w:bCs/>
          <w:cs/>
        </w:rPr>
        <w:t xml:space="preserve"> </w:t>
      </w:r>
      <w:r w:rsidRPr="00607F0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607F0C" w14:paraId="6270DB98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DCCD246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AB949B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607F0C" w14:paraId="70C3FDF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A53588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57AE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78DAB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2C2B2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3640" w:rsidRPr="00607F0C" w14:paraId="7A39037F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F26AEF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D1EE0" w14:textId="03F3DD13" w:rsidR="00783640" w:rsidRPr="00607F0C" w:rsidRDefault="00DB366A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65F3A" w14:textId="77777777" w:rsidR="00783640" w:rsidRPr="00607F0C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00479" w14:textId="45CBE02E" w:rsidR="00783640" w:rsidRPr="00607F0C" w:rsidRDefault="00DB366A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8459D" w14:textId="77777777" w:rsidR="00783640" w:rsidRPr="00607F0C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A35F98" w14:textId="4E45D7CE" w:rsidR="00783640" w:rsidRPr="00607F0C" w:rsidRDefault="00DB366A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70F9B" w14:textId="77777777" w:rsidR="00783640" w:rsidRPr="00607F0C" w:rsidRDefault="00783640" w:rsidP="00A4468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686D" w14:textId="62F81BE4" w:rsidR="00783640" w:rsidRPr="00607F0C" w:rsidRDefault="00DB366A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</w:tr>
      <w:tr w:rsidR="00783640" w:rsidRPr="00607F0C" w14:paraId="218CC9A3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82089" w14:textId="5F1EDA40" w:rsidR="00783640" w:rsidRPr="00607F0C" w:rsidRDefault="006C3EF0" w:rsidP="00A44681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</w:t>
            </w:r>
            <w:r w:rsidR="00B30546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หมุนเวียนอื่น</w:t>
            </w: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51C4A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AE160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51D4F" w14:textId="77777777" w:rsidR="00783640" w:rsidRPr="00607F0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2CCC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D8ACB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24AD0" w14:textId="77777777" w:rsidR="00783640" w:rsidRPr="00607F0C" w:rsidRDefault="00783640" w:rsidP="00A44681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CE8D4" w14:textId="77777777" w:rsidR="00783640" w:rsidRPr="00607F0C" w:rsidRDefault="00783640" w:rsidP="00A44681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16916" w:rsidRPr="00A44681" w14:paraId="1F097B81" w14:textId="77777777" w:rsidTr="00A66783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F954FAB" w14:textId="77777777" w:rsidR="00B16916" w:rsidRPr="00A44681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E1E52B9" w14:textId="77777777" w:rsidR="00B16916" w:rsidRPr="00607F0C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5869EE" w14:textId="77777777" w:rsidR="00B16916" w:rsidRPr="00A44681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66E4D0C9" w14:textId="77777777" w:rsidR="00B16916" w:rsidRPr="00607F0C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2A9CA3" w14:textId="77777777" w:rsidR="00B16916" w:rsidRPr="00A44681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4C80F74" w14:textId="77777777" w:rsidR="00B16916" w:rsidRPr="00607F0C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05A0E5" w14:textId="77777777" w:rsidR="00B16916" w:rsidRPr="00A44681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4FA3D2B" w14:textId="77777777" w:rsidR="00B16916" w:rsidRPr="00607F0C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16916" w:rsidRPr="00607F0C" w14:paraId="3D2956FC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9D3D862" w14:textId="77777777" w:rsidR="00B16916" w:rsidRPr="00607F0C" w:rsidRDefault="00B16916" w:rsidP="00B16916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0FD3E" w14:textId="77777777" w:rsidR="00B16916" w:rsidRPr="00607F0C" w:rsidRDefault="00B16916" w:rsidP="00B16916">
            <w:pPr>
              <w:tabs>
                <w:tab w:val="decimal" w:pos="1260"/>
              </w:tabs>
              <w:spacing w:line="3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24F8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6F1B9" w14:textId="77777777" w:rsidR="00B16916" w:rsidRPr="00607F0C" w:rsidRDefault="00B16916" w:rsidP="00B16916">
            <w:pPr>
              <w:tabs>
                <w:tab w:val="decimal" w:pos="72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3FF74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BD64A" w14:textId="77777777" w:rsidR="00B16916" w:rsidRPr="00607F0C" w:rsidRDefault="00B16916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8A3DD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2F3A2" w14:textId="77777777" w:rsidR="00B16916" w:rsidRPr="00607F0C" w:rsidRDefault="00B16916" w:rsidP="00B16916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C3EF0" w:rsidRPr="00607F0C" w14:paraId="515B1615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4B7E8D" w14:textId="77777777" w:rsidR="006C3EF0" w:rsidRPr="00607F0C" w:rsidRDefault="006C3EF0" w:rsidP="006C3EF0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607F0C">
              <w:rPr>
                <w:rFonts w:asciiTheme="majorBidi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4297B5" w14:textId="281C939E" w:rsidR="006C3EF0" w:rsidRPr="00607F0C" w:rsidRDefault="00DB366A" w:rsidP="006C3EF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/>
                <w:lang w:val="en-US"/>
              </w:rPr>
              <w:t>10</w:t>
            </w:r>
            <w:r w:rsidR="006C3EF0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  <w:r w:rsidR="006C3EF0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C29BE0" w14:textId="77777777" w:rsidR="006C3EF0" w:rsidRPr="00607F0C" w:rsidRDefault="006C3EF0" w:rsidP="006C3EF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2B5C9" w14:textId="613178B8" w:rsidR="006C3EF0" w:rsidRPr="00607F0C" w:rsidRDefault="00DB366A" w:rsidP="006C3EF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/>
                <w:lang w:val="en-US"/>
              </w:rPr>
              <w:t>70</w:t>
            </w:r>
            <w:r w:rsidR="006C3EF0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  <w:r w:rsidR="006C3EF0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4DB47" w14:textId="77777777" w:rsidR="006C3EF0" w:rsidRPr="00607F0C" w:rsidRDefault="006C3EF0" w:rsidP="006C3EF0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B3D04FD" w14:textId="27052FB7" w:rsidR="006C3EF0" w:rsidRPr="00607F0C" w:rsidRDefault="00DB366A" w:rsidP="006C3EF0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/>
                <w:lang w:val="en-US"/>
              </w:rPr>
              <w:t>10</w:t>
            </w:r>
            <w:r w:rsidR="006C3EF0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  <w:r w:rsidR="006C3EF0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541B8" w14:textId="77777777" w:rsidR="006C3EF0" w:rsidRPr="00607F0C" w:rsidRDefault="006C3EF0" w:rsidP="006C3EF0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1E6E139" w14:textId="57D18DC9" w:rsidR="006C3EF0" w:rsidRPr="00607F0C" w:rsidRDefault="00DB366A" w:rsidP="006C3EF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/>
                <w:lang w:val="en-US"/>
              </w:rPr>
              <w:t>70</w:t>
            </w:r>
            <w:r w:rsidR="006C3EF0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  <w:r w:rsidR="006C3EF0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B16916" w:rsidRPr="00607F0C" w14:paraId="47F01E72" w14:textId="77777777" w:rsidTr="00A44681">
        <w:trPr>
          <w:trHeight w:val="20"/>
        </w:trPr>
        <w:tc>
          <w:tcPr>
            <w:tcW w:w="3492" w:type="dxa"/>
          </w:tcPr>
          <w:p w14:paraId="6030CC52" w14:textId="77777777" w:rsidR="00B16916" w:rsidRPr="00607F0C" w:rsidRDefault="00B16916" w:rsidP="00B16916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B46F9" w14:textId="77777777" w:rsidR="00B16916" w:rsidRPr="00607F0C" w:rsidRDefault="00B16916" w:rsidP="00B16916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7E887C" w14:textId="77777777" w:rsidR="00B16916" w:rsidRPr="00607F0C" w:rsidRDefault="00B16916" w:rsidP="00B16916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6E892" w14:textId="77777777" w:rsidR="00B16916" w:rsidRPr="00607F0C" w:rsidRDefault="00B16916" w:rsidP="00B16916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854F5B1" w14:textId="77777777" w:rsidR="00B16916" w:rsidRPr="00607F0C" w:rsidRDefault="00B16916" w:rsidP="00B16916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625A2C" w14:textId="77777777" w:rsidR="00B16916" w:rsidRPr="00607F0C" w:rsidRDefault="00B16916" w:rsidP="00B16916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E2A1FC7" w14:textId="77777777" w:rsidR="00B16916" w:rsidRPr="00607F0C" w:rsidRDefault="00B16916" w:rsidP="00B16916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1EE4F" w14:textId="77777777" w:rsidR="00B16916" w:rsidRPr="00607F0C" w:rsidRDefault="00B16916" w:rsidP="00B16916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16916" w:rsidRPr="00607F0C" w14:paraId="48F54479" w14:textId="77777777" w:rsidTr="00A44681">
        <w:trPr>
          <w:trHeight w:val="20"/>
        </w:trPr>
        <w:tc>
          <w:tcPr>
            <w:tcW w:w="3492" w:type="dxa"/>
          </w:tcPr>
          <w:p w14:paraId="6FFDDF15" w14:textId="6BDDDE8A" w:rsidR="00B16916" w:rsidRPr="00607F0C" w:rsidRDefault="006C3EF0" w:rsidP="00B16916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9641CC4" w14:textId="77777777" w:rsidR="00B16916" w:rsidRPr="00607F0C" w:rsidRDefault="00B16916" w:rsidP="00B16916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B07A06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460488" w14:textId="77777777" w:rsidR="00B16916" w:rsidRPr="00607F0C" w:rsidRDefault="00B16916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228B2C4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5EEF7B" w14:textId="77777777" w:rsidR="00B16916" w:rsidRPr="00607F0C" w:rsidRDefault="00B16916" w:rsidP="00B16916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161934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D1995D" w14:textId="77777777" w:rsidR="00B16916" w:rsidRPr="00607F0C" w:rsidRDefault="00B16916" w:rsidP="00B16916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16916" w:rsidRPr="00607F0C" w14:paraId="4034B209" w14:textId="77777777" w:rsidTr="00A44681">
        <w:trPr>
          <w:trHeight w:val="20"/>
        </w:trPr>
        <w:tc>
          <w:tcPr>
            <w:tcW w:w="3492" w:type="dxa"/>
            <w:vAlign w:val="bottom"/>
          </w:tcPr>
          <w:p w14:paraId="60E52934" w14:textId="409EDB03" w:rsidR="00B16916" w:rsidRPr="00607F0C" w:rsidRDefault="00B16916" w:rsidP="00B16916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526AA4EE" w14:textId="77777777" w:rsidR="00B16916" w:rsidRPr="00607F0C" w:rsidRDefault="00B16916" w:rsidP="00B16916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460DA9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A86E601" w14:textId="77777777" w:rsidR="00B16916" w:rsidRPr="00607F0C" w:rsidRDefault="00B16916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432BDDC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9AA6063" w14:textId="77777777" w:rsidR="00B16916" w:rsidRPr="00607F0C" w:rsidRDefault="00B16916" w:rsidP="00B16916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408A09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FC4D77" w14:textId="77777777" w:rsidR="00B16916" w:rsidRPr="00607F0C" w:rsidRDefault="00B16916" w:rsidP="00B16916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16916" w:rsidRPr="00607F0C" w14:paraId="63774726" w14:textId="77777777" w:rsidTr="00A44681">
        <w:trPr>
          <w:trHeight w:val="20"/>
        </w:trPr>
        <w:tc>
          <w:tcPr>
            <w:tcW w:w="3492" w:type="dxa"/>
          </w:tcPr>
          <w:p w14:paraId="34228E0A" w14:textId="2155828E" w:rsidR="00B16916" w:rsidRPr="00607F0C" w:rsidRDefault="00B16916" w:rsidP="00B16916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</w:rPr>
            </w:pPr>
            <w:r w:rsidRPr="00607F0C">
              <w:rPr>
                <w:rFonts w:asciiTheme="majorBidi" w:hAnsiTheme="majorBidi" w:cstheme="majorBidi"/>
                <w:cs/>
              </w:rPr>
              <w:t xml:space="preserve">- </w:t>
            </w:r>
            <w:r w:rsidR="006C3EF0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AFDEA7" w14:textId="2B339B9D" w:rsidR="00B16916" w:rsidRPr="00607F0C" w:rsidRDefault="00DB366A" w:rsidP="00B16916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 w:hint="cs"/>
                <w:lang w:val="en-US"/>
              </w:rPr>
              <w:t>142</w:t>
            </w:r>
            <w:r w:rsidR="00A66783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  <w:r w:rsidR="00A66783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1FD73A9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4B0B6D" w14:textId="2F8DA82F" w:rsidR="00B16916" w:rsidRPr="00607F0C" w:rsidRDefault="006C3EF0" w:rsidP="006C3EF0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1021B8F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E7F0F4" w14:textId="0687E256" w:rsidR="00B16916" w:rsidRPr="00607F0C" w:rsidRDefault="00DB366A" w:rsidP="00B16916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DB366A">
              <w:rPr>
                <w:rFonts w:asciiTheme="majorBidi" w:hAnsiTheme="majorBidi" w:cstheme="majorBidi"/>
                <w:lang w:val="en-US"/>
              </w:rPr>
              <w:t>142</w:t>
            </w:r>
            <w:r w:rsidR="006C3EF0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313</w:t>
            </w:r>
            <w:r w:rsidR="006C3EF0">
              <w:rPr>
                <w:rFonts w:asciiTheme="majorBidi" w:hAnsiTheme="majorBidi" w:cstheme="majorBidi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lang w:val="en-US"/>
              </w:rPr>
              <w:t>300</w:t>
            </w:r>
          </w:p>
        </w:tc>
        <w:tc>
          <w:tcPr>
            <w:tcW w:w="90" w:type="dxa"/>
          </w:tcPr>
          <w:p w14:paraId="1513765E" w14:textId="77777777" w:rsidR="00B16916" w:rsidRPr="00607F0C" w:rsidRDefault="00B16916" w:rsidP="00B1691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0B0B1" w14:textId="4B96D263" w:rsidR="00B16916" w:rsidRPr="00607F0C" w:rsidRDefault="006C3EF0" w:rsidP="006C3EF0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16916" w:rsidRPr="00607F0C" w14:paraId="1B7513BD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E18EDD" w14:textId="77777777" w:rsidR="00B16916" w:rsidRPr="00607F0C" w:rsidRDefault="00B16916" w:rsidP="00B16916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2AFB1" w14:textId="77777777" w:rsidR="00B16916" w:rsidRPr="00607F0C" w:rsidRDefault="00B16916" w:rsidP="00B16916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AF96F" w14:textId="77777777" w:rsidR="00B16916" w:rsidRPr="00607F0C" w:rsidRDefault="00B16916" w:rsidP="00B16916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FF2E2" w14:textId="77777777" w:rsidR="00B16916" w:rsidRPr="00607F0C" w:rsidRDefault="00B16916" w:rsidP="00B16916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5C6F5" w14:textId="77777777" w:rsidR="00B16916" w:rsidRPr="00607F0C" w:rsidRDefault="00B16916" w:rsidP="00B16916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8E6C56" w14:textId="77777777" w:rsidR="00B16916" w:rsidRPr="00607F0C" w:rsidRDefault="00B16916" w:rsidP="00B16916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EF615" w14:textId="77777777" w:rsidR="00B16916" w:rsidRPr="00607F0C" w:rsidRDefault="00B16916" w:rsidP="00B16916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3717A" w14:textId="77777777" w:rsidR="00B16916" w:rsidRPr="00607F0C" w:rsidRDefault="00B16916" w:rsidP="00B16916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A804196" w14:textId="43F4235A" w:rsidR="00A87818" w:rsidRPr="00A44681" w:rsidRDefault="00A87818">
      <w:pPr>
        <w:suppressAutoHyphens w:val="0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62E0AA55" w14:textId="230C11C6" w:rsidR="007725CD" w:rsidRPr="00607F0C" w:rsidRDefault="00DB366A" w:rsidP="00E24806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7725CD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25CD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5FF37B2F" w14:textId="7CE48B2B" w:rsidR="007725CD" w:rsidRPr="00607F0C" w:rsidRDefault="007725CD" w:rsidP="00A87818">
      <w:pPr>
        <w:spacing w:after="120"/>
        <w:ind w:left="547"/>
        <w:jc w:val="both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A0FF6"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มีดังนี้</w:t>
      </w:r>
    </w:p>
    <w:p w14:paraId="1AC9A107" w14:textId="77777777" w:rsidR="007725CD" w:rsidRPr="00607F0C" w:rsidRDefault="007725CD" w:rsidP="007725CD">
      <w:pPr>
        <w:ind w:left="7560"/>
        <w:jc w:val="right"/>
        <w:rPr>
          <w:rFonts w:ascii="Angsana New" w:hAnsi="Angsana New" w:cs="Angsana New"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: 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7725CD" w:rsidRPr="00607F0C" w14:paraId="238D8734" w14:textId="77777777" w:rsidTr="00B55A1B">
        <w:trPr>
          <w:trHeight w:val="20"/>
        </w:trPr>
        <w:tc>
          <w:tcPr>
            <w:tcW w:w="3777" w:type="dxa"/>
          </w:tcPr>
          <w:p w14:paraId="4433530C" w14:textId="77777777" w:rsidR="007725CD" w:rsidRPr="00607F0C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0005D478" w14:textId="77777777" w:rsidR="007725CD" w:rsidRPr="00607F0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AB4C2A7" w14:textId="77777777" w:rsidR="007725CD" w:rsidRPr="00607F0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39C7051" w14:textId="77777777" w:rsidR="007725CD" w:rsidRPr="00607F0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607F0C" w14:paraId="09EE8D60" w14:textId="77777777" w:rsidTr="00B55A1B">
        <w:trPr>
          <w:trHeight w:val="20"/>
        </w:trPr>
        <w:tc>
          <w:tcPr>
            <w:tcW w:w="3777" w:type="dxa"/>
          </w:tcPr>
          <w:p w14:paraId="07889D14" w14:textId="77777777" w:rsidR="007725CD" w:rsidRPr="00607F0C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1EFEAACF" w14:textId="7ED952E6" w:rsidR="007725CD" w:rsidRPr="00607F0C" w:rsidRDefault="00DB366A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2" w:type="dxa"/>
          </w:tcPr>
          <w:p w14:paraId="2AEB96ED" w14:textId="77777777" w:rsidR="007725CD" w:rsidRPr="00607F0C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2B09BFC4" w14:textId="3C71C180" w:rsidR="007725CD" w:rsidRPr="00607F0C" w:rsidRDefault="00DB366A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  <w:gridSpan w:val="2"/>
          </w:tcPr>
          <w:p w14:paraId="300E887D" w14:textId="77777777" w:rsidR="007725CD" w:rsidRPr="00607F0C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3896E56C" w14:textId="274FC58E" w:rsidR="007725CD" w:rsidRPr="00607F0C" w:rsidRDefault="00DB366A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0FEC3B0D" w14:textId="77777777" w:rsidR="007725CD" w:rsidRPr="00607F0C" w:rsidRDefault="007725CD" w:rsidP="006209B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74A21AE4" w14:textId="4111F896" w:rsidR="007725CD" w:rsidRPr="00607F0C" w:rsidRDefault="00DB366A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B16916" w:rsidRPr="00607F0C" w14:paraId="2F23E1F1" w14:textId="77777777" w:rsidTr="00B55A1B">
        <w:trPr>
          <w:trHeight w:val="20"/>
        </w:trPr>
        <w:tc>
          <w:tcPr>
            <w:tcW w:w="3777" w:type="dxa"/>
          </w:tcPr>
          <w:p w14:paraId="6D4C1A5C" w14:textId="77777777" w:rsidR="00B16916" w:rsidRPr="00607F0C" w:rsidRDefault="00B16916" w:rsidP="00B16916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วัดมูลค่า</w:t>
            </w:r>
          </w:p>
        </w:tc>
        <w:tc>
          <w:tcPr>
            <w:tcW w:w="1224" w:type="dxa"/>
            <w:vAlign w:val="bottom"/>
          </w:tcPr>
          <w:p w14:paraId="1B9C2107" w14:textId="77777777" w:rsidR="00B16916" w:rsidRPr="00607F0C" w:rsidRDefault="00B16916" w:rsidP="00B16916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4FABC8B5" w14:textId="77777777" w:rsidR="00B16916" w:rsidRPr="00607F0C" w:rsidRDefault="00B16916" w:rsidP="00B16916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C3FA651" w14:textId="77777777" w:rsidR="00B16916" w:rsidRPr="00607F0C" w:rsidRDefault="00B16916" w:rsidP="00B16916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0DC2DBF" w14:textId="77777777" w:rsidR="00B16916" w:rsidRPr="00607F0C" w:rsidRDefault="00B16916" w:rsidP="00B16916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9D3B455" w14:textId="77777777" w:rsidR="00B16916" w:rsidRPr="00607F0C" w:rsidRDefault="00B16916" w:rsidP="00B16916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B9E058" w14:textId="77777777" w:rsidR="00B16916" w:rsidRPr="00607F0C" w:rsidRDefault="00B16916" w:rsidP="00B16916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E06F8B" w14:textId="77777777" w:rsidR="00B16916" w:rsidRPr="00607F0C" w:rsidRDefault="00B16916" w:rsidP="00B16916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16916" w:rsidRPr="00607F0C" w14:paraId="17F06079" w14:textId="77777777" w:rsidTr="00B55A1B">
        <w:trPr>
          <w:trHeight w:val="20"/>
        </w:trPr>
        <w:tc>
          <w:tcPr>
            <w:tcW w:w="3777" w:type="dxa"/>
          </w:tcPr>
          <w:p w14:paraId="0E9FA81B" w14:textId="77777777" w:rsidR="00B16916" w:rsidRPr="00607F0C" w:rsidRDefault="00B16916" w:rsidP="00B16916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ด้วย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</w:t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E00C736" w14:textId="13C88E9D" w:rsidR="00B16916" w:rsidRPr="00607F0C" w:rsidRDefault="00DB366A" w:rsidP="00B16916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67C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655</w:t>
            </w:r>
            <w:r w:rsidR="00067C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296</w:t>
            </w:r>
            <w:r w:rsidR="0033688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370</w:t>
            </w:r>
          </w:p>
        </w:tc>
        <w:tc>
          <w:tcPr>
            <w:tcW w:w="92" w:type="dxa"/>
            <w:vAlign w:val="bottom"/>
          </w:tcPr>
          <w:p w14:paraId="1EE72D53" w14:textId="77777777" w:rsidR="00B16916" w:rsidRPr="00607F0C" w:rsidRDefault="00B16916" w:rsidP="00B16916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C2804D" w14:textId="3AD29AFF" w:rsidR="00B16916" w:rsidRPr="00607F0C" w:rsidRDefault="00DB366A" w:rsidP="00B16916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551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90" w:type="dxa"/>
            <w:gridSpan w:val="2"/>
            <w:vAlign w:val="bottom"/>
          </w:tcPr>
          <w:p w14:paraId="31C0D7D3" w14:textId="77777777" w:rsidR="00B16916" w:rsidRPr="00607F0C" w:rsidRDefault="00B16916" w:rsidP="00B16916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E2488ED" w14:textId="63C87C89" w:rsidR="00B16916" w:rsidRPr="00607F0C" w:rsidRDefault="00DB366A" w:rsidP="00B16916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67C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645</w:t>
            </w:r>
            <w:r w:rsidR="00067C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  <w:r w:rsidR="00F508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90" w:type="dxa"/>
            <w:vAlign w:val="bottom"/>
          </w:tcPr>
          <w:p w14:paraId="6AA5CCAE" w14:textId="77777777" w:rsidR="00B16916" w:rsidRPr="00607F0C" w:rsidRDefault="00B16916" w:rsidP="00B16916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75AA0E38" w14:textId="02E2AEB2" w:rsidR="00B16916" w:rsidRPr="00607F0C" w:rsidRDefault="00DB366A" w:rsidP="00B16916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542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</w:p>
        </w:tc>
      </w:tr>
      <w:tr w:rsidR="00B16916" w:rsidRPr="00607F0C" w14:paraId="06BA6880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7BB1CB9C" w14:textId="77777777" w:rsidR="00B16916" w:rsidRPr="00607F0C" w:rsidRDefault="00B16916" w:rsidP="00B16916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cs="Angsana New"/>
                <w:sz w:val="24"/>
                <w:szCs w:val="24"/>
                <w:cs/>
              </w:rPr>
              <w:br w:type="page"/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6EDD0EB7" w14:textId="3B327888" w:rsidR="00B16916" w:rsidRPr="00607F0C" w:rsidRDefault="00B16916" w:rsidP="00B16916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318A63D0" w14:textId="77777777" w:rsidR="00B16916" w:rsidRPr="00607F0C" w:rsidRDefault="00B16916" w:rsidP="00B16916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23FA9B" w14:textId="77777777" w:rsidR="00B16916" w:rsidRPr="00607F0C" w:rsidRDefault="00B16916" w:rsidP="00B16916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51D031" w14:textId="77777777" w:rsidR="00B16916" w:rsidRPr="00607F0C" w:rsidRDefault="00B16916" w:rsidP="00B16916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DACD75F" w14:textId="77777777" w:rsidR="00B16916" w:rsidRPr="00607F0C" w:rsidRDefault="00B16916" w:rsidP="00B16916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CF1CD2" w14:textId="77777777" w:rsidR="00B16916" w:rsidRPr="00607F0C" w:rsidRDefault="00B16916" w:rsidP="00B16916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6917ECE" w14:textId="77777777" w:rsidR="00B16916" w:rsidRPr="00607F0C" w:rsidRDefault="00B16916" w:rsidP="00B16916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16916" w:rsidRPr="00607F0C" w14:paraId="346F7A6E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3847AACD" w14:textId="77777777" w:rsidR="00B16916" w:rsidRPr="00607F0C" w:rsidRDefault="00B16916" w:rsidP="00B16916">
            <w:pPr>
              <w:ind w:left="720" w:hanging="180"/>
              <w:rPr>
                <w:rFonts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ราคาทุนตัด</w:t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224" w:type="dxa"/>
            <w:vAlign w:val="bottom"/>
          </w:tcPr>
          <w:p w14:paraId="30704C12" w14:textId="4CEFF0B4" w:rsidR="00B16916" w:rsidRPr="00607F0C" w:rsidRDefault="00DB366A" w:rsidP="00B16916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67C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067C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5F2320F5" w14:textId="77777777" w:rsidR="00B16916" w:rsidRPr="00607F0C" w:rsidRDefault="00B16916" w:rsidP="00B16916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B44FB6" w14:textId="43161D79" w:rsidR="00B16916" w:rsidRPr="00607F0C" w:rsidRDefault="00DB366A" w:rsidP="00B16916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5D62EADB" w14:textId="77777777" w:rsidR="00B16916" w:rsidRPr="00607F0C" w:rsidRDefault="00B16916" w:rsidP="00B16916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6D8C96C" w14:textId="7DA3C96A" w:rsidR="00B16916" w:rsidRPr="00607F0C" w:rsidRDefault="00DB366A" w:rsidP="00B16916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67C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067C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5B4035C" w14:textId="77777777" w:rsidR="00B16916" w:rsidRPr="00607F0C" w:rsidRDefault="00B16916" w:rsidP="00B16916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5F1B311" w14:textId="32E72719" w:rsidR="00B16916" w:rsidRPr="00607F0C" w:rsidRDefault="00DB366A" w:rsidP="00B16916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B16916" w:rsidRPr="00607F0C" w14:paraId="5A1CE8BA" w14:textId="77777777" w:rsidTr="00B55A1B">
        <w:trPr>
          <w:trHeight w:val="20"/>
        </w:trPr>
        <w:tc>
          <w:tcPr>
            <w:tcW w:w="3777" w:type="dxa"/>
          </w:tcPr>
          <w:p w14:paraId="33B88CFA" w14:textId="77777777" w:rsidR="00B16916" w:rsidRPr="00607F0C" w:rsidRDefault="00B16916" w:rsidP="00B16916">
            <w:pPr>
              <w:ind w:left="1260" w:hanging="72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52371" w14:textId="4497D53A" w:rsidR="00B16916" w:rsidRPr="00607F0C" w:rsidRDefault="00DB366A" w:rsidP="00B16916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67C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750</w:t>
            </w:r>
            <w:r w:rsidR="001C538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296</w:t>
            </w:r>
            <w:r w:rsidR="00F508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92" w:type="dxa"/>
            <w:vAlign w:val="bottom"/>
          </w:tcPr>
          <w:p w14:paraId="422D90F9" w14:textId="77777777" w:rsidR="00B16916" w:rsidRPr="00607F0C" w:rsidRDefault="00B16916" w:rsidP="00B16916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8203" w14:textId="3BDD6CCC" w:rsidR="00B16916" w:rsidRPr="00607F0C" w:rsidRDefault="00DB366A" w:rsidP="00B16916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90" w:type="dxa"/>
            <w:gridSpan w:val="2"/>
            <w:vAlign w:val="bottom"/>
          </w:tcPr>
          <w:p w14:paraId="78CB99F5" w14:textId="77777777" w:rsidR="00B16916" w:rsidRPr="00607F0C" w:rsidRDefault="00B16916" w:rsidP="00B16916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E4949" w14:textId="0565DF42" w:rsidR="00B16916" w:rsidRPr="00607F0C" w:rsidRDefault="00DB366A" w:rsidP="00B16916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67C1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="001C538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  <w:r w:rsidR="00F508C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90" w:type="dxa"/>
            <w:vAlign w:val="bottom"/>
          </w:tcPr>
          <w:p w14:paraId="2BAE43F9" w14:textId="77777777" w:rsidR="00B16916" w:rsidRPr="00607F0C" w:rsidRDefault="00B16916" w:rsidP="00B16916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261C0" w14:textId="33DF559D" w:rsidR="00B16916" w:rsidRPr="00607F0C" w:rsidRDefault="00DB366A" w:rsidP="00B16916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</w:p>
        </w:tc>
      </w:tr>
    </w:tbl>
    <w:p w14:paraId="6BCA9E2E" w14:textId="77777777" w:rsidR="00E24806" w:rsidRDefault="00E24806" w:rsidP="00A44681">
      <w:pPr>
        <w:spacing w:before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7F45CD07" w14:textId="77777777" w:rsidR="00E24806" w:rsidRDefault="00E24806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6DB7DD81" w14:textId="338D886F" w:rsidR="007725CD" w:rsidRPr="00607F0C" w:rsidRDefault="00DB366A" w:rsidP="00A44681">
      <w:pPr>
        <w:spacing w:before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B366A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="007725CD" w:rsidRPr="00607F0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DB366A">
        <w:rPr>
          <w:rFonts w:ascii="Angsana New" w:hAnsi="Angsana New" w:cs="Angsana New"/>
          <w:sz w:val="32"/>
          <w:szCs w:val="32"/>
          <w:lang w:val="en-US"/>
        </w:rPr>
        <w:t>1</w:t>
      </w:r>
      <w:r w:rsidR="007725CD" w:rsidRPr="00607F0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7725CD" w:rsidRPr="00607F0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ร</w:t>
      </w:r>
      <w:r w:rsidR="007725CD"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ายละเอียดอื่นที่เกี่ยวข้องกับสินทรัพย์ทางการเงินไม่หมุนเวียนอื่น</w:t>
      </w:r>
      <w:r w:rsidR="007725CD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41B98C75" w14:textId="77777777" w:rsidR="007725CD" w:rsidRPr="00607F0C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: 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7725CD" w:rsidRPr="00607F0C" w14:paraId="2F3FFA49" w14:textId="77777777" w:rsidTr="006209B1">
        <w:tc>
          <w:tcPr>
            <w:tcW w:w="3915" w:type="dxa"/>
          </w:tcPr>
          <w:p w14:paraId="064E423E" w14:textId="77777777" w:rsidR="007725CD" w:rsidRPr="00607F0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52" w:type="dxa"/>
            <w:gridSpan w:val="7"/>
          </w:tcPr>
          <w:p w14:paraId="035000EB" w14:textId="77777777" w:rsidR="007725CD" w:rsidRPr="00607F0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25CD" w:rsidRPr="00607F0C" w14:paraId="7B4BC0DF" w14:textId="77777777" w:rsidTr="006209B1">
        <w:tc>
          <w:tcPr>
            <w:tcW w:w="3915" w:type="dxa"/>
          </w:tcPr>
          <w:p w14:paraId="44717DDD" w14:textId="77777777" w:rsidR="007725CD" w:rsidRPr="00607F0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50F672BB" w14:textId="77777777" w:rsidR="007725CD" w:rsidRPr="00607F0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199C5BE8" w14:textId="77777777" w:rsidR="007725CD" w:rsidRPr="00607F0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1E7EA34F" w14:textId="77777777" w:rsidR="007725CD" w:rsidRPr="00607F0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725CD" w:rsidRPr="00607F0C" w14:paraId="172D8799" w14:textId="77777777" w:rsidTr="006209B1">
        <w:tc>
          <w:tcPr>
            <w:tcW w:w="3915" w:type="dxa"/>
          </w:tcPr>
          <w:p w14:paraId="24332D8A" w14:textId="77777777" w:rsidR="007725CD" w:rsidRPr="00607F0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5A66CACB" w14:textId="1BA18230" w:rsidR="007725CD" w:rsidRPr="00607F0C" w:rsidRDefault="00DB366A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86" w:type="dxa"/>
          </w:tcPr>
          <w:p w14:paraId="347EA869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A0F95BD" w14:textId="527803C4" w:rsidR="007725CD" w:rsidRPr="00607F0C" w:rsidRDefault="00DB366A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42F06C72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7D23C3" w14:textId="54C28DE0" w:rsidR="007725CD" w:rsidRPr="00607F0C" w:rsidRDefault="00DB366A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86" w:type="dxa"/>
          </w:tcPr>
          <w:p w14:paraId="07D1BB39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40822D8" w14:textId="41825A15" w:rsidR="007725CD" w:rsidRPr="00607F0C" w:rsidRDefault="00DB366A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B16916" w:rsidRPr="00607F0C" w14:paraId="40B98CC7" w14:textId="77777777" w:rsidTr="0019056C">
        <w:tc>
          <w:tcPr>
            <w:tcW w:w="3915" w:type="dxa"/>
          </w:tcPr>
          <w:p w14:paraId="09DC5DF5" w14:textId="77777777" w:rsidR="00B16916" w:rsidRPr="00607F0C" w:rsidRDefault="00B16916" w:rsidP="00B16916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60D3FC4" w14:textId="77777777" w:rsidR="00B16916" w:rsidRPr="00607F0C" w:rsidRDefault="00B16916" w:rsidP="00B16916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5543226" w14:textId="77777777" w:rsidR="00B16916" w:rsidRPr="00607F0C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A149D85" w14:textId="77777777" w:rsidR="00B16916" w:rsidRPr="00607F0C" w:rsidRDefault="00B16916" w:rsidP="00B16916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EBB641" w14:textId="77777777" w:rsidR="00B16916" w:rsidRPr="00607F0C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4BBCBA2" w14:textId="77777777" w:rsidR="00B16916" w:rsidRPr="00607F0C" w:rsidRDefault="00B16916" w:rsidP="00B16916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37FCE9C" w14:textId="77777777" w:rsidR="00B16916" w:rsidRPr="00607F0C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925F875" w14:textId="77777777" w:rsidR="00B16916" w:rsidRPr="00607F0C" w:rsidRDefault="00B16916" w:rsidP="00B16916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607F0C" w14:paraId="12B19444" w14:textId="77777777" w:rsidTr="0019056C">
        <w:tc>
          <w:tcPr>
            <w:tcW w:w="3915" w:type="dxa"/>
          </w:tcPr>
          <w:p w14:paraId="295A73E7" w14:textId="77777777" w:rsidR="00B16916" w:rsidRPr="00607F0C" w:rsidRDefault="00B16916" w:rsidP="00B16916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E1D34F2" w14:textId="77777777" w:rsidR="00B16916" w:rsidRPr="00607F0C" w:rsidRDefault="00B16916" w:rsidP="00B16916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184DB18" w14:textId="77777777" w:rsidR="00B16916" w:rsidRPr="00607F0C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0D5DD85" w14:textId="77777777" w:rsidR="00B16916" w:rsidRPr="00607F0C" w:rsidRDefault="00B16916" w:rsidP="00B16916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79FFAD4" w14:textId="77777777" w:rsidR="00B16916" w:rsidRPr="00607F0C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F6663BD" w14:textId="77777777" w:rsidR="00B16916" w:rsidRPr="00607F0C" w:rsidRDefault="00B16916" w:rsidP="00B16916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460D49DD" w14:textId="77777777" w:rsidR="00B16916" w:rsidRPr="00607F0C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6D77509" w14:textId="77777777" w:rsidR="00B16916" w:rsidRPr="00607F0C" w:rsidRDefault="00B16916" w:rsidP="00B16916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607F0C" w14:paraId="59DEFC40" w14:textId="77777777" w:rsidTr="0019056C">
        <w:tc>
          <w:tcPr>
            <w:tcW w:w="3915" w:type="dxa"/>
          </w:tcPr>
          <w:p w14:paraId="4191BECF" w14:textId="77777777" w:rsidR="00B16916" w:rsidRPr="00607F0C" w:rsidRDefault="00B16916" w:rsidP="00B16916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0F51D754" w14:textId="77777777" w:rsidR="00B16916" w:rsidRPr="00607F0C" w:rsidRDefault="00B16916" w:rsidP="00B16916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BE79F8" w14:textId="77777777" w:rsidR="00B16916" w:rsidRPr="00607F0C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5A11BD" w14:textId="77777777" w:rsidR="00B16916" w:rsidRPr="00607F0C" w:rsidRDefault="00B16916" w:rsidP="00B16916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672FB1" w14:textId="77777777" w:rsidR="00B16916" w:rsidRPr="00607F0C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E9D5D55" w14:textId="77777777" w:rsidR="00B16916" w:rsidRPr="00607F0C" w:rsidRDefault="00B16916" w:rsidP="00B16916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6128363" w14:textId="77777777" w:rsidR="00B16916" w:rsidRPr="00607F0C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473592" w14:textId="77777777" w:rsidR="00B16916" w:rsidRPr="00607F0C" w:rsidRDefault="00B16916" w:rsidP="00B16916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607F0C" w14:paraId="3A2D5913" w14:textId="77777777" w:rsidTr="0019056C">
        <w:tc>
          <w:tcPr>
            <w:tcW w:w="3915" w:type="dxa"/>
          </w:tcPr>
          <w:p w14:paraId="5A8017C3" w14:textId="77777777" w:rsidR="00B16916" w:rsidRPr="00607F0C" w:rsidRDefault="00B16916" w:rsidP="00B16916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7F1C7EFC" w14:textId="77777777" w:rsidR="00B16916" w:rsidRPr="00607F0C" w:rsidRDefault="00B16916" w:rsidP="00B16916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3408003" w14:textId="77777777" w:rsidR="00B16916" w:rsidRPr="00607F0C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5C7BAD4F" w14:textId="77777777" w:rsidR="00B16916" w:rsidRPr="00607F0C" w:rsidRDefault="00B16916" w:rsidP="00B16916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B48EB7" w14:textId="77777777" w:rsidR="00B16916" w:rsidRPr="00607F0C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D3B2E3" w14:textId="77777777" w:rsidR="00B16916" w:rsidRPr="00607F0C" w:rsidRDefault="00B16916" w:rsidP="00B16916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0826EFB" w14:textId="77777777" w:rsidR="00B16916" w:rsidRPr="00607F0C" w:rsidRDefault="00B16916" w:rsidP="00B16916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6E855B9" w14:textId="77777777" w:rsidR="00B16916" w:rsidRPr="00607F0C" w:rsidRDefault="00B16916" w:rsidP="00B16916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607F0C" w14:paraId="0DD266C4" w14:textId="77777777" w:rsidTr="006209B1">
        <w:tc>
          <w:tcPr>
            <w:tcW w:w="3915" w:type="dxa"/>
          </w:tcPr>
          <w:p w14:paraId="78BEFC16" w14:textId="092960F7" w:rsidR="00B16916" w:rsidRPr="00607F0C" w:rsidRDefault="00B16916" w:rsidP="00B16916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51D9D9C4" w14:textId="6483A2C3" w:rsidR="00B16916" w:rsidRPr="00607F0C" w:rsidRDefault="00DB366A" w:rsidP="00B16916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F58E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202</w:t>
            </w:r>
            <w:r w:rsidR="00CF58E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547</w:t>
            </w:r>
            <w:r w:rsidR="00CF58E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768</w:t>
            </w:r>
          </w:p>
        </w:tc>
        <w:tc>
          <w:tcPr>
            <w:tcW w:w="86" w:type="dxa"/>
          </w:tcPr>
          <w:p w14:paraId="2D84251F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190E5D6" w14:textId="1E81DB27" w:rsidR="00B16916" w:rsidRPr="00607F0C" w:rsidRDefault="00DB366A" w:rsidP="00B16916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218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865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792</w:t>
            </w:r>
          </w:p>
        </w:tc>
        <w:tc>
          <w:tcPr>
            <w:tcW w:w="90" w:type="dxa"/>
          </w:tcPr>
          <w:p w14:paraId="6ECE18D5" w14:textId="77777777" w:rsidR="00B16916" w:rsidRPr="00607F0C" w:rsidRDefault="00B16916" w:rsidP="00B16916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39B9844" w14:textId="6D412E68" w:rsidR="00B16916" w:rsidRPr="00607F0C" w:rsidRDefault="00DB366A" w:rsidP="00B16916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F58E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003</w:t>
            </w:r>
            <w:r w:rsidR="005E3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592</w:t>
            </w:r>
            <w:r w:rsidR="005E3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757</w:t>
            </w:r>
          </w:p>
        </w:tc>
        <w:tc>
          <w:tcPr>
            <w:tcW w:w="86" w:type="dxa"/>
          </w:tcPr>
          <w:p w14:paraId="332D5054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6C6F8872" w14:textId="4A3BCA93" w:rsidR="00B16916" w:rsidRPr="00607F0C" w:rsidRDefault="00DB366A" w:rsidP="00B16916">
            <w:pPr>
              <w:tabs>
                <w:tab w:val="decimal" w:pos="90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903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479</w:t>
            </w:r>
          </w:p>
        </w:tc>
      </w:tr>
      <w:tr w:rsidR="00B16916" w:rsidRPr="0040064D" w14:paraId="2AA0A96C" w14:textId="77777777" w:rsidTr="001857B1">
        <w:trPr>
          <w:trHeight w:val="63"/>
        </w:trPr>
        <w:tc>
          <w:tcPr>
            <w:tcW w:w="3915" w:type="dxa"/>
          </w:tcPr>
          <w:p w14:paraId="5BBD2FAA" w14:textId="77777777" w:rsidR="00B16916" w:rsidRPr="00607F0C" w:rsidRDefault="00B16916" w:rsidP="00B16916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3DA6B06" w14:textId="11B48566" w:rsidR="00B16916" w:rsidRPr="00607F0C" w:rsidRDefault="00DB366A" w:rsidP="00B16916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011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877</w:t>
            </w:r>
            <w:r w:rsidR="00011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577</w:t>
            </w:r>
          </w:p>
        </w:tc>
        <w:tc>
          <w:tcPr>
            <w:tcW w:w="86" w:type="dxa"/>
          </w:tcPr>
          <w:p w14:paraId="6D48659F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6F778E" w14:textId="462D3F5A" w:rsidR="00B16916" w:rsidRPr="00607F0C" w:rsidRDefault="00DB366A" w:rsidP="00B16916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862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902</w:t>
            </w:r>
          </w:p>
        </w:tc>
        <w:tc>
          <w:tcPr>
            <w:tcW w:w="90" w:type="dxa"/>
          </w:tcPr>
          <w:p w14:paraId="084A408E" w14:textId="77777777" w:rsidR="00B16916" w:rsidRPr="00607F0C" w:rsidRDefault="00B16916" w:rsidP="00B16916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39B4361" w14:textId="585B4258" w:rsidR="00B16916" w:rsidRPr="00607F0C" w:rsidRDefault="00DB366A" w:rsidP="00B16916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 w:rsidR="005E3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703</w:t>
            </w:r>
            <w:r w:rsidR="005E3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613</w:t>
            </w:r>
          </w:p>
        </w:tc>
        <w:tc>
          <w:tcPr>
            <w:tcW w:w="86" w:type="dxa"/>
          </w:tcPr>
          <w:p w14:paraId="1674B822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6C8A64E" w14:textId="5EFE88C0" w:rsidR="00B16916" w:rsidRPr="00607F0C" w:rsidRDefault="00DB366A" w:rsidP="00B16916">
            <w:pPr>
              <w:tabs>
                <w:tab w:val="decimal" w:pos="90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648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</w:tr>
      <w:tr w:rsidR="00B16916" w:rsidRPr="00607F0C" w14:paraId="4B6A350E" w14:textId="77777777" w:rsidTr="00950EA2">
        <w:tc>
          <w:tcPr>
            <w:tcW w:w="3915" w:type="dxa"/>
          </w:tcPr>
          <w:p w14:paraId="709058B7" w14:textId="77777777" w:rsidR="00B16916" w:rsidRPr="00607F0C" w:rsidRDefault="00B16916" w:rsidP="00B16916">
            <w:pPr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CA8656E" w14:textId="42920728" w:rsidR="00B16916" w:rsidRPr="00607F0C" w:rsidRDefault="00DB366A" w:rsidP="00B16916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11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358</w:t>
            </w:r>
            <w:r w:rsidR="00011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  <w:r w:rsidR="00011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86" w:type="dxa"/>
          </w:tcPr>
          <w:p w14:paraId="13481E08" w14:textId="77777777" w:rsidR="00B16916" w:rsidRPr="00607F0C" w:rsidRDefault="00B16916" w:rsidP="00B16916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0B4D021" w14:textId="209E2C33" w:rsidR="00B16916" w:rsidRPr="00607F0C" w:rsidRDefault="00DB366A" w:rsidP="00B16916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374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728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</w:p>
        </w:tc>
        <w:tc>
          <w:tcPr>
            <w:tcW w:w="90" w:type="dxa"/>
          </w:tcPr>
          <w:p w14:paraId="43A156CF" w14:textId="77777777" w:rsidR="00B16916" w:rsidRPr="00607F0C" w:rsidRDefault="00B16916" w:rsidP="00B16916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F8C0E5B" w14:textId="309754B9" w:rsidR="00B16916" w:rsidRPr="00607F0C" w:rsidRDefault="00DB366A" w:rsidP="00B16916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11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655</w:t>
            </w:r>
            <w:r w:rsidR="005E3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  <w:r w:rsidR="005E3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86" w:type="dxa"/>
          </w:tcPr>
          <w:p w14:paraId="5B0F73A7" w14:textId="77777777" w:rsidR="00B16916" w:rsidRPr="00607F0C" w:rsidRDefault="00B16916" w:rsidP="00B16916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D4A927" w14:textId="126B61DA" w:rsidR="00B16916" w:rsidRPr="00607F0C" w:rsidRDefault="00DB366A" w:rsidP="00B16916">
            <w:pPr>
              <w:tabs>
                <w:tab w:val="decimal" w:pos="90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551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</w:p>
        </w:tc>
      </w:tr>
      <w:tr w:rsidR="00B16916" w:rsidRPr="00607F0C" w14:paraId="5A760B4A" w14:textId="77777777" w:rsidTr="00950EA2">
        <w:tc>
          <w:tcPr>
            <w:tcW w:w="3915" w:type="dxa"/>
          </w:tcPr>
          <w:p w14:paraId="4482258A" w14:textId="77777777" w:rsidR="00B16916" w:rsidRPr="00607F0C" w:rsidRDefault="00B16916" w:rsidP="00B16916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FE6F599" w14:textId="77777777" w:rsidR="00B16916" w:rsidRPr="00607F0C" w:rsidRDefault="00B16916" w:rsidP="00B16916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68DFF2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5464404C" w14:textId="77777777" w:rsidR="00B16916" w:rsidRPr="00607F0C" w:rsidRDefault="00B16916" w:rsidP="00B16916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038757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6BE562" w14:textId="77777777" w:rsidR="00B16916" w:rsidRPr="00607F0C" w:rsidRDefault="00B16916" w:rsidP="00B16916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D4B8CBC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662E19D" w14:textId="77777777" w:rsidR="00B16916" w:rsidRPr="00607F0C" w:rsidRDefault="00B16916" w:rsidP="00B16916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16916" w:rsidRPr="00607F0C" w14:paraId="4A4E954E" w14:textId="77777777" w:rsidTr="006209B1">
        <w:tc>
          <w:tcPr>
            <w:tcW w:w="3915" w:type="dxa"/>
          </w:tcPr>
          <w:p w14:paraId="7D9C0C1E" w14:textId="77777777" w:rsidR="00B16916" w:rsidRPr="00607F0C" w:rsidRDefault="00B16916" w:rsidP="00B16916">
            <w:pPr>
              <w:ind w:left="401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607F0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6689CCDD" w14:textId="77777777" w:rsidR="00B16916" w:rsidRPr="00607F0C" w:rsidRDefault="00B16916" w:rsidP="00B16916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F851EC3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0FA0EEF" w14:textId="77777777" w:rsidR="00B16916" w:rsidRPr="00607F0C" w:rsidRDefault="00B16916" w:rsidP="00B16916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1BB679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6341D05" w14:textId="77777777" w:rsidR="00B16916" w:rsidRPr="00607F0C" w:rsidRDefault="00B16916" w:rsidP="00B16916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84A1338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CD03359" w14:textId="77777777" w:rsidR="00B16916" w:rsidRPr="00607F0C" w:rsidRDefault="00B16916" w:rsidP="00B16916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16916" w:rsidRPr="00607F0C" w14:paraId="75BFB5A4" w14:textId="77777777" w:rsidTr="0040064D">
        <w:trPr>
          <w:trHeight w:val="198"/>
        </w:trPr>
        <w:tc>
          <w:tcPr>
            <w:tcW w:w="3915" w:type="dxa"/>
            <w:vAlign w:val="bottom"/>
          </w:tcPr>
          <w:p w14:paraId="43C29F1D" w14:textId="77777777" w:rsidR="00B16916" w:rsidRPr="00607F0C" w:rsidRDefault="00B16916" w:rsidP="00B16916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1C5EE3D8" w14:textId="77777777" w:rsidR="00B16916" w:rsidRPr="00607F0C" w:rsidRDefault="00B16916" w:rsidP="00B16916">
            <w:pPr>
              <w:tabs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F5793CE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CE4AD5" w14:textId="77777777" w:rsidR="00B16916" w:rsidRPr="00607F0C" w:rsidRDefault="00B16916" w:rsidP="00B16916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19B71A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4599" w14:textId="77777777" w:rsidR="00B16916" w:rsidRPr="00607F0C" w:rsidRDefault="00B16916" w:rsidP="00B16916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584E0AA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5ABAAAF" w14:textId="77777777" w:rsidR="00B16916" w:rsidRPr="00607F0C" w:rsidRDefault="00B16916" w:rsidP="00B16916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16916" w:rsidRPr="00607F0C" w14:paraId="1AA329B5" w14:textId="77777777" w:rsidTr="00E14AAC">
        <w:trPr>
          <w:trHeight w:val="135"/>
        </w:trPr>
        <w:tc>
          <w:tcPr>
            <w:tcW w:w="3915" w:type="dxa"/>
          </w:tcPr>
          <w:p w14:paraId="56A84C03" w14:textId="77777777" w:rsidR="00B16916" w:rsidRPr="00607F0C" w:rsidRDefault="00B16916" w:rsidP="00B16916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178FD9D" w14:textId="06A1A501" w:rsidR="00B16916" w:rsidRPr="00607F0C" w:rsidRDefault="00DB366A" w:rsidP="0041379F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11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011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69A62070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5374F91" w14:textId="5339DEE1" w:rsidR="00B16916" w:rsidRPr="00607F0C" w:rsidRDefault="00DB366A" w:rsidP="00B16916">
            <w:pPr>
              <w:tabs>
                <w:tab w:val="decimal" w:pos="96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F43036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3EA6CD9" w14:textId="00BA89E6" w:rsidR="00B16916" w:rsidRPr="00607F0C" w:rsidRDefault="00DB366A" w:rsidP="00B16916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11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011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35E8385" w14:textId="77777777" w:rsidR="00B16916" w:rsidRPr="00607F0C" w:rsidRDefault="00B16916" w:rsidP="00B16916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BE8521D" w14:textId="188FB2F0" w:rsidR="00B16916" w:rsidRPr="00607F0C" w:rsidRDefault="00DB366A" w:rsidP="00B16916">
            <w:pPr>
              <w:tabs>
                <w:tab w:val="decimal" w:pos="90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56BAB9C2" w14:textId="306AE6C3" w:rsidR="007725CD" w:rsidRPr="00607F0C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>หน่วย : บาท</w:t>
      </w:r>
    </w:p>
    <w:tbl>
      <w:tblPr>
        <w:tblW w:w="8273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7725CD" w:rsidRPr="00607F0C" w14:paraId="50BDDA81" w14:textId="77777777" w:rsidTr="006209B1">
        <w:trPr>
          <w:gridAfter w:val="1"/>
          <w:wAfter w:w="9" w:type="dxa"/>
        </w:trPr>
        <w:tc>
          <w:tcPr>
            <w:tcW w:w="3915" w:type="dxa"/>
          </w:tcPr>
          <w:p w14:paraId="414C967A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235B06C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607F0C" w14:paraId="5B14DDC4" w14:textId="77777777" w:rsidTr="006209B1">
        <w:tc>
          <w:tcPr>
            <w:tcW w:w="3915" w:type="dxa"/>
          </w:tcPr>
          <w:p w14:paraId="1E745457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6FD46066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1831E3E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5E2C0DA8" w14:textId="77777777" w:rsidR="007725CD" w:rsidRPr="00607F0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725CD" w:rsidRPr="00492315" w14:paraId="3A72D4CE" w14:textId="77777777" w:rsidTr="006209B1">
        <w:tc>
          <w:tcPr>
            <w:tcW w:w="3915" w:type="dxa"/>
          </w:tcPr>
          <w:p w14:paraId="1D2CF5FA" w14:textId="77777777" w:rsidR="007725CD" w:rsidRPr="00607F0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0E54A51" w14:textId="70591098" w:rsidR="007725CD" w:rsidRPr="00607F0C" w:rsidRDefault="00DB366A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5760DEBD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A4DE648" w14:textId="2A0582C8" w:rsidR="007725CD" w:rsidRPr="00607F0C" w:rsidRDefault="00DB366A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59882807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748682" w14:textId="5EAEFDC5" w:rsidR="007725CD" w:rsidRPr="00607F0C" w:rsidRDefault="00DB366A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2C590DA2" w14:textId="77777777" w:rsidR="007725CD" w:rsidRPr="00607F0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F6CC29C" w14:textId="0FD3E36E" w:rsidR="007725CD" w:rsidRPr="00607F0C" w:rsidRDefault="00DB366A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B16916" w:rsidRPr="00607F0C" w14:paraId="159C935F" w14:textId="77777777" w:rsidTr="0019056C">
        <w:tc>
          <w:tcPr>
            <w:tcW w:w="3915" w:type="dxa"/>
          </w:tcPr>
          <w:p w14:paraId="26A310F2" w14:textId="77777777" w:rsidR="00B16916" w:rsidRPr="00607F0C" w:rsidRDefault="00B16916" w:rsidP="00B16916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58CDD5A0" w14:textId="77777777" w:rsidR="00B16916" w:rsidRPr="00607F0C" w:rsidRDefault="00B16916" w:rsidP="00B16916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89406D" w14:textId="77777777" w:rsidR="00B16916" w:rsidRPr="00607F0C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B79859E" w14:textId="77777777" w:rsidR="00B16916" w:rsidRPr="00607F0C" w:rsidRDefault="00B16916" w:rsidP="00B16916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07C727" w14:textId="77777777" w:rsidR="00B16916" w:rsidRPr="00607F0C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5700B51" w14:textId="77777777" w:rsidR="00B16916" w:rsidRPr="00607F0C" w:rsidRDefault="00B16916" w:rsidP="00B16916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6F0EB2" w14:textId="77777777" w:rsidR="00B16916" w:rsidRPr="00607F0C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D93AE90" w14:textId="77777777" w:rsidR="00B16916" w:rsidRPr="00607F0C" w:rsidRDefault="00B16916" w:rsidP="00B16916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607F0C" w14:paraId="36ABB93A" w14:textId="77777777" w:rsidTr="0019056C">
        <w:tc>
          <w:tcPr>
            <w:tcW w:w="3915" w:type="dxa"/>
          </w:tcPr>
          <w:p w14:paraId="32CE5ACF" w14:textId="77777777" w:rsidR="00B16916" w:rsidRPr="00607F0C" w:rsidRDefault="00B16916" w:rsidP="00B16916">
            <w:pPr>
              <w:spacing w:line="30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317E92FD" w14:textId="77777777" w:rsidR="00B16916" w:rsidRPr="00607F0C" w:rsidRDefault="00B16916" w:rsidP="00B16916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D9BAF1" w14:textId="77777777" w:rsidR="00B16916" w:rsidRPr="00607F0C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EE590E2" w14:textId="77777777" w:rsidR="00B16916" w:rsidRPr="00607F0C" w:rsidRDefault="00B16916" w:rsidP="00B16916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7F40612" w14:textId="77777777" w:rsidR="00B16916" w:rsidRPr="00607F0C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999D75" w14:textId="77777777" w:rsidR="00B16916" w:rsidRPr="00607F0C" w:rsidRDefault="00B16916" w:rsidP="00B16916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3A5ED5" w14:textId="77777777" w:rsidR="00B16916" w:rsidRPr="00607F0C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954D63D" w14:textId="77777777" w:rsidR="00B16916" w:rsidRPr="00607F0C" w:rsidRDefault="00B16916" w:rsidP="00B16916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607F0C" w14:paraId="3CD77308" w14:textId="77777777" w:rsidTr="0019056C">
        <w:tc>
          <w:tcPr>
            <w:tcW w:w="3915" w:type="dxa"/>
          </w:tcPr>
          <w:p w14:paraId="74EDC274" w14:textId="77777777" w:rsidR="00B16916" w:rsidRPr="00607F0C" w:rsidRDefault="00B16916" w:rsidP="00B16916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6049DAEB" w14:textId="77777777" w:rsidR="00B16916" w:rsidRPr="00607F0C" w:rsidRDefault="00B16916" w:rsidP="00B16916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0501A" w14:textId="77777777" w:rsidR="00B16916" w:rsidRPr="00607F0C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5EDAA0B" w14:textId="77777777" w:rsidR="00B16916" w:rsidRPr="00607F0C" w:rsidRDefault="00B16916" w:rsidP="00B16916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15577" w14:textId="77777777" w:rsidR="00B16916" w:rsidRPr="00607F0C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D589E87" w14:textId="77777777" w:rsidR="00B16916" w:rsidRPr="00607F0C" w:rsidRDefault="00B16916" w:rsidP="00B16916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69B3F" w14:textId="77777777" w:rsidR="00B16916" w:rsidRPr="00607F0C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D3EC9FC" w14:textId="77777777" w:rsidR="00B16916" w:rsidRPr="00607F0C" w:rsidRDefault="00B16916" w:rsidP="00B16916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607F0C" w14:paraId="3B4C3AF6" w14:textId="77777777" w:rsidTr="0019056C">
        <w:tc>
          <w:tcPr>
            <w:tcW w:w="3915" w:type="dxa"/>
          </w:tcPr>
          <w:p w14:paraId="3064D35F" w14:textId="77777777" w:rsidR="00B16916" w:rsidRPr="00607F0C" w:rsidRDefault="00B16916" w:rsidP="00B16916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270DB8B5" w14:textId="76B0C9AE" w:rsidR="00B16916" w:rsidRPr="00607F0C" w:rsidRDefault="00B16916" w:rsidP="00B16916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73BF62" w14:textId="77777777" w:rsidR="00B16916" w:rsidRPr="00607F0C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820550" w14:textId="77777777" w:rsidR="00B16916" w:rsidRPr="00607F0C" w:rsidRDefault="00B16916" w:rsidP="00B16916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12D1C9" w14:textId="77777777" w:rsidR="00B16916" w:rsidRPr="00607F0C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06F273" w14:textId="77777777" w:rsidR="00B16916" w:rsidRPr="00607F0C" w:rsidRDefault="00B16916" w:rsidP="00B16916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8FE4DF" w14:textId="77777777" w:rsidR="00B16916" w:rsidRPr="00607F0C" w:rsidRDefault="00B16916" w:rsidP="00B16916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B4BF03D" w14:textId="77777777" w:rsidR="00B16916" w:rsidRPr="00607F0C" w:rsidRDefault="00B16916" w:rsidP="00B16916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16916" w:rsidRPr="00607F0C" w14:paraId="51B9BC23" w14:textId="77777777" w:rsidTr="006209B1">
        <w:tc>
          <w:tcPr>
            <w:tcW w:w="3915" w:type="dxa"/>
          </w:tcPr>
          <w:p w14:paraId="767ED14C" w14:textId="48F00D86" w:rsidR="00B16916" w:rsidRPr="00607F0C" w:rsidRDefault="00B16916" w:rsidP="00B16916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กิจการที่เกี่ยวข้องกัน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7A3039F5" w14:textId="7B4755EB" w:rsidR="00B16916" w:rsidRPr="00607F0C" w:rsidRDefault="00DB366A" w:rsidP="00B16916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640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192</w:t>
            </w:r>
            <w:r w:rsidR="00E640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722</w:t>
            </w:r>
            <w:r w:rsidR="00E640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768</w:t>
            </w:r>
          </w:p>
        </w:tc>
        <w:tc>
          <w:tcPr>
            <w:tcW w:w="90" w:type="dxa"/>
          </w:tcPr>
          <w:p w14:paraId="272C54D5" w14:textId="77777777" w:rsidR="00B16916" w:rsidRPr="00607F0C" w:rsidRDefault="00B16916" w:rsidP="00B16916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BF2759" w14:textId="2DA284F4" w:rsidR="00B16916" w:rsidRPr="00607F0C" w:rsidRDefault="00DB366A" w:rsidP="00B16916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792</w:t>
            </w:r>
          </w:p>
        </w:tc>
        <w:tc>
          <w:tcPr>
            <w:tcW w:w="90" w:type="dxa"/>
          </w:tcPr>
          <w:p w14:paraId="42557579" w14:textId="77777777" w:rsidR="00B16916" w:rsidRPr="00607F0C" w:rsidRDefault="00B16916" w:rsidP="00B16916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3886B43" w14:textId="2E047EE7" w:rsidR="00B16916" w:rsidRPr="00607F0C" w:rsidRDefault="00DB366A" w:rsidP="00B16916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E3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993</w:t>
            </w:r>
            <w:r w:rsidR="005E3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692</w:t>
            </w:r>
            <w:r w:rsidR="005E3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757</w:t>
            </w:r>
          </w:p>
        </w:tc>
        <w:tc>
          <w:tcPr>
            <w:tcW w:w="90" w:type="dxa"/>
          </w:tcPr>
          <w:p w14:paraId="0387CE0C" w14:textId="77777777" w:rsidR="00B16916" w:rsidRPr="00607F0C" w:rsidRDefault="00B16916" w:rsidP="00B16916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0BF85AA2" w14:textId="0B2CDB32" w:rsidR="00B16916" w:rsidRPr="00607F0C" w:rsidRDefault="00DB366A" w:rsidP="00B16916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894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  <w:r w:rsidR="00B1691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479</w:t>
            </w:r>
          </w:p>
        </w:tc>
      </w:tr>
      <w:tr w:rsidR="00AE51AA" w:rsidRPr="00607F0C" w14:paraId="40515A4D" w14:textId="77777777" w:rsidTr="00D97E43">
        <w:tc>
          <w:tcPr>
            <w:tcW w:w="3915" w:type="dxa"/>
          </w:tcPr>
          <w:p w14:paraId="5D7368E6" w14:textId="77777777" w:rsidR="00AE51AA" w:rsidRPr="00607F0C" w:rsidRDefault="00AE51AA" w:rsidP="00AE51AA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F8C25C2" w14:textId="5E5B6F7A" w:rsidR="00AE51AA" w:rsidRPr="00607F0C" w:rsidRDefault="00DB366A" w:rsidP="00AE51AA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577</w:t>
            </w:r>
          </w:p>
        </w:tc>
        <w:tc>
          <w:tcPr>
            <w:tcW w:w="90" w:type="dxa"/>
          </w:tcPr>
          <w:p w14:paraId="2E915407" w14:textId="77777777" w:rsidR="00AE51AA" w:rsidRPr="00607F0C" w:rsidRDefault="00AE51AA" w:rsidP="00AE51AA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514E23" w14:textId="3AD317CD" w:rsidR="00AE51AA" w:rsidRPr="00607F0C" w:rsidRDefault="00DB366A" w:rsidP="00AE51AA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902</w:t>
            </w:r>
          </w:p>
        </w:tc>
        <w:tc>
          <w:tcPr>
            <w:tcW w:w="90" w:type="dxa"/>
          </w:tcPr>
          <w:p w14:paraId="022F5409" w14:textId="77777777" w:rsidR="00AE51AA" w:rsidRPr="00607F0C" w:rsidRDefault="00AE51AA" w:rsidP="00AE51AA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CB77D09" w14:textId="7CA9F1DF" w:rsidR="00AE51AA" w:rsidRPr="00607F0C" w:rsidRDefault="00DB366A" w:rsidP="00AE51AA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 w:rsidR="005E3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703</w:t>
            </w:r>
            <w:r w:rsidR="005E3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613</w:t>
            </w:r>
          </w:p>
        </w:tc>
        <w:tc>
          <w:tcPr>
            <w:tcW w:w="90" w:type="dxa"/>
          </w:tcPr>
          <w:p w14:paraId="5644C313" w14:textId="77777777" w:rsidR="00AE51AA" w:rsidRPr="00607F0C" w:rsidRDefault="00AE51AA" w:rsidP="00AE51AA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26FC8399" w14:textId="2142B3E5" w:rsidR="00AE51AA" w:rsidRPr="00607F0C" w:rsidRDefault="00DB366A" w:rsidP="00AE51AA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648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</w:tr>
      <w:tr w:rsidR="00AE51AA" w:rsidRPr="00607F0C" w14:paraId="1D54A144" w14:textId="77777777" w:rsidTr="00D97E43">
        <w:tc>
          <w:tcPr>
            <w:tcW w:w="3915" w:type="dxa"/>
          </w:tcPr>
          <w:p w14:paraId="0C020E06" w14:textId="77777777" w:rsidR="00AE51AA" w:rsidRPr="00607F0C" w:rsidRDefault="00AE51AA" w:rsidP="00AE51AA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5E0ABAF" w14:textId="7EE9AB83" w:rsidR="00AE51AA" w:rsidRPr="00607F0C" w:rsidRDefault="00DB366A" w:rsidP="00AE51AA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350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90" w:type="dxa"/>
          </w:tcPr>
          <w:p w14:paraId="5727388E" w14:textId="77777777" w:rsidR="00AE51AA" w:rsidRPr="00607F0C" w:rsidRDefault="00AE51AA" w:rsidP="00AE51AA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B19394" w14:textId="5ED6EB1A" w:rsidR="00AE51AA" w:rsidRPr="00607F0C" w:rsidRDefault="00DB366A" w:rsidP="00AE51AA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364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</w:p>
        </w:tc>
        <w:tc>
          <w:tcPr>
            <w:tcW w:w="90" w:type="dxa"/>
          </w:tcPr>
          <w:p w14:paraId="35774F23" w14:textId="77777777" w:rsidR="00AE51AA" w:rsidRPr="00607F0C" w:rsidRDefault="00AE51AA" w:rsidP="00AE51AA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D23B84C" w14:textId="6545D6DC" w:rsidR="00AE51AA" w:rsidRPr="00607F0C" w:rsidRDefault="00DB366A" w:rsidP="00AE51AA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645</w:t>
            </w:r>
            <w:r w:rsidR="005E3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  <w:r w:rsidR="005E3A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90" w:type="dxa"/>
          </w:tcPr>
          <w:p w14:paraId="1E62197F" w14:textId="77777777" w:rsidR="00AE51AA" w:rsidRPr="00607F0C" w:rsidRDefault="00AE51AA" w:rsidP="00AE51AA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8E777" w14:textId="7DDFB6E9" w:rsidR="00AE51AA" w:rsidRPr="00607F0C" w:rsidRDefault="00DB366A" w:rsidP="00AE51AA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542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</w:p>
        </w:tc>
      </w:tr>
      <w:tr w:rsidR="00AE51AA" w:rsidRPr="00607F0C" w14:paraId="5C9AED2E" w14:textId="77777777" w:rsidTr="00D97E43">
        <w:tc>
          <w:tcPr>
            <w:tcW w:w="3915" w:type="dxa"/>
          </w:tcPr>
          <w:p w14:paraId="52BB69CB" w14:textId="77777777" w:rsidR="00AE51AA" w:rsidRPr="00607F0C" w:rsidRDefault="00AE51AA" w:rsidP="00AE51AA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D68482" w14:textId="77777777" w:rsidR="00AE51AA" w:rsidRPr="00607F0C" w:rsidRDefault="00AE51AA" w:rsidP="00AE51AA">
            <w:pPr>
              <w:tabs>
                <w:tab w:val="decimal" w:pos="1068"/>
                <w:tab w:val="decimal" w:pos="1160"/>
              </w:tabs>
              <w:ind w:right="118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A6616C" w14:textId="77777777" w:rsidR="00AE51AA" w:rsidRPr="00607F0C" w:rsidRDefault="00AE51AA" w:rsidP="00AE51AA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F418D2" w14:textId="77777777" w:rsidR="00AE51AA" w:rsidRPr="00607F0C" w:rsidRDefault="00AE51AA" w:rsidP="00AE51AA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68E6B1" w14:textId="77777777" w:rsidR="00AE51AA" w:rsidRPr="00607F0C" w:rsidRDefault="00AE51AA" w:rsidP="00AE51AA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66C2D5" w14:textId="77777777" w:rsidR="00AE51AA" w:rsidRPr="00607F0C" w:rsidRDefault="00AE51AA" w:rsidP="00AE51AA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4D377F" w14:textId="77777777" w:rsidR="00AE51AA" w:rsidRPr="00607F0C" w:rsidRDefault="00AE51AA" w:rsidP="00AE51AA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3570657" w14:textId="77777777" w:rsidR="00AE51AA" w:rsidRPr="00607F0C" w:rsidRDefault="00AE51AA" w:rsidP="00AE51AA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E51AA" w:rsidRPr="00607F0C" w14:paraId="6408F33D" w14:textId="77777777" w:rsidTr="006209B1">
        <w:tc>
          <w:tcPr>
            <w:tcW w:w="3915" w:type="dxa"/>
          </w:tcPr>
          <w:p w14:paraId="3E89D2AE" w14:textId="77777777" w:rsidR="00AE51AA" w:rsidRPr="00D30A35" w:rsidRDefault="00AE51AA" w:rsidP="00AE51AA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D30A3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D30A3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จำ</w:t>
            </w:r>
            <w:r w:rsidRPr="00D30A3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4864364D" w14:textId="77777777" w:rsidR="00AE51AA" w:rsidRPr="00607F0C" w:rsidRDefault="00AE51AA" w:rsidP="00AE51AA">
            <w:pPr>
              <w:tabs>
                <w:tab w:val="decimal" w:pos="902"/>
                <w:tab w:val="decimal" w:pos="1160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8400B0" w14:textId="77777777" w:rsidR="00AE51AA" w:rsidRPr="00607F0C" w:rsidRDefault="00AE51AA" w:rsidP="00AE51AA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E1B3C2D" w14:textId="77777777" w:rsidR="00AE51AA" w:rsidRPr="00607F0C" w:rsidRDefault="00AE51AA" w:rsidP="00AE51AA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E054D3" w14:textId="77777777" w:rsidR="00AE51AA" w:rsidRPr="00607F0C" w:rsidRDefault="00AE51AA" w:rsidP="00AE51AA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23119E" w14:textId="77777777" w:rsidR="00AE51AA" w:rsidRPr="00607F0C" w:rsidRDefault="00AE51AA" w:rsidP="00AE51AA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67DAF9" w14:textId="77777777" w:rsidR="00AE51AA" w:rsidRPr="00607F0C" w:rsidRDefault="00AE51AA" w:rsidP="00AE51AA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4876F8" w14:textId="77777777" w:rsidR="00AE51AA" w:rsidRPr="00607F0C" w:rsidRDefault="00AE51AA" w:rsidP="00AE51AA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E51AA" w:rsidRPr="00607F0C" w14:paraId="0AC1606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4668619F" w14:textId="77777777" w:rsidR="00AE51AA" w:rsidRPr="00607F0C" w:rsidRDefault="00AE51AA" w:rsidP="00AE51AA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D75F145" w14:textId="77777777" w:rsidR="00AE51AA" w:rsidRPr="00607F0C" w:rsidRDefault="00AE51AA" w:rsidP="00AE51AA">
            <w:pPr>
              <w:tabs>
                <w:tab w:val="decimal" w:pos="902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B5BC1C" w14:textId="77777777" w:rsidR="00AE51AA" w:rsidRPr="00607F0C" w:rsidRDefault="00AE51AA" w:rsidP="00AE51AA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6FE420E" w14:textId="77777777" w:rsidR="00AE51AA" w:rsidRPr="00607F0C" w:rsidRDefault="00AE51AA" w:rsidP="00AE51AA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33902A8" w14:textId="77777777" w:rsidR="00AE51AA" w:rsidRPr="00607F0C" w:rsidRDefault="00AE51AA" w:rsidP="00AE51AA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D27AC58" w14:textId="77777777" w:rsidR="00AE51AA" w:rsidRPr="00607F0C" w:rsidRDefault="00AE51AA" w:rsidP="00AE51AA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0B601E" w14:textId="77777777" w:rsidR="00AE51AA" w:rsidRPr="00607F0C" w:rsidRDefault="00AE51AA" w:rsidP="00AE51AA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D7348EC" w14:textId="77777777" w:rsidR="00AE51AA" w:rsidRPr="00607F0C" w:rsidRDefault="00AE51AA" w:rsidP="00AE51AA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E51AA" w:rsidRPr="00607F0C" w14:paraId="5BC42764" w14:textId="77777777" w:rsidTr="00D97E43">
        <w:tc>
          <w:tcPr>
            <w:tcW w:w="3915" w:type="dxa"/>
          </w:tcPr>
          <w:p w14:paraId="379BFAA7" w14:textId="77777777" w:rsidR="00AE51AA" w:rsidRPr="00607F0C" w:rsidRDefault="00AE51AA" w:rsidP="00AE51AA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5EBAB16" w14:textId="0811D633" w:rsidR="00AE51AA" w:rsidRPr="00607F0C" w:rsidRDefault="00DB366A" w:rsidP="00AE51AA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D0F63B3" w14:textId="77777777" w:rsidR="00AE51AA" w:rsidRPr="00607F0C" w:rsidRDefault="00AE51AA" w:rsidP="00AE51AA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70BBD9" w14:textId="5CFCA51E" w:rsidR="00AE51AA" w:rsidRPr="00607F0C" w:rsidRDefault="00DB366A" w:rsidP="00AE51AA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9E32403" w14:textId="77777777" w:rsidR="00AE51AA" w:rsidRPr="00607F0C" w:rsidRDefault="00AE51AA" w:rsidP="00AE51AA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9E95910" w14:textId="2368A00D" w:rsidR="00AE51AA" w:rsidRPr="00607F0C" w:rsidRDefault="00DB366A" w:rsidP="00AE51AA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80AA0B6" w14:textId="77777777" w:rsidR="00AE51AA" w:rsidRPr="00607F0C" w:rsidRDefault="00AE51AA" w:rsidP="00AE51AA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7AC46784" w14:textId="27BFFD4E" w:rsidR="00AE51AA" w:rsidRPr="00607F0C" w:rsidRDefault="00DB366A" w:rsidP="00AE51AA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AE51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431DD654" w14:textId="091492E7" w:rsidR="00280CA0" w:rsidRDefault="00280CA0" w:rsidP="00E24806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226A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ในเดือน</w:t>
      </w:r>
      <w:r w:rsidRPr="005226A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พฤศจิกายน</w:t>
      </w:r>
      <w:r w:rsidRPr="005226A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DB366A" w:rsidRPr="00DB366A">
        <w:rPr>
          <w:rFonts w:ascii="Angsana New" w:hAnsi="Angsana New" w:cs="Angsana New"/>
          <w:spacing w:val="-2"/>
          <w:sz w:val="32"/>
          <w:szCs w:val="32"/>
          <w:lang w:val="en-US"/>
        </w:rPr>
        <w:t>2565</w:t>
      </w:r>
      <w:r w:rsidRPr="005226A1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5226A1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บริษัทได้ทำการตัดรายการเงินลงทุนและ</w:t>
      </w:r>
      <w:r w:rsidRPr="005226A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รับ</w:t>
      </w:r>
      <w:r w:rsidR="005226A1" w:rsidRPr="005226A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เงินคืนทุนและ</w:t>
      </w:r>
      <w:r w:rsidRPr="005226A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ตราสารทุน</w:t>
      </w:r>
      <w:r w:rsidR="000E654C">
        <w:rPr>
          <w:rFonts w:ascii="Angsana New" w:hAnsi="Angsana New" w:cs="Angsana New" w:hint="cs"/>
          <w:sz w:val="32"/>
          <w:szCs w:val="32"/>
          <w:cs/>
          <w:lang w:val="en-US"/>
        </w:rPr>
        <w:t>จากการคืนทุนของ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E654C" w:rsidRPr="000E654C">
        <w:rPr>
          <w:rFonts w:ascii="Angsana New" w:hAnsi="Angsana New" w:cs="Angsana New"/>
          <w:sz w:val="32"/>
          <w:szCs w:val="32"/>
          <w:cs/>
          <w:lang w:val="en-US"/>
        </w:rPr>
        <w:t>บริษัท นอร์ทอีส รับเบอร์ จำกัด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 เนื่องจากบริษัทชำระบัญชีเสร็จสิ้นแล้ว </w:t>
      </w:r>
      <w:r w:rsidR="005226A1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ด้วยมูลค่ายุติธรรมจำนวน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0</w:t>
      </w:r>
      <w:r w:rsidR="000E654C">
        <w:rPr>
          <w:rFonts w:ascii="Angsana New" w:hAnsi="Angsana New" w:cs="Angsana New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01</w:t>
      </w:r>
      <w:r w:rsidRPr="00727B9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397EA8" w:rsidRPr="00727B96">
        <w:rPr>
          <w:rFonts w:ascii="Angsana New" w:hAnsi="Angsana New" w:cs="Angsana New"/>
          <w:sz w:val="32"/>
          <w:szCs w:val="32"/>
          <w:cs/>
          <w:lang w:val="en-US"/>
        </w:rPr>
        <w:t>และรับรู้</w:t>
      </w:r>
      <w:r w:rsidR="00397EA8">
        <w:rPr>
          <w:rFonts w:ascii="Angsana New" w:hAnsi="Angsana New" w:cs="Angsana New" w:hint="cs"/>
          <w:sz w:val="32"/>
          <w:szCs w:val="32"/>
          <w:cs/>
          <w:lang w:val="en-US"/>
        </w:rPr>
        <w:t>กำไร</w:t>
      </w:r>
      <w:r w:rsidR="00397EA8"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จากการตัดรายการเงินลงทุนดังกล่าวสุทธิจากภาษีเข้ากำไรสะสมโดยตรงจำนวน </w:t>
      </w:r>
      <w:r w:rsidR="00397EA8">
        <w:rPr>
          <w:rFonts w:ascii="Angsana New" w:hAnsi="Angsana New" w:cs="Angsana New"/>
          <w:sz w:val="32"/>
          <w:szCs w:val="32"/>
          <w:lang w:val="en-US"/>
        </w:rPr>
        <w:t>0.01</w:t>
      </w:r>
      <w:r w:rsidR="00397EA8" w:rsidRPr="00727B9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97EA8" w:rsidRPr="00727B96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</w:p>
    <w:p w14:paraId="1DCFDEA1" w14:textId="77777777" w:rsidR="000E654C" w:rsidRDefault="000E654C">
      <w:pPr>
        <w:suppressAutoHyphens w:val="0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2B55D7DE" w14:textId="0B7DB418" w:rsidR="00E24806" w:rsidRPr="00727B96" w:rsidRDefault="00E24806" w:rsidP="00E24806">
      <w:pPr>
        <w:spacing w:before="240"/>
        <w:ind w:left="1267"/>
        <w:jc w:val="thaiDistribute"/>
        <w:rPr>
          <w:rFonts w:ascii="Angsana New" w:hAnsi="Angsana New"/>
          <w:sz w:val="32"/>
          <w:szCs w:val="32"/>
          <w:lang w:val="en-US"/>
        </w:rPr>
      </w:pPr>
      <w:r w:rsidRPr="00727B96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 xml:space="preserve">ในเดือนกรกฎาคม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2565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บริษัทได้ทำการตัดรายการเงินลงทุนและรับเงินคืนทุนจากการ</w:t>
      </w:r>
      <w:r w:rsidRPr="00727B96">
        <w:rPr>
          <w:rFonts w:ascii="Angsana New" w:hAnsi="Angsana New"/>
          <w:sz w:val="32"/>
          <w:szCs w:val="32"/>
          <w:lang w:val="en-US"/>
        </w:rPr>
        <w:br/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>ลดทุนจดทะเบียนของบริษัท สหเอเซีย แปซิฟิค จำกัด เนื่องจากบริษัทมีมติที่ประชุมวิสามัญ</w:t>
      </w:r>
      <w:r w:rsidRPr="00727B96">
        <w:rPr>
          <w:rFonts w:ascii="Angsana New" w:hAnsi="Angsana New"/>
          <w:sz w:val="32"/>
          <w:szCs w:val="32"/>
          <w:lang w:val="en-US"/>
        </w:rPr>
        <w:br/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ผู้ถือหุ้น ครั้งที่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1</w:t>
      </w:r>
      <w:r w:rsidRPr="00727B96">
        <w:rPr>
          <w:rFonts w:ascii="Angsana New" w:hAnsi="Angsana New" w:cs="Angsana New"/>
          <w:sz w:val="32"/>
          <w:szCs w:val="32"/>
          <w:lang w:val="en-US"/>
        </w:rPr>
        <w:t>/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2565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 ให้ลดทุนจดทะเบียนบริษัทลง ด้วยมูลค่ายุติธรรมจำนวน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</w:t>
      </w:r>
      <w:r w:rsidRPr="00727B96">
        <w:rPr>
          <w:rFonts w:ascii="Angsana New" w:hAnsi="Angsana New" w:cs="Angsana New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04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และรับรู้ขาดทุนจากการตัดรายการเงินลงทุนดังกล่าวสุทธิจากภาษีเข้ากำไรสะสมโดยตรงจำนวน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0</w:t>
      </w:r>
      <w:r w:rsidRPr="00727B96">
        <w:rPr>
          <w:rFonts w:ascii="Angsana New" w:hAnsi="Angsana New" w:cs="Angsana New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09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</w:p>
    <w:p w14:paraId="488A1244" w14:textId="68127FA3" w:rsidR="00E24806" w:rsidRPr="00E24806" w:rsidRDefault="00E24806" w:rsidP="00E24806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ในเดือนกุมภาพันธ์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2565</w:t>
      </w:r>
      <w:r w:rsidRPr="00727B9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>บริษัทได้ทำการตัดรายการเงินลงทุนและรับคืนเงินทุนของ</w:t>
      </w:r>
      <w:r w:rsidRPr="00727B96">
        <w:rPr>
          <w:rFonts w:ascii="Angsana New" w:hAnsi="Angsana New" w:cs="Angsana New"/>
          <w:sz w:val="32"/>
          <w:szCs w:val="32"/>
          <w:lang w:val="en-US"/>
        </w:rPr>
        <w:br/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วีน อินเตอร์เนชั่นแนล จำกัด เนื่องจากบริษัทชำระบัญชีเสร็จสิ้นแล้ว ด้วยมูลค่ายุติธรรมจำนวน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14</w:t>
      </w:r>
      <w:r w:rsidRPr="00727B96">
        <w:rPr>
          <w:rFonts w:ascii="Angsana New" w:hAnsi="Angsana New" w:cs="Angsana New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99</w:t>
      </w:r>
      <w:r w:rsidRPr="00727B9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>ล้านบาท และรับรู้ขาดทุนจากการตัดรายการเงินลงทุนดังกล่าวสุทธิจากภาษี</w:t>
      </w:r>
      <w:r w:rsidRPr="00727B96">
        <w:rPr>
          <w:rFonts w:ascii="Angsana New" w:hAnsi="Angsana New" w:cs="Angsana New"/>
          <w:sz w:val="32"/>
          <w:szCs w:val="32"/>
          <w:lang w:val="en-US"/>
        </w:rPr>
        <w:br/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 xml:space="preserve">เข้ากำไรสะสมโดยตรงจำนวน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8</w:t>
      </w:r>
      <w:r w:rsidRPr="00727B96">
        <w:rPr>
          <w:rFonts w:ascii="Angsana New" w:hAnsi="Angsana New" w:cs="Angsana New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42</w:t>
      </w:r>
      <w:r w:rsidRPr="00727B9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27B96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</w:p>
    <w:p w14:paraId="6F641346" w14:textId="09B31225" w:rsidR="00EE7320" w:rsidRDefault="00EE7320" w:rsidP="00607F0C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F7D7A">
        <w:rPr>
          <w:rFonts w:ascii="Angsana New" w:hAnsi="Angsana New" w:cs="Angsana New"/>
          <w:sz w:val="32"/>
          <w:szCs w:val="32"/>
          <w:cs/>
        </w:rPr>
        <w:t xml:space="preserve">ในเดือนเมษายน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2564</w:t>
      </w:r>
      <w:r w:rsidRPr="00AF7D7A">
        <w:rPr>
          <w:rFonts w:ascii="Angsana New" w:hAnsi="Angsana New" w:cs="Angsana New"/>
          <w:sz w:val="32"/>
          <w:szCs w:val="32"/>
          <w:cs/>
        </w:rPr>
        <w:t xml:space="preserve"> บริษัทขายเงินลงทุนของบริษัท ไทยทาคายา จำกัด ด้วยมูลค่ายุติธรรม จำนวน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0</w:t>
      </w:r>
      <w:r w:rsidRPr="00AF7D7A">
        <w:rPr>
          <w:rFonts w:ascii="Angsana New" w:hAnsi="Angsana New" w:cs="Angsana New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67</w:t>
      </w:r>
      <w:r w:rsidRPr="00AF7D7A">
        <w:rPr>
          <w:rFonts w:ascii="Angsana New" w:hAnsi="Angsana New" w:cs="Angsana New"/>
          <w:sz w:val="32"/>
          <w:szCs w:val="32"/>
          <w:cs/>
        </w:rPr>
        <w:t xml:space="preserve"> ล้านบาท และรับรู้ขาดทุนจากการจำหน่ายเงินลงทุนดังกล่าวสุทธิจากภาษีเข้ากำไรสะสมโดยตรงจำนวน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0</w:t>
      </w:r>
      <w:r w:rsidRPr="00AF7D7A">
        <w:rPr>
          <w:rFonts w:ascii="Angsana New" w:hAnsi="Angsana New" w:cs="Angsana New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23</w:t>
      </w:r>
      <w:r w:rsidRPr="00AF7D7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76E89B04" w14:textId="66D36670" w:rsidR="00516764" w:rsidRPr="00516764" w:rsidRDefault="00516764" w:rsidP="00516764">
      <w:pPr>
        <w:spacing w:before="24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F1C01">
        <w:rPr>
          <w:rFonts w:ascii="Angsana New" w:hAnsi="Angsana New" w:cs="Angsana New"/>
          <w:spacing w:val="-6"/>
          <w:sz w:val="32"/>
          <w:szCs w:val="32"/>
          <w:cs/>
        </w:rPr>
        <w:t xml:space="preserve">ในเดือนพฤศจิกายน </w:t>
      </w:r>
      <w:r w:rsidR="00DB366A" w:rsidRPr="00DB366A">
        <w:rPr>
          <w:rFonts w:ascii="Angsana New" w:hAnsi="Angsana New" w:cs="Angsana New"/>
          <w:spacing w:val="-6"/>
          <w:sz w:val="32"/>
          <w:szCs w:val="32"/>
          <w:lang w:val="en-US"/>
        </w:rPr>
        <w:t>2564</w:t>
      </w:r>
      <w:r w:rsidRPr="006F1C01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บริษัทขายเงินลงทุนของบริษัท เนชั่น อินเตอร์เนชั่นแนล เอ็ดดูเทนเมนท์</w:t>
      </w:r>
      <w:r w:rsidRPr="00516764">
        <w:rPr>
          <w:rFonts w:ascii="Angsana New" w:hAnsi="Angsana New" w:cs="Angsana New"/>
          <w:spacing w:val="-20"/>
          <w:sz w:val="32"/>
          <w:szCs w:val="32"/>
          <w:cs/>
        </w:rPr>
        <w:t xml:space="preserve"> </w:t>
      </w:r>
      <w:r w:rsidRPr="000A7B69">
        <w:rPr>
          <w:rFonts w:ascii="Angsana New" w:hAnsi="Angsana New" w:cs="Angsana New"/>
          <w:spacing w:val="-4"/>
          <w:sz w:val="32"/>
          <w:szCs w:val="32"/>
          <w:cs/>
        </w:rPr>
        <w:t xml:space="preserve">จำกัด (มหาชน) ด้วยมูลค่ายุติธรรม จำนวน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0</w:t>
      </w:r>
      <w:r w:rsidRPr="000A7B69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27</w:t>
      </w:r>
      <w:r w:rsidRPr="000A7B6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และรับรู้กำไรจากการจำหน่ายเงินลงทุน</w:t>
      </w:r>
      <w:r w:rsidRPr="00516764">
        <w:rPr>
          <w:rFonts w:ascii="Angsana New" w:hAnsi="Angsana New" w:cs="Angsana New"/>
          <w:sz w:val="32"/>
          <w:szCs w:val="32"/>
          <w:cs/>
        </w:rPr>
        <w:t xml:space="preserve">ดังกล่าวสุทธิจากภาษีเข้ากำไรสะสมโดยตรงจำนวน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0</w:t>
      </w:r>
      <w:r w:rsidRPr="00516764">
        <w:rPr>
          <w:rFonts w:ascii="Angsana New" w:hAnsi="Angsana New" w:cs="Angsana New"/>
          <w:sz w:val="32"/>
          <w:szCs w:val="32"/>
          <w:cs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04</w:t>
      </w:r>
      <w:r w:rsidRPr="00516764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B8F4BEB" w14:textId="5B203B75" w:rsidR="007A137F" w:rsidRPr="00AF7D7A" w:rsidRDefault="00516764" w:rsidP="00406F09">
      <w:pPr>
        <w:spacing w:before="240"/>
        <w:ind w:left="126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516764">
        <w:rPr>
          <w:rFonts w:ascii="Angsana New" w:hAnsi="Angsana New" w:cs="Angsana New"/>
          <w:sz w:val="32"/>
          <w:szCs w:val="32"/>
          <w:cs/>
        </w:rPr>
        <w:t xml:space="preserve">ในเดือนธันวาคม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2564</w:t>
      </w:r>
      <w:r w:rsidRPr="00516764">
        <w:rPr>
          <w:rFonts w:ascii="Angsana New" w:hAnsi="Angsana New" w:cs="Angsana New"/>
          <w:sz w:val="32"/>
          <w:szCs w:val="32"/>
          <w:cs/>
        </w:rPr>
        <w:t xml:space="preserve"> บริษัทขายเงินลงทุนของบริษัท สหโคเจน (ชลบุรี) จำกัด (มหาชน) ด้วยมูลค่ายุติธรรม จำนวน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170</w:t>
      </w:r>
      <w:r w:rsidRPr="00516764">
        <w:rPr>
          <w:rFonts w:ascii="Angsana New" w:hAnsi="Angsana New" w:cs="Angsana New"/>
          <w:sz w:val="32"/>
          <w:szCs w:val="32"/>
          <w:cs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69</w:t>
      </w:r>
      <w:r w:rsidRPr="00516764">
        <w:rPr>
          <w:rFonts w:ascii="Angsana New" w:hAnsi="Angsana New" w:cs="Angsana New"/>
          <w:sz w:val="32"/>
          <w:szCs w:val="32"/>
          <w:cs/>
        </w:rPr>
        <w:t xml:space="preserve"> ล้านบาท และรับรู้กำไรจากการจำหน่ายเงินลงทุนดังกล่าวสุทธิจากภาษีเข้ากำไรสะสมโดยตรงจำนวน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101</w:t>
      </w:r>
      <w:r w:rsidRPr="00516764">
        <w:rPr>
          <w:rFonts w:ascii="Angsana New" w:hAnsi="Angsana New" w:cs="Angsana New"/>
          <w:sz w:val="32"/>
          <w:szCs w:val="32"/>
          <w:cs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59</w:t>
      </w:r>
      <w:r w:rsidRPr="00516764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6479BF1" w14:textId="0F95EAF9" w:rsidR="00F1589E" w:rsidRPr="00607F0C" w:rsidRDefault="00F1589E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lang w:val="en-US"/>
        </w:rPr>
        <w:sectPr w:rsidR="00F1589E" w:rsidRPr="00607F0C" w:rsidSect="006667EE">
          <w:headerReference w:type="default" r:id="rId14"/>
          <w:footerReference w:type="default" r:id="rId15"/>
          <w:headerReference w:type="first" r:id="rId16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04E685D1" w14:textId="3AA6A4FF" w:rsidR="000D6C07" w:rsidRPr="00607F0C" w:rsidRDefault="00DB366A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DB366A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="000D6C07" w:rsidRPr="00607F0C">
        <w:rPr>
          <w:rFonts w:ascii="Angsana New" w:hAnsi="Angsana New" w:cs="Angsana New" w:hint="cs"/>
          <w:sz w:val="32"/>
          <w:szCs w:val="32"/>
          <w:cs/>
        </w:rPr>
        <w:t>.</w:t>
      </w:r>
      <w:r w:rsidRPr="00DB366A">
        <w:rPr>
          <w:rFonts w:ascii="Angsana New" w:hAnsi="Angsana New" w:cs="Angsana New"/>
          <w:sz w:val="32"/>
          <w:szCs w:val="32"/>
          <w:lang w:val="en-US"/>
        </w:rPr>
        <w:t>2</w:t>
      </w:r>
      <w:r w:rsidR="000D6C07" w:rsidRPr="00607F0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="000D6C07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6C07" w:rsidRPr="00607F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="000D6C07"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="000D6C07"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6C07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="000D6C07" w:rsidRPr="00607F0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1AA84997" w14:textId="5230961B" w:rsidR="000D6C07" w:rsidRPr="00607F0C" w:rsidRDefault="000D6C07" w:rsidP="000D6C07">
      <w:pPr>
        <w:ind w:left="360" w:right="-590"/>
        <w:jc w:val="right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52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255"/>
        <w:gridCol w:w="1431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7"/>
        <w:gridCol w:w="590"/>
        <w:gridCol w:w="90"/>
        <w:gridCol w:w="566"/>
        <w:gridCol w:w="86"/>
        <w:gridCol w:w="590"/>
        <w:gridCol w:w="86"/>
        <w:gridCol w:w="591"/>
      </w:tblGrid>
      <w:tr w:rsidR="00F206FF" w:rsidRPr="00607F0C" w14:paraId="0B708B02" w14:textId="75AD2D3E" w:rsidTr="00F206FF">
        <w:trPr>
          <w:cantSplit/>
          <w:trHeight w:val="162"/>
        </w:trPr>
        <w:tc>
          <w:tcPr>
            <w:tcW w:w="2107" w:type="dxa"/>
          </w:tcPr>
          <w:p w14:paraId="451BF534" w14:textId="77777777" w:rsidR="006D7516" w:rsidRPr="00607F0C" w:rsidRDefault="006D7516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5C9AB371" w14:textId="77777777" w:rsidR="006D7516" w:rsidRPr="00607F0C" w:rsidRDefault="006D7516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5E2D0F1" w14:textId="77777777" w:rsidR="006D7516" w:rsidRPr="00607F0C" w:rsidRDefault="006D7516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59766DB0" w14:textId="77777777" w:rsidR="006D7516" w:rsidRPr="00607F0C" w:rsidRDefault="006D7516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2F5AE55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45" w:type="dxa"/>
            <w:gridSpan w:val="9"/>
          </w:tcPr>
          <w:p w14:paraId="4D1DCDE4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86" w:type="dxa"/>
          </w:tcPr>
          <w:p w14:paraId="130A0EC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E45A126" w14:textId="14D6E489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524BF301" w14:textId="0D23B78F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0FADA47B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206FF" w:rsidRPr="00607F0C" w14:paraId="38E6B8FF" w14:textId="138BBDF4" w:rsidTr="00F206FF">
        <w:trPr>
          <w:cantSplit/>
          <w:trHeight w:val="162"/>
        </w:trPr>
        <w:tc>
          <w:tcPr>
            <w:tcW w:w="2107" w:type="dxa"/>
          </w:tcPr>
          <w:p w14:paraId="779183C5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247917AD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548E0C1B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687353DA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2B64CF8D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57B29A4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F9551D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8431FE4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322B261A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3C6176BB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0214C21F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7167DF19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3B568CFF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89FE692" w14:textId="03E6765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5B9C9321" w14:textId="4043EB1F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7303071D" w14:textId="39947983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206FF" w:rsidRPr="00607F0C" w14:paraId="3E3B0115" w14:textId="5634DCB1" w:rsidTr="00F206FF">
        <w:trPr>
          <w:cantSplit/>
          <w:trHeight w:val="162"/>
        </w:trPr>
        <w:tc>
          <w:tcPr>
            <w:tcW w:w="2107" w:type="dxa"/>
          </w:tcPr>
          <w:p w14:paraId="0653E33C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255" w:type="dxa"/>
          </w:tcPr>
          <w:p w14:paraId="5B412B0B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31" w:type="dxa"/>
          </w:tcPr>
          <w:p w14:paraId="6E1D3250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712027C9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79A34C9E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08BF3A52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2B2D0513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92886F6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2CE7C23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667D0C6D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665296E6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973E593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7F480DEA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7" w:type="dxa"/>
            <w:gridSpan w:val="3"/>
          </w:tcPr>
          <w:p w14:paraId="45036790" w14:textId="44B621F9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</w:t>
            </w:r>
            <w:r w:rsidR="00DE2EEC"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รับ</w:t>
            </w:r>
          </w:p>
        </w:tc>
      </w:tr>
      <w:tr w:rsidR="00F206FF" w:rsidRPr="00607F0C" w14:paraId="43BA6CDD" w14:textId="2EA8E36B" w:rsidTr="00DC3954">
        <w:trPr>
          <w:cantSplit/>
        </w:trPr>
        <w:tc>
          <w:tcPr>
            <w:tcW w:w="2107" w:type="dxa"/>
          </w:tcPr>
          <w:p w14:paraId="78A563CF" w14:textId="77777777" w:rsidR="006D7516" w:rsidRPr="00607F0C" w:rsidRDefault="006D7516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7BF2EC97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31" w:type="dxa"/>
          </w:tcPr>
          <w:p w14:paraId="316B4861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BC47DE3" w14:textId="77777777" w:rsidR="006D7516" w:rsidRPr="00607F0C" w:rsidRDefault="006D7516" w:rsidP="00E64B36">
            <w:pPr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3C1E66B3" w14:textId="77777777" w:rsidR="006D7516" w:rsidRPr="00607F0C" w:rsidRDefault="006D7516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556B6F8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1AB62F0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A37A903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45BC723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FF34488" w14:textId="77777777" w:rsidR="006D7516" w:rsidRPr="00607F0C" w:rsidRDefault="006D7516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29905C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3804EA2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C55696F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71704B8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A79E85D" w14:textId="0A4AC4E5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78DB5B5C" w14:textId="22EE492C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dxa"/>
          </w:tcPr>
          <w:p w14:paraId="20294D20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F206FF" w:rsidRPr="00607F0C" w14:paraId="148F3DFF" w14:textId="6B808283" w:rsidTr="00F206FF">
        <w:tc>
          <w:tcPr>
            <w:tcW w:w="2107" w:type="dxa"/>
          </w:tcPr>
          <w:p w14:paraId="61EF3433" w14:textId="77777777" w:rsidR="006D7516" w:rsidRPr="00607F0C" w:rsidRDefault="006D7516" w:rsidP="006D751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0B2612B" w14:textId="77777777" w:rsidR="006D7516" w:rsidRPr="00607F0C" w:rsidRDefault="006D7516" w:rsidP="006D751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464683E4" w14:textId="77777777" w:rsidR="006D7516" w:rsidRPr="00607F0C" w:rsidRDefault="006D7516" w:rsidP="006D751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1A3E906E" w14:textId="44B7D58B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652" w:type="dxa"/>
          </w:tcPr>
          <w:p w14:paraId="6D379430" w14:textId="0D3CEDDE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652" w:type="dxa"/>
          </w:tcPr>
          <w:p w14:paraId="083CF98A" w14:textId="7FFC4EF3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654" w:type="dxa"/>
          </w:tcPr>
          <w:p w14:paraId="263DDF9A" w14:textId="45AF09BE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605" w:type="dxa"/>
          </w:tcPr>
          <w:p w14:paraId="2EB7E0D3" w14:textId="41E2F14B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86" w:type="dxa"/>
          </w:tcPr>
          <w:p w14:paraId="5F38DC3C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365E4FB" w14:textId="1DC980FC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92" w:type="dxa"/>
          </w:tcPr>
          <w:p w14:paraId="170E3C57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82D9034" w14:textId="21830A30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90" w:type="dxa"/>
          </w:tcPr>
          <w:p w14:paraId="2701D004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95FAFB" w14:textId="6E12BC4D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630" w:type="dxa"/>
          </w:tcPr>
          <w:p w14:paraId="13CA1447" w14:textId="1A019071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630" w:type="dxa"/>
          </w:tcPr>
          <w:p w14:paraId="4A7897E6" w14:textId="622F6087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590" w:type="dxa"/>
          </w:tcPr>
          <w:p w14:paraId="0F681D90" w14:textId="101DB533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90" w:type="dxa"/>
          </w:tcPr>
          <w:p w14:paraId="2842C9F9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54B12D3" w14:textId="186F21C9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97" w:type="dxa"/>
          </w:tcPr>
          <w:p w14:paraId="4C1DF96D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34F69D18" w14:textId="3229C243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90" w:type="dxa"/>
          </w:tcPr>
          <w:p w14:paraId="73F57B08" w14:textId="77777777" w:rsidR="006D7516" w:rsidRPr="00607F0C" w:rsidRDefault="006D7516" w:rsidP="006D751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B7DCF87" w14:textId="4B3A73A9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86" w:type="dxa"/>
          </w:tcPr>
          <w:p w14:paraId="6CAC86BB" w14:textId="77777777" w:rsidR="006D7516" w:rsidRPr="00607F0C" w:rsidRDefault="006D7516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284AA4" w14:textId="294A9E01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86" w:type="dxa"/>
          </w:tcPr>
          <w:p w14:paraId="2889CA99" w14:textId="21D40749" w:rsidR="006D7516" w:rsidRPr="00607F0C" w:rsidRDefault="006D7516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C1BDD24" w14:textId="3C2FE26F" w:rsidR="006D7516" w:rsidRPr="00607F0C" w:rsidRDefault="00DB366A" w:rsidP="006D751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</w:tr>
      <w:tr w:rsidR="00F206FF" w:rsidRPr="00607F0C" w14:paraId="2985DB31" w14:textId="13FF8A2B" w:rsidTr="00F206FF">
        <w:tc>
          <w:tcPr>
            <w:tcW w:w="2107" w:type="dxa"/>
          </w:tcPr>
          <w:p w14:paraId="564A0BD8" w14:textId="77777777" w:rsidR="006D7516" w:rsidRPr="00607F0C" w:rsidRDefault="006D7516" w:rsidP="00E64B36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55" w:type="dxa"/>
          </w:tcPr>
          <w:p w14:paraId="71B53DC0" w14:textId="77777777" w:rsidR="006D7516" w:rsidRPr="00607F0C" w:rsidRDefault="006D7516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510ED840" w14:textId="77777777" w:rsidR="006D7516" w:rsidRPr="00607F0C" w:rsidRDefault="006D7516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18ADF80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7ACF996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1EF98EE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CAA719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C792C3F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FA32F47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525967B8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AECEF23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E9EDDC3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E900E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6D939A2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84DFCE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8AC784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14D915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D8FB6E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A328E17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081EE1C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3987547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D7D4C0" w14:textId="77777777" w:rsidR="006D7516" w:rsidRPr="00607F0C" w:rsidRDefault="006D7516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150986D2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9831405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D357BE" w14:textId="31B9A1DB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9909613" w14:textId="4AC46E96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D64502A" w14:textId="77777777" w:rsidR="006D7516" w:rsidRPr="00607F0C" w:rsidRDefault="006D7516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206FF" w:rsidRPr="00607F0C" w14:paraId="35F61CA8" w14:textId="1C642C1C" w:rsidTr="00F206FF">
        <w:tc>
          <w:tcPr>
            <w:tcW w:w="2107" w:type="dxa"/>
          </w:tcPr>
          <w:p w14:paraId="0F36A36C" w14:textId="298F8C7D" w:rsidR="006D7516" w:rsidRPr="00607F0C" w:rsidRDefault="006D7516" w:rsidP="00E64B36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="005907E3">
              <w:rPr>
                <w:rFonts w:ascii="Angsana New" w:hAnsi="Angsana New" w:cs="Angsana New" w:hint="cs"/>
                <w:sz w:val="16"/>
                <w:szCs w:val="16"/>
                <w:cs/>
              </w:rPr>
              <w:t>ทีพีซีเอส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  <w:r w:rsidR="005907E3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(มหาชน)</w:t>
            </w:r>
          </w:p>
        </w:tc>
        <w:tc>
          <w:tcPr>
            <w:tcW w:w="1255" w:type="dxa"/>
          </w:tcPr>
          <w:p w14:paraId="3E2817B0" w14:textId="77777777" w:rsidR="006D7516" w:rsidRPr="00607F0C" w:rsidRDefault="006D7516" w:rsidP="00E64B36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ธุรกิจสิ่งทอ</w:t>
            </w:r>
          </w:p>
        </w:tc>
        <w:tc>
          <w:tcPr>
            <w:tcW w:w="1431" w:type="dxa"/>
          </w:tcPr>
          <w:p w14:paraId="23219048" w14:textId="77777777" w:rsidR="006D7516" w:rsidRPr="00607F0C" w:rsidRDefault="006D7516" w:rsidP="00E64B36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9A8EFB9" w14:textId="77777777" w:rsidR="006D7516" w:rsidRPr="00607F0C" w:rsidRDefault="006D7516" w:rsidP="00E64B36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10176AE" w14:textId="77777777" w:rsidR="006D7516" w:rsidRPr="00607F0C" w:rsidRDefault="006D7516" w:rsidP="00E64B36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32CF51" w14:textId="77777777" w:rsidR="006D7516" w:rsidRPr="00607F0C" w:rsidRDefault="006D7516" w:rsidP="00E64B36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8485C05" w14:textId="77777777" w:rsidR="006D7516" w:rsidRPr="00607F0C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FF26ED" w14:textId="77777777" w:rsidR="006D7516" w:rsidRPr="00607F0C" w:rsidRDefault="006D7516" w:rsidP="00E64B36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9851648" w14:textId="77777777" w:rsidR="006D7516" w:rsidRPr="00607F0C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1B4AD3C" w14:textId="77777777" w:rsidR="006D7516" w:rsidRPr="00607F0C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B66B1E8" w14:textId="77777777" w:rsidR="006D7516" w:rsidRPr="00607F0C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C40CB1" w14:textId="77777777" w:rsidR="006D7516" w:rsidRPr="00607F0C" w:rsidRDefault="006D7516" w:rsidP="00E64B36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79C12" w14:textId="77777777" w:rsidR="006D7516" w:rsidRPr="00607F0C" w:rsidRDefault="006D7516" w:rsidP="00E64B36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B3A19" w14:textId="77777777" w:rsidR="006D7516" w:rsidRPr="00607F0C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10CFF0" w14:textId="77777777" w:rsidR="006D7516" w:rsidRPr="00607F0C" w:rsidRDefault="006D7516" w:rsidP="00E64B36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5F198" w14:textId="77777777" w:rsidR="006D7516" w:rsidRPr="00607F0C" w:rsidRDefault="006D7516" w:rsidP="00E64B36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23208" w14:textId="77777777" w:rsidR="006D7516" w:rsidRPr="00607F0C" w:rsidRDefault="006D7516" w:rsidP="00E64B36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9162044" w14:textId="77777777" w:rsidR="006D7516" w:rsidRPr="00607F0C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0E0B5DB" w14:textId="77777777" w:rsidR="006D7516" w:rsidRPr="00607F0C" w:rsidRDefault="006D7516" w:rsidP="00E64B36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AD74A3" w14:textId="77777777" w:rsidR="006D7516" w:rsidRPr="00607F0C" w:rsidRDefault="006D7516" w:rsidP="00E64B36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608893" w14:textId="77777777" w:rsidR="006D7516" w:rsidRPr="00607F0C" w:rsidRDefault="006D7516" w:rsidP="00E64B36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6456E2" w14:textId="77777777" w:rsidR="006D7516" w:rsidRPr="00607F0C" w:rsidRDefault="006D7516" w:rsidP="00E64B36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65C9A9" w14:textId="77777777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9EC10B3" w14:textId="77777777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F41B51D" w14:textId="74A3C5E6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C31415D" w14:textId="02D9F968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9FCE146" w14:textId="77777777" w:rsidR="006D7516" w:rsidRPr="00607F0C" w:rsidRDefault="006D7516" w:rsidP="00E64B36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907E3" w:rsidRPr="00607F0C" w14:paraId="54E2F1D0" w14:textId="77777777" w:rsidTr="00F206FF">
        <w:tc>
          <w:tcPr>
            <w:tcW w:w="2107" w:type="dxa"/>
          </w:tcPr>
          <w:p w14:paraId="0D8F224B" w14:textId="4BD7CA79" w:rsidR="005907E3" w:rsidRPr="00607F0C" w:rsidRDefault="005907E3" w:rsidP="00B31D5D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(เดิม 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เท็กซ์ไทล์ เพรสทีจ </w:t>
            </w:r>
          </w:p>
        </w:tc>
        <w:tc>
          <w:tcPr>
            <w:tcW w:w="1255" w:type="dxa"/>
          </w:tcPr>
          <w:p w14:paraId="47234939" w14:textId="77777777" w:rsidR="005907E3" w:rsidRPr="00607F0C" w:rsidRDefault="005907E3" w:rsidP="00B31D5D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FBCEF77" w14:textId="3700444E" w:rsidR="005907E3" w:rsidRPr="00607F0C" w:rsidRDefault="005907E3" w:rsidP="00B31D5D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ถือหุ้น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เกินกว่า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E3B8750" w14:textId="77777777" w:rsidR="005907E3" w:rsidRPr="002E2760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CC2F528" w14:textId="77777777" w:rsidR="005907E3" w:rsidRPr="002E2760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E43EB5A" w14:textId="77777777" w:rsidR="005907E3" w:rsidRPr="002E2760" w:rsidRDefault="005907E3" w:rsidP="00B31D5D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EA8C425" w14:textId="77777777" w:rsidR="005907E3" w:rsidRPr="002E2760" w:rsidRDefault="005907E3" w:rsidP="00B31D5D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B79A15F" w14:textId="77777777" w:rsidR="005907E3" w:rsidRPr="002E2760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430A2DD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8E4BABF" w14:textId="77777777" w:rsidR="005907E3" w:rsidRPr="002E2760" w:rsidRDefault="005907E3" w:rsidP="00B31D5D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9DD0FA6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AE1A1E" w14:textId="77777777" w:rsidR="005907E3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2C96F7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A83FB2" w14:textId="77777777" w:rsidR="005907E3" w:rsidRPr="002E2760" w:rsidRDefault="005907E3" w:rsidP="00B31D5D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8A07D53" w14:textId="77777777" w:rsidR="005907E3" w:rsidRPr="002E2760" w:rsidRDefault="005907E3" w:rsidP="00B31D5D">
            <w:pPr>
              <w:tabs>
                <w:tab w:val="left" w:pos="485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FF4995D" w14:textId="77777777" w:rsidR="005907E3" w:rsidRPr="002E2760" w:rsidRDefault="005907E3" w:rsidP="00B31D5D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5AC782D" w14:textId="77777777" w:rsidR="005907E3" w:rsidRPr="002E2760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8B25B3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320536" w14:textId="77777777" w:rsidR="005907E3" w:rsidRPr="002E2760" w:rsidRDefault="005907E3" w:rsidP="00B31D5D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EFEE9DE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5ED026" w14:textId="77777777" w:rsidR="005907E3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642E3A" w14:textId="77777777" w:rsidR="005907E3" w:rsidRPr="00607F0C" w:rsidRDefault="005907E3" w:rsidP="00B31D5D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4E3A8B" w14:textId="77777777" w:rsidR="005907E3" w:rsidRPr="002E2760" w:rsidRDefault="005907E3" w:rsidP="00B31D5D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E28A74F" w14:textId="77777777" w:rsidR="005907E3" w:rsidRPr="00607F0C" w:rsidRDefault="005907E3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8A7601B" w14:textId="77777777" w:rsidR="005907E3" w:rsidRDefault="005907E3" w:rsidP="00B31D5D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81EE6EA" w14:textId="77777777" w:rsidR="005907E3" w:rsidRPr="00607F0C" w:rsidRDefault="005907E3" w:rsidP="00B31D5D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48D898E" w14:textId="77777777" w:rsidR="005907E3" w:rsidRPr="002E2760" w:rsidRDefault="005907E3" w:rsidP="00B31D5D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7BE89A2A" w14:textId="055B0FA1" w:rsidTr="00F206FF">
        <w:tc>
          <w:tcPr>
            <w:tcW w:w="2107" w:type="dxa"/>
          </w:tcPr>
          <w:p w14:paraId="3DB61EB7" w14:textId="7EEF4963" w:rsidR="00687DB1" w:rsidRPr="00607F0C" w:rsidRDefault="00687DB1" w:rsidP="00687DB1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 (มหาชน)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)</w:t>
            </w:r>
          </w:p>
        </w:tc>
        <w:tc>
          <w:tcPr>
            <w:tcW w:w="1255" w:type="dxa"/>
          </w:tcPr>
          <w:p w14:paraId="0EC5297A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CD4DC60" w14:textId="0B3AEC0C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D172B69" w14:textId="580C5EC2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CE94180" w14:textId="1840B60C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B82839E" w14:textId="4A2D9161" w:rsidR="00687DB1" w:rsidRPr="00607F0C" w:rsidRDefault="00DB366A" w:rsidP="00687DB1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0900467A" w14:textId="13AB7669" w:rsidR="00687DB1" w:rsidRPr="00607F0C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05" w:type="dxa"/>
          </w:tcPr>
          <w:p w14:paraId="6A9C7662" w14:textId="38228459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86" w:type="dxa"/>
          </w:tcPr>
          <w:p w14:paraId="0F76730F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E28B7AD" w14:textId="5F44D4AD" w:rsidR="00687DB1" w:rsidRPr="00607F0C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2" w:type="dxa"/>
          </w:tcPr>
          <w:p w14:paraId="0B1B4EA7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1A5183D" w14:textId="3DA82A55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</w:p>
        </w:tc>
        <w:tc>
          <w:tcPr>
            <w:tcW w:w="90" w:type="dxa"/>
          </w:tcPr>
          <w:p w14:paraId="259F9F2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A9371D" w14:textId="4450B172" w:rsidR="00687DB1" w:rsidRPr="00607F0C" w:rsidRDefault="00DB366A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285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182</w:t>
            </w:r>
          </w:p>
        </w:tc>
        <w:tc>
          <w:tcPr>
            <w:tcW w:w="630" w:type="dxa"/>
          </w:tcPr>
          <w:p w14:paraId="31B44A39" w14:textId="2505250E" w:rsidR="00687DB1" w:rsidRPr="00607F0C" w:rsidRDefault="00DB366A" w:rsidP="00687DB1">
            <w:pPr>
              <w:tabs>
                <w:tab w:val="left" w:pos="485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30" w:type="dxa"/>
          </w:tcPr>
          <w:p w14:paraId="6C903BC1" w14:textId="1A9889D0" w:rsidR="00687DB1" w:rsidRPr="00607F0C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590" w:type="dxa"/>
          </w:tcPr>
          <w:p w14:paraId="74514D27" w14:textId="03D08C5F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0" w:type="dxa"/>
          </w:tcPr>
          <w:p w14:paraId="6E09BCB0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6989EF5" w14:textId="5D6CFC22" w:rsidR="00687DB1" w:rsidRPr="00607F0C" w:rsidRDefault="00DB366A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7" w:type="dxa"/>
          </w:tcPr>
          <w:p w14:paraId="2816C997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D405C42" w14:textId="36FA7786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</w:p>
        </w:tc>
        <w:tc>
          <w:tcPr>
            <w:tcW w:w="90" w:type="dxa"/>
          </w:tcPr>
          <w:p w14:paraId="791FFE81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B739359" w14:textId="3B884782" w:rsidR="00687DB1" w:rsidRPr="00607F0C" w:rsidRDefault="00DB366A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285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182</w:t>
            </w:r>
          </w:p>
        </w:tc>
        <w:tc>
          <w:tcPr>
            <w:tcW w:w="86" w:type="dxa"/>
          </w:tcPr>
          <w:p w14:paraId="1E875F7A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999491C" w14:textId="476B17D5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13</w:t>
            </w:r>
            <w:r w:rsidR="00E977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799</w:t>
            </w:r>
          </w:p>
        </w:tc>
        <w:tc>
          <w:tcPr>
            <w:tcW w:w="86" w:type="dxa"/>
          </w:tcPr>
          <w:p w14:paraId="3CFCF2D6" w14:textId="16CE0B6E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17334C2" w14:textId="6953D0C9" w:rsidR="00687DB1" w:rsidRPr="00607F0C" w:rsidRDefault="00DB366A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039</w:t>
            </w:r>
          </w:p>
        </w:tc>
      </w:tr>
      <w:tr w:rsidR="00687DB1" w:rsidRPr="00607F0C" w14:paraId="606F0675" w14:textId="0BBBC2D5" w:rsidTr="00F206FF">
        <w:tc>
          <w:tcPr>
            <w:tcW w:w="2107" w:type="dxa"/>
          </w:tcPr>
          <w:p w14:paraId="256F3F7C" w14:textId="77777777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ไอ.ซี.ซี. อินเตอร์เนชั่นแนล</w:t>
            </w:r>
          </w:p>
        </w:tc>
        <w:tc>
          <w:tcPr>
            <w:tcW w:w="1255" w:type="dxa"/>
          </w:tcPr>
          <w:p w14:paraId="37E34633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31" w:type="dxa"/>
          </w:tcPr>
          <w:p w14:paraId="2508D750" w14:textId="7777777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F38E829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52F4D67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B94076" w14:textId="77777777" w:rsidR="00687DB1" w:rsidRPr="00607F0C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7EAB2C1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1D85F52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D920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7C3B9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0CC7E5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181D23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8228469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F3E6891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3E53E7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25747F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F31316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022D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B63308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AD07CF8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B56FF60" w14:textId="4070CF75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738FD213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F7B18B0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CB30EC8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5DDF40A" w14:textId="4A6696C6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74BA8" w14:textId="0896A253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D2E1C60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28C52B47" w14:textId="2D037527" w:rsidTr="00F206FF">
        <w:tc>
          <w:tcPr>
            <w:tcW w:w="2107" w:type="dxa"/>
          </w:tcPr>
          <w:p w14:paraId="1E578D59" w14:textId="77777777" w:rsidR="00687DB1" w:rsidRPr="00607F0C" w:rsidRDefault="00687DB1" w:rsidP="00687DB1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55" w:type="dxa"/>
          </w:tcPr>
          <w:p w14:paraId="1FD656D1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CCD4E56" w14:textId="01570BFA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B434535" w14:textId="1F45A298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2" w:type="dxa"/>
          </w:tcPr>
          <w:p w14:paraId="0EC2E7C9" w14:textId="12751F6C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2" w:type="dxa"/>
          </w:tcPr>
          <w:p w14:paraId="6642C24A" w14:textId="54F389D3" w:rsidR="00687DB1" w:rsidRPr="00607F0C" w:rsidRDefault="00DB366A" w:rsidP="00687DB1">
            <w:pPr>
              <w:tabs>
                <w:tab w:val="left" w:pos="508"/>
              </w:tabs>
              <w:ind w:right="-247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2A247A89" w14:textId="4992A688" w:rsidR="00687DB1" w:rsidRPr="00607F0C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05" w:type="dxa"/>
          </w:tcPr>
          <w:p w14:paraId="547D9197" w14:textId="666C168E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86" w:type="dxa"/>
          </w:tcPr>
          <w:p w14:paraId="7047340E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6A4F3FE" w14:textId="29FD1055" w:rsidR="00687DB1" w:rsidRPr="00607F0C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92" w:type="dxa"/>
          </w:tcPr>
          <w:p w14:paraId="313161A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7CA37A" w14:textId="322EAF25" w:rsidR="00687DB1" w:rsidRPr="00607F0C" w:rsidRDefault="00DB366A" w:rsidP="00687DB1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376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103</w:t>
            </w:r>
          </w:p>
        </w:tc>
        <w:tc>
          <w:tcPr>
            <w:tcW w:w="90" w:type="dxa"/>
          </w:tcPr>
          <w:p w14:paraId="1E986EA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8DA4673" w14:textId="49B96F3F" w:rsidR="00687DB1" w:rsidRPr="00607F0C" w:rsidRDefault="00DB366A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341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912</w:t>
            </w:r>
          </w:p>
        </w:tc>
        <w:tc>
          <w:tcPr>
            <w:tcW w:w="630" w:type="dxa"/>
          </w:tcPr>
          <w:p w14:paraId="48CD89AF" w14:textId="12282845" w:rsidR="00687DB1" w:rsidRPr="00607F0C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82</w:t>
            </w:r>
          </w:p>
        </w:tc>
        <w:tc>
          <w:tcPr>
            <w:tcW w:w="630" w:type="dxa"/>
          </w:tcPr>
          <w:p w14:paraId="1027EB99" w14:textId="1E59212B" w:rsidR="00687DB1" w:rsidRPr="00607F0C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82</w:t>
            </w:r>
          </w:p>
        </w:tc>
        <w:tc>
          <w:tcPr>
            <w:tcW w:w="590" w:type="dxa"/>
          </w:tcPr>
          <w:p w14:paraId="66860B12" w14:textId="0BE307D7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134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815</w:t>
            </w:r>
          </w:p>
        </w:tc>
        <w:tc>
          <w:tcPr>
            <w:tcW w:w="90" w:type="dxa"/>
          </w:tcPr>
          <w:p w14:paraId="3F639E1C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B57994" w14:textId="4FAB04D6" w:rsidR="00687DB1" w:rsidRPr="00607F0C" w:rsidRDefault="00DB366A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134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815</w:t>
            </w:r>
          </w:p>
        </w:tc>
        <w:tc>
          <w:tcPr>
            <w:tcW w:w="97" w:type="dxa"/>
          </w:tcPr>
          <w:p w14:paraId="2C0601B4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7C0F42" w14:textId="01DE5AFE" w:rsidR="00687DB1" w:rsidRPr="00607F0C" w:rsidRDefault="00DB366A" w:rsidP="00687DB1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203</w:t>
            </w:r>
          </w:p>
        </w:tc>
        <w:tc>
          <w:tcPr>
            <w:tcW w:w="90" w:type="dxa"/>
          </w:tcPr>
          <w:p w14:paraId="1B625203" w14:textId="77777777" w:rsidR="00687DB1" w:rsidRPr="00607F0C" w:rsidRDefault="00687DB1" w:rsidP="00687DB1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5F0FA75" w14:textId="5A9807F3" w:rsidR="00687DB1" w:rsidRPr="00607F0C" w:rsidRDefault="00DB366A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332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912</w:t>
            </w:r>
          </w:p>
        </w:tc>
        <w:tc>
          <w:tcPr>
            <w:tcW w:w="86" w:type="dxa"/>
          </w:tcPr>
          <w:p w14:paraId="4394C17A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24A9B48" w14:textId="75E311C4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E977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884</w:t>
            </w:r>
          </w:p>
        </w:tc>
        <w:tc>
          <w:tcPr>
            <w:tcW w:w="86" w:type="dxa"/>
          </w:tcPr>
          <w:p w14:paraId="41D385B9" w14:textId="7EE7EBB6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8B230AE" w14:textId="36721DDB" w:rsidR="00687DB1" w:rsidRPr="00607F0C" w:rsidRDefault="00DB366A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774</w:t>
            </w:r>
          </w:p>
        </w:tc>
      </w:tr>
      <w:tr w:rsidR="00687DB1" w:rsidRPr="00607F0C" w14:paraId="2A1CDC33" w14:textId="67028968" w:rsidTr="00F206FF">
        <w:tc>
          <w:tcPr>
            <w:tcW w:w="2107" w:type="dxa"/>
          </w:tcPr>
          <w:p w14:paraId="2F1A154A" w14:textId="77777777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สหพัฒนา อินเตอร์ โฮลดิ้ง</w:t>
            </w:r>
          </w:p>
        </w:tc>
        <w:tc>
          <w:tcPr>
            <w:tcW w:w="1255" w:type="dxa"/>
          </w:tcPr>
          <w:p w14:paraId="16AF9133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31" w:type="dxa"/>
          </w:tcPr>
          <w:p w14:paraId="686218C8" w14:textId="7777777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</w:t>
            </w:r>
          </w:p>
        </w:tc>
        <w:tc>
          <w:tcPr>
            <w:tcW w:w="606" w:type="dxa"/>
          </w:tcPr>
          <w:p w14:paraId="165DA6E5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86ACC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685D227" w14:textId="77777777" w:rsidR="00687DB1" w:rsidRPr="00607F0C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DBE4EE" w14:textId="77777777" w:rsidR="00687DB1" w:rsidRPr="00607F0C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CEA523B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617E1E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303930" w14:textId="77777777" w:rsidR="00687DB1" w:rsidRPr="00607F0C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0EBCAE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93BAD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542314DE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E46B41" w14:textId="77777777" w:rsidR="00687DB1" w:rsidRPr="00607F0C" w:rsidRDefault="00687DB1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F377F4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4D8F3A" w14:textId="77777777" w:rsidR="00687DB1" w:rsidRPr="00607F0C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7C77C4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0B6FE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DD182C9" w14:textId="77777777" w:rsidR="00687DB1" w:rsidRPr="00607F0C" w:rsidRDefault="00687DB1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993089A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BDBC88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1F69D47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CFC6789" w14:textId="77777777" w:rsidR="00687DB1" w:rsidRPr="00607F0C" w:rsidRDefault="00687DB1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67A50C5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D356C8" w14:textId="3CCF4441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B4B69E" w14:textId="2333DDDE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75E40E8" w14:textId="77777777" w:rsidR="00687DB1" w:rsidRPr="00607F0C" w:rsidRDefault="00687DB1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4598DB32" w14:textId="25ECF43A" w:rsidTr="00F206FF">
        <w:tc>
          <w:tcPr>
            <w:tcW w:w="2107" w:type="dxa"/>
          </w:tcPr>
          <w:p w14:paraId="30384A73" w14:textId="77777777" w:rsidR="00687DB1" w:rsidRPr="00607F0C" w:rsidRDefault="00687DB1" w:rsidP="00687DB1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55" w:type="dxa"/>
          </w:tcPr>
          <w:p w14:paraId="7A8CE0E9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99D4142" w14:textId="7777777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70DD4921" w14:textId="65BF6ABD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744B741E" w14:textId="623FDE1E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0DB289EE" w14:textId="709CE9D0" w:rsidR="00687DB1" w:rsidRPr="00607F0C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156219A6" w14:textId="20461E2E" w:rsidR="00687DB1" w:rsidRPr="00607F0C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05" w:type="dxa"/>
          </w:tcPr>
          <w:p w14:paraId="6F7EB2E5" w14:textId="18639A3E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6AA1E0DE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F3C9138" w14:textId="4D5E823F" w:rsidR="00687DB1" w:rsidRPr="00607F0C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</w:tcPr>
          <w:p w14:paraId="319BF2C0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6BC8EAF" w14:textId="44F45B84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276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761</w:t>
            </w:r>
          </w:p>
        </w:tc>
        <w:tc>
          <w:tcPr>
            <w:tcW w:w="90" w:type="dxa"/>
          </w:tcPr>
          <w:p w14:paraId="4ABAAEBC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E2FFF" w14:textId="43C20CDF" w:rsidR="00687DB1" w:rsidRPr="00607F0C" w:rsidRDefault="00DB366A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047</w:t>
            </w:r>
          </w:p>
        </w:tc>
        <w:tc>
          <w:tcPr>
            <w:tcW w:w="630" w:type="dxa"/>
          </w:tcPr>
          <w:p w14:paraId="5F143156" w14:textId="59880B7E" w:rsidR="00687DB1" w:rsidRPr="00607F0C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24B59912" w14:textId="1E98F0F9" w:rsidR="00687DB1" w:rsidRPr="00607F0C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5BDFF6F" w14:textId="452BA745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44FD327F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086FE90" w14:textId="069501B9" w:rsidR="00687DB1" w:rsidRPr="00607F0C" w:rsidRDefault="00DB366A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7" w:type="dxa"/>
          </w:tcPr>
          <w:p w14:paraId="15E0BEA5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FE7BBB" w14:textId="552E11BE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276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761</w:t>
            </w:r>
          </w:p>
        </w:tc>
        <w:tc>
          <w:tcPr>
            <w:tcW w:w="90" w:type="dxa"/>
          </w:tcPr>
          <w:p w14:paraId="62DDB330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E3014BF" w14:textId="66569C33" w:rsidR="00687DB1" w:rsidRPr="00607F0C" w:rsidRDefault="00DB366A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047</w:t>
            </w:r>
          </w:p>
        </w:tc>
        <w:tc>
          <w:tcPr>
            <w:tcW w:w="86" w:type="dxa"/>
          </w:tcPr>
          <w:p w14:paraId="4AA1CD43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624D967" w14:textId="009912D9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E977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152</w:t>
            </w:r>
          </w:p>
        </w:tc>
        <w:tc>
          <w:tcPr>
            <w:tcW w:w="86" w:type="dxa"/>
          </w:tcPr>
          <w:p w14:paraId="301426FB" w14:textId="21B4F4ED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E6216C9" w14:textId="2D5E7373" w:rsidR="00687DB1" w:rsidRPr="00607F0C" w:rsidRDefault="00DB366A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758</w:t>
            </w:r>
          </w:p>
        </w:tc>
      </w:tr>
      <w:tr w:rsidR="00687DB1" w:rsidRPr="00607F0C" w14:paraId="6585561C" w14:textId="6410DBF5" w:rsidTr="00F206FF">
        <w:tc>
          <w:tcPr>
            <w:tcW w:w="2107" w:type="dxa"/>
          </w:tcPr>
          <w:p w14:paraId="141DF817" w14:textId="77777777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ธนูลักษณ์  จำกัด (มหาชน)</w:t>
            </w:r>
          </w:p>
        </w:tc>
        <w:tc>
          <w:tcPr>
            <w:tcW w:w="1255" w:type="dxa"/>
          </w:tcPr>
          <w:p w14:paraId="5CC3458C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4A4FF8BB" w14:textId="7777777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905F4D9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48F1DA4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7123AD" w14:textId="77777777" w:rsidR="00687DB1" w:rsidRPr="00607F0C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C726A81" w14:textId="77777777" w:rsidR="00687DB1" w:rsidRPr="00607F0C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C6CBBB8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6A480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5AFC22" w14:textId="77777777" w:rsidR="00687DB1" w:rsidRPr="00607F0C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75CE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04A8E5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D026E5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70E088" w14:textId="77777777" w:rsidR="00687DB1" w:rsidRPr="00607F0C" w:rsidRDefault="00687DB1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6283DE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69B9E8" w14:textId="77777777" w:rsidR="00687DB1" w:rsidRPr="00607F0C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0DE674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4EBC91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9A4EB02" w14:textId="77777777" w:rsidR="00687DB1" w:rsidRPr="00607F0C" w:rsidRDefault="00687DB1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D86784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083136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549A91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8BA7E20" w14:textId="77777777" w:rsidR="00687DB1" w:rsidRPr="00607F0C" w:rsidRDefault="00687DB1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BE9B97D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937B76" w14:textId="3C4C7322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FBF78F5" w14:textId="3EB50BD3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5D33605" w14:textId="77777777" w:rsidR="00687DB1" w:rsidRPr="00607F0C" w:rsidRDefault="00687DB1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386ED619" w14:textId="42CC4CDC" w:rsidTr="00F206FF">
        <w:tc>
          <w:tcPr>
            <w:tcW w:w="2107" w:type="dxa"/>
          </w:tcPr>
          <w:p w14:paraId="47454AC3" w14:textId="77777777" w:rsidR="00687DB1" w:rsidRPr="00607F0C" w:rsidRDefault="00687DB1" w:rsidP="00687DB1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4851E578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8DD0324" w14:textId="5AC1E294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CE27B0" w14:textId="18771C2D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212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313</w:t>
            </w:r>
          </w:p>
        </w:tc>
        <w:tc>
          <w:tcPr>
            <w:tcW w:w="652" w:type="dxa"/>
          </w:tcPr>
          <w:p w14:paraId="7CD559D5" w14:textId="7CB32C1A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FE44AD9" w14:textId="1D434E86" w:rsidR="00687DB1" w:rsidRPr="00607F0C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14183416" w14:textId="0FD2B285" w:rsidR="00687DB1" w:rsidRPr="00607F0C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83</w:t>
            </w:r>
          </w:p>
        </w:tc>
        <w:tc>
          <w:tcPr>
            <w:tcW w:w="605" w:type="dxa"/>
          </w:tcPr>
          <w:p w14:paraId="7F92EDE1" w14:textId="6B95E104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86" w:type="dxa"/>
          </w:tcPr>
          <w:p w14:paraId="42BCD24A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60DC3CF8" w14:textId="6EF3E6AD" w:rsidR="00687DB1" w:rsidRPr="00607F0C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92" w:type="dxa"/>
          </w:tcPr>
          <w:p w14:paraId="7C1BD8FF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60A5D9" w14:textId="3C6F9C87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DC74F5F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3CCBAD" w14:textId="078BF506" w:rsidR="00687DB1" w:rsidRPr="00607F0C" w:rsidRDefault="00DB366A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</w:p>
        </w:tc>
        <w:tc>
          <w:tcPr>
            <w:tcW w:w="630" w:type="dxa"/>
          </w:tcPr>
          <w:p w14:paraId="115E6F5C" w14:textId="326FDC2B" w:rsidR="00687DB1" w:rsidRPr="00607F0C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6EE2E925" w14:textId="3FD502D2" w:rsidR="00687DB1" w:rsidRPr="00607F0C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83</w:t>
            </w:r>
          </w:p>
        </w:tc>
        <w:tc>
          <w:tcPr>
            <w:tcW w:w="590" w:type="dxa"/>
          </w:tcPr>
          <w:p w14:paraId="121730A6" w14:textId="02347251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90" w:type="dxa"/>
          </w:tcPr>
          <w:p w14:paraId="1EB1FBB1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116F4C" w14:textId="22D82089" w:rsidR="00687DB1" w:rsidRPr="00607F0C" w:rsidRDefault="00DB366A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809</w:t>
            </w:r>
          </w:p>
        </w:tc>
        <w:tc>
          <w:tcPr>
            <w:tcW w:w="97" w:type="dxa"/>
          </w:tcPr>
          <w:p w14:paraId="10E780B7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41B89C" w14:textId="1C0E2A47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20540121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1BC1B44" w14:textId="340765D9" w:rsidR="00687DB1" w:rsidRPr="00607F0C" w:rsidRDefault="00DB366A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</w:p>
        </w:tc>
        <w:tc>
          <w:tcPr>
            <w:tcW w:w="86" w:type="dxa"/>
          </w:tcPr>
          <w:p w14:paraId="67B8C8E8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B5102" w14:textId="3F5CD28B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7DF0B95C" w14:textId="2EF44798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2AD7541" w14:textId="18C12410" w:rsidR="00687DB1" w:rsidRPr="00607F0C" w:rsidRDefault="00DB366A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70</w:t>
            </w:r>
          </w:p>
        </w:tc>
      </w:tr>
      <w:tr w:rsidR="00687DB1" w:rsidRPr="00607F0C" w14:paraId="121EE8C0" w14:textId="77777777" w:rsidTr="00F206FF">
        <w:tc>
          <w:tcPr>
            <w:tcW w:w="2107" w:type="dxa"/>
          </w:tcPr>
          <w:p w14:paraId="6912B367" w14:textId="541F1AF5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สหพัฒนพิบูล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  จำกัด (มหาชน)</w:t>
            </w:r>
          </w:p>
        </w:tc>
        <w:tc>
          <w:tcPr>
            <w:tcW w:w="1255" w:type="dxa"/>
          </w:tcPr>
          <w:p w14:paraId="0D795641" w14:textId="5B042304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31" w:type="dxa"/>
          </w:tcPr>
          <w:p w14:paraId="02EEBB4E" w14:textId="1114529B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B9461F3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67E6D1D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B2CC71A" w14:textId="77777777" w:rsidR="00687DB1" w:rsidRPr="00607F0C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DF1AEB" w14:textId="77777777" w:rsidR="00687DB1" w:rsidRPr="00607F0C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D18877C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11258EC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EA040A" w14:textId="77777777" w:rsidR="00687DB1" w:rsidRPr="00607F0C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7A9D737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B22748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99C7E2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95CA98" w14:textId="77777777" w:rsidR="00687DB1" w:rsidRPr="00607F0C" w:rsidRDefault="00687DB1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D8A0A7A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C0D252" w14:textId="77777777" w:rsidR="00687DB1" w:rsidRPr="00607F0C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51721F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940367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534EDF" w14:textId="77777777" w:rsidR="00687DB1" w:rsidRPr="00607F0C" w:rsidRDefault="00687DB1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605B3A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3C9E436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44BDA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F2CF89F" w14:textId="77777777" w:rsidR="00687DB1" w:rsidRPr="00607F0C" w:rsidRDefault="00687DB1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B4AF21B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3700CE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A269037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24775C5C" w14:textId="77777777" w:rsidR="00687DB1" w:rsidRPr="00607F0C" w:rsidRDefault="00687DB1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7DCF8CF1" w14:textId="77777777" w:rsidTr="00F206FF">
        <w:tc>
          <w:tcPr>
            <w:tcW w:w="2107" w:type="dxa"/>
          </w:tcPr>
          <w:p w14:paraId="46D3D17C" w14:textId="77777777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471863AE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DB4D7B1" w14:textId="2F0F78FA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C34DBB" w14:textId="6342830F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889F41E" w14:textId="5E8C404F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F672665" w14:textId="241655A0" w:rsidR="00687DB1" w:rsidRPr="00607F0C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54" w:type="dxa"/>
          </w:tcPr>
          <w:p w14:paraId="1338E881" w14:textId="2B28A52C" w:rsidR="00687DB1" w:rsidRPr="00607F0C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05" w:type="dxa"/>
          </w:tcPr>
          <w:p w14:paraId="093C615A" w14:textId="10F71167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86" w:type="dxa"/>
          </w:tcPr>
          <w:p w14:paraId="6C6F6DE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D8C15E" w14:textId="088446CF" w:rsidR="00687DB1" w:rsidRPr="00607F0C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2" w:type="dxa"/>
          </w:tcPr>
          <w:p w14:paraId="5B7EE353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E3DF7D" w14:textId="29233933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65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A018D50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96F3CE" w14:textId="4FFABA75" w:rsidR="00687DB1" w:rsidRPr="00607F0C" w:rsidRDefault="00DB366A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63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14:paraId="6213F316" w14:textId="0B1A641E" w:rsidR="00687DB1" w:rsidRPr="00607F0C" w:rsidRDefault="00DB366A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3261773F" w14:textId="4BF15274" w:rsidR="00687DB1" w:rsidRPr="00607F0C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590" w:type="dxa"/>
          </w:tcPr>
          <w:p w14:paraId="60288713" w14:textId="093D8862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0" w:type="dxa"/>
          </w:tcPr>
          <w:p w14:paraId="0DD2BFE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194FF1" w14:textId="2E972B78" w:rsidR="00687DB1" w:rsidRPr="00607F0C" w:rsidRDefault="00DB366A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7" w:type="dxa"/>
          </w:tcPr>
          <w:p w14:paraId="0B1CCBE3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C67630" w14:textId="28A37A30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65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AB10E84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586BA30" w14:textId="09D30574" w:rsidR="00687DB1" w:rsidRPr="00607F0C" w:rsidRDefault="00DB366A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63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2CA1B448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28DF6C3" w14:textId="2A9530E3" w:rsidR="00687DB1" w:rsidRPr="00607F0C" w:rsidRDefault="00DB366A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77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2B40710E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23DF43C" w14:textId="27599B0A" w:rsidR="00687DB1" w:rsidRPr="00607F0C" w:rsidRDefault="00DB366A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</w:tr>
      <w:tr w:rsidR="00687DB1" w:rsidRPr="00607F0C" w14:paraId="5A3580D1" w14:textId="43781694" w:rsidTr="00F206FF">
        <w:tc>
          <w:tcPr>
            <w:tcW w:w="2107" w:type="dxa"/>
          </w:tcPr>
          <w:p w14:paraId="0F18411F" w14:textId="77777777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ฟาร์อีสท์ เฟมไลน์ ดีดีบี</w:t>
            </w:r>
          </w:p>
        </w:tc>
        <w:tc>
          <w:tcPr>
            <w:tcW w:w="1255" w:type="dxa"/>
          </w:tcPr>
          <w:p w14:paraId="3086F30B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31" w:type="dxa"/>
          </w:tcPr>
          <w:p w14:paraId="4426A9FD" w14:textId="7777777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542335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D768FE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E3AFB6" w14:textId="77777777" w:rsidR="00687DB1" w:rsidRPr="00607F0C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BD8D859" w14:textId="77777777" w:rsidR="00687DB1" w:rsidRPr="00607F0C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8F0924C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29176C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3744B5A" w14:textId="77777777" w:rsidR="00687DB1" w:rsidRPr="00607F0C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7B6940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81A6DF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EBA522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2AE764" w14:textId="77777777" w:rsidR="00687DB1" w:rsidRPr="00607F0C" w:rsidRDefault="00687DB1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FB993B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32453A" w14:textId="77777777" w:rsidR="00687DB1" w:rsidRPr="00607F0C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9967EEA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8F9D5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94E820" w14:textId="77777777" w:rsidR="00687DB1" w:rsidRPr="00607F0C" w:rsidRDefault="00687DB1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09A10AF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7EC320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1042E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5E4163A" w14:textId="77777777" w:rsidR="00687DB1" w:rsidRPr="00607F0C" w:rsidRDefault="00687DB1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A942E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D92533" w14:textId="3700625E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F157442" w14:textId="6C0F9BCE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1070F0B" w14:textId="77777777" w:rsidR="00687DB1" w:rsidRPr="00607F0C" w:rsidRDefault="00687DB1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7B446D9A" w14:textId="36D90CB0" w:rsidTr="00F206FF">
        <w:tc>
          <w:tcPr>
            <w:tcW w:w="2107" w:type="dxa"/>
          </w:tcPr>
          <w:p w14:paraId="519BB248" w14:textId="77777777" w:rsidR="00687DB1" w:rsidRPr="00607F0C" w:rsidRDefault="00687DB1" w:rsidP="00687DB1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255" w:type="dxa"/>
          </w:tcPr>
          <w:p w14:paraId="5D13649F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31" w:type="dxa"/>
          </w:tcPr>
          <w:p w14:paraId="4C081A40" w14:textId="3A5A5802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E3F811" w14:textId="4B9E2C2C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DB096D1" w14:textId="4C3F19E1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A96A677" w14:textId="7D121EC4" w:rsidR="00687DB1" w:rsidRPr="00607F0C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07D1B90" w14:textId="356E2165" w:rsidR="00687DB1" w:rsidRPr="00607F0C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05" w:type="dxa"/>
          </w:tcPr>
          <w:p w14:paraId="3A975893" w14:textId="2AD4AC2F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5B2DE381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A7DBF7B" w14:textId="5AD19E5B" w:rsidR="00687DB1" w:rsidRPr="00607F0C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</w:tcPr>
          <w:p w14:paraId="15278F94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BBD597" w14:textId="4E46A850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020</w:t>
            </w:r>
          </w:p>
        </w:tc>
        <w:tc>
          <w:tcPr>
            <w:tcW w:w="90" w:type="dxa"/>
          </w:tcPr>
          <w:p w14:paraId="25FDDDDF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356997" w14:textId="544EE4C7" w:rsidR="00687DB1" w:rsidRPr="00607F0C" w:rsidRDefault="00DB366A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140</w:t>
            </w:r>
          </w:p>
        </w:tc>
        <w:tc>
          <w:tcPr>
            <w:tcW w:w="630" w:type="dxa"/>
          </w:tcPr>
          <w:p w14:paraId="77207475" w14:textId="7D324072" w:rsidR="00687DB1" w:rsidRPr="00607F0C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3320ABF5" w14:textId="0FE1D739" w:rsidR="00687DB1" w:rsidRPr="00607F0C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590" w:type="dxa"/>
          </w:tcPr>
          <w:p w14:paraId="0771AECC" w14:textId="5CF797A8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2F4B84F4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F384AFF" w14:textId="12FBC90F" w:rsidR="00687DB1" w:rsidRPr="00607F0C" w:rsidRDefault="00DB366A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7" w:type="dxa"/>
          </w:tcPr>
          <w:p w14:paraId="2DA207F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C18FF07" w14:textId="1BDF858E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020</w:t>
            </w:r>
          </w:p>
        </w:tc>
        <w:tc>
          <w:tcPr>
            <w:tcW w:w="90" w:type="dxa"/>
          </w:tcPr>
          <w:p w14:paraId="25FC7707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6F05F5" w14:textId="6D0FA931" w:rsidR="00687DB1" w:rsidRPr="00607F0C" w:rsidRDefault="00DB366A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140</w:t>
            </w:r>
          </w:p>
        </w:tc>
        <w:tc>
          <w:tcPr>
            <w:tcW w:w="86" w:type="dxa"/>
          </w:tcPr>
          <w:p w14:paraId="3AE5EEA6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5B257F" w14:textId="26C78D34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86" w:type="dxa"/>
          </w:tcPr>
          <w:p w14:paraId="076440E0" w14:textId="7E74D6A3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FC880CC" w14:textId="5016A101" w:rsidR="00687DB1" w:rsidRPr="00607F0C" w:rsidRDefault="00DB366A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45</w:t>
            </w:r>
          </w:p>
        </w:tc>
      </w:tr>
      <w:tr w:rsidR="00687DB1" w:rsidRPr="00607F0C" w14:paraId="27C6BDAF" w14:textId="77777777" w:rsidTr="00F206FF">
        <w:tc>
          <w:tcPr>
            <w:tcW w:w="2107" w:type="dxa"/>
          </w:tcPr>
          <w:p w14:paraId="0A09FE4A" w14:textId="4C678994" w:rsidR="00687DB1" w:rsidRPr="00607F0C" w:rsidRDefault="00687DB1" w:rsidP="00687DB1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ซันเวนดิ้ง เทคโนโลยี จำกัด</w:t>
            </w:r>
          </w:p>
        </w:tc>
        <w:tc>
          <w:tcPr>
            <w:tcW w:w="1255" w:type="dxa"/>
          </w:tcPr>
          <w:p w14:paraId="3C6D032C" w14:textId="061C3E33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1431" w:type="dxa"/>
          </w:tcPr>
          <w:p w14:paraId="3D1F81DB" w14:textId="048ADC49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CC58459" w14:textId="77777777" w:rsidR="00687DB1" w:rsidRPr="002E2760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07349B6" w14:textId="77777777" w:rsidR="00687DB1" w:rsidRPr="002E2760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F9CDE" w14:textId="77777777" w:rsidR="00687DB1" w:rsidRPr="002E2760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A91AAA5" w14:textId="77777777" w:rsidR="00687DB1" w:rsidRPr="002E2760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14C460B" w14:textId="77777777" w:rsidR="00687DB1" w:rsidRPr="002E2760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628067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88DB1DF" w14:textId="77777777" w:rsidR="00687DB1" w:rsidRPr="002E2760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EED5DE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9237E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135CCF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C4858" w14:textId="77777777" w:rsidR="00687DB1" w:rsidRPr="002E2760" w:rsidRDefault="00687DB1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D014F6" w14:textId="77777777" w:rsidR="00687DB1" w:rsidRPr="002E2760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5C0F5AA" w14:textId="77777777" w:rsidR="00687DB1" w:rsidRPr="002E2760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69D3B7F" w14:textId="77777777" w:rsidR="00687DB1" w:rsidRPr="002E2760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004E93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BD35CA2" w14:textId="77777777" w:rsidR="00687DB1" w:rsidRPr="002E2760" w:rsidRDefault="00687DB1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69576D0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EFBD9BB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DCE8C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BDAC7ED" w14:textId="77777777" w:rsidR="00687DB1" w:rsidRPr="002E2760" w:rsidRDefault="00687DB1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3349A54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14A15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53B8A2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4DEF0BF" w14:textId="77777777" w:rsidR="00687DB1" w:rsidRPr="002E2760" w:rsidRDefault="00687DB1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09603435" w14:textId="77777777" w:rsidTr="00F206FF">
        <w:tc>
          <w:tcPr>
            <w:tcW w:w="2107" w:type="dxa"/>
          </w:tcPr>
          <w:p w14:paraId="4F006D4F" w14:textId="6EB7B0DE" w:rsidR="00687DB1" w:rsidRPr="00607F0C" w:rsidRDefault="00687DB1" w:rsidP="00687DB1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255" w:type="dxa"/>
          </w:tcPr>
          <w:p w14:paraId="5E6E44BE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47500D15" w14:textId="5925F2CC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512B339" w14:textId="77777777" w:rsidR="00687DB1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52" w:type="dxa"/>
          </w:tcPr>
          <w:p w14:paraId="19726E52" w14:textId="77777777" w:rsidR="00687DB1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52" w:type="dxa"/>
          </w:tcPr>
          <w:p w14:paraId="55FF06BF" w14:textId="77777777" w:rsidR="00687DB1" w:rsidRPr="002E2760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3B2A7C0" w14:textId="77777777" w:rsidR="00687DB1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05" w:type="dxa"/>
          </w:tcPr>
          <w:p w14:paraId="67DA4CD6" w14:textId="77777777" w:rsidR="00687DB1" w:rsidRPr="002E2760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CC290A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F340128" w14:textId="77777777" w:rsidR="00687DB1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2" w:type="dxa"/>
          </w:tcPr>
          <w:p w14:paraId="591D0EA2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C7320B" w14:textId="77777777" w:rsidR="00687DB1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6D7BDF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A085A0" w14:textId="77777777" w:rsidR="00687DB1" w:rsidRDefault="00687DB1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33287D" w14:textId="77777777" w:rsidR="00687DB1" w:rsidRPr="002E2760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FA50352" w14:textId="77777777" w:rsidR="00687DB1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7D5EAB" w14:textId="77777777" w:rsidR="00687DB1" w:rsidRPr="002E2760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CA5BD07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D51BFEF" w14:textId="77777777" w:rsidR="00687DB1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7" w:type="dxa"/>
          </w:tcPr>
          <w:p w14:paraId="443D208C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1663E9" w14:textId="77777777" w:rsidR="00687DB1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03E5AC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68EAD0F" w14:textId="77777777" w:rsidR="00687DB1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A91ED6A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B4DFAF5" w14:textId="77777777" w:rsidR="00687DB1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9A18814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4EE69DE" w14:textId="77777777" w:rsidR="00687DB1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687DB1" w:rsidRPr="00607F0C" w14:paraId="4DD08E19" w14:textId="77777777" w:rsidTr="00F206FF">
        <w:tc>
          <w:tcPr>
            <w:tcW w:w="2107" w:type="dxa"/>
          </w:tcPr>
          <w:p w14:paraId="0E67A471" w14:textId="5DFD85F4" w:rsidR="00687DB1" w:rsidRPr="00607F0C" w:rsidRDefault="00687DB1" w:rsidP="00687DB1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(เดิม บริษัท ซันร้อยแปด จำกัด)</w:t>
            </w:r>
          </w:p>
        </w:tc>
        <w:tc>
          <w:tcPr>
            <w:tcW w:w="1255" w:type="dxa"/>
          </w:tcPr>
          <w:p w14:paraId="391C2991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8736118" w14:textId="7E633245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D6078C9" w14:textId="3EDD241C" w:rsidR="00687DB1" w:rsidRPr="002E2760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9069129" w14:textId="71E2F447" w:rsidR="00687DB1" w:rsidRPr="002E2760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BFB9913" w14:textId="799E9B66" w:rsidR="00687DB1" w:rsidRPr="002E2760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54" w:type="dxa"/>
          </w:tcPr>
          <w:p w14:paraId="5E2C5D2B" w14:textId="612FD8E6" w:rsidR="00687DB1" w:rsidRPr="002E2760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05" w:type="dxa"/>
          </w:tcPr>
          <w:p w14:paraId="66FF30B5" w14:textId="164C8B30" w:rsidR="00687DB1" w:rsidRPr="002E2760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6FC73C8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F2AC4C" w14:textId="1DE0265B" w:rsidR="00687DB1" w:rsidRPr="002E2760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1C8EE59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46CA738" w14:textId="374B4364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0757F5D9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7F4BE4" w14:textId="0DE17807" w:rsidR="00687DB1" w:rsidRPr="002E2760" w:rsidRDefault="00DB366A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138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630" w:type="dxa"/>
          </w:tcPr>
          <w:p w14:paraId="328F3D4D" w14:textId="73E0A53E" w:rsidR="00687DB1" w:rsidRPr="002E2760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30" w:type="dxa"/>
          </w:tcPr>
          <w:p w14:paraId="3C2F73C9" w14:textId="311144A9" w:rsidR="00687DB1" w:rsidRPr="002E2760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590" w:type="dxa"/>
          </w:tcPr>
          <w:p w14:paraId="0379C46F" w14:textId="3CAB6127" w:rsidR="00687DB1" w:rsidRPr="002E2760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90" w:type="dxa"/>
          </w:tcPr>
          <w:p w14:paraId="717184B4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FCD7F1" w14:textId="414FFBCD" w:rsidR="00687DB1" w:rsidRPr="002E2760" w:rsidRDefault="00DB366A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97" w:type="dxa"/>
          </w:tcPr>
          <w:p w14:paraId="40F4F76A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0C4868F" w14:textId="5FB80C21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5E6AE8C0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66FEE8F" w14:textId="149AF9BB" w:rsidR="00687DB1" w:rsidRPr="002E2760" w:rsidRDefault="00DB366A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138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86" w:type="dxa"/>
          </w:tcPr>
          <w:p w14:paraId="4F1FB180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DE95544" w14:textId="10229530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77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4B78DC68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76AC5F4A" w14:textId="1C4414AD" w:rsidR="00687DB1" w:rsidRPr="002E2760" w:rsidRDefault="00DB366A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050</w:t>
            </w:r>
          </w:p>
        </w:tc>
      </w:tr>
      <w:tr w:rsidR="00687DB1" w:rsidRPr="00607F0C" w14:paraId="623C91D1" w14:textId="0A01E92E" w:rsidTr="00F206FF">
        <w:tc>
          <w:tcPr>
            <w:tcW w:w="2107" w:type="dxa"/>
          </w:tcPr>
          <w:p w14:paraId="0B2DB8D7" w14:textId="7C84B6C0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เอสเอสดีซี (ไทเกอร์เท็กซ์) </w:t>
            </w:r>
          </w:p>
        </w:tc>
        <w:tc>
          <w:tcPr>
            <w:tcW w:w="1255" w:type="dxa"/>
          </w:tcPr>
          <w:p w14:paraId="7418C860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31" w:type="dxa"/>
          </w:tcPr>
          <w:p w14:paraId="75CBF485" w14:textId="7777777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C709704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65E424D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922799D" w14:textId="77777777" w:rsidR="00687DB1" w:rsidRPr="00607F0C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AA03667" w14:textId="77777777" w:rsidR="00687DB1" w:rsidRPr="00607F0C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F53FA5D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B89FA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D253D0" w14:textId="77777777" w:rsidR="00687DB1" w:rsidRPr="00607F0C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E63398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95630AC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62A65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E564E4" w14:textId="77777777" w:rsidR="00687DB1" w:rsidRPr="00607F0C" w:rsidRDefault="00687DB1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5C76F1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BB59F" w14:textId="77777777" w:rsidR="00687DB1" w:rsidRPr="00607F0C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8365D7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E68AC0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365B094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F340CE1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ADF2241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1DDAC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D11E2F4" w14:textId="77777777" w:rsidR="00687DB1" w:rsidRPr="00607F0C" w:rsidRDefault="00687DB1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2C62B6F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B91F587" w14:textId="2201311F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C3537E8" w14:textId="3ABA63C3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65B3FBD" w14:textId="77777777" w:rsidR="00687DB1" w:rsidRPr="00607F0C" w:rsidRDefault="00687DB1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4A473707" w14:textId="75A8E7B6" w:rsidTr="003D40CF">
        <w:trPr>
          <w:trHeight w:val="180"/>
        </w:trPr>
        <w:tc>
          <w:tcPr>
            <w:tcW w:w="2107" w:type="dxa"/>
          </w:tcPr>
          <w:p w14:paraId="48B2DD69" w14:textId="12A818BA" w:rsidR="00687DB1" w:rsidRPr="00607F0C" w:rsidRDefault="00687DB1" w:rsidP="00687DB1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255" w:type="dxa"/>
          </w:tcPr>
          <w:p w14:paraId="10E4E0DC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379317FD" w14:textId="46916F5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0C0401" w14:textId="1CF030B1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5024B97" w14:textId="27E8BD54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1AC6A9" w14:textId="61B27165" w:rsidR="00687DB1" w:rsidRPr="00607F0C" w:rsidRDefault="00DB366A" w:rsidP="00687DB1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3243FCF7" w14:textId="5EC5465C" w:rsidR="00687DB1" w:rsidRPr="00607F0C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05" w:type="dxa"/>
          </w:tcPr>
          <w:p w14:paraId="754C52B7" w14:textId="2A1F7618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0C0E1F29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4CE11EF" w14:textId="4FF1796A" w:rsidR="00687DB1" w:rsidRPr="00607F0C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</w:tcPr>
          <w:p w14:paraId="4092AD7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60F3D" w14:textId="79C4CBD0" w:rsidR="00687DB1" w:rsidRPr="000411DF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56499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433</w:t>
            </w:r>
          </w:p>
        </w:tc>
        <w:tc>
          <w:tcPr>
            <w:tcW w:w="90" w:type="dxa"/>
          </w:tcPr>
          <w:p w14:paraId="275382E9" w14:textId="77777777" w:rsidR="00687DB1" w:rsidRPr="006C454E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630" w:type="dxa"/>
          </w:tcPr>
          <w:p w14:paraId="49D1DFC3" w14:textId="6570610D" w:rsidR="00687DB1" w:rsidRPr="00607F0C" w:rsidRDefault="00DB366A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687DB1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040</w:t>
            </w:r>
          </w:p>
        </w:tc>
        <w:tc>
          <w:tcPr>
            <w:tcW w:w="630" w:type="dxa"/>
          </w:tcPr>
          <w:p w14:paraId="138221BF" w14:textId="0D4AD362" w:rsidR="00687DB1" w:rsidRPr="00607F0C" w:rsidRDefault="00DB366A" w:rsidP="00687DB1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02555111" w14:textId="1F976ECD" w:rsidR="00687DB1" w:rsidRPr="00607F0C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590" w:type="dxa"/>
          </w:tcPr>
          <w:p w14:paraId="1E13A0E4" w14:textId="41985687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21008A5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288D29" w14:textId="6FA0AFBA" w:rsidR="00687DB1" w:rsidRPr="00607F0C" w:rsidRDefault="00DB366A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7" w:type="dxa"/>
          </w:tcPr>
          <w:p w14:paraId="6ABC5B6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B3B7C" w14:textId="291CA00A" w:rsidR="00687DB1" w:rsidRPr="000411DF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590FB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433</w:t>
            </w:r>
          </w:p>
        </w:tc>
        <w:tc>
          <w:tcPr>
            <w:tcW w:w="90" w:type="dxa"/>
          </w:tcPr>
          <w:p w14:paraId="64F5DF4F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784BCAE" w14:textId="79EE6682" w:rsidR="00687DB1" w:rsidRPr="00607F0C" w:rsidRDefault="00DB366A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687DB1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040</w:t>
            </w:r>
          </w:p>
        </w:tc>
        <w:tc>
          <w:tcPr>
            <w:tcW w:w="86" w:type="dxa"/>
          </w:tcPr>
          <w:p w14:paraId="032F26F6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B7857E8" w14:textId="1DA2A9FD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607</w:t>
            </w:r>
          </w:p>
        </w:tc>
        <w:tc>
          <w:tcPr>
            <w:tcW w:w="86" w:type="dxa"/>
          </w:tcPr>
          <w:p w14:paraId="56AD9B24" w14:textId="4984ECAC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6BCE17D7" w14:textId="7530E023" w:rsidR="00687DB1" w:rsidRPr="00607F0C" w:rsidRDefault="00DB366A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607</w:t>
            </w:r>
          </w:p>
        </w:tc>
      </w:tr>
      <w:tr w:rsidR="00687DB1" w:rsidRPr="00607F0C" w14:paraId="5612ABDC" w14:textId="5C759481" w:rsidTr="00F206FF">
        <w:tc>
          <w:tcPr>
            <w:tcW w:w="2107" w:type="dxa"/>
          </w:tcPr>
          <w:p w14:paraId="2916DCE3" w14:textId="35B23A26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วีน อินเตอร์เนชั่นแนล จำกัด</w:t>
            </w:r>
          </w:p>
        </w:tc>
        <w:tc>
          <w:tcPr>
            <w:tcW w:w="1255" w:type="dxa"/>
          </w:tcPr>
          <w:p w14:paraId="6D24C608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ธุรกิจขายตรง</w:t>
            </w:r>
          </w:p>
        </w:tc>
        <w:tc>
          <w:tcPr>
            <w:tcW w:w="1431" w:type="dxa"/>
          </w:tcPr>
          <w:p w14:paraId="36CE0B61" w14:textId="7777777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997666D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041236F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DF9503C" w14:textId="77777777" w:rsidR="00687DB1" w:rsidRPr="00607F0C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087F1C1" w14:textId="77777777" w:rsidR="00687DB1" w:rsidRPr="00607F0C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1A52386E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4B9A18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2636528" w14:textId="77777777" w:rsidR="00687DB1" w:rsidRPr="00607F0C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A2C929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B00636D" w14:textId="77777777" w:rsidR="00687DB1" w:rsidRPr="000411DF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F32BC1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E27F2D" w14:textId="77777777" w:rsidR="00687DB1" w:rsidRPr="00607F0C" w:rsidRDefault="00687DB1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35C90D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6EBA2F" w14:textId="77777777" w:rsidR="00687DB1" w:rsidRPr="00607F0C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FE97B55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2D590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5BE1439" w14:textId="77777777" w:rsidR="00687DB1" w:rsidRPr="00607F0C" w:rsidRDefault="00687DB1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81ABA00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45E9666" w14:textId="77777777" w:rsidR="00687DB1" w:rsidRPr="000411DF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BBC9F6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E3BC572" w14:textId="77777777" w:rsidR="00687DB1" w:rsidRPr="00607F0C" w:rsidRDefault="00687DB1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328190C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30E97E" w14:textId="42F66FB4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65D4F8E" w14:textId="22D11575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25CF0D61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4BA6604D" w14:textId="13410707" w:rsidTr="00F206FF">
        <w:tc>
          <w:tcPr>
            <w:tcW w:w="2107" w:type="dxa"/>
          </w:tcPr>
          <w:p w14:paraId="25580418" w14:textId="77777777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CA1D925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81444C6" w14:textId="49CC3E87" w:rsidR="00687DB1" w:rsidRPr="00607F0C" w:rsidRDefault="00687DB1" w:rsidP="00687DB1">
            <w:pPr>
              <w:ind w:right="-14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C9F1BB9" w14:textId="5F783A04" w:rsidR="00687DB1" w:rsidRPr="00492315" w:rsidRDefault="00687DB1" w:rsidP="00492315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492315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652" w:type="dxa"/>
          </w:tcPr>
          <w:p w14:paraId="6EF76018" w14:textId="6A51472C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32E7B65" w14:textId="6E104B39" w:rsidR="00687DB1" w:rsidRPr="00607F0C" w:rsidRDefault="00687DB1" w:rsidP="00492315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54" w:type="dxa"/>
          </w:tcPr>
          <w:p w14:paraId="4940A323" w14:textId="5F1DA05D" w:rsidR="00687DB1" w:rsidRPr="00607F0C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</w:p>
        </w:tc>
        <w:tc>
          <w:tcPr>
            <w:tcW w:w="605" w:type="dxa"/>
          </w:tcPr>
          <w:p w14:paraId="4FBF6090" w14:textId="0A838E96" w:rsidR="00687DB1" w:rsidRPr="00607F0C" w:rsidRDefault="00687DB1" w:rsidP="00492315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7BE84EE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A27BE8D" w14:textId="7442896E" w:rsidR="00687DB1" w:rsidRPr="00607F0C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</w:p>
        </w:tc>
        <w:tc>
          <w:tcPr>
            <w:tcW w:w="92" w:type="dxa"/>
          </w:tcPr>
          <w:p w14:paraId="01C5D768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DE55C64" w14:textId="6FAC18EE" w:rsidR="00687DB1" w:rsidRPr="000411DF" w:rsidRDefault="00687DB1" w:rsidP="00492315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316373C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51A72E" w14:textId="6DC16F4B" w:rsidR="00687DB1" w:rsidRPr="00607F0C" w:rsidRDefault="00DB366A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687DB1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007</w:t>
            </w:r>
          </w:p>
        </w:tc>
        <w:tc>
          <w:tcPr>
            <w:tcW w:w="630" w:type="dxa"/>
          </w:tcPr>
          <w:p w14:paraId="058753E7" w14:textId="0382C15B" w:rsidR="00687DB1" w:rsidRPr="00607F0C" w:rsidRDefault="00687DB1" w:rsidP="00492315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33AA7444" w14:textId="5E9388B4" w:rsidR="00687DB1" w:rsidRPr="00607F0C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</w:p>
        </w:tc>
        <w:tc>
          <w:tcPr>
            <w:tcW w:w="590" w:type="dxa"/>
          </w:tcPr>
          <w:p w14:paraId="2D3B177E" w14:textId="27C5079D" w:rsidR="00687DB1" w:rsidRPr="00607F0C" w:rsidRDefault="00687DB1" w:rsidP="00492315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F0117F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8011460" w14:textId="734ED409" w:rsidR="00687DB1" w:rsidRPr="00607F0C" w:rsidRDefault="00DB366A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</w:p>
        </w:tc>
        <w:tc>
          <w:tcPr>
            <w:tcW w:w="97" w:type="dxa"/>
          </w:tcPr>
          <w:p w14:paraId="5C77A92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5A1F863" w14:textId="4CC1D372" w:rsidR="00687DB1" w:rsidRPr="000411DF" w:rsidRDefault="00687DB1" w:rsidP="00492315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1C2F462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F264EB6" w14:textId="3FF7D2F2" w:rsidR="00687DB1" w:rsidRPr="00607F0C" w:rsidRDefault="00DB366A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687DB1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007</w:t>
            </w:r>
          </w:p>
        </w:tc>
        <w:tc>
          <w:tcPr>
            <w:tcW w:w="86" w:type="dxa"/>
          </w:tcPr>
          <w:p w14:paraId="54A2CBBD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F8B70B0" w14:textId="7F0B35E4" w:rsidR="00687DB1" w:rsidRPr="00607F0C" w:rsidRDefault="00E9772E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531A662F" w14:textId="517A6542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0B74147" w14:textId="5570FA2C" w:rsidR="00687DB1" w:rsidRPr="00607F0C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687DB1" w:rsidRPr="00607F0C" w14:paraId="708190F2" w14:textId="5150214D" w:rsidTr="00F206FF">
        <w:tc>
          <w:tcPr>
            <w:tcW w:w="2107" w:type="dxa"/>
          </w:tcPr>
          <w:p w14:paraId="48C94F0D" w14:textId="77777777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255" w:type="dxa"/>
          </w:tcPr>
          <w:p w14:paraId="6DEA80D5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31" w:type="dxa"/>
          </w:tcPr>
          <w:p w14:paraId="585D66C9" w14:textId="7777777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23D0D28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B2E6CBB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F0E1A6C" w14:textId="77777777" w:rsidR="00687DB1" w:rsidRPr="00607F0C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B188EED" w14:textId="77777777" w:rsidR="00687DB1" w:rsidRPr="00607F0C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830174E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FAD2E4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796093" w14:textId="77777777" w:rsidR="00687DB1" w:rsidRPr="00607F0C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77AC8E2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796C00" w14:textId="77777777" w:rsidR="00687DB1" w:rsidRPr="000411DF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13D68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0D6692" w14:textId="77777777" w:rsidR="00687DB1" w:rsidRPr="00607F0C" w:rsidRDefault="00687DB1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24B3D3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1375C1" w14:textId="77777777" w:rsidR="00687DB1" w:rsidRPr="00607F0C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992742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83E705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426EB4" w14:textId="77777777" w:rsidR="00687DB1" w:rsidRPr="00607F0C" w:rsidRDefault="00687DB1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9DB898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BF8AD1" w14:textId="77777777" w:rsidR="00687DB1" w:rsidRPr="000411DF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3D4779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FEBB4BD" w14:textId="77777777" w:rsidR="00687DB1" w:rsidRPr="00607F0C" w:rsidRDefault="00687DB1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1BFD778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2EE333D" w14:textId="12B5672D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F324B2F" w14:textId="036EF65E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A1A5F04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091094F2" w14:textId="30BBE057" w:rsidTr="00F206FF">
        <w:tc>
          <w:tcPr>
            <w:tcW w:w="2107" w:type="dxa"/>
          </w:tcPr>
          <w:p w14:paraId="35A28F66" w14:textId="77777777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863FCB8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6EE2EF50" w14:textId="544823D0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303D36A" w14:textId="7419C8FC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14D24D05" w14:textId="6D7E2190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62E1858B" w14:textId="2212DE20" w:rsidR="00687DB1" w:rsidRPr="00607F0C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00CCFF57" w14:textId="5E1558E9" w:rsidR="00687DB1" w:rsidRPr="00607F0C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536C57EA" w14:textId="507F0F82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E758565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8B73BE" w14:textId="617B8D34" w:rsidR="00687DB1" w:rsidRPr="00607F0C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2" w:type="dxa"/>
          </w:tcPr>
          <w:p w14:paraId="69E42A32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33A8D6" w14:textId="4B13890C" w:rsidR="00687DB1" w:rsidRPr="000411DF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420</w:t>
            </w:r>
          </w:p>
        </w:tc>
        <w:tc>
          <w:tcPr>
            <w:tcW w:w="90" w:type="dxa"/>
          </w:tcPr>
          <w:p w14:paraId="65E1106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401B04" w14:textId="307B013A" w:rsidR="00687DB1" w:rsidRPr="00607F0C" w:rsidRDefault="00DB366A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14:paraId="64590DC4" w14:textId="5FC69F1E" w:rsidR="00687DB1" w:rsidRPr="00607F0C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7720393" w14:textId="7B99AACB" w:rsidR="00687DB1" w:rsidRPr="00607F0C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7C000367" w14:textId="1AC8FA1E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278F80E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751DD56" w14:textId="4F29312E" w:rsidR="00687DB1" w:rsidRPr="00607F0C" w:rsidRDefault="00DB366A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7" w:type="dxa"/>
          </w:tcPr>
          <w:p w14:paraId="2AA512E5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9D2AF30" w14:textId="43B008BD" w:rsidR="00687DB1" w:rsidRPr="000411DF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420</w:t>
            </w:r>
          </w:p>
        </w:tc>
        <w:tc>
          <w:tcPr>
            <w:tcW w:w="90" w:type="dxa"/>
          </w:tcPr>
          <w:p w14:paraId="42978FAA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B6F54AF" w14:textId="29B838CB" w:rsidR="00687DB1" w:rsidRPr="00607F0C" w:rsidRDefault="00DB366A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2358035A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B14E68D" w14:textId="6C1F7A31" w:rsidR="00687DB1" w:rsidRPr="00607F0C" w:rsidRDefault="00E9772E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1B11EEB1" w14:textId="173082C1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29A32D0" w14:textId="6A3A41CC" w:rsidR="00687DB1" w:rsidRPr="00607F0C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687DB1" w:rsidRPr="00607F0C" w14:paraId="7FF044B1" w14:textId="609C1ACB" w:rsidTr="00F206FF">
        <w:tc>
          <w:tcPr>
            <w:tcW w:w="2107" w:type="dxa"/>
          </w:tcPr>
          <w:p w14:paraId="5C2EB372" w14:textId="77777777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255" w:type="dxa"/>
          </w:tcPr>
          <w:p w14:paraId="06A70AB6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5152A9FA" w14:textId="7777777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B4FCF0F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FC75A39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DD2C93" w14:textId="77777777" w:rsidR="00687DB1" w:rsidRPr="00607F0C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03E496" w14:textId="77777777" w:rsidR="00687DB1" w:rsidRPr="00607F0C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5651885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26A91D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9B1AE" w14:textId="77777777" w:rsidR="00687DB1" w:rsidRPr="00607F0C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D252A0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B8AC0D" w14:textId="77777777" w:rsidR="00687DB1" w:rsidRPr="000411DF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D4617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66B240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D12F8B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19CFB8" w14:textId="77777777" w:rsidR="00687DB1" w:rsidRPr="00607F0C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42B915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C34267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0D75936" w14:textId="77777777" w:rsidR="00687DB1" w:rsidRPr="00607F0C" w:rsidRDefault="00687DB1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08646C1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547A8" w14:textId="77777777" w:rsidR="00687DB1" w:rsidRPr="000411DF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AAE74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B7844B2" w14:textId="77777777" w:rsidR="00687DB1" w:rsidRPr="00607F0C" w:rsidRDefault="00687DB1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0A036C8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E166E84" w14:textId="0285587C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9D86068" w14:textId="2BDD9128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FBCD7A7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5B0CC48F" w14:textId="6AAA0FCF" w:rsidTr="00F206FF">
        <w:tc>
          <w:tcPr>
            <w:tcW w:w="2107" w:type="dxa"/>
          </w:tcPr>
          <w:p w14:paraId="3F882706" w14:textId="77777777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654DDA3C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6BA0D74" w14:textId="77E25B80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AA31D4A" w14:textId="261CC21D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EA78D5A" w14:textId="6316363C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CE69DFF" w14:textId="5F2D78CB" w:rsidR="00687DB1" w:rsidRPr="00607F0C" w:rsidRDefault="00DB366A" w:rsidP="00687DB1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648137A" w14:textId="3A9B32B5" w:rsidR="00687DB1" w:rsidRPr="00607F0C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46203957" w14:textId="3068D08E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D44888F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937BA81" w14:textId="19618A00" w:rsidR="00687DB1" w:rsidRPr="00607F0C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FAB78F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60DAD8" w14:textId="0B10EA96" w:rsidR="00687DB1" w:rsidRPr="000411DF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075</w:t>
            </w:r>
          </w:p>
        </w:tc>
        <w:tc>
          <w:tcPr>
            <w:tcW w:w="90" w:type="dxa"/>
          </w:tcPr>
          <w:p w14:paraId="58B8478A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09D6662" w14:textId="73B3C320" w:rsidR="00687DB1" w:rsidRPr="00607F0C" w:rsidRDefault="00DB366A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687DB1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160</w:t>
            </w:r>
          </w:p>
        </w:tc>
        <w:tc>
          <w:tcPr>
            <w:tcW w:w="630" w:type="dxa"/>
          </w:tcPr>
          <w:p w14:paraId="216D81A3" w14:textId="254D884D" w:rsidR="00687DB1" w:rsidRPr="00607F0C" w:rsidRDefault="00DB366A" w:rsidP="00687DB1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113215C" w14:textId="0B5EBD29" w:rsidR="00687DB1" w:rsidRPr="00607F0C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55F3836A" w14:textId="37F938AA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054DC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86A40A" w14:textId="61B75AA2" w:rsidR="00687DB1" w:rsidRPr="00607F0C" w:rsidRDefault="00DB366A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204FE322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3C95E7A" w14:textId="1CF81DC5" w:rsidR="00687DB1" w:rsidRPr="000411DF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075</w:t>
            </w:r>
          </w:p>
        </w:tc>
        <w:tc>
          <w:tcPr>
            <w:tcW w:w="90" w:type="dxa"/>
          </w:tcPr>
          <w:p w14:paraId="4F3A40F7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8DB2AFC" w14:textId="50406D11" w:rsidR="00687DB1" w:rsidRPr="00607F0C" w:rsidRDefault="00DB366A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687DB1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160</w:t>
            </w:r>
          </w:p>
        </w:tc>
        <w:tc>
          <w:tcPr>
            <w:tcW w:w="86" w:type="dxa"/>
          </w:tcPr>
          <w:p w14:paraId="3582754D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0F73EE2" w14:textId="0E9F8824" w:rsidR="00687DB1" w:rsidRPr="00607F0C" w:rsidRDefault="00E9772E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15BC43B0" w14:textId="6D9AA6A0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92D78DB" w14:textId="57FB2AD1" w:rsidR="00687DB1" w:rsidRPr="00607F0C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687DB1" w:rsidRPr="00607F0C" w14:paraId="54D0630D" w14:textId="00821851" w:rsidTr="00F206FF">
        <w:tc>
          <w:tcPr>
            <w:tcW w:w="2107" w:type="dxa"/>
          </w:tcPr>
          <w:p w14:paraId="13DD98F0" w14:textId="77777777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ไทยมอนสเตอร์ จำกัด</w:t>
            </w:r>
          </w:p>
        </w:tc>
        <w:tc>
          <w:tcPr>
            <w:tcW w:w="1255" w:type="dxa"/>
          </w:tcPr>
          <w:p w14:paraId="3740F3BF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31" w:type="dxa"/>
          </w:tcPr>
          <w:p w14:paraId="51D3C7F1" w14:textId="7777777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44AA556C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59BE726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8FF919E" w14:textId="77777777" w:rsidR="00687DB1" w:rsidRPr="00607F0C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823B0E" w14:textId="77777777" w:rsidR="00687DB1" w:rsidRPr="00607F0C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2206E11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2B3DD1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2EF6B3F" w14:textId="77777777" w:rsidR="00687DB1" w:rsidRPr="00607F0C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5F20E14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12E5F8" w14:textId="77777777" w:rsidR="00687DB1" w:rsidRPr="000411DF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A0D1743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4239B5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ACC2D3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BAEC0C" w14:textId="77777777" w:rsidR="00687DB1" w:rsidRPr="00607F0C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FE6892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FE6535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57D76A0" w14:textId="77777777" w:rsidR="00687DB1" w:rsidRPr="00607F0C" w:rsidRDefault="00687DB1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93C9FD5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CC81B4" w14:textId="77777777" w:rsidR="00687DB1" w:rsidRPr="000411DF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988944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3D6DC5B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1A28490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C691C79" w14:textId="68DAEC2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253C010" w14:textId="08346090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9EB9C17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13484F6F" w14:textId="7ECFEED3" w:rsidTr="00F206FF">
        <w:tc>
          <w:tcPr>
            <w:tcW w:w="2107" w:type="dxa"/>
          </w:tcPr>
          <w:p w14:paraId="5974DB50" w14:textId="77777777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730E73FC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0C848848" w14:textId="56283188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36CDDD7" w14:textId="252B3708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28756FA" w14:textId="221F7862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D206E70" w14:textId="15F5FDED" w:rsidR="00687DB1" w:rsidRPr="00607F0C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1039B2AE" w14:textId="44F92851" w:rsidR="00687DB1" w:rsidRPr="00607F0C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10887795" w14:textId="4982FE12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86" w:type="dxa"/>
          </w:tcPr>
          <w:p w14:paraId="5E6055B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0C50501" w14:textId="2E1C6295" w:rsidR="00687DB1" w:rsidRPr="00607F0C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2" w:type="dxa"/>
          </w:tcPr>
          <w:p w14:paraId="115DC1B2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DC8455" w14:textId="36DC51FE" w:rsidR="00687DB1" w:rsidRPr="000411DF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2ACD935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9A17A5" w14:textId="757B3EDA" w:rsidR="00687DB1" w:rsidRPr="00607F0C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411DF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5189E0C5" w14:textId="1DB2D2EB" w:rsidR="00687DB1" w:rsidRPr="00607F0C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3180B883" w14:textId="1CE798D3" w:rsidR="00687DB1" w:rsidRPr="00607F0C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233565A" w14:textId="769AC324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76848F9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68565FA" w14:textId="0A21A933" w:rsidR="00687DB1" w:rsidRPr="00607F0C" w:rsidRDefault="00DB366A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7" w:type="dxa"/>
          </w:tcPr>
          <w:p w14:paraId="56A604A8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A0D7CE5" w14:textId="3A11EC49" w:rsidR="00687DB1" w:rsidRPr="000411DF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327D2B31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6EED404" w14:textId="12ECF82D" w:rsidR="00687DB1" w:rsidRPr="00607F0C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411DF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</w:tcPr>
          <w:p w14:paraId="7FDCE788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F276FD" w14:textId="19367491" w:rsidR="00687DB1" w:rsidRPr="00607F0C" w:rsidRDefault="00E9772E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F1D9236" w14:textId="47763595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0A0A2382" w14:textId="59A6697E" w:rsidR="00687DB1" w:rsidRPr="00607F0C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687DB1" w:rsidRPr="00607F0C" w14:paraId="26430855" w14:textId="4200DE0F" w:rsidTr="00F206FF">
        <w:tc>
          <w:tcPr>
            <w:tcW w:w="2107" w:type="dxa"/>
          </w:tcPr>
          <w:p w14:paraId="581C0EB8" w14:textId="3A41716A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 xml:space="preserve">บริษัท ไทย อาซาฮี คาเซอิ สแปนเด็กซ์ </w:t>
            </w:r>
          </w:p>
        </w:tc>
        <w:tc>
          <w:tcPr>
            <w:tcW w:w="1255" w:type="dxa"/>
          </w:tcPr>
          <w:p w14:paraId="476D87ED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431" w:type="dxa"/>
          </w:tcPr>
          <w:p w14:paraId="50047C31" w14:textId="7777777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71D4F9F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A846F37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5AB4C66" w14:textId="77777777" w:rsidR="00687DB1" w:rsidRPr="00607F0C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779EC077" w14:textId="77777777" w:rsidR="00687DB1" w:rsidRPr="00607F0C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04A8626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6092F74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6E5235" w14:textId="77777777" w:rsidR="00687DB1" w:rsidRPr="00607F0C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545F4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7D8A840" w14:textId="77777777" w:rsidR="00687DB1" w:rsidRPr="000411DF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DBB5739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0DF37C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42A45B" w14:textId="77777777" w:rsidR="00687DB1" w:rsidRPr="00607F0C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0A7F565" w14:textId="77777777" w:rsidR="00687DB1" w:rsidRPr="00607F0C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67E28B0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EBD1A9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1D7259F" w14:textId="77777777" w:rsidR="00687DB1" w:rsidRPr="00607F0C" w:rsidRDefault="00687DB1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5CB2DD0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EA9515E" w14:textId="77777777" w:rsidR="00687DB1" w:rsidRPr="000411DF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A33D97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17EBDC4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C902679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9107E5" w14:textId="58AB3EAC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344526B" w14:textId="1CCB83EE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3653C941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4A22FB10" w14:textId="475C9A5B" w:rsidTr="00F206FF">
        <w:tc>
          <w:tcPr>
            <w:tcW w:w="2107" w:type="dxa"/>
          </w:tcPr>
          <w:p w14:paraId="74A36FBB" w14:textId="15BC63F6" w:rsidR="00687DB1" w:rsidRPr="00607F0C" w:rsidRDefault="00687DB1" w:rsidP="00687DB1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จำกัด</w:t>
            </w:r>
          </w:p>
        </w:tc>
        <w:tc>
          <w:tcPr>
            <w:tcW w:w="1255" w:type="dxa"/>
          </w:tcPr>
          <w:p w14:paraId="3D024462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1B06295D" w14:textId="5D1AF0DE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66D8C62" w14:textId="26CFBE59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3AF5CE6" w14:textId="6D47B3A0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98BC077" w14:textId="109EF92F" w:rsidR="00687DB1" w:rsidRPr="00607F0C" w:rsidRDefault="00DB366A" w:rsidP="00687DB1">
            <w:pPr>
              <w:tabs>
                <w:tab w:val="left" w:pos="600"/>
              </w:tabs>
              <w:ind w:right="-259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41637810" w14:textId="136D1FC6" w:rsidR="00687DB1" w:rsidRPr="00607F0C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2001C7B2" w14:textId="09FC3335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7F56AEE2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800F49" w14:textId="18498F7F" w:rsidR="00687DB1" w:rsidRPr="00607F0C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3AD72EAC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265D70" w14:textId="6007186F" w:rsidR="00687DB1" w:rsidRPr="000411DF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103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687</w:t>
            </w:r>
          </w:p>
        </w:tc>
        <w:tc>
          <w:tcPr>
            <w:tcW w:w="90" w:type="dxa"/>
          </w:tcPr>
          <w:p w14:paraId="16DB938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B7E6BC" w14:textId="223C2712" w:rsidR="00687DB1" w:rsidRPr="00607F0C" w:rsidRDefault="00DB366A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94</w:t>
            </w:r>
            <w:r w:rsidR="00687DB1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232</w:t>
            </w:r>
          </w:p>
        </w:tc>
        <w:tc>
          <w:tcPr>
            <w:tcW w:w="630" w:type="dxa"/>
          </w:tcPr>
          <w:p w14:paraId="2A1B665B" w14:textId="192D97E5" w:rsidR="00687DB1" w:rsidRPr="00607F0C" w:rsidRDefault="00DB366A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8328367" w14:textId="0F32D11A" w:rsidR="00687DB1" w:rsidRPr="00607F0C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4E803A9" w14:textId="7A9524FA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3E14895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4AA3BF8" w14:textId="2FF99F85" w:rsidR="00687DB1" w:rsidRPr="00607F0C" w:rsidRDefault="00DB366A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51CB69A4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3A09C89" w14:textId="60AEAA18" w:rsidR="00687DB1" w:rsidRPr="000411DF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103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687</w:t>
            </w:r>
          </w:p>
        </w:tc>
        <w:tc>
          <w:tcPr>
            <w:tcW w:w="90" w:type="dxa"/>
          </w:tcPr>
          <w:p w14:paraId="43A1F31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6F75920" w14:textId="1EF3F3EB" w:rsidR="00687DB1" w:rsidRPr="00607F0C" w:rsidRDefault="00DB366A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94</w:t>
            </w:r>
            <w:r w:rsidR="00687DB1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232</w:t>
            </w:r>
          </w:p>
        </w:tc>
        <w:tc>
          <w:tcPr>
            <w:tcW w:w="86" w:type="dxa"/>
          </w:tcPr>
          <w:p w14:paraId="62C7BED2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20B3A7" w14:textId="329501C9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E977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125</w:t>
            </w:r>
          </w:p>
        </w:tc>
        <w:tc>
          <w:tcPr>
            <w:tcW w:w="86" w:type="dxa"/>
          </w:tcPr>
          <w:p w14:paraId="7B35CCBF" w14:textId="44E8AC24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469A636F" w14:textId="4CC3A932" w:rsidR="00687DB1" w:rsidRPr="00607F0C" w:rsidRDefault="00DB366A" w:rsidP="00687DB1">
            <w:pPr>
              <w:tabs>
                <w:tab w:val="decimal" w:pos="517"/>
              </w:tabs>
              <w:ind w:left="43" w:right="-20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092</w:t>
            </w:r>
          </w:p>
        </w:tc>
      </w:tr>
      <w:tr w:rsidR="00687DB1" w:rsidRPr="00607F0C" w14:paraId="45669D7A" w14:textId="2BE57304" w:rsidTr="00F206FF">
        <w:tc>
          <w:tcPr>
            <w:tcW w:w="2107" w:type="dxa"/>
          </w:tcPr>
          <w:p w14:paraId="3B0677DE" w14:textId="77777777" w:rsidR="00687DB1" w:rsidRPr="00607F0C" w:rsidRDefault="00687DB1" w:rsidP="00687DB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มอร์แกน เดอ ทัว  (ประเทศไทย) </w:t>
            </w:r>
          </w:p>
        </w:tc>
        <w:tc>
          <w:tcPr>
            <w:tcW w:w="1255" w:type="dxa"/>
          </w:tcPr>
          <w:p w14:paraId="02315E70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จัด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จำหน่ายสินค้า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มอร์แกน</w:t>
            </w:r>
          </w:p>
        </w:tc>
        <w:tc>
          <w:tcPr>
            <w:tcW w:w="1431" w:type="dxa"/>
          </w:tcPr>
          <w:p w14:paraId="3B00998C" w14:textId="7777777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10F65CF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6C1676D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4A9A767" w14:textId="77777777" w:rsidR="00687DB1" w:rsidRPr="00607F0C" w:rsidRDefault="00687DB1" w:rsidP="00687DB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B87D5FD" w14:textId="77777777" w:rsidR="00687DB1" w:rsidRPr="00607F0C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5290DE5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306F2DE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9FFEF9" w14:textId="77777777" w:rsidR="00687DB1" w:rsidRPr="00607F0C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1056582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713F7E8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1A444B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BAAFE3" w14:textId="77777777" w:rsidR="00687DB1" w:rsidRPr="00607F0C" w:rsidRDefault="00687DB1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AFA6B9B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FF18D7" w14:textId="77777777" w:rsidR="00687DB1" w:rsidRPr="00607F0C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C68A994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63E5275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FEE151E" w14:textId="77777777" w:rsidR="00687DB1" w:rsidRPr="00607F0C" w:rsidRDefault="00687DB1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BACE5BC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2F61BDD" w14:textId="77777777" w:rsidR="00687DB1" w:rsidRPr="00607F0C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697BA76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5D91E28" w14:textId="77777777" w:rsidR="00687DB1" w:rsidRPr="00607F0C" w:rsidRDefault="00687DB1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A90B7A9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2DAEFE" w14:textId="23F073A1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E1A5405" w14:textId="5A98C796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1C7A2431" w14:textId="77777777" w:rsidR="00687DB1" w:rsidRPr="00607F0C" w:rsidRDefault="00687DB1" w:rsidP="00687DB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DB1" w:rsidRPr="00607F0C" w14:paraId="6DCBA769" w14:textId="14CB2712" w:rsidTr="00F206FF">
        <w:tc>
          <w:tcPr>
            <w:tcW w:w="2107" w:type="dxa"/>
          </w:tcPr>
          <w:p w14:paraId="0CB42CF6" w14:textId="77777777" w:rsidR="00687DB1" w:rsidRPr="00607F0C" w:rsidRDefault="00687DB1" w:rsidP="00687DB1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255" w:type="dxa"/>
          </w:tcPr>
          <w:p w14:paraId="772D9276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2A58A271" w14:textId="3885191B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55CA058" w14:textId="5454AD9D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D801AE5" w14:textId="2E0D5331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694B59B" w14:textId="2AC49361" w:rsidR="00687DB1" w:rsidRPr="00607F0C" w:rsidRDefault="00DB366A" w:rsidP="00687DB1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207E33B" w14:textId="621B2668" w:rsidR="00687DB1" w:rsidRPr="00607F0C" w:rsidRDefault="00DB366A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33A54C2A" w14:textId="1528928E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6767B94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13CBB35" w14:textId="7F345528" w:rsidR="00687DB1" w:rsidRPr="00607F0C" w:rsidRDefault="00DB366A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</w:tcPr>
          <w:p w14:paraId="61E699DF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6A9F400" w14:textId="327FA2F4" w:rsidR="00687DB1" w:rsidRPr="00607F0C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210284BC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8AAE6E0" w14:textId="3A82D723" w:rsidR="00687DB1" w:rsidRPr="00607F0C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4F68239F" w14:textId="1D961D4B" w:rsidR="00687DB1" w:rsidRPr="00607F0C" w:rsidRDefault="00DB366A" w:rsidP="00687DB1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92B7B87" w14:textId="32B7B4C2" w:rsidR="00687DB1" w:rsidRPr="00607F0C" w:rsidRDefault="00DB366A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42ED20B" w14:textId="2DD2211E" w:rsidR="00687DB1" w:rsidRPr="00607F0C" w:rsidRDefault="00DB366A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533CCE54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EC460A7" w14:textId="3DC831E1" w:rsidR="00687DB1" w:rsidRPr="00607F0C" w:rsidRDefault="00DB366A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87DB1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7" w:type="dxa"/>
          </w:tcPr>
          <w:p w14:paraId="2EBCD557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D5128F3" w14:textId="7CEAE09C" w:rsidR="00687DB1" w:rsidRPr="00607F0C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4D9CAA8C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E47A683" w14:textId="2A09C242" w:rsidR="00687DB1" w:rsidRPr="00607F0C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</w:tcPr>
          <w:p w14:paraId="2067FFEF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B2FDAC2" w14:textId="5922ADF3" w:rsidR="00687DB1" w:rsidRPr="00607F0C" w:rsidRDefault="00E9772E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647F108D" w14:textId="1D9F1686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0A6AB04" w14:textId="4418DBFF" w:rsidR="00687DB1" w:rsidRPr="00607F0C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687DB1" w:rsidRPr="00607F0C" w14:paraId="12D820B7" w14:textId="77777777" w:rsidTr="00F206FF">
        <w:tc>
          <w:tcPr>
            <w:tcW w:w="2107" w:type="dxa"/>
          </w:tcPr>
          <w:p w14:paraId="04DA0428" w14:textId="77777777" w:rsidR="00687DB1" w:rsidRPr="00607F0C" w:rsidRDefault="00687DB1" w:rsidP="00687DB1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5" w:type="dxa"/>
          </w:tcPr>
          <w:p w14:paraId="3ADE1D04" w14:textId="77777777" w:rsidR="00687DB1" w:rsidRPr="00607F0C" w:rsidRDefault="00687DB1" w:rsidP="00687DB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1" w:type="dxa"/>
          </w:tcPr>
          <w:p w14:paraId="760BFBEA" w14:textId="77777777" w:rsidR="00687DB1" w:rsidRPr="00607F0C" w:rsidRDefault="00687DB1" w:rsidP="00687DB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4CC3B91" w14:textId="77777777" w:rsidR="00687DB1" w:rsidRPr="006634B2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15F161" w14:textId="77777777" w:rsidR="00687DB1" w:rsidRPr="006634B2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6DA0FEB" w14:textId="77777777" w:rsidR="00687DB1" w:rsidRPr="006634B2" w:rsidRDefault="00687DB1" w:rsidP="00687DB1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A1A9F9" w14:textId="77777777" w:rsidR="00687DB1" w:rsidRPr="006634B2" w:rsidRDefault="00687DB1" w:rsidP="00687DB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13029C1D" w14:textId="77777777" w:rsidR="00687DB1" w:rsidRPr="006634B2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62BB22A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55EE6DA" w14:textId="77777777" w:rsidR="00687DB1" w:rsidRPr="006634B2" w:rsidRDefault="00687DB1" w:rsidP="00687DB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CAFAC3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02BBD8" w14:textId="77777777" w:rsidR="00687DB1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5ED1F5D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D92114" w14:textId="77777777" w:rsidR="00687DB1" w:rsidRPr="006634B2" w:rsidRDefault="00687DB1" w:rsidP="00687DB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8D6E47E" w14:textId="77777777" w:rsidR="00687DB1" w:rsidRPr="006634B2" w:rsidRDefault="00687DB1" w:rsidP="00687DB1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70882A6" w14:textId="77777777" w:rsidR="00687DB1" w:rsidRPr="006634B2" w:rsidRDefault="00687DB1" w:rsidP="00687DB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C890214" w14:textId="77777777" w:rsidR="00687DB1" w:rsidRPr="006634B2" w:rsidRDefault="00687DB1" w:rsidP="00687DB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1A90F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95F7E97" w14:textId="77777777" w:rsidR="00687DB1" w:rsidRPr="006634B2" w:rsidRDefault="00687DB1" w:rsidP="00687DB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F882E0A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65AFE8A" w14:textId="77777777" w:rsidR="00687DB1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BE3C3DC" w14:textId="77777777" w:rsidR="00687DB1" w:rsidRPr="00607F0C" w:rsidRDefault="00687DB1" w:rsidP="00687DB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BDD8C96" w14:textId="77777777" w:rsidR="00687DB1" w:rsidRPr="006634B2" w:rsidRDefault="00687DB1" w:rsidP="00687DB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D674323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D877E17" w14:textId="77777777" w:rsidR="00687DB1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1FD132B" w14:textId="77777777" w:rsidR="00687DB1" w:rsidRPr="00607F0C" w:rsidRDefault="00687DB1" w:rsidP="00687DB1">
            <w:pPr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1" w:type="dxa"/>
          </w:tcPr>
          <w:p w14:paraId="54D53827" w14:textId="77777777" w:rsidR="00687DB1" w:rsidRPr="00607F0C" w:rsidRDefault="00687DB1" w:rsidP="00687DB1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5A8F48F7" w14:textId="449C513B" w:rsidR="000D6C07" w:rsidRPr="00607F0C" w:rsidRDefault="000D6C07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Pr="00607F0C">
        <w:rPr>
          <w:rFonts w:ascii="Angsana New" w:hAnsi="Angsana New" w:cs="Angsana New" w:hint="cs"/>
          <w:sz w:val="32"/>
          <w:szCs w:val="32"/>
          <w:cs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</w:t>
      </w:r>
      <w:r w:rsidRPr="00607F0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รายละเอียดเงินลงทุนในกิจการที่เกี่ยวข้องกัน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ณ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45EF1F0C" w14:textId="77777777" w:rsidR="000D6C07" w:rsidRPr="00607F0C" w:rsidRDefault="000D6C07" w:rsidP="000D6C07">
      <w:pPr>
        <w:ind w:left="360" w:right="-59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607F0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5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9"/>
        <w:gridCol w:w="1438"/>
        <w:gridCol w:w="1278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  <w:gridCol w:w="80"/>
        <w:gridCol w:w="540"/>
        <w:gridCol w:w="50"/>
        <w:gridCol w:w="40"/>
        <w:gridCol w:w="46"/>
        <w:gridCol w:w="584"/>
      </w:tblGrid>
      <w:tr w:rsidR="006D7516" w:rsidRPr="00607F0C" w14:paraId="267AA64F" w14:textId="796DFFA5" w:rsidTr="00BF3017">
        <w:trPr>
          <w:cantSplit/>
          <w:trHeight w:val="162"/>
        </w:trPr>
        <w:tc>
          <w:tcPr>
            <w:tcW w:w="2139" w:type="dxa"/>
          </w:tcPr>
          <w:p w14:paraId="0186D7BF" w14:textId="77777777" w:rsidR="006D7516" w:rsidRPr="00607F0C" w:rsidRDefault="006D7516" w:rsidP="00E64B36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0F5955" w14:textId="77777777" w:rsidR="006D7516" w:rsidRPr="00607F0C" w:rsidRDefault="006D7516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0E2EC65" w14:textId="77777777" w:rsidR="006D7516" w:rsidRPr="00607F0C" w:rsidRDefault="006D7516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93ADDA" w14:textId="77777777" w:rsidR="006D7516" w:rsidRPr="00607F0C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28816D8C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0854562D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  <w:tc>
          <w:tcPr>
            <w:tcW w:w="90" w:type="dxa"/>
            <w:gridSpan w:val="2"/>
          </w:tcPr>
          <w:p w14:paraId="382AA504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19D354A3" w14:textId="7F032EE3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6718C3D8" w14:textId="6D420C00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0BF5629E" w14:textId="232BEC66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D7516" w:rsidRPr="00607F0C" w14:paraId="562F76FE" w14:textId="5FD4FCAC" w:rsidTr="00BF3017">
        <w:trPr>
          <w:cantSplit/>
          <w:trHeight w:val="162"/>
        </w:trPr>
        <w:tc>
          <w:tcPr>
            <w:tcW w:w="2139" w:type="dxa"/>
          </w:tcPr>
          <w:p w14:paraId="4A4AF3C0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75D86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1BFCB8F9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4950E719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3FBE7E3A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9FD503D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5FBED7B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3CD25FCD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DB20653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61A98999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109EB4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8A53D59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1A4E917A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74E44E7C" w14:textId="57094951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697A4D25" w14:textId="5B62B5C6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08EE31F2" w14:textId="3C1E178D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D7516" w:rsidRPr="00607F0C" w14:paraId="2A50B940" w14:textId="34FED420" w:rsidTr="00BF3017">
        <w:trPr>
          <w:cantSplit/>
          <w:trHeight w:val="162"/>
        </w:trPr>
        <w:tc>
          <w:tcPr>
            <w:tcW w:w="2139" w:type="dxa"/>
          </w:tcPr>
          <w:p w14:paraId="75F4CB2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4B23ACE7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278" w:type="dxa"/>
          </w:tcPr>
          <w:p w14:paraId="32AD0A3D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336E845A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31D84165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0518B38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356C0C7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22E7F8B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1CDFA488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4AB7AF40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3CB0CC9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FB62907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90" w:type="dxa"/>
            <w:gridSpan w:val="2"/>
          </w:tcPr>
          <w:p w14:paraId="6A370011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5"/>
          </w:tcPr>
          <w:p w14:paraId="2F1CA6D8" w14:textId="2EBFAE05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เงินปันผล</w:t>
            </w:r>
            <w:r w:rsidR="00DE2EEC"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รับ</w:t>
            </w:r>
          </w:p>
        </w:tc>
      </w:tr>
      <w:tr w:rsidR="006D7516" w:rsidRPr="00607F0C" w14:paraId="115B1B3B" w14:textId="7939706D" w:rsidTr="00BF3017">
        <w:trPr>
          <w:cantSplit/>
        </w:trPr>
        <w:tc>
          <w:tcPr>
            <w:tcW w:w="2139" w:type="dxa"/>
          </w:tcPr>
          <w:p w14:paraId="75DF9F91" w14:textId="77777777" w:rsidR="006D7516" w:rsidRPr="00607F0C" w:rsidRDefault="006D7516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F97D48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278" w:type="dxa"/>
          </w:tcPr>
          <w:p w14:paraId="6447F385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7561048" w14:textId="77777777" w:rsidR="006D7516" w:rsidRPr="00607F0C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7BBB6143" w14:textId="77777777" w:rsidR="006D7516" w:rsidRPr="00607F0C" w:rsidRDefault="006D7516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E8F2FA3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36237A6C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A1C64E5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E5748A1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58A4577" w14:textId="77777777" w:rsidR="006D7516" w:rsidRPr="00607F0C" w:rsidRDefault="006D7516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5497E588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24D839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BF5635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3CE0CC1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334B494D" w14:textId="5B0A801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2B10E4DA" w14:textId="5A02AA4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gridSpan w:val="2"/>
          </w:tcPr>
          <w:p w14:paraId="2B9AFC23" w14:textId="1F8421C9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D7516" w:rsidRPr="00607F0C" w14:paraId="0750D695" w14:textId="73C78BF9" w:rsidTr="00BF3017">
        <w:tc>
          <w:tcPr>
            <w:tcW w:w="2139" w:type="dxa"/>
          </w:tcPr>
          <w:p w14:paraId="4E9092D2" w14:textId="77777777" w:rsidR="006D7516" w:rsidRPr="00607F0C" w:rsidRDefault="006D7516" w:rsidP="006D751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B5D5FCD" w14:textId="77777777" w:rsidR="006D7516" w:rsidRPr="00607F0C" w:rsidRDefault="006D7516" w:rsidP="006D751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8310952" w14:textId="77777777" w:rsidR="006D7516" w:rsidRPr="00607F0C" w:rsidRDefault="006D7516" w:rsidP="006D751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C3F846D" w14:textId="50AE1D9B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662" w:type="dxa"/>
          </w:tcPr>
          <w:p w14:paraId="6BC82A2E" w14:textId="57FEBB17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658" w:type="dxa"/>
          </w:tcPr>
          <w:p w14:paraId="790705B8" w14:textId="0812966F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658" w:type="dxa"/>
          </w:tcPr>
          <w:p w14:paraId="1D7349F9" w14:textId="48CFD0C2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621" w:type="dxa"/>
          </w:tcPr>
          <w:p w14:paraId="6AE99F1C" w14:textId="782A7736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86" w:type="dxa"/>
          </w:tcPr>
          <w:p w14:paraId="1F89E438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04F351" w14:textId="0BC05EAA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92" w:type="dxa"/>
          </w:tcPr>
          <w:p w14:paraId="40F71C07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2FB1BD2" w14:textId="024EAAC7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90" w:type="dxa"/>
          </w:tcPr>
          <w:p w14:paraId="56673AFA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E740B" w14:textId="01CB6BD1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630" w:type="dxa"/>
          </w:tcPr>
          <w:p w14:paraId="49C6A110" w14:textId="6BE4D3BD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630" w:type="dxa"/>
          </w:tcPr>
          <w:p w14:paraId="641DBF32" w14:textId="2F1261EE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590" w:type="dxa"/>
          </w:tcPr>
          <w:p w14:paraId="643CDFF1" w14:textId="1302B3AD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90" w:type="dxa"/>
          </w:tcPr>
          <w:p w14:paraId="0E680748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EC09C1" w14:textId="2EB08F99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90" w:type="dxa"/>
          </w:tcPr>
          <w:p w14:paraId="453F1E95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185226E" w14:textId="7830260B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90" w:type="dxa"/>
          </w:tcPr>
          <w:p w14:paraId="0B86A9CF" w14:textId="77777777" w:rsidR="006D7516" w:rsidRPr="00607F0C" w:rsidRDefault="006D7516" w:rsidP="006D751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2D277E" w14:textId="5F3FE1C6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  <w:tc>
          <w:tcPr>
            <w:tcW w:w="80" w:type="dxa"/>
          </w:tcPr>
          <w:p w14:paraId="7E1D603D" w14:textId="77777777" w:rsidR="006D7516" w:rsidRPr="00607F0C" w:rsidRDefault="006D7516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F3D78F7" w14:textId="1CEC96BB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2565</w:t>
            </w:r>
          </w:p>
        </w:tc>
        <w:tc>
          <w:tcPr>
            <w:tcW w:w="86" w:type="dxa"/>
            <w:gridSpan w:val="2"/>
          </w:tcPr>
          <w:p w14:paraId="1E5D1D6E" w14:textId="6A47CAD7" w:rsidR="006D7516" w:rsidRPr="00607F0C" w:rsidRDefault="006D7516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951D7AD" w14:textId="4EACAB04" w:rsidR="006D7516" w:rsidRPr="00607F0C" w:rsidRDefault="00DB366A" w:rsidP="006D751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2564</w:t>
            </w:r>
          </w:p>
        </w:tc>
      </w:tr>
      <w:tr w:rsidR="006D7516" w:rsidRPr="00607F0C" w14:paraId="1117EF4B" w14:textId="63CBEA60" w:rsidTr="00BF3017">
        <w:tc>
          <w:tcPr>
            <w:tcW w:w="2139" w:type="dxa"/>
          </w:tcPr>
          <w:p w14:paraId="4344C262" w14:textId="77777777" w:rsidR="006D7516" w:rsidRPr="00607F0C" w:rsidRDefault="006D7516" w:rsidP="00E64B36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607F0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FE2028B" w14:textId="77777777" w:rsidR="006D7516" w:rsidRPr="00607F0C" w:rsidRDefault="006D7516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C885946" w14:textId="77777777" w:rsidR="006D7516" w:rsidRPr="00607F0C" w:rsidRDefault="006D7516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5D5B6E8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2D6D260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6517C87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22FDB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C6D2C6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34E399A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0480EC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D28526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54ACB1D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5ED5D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3FD102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22373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156D7EE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A6A78B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6507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CFAD92C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6A604D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FD325A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81925F" w14:textId="77777777" w:rsidR="006D7516" w:rsidRPr="00607F0C" w:rsidRDefault="006D7516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D8FABD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0EA24A3A" w14:textId="77777777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A9F68F" w14:textId="4801F860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4F9928D" w14:textId="545673EC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0EB5F9C" w14:textId="753ECADE" w:rsidR="006D7516" w:rsidRPr="00607F0C" w:rsidRDefault="006D7516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034ED7" w:rsidRPr="00607F0C" w14:paraId="473C31B8" w14:textId="77777777" w:rsidTr="00BF3017">
        <w:tc>
          <w:tcPr>
            <w:tcW w:w="2139" w:type="dxa"/>
          </w:tcPr>
          <w:p w14:paraId="1DD91038" w14:textId="588CE0E6" w:rsidR="00034ED7" w:rsidRPr="00607F0C" w:rsidRDefault="00034ED7" w:rsidP="00034ED7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บริษัท อินเตอร์เนชั่นแนล คอมเมอร์เชียล </w:t>
            </w:r>
          </w:p>
        </w:tc>
        <w:tc>
          <w:tcPr>
            <w:tcW w:w="1438" w:type="dxa"/>
          </w:tcPr>
          <w:p w14:paraId="2B4FE4D3" w14:textId="2F9CACD3" w:rsidR="00034ED7" w:rsidRPr="00607F0C" w:rsidRDefault="00034ED7" w:rsidP="00034ED7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ตัวแทนขาย</w:t>
            </w:r>
          </w:p>
        </w:tc>
        <w:tc>
          <w:tcPr>
            <w:tcW w:w="1278" w:type="dxa"/>
          </w:tcPr>
          <w:p w14:paraId="330A3A23" w14:textId="289EE941" w:rsidR="00034ED7" w:rsidRPr="00607F0C" w:rsidRDefault="00034ED7" w:rsidP="00034ED7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A650F22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24A98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CF46863" w14:textId="77777777" w:rsidR="00034ED7" w:rsidRPr="00607F0C" w:rsidRDefault="00034ED7" w:rsidP="00034ED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755562A" w14:textId="77777777" w:rsidR="00034ED7" w:rsidRPr="00607F0C" w:rsidRDefault="00034ED7" w:rsidP="00034ED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D75C94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4077301" w14:textId="77777777" w:rsidR="00034ED7" w:rsidRPr="00607F0C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0CD3D405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5797173" w14:textId="77777777" w:rsidR="00034ED7" w:rsidRPr="00607F0C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021402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C6524A" w14:textId="77777777" w:rsidR="00034ED7" w:rsidRPr="00607F0C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C4FB840" w14:textId="77777777" w:rsidR="00034ED7" w:rsidRPr="00607F0C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5C4126" w14:textId="77777777" w:rsidR="00034ED7" w:rsidRPr="00607F0C" w:rsidRDefault="00034ED7" w:rsidP="00034ED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3C16BD" w14:textId="77777777" w:rsidR="00034ED7" w:rsidRPr="00607F0C" w:rsidRDefault="00034ED7" w:rsidP="00034ED7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411285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706B8F" w14:textId="77777777" w:rsidR="00034ED7" w:rsidRPr="00607F0C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DB0E5D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C2CF38" w14:textId="77777777" w:rsidR="00034ED7" w:rsidRPr="00607F0C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946220" w14:textId="77777777" w:rsidR="00034ED7" w:rsidRPr="00607F0C" w:rsidRDefault="00034ED7" w:rsidP="00034ED7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8523BE" w14:textId="77777777" w:rsidR="00034ED7" w:rsidRPr="00607F0C" w:rsidRDefault="00034ED7" w:rsidP="00034ED7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8B8F9C1" w14:textId="77777777" w:rsidR="00034ED7" w:rsidRPr="00607F0C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B5230C3" w14:textId="77777777" w:rsidR="00034ED7" w:rsidRPr="00607F0C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2585E8" w14:textId="77777777" w:rsidR="00034ED7" w:rsidRPr="00607F0C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398EB953" w14:textId="77777777" w:rsidR="00034ED7" w:rsidRPr="00607F0C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36866CA" w14:textId="77777777" w:rsidR="00034ED7" w:rsidRPr="00607F0C" w:rsidRDefault="00034ED7" w:rsidP="00034ED7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7578EEAE" w14:textId="77777777" w:rsidTr="00BF3017">
        <w:tc>
          <w:tcPr>
            <w:tcW w:w="2139" w:type="dxa"/>
          </w:tcPr>
          <w:p w14:paraId="6B4C2D9E" w14:textId="73672AD7" w:rsidR="00E92509" w:rsidRPr="00607F0C" w:rsidRDefault="00E92509" w:rsidP="00E9250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โคออดิเนชั่น (ฮ่องกง)</w:t>
            </w:r>
          </w:p>
        </w:tc>
        <w:tc>
          <w:tcPr>
            <w:tcW w:w="1438" w:type="dxa"/>
          </w:tcPr>
          <w:p w14:paraId="647EF511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758C71F4" w14:textId="7C8F9051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7FC833F" w14:textId="41CD0534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456</w:t>
            </w:r>
          </w:p>
        </w:tc>
        <w:tc>
          <w:tcPr>
            <w:tcW w:w="662" w:type="dxa"/>
          </w:tcPr>
          <w:p w14:paraId="1D43C70E" w14:textId="44C6EBCD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456</w:t>
            </w:r>
          </w:p>
        </w:tc>
        <w:tc>
          <w:tcPr>
            <w:tcW w:w="658" w:type="dxa"/>
          </w:tcPr>
          <w:p w14:paraId="4C381C48" w14:textId="3E8B0C7F" w:rsidR="00E92509" w:rsidRPr="00607F0C" w:rsidRDefault="00DB366A" w:rsidP="00E92509">
            <w:pPr>
              <w:tabs>
                <w:tab w:val="left" w:pos="604"/>
              </w:tabs>
              <w:spacing w:line="200" w:lineRule="exact"/>
              <w:ind w:right="-24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92509" w:rsidRPr="00516764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FA1D8D7" w14:textId="64EE1741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92509" w:rsidRPr="00516764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F086C0D" w14:textId="57F2D7A8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</w:tcPr>
          <w:p w14:paraId="2125EE30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72F7B82" w14:textId="160E18F1" w:rsidR="00E92509" w:rsidRPr="00607F0C" w:rsidRDefault="00E92509" w:rsidP="00E9250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14:paraId="03A1FC6D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85D9F09" w14:textId="18C19A0B" w:rsidR="00E92509" w:rsidRPr="00607F0C" w:rsidRDefault="00E92509" w:rsidP="00E9250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AAB1A60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1FA353" w14:textId="79E9A74D" w:rsidR="00E92509" w:rsidRPr="00607F0C" w:rsidRDefault="00E92509" w:rsidP="00E9250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45C987CF" w14:textId="7DB90603" w:rsidR="00E92509" w:rsidRPr="00607F0C" w:rsidRDefault="00DB366A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F6BF62D" w14:textId="39083D40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BCFFE5A" w14:textId="4EB66C6C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55DB304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6A95EA4" w14:textId="3FDD8BDE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AA0B0A3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1A54F2E" w14:textId="51102CBE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DDB7C1E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354DAA" w14:textId="3B4D6872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0" w:type="dxa"/>
          </w:tcPr>
          <w:p w14:paraId="7FF12029" w14:textId="77777777" w:rsidR="00E92509" w:rsidRPr="00607F0C" w:rsidRDefault="00E92509" w:rsidP="00E925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6BC7F1" w14:textId="23ACC08C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21E25CEB" w14:textId="77777777" w:rsidR="00E92509" w:rsidRPr="00607F0C" w:rsidRDefault="00E92509" w:rsidP="00E925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4135A39" w14:textId="35637A40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92509" w:rsidRPr="00607F0C" w14:paraId="262B71D5" w14:textId="00BFAB62" w:rsidTr="00BF3017">
        <w:tc>
          <w:tcPr>
            <w:tcW w:w="2139" w:type="dxa"/>
          </w:tcPr>
          <w:p w14:paraId="5E43C06C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6839E791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278" w:type="dxa"/>
          </w:tcPr>
          <w:p w14:paraId="10759AF1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AC5CD4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61837F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FE8363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36E84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5B39A0B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29548A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A9D02F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8830A7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BF257F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0E6723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974FB4" w14:textId="77777777" w:rsidR="00E92509" w:rsidRPr="00607F0C" w:rsidRDefault="00E92509" w:rsidP="00E925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D989C0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867107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AAF110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EEAC49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C542C3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30D63B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975B45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524A2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AB2808" w14:textId="77777777" w:rsidR="00E92509" w:rsidRPr="00607F0C" w:rsidRDefault="00E92509" w:rsidP="00E925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4DB42DE" w14:textId="77777777" w:rsidR="00E92509" w:rsidRPr="00607F0C" w:rsidRDefault="00E92509" w:rsidP="00E925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E7EB2FD" w14:textId="03065443" w:rsidR="00E92509" w:rsidRPr="00607F0C" w:rsidRDefault="00E92509" w:rsidP="00E925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02367AC" w14:textId="7A648CE9" w:rsidR="00E92509" w:rsidRPr="00607F0C" w:rsidRDefault="00E92509" w:rsidP="00E925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41E7B8F" w14:textId="7577CDE9" w:rsidR="00E92509" w:rsidRPr="00607F0C" w:rsidRDefault="00E92509" w:rsidP="00E92509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4A605B51" w14:textId="3076F631" w:rsidTr="00BF3017">
        <w:tc>
          <w:tcPr>
            <w:tcW w:w="2139" w:type="dxa"/>
          </w:tcPr>
          <w:p w14:paraId="6BBAB152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43198C9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DBF5CEB" w14:textId="272E1EC2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5C6DA1" w14:textId="2F90FE25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71E66D30" w14:textId="5170924A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2FF7B104" w14:textId="568E16AF" w:rsidR="00E92509" w:rsidRPr="00607F0C" w:rsidRDefault="00DB366A" w:rsidP="00E92509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58" w:type="dxa"/>
          </w:tcPr>
          <w:p w14:paraId="4C4EB38E" w14:textId="0BC5777C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21" w:type="dxa"/>
          </w:tcPr>
          <w:p w14:paraId="024B24E8" w14:textId="7F42135D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17D3955A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155299" w14:textId="50863A73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6C0E8B33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FF18A5" w14:textId="588C861F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="00E92509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757</w:t>
            </w:r>
          </w:p>
        </w:tc>
        <w:tc>
          <w:tcPr>
            <w:tcW w:w="90" w:type="dxa"/>
          </w:tcPr>
          <w:p w14:paraId="496121D2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B51C1" w14:textId="47A8DA34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4</w:t>
            </w:r>
            <w:r w:rsidR="00E92509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117</w:t>
            </w:r>
          </w:p>
        </w:tc>
        <w:tc>
          <w:tcPr>
            <w:tcW w:w="630" w:type="dxa"/>
          </w:tcPr>
          <w:p w14:paraId="005C1223" w14:textId="16A1FD4C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30" w:type="dxa"/>
          </w:tcPr>
          <w:p w14:paraId="673084F5" w14:textId="25026B60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590" w:type="dxa"/>
          </w:tcPr>
          <w:p w14:paraId="4B698658" w14:textId="0770A707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2A53AFF1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917F73" w14:textId="149558A4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53D342E1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B9A55A" w14:textId="349B7D4A" w:rsidR="00E92509" w:rsidRPr="00607F0C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="00E92509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757</w:t>
            </w:r>
          </w:p>
        </w:tc>
        <w:tc>
          <w:tcPr>
            <w:tcW w:w="90" w:type="dxa"/>
          </w:tcPr>
          <w:p w14:paraId="6F0951F2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99B277" w14:textId="5CE45F5C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4</w:t>
            </w:r>
            <w:r w:rsidR="00E92509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DB366A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117</w:t>
            </w:r>
          </w:p>
        </w:tc>
        <w:tc>
          <w:tcPr>
            <w:tcW w:w="80" w:type="dxa"/>
          </w:tcPr>
          <w:p w14:paraId="5D5B6871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236050B" w14:textId="16B98473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305</w:t>
            </w:r>
          </w:p>
        </w:tc>
        <w:tc>
          <w:tcPr>
            <w:tcW w:w="86" w:type="dxa"/>
            <w:gridSpan w:val="2"/>
          </w:tcPr>
          <w:p w14:paraId="5648FF6B" w14:textId="5DA586EC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ECF818D" w14:textId="559DC506" w:rsidR="00E92509" w:rsidRPr="00607F0C" w:rsidRDefault="00DB366A" w:rsidP="00E92509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274</w:t>
            </w:r>
          </w:p>
        </w:tc>
      </w:tr>
      <w:tr w:rsidR="00E92509" w:rsidRPr="00607F0C" w14:paraId="3B793A13" w14:textId="59A9F090" w:rsidTr="00BF3017">
        <w:tc>
          <w:tcPr>
            <w:tcW w:w="2139" w:type="dxa"/>
          </w:tcPr>
          <w:p w14:paraId="6D9C1554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 คาร์บอน เมจิก (ประเทศไทย) </w:t>
            </w:r>
          </w:p>
        </w:tc>
        <w:tc>
          <w:tcPr>
            <w:tcW w:w="1438" w:type="dxa"/>
          </w:tcPr>
          <w:p w14:paraId="17EB2EBB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ผลิตชิ้นส่วน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อุปกรณ์รถยนต์</w:t>
            </w:r>
          </w:p>
        </w:tc>
        <w:tc>
          <w:tcPr>
            <w:tcW w:w="1278" w:type="dxa"/>
          </w:tcPr>
          <w:p w14:paraId="346C6F1C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EEF615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075E3C2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5AF2FD7" w14:textId="77777777" w:rsidR="00E92509" w:rsidRPr="00607F0C" w:rsidRDefault="00E92509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CB24F1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55350D" w14:textId="77777777" w:rsidR="00E92509" w:rsidRPr="00607F0C" w:rsidRDefault="00E92509" w:rsidP="00E92509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1052C" w14:textId="77777777" w:rsidR="00E92509" w:rsidRPr="00607F0C" w:rsidRDefault="00E92509" w:rsidP="00E92509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902D78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2D2F2E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77E8B4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717EF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CDFDCD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8E4A02" w14:textId="77777777" w:rsidR="00E92509" w:rsidRPr="00607F0C" w:rsidRDefault="00E92509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BA12D4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47142A1" w14:textId="77777777" w:rsidR="00E92509" w:rsidRPr="00607F0C" w:rsidRDefault="00E92509" w:rsidP="00E92509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5FED1" w14:textId="77777777" w:rsidR="00E92509" w:rsidRPr="00607F0C" w:rsidRDefault="00E92509" w:rsidP="00E92509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DD7A16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14F85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747DA2" w14:textId="77777777" w:rsidR="00E92509" w:rsidRPr="00607F0C" w:rsidRDefault="00E92509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045AF0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6216DAC" w14:textId="77777777" w:rsidR="00E92509" w:rsidRPr="00607F0C" w:rsidRDefault="00E92509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44ACE4ED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D60E5F" w14:textId="16C2A7D2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22A8AA16" w14:textId="5D6C53C1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77EA531" w14:textId="497B84F6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1C792B74" w14:textId="009443B0" w:rsidTr="00BF3017">
        <w:tc>
          <w:tcPr>
            <w:tcW w:w="2139" w:type="dxa"/>
          </w:tcPr>
          <w:p w14:paraId="34B5B588" w14:textId="77777777" w:rsidR="00E92509" w:rsidRPr="00607F0C" w:rsidRDefault="00E92509" w:rsidP="00E9250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3A01F8F3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78B8543F" w14:textId="6C4B4558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284EA26" w14:textId="4541F3EB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01797FC" w14:textId="7A5CF703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2E72C4" w14:textId="11F67DED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74F5A955" w14:textId="7E063D86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0F6E23CF" w14:textId="2963ECE7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0F606E7B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17B1398" w14:textId="5C305446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2" w:type="dxa"/>
          </w:tcPr>
          <w:p w14:paraId="69AB5674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208EBC" w14:textId="70B7F1CF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835</w:t>
            </w:r>
          </w:p>
        </w:tc>
        <w:tc>
          <w:tcPr>
            <w:tcW w:w="90" w:type="dxa"/>
          </w:tcPr>
          <w:p w14:paraId="1510AB80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9001E0" w14:textId="6C9982AA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E92509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490</w:t>
            </w:r>
          </w:p>
        </w:tc>
        <w:tc>
          <w:tcPr>
            <w:tcW w:w="630" w:type="dxa"/>
          </w:tcPr>
          <w:p w14:paraId="1EA4C6F1" w14:textId="1BFE101A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3270D9DA" w14:textId="62E1199A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590" w:type="dxa"/>
          </w:tcPr>
          <w:p w14:paraId="2E6252EB" w14:textId="264C2DE9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D13C93B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1B9754" w14:textId="73973B5B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7C894282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C982FE" w14:textId="4A4934A2" w:rsidR="00E92509" w:rsidRPr="00607F0C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835</w:t>
            </w:r>
          </w:p>
        </w:tc>
        <w:tc>
          <w:tcPr>
            <w:tcW w:w="90" w:type="dxa"/>
          </w:tcPr>
          <w:p w14:paraId="25B3173A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8ED473" w14:textId="413EC89B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E92509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490</w:t>
            </w:r>
          </w:p>
        </w:tc>
        <w:tc>
          <w:tcPr>
            <w:tcW w:w="80" w:type="dxa"/>
          </w:tcPr>
          <w:p w14:paraId="56500E19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17437AF" w14:textId="76116F14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213E620" w14:textId="71F224A1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2F56637" w14:textId="7A0600CB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92509" w:rsidRPr="00607F0C" w14:paraId="2D9EBBEF" w14:textId="2B5F3D6D" w:rsidTr="00BF3017">
        <w:tc>
          <w:tcPr>
            <w:tcW w:w="2139" w:type="dxa"/>
          </w:tcPr>
          <w:p w14:paraId="6F84B54A" w14:textId="62533C43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วาเซดะ เอ็ดดูเคชั่น (ไทยแลนด์) </w:t>
            </w:r>
          </w:p>
        </w:tc>
        <w:tc>
          <w:tcPr>
            <w:tcW w:w="1438" w:type="dxa"/>
          </w:tcPr>
          <w:p w14:paraId="512BC1E8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ภาษาญี่ปุ่น</w:t>
            </w:r>
          </w:p>
        </w:tc>
        <w:tc>
          <w:tcPr>
            <w:tcW w:w="1278" w:type="dxa"/>
          </w:tcPr>
          <w:p w14:paraId="16BABC06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4CBE462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D0551E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23DDA5" w14:textId="77777777" w:rsidR="00E92509" w:rsidRPr="00607F0C" w:rsidRDefault="00E92509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FAA46E" w14:textId="77777777" w:rsidR="00E92509" w:rsidRPr="00607F0C" w:rsidRDefault="00E92509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831794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2C8E83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4641A45" w14:textId="77777777" w:rsidR="00E92509" w:rsidRPr="00607F0C" w:rsidRDefault="00E92509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50AB5F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B4158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967AC1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EFF0EB" w14:textId="77777777" w:rsidR="00E92509" w:rsidRPr="00607F0C" w:rsidRDefault="00E92509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FA20B1" w14:textId="77777777" w:rsidR="00E92509" w:rsidRPr="00607F0C" w:rsidRDefault="00E92509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C4FE6B" w14:textId="77777777" w:rsidR="00E92509" w:rsidRPr="00607F0C" w:rsidRDefault="00E92509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119B9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24B9A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FF327C9" w14:textId="77777777" w:rsidR="00E92509" w:rsidRPr="00607F0C" w:rsidRDefault="00E92509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4A4E5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AC576A" w14:textId="77777777" w:rsidR="00E92509" w:rsidRPr="00607F0C" w:rsidRDefault="00E92509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A2685B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8A45A6" w14:textId="77777777" w:rsidR="00E92509" w:rsidRPr="00607F0C" w:rsidRDefault="00E92509" w:rsidP="00E92509">
            <w:pPr>
              <w:tabs>
                <w:tab w:val="decimal" w:pos="4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B178174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50B046B" w14:textId="5839C3C0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E9DC96E" w14:textId="128936E1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FC43DAF" w14:textId="30704898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13A01F44" w14:textId="267F6088" w:rsidTr="00BF3017">
        <w:tc>
          <w:tcPr>
            <w:tcW w:w="2139" w:type="dxa"/>
          </w:tcPr>
          <w:p w14:paraId="3D9C965E" w14:textId="77777777" w:rsidR="00E92509" w:rsidRPr="00607F0C" w:rsidRDefault="00E92509" w:rsidP="00E92509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438" w:type="dxa"/>
          </w:tcPr>
          <w:p w14:paraId="3B41661F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56F78229" w14:textId="72BB158A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04942FF" w14:textId="3F0429F0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59C2440" w14:textId="5D000BBC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2278F95" w14:textId="53487CD9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12BC02ED" w14:textId="227B351D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51C8EFA0" w14:textId="1E0A7020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86" w:type="dxa"/>
          </w:tcPr>
          <w:p w14:paraId="249DA970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F79FF22" w14:textId="672D0754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2" w:type="dxa"/>
          </w:tcPr>
          <w:p w14:paraId="163DA634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DCD1D" w14:textId="40BFAE22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365</w:t>
            </w:r>
          </w:p>
        </w:tc>
        <w:tc>
          <w:tcPr>
            <w:tcW w:w="90" w:type="dxa"/>
          </w:tcPr>
          <w:p w14:paraId="5052C287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FD8B97" w14:textId="1181D687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322</w:t>
            </w:r>
          </w:p>
        </w:tc>
        <w:tc>
          <w:tcPr>
            <w:tcW w:w="630" w:type="dxa"/>
          </w:tcPr>
          <w:p w14:paraId="46E0CB77" w14:textId="107BE8DF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8EA6321" w14:textId="57361776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12E9CD18" w14:textId="3404BDA7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2E6DDEF9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80FB459" w14:textId="710AF5E8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1D86958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2EB54" w14:textId="4641340F" w:rsidR="00E92509" w:rsidRPr="00607F0C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365</w:t>
            </w:r>
          </w:p>
        </w:tc>
        <w:tc>
          <w:tcPr>
            <w:tcW w:w="90" w:type="dxa"/>
          </w:tcPr>
          <w:p w14:paraId="09AAD175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932241B" w14:textId="37A253A1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322</w:t>
            </w:r>
          </w:p>
        </w:tc>
        <w:tc>
          <w:tcPr>
            <w:tcW w:w="80" w:type="dxa"/>
          </w:tcPr>
          <w:p w14:paraId="71591E93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2BAEB0F" w14:textId="15DF3E51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1B88E1C" w14:textId="02B55CEF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FA701EA" w14:textId="5359679A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92509" w:rsidRPr="00607F0C" w14:paraId="0D56E458" w14:textId="45017D45" w:rsidTr="00BF3017">
        <w:tc>
          <w:tcPr>
            <w:tcW w:w="2139" w:type="dxa"/>
          </w:tcPr>
          <w:p w14:paraId="00DC2622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8AFA332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สถาบันสอนการออกแบบ</w:t>
            </w:r>
          </w:p>
        </w:tc>
        <w:tc>
          <w:tcPr>
            <w:tcW w:w="1278" w:type="dxa"/>
          </w:tcPr>
          <w:p w14:paraId="25147B86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DD3982A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981423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D6D81E" w14:textId="77777777" w:rsidR="00E92509" w:rsidRPr="00607F0C" w:rsidRDefault="00E92509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2DD0AA" w14:textId="77777777" w:rsidR="00E92509" w:rsidRPr="00607F0C" w:rsidRDefault="00E92509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FAAD47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A59061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A0A717" w14:textId="77777777" w:rsidR="00E92509" w:rsidRPr="00607F0C" w:rsidRDefault="00E92509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36ECA1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20BD13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023A9F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88FD2DC" w14:textId="77777777" w:rsidR="00E92509" w:rsidRPr="00607F0C" w:rsidRDefault="00E92509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990762" w14:textId="77777777" w:rsidR="00E92509" w:rsidRPr="00607F0C" w:rsidRDefault="00E92509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BCFCB1" w14:textId="77777777" w:rsidR="00E92509" w:rsidRPr="00607F0C" w:rsidRDefault="00E92509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36CDB9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7EF2C1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33D5AE" w14:textId="77777777" w:rsidR="00E92509" w:rsidRPr="00607F0C" w:rsidRDefault="00E92509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99444F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DE6B34" w14:textId="77777777" w:rsidR="00E92509" w:rsidRPr="00607F0C" w:rsidRDefault="00E92509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0C3A84C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1C2F7F" w14:textId="77777777" w:rsidR="00E92509" w:rsidRPr="00607F0C" w:rsidRDefault="00E92509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6ACDD8E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13634FC" w14:textId="02F6F1F4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D8EB1CB" w14:textId="57D854B3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52FA54B" w14:textId="703071E8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4A803E33" w14:textId="6FE5174B" w:rsidTr="00BF3017">
        <w:tc>
          <w:tcPr>
            <w:tcW w:w="2139" w:type="dxa"/>
          </w:tcPr>
          <w:p w14:paraId="5982C934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96DA370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4E23C778" w14:textId="542CE2D2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A820E2" w14:textId="158BDF6B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025338" w14:textId="487FE426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23F725E" w14:textId="25C04649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1376FC" w14:textId="482723B8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0C87E89" w14:textId="3221C501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86" w:type="dxa"/>
          </w:tcPr>
          <w:p w14:paraId="26AB1135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BFE404" w14:textId="21D9740A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92" w:type="dxa"/>
          </w:tcPr>
          <w:p w14:paraId="5B9B308D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A2712A" w14:textId="26F41B16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522</w:t>
            </w:r>
          </w:p>
        </w:tc>
        <w:tc>
          <w:tcPr>
            <w:tcW w:w="90" w:type="dxa"/>
          </w:tcPr>
          <w:p w14:paraId="51DC5BFB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DC1929D" w14:textId="27A2CB21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443</w:t>
            </w:r>
          </w:p>
        </w:tc>
        <w:tc>
          <w:tcPr>
            <w:tcW w:w="630" w:type="dxa"/>
          </w:tcPr>
          <w:p w14:paraId="56225020" w14:textId="239D6929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D68B336" w14:textId="41FA6D5B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4B02BC8" w14:textId="39225131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90" w:type="dxa"/>
          </w:tcPr>
          <w:p w14:paraId="658C799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92158D7" w14:textId="11E466BA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</w:p>
        </w:tc>
        <w:tc>
          <w:tcPr>
            <w:tcW w:w="90" w:type="dxa"/>
          </w:tcPr>
          <w:p w14:paraId="6F5A18C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7580FA" w14:textId="46CD3050" w:rsidR="00E92509" w:rsidRPr="00607F0C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522</w:t>
            </w:r>
          </w:p>
        </w:tc>
        <w:tc>
          <w:tcPr>
            <w:tcW w:w="90" w:type="dxa"/>
          </w:tcPr>
          <w:p w14:paraId="2CE1EC3C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30858C" w14:textId="7C5BD40F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443</w:t>
            </w:r>
          </w:p>
        </w:tc>
        <w:tc>
          <w:tcPr>
            <w:tcW w:w="80" w:type="dxa"/>
          </w:tcPr>
          <w:p w14:paraId="16F2A449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152A092" w14:textId="30665A35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CCA9B7B" w14:textId="0C56932C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2BB8B69" w14:textId="27E86287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92509" w:rsidRPr="00607F0C" w14:paraId="6CA4E1E7" w14:textId="0B45E945" w:rsidTr="00BF3017">
        <w:tc>
          <w:tcPr>
            <w:tcW w:w="2139" w:type="dxa"/>
          </w:tcPr>
          <w:p w14:paraId="333DBED7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62CF0150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278" w:type="dxa"/>
          </w:tcPr>
          <w:p w14:paraId="3A7257A5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9918E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F5D261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38B27D4" w14:textId="77777777" w:rsidR="00E92509" w:rsidRPr="00607F0C" w:rsidRDefault="00E92509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C83EA4D" w14:textId="77777777" w:rsidR="00E92509" w:rsidRPr="00607F0C" w:rsidRDefault="00E92509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BC0503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D2D37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7ECAD" w14:textId="77777777" w:rsidR="00E92509" w:rsidRPr="00607F0C" w:rsidRDefault="00E92509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50F7E43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6BD33D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3B196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10AD04" w14:textId="77777777" w:rsidR="00E92509" w:rsidRPr="00607F0C" w:rsidRDefault="00E92509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A7761" w14:textId="77777777" w:rsidR="00E92509" w:rsidRPr="00607F0C" w:rsidRDefault="00E92509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5280B4" w14:textId="77777777" w:rsidR="00E92509" w:rsidRPr="00607F0C" w:rsidRDefault="00E92509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2069A3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814970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EB2282" w14:textId="77777777" w:rsidR="00E92509" w:rsidRPr="00607F0C" w:rsidRDefault="00E92509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7A061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08A31" w14:textId="77777777" w:rsidR="00E92509" w:rsidRPr="00607F0C" w:rsidRDefault="00E92509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F27BCD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844702" w14:textId="77777777" w:rsidR="00E92509" w:rsidRPr="00607F0C" w:rsidRDefault="00E92509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AFF740A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DE57024" w14:textId="2674D440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12DA464D" w14:textId="360FF98D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412C340" w14:textId="1FB2364F" w:rsidR="00E92509" w:rsidRPr="00607F0C" w:rsidRDefault="00E92509" w:rsidP="00E92509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553FB58E" w14:textId="2ED93728" w:rsidTr="00BF3017">
        <w:tc>
          <w:tcPr>
            <w:tcW w:w="2139" w:type="dxa"/>
          </w:tcPr>
          <w:p w14:paraId="0C7B5461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260D1A5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757A0EE" w14:textId="12209A8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7C572D9" w14:textId="45934BC5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7CD3C4FF" w14:textId="196BCFC4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6339667E" w14:textId="7A104EF1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2C1DD35B" w14:textId="597B2857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0F420CE6" w14:textId="39D2B082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73F587ED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D6C8E07" w14:textId="0475129A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389170FE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A8A0EE" w14:textId="644C35DD" w:rsidR="00E92509" w:rsidRPr="000411DF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248</w:t>
            </w:r>
          </w:p>
        </w:tc>
        <w:tc>
          <w:tcPr>
            <w:tcW w:w="90" w:type="dxa"/>
          </w:tcPr>
          <w:p w14:paraId="6632B070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A79AB2" w14:textId="6C4ECD74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E92509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909</w:t>
            </w:r>
          </w:p>
        </w:tc>
        <w:tc>
          <w:tcPr>
            <w:tcW w:w="630" w:type="dxa"/>
          </w:tcPr>
          <w:p w14:paraId="55E6689E" w14:textId="1BD0E5B2" w:rsidR="00E92509" w:rsidRPr="00607F0C" w:rsidRDefault="00DB366A" w:rsidP="00E92509">
            <w:pPr>
              <w:tabs>
                <w:tab w:val="left" w:pos="425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34859F5" w14:textId="4D35F63A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590" w:type="dxa"/>
          </w:tcPr>
          <w:p w14:paraId="09AFB658" w14:textId="20918008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4F2F323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6653C7" w14:textId="0178FC32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5BA8F49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BBC073D" w14:textId="5F5126D7" w:rsidR="00E92509" w:rsidRPr="000411DF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248</w:t>
            </w:r>
          </w:p>
        </w:tc>
        <w:tc>
          <w:tcPr>
            <w:tcW w:w="90" w:type="dxa"/>
          </w:tcPr>
          <w:p w14:paraId="776EACD0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E898ED" w14:textId="34BE2DF6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E92509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909</w:t>
            </w:r>
          </w:p>
        </w:tc>
        <w:tc>
          <w:tcPr>
            <w:tcW w:w="80" w:type="dxa"/>
          </w:tcPr>
          <w:p w14:paraId="3928AC77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CEBC355" w14:textId="549B2831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882</w:t>
            </w:r>
          </w:p>
        </w:tc>
        <w:tc>
          <w:tcPr>
            <w:tcW w:w="86" w:type="dxa"/>
            <w:gridSpan w:val="2"/>
          </w:tcPr>
          <w:p w14:paraId="37EC9941" w14:textId="060BC75C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5E25C941" w14:textId="28E93972" w:rsidR="00E92509" w:rsidRPr="00607F0C" w:rsidRDefault="00DB366A" w:rsidP="00E92509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882</w:t>
            </w:r>
          </w:p>
        </w:tc>
      </w:tr>
      <w:tr w:rsidR="00E92509" w:rsidRPr="00607F0C" w14:paraId="444903D2" w14:textId="6AA6A6A4" w:rsidTr="00BF3017">
        <w:tc>
          <w:tcPr>
            <w:tcW w:w="2139" w:type="dxa"/>
          </w:tcPr>
          <w:p w14:paraId="0824F35D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0C98E40C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278" w:type="dxa"/>
          </w:tcPr>
          <w:p w14:paraId="607148BE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009D8D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3A92615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26B0D8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65B37AC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47375D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C7D517D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EABF6B7" w14:textId="77777777" w:rsidR="00E92509" w:rsidRPr="00607F0C" w:rsidRDefault="00E92509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62476D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EFDDF6" w14:textId="77777777" w:rsidR="00E92509" w:rsidRPr="000411DF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307B3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EB3612" w14:textId="77777777" w:rsidR="00E92509" w:rsidRPr="00607F0C" w:rsidRDefault="00E92509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86146C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CA62CD" w14:textId="77777777" w:rsidR="00E92509" w:rsidRPr="00607F0C" w:rsidRDefault="00E92509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3D3E25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85EC0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BCB989" w14:textId="77777777" w:rsidR="00E92509" w:rsidRPr="00607F0C" w:rsidRDefault="00E92509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6934F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EE3609" w14:textId="77777777" w:rsidR="00E92509" w:rsidRPr="000411DF" w:rsidRDefault="00E92509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9BC62B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0E43BA" w14:textId="77777777" w:rsidR="00E92509" w:rsidRPr="00607F0C" w:rsidRDefault="00E92509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C93604F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95C1321" w14:textId="686D1A35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74B68C7" w14:textId="4BB13C1D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653CE3A" w14:textId="0AC01DFF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18616F69" w14:textId="281B4915" w:rsidTr="00BF3017">
        <w:tc>
          <w:tcPr>
            <w:tcW w:w="2139" w:type="dxa"/>
          </w:tcPr>
          <w:p w14:paraId="4024738B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17176AF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8E2F397" w14:textId="1818836B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5A79D6F" w14:textId="756C7CFB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62" w:type="dxa"/>
          </w:tcPr>
          <w:p w14:paraId="0A4F59EF" w14:textId="11509D32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58" w:type="dxa"/>
          </w:tcPr>
          <w:p w14:paraId="2139D88E" w14:textId="2EB6659B" w:rsidR="00E92509" w:rsidRPr="00607F0C" w:rsidRDefault="00DB366A" w:rsidP="00E92509">
            <w:pPr>
              <w:tabs>
                <w:tab w:val="left" w:pos="485"/>
              </w:tabs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433571F0" w14:textId="026ABA4D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7460E06C" w14:textId="5F5E6C02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438E8014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CD44805" w14:textId="6C4A1DD0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06DBCFF8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C62301" w14:textId="66C4B0E2" w:rsidR="00E92509" w:rsidRPr="000411DF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219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675</w:t>
            </w:r>
          </w:p>
        </w:tc>
        <w:tc>
          <w:tcPr>
            <w:tcW w:w="90" w:type="dxa"/>
          </w:tcPr>
          <w:p w14:paraId="0139A2E7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2B1A9D" w14:textId="22669928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218</w:t>
            </w:r>
            <w:r w:rsidR="00E92509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</w:p>
        </w:tc>
        <w:tc>
          <w:tcPr>
            <w:tcW w:w="630" w:type="dxa"/>
          </w:tcPr>
          <w:p w14:paraId="5FA8B055" w14:textId="58BB16B1" w:rsidR="00E92509" w:rsidRPr="00607F0C" w:rsidRDefault="00DB366A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581942A" w14:textId="08405489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590" w:type="dxa"/>
          </w:tcPr>
          <w:p w14:paraId="371E0B57" w14:textId="74D5C8A1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16A5DAA8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C20E88" w14:textId="58CF3878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76B47DC0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54922D1" w14:textId="070577FE" w:rsidR="00E92509" w:rsidRPr="000411DF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219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675</w:t>
            </w:r>
          </w:p>
        </w:tc>
        <w:tc>
          <w:tcPr>
            <w:tcW w:w="90" w:type="dxa"/>
          </w:tcPr>
          <w:p w14:paraId="61C96D56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746C0A" w14:textId="567F0E53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218</w:t>
            </w:r>
            <w:r w:rsidR="00E92509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</w:p>
        </w:tc>
        <w:tc>
          <w:tcPr>
            <w:tcW w:w="80" w:type="dxa"/>
          </w:tcPr>
          <w:p w14:paraId="1BB8A555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5ACB9F6" w14:textId="1107464A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5BC42BB" w14:textId="0C56B6BA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9CF8571" w14:textId="5F876D7A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92509" w:rsidRPr="00607F0C" w14:paraId="0E04B045" w14:textId="693F1F95" w:rsidTr="00BF3017">
        <w:tc>
          <w:tcPr>
            <w:tcW w:w="2139" w:type="dxa"/>
          </w:tcPr>
          <w:p w14:paraId="6CFBD653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45A1D6D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278" w:type="dxa"/>
          </w:tcPr>
          <w:p w14:paraId="60278808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79A85E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E0FD772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8F2CD" w14:textId="77777777" w:rsidR="00E92509" w:rsidRPr="00607F0C" w:rsidRDefault="00E92509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81779C4" w14:textId="77777777" w:rsidR="00E92509" w:rsidRPr="00607F0C" w:rsidRDefault="00E92509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7A71F22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2276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8E8245" w14:textId="77777777" w:rsidR="00E92509" w:rsidRPr="00607F0C" w:rsidRDefault="00E92509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F28617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B2FE83F" w14:textId="77777777" w:rsidR="00E92509" w:rsidRPr="000411DF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EDA6CF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2518A8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12FCD7C" w14:textId="77777777" w:rsidR="00E92509" w:rsidRPr="00607F0C" w:rsidRDefault="00E92509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EAC977" w14:textId="77777777" w:rsidR="00E92509" w:rsidRPr="00607F0C" w:rsidRDefault="00E92509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3FB5A4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284580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DFEE8B6" w14:textId="77777777" w:rsidR="00E92509" w:rsidRPr="00607F0C" w:rsidRDefault="00E92509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32643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3B3A24" w14:textId="77777777" w:rsidR="00E92509" w:rsidRPr="000411DF" w:rsidRDefault="00E92509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325EB5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1680140" w14:textId="77777777" w:rsidR="00E92509" w:rsidRPr="00607F0C" w:rsidRDefault="00E92509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6C6C1E96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FD0A45C" w14:textId="15AB6C72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07ACBB54" w14:textId="7E66FBA3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5AB87AC" w14:textId="6258E742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52C90332" w14:textId="1080A495" w:rsidTr="00BF3017">
        <w:tc>
          <w:tcPr>
            <w:tcW w:w="2139" w:type="dxa"/>
          </w:tcPr>
          <w:p w14:paraId="64EB0D80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71C2F4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F50C589" w14:textId="088153CD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8B6E9C4" w14:textId="1BF12016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C32EB9B" w14:textId="24FCAD4B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38856643" w14:textId="18EDD8F5" w:rsidR="00E92509" w:rsidRPr="00607F0C" w:rsidRDefault="00DB366A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70B0E0B8" w14:textId="26C5C62F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4CA9DE84" w14:textId="2C9FF3FB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CA488B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A4DC721" w14:textId="6252742B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64DCED2A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A835C99" w14:textId="5EC33FBA" w:rsidR="00E92509" w:rsidRPr="000411DF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370</w:t>
            </w:r>
          </w:p>
        </w:tc>
        <w:tc>
          <w:tcPr>
            <w:tcW w:w="90" w:type="dxa"/>
          </w:tcPr>
          <w:p w14:paraId="6C84021E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521D01" w14:textId="6D3F0C8E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E92509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462</w:t>
            </w:r>
          </w:p>
        </w:tc>
        <w:tc>
          <w:tcPr>
            <w:tcW w:w="630" w:type="dxa"/>
          </w:tcPr>
          <w:p w14:paraId="2C2F7C9E" w14:textId="0F515F61" w:rsidR="00E92509" w:rsidRPr="00607F0C" w:rsidRDefault="00DB366A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4CC774A" w14:textId="7A8B5AAF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23092D13" w14:textId="4ED983EE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3212E78D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49E82A" w14:textId="69FD5415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05C41DE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E579461" w14:textId="11BA3EFE" w:rsidR="00E92509" w:rsidRPr="000411DF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370</w:t>
            </w:r>
          </w:p>
        </w:tc>
        <w:tc>
          <w:tcPr>
            <w:tcW w:w="90" w:type="dxa"/>
          </w:tcPr>
          <w:p w14:paraId="50E3FF97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D12017" w14:textId="3F790D4D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E92509" w:rsidRPr="000411DF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462</w:t>
            </w:r>
          </w:p>
        </w:tc>
        <w:tc>
          <w:tcPr>
            <w:tcW w:w="80" w:type="dxa"/>
          </w:tcPr>
          <w:p w14:paraId="10B49877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81A142A" w14:textId="07889C64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225</w:t>
            </w:r>
          </w:p>
        </w:tc>
        <w:tc>
          <w:tcPr>
            <w:tcW w:w="86" w:type="dxa"/>
            <w:gridSpan w:val="2"/>
          </w:tcPr>
          <w:p w14:paraId="43E690F7" w14:textId="123E38EA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236AC77" w14:textId="697FB9E2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92509" w:rsidRPr="00607F0C" w14:paraId="4ED80534" w14:textId="76831DE1" w:rsidTr="00BF3017">
        <w:tc>
          <w:tcPr>
            <w:tcW w:w="2139" w:type="dxa"/>
          </w:tcPr>
          <w:p w14:paraId="048C8423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1DB5E691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278" w:type="dxa"/>
          </w:tcPr>
          <w:p w14:paraId="665B16D3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8787CD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D719393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937288C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41B5AE6" w14:textId="77777777" w:rsidR="00E92509" w:rsidRPr="00607F0C" w:rsidRDefault="00E92509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7B13CD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B38F0A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835E3C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C2D0FA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D7F4F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0DD8205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D1CEEF" w14:textId="77777777" w:rsidR="00E92509" w:rsidRPr="00607F0C" w:rsidRDefault="00E92509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7FC8DD9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DAB4AB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51E143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B7259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29EA435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0E8A54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7DD82C6" w14:textId="77777777" w:rsidR="00E92509" w:rsidRPr="00607F0C" w:rsidRDefault="00E92509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7EE99A1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889C10" w14:textId="77777777" w:rsidR="00E92509" w:rsidRPr="00607F0C" w:rsidRDefault="00E92509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8C3024B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5588C72" w14:textId="7B49C978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C060478" w14:textId="1B848114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F1E39F9" w14:textId="7F5431C3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7BD526F7" w14:textId="65A2DB66" w:rsidTr="00BF3017">
        <w:tc>
          <w:tcPr>
            <w:tcW w:w="2139" w:type="dxa"/>
          </w:tcPr>
          <w:p w14:paraId="504C6B3D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BAEAB7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03CB2302" w14:textId="0EE05928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30AC3DE" w14:textId="6CD6F824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08E1B4" w14:textId="593E3799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2C7B039" w14:textId="3AED50A3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1C0620A" w14:textId="266DFDF2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C7DB941" w14:textId="7F869E0C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0E38BF1F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8BDD6" w14:textId="06CC53F1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14678FB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011234" w14:textId="3430C98B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896</w:t>
            </w:r>
          </w:p>
        </w:tc>
        <w:tc>
          <w:tcPr>
            <w:tcW w:w="90" w:type="dxa"/>
          </w:tcPr>
          <w:p w14:paraId="182453F9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B62D55" w14:textId="5F1514A6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103</w:t>
            </w:r>
          </w:p>
        </w:tc>
        <w:tc>
          <w:tcPr>
            <w:tcW w:w="630" w:type="dxa"/>
          </w:tcPr>
          <w:p w14:paraId="1BF5E05C" w14:textId="642448F4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2ACF207" w14:textId="780AF575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FCDD0C1" w14:textId="5753847E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5CE70A1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BC39559" w14:textId="617F3FAE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09454E6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DD7B71" w14:textId="67DD69F4" w:rsidR="00E92509" w:rsidRPr="00607F0C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896</w:t>
            </w:r>
          </w:p>
        </w:tc>
        <w:tc>
          <w:tcPr>
            <w:tcW w:w="90" w:type="dxa"/>
          </w:tcPr>
          <w:p w14:paraId="45D57677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2E99F5" w14:textId="38A1B5DA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103</w:t>
            </w:r>
          </w:p>
        </w:tc>
        <w:tc>
          <w:tcPr>
            <w:tcW w:w="80" w:type="dxa"/>
          </w:tcPr>
          <w:p w14:paraId="303DEEBB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B247BDE" w14:textId="5F20459F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36797A8D" w14:textId="7110C362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3C7BF02" w14:textId="640B07C3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92509" w:rsidRPr="00607F0C" w14:paraId="2E959AFF" w14:textId="10F7793C" w:rsidTr="00BF3017">
        <w:tc>
          <w:tcPr>
            <w:tcW w:w="2139" w:type="dxa"/>
          </w:tcPr>
          <w:p w14:paraId="3B44BF34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5767EFE7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278" w:type="dxa"/>
          </w:tcPr>
          <w:p w14:paraId="496B4BBB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452478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94D9C5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735406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6B54E0" w14:textId="77777777" w:rsidR="00E92509" w:rsidRPr="00607F0C" w:rsidRDefault="00E92509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A40863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E2B74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E9DD531" w14:textId="77777777" w:rsidR="00E92509" w:rsidRPr="00607F0C" w:rsidRDefault="00E92509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8088DB2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30B7CA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0776DB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678B6C" w14:textId="77777777" w:rsidR="00E92509" w:rsidRPr="00607F0C" w:rsidRDefault="00E92509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5C7C3C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16E701" w14:textId="77777777" w:rsidR="00E92509" w:rsidRPr="00607F0C" w:rsidRDefault="00E92509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91011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DA3C03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3CFEC8" w14:textId="77777777" w:rsidR="00E92509" w:rsidRPr="00607F0C" w:rsidRDefault="00E92509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070144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C879E6" w14:textId="77777777" w:rsidR="00E92509" w:rsidRPr="00607F0C" w:rsidRDefault="00E92509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F9517B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B7CF3A" w14:textId="77777777" w:rsidR="00E92509" w:rsidRPr="00607F0C" w:rsidRDefault="00E92509" w:rsidP="00E92509">
            <w:pPr>
              <w:tabs>
                <w:tab w:val="decimal" w:pos="4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34372CD4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94F673" w14:textId="52FC4D88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77FA6013" w14:textId="31B0B1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0F2AD8B" w14:textId="6D5F317C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5C4ACFE1" w14:textId="78F8708E" w:rsidTr="00BF3017">
        <w:tc>
          <w:tcPr>
            <w:tcW w:w="2139" w:type="dxa"/>
          </w:tcPr>
          <w:p w14:paraId="3C67E195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845ECC3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D98FAAA" w14:textId="65B8A2AF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50F1E" w14:textId="512D679E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8B1D70D" w14:textId="00380744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93EFCF" w14:textId="2D7E6419" w:rsidR="00E92509" w:rsidRPr="00607F0C" w:rsidRDefault="00DB366A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B6382C3" w14:textId="06E418EF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39C2CEA" w14:textId="1D6CC14B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973B7B8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5BD5DB" w14:textId="6740E283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927D50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24364D" w14:textId="64F9F4D5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295</w:t>
            </w:r>
          </w:p>
        </w:tc>
        <w:tc>
          <w:tcPr>
            <w:tcW w:w="90" w:type="dxa"/>
          </w:tcPr>
          <w:p w14:paraId="6043E9C2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86BA3C0" w14:textId="026A9C6D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216</w:t>
            </w:r>
          </w:p>
        </w:tc>
        <w:tc>
          <w:tcPr>
            <w:tcW w:w="630" w:type="dxa"/>
          </w:tcPr>
          <w:p w14:paraId="4475C249" w14:textId="42CCABD6" w:rsidR="00E92509" w:rsidRPr="00607F0C" w:rsidRDefault="00DB366A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4AB3392" w14:textId="462574DD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6E66C10" w14:textId="76B9AABD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0CC7DC0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0103B8" w14:textId="3BC1F2BD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1F882EF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C3E38B" w14:textId="12B23409" w:rsidR="00E92509" w:rsidRPr="00607F0C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295</w:t>
            </w:r>
          </w:p>
        </w:tc>
        <w:tc>
          <w:tcPr>
            <w:tcW w:w="90" w:type="dxa"/>
          </w:tcPr>
          <w:p w14:paraId="66FD015E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2A63FE" w14:textId="0ECDC766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216</w:t>
            </w:r>
          </w:p>
        </w:tc>
        <w:tc>
          <w:tcPr>
            <w:tcW w:w="80" w:type="dxa"/>
          </w:tcPr>
          <w:p w14:paraId="2785222A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7B4BB35" w14:textId="741BBC33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73C0B21C" w14:textId="07BF79EA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6E02E73A" w14:textId="1635BCED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92509" w:rsidRPr="00607F0C" w14:paraId="2CC482AF" w14:textId="006D9A2E" w:rsidTr="00BF3017">
        <w:tc>
          <w:tcPr>
            <w:tcW w:w="2139" w:type="dxa"/>
          </w:tcPr>
          <w:p w14:paraId="3D15C4F4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73192CB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278" w:type="dxa"/>
          </w:tcPr>
          <w:p w14:paraId="13D93A89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FA74382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ED58C60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76F08E" w14:textId="77777777" w:rsidR="00E92509" w:rsidRPr="00607F0C" w:rsidRDefault="00E92509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F73B78" w14:textId="77777777" w:rsidR="00E92509" w:rsidRPr="00607F0C" w:rsidRDefault="00E92509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9B15A2B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DCCDF4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D5FB87" w14:textId="77777777" w:rsidR="00E92509" w:rsidRPr="00607F0C" w:rsidRDefault="00E92509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1F6DD8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5BE6E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2735F6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4DFA74" w14:textId="77777777" w:rsidR="00E92509" w:rsidRPr="00607F0C" w:rsidRDefault="00E92509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8E170B" w14:textId="77777777" w:rsidR="00E92509" w:rsidRPr="00607F0C" w:rsidRDefault="00E92509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16F835" w14:textId="77777777" w:rsidR="00E92509" w:rsidRPr="00607F0C" w:rsidRDefault="00E92509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3CE2C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D561E8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319EB28" w14:textId="77777777" w:rsidR="00E92509" w:rsidRPr="00607F0C" w:rsidRDefault="00E92509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5F2A42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E4FFD1" w14:textId="77777777" w:rsidR="00E92509" w:rsidRPr="00607F0C" w:rsidRDefault="00E92509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6C69A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6DB4F9" w14:textId="77777777" w:rsidR="00E92509" w:rsidRPr="00607F0C" w:rsidRDefault="00E92509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76980599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7823EB8" w14:textId="397C74C2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6DECE9B1" w14:textId="4B7EB8BE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7C07ECD" w14:textId="427DC49F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08A37535" w14:textId="7ECD38C4" w:rsidTr="00BF3017">
        <w:tc>
          <w:tcPr>
            <w:tcW w:w="2139" w:type="dxa"/>
          </w:tcPr>
          <w:p w14:paraId="09D63F55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B48457D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1E9ED3A8" w14:textId="4137E0B3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E2AA8A0" w14:textId="7E4B97EB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93DEBC" w14:textId="42359F4A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D4BF9F" w14:textId="21A2CD66" w:rsidR="00E92509" w:rsidRPr="00607F0C" w:rsidRDefault="00DB366A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0C7EAC4" w14:textId="29A04B6A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608616ED" w14:textId="3BFE37FA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32A6502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71A836" w14:textId="443F9E10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F4EF91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B66FD2" w14:textId="327BA4B7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737</w:t>
            </w:r>
          </w:p>
        </w:tc>
        <w:tc>
          <w:tcPr>
            <w:tcW w:w="90" w:type="dxa"/>
          </w:tcPr>
          <w:p w14:paraId="68ECB948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8CF1DF" w14:textId="5A23D37B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35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038</w:t>
            </w:r>
          </w:p>
        </w:tc>
        <w:tc>
          <w:tcPr>
            <w:tcW w:w="630" w:type="dxa"/>
          </w:tcPr>
          <w:p w14:paraId="2627D560" w14:textId="36AE76D9" w:rsidR="00E92509" w:rsidRPr="00607F0C" w:rsidRDefault="00DB366A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13183CA" w14:textId="79054E50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399B3E6" w14:textId="6A6EC3B9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975E62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C0CE205" w14:textId="567D12A3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5479C94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4EAD8A" w14:textId="4A84A8EF" w:rsidR="00E92509" w:rsidRPr="00607F0C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737</w:t>
            </w:r>
          </w:p>
        </w:tc>
        <w:tc>
          <w:tcPr>
            <w:tcW w:w="90" w:type="dxa"/>
          </w:tcPr>
          <w:p w14:paraId="40643D75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967F6D" w14:textId="40CDB113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35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038</w:t>
            </w:r>
          </w:p>
        </w:tc>
        <w:tc>
          <w:tcPr>
            <w:tcW w:w="80" w:type="dxa"/>
          </w:tcPr>
          <w:p w14:paraId="5F5F032E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773FA6C" w14:textId="670FEFC1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60FB0D21" w14:textId="3AACEFB0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2207A8AF" w14:textId="269D97F5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92509" w:rsidRPr="00607F0C" w14:paraId="5B1F59B8" w14:textId="1ADF0BFB" w:rsidTr="00BF3017">
        <w:tc>
          <w:tcPr>
            <w:tcW w:w="2139" w:type="dxa"/>
          </w:tcPr>
          <w:p w14:paraId="01D4285B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สหแคปปิตอล ทาวเวอร์</w:t>
            </w: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431CE414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278" w:type="dxa"/>
          </w:tcPr>
          <w:p w14:paraId="4666B5E0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D5C1E5A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54395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FE595D" w14:textId="77777777" w:rsidR="00E92509" w:rsidRPr="00607F0C" w:rsidRDefault="00E92509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B6FB0A" w14:textId="77777777" w:rsidR="00E92509" w:rsidRPr="00607F0C" w:rsidRDefault="00E92509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CC9663A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63B6B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D6600EB" w14:textId="77777777" w:rsidR="00E92509" w:rsidRPr="00607F0C" w:rsidRDefault="00E92509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D3E212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8B5ABE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2508FC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67CD8" w14:textId="77777777" w:rsidR="00E92509" w:rsidRPr="00607F0C" w:rsidRDefault="00E92509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804761" w14:textId="77777777" w:rsidR="00E92509" w:rsidRPr="00607F0C" w:rsidRDefault="00E92509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F3711" w14:textId="77777777" w:rsidR="00E92509" w:rsidRPr="00607F0C" w:rsidRDefault="00E92509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630776B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62219B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BB01A11" w14:textId="77777777" w:rsidR="00E92509" w:rsidRPr="00607F0C" w:rsidRDefault="00E92509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DE4C13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D60A71" w14:textId="77777777" w:rsidR="00E92509" w:rsidRPr="00607F0C" w:rsidRDefault="00E92509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5B5D66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1B15C7" w14:textId="77777777" w:rsidR="00E92509" w:rsidRPr="00607F0C" w:rsidRDefault="00E92509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61853F4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F7728E8" w14:textId="5B09E80E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625230F" w14:textId="575ABFA6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9DB5DD1" w14:textId="1A338940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4D80762C" w14:textId="6FAB1F9F" w:rsidTr="00BF3017">
        <w:tc>
          <w:tcPr>
            <w:tcW w:w="2139" w:type="dxa"/>
          </w:tcPr>
          <w:p w14:paraId="5CC1CD4C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1EDB434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726EF54" w14:textId="3570EB6E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BB84B72" w14:textId="2553AC67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8333DC3" w14:textId="0BA59768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0D54A83" w14:textId="73EFD84D" w:rsidR="00E92509" w:rsidRPr="00607F0C" w:rsidRDefault="00DB366A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1987A47" w14:textId="594DC993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197C4D8" w14:textId="387D8972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6675E2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6939CD0" w14:textId="27878361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7F3BC91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95DAD2" w14:textId="558711CF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BF88375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D7D8D2" w14:textId="0CA8B6AD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2EA5EEC5" w14:textId="2AE1192F" w:rsidR="00E92509" w:rsidRPr="00607F0C" w:rsidRDefault="00DB366A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EC5C66C" w14:textId="6248E7A8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459E251" w14:textId="7DCD1B47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74C296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DCFE26" w14:textId="4A792F0A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C0EFEAD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4D0AE3" w14:textId="12EB498E" w:rsidR="00E92509" w:rsidRPr="00607F0C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A790B7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6785AF" w14:textId="07F19B7F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275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0" w:type="dxa"/>
          </w:tcPr>
          <w:p w14:paraId="1A0CF171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3A8B0C2" w14:textId="696DA96F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4646EFB4" w14:textId="296931D0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12E90AFB" w14:textId="06DB4CE7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92509" w:rsidRPr="00607F0C" w14:paraId="75644EC4" w14:textId="1156E82C" w:rsidTr="00BF3017">
        <w:tc>
          <w:tcPr>
            <w:tcW w:w="2139" w:type="dxa"/>
          </w:tcPr>
          <w:p w14:paraId="54424987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 xml:space="preserve">สหเอเซีย </w:t>
            </w: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แป</w:t>
            </w:r>
            <w:r w:rsidRPr="00607F0C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>ซิฟิค</w:t>
            </w:r>
            <w:r w:rsidRPr="00607F0C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0E0BAE31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การเช่าและดำเนินการ</w:t>
            </w:r>
          </w:p>
        </w:tc>
        <w:tc>
          <w:tcPr>
            <w:tcW w:w="1278" w:type="dxa"/>
          </w:tcPr>
          <w:p w14:paraId="712641B9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ผู้ถือหุ้นรายใหญ่</w:t>
            </w:r>
          </w:p>
        </w:tc>
        <w:tc>
          <w:tcPr>
            <w:tcW w:w="629" w:type="dxa"/>
          </w:tcPr>
          <w:p w14:paraId="63B451B0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7AEB3F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3ADB35" w14:textId="77777777" w:rsidR="00E92509" w:rsidRPr="00607F0C" w:rsidRDefault="00E92509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F836E1" w14:textId="77777777" w:rsidR="00E92509" w:rsidRPr="00607F0C" w:rsidRDefault="00E92509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D5E192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DF8991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168A3C" w14:textId="77777777" w:rsidR="00E92509" w:rsidRPr="00607F0C" w:rsidRDefault="00E92509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CC1E914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6177077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C427B04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D7636FA" w14:textId="77777777" w:rsidR="00E92509" w:rsidRPr="00607F0C" w:rsidRDefault="00E92509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27C54C" w14:textId="77777777" w:rsidR="00E92509" w:rsidRPr="00607F0C" w:rsidRDefault="00E92509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FC8E275" w14:textId="77777777" w:rsidR="00E92509" w:rsidRPr="00607F0C" w:rsidRDefault="00E92509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A460EB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6FCF9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3C3C1FC" w14:textId="77777777" w:rsidR="00E92509" w:rsidRPr="00607F0C" w:rsidRDefault="00E92509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7F5BF1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9B1517D" w14:textId="77777777" w:rsidR="00E92509" w:rsidRPr="00607F0C" w:rsidRDefault="00E92509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900AB8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AF7F44F" w14:textId="77777777" w:rsidR="00E92509" w:rsidRPr="00607F0C" w:rsidRDefault="00E92509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2BCAC26F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D1111D7" w14:textId="7D972DF3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404308C0" w14:textId="3991E528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4E15A12C" w14:textId="2A66AE8C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005751DF" w14:textId="2ED4EFE0" w:rsidTr="00BF3017">
        <w:tc>
          <w:tcPr>
            <w:tcW w:w="2139" w:type="dxa"/>
          </w:tcPr>
          <w:p w14:paraId="242EADC4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CCF5B8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เกี่ยวกับอสังหาริมทรัพย์</w:t>
            </w:r>
          </w:p>
        </w:tc>
        <w:tc>
          <w:tcPr>
            <w:tcW w:w="1278" w:type="dxa"/>
          </w:tcPr>
          <w:p w14:paraId="2AFB728E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เป็นญาติสนิทของกรรมการ</w:t>
            </w:r>
          </w:p>
        </w:tc>
        <w:tc>
          <w:tcPr>
            <w:tcW w:w="629" w:type="dxa"/>
          </w:tcPr>
          <w:p w14:paraId="0B667BD8" w14:textId="7DC1A6A0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268</w:t>
            </w:r>
          </w:p>
        </w:tc>
        <w:tc>
          <w:tcPr>
            <w:tcW w:w="662" w:type="dxa"/>
          </w:tcPr>
          <w:p w14:paraId="75A9C12B" w14:textId="6528D612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268</w:t>
            </w:r>
          </w:p>
        </w:tc>
        <w:tc>
          <w:tcPr>
            <w:tcW w:w="658" w:type="dxa"/>
          </w:tcPr>
          <w:p w14:paraId="0C647534" w14:textId="7D5D6879" w:rsidR="00E92509" w:rsidRPr="00607F0C" w:rsidRDefault="00DB366A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04F0F2A2" w14:textId="10A3F79C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2A98E0CF" w14:textId="51F929B7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743</w:t>
            </w:r>
          </w:p>
        </w:tc>
        <w:tc>
          <w:tcPr>
            <w:tcW w:w="86" w:type="dxa"/>
          </w:tcPr>
          <w:p w14:paraId="45F52244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83065F7" w14:textId="2A9E71D5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709</w:t>
            </w:r>
          </w:p>
        </w:tc>
        <w:tc>
          <w:tcPr>
            <w:tcW w:w="92" w:type="dxa"/>
          </w:tcPr>
          <w:p w14:paraId="23C497B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7FCF8EF" w14:textId="3B06C1EA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270</w:t>
            </w:r>
          </w:p>
        </w:tc>
        <w:tc>
          <w:tcPr>
            <w:tcW w:w="90" w:type="dxa"/>
          </w:tcPr>
          <w:p w14:paraId="4EE6BE2B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51A4D31" w14:textId="4D7924B9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997</w:t>
            </w:r>
          </w:p>
        </w:tc>
        <w:tc>
          <w:tcPr>
            <w:tcW w:w="630" w:type="dxa"/>
          </w:tcPr>
          <w:p w14:paraId="5D1014E9" w14:textId="6B97A773" w:rsidR="00E92509" w:rsidRPr="00607F0C" w:rsidRDefault="00DB366A" w:rsidP="00E92509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4CFF0CC1" w14:textId="7AE58195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6F992758" w14:textId="0806EF43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743</w:t>
            </w:r>
          </w:p>
        </w:tc>
        <w:tc>
          <w:tcPr>
            <w:tcW w:w="90" w:type="dxa"/>
          </w:tcPr>
          <w:p w14:paraId="61875600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FFB21BB" w14:textId="16373A6F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709</w:t>
            </w:r>
          </w:p>
        </w:tc>
        <w:tc>
          <w:tcPr>
            <w:tcW w:w="90" w:type="dxa"/>
          </w:tcPr>
          <w:p w14:paraId="0049D3B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4B9940" w14:textId="630CF93E" w:rsidR="00E92509" w:rsidRPr="00607F0C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270</w:t>
            </w:r>
          </w:p>
        </w:tc>
        <w:tc>
          <w:tcPr>
            <w:tcW w:w="90" w:type="dxa"/>
          </w:tcPr>
          <w:p w14:paraId="0E430592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C396152" w14:textId="589C02A7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997</w:t>
            </w:r>
          </w:p>
        </w:tc>
        <w:tc>
          <w:tcPr>
            <w:tcW w:w="80" w:type="dxa"/>
          </w:tcPr>
          <w:p w14:paraId="2247ECDA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215C91C" w14:textId="2F09FDDD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0C45943" w14:textId="02E62493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3A032484" w14:textId="2621E48E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E92509" w:rsidRPr="00607F0C" w14:paraId="6DC79124" w14:textId="259CA203" w:rsidTr="00BF3017">
        <w:tc>
          <w:tcPr>
            <w:tcW w:w="2139" w:type="dxa"/>
          </w:tcPr>
          <w:p w14:paraId="30EC8BA3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เอสอาร์พี นานาไซ จำกัด</w:t>
            </w:r>
          </w:p>
        </w:tc>
        <w:tc>
          <w:tcPr>
            <w:tcW w:w="1438" w:type="dxa"/>
          </w:tcPr>
          <w:p w14:paraId="7DB5CBD2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</w:t>
            </w:r>
          </w:p>
        </w:tc>
        <w:tc>
          <w:tcPr>
            <w:tcW w:w="1278" w:type="dxa"/>
          </w:tcPr>
          <w:p w14:paraId="42593D30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748D24B0" w14:textId="77777777" w:rsidR="00E92509" w:rsidRPr="00607F0C" w:rsidRDefault="00E92509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5C5745D" w14:textId="77777777" w:rsidR="00E92509" w:rsidRPr="00607F0C" w:rsidRDefault="00E92509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DFA83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A504E8E" w14:textId="77777777" w:rsidR="00E92509" w:rsidRPr="00607F0C" w:rsidRDefault="00E92509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5E264B1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93DC29A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15F61CB" w14:textId="77777777" w:rsidR="00E92509" w:rsidRPr="00607F0C" w:rsidRDefault="00E92509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337660A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F525770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F13A4E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5569B46" w14:textId="77777777" w:rsidR="00E92509" w:rsidRPr="00607F0C" w:rsidRDefault="00E92509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68FBD92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3686E86" w14:textId="77777777" w:rsidR="00E92509" w:rsidRPr="00607F0C" w:rsidRDefault="00E92509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864AE1F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78B1E1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64CDDAE" w14:textId="77777777" w:rsidR="00E92509" w:rsidRPr="00607F0C" w:rsidRDefault="00E92509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DE126FE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1A19C63" w14:textId="77777777" w:rsidR="00E92509" w:rsidRPr="00607F0C" w:rsidRDefault="00E92509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FF97210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F997918" w14:textId="77777777" w:rsidR="00E92509" w:rsidRPr="00607F0C" w:rsidRDefault="00E92509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0" w:type="dxa"/>
          </w:tcPr>
          <w:p w14:paraId="50E4EC27" w14:textId="77777777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66155F4" w14:textId="3C562C0E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  <w:gridSpan w:val="2"/>
          </w:tcPr>
          <w:p w14:paraId="5BE8303D" w14:textId="28D1095F" w:rsidR="00E92509" w:rsidRPr="00607F0C" w:rsidRDefault="00E92509" w:rsidP="00E925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05002090" w14:textId="57A123D3" w:rsidR="00E92509" w:rsidRPr="00607F0C" w:rsidRDefault="00E92509" w:rsidP="00E92509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2509" w:rsidRPr="00607F0C" w14:paraId="43A2CD0E" w14:textId="70EDF51F" w:rsidTr="00BF3017">
        <w:tc>
          <w:tcPr>
            <w:tcW w:w="2139" w:type="dxa"/>
          </w:tcPr>
          <w:p w14:paraId="1C1802FF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037C049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ตกแต่งภายในและธุรกิจโฆษณา</w:t>
            </w:r>
          </w:p>
        </w:tc>
        <w:tc>
          <w:tcPr>
            <w:tcW w:w="1278" w:type="dxa"/>
          </w:tcPr>
          <w:p w14:paraId="55D88D94" w14:textId="77777777" w:rsidR="00E92509" w:rsidRPr="00607F0C" w:rsidRDefault="00E92509" w:rsidP="00E9250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6FBC5788" w14:textId="719BD23D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2776E469" w14:textId="255BA8EB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725481E" w14:textId="58CED438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8" w:type="dxa"/>
          </w:tcPr>
          <w:p w14:paraId="0C4C74AD" w14:textId="3501330E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21" w:type="dxa"/>
          </w:tcPr>
          <w:p w14:paraId="6C24D927" w14:textId="3156B67C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86" w:type="dxa"/>
          </w:tcPr>
          <w:p w14:paraId="5CAB91DF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07F6A6" w14:textId="2755E0B2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2" w:type="dxa"/>
          </w:tcPr>
          <w:p w14:paraId="758E019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DFDC0A" w14:textId="2C8CA596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731</w:t>
            </w:r>
          </w:p>
        </w:tc>
        <w:tc>
          <w:tcPr>
            <w:tcW w:w="90" w:type="dxa"/>
          </w:tcPr>
          <w:p w14:paraId="1E0951EA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6982F29" w14:textId="20B6DEC7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710</w:t>
            </w:r>
          </w:p>
        </w:tc>
        <w:tc>
          <w:tcPr>
            <w:tcW w:w="630" w:type="dxa"/>
          </w:tcPr>
          <w:p w14:paraId="775617BA" w14:textId="3D388B0A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3CD920A0" w14:textId="13B800D7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70C55CE2" w14:textId="7C499CB5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5E89443C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30B8EA2" w14:textId="3D8A5C71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7D6BB8B6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89A127C" w14:textId="11663162" w:rsidR="00E92509" w:rsidRPr="00607F0C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731</w:t>
            </w:r>
          </w:p>
        </w:tc>
        <w:tc>
          <w:tcPr>
            <w:tcW w:w="90" w:type="dxa"/>
          </w:tcPr>
          <w:p w14:paraId="39C3D5F8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F46A67" w14:textId="3262BB4E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710</w:t>
            </w:r>
          </w:p>
        </w:tc>
        <w:tc>
          <w:tcPr>
            <w:tcW w:w="80" w:type="dxa"/>
          </w:tcPr>
          <w:p w14:paraId="519ED000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F0EF090" w14:textId="3C386AFC" w:rsidR="00E92509" w:rsidRPr="00607F0C" w:rsidRDefault="00E92509" w:rsidP="00E92509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6" w:type="dxa"/>
            <w:gridSpan w:val="2"/>
          </w:tcPr>
          <w:p w14:paraId="1DF3FFB6" w14:textId="0F2B66AF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</w:tcPr>
          <w:p w14:paraId="73E1AB08" w14:textId="0E7DF700" w:rsidR="00E92509" w:rsidRPr="00607F0C" w:rsidRDefault="00DB366A" w:rsidP="00E92509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37</w:t>
            </w:r>
          </w:p>
        </w:tc>
      </w:tr>
      <w:tr w:rsidR="00E92509" w:rsidRPr="00607F0C" w14:paraId="3B4927BB" w14:textId="336B4D04" w:rsidTr="00BF3017">
        <w:tc>
          <w:tcPr>
            <w:tcW w:w="2139" w:type="dxa"/>
          </w:tcPr>
          <w:p w14:paraId="57A1718B" w14:textId="77777777" w:rsidR="00E92509" w:rsidRPr="00607F0C" w:rsidRDefault="00E92509" w:rsidP="00E925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678DCB11" w14:textId="77777777" w:rsidR="00E92509" w:rsidRPr="00607F0C" w:rsidRDefault="00E92509" w:rsidP="00E925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278" w:type="dxa"/>
          </w:tcPr>
          <w:p w14:paraId="45B448C1" w14:textId="77777777" w:rsidR="00E92509" w:rsidRPr="00607F0C" w:rsidRDefault="00E92509" w:rsidP="00E925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07F0C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3057FE70" w14:textId="753FB487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AC8DEDD" w14:textId="43DC535C" w:rsidR="00E92509" w:rsidRPr="00607F0C" w:rsidRDefault="00DB366A" w:rsidP="00E925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71A8566" w14:textId="7E4CE8D4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F7C6DF9" w14:textId="2B26C6F3" w:rsidR="00E92509" w:rsidRPr="00607F0C" w:rsidRDefault="00DB366A" w:rsidP="00E92509">
            <w:pPr>
              <w:tabs>
                <w:tab w:val="decimal" w:pos="303"/>
              </w:tabs>
              <w:spacing w:line="200" w:lineRule="exact"/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4393D415" w14:textId="40D7B2A8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193BEF51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2B58A70E" w14:textId="6876DBCE" w:rsidR="00E92509" w:rsidRPr="00607F0C" w:rsidRDefault="00DB366A" w:rsidP="00E925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030D9982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BC6C666" w14:textId="297BD2F5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256</w:t>
            </w:r>
          </w:p>
        </w:tc>
        <w:tc>
          <w:tcPr>
            <w:tcW w:w="90" w:type="dxa"/>
          </w:tcPr>
          <w:p w14:paraId="53B61D68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C931446" w14:textId="7A1A354B" w:rsidR="00E92509" w:rsidRPr="00607F0C" w:rsidRDefault="00DB366A" w:rsidP="00E925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630" w:type="dxa"/>
          </w:tcPr>
          <w:p w14:paraId="017D6DB7" w14:textId="03674BD9" w:rsidR="00E92509" w:rsidRPr="00607F0C" w:rsidRDefault="00DB366A" w:rsidP="00E92509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3E6C65E" w14:textId="13D348EF" w:rsidR="00E92509" w:rsidRPr="00607F0C" w:rsidRDefault="00DB366A" w:rsidP="00E92509">
            <w:pPr>
              <w:tabs>
                <w:tab w:val="decimal" w:pos="34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E92509" w:rsidRPr="00607F0C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0754E988" w14:textId="30AE563D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5F8FBC21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283120E5" w14:textId="63D8C60A" w:rsidR="00E92509" w:rsidRPr="00607F0C" w:rsidRDefault="00DB366A" w:rsidP="00E925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7FC7C209" w14:textId="77777777" w:rsidR="00E92509" w:rsidRPr="00607F0C" w:rsidRDefault="00E92509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2D6BD319" w14:textId="7F1301B1" w:rsidR="00E92509" w:rsidRPr="00607F0C" w:rsidRDefault="00DB366A" w:rsidP="00E92509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256</w:t>
            </w:r>
          </w:p>
        </w:tc>
        <w:tc>
          <w:tcPr>
            <w:tcW w:w="90" w:type="dxa"/>
          </w:tcPr>
          <w:p w14:paraId="1C8E3B6E" w14:textId="77777777" w:rsidR="00E92509" w:rsidRPr="00607F0C" w:rsidRDefault="00E92509" w:rsidP="00E925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</w:tcPr>
          <w:p w14:paraId="178A9A2B" w14:textId="4B30DBAB" w:rsidR="00E92509" w:rsidRPr="00607F0C" w:rsidRDefault="00DB366A" w:rsidP="00E925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80" w:type="dxa"/>
          </w:tcPr>
          <w:p w14:paraId="5E3D9888" w14:textId="77777777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  <w:tcBorders>
              <w:bottom w:val="single" w:sz="4" w:space="0" w:color="auto"/>
            </w:tcBorders>
          </w:tcPr>
          <w:p w14:paraId="79215A63" w14:textId="642DD06B" w:rsidR="00E92509" w:rsidRPr="00607F0C" w:rsidRDefault="00DB366A" w:rsidP="00E925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86" w:type="dxa"/>
            <w:gridSpan w:val="2"/>
          </w:tcPr>
          <w:p w14:paraId="550A1020" w14:textId="4B2F8580" w:rsidR="00E92509" w:rsidRPr="00607F0C" w:rsidRDefault="00E92509" w:rsidP="00E925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367656B7" w14:textId="30741CCA" w:rsidR="00E92509" w:rsidRPr="00607F0C" w:rsidRDefault="00DB366A" w:rsidP="00E92509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</w:p>
        </w:tc>
      </w:tr>
      <w:tr w:rsidR="009E4F09" w:rsidRPr="00607F0C" w14:paraId="2530E916" w14:textId="74E97029" w:rsidTr="00BF3017">
        <w:tc>
          <w:tcPr>
            <w:tcW w:w="2139" w:type="dxa"/>
          </w:tcPr>
          <w:p w14:paraId="00860F0C" w14:textId="77777777" w:rsidR="009E4F09" w:rsidRPr="00607F0C" w:rsidRDefault="009E4F09" w:rsidP="009E4F09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1FBF83B" w14:textId="77777777" w:rsidR="009E4F09" w:rsidRPr="00607F0C" w:rsidRDefault="009E4F09" w:rsidP="009E4F09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A6EC41B" w14:textId="77777777" w:rsidR="009E4F09" w:rsidRPr="00607F0C" w:rsidRDefault="009E4F09" w:rsidP="009E4F09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6660886" w14:textId="77777777" w:rsidR="009E4F09" w:rsidRPr="00607F0C" w:rsidRDefault="009E4F09" w:rsidP="009E4F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361F487" w14:textId="77777777" w:rsidR="009E4F09" w:rsidRPr="00607F0C" w:rsidRDefault="009E4F09" w:rsidP="009E4F09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EEBA3C" w14:textId="77777777" w:rsidR="009E4F09" w:rsidRPr="00607F0C" w:rsidRDefault="009E4F09" w:rsidP="009E4F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6B4573" w14:textId="77777777" w:rsidR="009E4F09" w:rsidRPr="00607F0C" w:rsidRDefault="009E4F09" w:rsidP="009E4F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4254025A" w14:textId="3F78BEBE" w:rsidR="009E4F09" w:rsidRPr="00607F0C" w:rsidRDefault="00DB366A" w:rsidP="009E4F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E4F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202</w:t>
            </w:r>
            <w:r w:rsidR="009E4F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548</w:t>
            </w:r>
          </w:p>
        </w:tc>
        <w:tc>
          <w:tcPr>
            <w:tcW w:w="86" w:type="dxa"/>
          </w:tcPr>
          <w:p w14:paraId="2BEB0BAA" w14:textId="77777777" w:rsidR="009E4F09" w:rsidRPr="00607F0C" w:rsidRDefault="009E4F09" w:rsidP="009E4F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732B51D8" w14:textId="70F817CE" w:rsidR="009E4F09" w:rsidRPr="00607F0C" w:rsidRDefault="00DB366A" w:rsidP="009E4F09">
            <w:pPr>
              <w:tabs>
                <w:tab w:val="decimal" w:pos="46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E4F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218</w:t>
            </w:r>
            <w:r w:rsidR="009E4F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866</w:t>
            </w:r>
          </w:p>
        </w:tc>
        <w:tc>
          <w:tcPr>
            <w:tcW w:w="92" w:type="dxa"/>
          </w:tcPr>
          <w:p w14:paraId="5FEFCA8C" w14:textId="77777777" w:rsidR="009E4F09" w:rsidRPr="00607F0C" w:rsidRDefault="009E4F09" w:rsidP="009E4F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D3A3919" w14:textId="77D9CF6C" w:rsidR="009E4F09" w:rsidRPr="00607F0C" w:rsidRDefault="00DB366A" w:rsidP="009E4F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412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003</w:t>
            </w:r>
            <w:r w:rsidR="0056499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593</w:t>
            </w:r>
          </w:p>
        </w:tc>
        <w:tc>
          <w:tcPr>
            <w:tcW w:w="90" w:type="dxa"/>
          </w:tcPr>
          <w:p w14:paraId="0DAD3E90" w14:textId="77777777" w:rsidR="009E4F09" w:rsidRPr="00607F0C" w:rsidRDefault="009E4F09" w:rsidP="009E4F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A45E2EB" w14:textId="201E302B" w:rsidR="009E4F09" w:rsidRPr="00607F0C" w:rsidRDefault="00DB366A" w:rsidP="009E4F09">
            <w:pPr>
              <w:tabs>
                <w:tab w:val="decimal" w:pos="506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E4F09" w:rsidRPr="00881BC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903</w:t>
            </w:r>
            <w:r w:rsidR="009E4F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433</w:t>
            </w:r>
          </w:p>
        </w:tc>
        <w:tc>
          <w:tcPr>
            <w:tcW w:w="630" w:type="dxa"/>
          </w:tcPr>
          <w:p w14:paraId="761F2B95" w14:textId="77777777" w:rsidR="009E4F09" w:rsidRPr="00607F0C" w:rsidRDefault="009E4F09" w:rsidP="009E4F09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4D7E7A5" w14:textId="77777777" w:rsidR="009E4F09" w:rsidRPr="00607F0C" w:rsidRDefault="009E4F09" w:rsidP="009E4F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09DE69CE" w14:textId="1A252C11" w:rsidR="009E4F09" w:rsidRPr="00607F0C" w:rsidRDefault="00DB366A" w:rsidP="009E4F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E7DB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192</w:t>
            </w:r>
            <w:r w:rsidR="00CE7DB4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723</w:t>
            </w:r>
          </w:p>
        </w:tc>
        <w:tc>
          <w:tcPr>
            <w:tcW w:w="90" w:type="dxa"/>
          </w:tcPr>
          <w:p w14:paraId="348DB48A" w14:textId="77777777" w:rsidR="009E4F09" w:rsidRPr="00607F0C" w:rsidRDefault="009E4F09" w:rsidP="009E4F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3B53EE85" w14:textId="01367604" w:rsidR="009E4F09" w:rsidRPr="00607F0C" w:rsidRDefault="00DB366A" w:rsidP="009E4F09">
            <w:pPr>
              <w:tabs>
                <w:tab w:val="decimal" w:pos="446"/>
              </w:tabs>
              <w:spacing w:line="200" w:lineRule="exact"/>
              <w:ind w:left="43" w:right="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E4F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209</w:t>
            </w:r>
            <w:r w:rsidR="009E4F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</w:tcPr>
          <w:p w14:paraId="1DF23CBC" w14:textId="77777777" w:rsidR="009E4F09" w:rsidRPr="00607F0C" w:rsidRDefault="009E4F09" w:rsidP="009E4F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7110B8A8" w14:textId="784C35F6" w:rsidR="009E4F09" w:rsidRPr="00607F0C" w:rsidRDefault="00DB366A" w:rsidP="009E4F09">
            <w:pPr>
              <w:tabs>
                <w:tab w:val="decimal" w:pos="537"/>
              </w:tabs>
              <w:spacing w:line="200" w:lineRule="exact"/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56499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993</w:t>
            </w:r>
            <w:r w:rsidR="00590FB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693</w:t>
            </w:r>
          </w:p>
        </w:tc>
        <w:tc>
          <w:tcPr>
            <w:tcW w:w="90" w:type="dxa"/>
          </w:tcPr>
          <w:p w14:paraId="2989065C" w14:textId="77777777" w:rsidR="009E4F09" w:rsidRPr="00607F0C" w:rsidRDefault="009E4F09" w:rsidP="009E4F09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C5BEAF" w14:textId="224CF816" w:rsidR="009E4F09" w:rsidRPr="00607F0C" w:rsidRDefault="00DB366A" w:rsidP="009E4F09">
            <w:pPr>
              <w:tabs>
                <w:tab w:val="decimal" w:pos="490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E4F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894</w:t>
            </w:r>
            <w:r w:rsidR="009E4F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433</w:t>
            </w:r>
          </w:p>
        </w:tc>
        <w:tc>
          <w:tcPr>
            <w:tcW w:w="80" w:type="dxa"/>
          </w:tcPr>
          <w:p w14:paraId="477027AD" w14:textId="77777777" w:rsidR="009E4F09" w:rsidRPr="00607F0C" w:rsidRDefault="009E4F09" w:rsidP="009E4F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BB7A6" w14:textId="357BEF73" w:rsidR="009E4F09" w:rsidRPr="00607F0C" w:rsidRDefault="00DB366A" w:rsidP="009E4F09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E9772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  <w:tc>
          <w:tcPr>
            <w:tcW w:w="86" w:type="dxa"/>
            <w:gridSpan w:val="2"/>
          </w:tcPr>
          <w:p w14:paraId="32A7DD4C" w14:textId="0F956E78" w:rsidR="009E4F09" w:rsidRPr="00607F0C" w:rsidRDefault="009E4F09" w:rsidP="009E4F09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3A80D240" w14:textId="37798F08" w:rsidR="009E4F09" w:rsidRPr="00607F0C" w:rsidRDefault="00DB366A" w:rsidP="009E4F09">
            <w:pPr>
              <w:tabs>
                <w:tab w:val="decimal" w:pos="479"/>
              </w:tabs>
              <w:spacing w:line="200" w:lineRule="exact"/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9E4F0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6"/>
                <w:szCs w:val="16"/>
                <w:lang w:val="en-US"/>
              </w:rPr>
              <w:t>235</w:t>
            </w:r>
          </w:p>
        </w:tc>
      </w:tr>
    </w:tbl>
    <w:p w14:paraId="0B0DE269" w14:textId="5AC77676" w:rsidR="000954C6" w:rsidRPr="00063A7D" w:rsidRDefault="000D6C07" w:rsidP="00063A7D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397401C5" w14:textId="77777777" w:rsidR="008E1083" w:rsidRPr="00607F0C" w:rsidRDefault="008E1083" w:rsidP="008112A2">
      <w:pPr>
        <w:tabs>
          <w:tab w:val="left" w:pos="540"/>
        </w:tabs>
        <w:rPr>
          <w:rFonts w:ascii="Angsana New" w:hAnsi="Angsana New" w:cs="Angsana New"/>
          <w:sz w:val="32"/>
          <w:szCs w:val="32"/>
          <w:lang w:val="en-US"/>
        </w:rPr>
        <w:sectPr w:rsidR="008E1083" w:rsidRPr="00607F0C" w:rsidSect="00C216B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14:paraId="3274B464" w14:textId="2DF7FAE7" w:rsidR="00360BD4" w:rsidRPr="00607F0C" w:rsidRDefault="00DB366A" w:rsidP="002042BE">
      <w:pPr>
        <w:pStyle w:val="BodyText3"/>
        <w:ind w:left="547" w:hanging="547"/>
        <w:rPr>
          <w:rFonts w:ascii="Angsana New" w:hAnsi="Angsana New" w:cs="Angsana New"/>
          <w:b/>
          <w:bCs/>
          <w:cs/>
        </w:rPr>
      </w:pPr>
      <w:r w:rsidRPr="00DB366A">
        <w:rPr>
          <w:rFonts w:ascii="Angsana New" w:hAnsi="Angsana New" w:cs="Angsana New"/>
          <w:b/>
          <w:bCs/>
          <w:lang w:val="en-US"/>
        </w:rPr>
        <w:lastRenderedPageBreak/>
        <w:t>11</w:t>
      </w:r>
      <w:r w:rsidR="008E1083" w:rsidRPr="00607F0C">
        <w:rPr>
          <w:rFonts w:ascii="Angsana New" w:hAnsi="Angsana New" w:cs="Angsana New"/>
          <w:b/>
          <w:bCs/>
          <w:cs/>
        </w:rPr>
        <w:t>.</w:t>
      </w:r>
      <w:r w:rsidR="008E1083" w:rsidRPr="00607F0C">
        <w:rPr>
          <w:rFonts w:ascii="Angsana New" w:hAnsi="Angsana New" w:cs="Angsana New"/>
          <w:b/>
          <w:bCs/>
          <w:cs/>
        </w:rPr>
        <w:tab/>
        <w:t>เงินลงทุนในบริษัทย่อย</w:t>
      </w:r>
    </w:p>
    <w:p w14:paraId="4239214B" w14:textId="09B25EE5" w:rsidR="00360BD4" w:rsidRPr="00607F0C" w:rsidRDefault="00360BD4" w:rsidP="00360BD4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เงินลงทุน</w:t>
      </w:r>
      <w:r w:rsidRPr="00607F0C">
        <w:rPr>
          <w:rFonts w:ascii="Angsana New" w:hAnsi="Angsana New" w:cs="Angsana New" w:hint="cs"/>
          <w:sz w:val="32"/>
          <w:szCs w:val="32"/>
          <w:cs/>
        </w:rPr>
        <w:t>ในบริษัทย่อย</w:t>
      </w:r>
      <w:r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07F0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4BF003B" w14:textId="2AF6172C" w:rsidR="008E1083" w:rsidRPr="00607F0C" w:rsidRDefault="00E23B5F" w:rsidP="008112A2">
      <w:pPr>
        <w:ind w:left="540" w:hanging="54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607F0C">
        <w:rPr>
          <w:rFonts w:ascii="Angsana New" w:hAnsi="Angsana New" w:cs="Angsana New" w:hint="cs"/>
          <w:b/>
          <w:bCs/>
          <w:sz w:val="18"/>
          <w:szCs w:val="18"/>
          <w:cs/>
        </w:rPr>
        <w:t xml:space="preserve">   </w:t>
      </w:r>
      <w:r w:rsidR="008E1083" w:rsidRPr="00607F0C">
        <w:rPr>
          <w:rFonts w:ascii="Angsana New" w:hAnsi="Angsana New" w:cs="Angsana New"/>
          <w:b/>
          <w:bCs/>
          <w:sz w:val="18"/>
          <w:szCs w:val="18"/>
          <w:cs/>
        </w:rPr>
        <w:t>หน่วย : 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720"/>
        <w:gridCol w:w="540"/>
        <w:gridCol w:w="810"/>
        <w:gridCol w:w="720"/>
        <w:gridCol w:w="630"/>
        <w:gridCol w:w="450"/>
        <w:gridCol w:w="900"/>
        <w:gridCol w:w="20"/>
        <w:gridCol w:w="790"/>
        <w:gridCol w:w="20"/>
        <w:gridCol w:w="700"/>
        <w:gridCol w:w="20"/>
        <w:gridCol w:w="700"/>
      </w:tblGrid>
      <w:tr w:rsidR="00D26D91" w:rsidRPr="00607F0C" w14:paraId="11C10C78" w14:textId="73E7B86D" w:rsidTr="00E24806">
        <w:trPr>
          <w:cantSplit/>
        </w:trPr>
        <w:tc>
          <w:tcPr>
            <w:tcW w:w="2610" w:type="dxa"/>
            <w:gridSpan w:val="2"/>
            <w:shd w:val="clear" w:color="auto" w:fill="auto"/>
          </w:tcPr>
          <w:p w14:paraId="4E78A3EF" w14:textId="77777777" w:rsidR="00D26D91" w:rsidRPr="00607F0C" w:rsidRDefault="00D26D91" w:rsidP="008112A2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535F320" w14:textId="77777777" w:rsidR="00D26D91" w:rsidRPr="00607F0C" w:rsidRDefault="00D26D91" w:rsidP="008112A2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BCCA4D" w14:textId="77777777" w:rsidR="00D26D91" w:rsidRPr="00607F0C" w:rsidRDefault="00D26D91" w:rsidP="008112A2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2A99DE0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001A732C" w14:textId="77777777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04C88F90" w14:textId="77777777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1B9B2D21" w14:textId="52D5C5CB" w:rsidR="00D26D91" w:rsidRPr="00607F0C" w:rsidRDefault="00D26D91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D26D91" w:rsidRPr="00607F0C" w14:paraId="3592785C" w14:textId="2B1F0476" w:rsidTr="007A58F9">
        <w:trPr>
          <w:cantSplit/>
        </w:trPr>
        <w:tc>
          <w:tcPr>
            <w:tcW w:w="1890" w:type="dxa"/>
            <w:shd w:val="clear" w:color="auto" w:fill="auto"/>
          </w:tcPr>
          <w:p w14:paraId="360814E3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F1620A2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EEEE6E8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E1D1617" w14:textId="77777777" w:rsidR="00D26D91" w:rsidRPr="00607F0C" w:rsidRDefault="00D26D91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6CE558F4" w14:textId="77777777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20" w:type="dxa"/>
          </w:tcPr>
          <w:p w14:paraId="52ADF377" w14:textId="77777777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5FFAE28E" w14:textId="2FBA030C" w:rsidR="00D26D91" w:rsidRPr="00607F0C" w:rsidRDefault="00D26D91" w:rsidP="002C390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</w:tr>
      <w:tr w:rsidR="00D26D91" w:rsidRPr="00607F0C" w14:paraId="099DC28F" w14:textId="36D24A90" w:rsidTr="007A58F9">
        <w:tc>
          <w:tcPr>
            <w:tcW w:w="1890" w:type="dxa"/>
            <w:shd w:val="clear" w:color="auto" w:fill="auto"/>
          </w:tcPr>
          <w:p w14:paraId="4F2034AB" w14:textId="77777777" w:rsidR="00D26D91" w:rsidRPr="00607F0C" w:rsidRDefault="00D26D91" w:rsidP="00D26D91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1915665" w14:textId="77777777" w:rsidR="00D26D91" w:rsidRPr="00607F0C" w:rsidRDefault="00D26D91" w:rsidP="00D26D91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FAC2519" w14:textId="6C4160F4" w:rsidR="00D26D91" w:rsidRPr="00607F0C" w:rsidRDefault="00DB366A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6A182A10" w14:textId="35F7775D" w:rsidR="00D26D91" w:rsidRPr="00607F0C" w:rsidRDefault="00DB366A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3C129CED" w14:textId="480B693D" w:rsidR="00D26D91" w:rsidRPr="00607F0C" w:rsidRDefault="00DB366A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450" w:type="dxa"/>
            <w:shd w:val="clear" w:color="auto" w:fill="auto"/>
          </w:tcPr>
          <w:p w14:paraId="311B0644" w14:textId="094153CC" w:rsidR="00D26D91" w:rsidRPr="00607F0C" w:rsidRDefault="00DB366A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74CC3432" w14:textId="52F7F929" w:rsidR="00D26D91" w:rsidRPr="00607F0C" w:rsidRDefault="00DB366A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20" w:type="dxa"/>
            <w:shd w:val="clear" w:color="auto" w:fill="auto"/>
          </w:tcPr>
          <w:p w14:paraId="58FB45AB" w14:textId="77777777" w:rsidR="00D26D91" w:rsidRPr="00607F0C" w:rsidRDefault="00D26D91" w:rsidP="00D26D9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AAC935A" w14:textId="4452E20D" w:rsidR="00D26D91" w:rsidRPr="00607F0C" w:rsidRDefault="00DB366A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20" w:type="dxa"/>
          </w:tcPr>
          <w:p w14:paraId="0E9FD20B" w14:textId="77777777" w:rsidR="00D26D91" w:rsidRPr="00607F0C" w:rsidRDefault="00D26D91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24499E4E" w14:textId="15A0F506" w:rsidR="00D26D91" w:rsidRPr="00607F0C" w:rsidRDefault="00DB366A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20" w:type="dxa"/>
          </w:tcPr>
          <w:p w14:paraId="47BF7ADE" w14:textId="77777777" w:rsidR="00D26D91" w:rsidRPr="00607F0C" w:rsidRDefault="00D26D91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C833C25" w14:textId="0E2DBACB" w:rsidR="00D26D91" w:rsidRPr="00607F0C" w:rsidRDefault="00DB366A" w:rsidP="00D26D91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</w:tr>
      <w:tr w:rsidR="00D26D91" w:rsidRPr="00607F0C" w14:paraId="4AA835CF" w14:textId="11A73C5F" w:rsidTr="007A58F9">
        <w:tc>
          <w:tcPr>
            <w:tcW w:w="1890" w:type="dxa"/>
            <w:shd w:val="clear" w:color="auto" w:fill="auto"/>
          </w:tcPr>
          <w:p w14:paraId="043D99C8" w14:textId="77777777" w:rsidR="00D26D91" w:rsidRPr="00607F0C" w:rsidRDefault="00D26D91" w:rsidP="00D26D91">
            <w:pPr>
              <w:ind w:left="360" w:right="90" w:hanging="28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A41391D" w14:textId="77777777" w:rsidR="00D26D91" w:rsidRPr="00607F0C" w:rsidRDefault="00D26D91" w:rsidP="00D26D91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338F4DD" w14:textId="77777777" w:rsidR="00D26D91" w:rsidRPr="00607F0C" w:rsidRDefault="00D26D91" w:rsidP="00D26D9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B168844" w14:textId="77777777" w:rsidR="00D26D91" w:rsidRPr="00607F0C" w:rsidRDefault="00D26D91" w:rsidP="00D26D9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A768B92" w14:textId="77777777" w:rsidR="00D26D91" w:rsidRPr="00607F0C" w:rsidRDefault="00D26D91" w:rsidP="00D26D91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20D5250D" w14:textId="77777777" w:rsidR="00D26D91" w:rsidRPr="00607F0C" w:rsidRDefault="00D26D91" w:rsidP="00D26D91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FB225D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C621DEE" w14:textId="77777777" w:rsidR="00D26D91" w:rsidRPr="00607F0C" w:rsidRDefault="00D26D91" w:rsidP="00D26D91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B230CA0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4CA2B16C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0" w:type="dxa"/>
          </w:tcPr>
          <w:p w14:paraId="187D56FA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0BF3DAA1" w14:textId="77777777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0" w:type="dxa"/>
          </w:tcPr>
          <w:p w14:paraId="57C3D5B0" w14:textId="17D971EA" w:rsidR="00D26D91" w:rsidRPr="00607F0C" w:rsidRDefault="00D26D91" w:rsidP="00D26D91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7220AF" w:rsidRPr="00607F0C" w14:paraId="1E738AA0" w14:textId="0EE99E3A" w:rsidTr="007A58F9">
        <w:tc>
          <w:tcPr>
            <w:tcW w:w="1890" w:type="dxa"/>
            <w:shd w:val="clear" w:color="auto" w:fill="auto"/>
          </w:tcPr>
          <w:p w14:paraId="32251E51" w14:textId="77777777" w:rsidR="007220AF" w:rsidRPr="00607F0C" w:rsidRDefault="007220AF" w:rsidP="007220AF">
            <w:pPr>
              <w:ind w:left="540" w:right="-18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วาโก้ศรีราชา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508D447" w14:textId="77777777" w:rsidR="007220AF" w:rsidRPr="00607F0C" w:rsidRDefault="007220AF" w:rsidP="007220AF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4EC4933D" w14:textId="523A33D2" w:rsidR="007220AF" w:rsidRPr="00607F0C" w:rsidRDefault="00DB366A" w:rsidP="007220A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66517721" w14:textId="262310F5" w:rsidR="007220AF" w:rsidRPr="00607F0C" w:rsidRDefault="00DB366A" w:rsidP="007220A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5E542360" w14:textId="0E9C565A" w:rsidR="007220AF" w:rsidRPr="00607F0C" w:rsidRDefault="00DB366A" w:rsidP="007220A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96</w:t>
            </w:r>
          </w:p>
        </w:tc>
        <w:tc>
          <w:tcPr>
            <w:tcW w:w="450" w:type="dxa"/>
            <w:shd w:val="clear" w:color="auto" w:fill="auto"/>
          </w:tcPr>
          <w:p w14:paraId="5CDDF36A" w14:textId="4C8FAC23" w:rsidR="007220AF" w:rsidRPr="00607F0C" w:rsidRDefault="00DB366A" w:rsidP="007220A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96</w:t>
            </w:r>
          </w:p>
        </w:tc>
        <w:tc>
          <w:tcPr>
            <w:tcW w:w="900" w:type="dxa"/>
            <w:shd w:val="clear" w:color="auto" w:fill="auto"/>
          </w:tcPr>
          <w:p w14:paraId="49D005AB" w14:textId="568ED6A0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22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051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627</w:t>
            </w:r>
          </w:p>
        </w:tc>
        <w:tc>
          <w:tcPr>
            <w:tcW w:w="20" w:type="dxa"/>
            <w:shd w:val="clear" w:color="auto" w:fill="auto"/>
          </w:tcPr>
          <w:p w14:paraId="4C765AFF" w14:textId="77777777" w:rsidR="007220AF" w:rsidRPr="00607F0C" w:rsidRDefault="007220AF" w:rsidP="007220AF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738DB55C" w14:textId="02F7432F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22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051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627</w:t>
            </w:r>
          </w:p>
        </w:tc>
        <w:tc>
          <w:tcPr>
            <w:tcW w:w="20" w:type="dxa"/>
          </w:tcPr>
          <w:p w14:paraId="5B431F7A" w14:textId="77777777" w:rsidR="007220AF" w:rsidRPr="00607F0C" w:rsidRDefault="007220AF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91B8468" w14:textId="4C7A8751" w:rsidR="007220AF" w:rsidRPr="00607F0C" w:rsidRDefault="007220AF" w:rsidP="007220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7EFF09E4" w14:textId="77777777" w:rsidR="007220AF" w:rsidRPr="00607F0C" w:rsidRDefault="007220AF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367D004" w14:textId="4528D487" w:rsidR="007220AF" w:rsidRPr="00607F0C" w:rsidRDefault="007220AF" w:rsidP="007220AF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7220AF" w:rsidRPr="00607F0C" w14:paraId="5978D303" w14:textId="30A40517" w:rsidTr="007A58F9">
        <w:tc>
          <w:tcPr>
            <w:tcW w:w="1890" w:type="dxa"/>
            <w:shd w:val="clear" w:color="auto" w:fill="auto"/>
          </w:tcPr>
          <w:p w14:paraId="5199EDDF" w14:textId="77777777" w:rsidR="007220AF" w:rsidRPr="00607F0C" w:rsidRDefault="007220AF" w:rsidP="007220AF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วาโก้กบินทร์บุรี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947645F" w14:textId="77777777" w:rsidR="007220AF" w:rsidRPr="00607F0C" w:rsidRDefault="007220AF" w:rsidP="007220AF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62E25A9D" w14:textId="622D5315" w:rsidR="007220AF" w:rsidRPr="00607F0C" w:rsidRDefault="00DB366A" w:rsidP="007220A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20BB2B87" w14:textId="49469406" w:rsidR="007220AF" w:rsidRPr="00607F0C" w:rsidRDefault="00DB366A" w:rsidP="007220A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4781A280" w14:textId="1DF397AD" w:rsidR="007220AF" w:rsidRPr="00607F0C" w:rsidRDefault="00DB366A" w:rsidP="007220A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5343D4C7" w14:textId="6EA4B84A" w:rsidR="007220AF" w:rsidRPr="00607F0C" w:rsidRDefault="00DB366A" w:rsidP="007220A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6C46ACAF" w14:textId="3D833171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802</w:t>
            </w:r>
          </w:p>
        </w:tc>
        <w:tc>
          <w:tcPr>
            <w:tcW w:w="20" w:type="dxa"/>
            <w:shd w:val="clear" w:color="auto" w:fill="auto"/>
          </w:tcPr>
          <w:p w14:paraId="6E5B9FF8" w14:textId="77777777" w:rsidR="007220AF" w:rsidRPr="00607F0C" w:rsidRDefault="007220AF" w:rsidP="007220AF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4C14EA99" w14:textId="231D98B6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802</w:t>
            </w:r>
          </w:p>
        </w:tc>
        <w:tc>
          <w:tcPr>
            <w:tcW w:w="20" w:type="dxa"/>
          </w:tcPr>
          <w:p w14:paraId="4D4FBB79" w14:textId="77777777" w:rsidR="007220AF" w:rsidRPr="00607F0C" w:rsidRDefault="007220AF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06D7E21C" w14:textId="67882AD4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</w:t>
            </w:r>
            <w:r w:rsidR="007220AF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7220AF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920</w:t>
            </w:r>
          </w:p>
        </w:tc>
        <w:tc>
          <w:tcPr>
            <w:tcW w:w="20" w:type="dxa"/>
          </w:tcPr>
          <w:p w14:paraId="31D1DC1A" w14:textId="77777777" w:rsidR="007220AF" w:rsidRPr="00607F0C" w:rsidRDefault="007220AF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1F6422D1" w14:textId="7C6FCB43" w:rsidR="007220AF" w:rsidRPr="00607F0C" w:rsidRDefault="007220AF" w:rsidP="007220AF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D50B5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7220AF" w:rsidRPr="00607F0C" w14:paraId="1F784897" w14:textId="5F986F23" w:rsidTr="007A58F9">
        <w:tc>
          <w:tcPr>
            <w:tcW w:w="1890" w:type="dxa"/>
            <w:shd w:val="clear" w:color="auto" w:fill="auto"/>
          </w:tcPr>
          <w:p w14:paraId="0B43F55B" w14:textId="77777777" w:rsidR="007220AF" w:rsidRPr="00607F0C" w:rsidRDefault="007220AF" w:rsidP="007220AF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วาโก้ลำพูน 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92860AD" w14:textId="77777777" w:rsidR="007220AF" w:rsidRPr="00607F0C" w:rsidRDefault="007220AF" w:rsidP="007220AF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2D11A4AA" w14:textId="0918070B" w:rsidR="007220AF" w:rsidRPr="00607F0C" w:rsidRDefault="00DB366A" w:rsidP="007220A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18E6E31B" w14:textId="2C2BF544" w:rsidR="007220AF" w:rsidRPr="00607F0C" w:rsidRDefault="00DB366A" w:rsidP="007220A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6CA33203" w14:textId="4CC9357A" w:rsidR="007220AF" w:rsidRPr="00607F0C" w:rsidRDefault="00DB366A" w:rsidP="007220A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4BC28790" w14:textId="0E9B5312" w:rsidR="007220AF" w:rsidRPr="00607F0C" w:rsidRDefault="00DB366A" w:rsidP="007220A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00D77D80" w14:textId="13641957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823</w:t>
            </w:r>
          </w:p>
        </w:tc>
        <w:tc>
          <w:tcPr>
            <w:tcW w:w="20" w:type="dxa"/>
            <w:shd w:val="clear" w:color="auto" w:fill="auto"/>
          </w:tcPr>
          <w:p w14:paraId="65F65756" w14:textId="77777777" w:rsidR="007220AF" w:rsidRPr="00607F0C" w:rsidRDefault="007220AF" w:rsidP="007220AF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36817528" w14:textId="3B7BB308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49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823</w:t>
            </w:r>
          </w:p>
        </w:tc>
        <w:tc>
          <w:tcPr>
            <w:tcW w:w="20" w:type="dxa"/>
          </w:tcPr>
          <w:p w14:paraId="500087BA" w14:textId="77777777" w:rsidR="007220AF" w:rsidRPr="00607F0C" w:rsidRDefault="007220AF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3F63DA10" w14:textId="2A4EB458" w:rsidR="007220AF" w:rsidRPr="00607F0C" w:rsidRDefault="007220AF" w:rsidP="007220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1AB3A3FC" w14:textId="77777777" w:rsidR="007220AF" w:rsidRPr="00607F0C" w:rsidRDefault="007220AF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75EC68EE" w14:textId="0EFDD2B1" w:rsidR="007220AF" w:rsidRPr="00607F0C" w:rsidRDefault="007220AF" w:rsidP="007220AF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0D50B5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7220AF" w:rsidRPr="00607F0C" w14:paraId="2E4F3E6D" w14:textId="09825CCA" w:rsidTr="007A58F9">
        <w:tc>
          <w:tcPr>
            <w:tcW w:w="1890" w:type="dxa"/>
            <w:shd w:val="clear" w:color="auto" w:fill="auto"/>
          </w:tcPr>
          <w:p w14:paraId="64858027" w14:textId="24A510BB" w:rsidR="007220AF" w:rsidRPr="00607F0C" w:rsidRDefault="007220AF" w:rsidP="007220AF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โทรา </w:t>
            </w:r>
            <w:r w:rsidR="00DB366A"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1010</w:t>
            </w: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09233F4" w14:textId="77777777" w:rsidR="007220AF" w:rsidRPr="00607F0C" w:rsidRDefault="007220AF" w:rsidP="007220AF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จำหน่ายเสื้อผ้าสำเร็จรูป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33E00509" w14:textId="199BB750" w:rsidR="007220AF" w:rsidRPr="00607F0C" w:rsidRDefault="00DB366A" w:rsidP="007220A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342E0B9A" w14:textId="36F3462D" w:rsidR="007220AF" w:rsidRPr="00607F0C" w:rsidRDefault="00DB366A" w:rsidP="007220A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657FEAE9" w14:textId="47598861" w:rsidR="007220AF" w:rsidRPr="00607F0C" w:rsidRDefault="00DB366A" w:rsidP="007220A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7763CFEC" w14:textId="66901E05" w:rsidR="007220AF" w:rsidRPr="00607F0C" w:rsidRDefault="00DB366A" w:rsidP="007220A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4B2C846C" w14:textId="5CFE6B1E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997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645</w:t>
            </w:r>
          </w:p>
        </w:tc>
        <w:tc>
          <w:tcPr>
            <w:tcW w:w="20" w:type="dxa"/>
            <w:shd w:val="clear" w:color="auto" w:fill="auto"/>
          </w:tcPr>
          <w:p w14:paraId="05E10E76" w14:textId="77777777" w:rsidR="007220AF" w:rsidRPr="00607F0C" w:rsidRDefault="007220AF" w:rsidP="007220AF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25F47593" w14:textId="028D77B2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29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997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645</w:t>
            </w:r>
          </w:p>
        </w:tc>
        <w:tc>
          <w:tcPr>
            <w:tcW w:w="20" w:type="dxa"/>
          </w:tcPr>
          <w:p w14:paraId="57FFD2B7" w14:textId="77777777" w:rsidR="007220AF" w:rsidRPr="00607F0C" w:rsidRDefault="007220AF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0C43A467" w14:textId="28694B58" w:rsidR="007220AF" w:rsidRPr="00607F0C" w:rsidRDefault="007220AF" w:rsidP="007220AF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2CC5557C" w14:textId="77777777" w:rsidR="007220AF" w:rsidRPr="00607F0C" w:rsidRDefault="007220AF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692E5B44" w14:textId="0775B3EE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599</w:t>
            </w:r>
            <w:r w:rsidR="007220AF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</w:p>
        </w:tc>
      </w:tr>
      <w:tr w:rsidR="007220AF" w:rsidRPr="00607F0C" w14:paraId="54916319" w14:textId="77777777" w:rsidTr="007A58F9">
        <w:tc>
          <w:tcPr>
            <w:tcW w:w="1890" w:type="dxa"/>
            <w:shd w:val="clear" w:color="auto" w:fill="auto"/>
          </w:tcPr>
          <w:p w14:paraId="72EB9E5B" w14:textId="413CAA47" w:rsidR="007220AF" w:rsidRPr="00607F0C" w:rsidRDefault="007220AF" w:rsidP="007220AF">
            <w:pPr>
              <w:ind w:left="540" w:right="90" w:hanging="32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24806">
              <w:rPr>
                <w:rFonts w:ascii="Angsana New" w:hAnsi="Angsana New" w:cs="Angsana New"/>
                <w:sz w:val="18"/>
                <w:szCs w:val="18"/>
                <w:cs/>
              </w:rPr>
              <w:t>บริษัท วาโก้แม่สอด จำกัด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4270F41" w14:textId="44C6F966" w:rsidR="007220AF" w:rsidRPr="00607F0C" w:rsidRDefault="007220AF" w:rsidP="007220AF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810" w:type="dxa"/>
            <w:shd w:val="clear" w:color="auto" w:fill="auto"/>
          </w:tcPr>
          <w:p w14:paraId="798116BD" w14:textId="629E2744" w:rsidR="007220AF" w:rsidRPr="00607F0C" w:rsidRDefault="00DB366A" w:rsidP="007220AF">
            <w:pPr>
              <w:ind w:right="6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7220AF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7220AF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6852409A" w14:textId="205A9054" w:rsidR="007220AF" w:rsidRPr="00D56B19" w:rsidRDefault="007220AF" w:rsidP="007220AF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6853C2C" w14:textId="6C6D0CAB" w:rsidR="007220AF" w:rsidRPr="00607F0C" w:rsidRDefault="00DB366A" w:rsidP="007220A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7220AF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450" w:type="dxa"/>
            <w:shd w:val="clear" w:color="auto" w:fill="auto"/>
          </w:tcPr>
          <w:p w14:paraId="306230DD" w14:textId="2E6FD249" w:rsidR="007220AF" w:rsidRPr="00D56B19" w:rsidRDefault="00DB366A" w:rsidP="007220AF">
            <w:pPr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  <w:r w:rsidR="007220AF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41F94FB3" w14:textId="45344882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4</w:t>
            </w:r>
            <w:r w:rsidR="007220AF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7220AF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925</w:t>
            </w:r>
          </w:p>
        </w:tc>
        <w:tc>
          <w:tcPr>
            <w:tcW w:w="20" w:type="dxa"/>
            <w:shd w:val="clear" w:color="auto" w:fill="auto"/>
          </w:tcPr>
          <w:p w14:paraId="14734F76" w14:textId="77777777" w:rsidR="007220AF" w:rsidRPr="00607F0C" w:rsidRDefault="007220AF" w:rsidP="007220AF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26BC15A5" w14:textId="4D5FAAED" w:rsidR="007220AF" w:rsidRPr="00D56B19" w:rsidRDefault="007220AF" w:rsidP="007220AF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18972220" w14:textId="77777777" w:rsidR="007220AF" w:rsidRPr="00607F0C" w:rsidRDefault="007220AF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7904EE87" w14:textId="6D11277B" w:rsidR="007220AF" w:rsidRPr="00607F0C" w:rsidRDefault="007220AF" w:rsidP="007220AF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 xml:space="preserve">  -</w:t>
            </w:r>
          </w:p>
        </w:tc>
        <w:tc>
          <w:tcPr>
            <w:tcW w:w="20" w:type="dxa"/>
          </w:tcPr>
          <w:p w14:paraId="4D3FA721" w14:textId="77777777" w:rsidR="007220AF" w:rsidRPr="00607F0C" w:rsidRDefault="007220AF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</w:tcPr>
          <w:p w14:paraId="1DFB8105" w14:textId="6A2D19B7" w:rsidR="007220AF" w:rsidRPr="00D56B19" w:rsidRDefault="007220AF" w:rsidP="007220AF">
            <w:pPr>
              <w:ind w:right="45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7220AF" w:rsidRPr="00607F0C" w14:paraId="72CF41FA" w14:textId="32702E26" w:rsidTr="00E24806">
        <w:tc>
          <w:tcPr>
            <w:tcW w:w="1890" w:type="dxa"/>
            <w:shd w:val="clear" w:color="auto" w:fill="auto"/>
          </w:tcPr>
          <w:p w14:paraId="311AB404" w14:textId="77777777" w:rsidR="007220AF" w:rsidRPr="00607F0C" w:rsidRDefault="007220AF" w:rsidP="007220AF">
            <w:pPr>
              <w:ind w:left="720" w:right="90" w:hanging="369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78BDD0" w14:textId="77777777" w:rsidR="007220AF" w:rsidRPr="00607F0C" w:rsidRDefault="007220AF" w:rsidP="007220AF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B16D5E3" w14:textId="77777777" w:rsidR="007220AF" w:rsidRPr="00607F0C" w:rsidRDefault="007220AF" w:rsidP="007220AF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61852F0" w14:textId="77777777" w:rsidR="007220AF" w:rsidRPr="00607F0C" w:rsidRDefault="007220AF" w:rsidP="007220AF">
            <w:pPr>
              <w:snapToGrid w:val="0"/>
              <w:ind w:right="16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328333" w14:textId="77777777" w:rsidR="007220AF" w:rsidRPr="00607F0C" w:rsidRDefault="007220AF" w:rsidP="007220AF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52E01657" w14:textId="77777777" w:rsidR="007220AF" w:rsidRPr="00607F0C" w:rsidRDefault="007220AF" w:rsidP="007220AF">
            <w:pPr>
              <w:snapToGrid w:val="0"/>
              <w:ind w:right="54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5E723" w14:textId="109C1A06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157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048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822</w:t>
            </w:r>
          </w:p>
        </w:tc>
        <w:tc>
          <w:tcPr>
            <w:tcW w:w="20" w:type="dxa"/>
            <w:shd w:val="clear" w:color="auto" w:fill="auto"/>
          </w:tcPr>
          <w:p w14:paraId="38411A42" w14:textId="77777777" w:rsidR="007220AF" w:rsidRPr="00607F0C" w:rsidRDefault="007220AF" w:rsidP="007220AF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92939" w14:textId="68BAD131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152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048</w:t>
            </w:r>
            <w:r w:rsidR="007220AF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897</w:t>
            </w:r>
          </w:p>
        </w:tc>
        <w:tc>
          <w:tcPr>
            <w:tcW w:w="20" w:type="dxa"/>
          </w:tcPr>
          <w:p w14:paraId="115241F5" w14:textId="77777777" w:rsidR="007220AF" w:rsidRPr="00607F0C" w:rsidRDefault="007220AF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1BB9138C" w14:textId="78531823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</w:t>
            </w:r>
            <w:r w:rsidR="007220AF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999</w:t>
            </w:r>
            <w:r w:rsidR="007220AF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920</w:t>
            </w:r>
          </w:p>
        </w:tc>
        <w:tc>
          <w:tcPr>
            <w:tcW w:w="20" w:type="dxa"/>
          </w:tcPr>
          <w:p w14:paraId="5DC1B5A0" w14:textId="77777777" w:rsidR="007220AF" w:rsidRPr="00607F0C" w:rsidRDefault="007220AF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14A7379B" w14:textId="37C5E35B" w:rsidR="007220AF" w:rsidRPr="00607F0C" w:rsidRDefault="00DB366A" w:rsidP="007220AF">
            <w:pPr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599</w:t>
            </w:r>
            <w:r w:rsidR="007220AF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</w:p>
        </w:tc>
      </w:tr>
    </w:tbl>
    <w:p w14:paraId="1422FE99" w14:textId="4E3333EF" w:rsidR="001D58EB" w:rsidRPr="00607F0C" w:rsidRDefault="00DB366A" w:rsidP="001D58EB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DB366A">
        <w:rPr>
          <w:rFonts w:ascii="Angsana New" w:hAnsi="Angsana New" w:cs="Angsana New"/>
          <w:b/>
          <w:bCs/>
          <w:lang w:val="en-US"/>
        </w:rPr>
        <w:t>12</w:t>
      </w:r>
      <w:r w:rsidR="001D58EB" w:rsidRPr="005D3321">
        <w:rPr>
          <w:rFonts w:ascii="Angsana New" w:hAnsi="Angsana New" w:cs="Angsana New"/>
          <w:b/>
          <w:bCs/>
          <w:cs/>
        </w:rPr>
        <w:t>.</w:t>
      </w:r>
      <w:r w:rsidR="001D58EB" w:rsidRPr="005D3321">
        <w:rPr>
          <w:rFonts w:ascii="Angsana New" w:hAnsi="Angsana New" w:cs="Angsana New"/>
          <w:b/>
          <w:bCs/>
          <w:cs/>
        </w:rPr>
        <w:tab/>
        <w:t>เงินลงทุนในบริษัท</w:t>
      </w:r>
      <w:r w:rsidR="001D58EB" w:rsidRPr="005D3321">
        <w:rPr>
          <w:rFonts w:ascii="Angsana New" w:hAnsi="Angsana New" w:cs="Angsana New" w:hint="cs"/>
          <w:b/>
          <w:bCs/>
          <w:cs/>
        </w:rPr>
        <w:t>ร่วม</w:t>
      </w:r>
    </w:p>
    <w:p w14:paraId="1D8DE0EB" w14:textId="541609BD" w:rsidR="000D0B6B" w:rsidRPr="00607F0C" w:rsidRDefault="000D0B6B" w:rsidP="008112A2">
      <w:pPr>
        <w:spacing w:after="24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23E4D" w:rsidRPr="00607F0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W w:w="943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2"/>
        <w:gridCol w:w="990"/>
        <w:gridCol w:w="719"/>
        <w:gridCol w:w="720"/>
        <w:gridCol w:w="810"/>
        <w:gridCol w:w="22"/>
        <w:gridCol w:w="788"/>
        <w:gridCol w:w="20"/>
        <w:gridCol w:w="781"/>
        <w:gridCol w:w="20"/>
        <w:gridCol w:w="790"/>
        <w:gridCol w:w="20"/>
        <w:gridCol w:w="720"/>
        <w:gridCol w:w="20"/>
        <w:gridCol w:w="680"/>
      </w:tblGrid>
      <w:tr w:rsidR="00291504" w:rsidRPr="00607F0C" w14:paraId="423FE940" w14:textId="011286A7" w:rsidTr="00886937">
        <w:trPr>
          <w:cantSplit/>
        </w:trPr>
        <w:tc>
          <w:tcPr>
            <w:tcW w:w="2332" w:type="dxa"/>
            <w:shd w:val="clear" w:color="auto" w:fill="auto"/>
          </w:tcPr>
          <w:p w14:paraId="3D1CF072" w14:textId="77777777" w:rsidR="00291504" w:rsidRPr="00607F0C" w:rsidRDefault="00291504" w:rsidP="00EB73B7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411597" w14:textId="77777777" w:rsidR="00291504" w:rsidRPr="00607F0C" w:rsidRDefault="00291504" w:rsidP="00EB73B7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DE602F8" w14:textId="77777777" w:rsidR="00291504" w:rsidRPr="00607F0C" w:rsidRDefault="00291504" w:rsidP="00EB73B7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C0CB804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5EFC35B6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91" w:type="dxa"/>
            <w:gridSpan w:val="3"/>
            <w:vAlign w:val="center"/>
          </w:tcPr>
          <w:p w14:paraId="0CA5732B" w14:textId="67BF8626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002ED625" w14:textId="77777777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87024C1" w14:textId="77777777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5867304A" w14:textId="516EF314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3EC45377" w14:textId="7B0BA64E" w:rsidR="00291504" w:rsidRPr="00607F0C" w:rsidRDefault="00291504" w:rsidP="00EB73B7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หน่วย : บาท</w:t>
            </w:r>
          </w:p>
        </w:tc>
      </w:tr>
      <w:tr w:rsidR="00291504" w:rsidRPr="00607F0C" w14:paraId="6C369760" w14:textId="0CC2C8D0" w:rsidTr="00886937">
        <w:trPr>
          <w:cantSplit/>
        </w:trPr>
        <w:tc>
          <w:tcPr>
            <w:tcW w:w="2332" w:type="dxa"/>
            <w:shd w:val="clear" w:color="auto" w:fill="auto"/>
          </w:tcPr>
          <w:p w14:paraId="28E411AC" w14:textId="77777777" w:rsidR="00291504" w:rsidRPr="00607F0C" w:rsidRDefault="00291504" w:rsidP="00EB73B7">
            <w:pPr>
              <w:ind w:left="262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</w:tcPr>
          <w:p w14:paraId="5086A9A8" w14:textId="77777777" w:rsidR="00291504" w:rsidRPr="00607F0C" w:rsidRDefault="00291504" w:rsidP="00EB73B7">
            <w:pPr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59277862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A422616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36BBF5B5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91" w:type="dxa"/>
            <w:gridSpan w:val="3"/>
          </w:tcPr>
          <w:p w14:paraId="63CDE0D1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0755C5BB" w14:textId="77777777" w:rsidR="00291504" w:rsidRPr="00607F0C" w:rsidRDefault="002915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0" w:type="dxa"/>
            <w:gridSpan w:val="3"/>
          </w:tcPr>
          <w:p w14:paraId="279E8491" w14:textId="3696F375" w:rsidR="00291504" w:rsidRPr="00607F0C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</w:tr>
      <w:tr w:rsidR="00291504" w:rsidRPr="00607F0C" w14:paraId="0D148C05" w14:textId="07508094" w:rsidTr="00886937">
        <w:tc>
          <w:tcPr>
            <w:tcW w:w="2332" w:type="dxa"/>
            <w:shd w:val="clear" w:color="auto" w:fill="auto"/>
          </w:tcPr>
          <w:p w14:paraId="517D65DC" w14:textId="77777777" w:rsidR="00291504" w:rsidRPr="00607F0C" w:rsidRDefault="00291504" w:rsidP="00291504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B98C20" w14:textId="77777777" w:rsidR="00291504" w:rsidRPr="00607F0C" w:rsidRDefault="00291504" w:rsidP="00291504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3419459" w14:textId="0BDD2E12" w:rsidR="00291504" w:rsidRPr="00607F0C" w:rsidRDefault="00DB366A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75E4E34F" w14:textId="2959B53E" w:rsidR="00291504" w:rsidRPr="00607F0C" w:rsidRDefault="00DB366A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68F14AC1" w14:textId="77A7FCCD" w:rsidR="00291504" w:rsidRPr="00607F0C" w:rsidRDefault="00DB366A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22" w:type="dxa"/>
            <w:shd w:val="clear" w:color="auto" w:fill="auto"/>
          </w:tcPr>
          <w:p w14:paraId="0BCDAE1A" w14:textId="77777777" w:rsidR="00291504" w:rsidRPr="00607F0C" w:rsidRDefault="00291504" w:rsidP="0029150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C9CC2B5" w14:textId="70E80E02" w:rsidR="00291504" w:rsidRPr="00607F0C" w:rsidRDefault="00DB366A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20" w:type="dxa"/>
          </w:tcPr>
          <w:p w14:paraId="54E67A7C" w14:textId="77777777" w:rsidR="00291504" w:rsidRPr="00607F0C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28F5D412" w14:textId="5282D0F6" w:rsidR="00291504" w:rsidRPr="00607F0C" w:rsidRDefault="00DB366A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20" w:type="dxa"/>
          </w:tcPr>
          <w:p w14:paraId="79D57507" w14:textId="77777777" w:rsidR="00291504" w:rsidRPr="00607F0C" w:rsidRDefault="00291504" w:rsidP="0029150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0" w:type="dxa"/>
          </w:tcPr>
          <w:p w14:paraId="0CF77A1E" w14:textId="69DB6AB1" w:rsidR="00291504" w:rsidRPr="00607F0C" w:rsidRDefault="00DB366A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  <w:tc>
          <w:tcPr>
            <w:tcW w:w="20" w:type="dxa"/>
          </w:tcPr>
          <w:p w14:paraId="156B4135" w14:textId="77777777" w:rsidR="00291504" w:rsidRPr="00607F0C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4A06A7C" w14:textId="02E8BC94" w:rsidR="00291504" w:rsidRPr="00607F0C" w:rsidRDefault="00DB366A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20" w:type="dxa"/>
          </w:tcPr>
          <w:p w14:paraId="29327C49" w14:textId="402F60C6" w:rsidR="00291504" w:rsidRPr="00607F0C" w:rsidRDefault="00291504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36614F56" w14:textId="0502A5F1" w:rsidR="00291504" w:rsidRPr="00607F0C" w:rsidRDefault="00DB366A" w:rsidP="00291504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2564</w:t>
            </w:r>
          </w:p>
        </w:tc>
      </w:tr>
      <w:tr w:rsidR="00291504" w:rsidRPr="00607F0C" w14:paraId="70303D02" w14:textId="4E2D581B" w:rsidTr="00886937">
        <w:tc>
          <w:tcPr>
            <w:tcW w:w="2332" w:type="dxa"/>
            <w:shd w:val="clear" w:color="auto" w:fill="auto"/>
          </w:tcPr>
          <w:p w14:paraId="684C5B5A" w14:textId="77777777" w:rsidR="00291504" w:rsidRPr="00607F0C" w:rsidRDefault="00291504" w:rsidP="00EB73B7">
            <w:pPr>
              <w:ind w:left="262" w:right="90" w:firstLine="270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14:paraId="54598D18" w14:textId="77777777" w:rsidR="00291504" w:rsidRPr="00607F0C" w:rsidRDefault="00291504" w:rsidP="00EB73B7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0A86C629" w14:textId="77777777" w:rsidR="00291504" w:rsidRPr="00607F0C" w:rsidRDefault="00291504" w:rsidP="00EB73B7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6CD0B5" w14:textId="77777777" w:rsidR="00291504" w:rsidRPr="00607F0C" w:rsidRDefault="00291504" w:rsidP="00EB73B7">
            <w:pPr>
              <w:snapToGrid w:val="0"/>
              <w:ind w:right="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C8FAA56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2" w:type="dxa"/>
            <w:shd w:val="clear" w:color="auto" w:fill="auto"/>
          </w:tcPr>
          <w:p w14:paraId="6E86855F" w14:textId="77777777" w:rsidR="00291504" w:rsidRPr="00607F0C" w:rsidRDefault="00291504" w:rsidP="00EB73B7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39B78F70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52069454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61752FC8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67B7009E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729F9BFD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00562A12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D35F4BD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</w:tcPr>
          <w:p w14:paraId="191BE4F0" w14:textId="4922201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3C99D0B0" w14:textId="77777777" w:rsidR="00291504" w:rsidRPr="00607F0C" w:rsidRDefault="00291504" w:rsidP="00EB73B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1F739D" w:rsidRPr="00607F0C" w14:paraId="7B9B9476" w14:textId="73E7B159" w:rsidTr="00886937">
        <w:trPr>
          <w:trHeight w:val="80"/>
        </w:trPr>
        <w:tc>
          <w:tcPr>
            <w:tcW w:w="2332" w:type="dxa"/>
            <w:shd w:val="clear" w:color="auto" w:fill="auto"/>
          </w:tcPr>
          <w:p w14:paraId="05A15890" w14:textId="77777777" w:rsidR="001F739D" w:rsidRPr="00607F0C" w:rsidRDefault="001F739D" w:rsidP="001F739D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 เมียนมาร์ จำกัด</w:t>
            </w:r>
          </w:p>
        </w:tc>
        <w:tc>
          <w:tcPr>
            <w:tcW w:w="990" w:type="dxa"/>
            <w:shd w:val="clear" w:color="auto" w:fill="auto"/>
          </w:tcPr>
          <w:p w14:paraId="19CF2FE8" w14:textId="77777777" w:rsidR="001F739D" w:rsidRPr="00607F0C" w:rsidRDefault="001F739D" w:rsidP="001F739D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 xml:space="preserve">ผลิตเสื้อผ้าสำเร็จรูป       </w:t>
            </w:r>
          </w:p>
        </w:tc>
        <w:tc>
          <w:tcPr>
            <w:tcW w:w="719" w:type="dxa"/>
            <w:shd w:val="clear" w:color="auto" w:fill="auto"/>
          </w:tcPr>
          <w:p w14:paraId="3C6D9579" w14:textId="4740F36C" w:rsidR="001F739D" w:rsidRPr="00607F0C" w:rsidRDefault="00DB366A" w:rsidP="001F739D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25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530C13A7" w14:textId="773230BE" w:rsidR="001F739D" w:rsidRPr="00607F0C" w:rsidRDefault="00DB366A" w:rsidP="001F739D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25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cs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424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115ADF90" w14:textId="3832FE09" w:rsidR="001F739D" w:rsidRPr="00607F0C" w:rsidRDefault="00DB366A" w:rsidP="001F739D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156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324</w:t>
            </w:r>
          </w:p>
        </w:tc>
        <w:tc>
          <w:tcPr>
            <w:tcW w:w="22" w:type="dxa"/>
            <w:shd w:val="clear" w:color="auto" w:fill="auto"/>
          </w:tcPr>
          <w:p w14:paraId="663F4E62" w14:textId="77777777" w:rsidR="001F739D" w:rsidRPr="00607F0C" w:rsidRDefault="001F739D" w:rsidP="001F739D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25AEF2D9" w14:textId="011AC88C" w:rsidR="001F739D" w:rsidRPr="00607F0C" w:rsidRDefault="00DB366A" w:rsidP="001F739D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527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525</w:t>
            </w:r>
          </w:p>
        </w:tc>
        <w:tc>
          <w:tcPr>
            <w:tcW w:w="20" w:type="dxa"/>
          </w:tcPr>
          <w:p w14:paraId="43A7423A" w14:textId="77777777" w:rsidR="001F739D" w:rsidRPr="00607F0C" w:rsidRDefault="001F739D" w:rsidP="001F739D">
            <w:pPr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02A48B48" w14:textId="75C82E71" w:rsidR="001F739D" w:rsidRPr="00607F0C" w:rsidRDefault="00DB366A" w:rsidP="001F739D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" w:type="dxa"/>
          </w:tcPr>
          <w:p w14:paraId="7D800552" w14:textId="77777777" w:rsidR="001F739D" w:rsidRPr="00607F0C" w:rsidRDefault="001F739D" w:rsidP="001F739D">
            <w:pPr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33591586" w14:textId="59DE075B" w:rsidR="001F739D" w:rsidRPr="00607F0C" w:rsidRDefault="00DB366A" w:rsidP="001F739D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084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" w:type="dxa"/>
          </w:tcPr>
          <w:p w14:paraId="6D646ACA" w14:textId="77777777" w:rsidR="001F739D" w:rsidRPr="00607F0C" w:rsidRDefault="001F739D" w:rsidP="001F739D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33511AC" w14:textId="287DD3CA" w:rsidR="001F739D" w:rsidRPr="00607F0C" w:rsidRDefault="001F739D" w:rsidP="001F739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0" w:type="dxa"/>
          </w:tcPr>
          <w:p w14:paraId="219D16A9" w14:textId="59FABD17" w:rsidR="001F739D" w:rsidRPr="00607F0C" w:rsidRDefault="001F739D" w:rsidP="001F739D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1A8B9321" w14:textId="4569F0CA" w:rsidR="001F739D" w:rsidRPr="00607F0C" w:rsidRDefault="001F739D" w:rsidP="001F739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1F739D" w:rsidRPr="00607F0C" w14:paraId="2860869E" w14:textId="77980CC3" w:rsidTr="00886937">
        <w:trPr>
          <w:trHeight w:val="80"/>
        </w:trPr>
        <w:tc>
          <w:tcPr>
            <w:tcW w:w="2332" w:type="dxa"/>
            <w:shd w:val="clear" w:color="auto" w:fill="auto"/>
          </w:tcPr>
          <w:p w14:paraId="1A9B6A75" w14:textId="77777777" w:rsidR="001F739D" w:rsidRPr="00607F0C" w:rsidRDefault="001F739D" w:rsidP="001F739D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เมียนมาร์ วาโก้ จำกัด</w:t>
            </w:r>
          </w:p>
        </w:tc>
        <w:tc>
          <w:tcPr>
            <w:tcW w:w="990" w:type="dxa"/>
            <w:shd w:val="clear" w:color="auto" w:fill="auto"/>
          </w:tcPr>
          <w:p w14:paraId="574FBA15" w14:textId="77777777" w:rsidR="001F739D" w:rsidRPr="00607F0C" w:rsidRDefault="001F739D" w:rsidP="001F739D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28A29E95" w14:textId="52FD1482" w:rsidR="001F739D" w:rsidRPr="00607F0C" w:rsidRDefault="00DB366A" w:rsidP="001F739D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132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01AA83A3" w14:textId="30382397" w:rsidR="001F739D" w:rsidRPr="00607F0C" w:rsidRDefault="00DB366A" w:rsidP="001F739D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132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0588BEF6" w14:textId="5155649D" w:rsidR="001F739D" w:rsidRPr="00607F0C" w:rsidRDefault="00DB366A" w:rsidP="001F739D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33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645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432</w:t>
            </w:r>
          </w:p>
        </w:tc>
        <w:tc>
          <w:tcPr>
            <w:tcW w:w="22" w:type="dxa"/>
            <w:shd w:val="clear" w:color="auto" w:fill="auto"/>
          </w:tcPr>
          <w:p w14:paraId="6A12A66E" w14:textId="77777777" w:rsidR="001F739D" w:rsidRPr="00607F0C" w:rsidRDefault="001F739D" w:rsidP="001F739D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887AA3B" w14:textId="3A3B5ED1" w:rsidR="001F739D" w:rsidRPr="00607F0C" w:rsidRDefault="00DB366A" w:rsidP="001F739D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29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265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971</w:t>
            </w:r>
          </w:p>
        </w:tc>
        <w:tc>
          <w:tcPr>
            <w:tcW w:w="20" w:type="dxa"/>
          </w:tcPr>
          <w:p w14:paraId="379A9A03" w14:textId="77777777" w:rsidR="001F739D" w:rsidRPr="00607F0C" w:rsidRDefault="001F739D" w:rsidP="001F739D">
            <w:pPr>
              <w:ind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4113333E" w14:textId="3610CF98" w:rsidR="001F739D" w:rsidRPr="00607F0C" w:rsidRDefault="00DB366A" w:rsidP="001F739D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18A1964F" w14:textId="77777777" w:rsidR="001F739D" w:rsidRPr="00607F0C" w:rsidRDefault="001F739D" w:rsidP="001F739D">
            <w:pPr>
              <w:ind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0A1024CD" w14:textId="0C3A08A7" w:rsidR="001F739D" w:rsidRPr="00607F0C" w:rsidRDefault="00DB366A" w:rsidP="001F739D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52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960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0251ABE1" w14:textId="77777777" w:rsidR="001F739D" w:rsidRPr="00607F0C" w:rsidRDefault="001F739D" w:rsidP="001F739D">
            <w:pPr>
              <w:tabs>
                <w:tab w:val="decimal" w:pos="698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E422997" w14:textId="7E32A8EC" w:rsidR="001F739D" w:rsidRPr="00607F0C" w:rsidRDefault="001F739D" w:rsidP="001F739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0" w:type="dxa"/>
          </w:tcPr>
          <w:p w14:paraId="68C95EE4" w14:textId="25F39FB2" w:rsidR="001F739D" w:rsidRPr="00607F0C" w:rsidRDefault="001F739D" w:rsidP="001F739D">
            <w:pPr>
              <w:tabs>
                <w:tab w:val="decimal" w:pos="698"/>
              </w:tabs>
              <w:ind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</w:tcPr>
          <w:p w14:paraId="1F2E8263" w14:textId="1B44C17A" w:rsidR="001F739D" w:rsidRPr="00607F0C" w:rsidRDefault="001F739D" w:rsidP="001F739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1F739D" w:rsidRPr="00607F0C" w14:paraId="1A997674" w14:textId="564CD905" w:rsidTr="00886937">
        <w:trPr>
          <w:trHeight w:val="261"/>
        </w:trPr>
        <w:tc>
          <w:tcPr>
            <w:tcW w:w="2332" w:type="dxa"/>
            <w:shd w:val="clear" w:color="auto" w:fill="auto"/>
          </w:tcPr>
          <w:p w14:paraId="1A193371" w14:textId="77777777" w:rsidR="001F739D" w:rsidRPr="00607F0C" w:rsidRDefault="001F739D" w:rsidP="001F739D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บริษัท ภัทยาอุตสาหกิจ จำกัด</w:t>
            </w:r>
          </w:p>
        </w:tc>
        <w:tc>
          <w:tcPr>
            <w:tcW w:w="990" w:type="dxa"/>
            <w:shd w:val="clear" w:color="auto" w:fill="auto"/>
          </w:tcPr>
          <w:p w14:paraId="53D739EF" w14:textId="77777777" w:rsidR="001F739D" w:rsidRPr="00607F0C" w:rsidRDefault="001F739D" w:rsidP="001F739D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02D67566" w14:textId="36E96CE9" w:rsidR="001F739D" w:rsidRPr="00607F0C" w:rsidRDefault="00DB366A" w:rsidP="001F739D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786268EC" w14:textId="19AFF9EB" w:rsidR="001F739D" w:rsidRPr="00607F0C" w:rsidRDefault="00DB366A" w:rsidP="001F739D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30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601FA4" w14:textId="18B1EE03" w:rsidR="001F739D" w:rsidRPr="00607F0C" w:rsidRDefault="00DB366A" w:rsidP="001F739D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116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273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102</w:t>
            </w:r>
          </w:p>
        </w:tc>
        <w:tc>
          <w:tcPr>
            <w:tcW w:w="22" w:type="dxa"/>
            <w:shd w:val="clear" w:color="auto" w:fill="auto"/>
          </w:tcPr>
          <w:p w14:paraId="6CAADBB9" w14:textId="77777777" w:rsidR="001F739D" w:rsidRPr="00607F0C" w:rsidRDefault="001F739D" w:rsidP="001F739D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14:paraId="71BC3FDD" w14:textId="7C0EC946" w:rsidR="001F739D" w:rsidRPr="00607F0C" w:rsidRDefault="00DB366A" w:rsidP="001F739D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111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492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557</w:t>
            </w:r>
          </w:p>
        </w:tc>
        <w:tc>
          <w:tcPr>
            <w:tcW w:w="20" w:type="dxa"/>
          </w:tcPr>
          <w:p w14:paraId="5DEB04A2" w14:textId="77777777" w:rsidR="001F739D" w:rsidRPr="00607F0C" w:rsidRDefault="001F739D" w:rsidP="001F739D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1C1DA4BA" w14:textId="11150088" w:rsidR="001F739D" w:rsidRPr="00607F0C" w:rsidRDefault="00DB366A" w:rsidP="001F739D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124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</w:p>
        </w:tc>
        <w:tc>
          <w:tcPr>
            <w:tcW w:w="20" w:type="dxa"/>
          </w:tcPr>
          <w:p w14:paraId="3845404C" w14:textId="77777777" w:rsidR="001F739D" w:rsidRPr="00607F0C" w:rsidRDefault="001F739D" w:rsidP="001F739D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53C07D73" w14:textId="47DEE856" w:rsidR="001F739D" w:rsidRPr="00607F0C" w:rsidRDefault="00DB366A" w:rsidP="001F739D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124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200</w:t>
            </w:r>
          </w:p>
        </w:tc>
        <w:tc>
          <w:tcPr>
            <w:tcW w:w="20" w:type="dxa"/>
          </w:tcPr>
          <w:p w14:paraId="0ED3ACF2" w14:textId="77777777" w:rsidR="001F739D" w:rsidRPr="00607F0C" w:rsidRDefault="001F739D" w:rsidP="001F739D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A9C308" w14:textId="5D2B43A5" w:rsidR="001F739D" w:rsidRPr="00607F0C" w:rsidRDefault="00DB366A" w:rsidP="001F739D">
            <w:pPr>
              <w:tabs>
                <w:tab w:val="decimal" w:pos="62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600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0BF42A06" w14:textId="1B4239A2" w:rsidR="001F739D" w:rsidRPr="00607F0C" w:rsidRDefault="001F739D" w:rsidP="001F739D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D2E727A" w14:textId="20C40450" w:rsidR="001F739D" w:rsidRPr="00607F0C" w:rsidRDefault="00DB366A" w:rsidP="001F739D">
            <w:pPr>
              <w:tabs>
                <w:tab w:val="decimal" w:pos="60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600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  <w:tr w:rsidR="001F739D" w:rsidRPr="00607F0C" w14:paraId="38B372CB" w14:textId="77777777" w:rsidTr="00096F9A">
        <w:trPr>
          <w:trHeight w:val="261"/>
        </w:trPr>
        <w:tc>
          <w:tcPr>
            <w:tcW w:w="2332" w:type="dxa"/>
            <w:shd w:val="clear" w:color="auto" w:fill="auto"/>
          </w:tcPr>
          <w:p w14:paraId="6E578326" w14:textId="43E9918D" w:rsidR="001F739D" w:rsidRPr="00607F0C" w:rsidRDefault="001F739D" w:rsidP="001F739D">
            <w:pPr>
              <w:ind w:left="720" w:firstLine="145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2E4F2CD6" w14:textId="77777777" w:rsidR="001F739D" w:rsidRPr="00607F0C" w:rsidRDefault="001F739D" w:rsidP="001F739D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E77D41A" w14:textId="77777777" w:rsidR="001F739D" w:rsidRPr="00607F0C" w:rsidRDefault="001F739D" w:rsidP="001F739D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10B26D" w14:textId="77777777" w:rsidR="001F739D" w:rsidRPr="002E2760" w:rsidRDefault="001F739D" w:rsidP="001F739D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999D64B" w14:textId="3D0AFF52" w:rsidR="001F739D" w:rsidRPr="00607F0C" w:rsidRDefault="00DB366A" w:rsidP="001F739D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155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074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858</w:t>
            </w:r>
          </w:p>
        </w:tc>
        <w:tc>
          <w:tcPr>
            <w:tcW w:w="22" w:type="dxa"/>
            <w:shd w:val="clear" w:color="auto" w:fill="auto"/>
          </w:tcPr>
          <w:p w14:paraId="6DBEB4CA" w14:textId="77777777" w:rsidR="001F739D" w:rsidRPr="00607F0C" w:rsidRDefault="001F739D" w:rsidP="001F739D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</w:tcPr>
          <w:p w14:paraId="482A9667" w14:textId="7A49EC92" w:rsidR="001F739D" w:rsidRPr="002E2760" w:rsidRDefault="00DB366A" w:rsidP="001F739D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146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286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053</w:t>
            </w:r>
          </w:p>
        </w:tc>
        <w:tc>
          <w:tcPr>
            <w:tcW w:w="20" w:type="dxa"/>
          </w:tcPr>
          <w:p w14:paraId="24D8D259" w14:textId="77777777" w:rsidR="001F739D" w:rsidRPr="00607F0C" w:rsidRDefault="001F739D" w:rsidP="001F739D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2D0A6D82" w14:textId="3553D405" w:rsidR="001F739D" w:rsidRPr="00607F0C" w:rsidRDefault="00DB366A" w:rsidP="001F739D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182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0417F184" w14:textId="77777777" w:rsidR="001F739D" w:rsidRPr="00607F0C" w:rsidRDefault="001F739D" w:rsidP="001F739D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5990DE7" w14:textId="610B343F" w:rsidR="001F739D" w:rsidRPr="002E2760" w:rsidRDefault="00DB366A" w:rsidP="001F739D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182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1F739D" w:rsidRPr="00607F0C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7BB70C30" w14:textId="77777777" w:rsidR="001F739D" w:rsidRPr="00607F0C" w:rsidRDefault="001F739D" w:rsidP="001F739D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85B9343" w14:textId="2A29090C" w:rsidR="001F739D" w:rsidRPr="00607F0C" w:rsidRDefault="00DB366A" w:rsidP="001F739D">
            <w:pPr>
              <w:tabs>
                <w:tab w:val="decimal" w:pos="621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600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2C2D34B4" w14:textId="77777777" w:rsidR="001F739D" w:rsidRPr="00607F0C" w:rsidRDefault="001F739D" w:rsidP="001F739D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D4B9C2E" w14:textId="35613DCF" w:rsidR="001F739D" w:rsidRPr="002E2760" w:rsidRDefault="00DB366A" w:rsidP="001F739D">
            <w:pPr>
              <w:tabs>
                <w:tab w:val="decimal" w:pos="600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600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  <w:tr w:rsidR="001F739D" w:rsidRPr="00607F0C" w14:paraId="5FC40086" w14:textId="77777777" w:rsidTr="00096F9A">
        <w:trPr>
          <w:trHeight w:val="261"/>
        </w:trPr>
        <w:tc>
          <w:tcPr>
            <w:tcW w:w="2332" w:type="dxa"/>
            <w:shd w:val="clear" w:color="auto" w:fill="auto"/>
          </w:tcPr>
          <w:p w14:paraId="03AB719C" w14:textId="4D173BAC" w:rsidR="001F739D" w:rsidRPr="00607F0C" w:rsidRDefault="001F739D" w:rsidP="001F739D">
            <w:pPr>
              <w:ind w:left="540" w:right="90" w:firstLine="154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0F63">
              <w:rPr>
                <w:rFonts w:ascii="Angsana New" w:hAnsi="Angsana New" w:cs="Angsana New" w:hint="cs"/>
                <w:sz w:val="18"/>
                <w:szCs w:val="18"/>
                <w:u w:val="single"/>
                <w:cs/>
              </w:rPr>
              <w:t>หัก</w:t>
            </w:r>
            <w:r w:rsidRPr="000D0F63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shd w:val="clear" w:color="auto" w:fill="auto"/>
          </w:tcPr>
          <w:p w14:paraId="63320EA3" w14:textId="77777777" w:rsidR="001F739D" w:rsidRPr="00607F0C" w:rsidRDefault="001F739D" w:rsidP="001F739D">
            <w:pPr>
              <w:ind w:left="90" w:right="-18" w:hanging="9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268806C" w14:textId="77777777" w:rsidR="001F739D" w:rsidRPr="00607F0C" w:rsidRDefault="001F739D" w:rsidP="001F739D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1376B7" w14:textId="77777777" w:rsidR="001F739D" w:rsidRPr="002E2760" w:rsidRDefault="001F739D" w:rsidP="001F739D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BE2F42" w14:textId="1230CBFE" w:rsidR="001F739D" w:rsidRPr="00607F0C" w:rsidRDefault="001F739D" w:rsidP="001F739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2A27DC95" w14:textId="77777777" w:rsidR="001F739D" w:rsidRPr="00607F0C" w:rsidRDefault="001F739D" w:rsidP="001F739D">
            <w:pPr>
              <w:snapToGrid w:val="0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5645FF4B" w14:textId="04D19001" w:rsidR="001F739D" w:rsidRPr="002E2760" w:rsidRDefault="001F739D" w:rsidP="001F739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565FBECE" w14:textId="77777777" w:rsidR="001F739D" w:rsidRPr="00607F0C" w:rsidRDefault="001F739D" w:rsidP="001F739D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</w:tcPr>
          <w:p w14:paraId="3227C785" w14:textId="58072EBF" w:rsidR="001F739D" w:rsidRPr="00607F0C" w:rsidRDefault="001F739D" w:rsidP="001F739D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23</w:t>
            </w: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0" w:type="dxa"/>
          </w:tcPr>
          <w:p w14:paraId="3B1DF542" w14:textId="77777777" w:rsidR="001F739D" w:rsidRPr="00607F0C" w:rsidRDefault="001F739D" w:rsidP="001F739D">
            <w:pPr>
              <w:ind w:left="-54" w:right="16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</w:tcPr>
          <w:p w14:paraId="0756CACF" w14:textId="5DF1F306" w:rsidR="001F739D" w:rsidRPr="002E2760" w:rsidRDefault="001F739D" w:rsidP="001F739D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23</w:t>
            </w: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20" w:type="dxa"/>
          </w:tcPr>
          <w:p w14:paraId="27AF14E8" w14:textId="77777777" w:rsidR="001F739D" w:rsidRPr="00607F0C" w:rsidRDefault="001F739D" w:rsidP="001F739D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2C1DA7B" w14:textId="76EFBDA7" w:rsidR="001F739D" w:rsidRPr="00607F0C" w:rsidRDefault="001F739D" w:rsidP="001F739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20" w:type="dxa"/>
          </w:tcPr>
          <w:p w14:paraId="61E75E20" w14:textId="77777777" w:rsidR="001F739D" w:rsidRPr="00607F0C" w:rsidRDefault="001F739D" w:rsidP="001F739D">
            <w:pPr>
              <w:tabs>
                <w:tab w:val="decimal" w:pos="698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412C95F" w14:textId="414B002E" w:rsidR="001F739D" w:rsidRPr="002E2760" w:rsidRDefault="001F739D" w:rsidP="001F739D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 w:cs="Angsana New"/>
                <w:sz w:val="18"/>
                <w:szCs w:val="18"/>
                <w:lang w:val="en-US"/>
              </w:rPr>
              <w:t>-</w:t>
            </w:r>
          </w:p>
        </w:tc>
      </w:tr>
      <w:tr w:rsidR="001F739D" w:rsidRPr="00607F0C" w14:paraId="086EE52D" w14:textId="59EA8E1B" w:rsidTr="00E830A6">
        <w:trPr>
          <w:trHeight w:val="233"/>
        </w:trPr>
        <w:tc>
          <w:tcPr>
            <w:tcW w:w="2332" w:type="dxa"/>
            <w:shd w:val="clear" w:color="auto" w:fill="auto"/>
          </w:tcPr>
          <w:p w14:paraId="0C61F32C" w14:textId="70EEB58F" w:rsidR="001F739D" w:rsidRPr="00886937" w:rsidRDefault="001F739D" w:rsidP="001F739D">
            <w:pPr>
              <w:ind w:left="720" w:firstLine="145"/>
              <w:jc w:val="both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เงินลงทุนในบริษัทร่วม</w:t>
            </w: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-</w:t>
            </w: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90" w:type="dxa"/>
            <w:shd w:val="clear" w:color="auto" w:fill="auto"/>
          </w:tcPr>
          <w:p w14:paraId="24BA86D9" w14:textId="77777777" w:rsidR="001F739D" w:rsidRPr="00607F0C" w:rsidRDefault="001F739D" w:rsidP="001F739D">
            <w:pPr>
              <w:snapToGrid w:val="0"/>
              <w:ind w:left="90" w:right="-1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2D3FE96" w14:textId="77777777" w:rsidR="001F739D" w:rsidRPr="00607F0C" w:rsidRDefault="001F739D" w:rsidP="001F739D">
            <w:pPr>
              <w:tabs>
                <w:tab w:val="decimal" w:pos="711"/>
              </w:tabs>
              <w:snapToGrid w:val="0"/>
              <w:ind w:right="-4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DA8C78" w14:textId="77777777" w:rsidR="001F739D" w:rsidRPr="00607F0C" w:rsidRDefault="001F739D" w:rsidP="001F739D">
            <w:pPr>
              <w:tabs>
                <w:tab w:val="decimal" w:pos="580"/>
              </w:tabs>
              <w:snapToGrid w:val="0"/>
              <w:ind w:right="-4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BB87B" w14:textId="5340623E" w:rsidR="001F739D" w:rsidRPr="00607F0C" w:rsidRDefault="00DB366A" w:rsidP="001F739D">
            <w:pPr>
              <w:tabs>
                <w:tab w:val="decimal" w:pos="717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155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074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858</w:t>
            </w:r>
          </w:p>
        </w:tc>
        <w:tc>
          <w:tcPr>
            <w:tcW w:w="22" w:type="dxa"/>
            <w:shd w:val="clear" w:color="auto" w:fill="auto"/>
          </w:tcPr>
          <w:p w14:paraId="43F0F4D7" w14:textId="77777777" w:rsidR="001F739D" w:rsidRPr="00607F0C" w:rsidRDefault="001F739D" w:rsidP="001F739D">
            <w:pPr>
              <w:snapToGrid w:val="0"/>
              <w:spacing w:line="240" w:lineRule="exact"/>
              <w:ind w:left="-54" w:right="155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DB1C0" w14:textId="435899EF" w:rsidR="001F739D" w:rsidRPr="00607F0C" w:rsidRDefault="00DB366A" w:rsidP="001F739D">
            <w:pPr>
              <w:tabs>
                <w:tab w:val="decimal" w:pos="720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146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286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053</w:t>
            </w:r>
          </w:p>
        </w:tc>
        <w:tc>
          <w:tcPr>
            <w:tcW w:w="20" w:type="dxa"/>
          </w:tcPr>
          <w:p w14:paraId="72C8DDD3" w14:textId="77777777" w:rsidR="001F739D" w:rsidRPr="00607F0C" w:rsidRDefault="001F739D" w:rsidP="001F739D">
            <w:pPr>
              <w:spacing w:line="240" w:lineRule="exact"/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1EF2E802" w14:textId="07F73FD1" w:rsidR="001F739D" w:rsidRPr="00607F0C" w:rsidRDefault="00DB366A" w:rsidP="001F739D">
            <w:pPr>
              <w:tabs>
                <w:tab w:val="decimal" w:pos="706"/>
              </w:tabs>
              <w:spacing w:line="240" w:lineRule="exact"/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159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67BB4E0B" w14:textId="77777777" w:rsidR="001F739D" w:rsidRPr="00607F0C" w:rsidRDefault="001F739D" w:rsidP="001F739D">
            <w:pPr>
              <w:spacing w:line="240" w:lineRule="exact"/>
              <w:ind w:left="-54" w:right="167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17ADFA7A" w14:textId="3D9B4284" w:rsidR="001F739D" w:rsidRPr="00607F0C" w:rsidRDefault="00DB366A" w:rsidP="001F739D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159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509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728</w:t>
            </w:r>
          </w:p>
        </w:tc>
        <w:tc>
          <w:tcPr>
            <w:tcW w:w="20" w:type="dxa"/>
          </w:tcPr>
          <w:p w14:paraId="00334431" w14:textId="77777777" w:rsidR="001F739D" w:rsidRPr="00607F0C" w:rsidRDefault="001F739D" w:rsidP="001F739D">
            <w:pPr>
              <w:tabs>
                <w:tab w:val="decimal" w:pos="698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5830312" w14:textId="0548B239" w:rsidR="001F739D" w:rsidRPr="00607F0C" w:rsidRDefault="00DB366A" w:rsidP="001F739D">
            <w:pPr>
              <w:tabs>
                <w:tab w:val="decimal" w:pos="621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600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</w:tcPr>
          <w:p w14:paraId="712FDA6E" w14:textId="49ABF92D" w:rsidR="001F739D" w:rsidRPr="00607F0C" w:rsidRDefault="001F739D" w:rsidP="001F739D">
            <w:pPr>
              <w:tabs>
                <w:tab w:val="decimal" w:pos="698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165A8F35" w14:textId="397459A0" w:rsidR="001F739D" w:rsidRPr="00607F0C" w:rsidRDefault="00DB366A" w:rsidP="001F739D">
            <w:pPr>
              <w:tabs>
                <w:tab w:val="decimal" w:pos="600"/>
              </w:tabs>
              <w:spacing w:line="240" w:lineRule="exact"/>
              <w:ind w:left="-837" w:right="-9" w:firstLine="6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600</w:t>
            </w:r>
            <w:r w:rsidR="001F739D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</w:tbl>
    <w:p w14:paraId="197E94EF" w14:textId="7135430A" w:rsidR="00EA361B" w:rsidRPr="00607F0C" w:rsidRDefault="00EA361B" w:rsidP="007A58F9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กันยายน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2556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บริษัทลงทุนในหุ้นสามัญของบริษัท ภัทยา เมียนมาร์ จำกัด จำนวน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600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หุ้น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ดอลลาร์สหรัฐ หรือคิดเป็นจำนวน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08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 โดยบริษัทถือหุ้นเป็นจำนวนร้อยละ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ของทุนจดทะเบียน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2824563D" w14:textId="4399FDAA" w:rsidR="00EA361B" w:rsidRPr="00607F0C" w:rsidRDefault="00EA361B" w:rsidP="007A58F9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="00DB366A" w:rsidRPr="00DB366A">
        <w:rPr>
          <w:rFonts w:ascii="Angsana New" w:hAnsi="Angsana New" w:cs="Angsana New"/>
          <w:spacing w:val="-6"/>
          <w:sz w:val="32"/>
          <w:szCs w:val="32"/>
          <w:lang w:val="en-US"/>
        </w:rPr>
        <w:t>9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กุมภาพันธ์ </w:t>
      </w:r>
      <w:r w:rsidR="00DB366A" w:rsidRPr="00DB366A">
        <w:rPr>
          <w:rFonts w:ascii="Angsana New" w:hAnsi="Angsana New" w:cs="Angsana New"/>
          <w:spacing w:val="-6"/>
          <w:sz w:val="32"/>
          <w:szCs w:val="32"/>
          <w:lang w:val="en-US"/>
        </w:rPr>
        <w:t>2558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บริษัทได้ร่วมลงทุนกับผู้ถือหุ้นรายใหญ่ในการจัดตั้งบริษัทชื่อ </w:t>
      </w:r>
      <w:r w:rsidRPr="00607F0C">
        <w:rPr>
          <w:rFonts w:ascii="Angsana New" w:hAnsi="Angsana New" w:cs="Angsana New"/>
          <w:spacing w:val="-6"/>
          <w:sz w:val="32"/>
          <w:szCs w:val="32"/>
          <w:lang w:val="en-US"/>
        </w:rPr>
        <w:t>“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 เมียนมาร์ </w:t>
      </w:r>
      <w:r w:rsidRPr="00607F0C">
        <w:rPr>
          <w:rFonts w:ascii="Angsana New" w:hAnsi="Angsana New" w:cs="Angsana New"/>
          <w:spacing w:val="6"/>
          <w:sz w:val="32"/>
          <w:szCs w:val="32"/>
          <w:cs/>
          <w:lang w:val="en-US"/>
        </w:rPr>
        <w:t>วาโก้ จำกัด</w:t>
      </w:r>
      <w:r w:rsidRPr="00607F0C">
        <w:rPr>
          <w:rFonts w:ascii="Angsana New" w:hAnsi="Angsana New" w:cs="Angsana New"/>
          <w:spacing w:val="6"/>
          <w:sz w:val="32"/>
          <w:szCs w:val="32"/>
          <w:lang w:val="en-US"/>
        </w:rPr>
        <w:t>”</w:t>
      </w:r>
      <w:r w:rsidRPr="00607F0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ในสาธารณรัฐแห่งสหภาพเมียนมาร์</w:t>
      </w:r>
      <w:r w:rsidRPr="00607F0C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โดยมีทุนจดทะเบียนทั้งหมดจำนวน </w:t>
      </w:r>
      <w:r w:rsidR="00DB366A" w:rsidRPr="00DB366A">
        <w:rPr>
          <w:rFonts w:ascii="Angsana New" w:hAnsi="Angsana New" w:cs="Angsana New"/>
          <w:spacing w:val="6"/>
          <w:sz w:val="32"/>
          <w:szCs w:val="32"/>
          <w:lang w:val="en-US"/>
        </w:rPr>
        <w:t>40</w:t>
      </w:r>
      <w:r w:rsidRPr="00607F0C">
        <w:rPr>
          <w:rFonts w:ascii="Angsana New" w:hAnsi="Angsana New" w:cs="Angsana New"/>
          <w:spacing w:val="6"/>
          <w:sz w:val="32"/>
          <w:szCs w:val="32"/>
          <w:lang w:val="en-US"/>
        </w:rPr>
        <w:t>,</w:t>
      </w:r>
      <w:r w:rsidR="00DB366A" w:rsidRPr="00DB366A">
        <w:rPr>
          <w:rFonts w:ascii="Angsana New" w:hAnsi="Angsana New" w:cs="Angsana New"/>
          <w:spacing w:val="6"/>
          <w:sz w:val="32"/>
          <w:szCs w:val="32"/>
          <w:lang w:val="en-US"/>
        </w:rPr>
        <w:t>000</w:t>
      </w:r>
      <w:r w:rsidRPr="00607F0C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หุ้น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 ซึ่งบริษัทได้ลงทุนในบริษัทดังกล่าวจำนวนร้อยละ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40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ของทุนจดทะเบียน </w:t>
      </w:r>
      <w:r w:rsidR="00687150"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คิดเป็นจำนวนเงิน </w:t>
      </w:r>
      <w:r w:rsidR="00687150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52</w:t>
      </w:r>
      <w:r w:rsidR="00687150"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687150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96</w:t>
      </w:r>
      <w:r w:rsidR="00687150"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687150"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ล้านบาท</w:t>
      </w:r>
    </w:p>
    <w:p w14:paraId="792645EE" w14:textId="158643B4" w:rsidR="005B0041" w:rsidRDefault="00503952" w:rsidP="00D6521D">
      <w:pPr>
        <w:pStyle w:val="a0"/>
        <w:tabs>
          <w:tab w:val="clear" w:pos="1080"/>
        </w:tabs>
        <w:spacing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21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พฤศจิกายน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บริษัทลงทุนในหุ้นสามัญของบริษัท ภัทยาอุตสาหกิจ จำกัด จำนวน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200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,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000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หุ้น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103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72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บาท หรือคิดเป็นจำนวน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124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46</w:t>
      </w:r>
      <w:r w:rsidRPr="00607F0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ล้านบาท โดยบริษัทถือหุ้นเป็นจำนวน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ร้อยละ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40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ของทุนจดทะเบียน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5AE011E0" w14:textId="77777777" w:rsidR="005B0041" w:rsidRDefault="005B0041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530131F6" w14:textId="550A132A" w:rsidR="002042BE" w:rsidRPr="004E2F7B" w:rsidRDefault="004E2F7B" w:rsidP="004E2F7B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lastRenderedPageBreak/>
        <w:t xml:space="preserve">ณ วันที่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0D0F63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2564</w:t>
      </w:r>
      <w:r w:rsidRPr="000D0F63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บริษัทรับรู้การด้อยค่าของเงินลงทุนในบริษัทร่วมแห่งหนึ่ง</w:t>
      </w:r>
      <w:r w:rsidRPr="000D0F6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จำนวน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23</w:t>
      </w: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ล้านบาท โดยผลขาดทุนของเงินลงทุน</w:t>
      </w:r>
      <w:r w:rsidR="00B541A0"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ในบริษัทร่วม</w:t>
      </w:r>
      <w:r w:rsidR="00CB2A28"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ดังกล่าว</w:t>
      </w:r>
      <w:r w:rsidR="00B541A0"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ได้</w:t>
      </w: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รับรู้ในงบก</w:t>
      </w:r>
      <w:r w:rsidR="001D7FF1"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ำ</w:t>
      </w:r>
      <w:r w:rsidRPr="000D0F6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ไรขาดทุนสำหรับปี</w:t>
      </w:r>
      <w:r w:rsidR="00946D9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946D9E">
        <w:rPr>
          <w:rFonts w:ascii="Angsana New" w:hAnsi="Angsana New" w:cs="Angsana New"/>
          <w:spacing w:val="-4"/>
          <w:sz w:val="32"/>
          <w:szCs w:val="32"/>
          <w:lang w:val="en-US"/>
        </w:rPr>
        <w:t>2564</w:t>
      </w:r>
    </w:p>
    <w:p w14:paraId="067EB35C" w14:textId="4FF7082B" w:rsidR="00FF0B23" w:rsidRPr="00607F0C" w:rsidRDefault="00FF0B23" w:rsidP="007A58F9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607F0C">
        <w:rPr>
          <w:rFonts w:ascii="Angsana New" w:hAnsi="Angsana New" w:cs="Angsana New"/>
          <w:color w:val="000000"/>
          <w:sz w:val="32"/>
          <w:szCs w:val="32"/>
          <w:cs/>
        </w:rPr>
        <w:t>สรุปข้อมูลทางการเงินของบริษัทร่วมมีดังนี้</w:t>
      </w:r>
    </w:p>
    <w:p w14:paraId="45B38E16" w14:textId="51B777E7" w:rsidR="00FF0B23" w:rsidRPr="00607F0C" w:rsidRDefault="00FF0B23" w:rsidP="00FF0B23">
      <w:pPr>
        <w:ind w:left="547" w:right="-25"/>
        <w:jc w:val="right"/>
        <w:rPr>
          <w:rFonts w:ascii="Angsana New" w:hAnsi="Angsana New" w:cs="Angsana New"/>
          <w:b/>
          <w:bCs/>
          <w:color w:val="000000"/>
          <w:lang w:val="en-US"/>
        </w:rPr>
      </w:pPr>
      <w:r w:rsidRPr="00607F0C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color w:val="000000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olor w:val="000000"/>
          <w:cs/>
          <w:lang w:val="en-US"/>
        </w:rPr>
        <w:t>ล้านบาท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6"/>
        <w:gridCol w:w="1530"/>
        <w:gridCol w:w="270"/>
        <w:gridCol w:w="1530"/>
      </w:tblGrid>
      <w:tr w:rsidR="00040D4A" w:rsidRPr="00607F0C" w14:paraId="496D0F3F" w14:textId="77777777" w:rsidTr="000F33BB">
        <w:trPr>
          <w:trHeight w:val="144"/>
        </w:trPr>
        <w:tc>
          <w:tcPr>
            <w:tcW w:w="5486" w:type="dxa"/>
          </w:tcPr>
          <w:p w14:paraId="3CEB2C46" w14:textId="7FDEEDC2" w:rsidR="00040D4A" w:rsidRPr="00607F0C" w:rsidRDefault="00040D4A" w:rsidP="00876537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034000D8" w14:textId="6FAD4065" w:rsidR="00040D4A" w:rsidRPr="00040D4A" w:rsidRDefault="00040D4A" w:rsidP="00040D4A">
            <w:pPr>
              <w:tabs>
                <w:tab w:val="decimal" w:pos="882"/>
              </w:tabs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40D4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ณ วันที่ </w:t>
            </w:r>
            <w:r w:rsidR="00DB366A" w:rsidRPr="00DB366A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040D4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040D4A" w:rsidRPr="00607F0C" w14:paraId="7CF83519" w14:textId="77777777" w:rsidTr="00F76AF1">
        <w:trPr>
          <w:trHeight w:val="144"/>
        </w:trPr>
        <w:tc>
          <w:tcPr>
            <w:tcW w:w="5486" w:type="dxa"/>
          </w:tcPr>
          <w:p w14:paraId="02284100" w14:textId="77777777" w:rsidR="00040D4A" w:rsidRPr="00607F0C" w:rsidRDefault="00040D4A" w:rsidP="00040D4A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5D525BDD" w14:textId="46A853BE" w:rsidR="00040D4A" w:rsidRPr="00607F0C" w:rsidRDefault="00DB366A" w:rsidP="00040D4A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270" w:type="dxa"/>
          </w:tcPr>
          <w:p w14:paraId="3B9B1656" w14:textId="77777777" w:rsidR="00040D4A" w:rsidRPr="00607F0C" w:rsidRDefault="00040D4A" w:rsidP="00040D4A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7B4C50C" w14:textId="45E71AD0" w:rsidR="00040D4A" w:rsidRPr="00607F0C" w:rsidRDefault="00DB366A" w:rsidP="00040D4A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AB6671" w:rsidRPr="00607F0C" w14:paraId="05D8A6C4" w14:textId="77777777" w:rsidTr="00F76AF1">
        <w:trPr>
          <w:trHeight w:val="144"/>
        </w:trPr>
        <w:tc>
          <w:tcPr>
            <w:tcW w:w="5486" w:type="dxa"/>
          </w:tcPr>
          <w:p w14:paraId="44090E64" w14:textId="6DE5B672" w:rsidR="00AB6671" w:rsidRPr="00607F0C" w:rsidRDefault="00AB6671" w:rsidP="00AB6671">
            <w:pPr>
              <w:pStyle w:val="BodyTextInden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530" w:type="dxa"/>
          </w:tcPr>
          <w:p w14:paraId="2A79FA55" w14:textId="239EDBA2" w:rsidR="00AB6671" w:rsidRPr="00607F0C" w:rsidRDefault="00DB366A" w:rsidP="00AB6671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DB366A">
              <w:rPr>
                <w:rFonts w:ascii="Angsana New" w:hAnsi="Angsana New" w:cs="Angsana New"/>
                <w:color w:val="000000"/>
                <w:lang w:val="en-US"/>
              </w:rPr>
              <w:t>846</w:t>
            </w:r>
            <w:r w:rsidR="00AC4536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color w:val="000000"/>
                <w:lang w:val="en-US"/>
              </w:rPr>
              <w:t>81</w:t>
            </w:r>
          </w:p>
        </w:tc>
        <w:tc>
          <w:tcPr>
            <w:tcW w:w="270" w:type="dxa"/>
          </w:tcPr>
          <w:p w14:paraId="248546DA" w14:textId="77777777" w:rsidR="00AB6671" w:rsidRPr="00607F0C" w:rsidRDefault="00AB6671" w:rsidP="00AB6671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7FBE6F9" w14:textId="1A12C16C" w:rsidR="00AB6671" w:rsidRPr="00607F0C" w:rsidRDefault="00DB366A" w:rsidP="00C76FF0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DB366A">
              <w:rPr>
                <w:rFonts w:ascii="Angsana New" w:hAnsi="Angsana New" w:cs="Angsana New"/>
                <w:color w:val="000000"/>
                <w:lang w:val="en-US"/>
              </w:rPr>
              <w:t>801</w:t>
            </w:r>
            <w:r w:rsidR="00D1536D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color w:val="000000"/>
                <w:lang w:val="en-US"/>
              </w:rPr>
              <w:t>74</w:t>
            </w:r>
          </w:p>
        </w:tc>
      </w:tr>
      <w:tr w:rsidR="00E830A6" w:rsidRPr="00607F0C" w14:paraId="5B220FA9" w14:textId="77777777" w:rsidTr="00F76AF1">
        <w:trPr>
          <w:trHeight w:val="144"/>
        </w:trPr>
        <w:tc>
          <w:tcPr>
            <w:tcW w:w="5486" w:type="dxa"/>
          </w:tcPr>
          <w:p w14:paraId="77EEC73E" w14:textId="77777777" w:rsidR="00E830A6" w:rsidRPr="00607F0C" w:rsidRDefault="00E830A6" w:rsidP="00E830A6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E5E80D3" w14:textId="28FE153D" w:rsidR="00E830A6" w:rsidRPr="00607F0C" w:rsidRDefault="00AC4536" w:rsidP="00E830A6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color w:val="000000"/>
                <w:lang w:val="en-US"/>
              </w:rPr>
              <w:t>349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color w:val="000000"/>
                <w:lang w:val="en-US"/>
              </w:rPr>
              <w:t>46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2A80D653" w14:textId="77777777" w:rsidR="00E830A6" w:rsidRPr="00607F0C" w:rsidRDefault="00E830A6" w:rsidP="00E830A6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BAB066B" w14:textId="0A0B64AD" w:rsidR="00E830A6" w:rsidRPr="00607F0C" w:rsidRDefault="00E830A6" w:rsidP="00E830A6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color w:val="000000"/>
                <w:lang w:val="en-US"/>
              </w:rPr>
              <w:t>325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color w:val="000000"/>
                <w:lang w:val="en-US"/>
              </w:rPr>
              <w:t>25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830A6" w:rsidRPr="00607F0C" w14:paraId="5C476CCE" w14:textId="77777777" w:rsidTr="00F76AF1">
        <w:trPr>
          <w:trHeight w:val="144"/>
        </w:trPr>
        <w:tc>
          <w:tcPr>
            <w:tcW w:w="5486" w:type="dxa"/>
          </w:tcPr>
          <w:p w14:paraId="44BFA99A" w14:textId="77777777" w:rsidR="00E830A6" w:rsidRPr="00607F0C" w:rsidRDefault="00E830A6" w:rsidP="00E830A6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07DA3F4F" w14:textId="20AA4F21" w:rsidR="00E830A6" w:rsidRPr="00607F0C" w:rsidRDefault="00DB366A" w:rsidP="00E830A6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color w:val="000000"/>
                <w:lang w:val="en-US"/>
              </w:rPr>
              <w:t>497</w:t>
            </w:r>
            <w:r w:rsidR="00AC4536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color w:val="000000"/>
                <w:lang w:val="en-US"/>
              </w:rPr>
              <w:t>35</w:t>
            </w:r>
          </w:p>
        </w:tc>
        <w:tc>
          <w:tcPr>
            <w:tcW w:w="270" w:type="dxa"/>
          </w:tcPr>
          <w:p w14:paraId="5ABB5C51" w14:textId="77777777" w:rsidR="00E830A6" w:rsidRPr="00607F0C" w:rsidRDefault="00E830A6" w:rsidP="00E830A6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60D1661E" w14:textId="652FBAF3" w:rsidR="00E830A6" w:rsidRPr="00607F0C" w:rsidRDefault="00DB366A" w:rsidP="00E830A6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DB366A">
              <w:rPr>
                <w:rFonts w:ascii="Angsana New" w:hAnsi="Angsana New" w:cs="Angsana New"/>
                <w:color w:val="000000"/>
                <w:lang w:val="en-US"/>
              </w:rPr>
              <w:t>476</w:t>
            </w:r>
            <w:r w:rsidR="00E830A6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color w:val="000000"/>
                <w:lang w:val="en-US"/>
              </w:rPr>
              <w:t>49</w:t>
            </w:r>
          </w:p>
        </w:tc>
      </w:tr>
    </w:tbl>
    <w:p w14:paraId="2EBD0EED" w14:textId="791B4676" w:rsidR="00F42BD3" w:rsidRPr="00607F0C" w:rsidRDefault="00F42BD3" w:rsidP="007A58F9">
      <w:pPr>
        <w:spacing w:before="240"/>
        <w:ind w:left="360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1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1"/>
        <w:gridCol w:w="1530"/>
        <w:gridCol w:w="270"/>
        <w:gridCol w:w="1530"/>
      </w:tblGrid>
      <w:tr w:rsidR="00F76AF1" w:rsidRPr="00607F0C" w14:paraId="4E083795" w14:textId="77777777" w:rsidTr="0093585B">
        <w:trPr>
          <w:trHeight w:val="144"/>
        </w:trPr>
        <w:tc>
          <w:tcPr>
            <w:tcW w:w="5481" w:type="dxa"/>
          </w:tcPr>
          <w:p w14:paraId="3A2355FB" w14:textId="77777777" w:rsidR="00F76AF1" w:rsidRPr="00607F0C" w:rsidRDefault="00F76AF1" w:rsidP="00F42BD3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14:paraId="38101FDB" w14:textId="412CF83B" w:rsidR="00F76AF1" w:rsidRPr="00607F0C" w:rsidRDefault="00F76AF1" w:rsidP="00F42BD3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607F0C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 xml:space="preserve">สำหรับปีสิ้นสุดวันที่ </w:t>
            </w:r>
            <w:r w:rsidR="00DB366A" w:rsidRPr="00DB366A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31</w:t>
            </w:r>
            <w:r w:rsidRPr="00607F0C">
              <w:rPr>
                <w:rFonts w:ascii="Angsana New" w:hAnsi="Angsana New"/>
                <w:color w:val="000000"/>
                <w:sz w:val="28"/>
                <w:lang w:val="en-US" w:eastAsia="en-US"/>
              </w:rPr>
              <w:t xml:space="preserve"> </w:t>
            </w:r>
            <w:r w:rsidRPr="00607F0C"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ธันวาคม</w:t>
            </w:r>
          </w:p>
        </w:tc>
      </w:tr>
      <w:tr w:rsidR="00F76AF1" w:rsidRPr="00607F0C" w14:paraId="64E81FB3" w14:textId="77777777" w:rsidTr="006E112B">
        <w:trPr>
          <w:trHeight w:val="144"/>
        </w:trPr>
        <w:tc>
          <w:tcPr>
            <w:tcW w:w="5481" w:type="dxa"/>
          </w:tcPr>
          <w:p w14:paraId="554ADAC6" w14:textId="77777777" w:rsidR="00F76AF1" w:rsidRPr="00607F0C" w:rsidRDefault="00F76AF1" w:rsidP="00F76AF1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33B7B3CC" w14:textId="77467C65" w:rsidR="00F76AF1" w:rsidRPr="00607F0C" w:rsidRDefault="00DB366A" w:rsidP="00F76AF1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DB366A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29797918" w14:textId="77777777" w:rsidR="00F76AF1" w:rsidRPr="00607F0C" w:rsidRDefault="00F76AF1" w:rsidP="00F76AF1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530" w:type="dxa"/>
          </w:tcPr>
          <w:p w14:paraId="34275B58" w14:textId="55D27373" w:rsidR="00F76AF1" w:rsidRPr="00607F0C" w:rsidRDefault="00DB366A" w:rsidP="00F76AF1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DB366A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2564</w:t>
            </w:r>
          </w:p>
        </w:tc>
      </w:tr>
      <w:tr w:rsidR="00E830A6" w:rsidRPr="00607F0C" w14:paraId="5A216805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2C491CC2" w14:textId="77777777" w:rsidR="00E830A6" w:rsidRPr="00607F0C" w:rsidRDefault="00E830A6" w:rsidP="00E830A6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>รายได้รวม</w:t>
            </w:r>
          </w:p>
        </w:tc>
        <w:tc>
          <w:tcPr>
            <w:tcW w:w="1530" w:type="dxa"/>
          </w:tcPr>
          <w:p w14:paraId="0BE0F8D9" w14:textId="0FA20CB2" w:rsidR="00E830A6" w:rsidRPr="004B21C7" w:rsidRDefault="00DB366A" w:rsidP="00E830A6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DB366A">
              <w:rPr>
                <w:rFonts w:ascii="Angsana New" w:hAnsi="Angsana New" w:cs="Angsana New"/>
                <w:color w:val="000000"/>
                <w:lang w:val="en-US"/>
              </w:rPr>
              <w:t>535</w:t>
            </w:r>
            <w:r w:rsidR="00AC4536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color w:val="000000"/>
                <w:lang w:val="en-US"/>
              </w:rPr>
              <w:t>84</w:t>
            </w:r>
          </w:p>
        </w:tc>
        <w:tc>
          <w:tcPr>
            <w:tcW w:w="270" w:type="dxa"/>
          </w:tcPr>
          <w:p w14:paraId="50B7636A" w14:textId="77777777" w:rsidR="00E830A6" w:rsidRPr="00607F0C" w:rsidRDefault="00E830A6" w:rsidP="00E830A6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266DB765" w14:textId="1432AC08" w:rsidR="00E830A6" w:rsidRPr="00607F0C" w:rsidRDefault="00DB366A" w:rsidP="00E830A6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DB366A">
              <w:rPr>
                <w:rFonts w:ascii="Angsana New" w:hAnsi="Angsana New" w:cs="Angsana New" w:hint="cs"/>
                <w:color w:val="000000"/>
                <w:lang w:val="en-US"/>
              </w:rPr>
              <w:t>307</w:t>
            </w:r>
            <w:r w:rsidR="00E830A6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DB366A">
              <w:rPr>
                <w:rFonts w:ascii="Angsana New" w:hAnsi="Angsana New" w:cs="Angsana New" w:hint="cs"/>
                <w:color w:val="000000"/>
                <w:lang w:val="en-US"/>
              </w:rPr>
              <w:t>23</w:t>
            </w:r>
          </w:p>
        </w:tc>
      </w:tr>
      <w:tr w:rsidR="00E830A6" w:rsidRPr="00607F0C" w14:paraId="1DE2443A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4EA068D9" w14:textId="762F86AB" w:rsidR="00E830A6" w:rsidRPr="00607F0C" w:rsidRDefault="00057DF2" w:rsidP="00E830A6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กำไร (</w:t>
            </w:r>
            <w:r w:rsidR="00E830A6" w:rsidRPr="00607F0C">
              <w:rPr>
                <w:rFonts w:ascii="Angsana New" w:hAnsi="Angsana New" w:cs="Angsana New" w:hint="cs"/>
                <w:color w:val="000000"/>
                <w:cs/>
              </w:rPr>
              <w:t>ขาดทุน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) </w:t>
            </w:r>
            <w:r w:rsidR="00E830A6" w:rsidRPr="00607F0C">
              <w:rPr>
                <w:rFonts w:ascii="Angsana New" w:hAnsi="Angsana New" w:cs="Angsana New"/>
                <w:color w:val="000000"/>
                <w:cs/>
              </w:rPr>
              <w:t>สุทธิสำหรับปี</w:t>
            </w:r>
          </w:p>
        </w:tc>
        <w:tc>
          <w:tcPr>
            <w:tcW w:w="1530" w:type="dxa"/>
          </w:tcPr>
          <w:p w14:paraId="7AE32F49" w14:textId="4192064B" w:rsidR="00E830A6" w:rsidRPr="00607F0C" w:rsidRDefault="00DB366A" w:rsidP="00E830A6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DB366A">
              <w:rPr>
                <w:rFonts w:ascii="Angsana New" w:hAnsi="Angsana New" w:cs="Angsana New"/>
                <w:color w:val="000000"/>
                <w:lang w:val="en-US"/>
              </w:rPr>
              <w:t>23</w:t>
            </w:r>
            <w:r w:rsidR="00AC4536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color w:val="000000"/>
                <w:lang w:val="en-US"/>
              </w:rPr>
              <w:t>39</w:t>
            </w:r>
          </w:p>
        </w:tc>
        <w:tc>
          <w:tcPr>
            <w:tcW w:w="270" w:type="dxa"/>
          </w:tcPr>
          <w:p w14:paraId="7899F748" w14:textId="77777777" w:rsidR="00E830A6" w:rsidRPr="00607F0C" w:rsidRDefault="00E830A6" w:rsidP="00E830A6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45B0776C" w14:textId="2F529042" w:rsidR="00E830A6" w:rsidRPr="00607F0C" w:rsidRDefault="00E830A6" w:rsidP="00E830A6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color w:val="000000"/>
                <w:lang w:val="en-US"/>
              </w:rPr>
              <w:t>37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color w:val="000000"/>
                <w:lang w:val="en-US"/>
              </w:rPr>
              <w:t>68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830A6" w:rsidRPr="00607F0C" w14:paraId="5A897468" w14:textId="77777777" w:rsidTr="006E112B">
        <w:trPr>
          <w:trHeight w:val="144"/>
        </w:trPr>
        <w:tc>
          <w:tcPr>
            <w:tcW w:w="5481" w:type="dxa"/>
            <w:vAlign w:val="bottom"/>
          </w:tcPr>
          <w:p w14:paraId="0C601E52" w14:textId="4D5717FC" w:rsidR="00E830A6" w:rsidRPr="00607F0C" w:rsidRDefault="00E830A6" w:rsidP="00E830A6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>ส่วนแบ่ง</w:t>
            </w:r>
            <w:r w:rsidR="00057DF2">
              <w:rPr>
                <w:rFonts w:ascii="Angsana New" w:hAnsi="Angsana New" w:cs="Angsana New" w:hint="cs"/>
                <w:color w:val="000000"/>
                <w:cs/>
              </w:rPr>
              <w:t>กำไร (</w:t>
            </w:r>
            <w:r w:rsidRPr="00607F0C">
              <w:rPr>
                <w:rFonts w:ascii="Angsana New" w:hAnsi="Angsana New" w:cs="Angsana New" w:hint="cs"/>
                <w:color w:val="000000"/>
                <w:cs/>
              </w:rPr>
              <w:t>ขาดทุน</w:t>
            </w:r>
            <w:r w:rsidR="00057DF2">
              <w:rPr>
                <w:rFonts w:ascii="Angsana New" w:hAnsi="Angsana New" w:cs="Angsana New" w:hint="cs"/>
                <w:color w:val="000000"/>
                <w:cs/>
              </w:rPr>
              <w:t xml:space="preserve">) </w:t>
            </w:r>
            <w:r w:rsidRPr="00607F0C">
              <w:rPr>
                <w:rFonts w:ascii="Angsana New" w:hAnsi="Angsana New" w:cs="Angsana New"/>
                <w:color w:val="000000"/>
                <w:cs/>
              </w:rPr>
              <w:t>ในบริษัทร่วมตามวิธีส่วนได้เสีย</w:t>
            </w:r>
          </w:p>
        </w:tc>
        <w:tc>
          <w:tcPr>
            <w:tcW w:w="1530" w:type="dxa"/>
          </w:tcPr>
          <w:p w14:paraId="5E77DA92" w14:textId="5C7AD54C" w:rsidR="00E830A6" w:rsidRPr="00AC4536" w:rsidRDefault="00DB366A" w:rsidP="00E830A6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DB366A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="00AC4536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DB366A">
              <w:rPr>
                <w:rFonts w:ascii="Angsana New" w:hAnsi="Angsana New" w:cs="Angsana New" w:hint="cs"/>
                <w:color w:val="000000"/>
                <w:lang w:val="en-US"/>
              </w:rPr>
              <w:t>73</w:t>
            </w:r>
          </w:p>
        </w:tc>
        <w:tc>
          <w:tcPr>
            <w:tcW w:w="270" w:type="dxa"/>
          </w:tcPr>
          <w:p w14:paraId="37090861" w14:textId="77777777" w:rsidR="00E830A6" w:rsidRPr="00607F0C" w:rsidRDefault="00E830A6" w:rsidP="00E830A6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709335F2" w14:textId="5359B745" w:rsidR="00E830A6" w:rsidRPr="00607F0C" w:rsidRDefault="00E830A6" w:rsidP="00E830A6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DB366A" w:rsidRPr="00DB366A">
              <w:rPr>
                <w:rFonts w:ascii="Angsana New" w:hAnsi="Angsana New" w:cs="Angsana New" w:hint="cs"/>
                <w:color w:val="000000"/>
                <w:lang w:val="en-US"/>
              </w:rPr>
              <w:t>15</w:t>
            </w:r>
            <w:r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DB366A" w:rsidRPr="00DB366A">
              <w:rPr>
                <w:rFonts w:ascii="Angsana New" w:hAnsi="Angsana New" w:cs="Angsana New" w:hint="cs"/>
                <w:color w:val="000000"/>
                <w:lang w:val="en-US"/>
              </w:rPr>
              <w:t>14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</w:tbl>
    <w:p w14:paraId="3CB2F9D1" w14:textId="55487F4E" w:rsidR="00291D6F" w:rsidRPr="00607F0C" w:rsidRDefault="00DB366A" w:rsidP="00291D6F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B366A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291D6F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="007A58F9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291D6F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เงินให้กู้ยืมระยะยาวแก่บริษัทย่อย</w:t>
      </w:r>
    </w:p>
    <w:p w14:paraId="39269587" w14:textId="552B1D61" w:rsidR="00291D6F" w:rsidRPr="00607F0C" w:rsidRDefault="00291D6F" w:rsidP="007A58F9">
      <w:pPr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ประกอบด้วย</w:t>
      </w:r>
    </w:p>
    <w:p w14:paraId="18432447" w14:textId="77777777" w:rsidR="00291D6F" w:rsidRPr="00607F0C" w:rsidRDefault="00291D6F" w:rsidP="00291D6F">
      <w:pPr>
        <w:ind w:left="7560" w:right="-25"/>
        <w:jc w:val="right"/>
        <w:rPr>
          <w:rFonts w:ascii="Angsana New" w:hAnsi="Angsana New" w:cs="Angsana New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cs/>
          <w:lang w:val="en-US"/>
        </w:rPr>
        <w:t>: บาท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170"/>
        <w:gridCol w:w="1170"/>
        <w:gridCol w:w="1170"/>
        <w:gridCol w:w="90"/>
        <w:gridCol w:w="1166"/>
        <w:gridCol w:w="8"/>
      </w:tblGrid>
      <w:tr w:rsidR="00291D6F" w:rsidRPr="00607F0C" w14:paraId="3AE36438" w14:textId="77777777" w:rsidTr="00E64B36">
        <w:trPr>
          <w:trHeight w:val="144"/>
        </w:trPr>
        <w:tc>
          <w:tcPr>
            <w:tcW w:w="2880" w:type="dxa"/>
          </w:tcPr>
          <w:p w14:paraId="62D36F2A" w14:textId="77777777" w:rsidR="00291D6F" w:rsidRPr="00607F0C" w:rsidRDefault="00291D6F" w:rsidP="00E64B36">
            <w:pPr>
              <w:spacing w:line="18" w:lineRule="atLeast"/>
              <w:ind w:left="522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45C8103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4BCE395D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434" w:type="dxa"/>
            <w:gridSpan w:val="4"/>
            <w:vAlign w:val="center"/>
          </w:tcPr>
          <w:p w14:paraId="417B867E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1D6F" w:rsidRPr="00607F0C" w14:paraId="3346A7D3" w14:textId="77777777" w:rsidTr="00E64B36">
        <w:trPr>
          <w:gridAfter w:val="1"/>
          <w:wAfter w:w="8" w:type="dxa"/>
          <w:trHeight w:val="20"/>
        </w:trPr>
        <w:tc>
          <w:tcPr>
            <w:tcW w:w="2880" w:type="dxa"/>
          </w:tcPr>
          <w:p w14:paraId="40888705" w14:textId="77777777" w:rsidR="00291D6F" w:rsidRPr="00607F0C" w:rsidRDefault="00291D6F" w:rsidP="00E64B36">
            <w:pPr>
              <w:spacing w:line="18" w:lineRule="atLeast"/>
              <w:ind w:left="522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0B09A04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วันครบ</w:t>
            </w:r>
          </w:p>
        </w:tc>
        <w:tc>
          <w:tcPr>
            <w:tcW w:w="2340" w:type="dxa"/>
            <w:gridSpan w:val="2"/>
            <w:vAlign w:val="center"/>
          </w:tcPr>
          <w:p w14:paraId="22116512" w14:textId="77777777" w:rsidR="00291D6F" w:rsidRPr="00057DF2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57DF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057DF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70" w:type="dxa"/>
            <w:vAlign w:val="center"/>
          </w:tcPr>
          <w:p w14:paraId="105F204F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2C673617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0E92DD76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91D6F" w:rsidRPr="00607F0C" w14:paraId="0E989646" w14:textId="77777777" w:rsidTr="00E64B36">
        <w:trPr>
          <w:gridAfter w:val="1"/>
          <w:wAfter w:w="8" w:type="dxa"/>
          <w:trHeight w:val="20"/>
        </w:trPr>
        <w:tc>
          <w:tcPr>
            <w:tcW w:w="2880" w:type="dxa"/>
          </w:tcPr>
          <w:p w14:paraId="38A106B8" w14:textId="77777777" w:rsidR="00291D6F" w:rsidRPr="00607F0C" w:rsidRDefault="00291D6F" w:rsidP="00E64B36">
            <w:pPr>
              <w:spacing w:line="18" w:lineRule="atLeast"/>
              <w:ind w:left="522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148B9C1C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170" w:type="dxa"/>
            <w:vAlign w:val="center"/>
          </w:tcPr>
          <w:p w14:paraId="4AF09ACA" w14:textId="09BF76BA" w:rsidR="00291D6F" w:rsidRPr="00607F0C" w:rsidRDefault="00DB366A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vAlign w:val="center"/>
          </w:tcPr>
          <w:p w14:paraId="0B6F0F34" w14:textId="0B461D11" w:rsidR="00291D6F" w:rsidRPr="00607F0C" w:rsidRDefault="00DB366A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vAlign w:val="center"/>
          </w:tcPr>
          <w:p w14:paraId="3EA6ECDF" w14:textId="75B8A6BB" w:rsidR="00291D6F" w:rsidRPr="00607F0C" w:rsidRDefault="00DB366A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vAlign w:val="center"/>
          </w:tcPr>
          <w:p w14:paraId="24D9FC95" w14:textId="77777777" w:rsidR="00291D6F" w:rsidRPr="00607F0C" w:rsidRDefault="00291D6F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59BBA43D" w14:textId="28C7A716" w:rsidR="00291D6F" w:rsidRPr="00607F0C" w:rsidRDefault="00DB366A" w:rsidP="00E64B36">
            <w:pPr>
              <w:spacing w:line="18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291D6F" w:rsidRPr="00607F0C" w14:paraId="0C7E9846" w14:textId="77777777" w:rsidTr="00E64B36">
        <w:trPr>
          <w:gridAfter w:val="1"/>
          <w:wAfter w:w="8" w:type="dxa"/>
          <w:trHeight w:val="270"/>
        </w:trPr>
        <w:tc>
          <w:tcPr>
            <w:tcW w:w="2880" w:type="dxa"/>
            <w:vAlign w:val="center"/>
          </w:tcPr>
          <w:p w14:paraId="0EC9B44E" w14:textId="77777777" w:rsidR="00291D6F" w:rsidRPr="00607F0C" w:rsidRDefault="00291D6F" w:rsidP="00E64B36">
            <w:pPr>
              <w:spacing w:line="18" w:lineRule="atLeast"/>
              <w:ind w:left="522" w:hanging="3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  <w:vAlign w:val="center"/>
          </w:tcPr>
          <w:p w14:paraId="6B16C2A4" w14:textId="77777777" w:rsidR="00291D6F" w:rsidRPr="00607F0C" w:rsidRDefault="00291D6F" w:rsidP="00E64B36">
            <w:pPr>
              <w:tabs>
                <w:tab w:val="decimal" w:pos="1108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6335F128" w14:textId="77777777" w:rsidR="00291D6F" w:rsidRPr="00607F0C" w:rsidRDefault="00291D6F" w:rsidP="00E64B36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277174CF" w14:textId="77777777" w:rsidR="00291D6F" w:rsidRPr="00607F0C" w:rsidRDefault="00291D6F" w:rsidP="00E64B36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469AE48B" w14:textId="77777777" w:rsidR="00291D6F" w:rsidRPr="00607F0C" w:rsidRDefault="00291D6F" w:rsidP="00E64B36">
            <w:pPr>
              <w:tabs>
                <w:tab w:val="decimal" w:pos="1117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F3E7CF1" w14:textId="77777777" w:rsidR="00291D6F" w:rsidRPr="00607F0C" w:rsidRDefault="00291D6F" w:rsidP="00E64B36">
            <w:pPr>
              <w:tabs>
                <w:tab w:val="decimal" w:pos="1117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5B4BF839" w14:textId="77777777" w:rsidR="00291D6F" w:rsidRPr="00607F0C" w:rsidRDefault="00291D6F" w:rsidP="00E64B36">
            <w:pPr>
              <w:tabs>
                <w:tab w:val="decimal" w:pos="1117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7BE2" w:rsidRPr="00607F0C" w14:paraId="42039C93" w14:textId="77777777" w:rsidTr="00733B93">
        <w:trPr>
          <w:gridAfter w:val="1"/>
          <w:wAfter w:w="8" w:type="dxa"/>
          <w:trHeight w:val="20"/>
        </w:trPr>
        <w:tc>
          <w:tcPr>
            <w:tcW w:w="2880" w:type="dxa"/>
            <w:vAlign w:val="center"/>
          </w:tcPr>
          <w:p w14:paraId="6FA468AE" w14:textId="77777777" w:rsidR="009E7BE2" w:rsidRPr="00607F0C" w:rsidRDefault="009E7BE2" w:rsidP="009E7BE2">
            <w:pPr>
              <w:spacing w:line="18" w:lineRule="atLeast"/>
              <w:ind w:left="900" w:hanging="3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260" w:type="dxa"/>
            <w:vAlign w:val="center"/>
          </w:tcPr>
          <w:p w14:paraId="1150BE58" w14:textId="4594F1F4" w:rsidR="009E7BE2" w:rsidRPr="00607F0C" w:rsidRDefault="00DB366A" w:rsidP="009E7BE2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9E7BE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9E7BE2"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vAlign w:val="center"/>
          </w:tcPr>
          <w:p w14:paraId="61A2F56E" w14:textId="15BC7D0E" w:rsidR="009E7BE2" w:rsidRPr="00607F0C" w:rsidRDefault="004B363F" w:rsidP="009E7BE2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43AE7765" w14:textId="10A8B284" w:rsidR="009E7BE2" w:rsidRPr="00607F0C" w:rsidRDefault="00DB366A" w:rsidP="009E7BE2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9E7BE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170" w:type="dxa"/>
          </w:tcPr>
          <w:p w14:paraId="17272FE4" w14:textId="5C1B3BF6" w:rsidR="009E7BE2" w:rsidRPr="00607F0C" w:rsidRDefault="00A81EF2" w:rsidP="004B363F">
            <w:pPr>
              <w:tabs>
                <w:tab w:val="decimal" w:pos="668"/>
              </w:tabs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564FB45" w14:textId="77777777" w:rsidR="009E7BE2" w:rsidRPr="00607F0C" w:rsidRDefault="009E7BE2" w:rsidP="009E7BE2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</w:tcPr>
          <w:p w14:paraId="1E085DCF" w14:textId="39A4303C" w:rsidR="009E7BE2" w:rsidRPr="00607F0C" w:rsidRDefault="00DB366A" w:rsidP="009E7BE2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="009E7BE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9E7BE2"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9E7BE2" w:rsidRPr="00607F0C" w14:paraId="550F9408" w14:textId="77777777" w:rsidTr="007D5217">
        <w:trPr>
          <w:gridAfter w:val="1"/>
          <w:wAfter w:w="8" w:type="dxa"/>
          <w:trHeight w:val="153"/>
        </w:trPr>
        <w:tc>
          <w:tcPr>
            <w:tcW w:w="2880" w:type="dxa"/>
            <w:vAlign w:val="center"/>
          </w:tcPr>
          <w:p w14:paraId="0D5B597C" w14:textId="77777777" w:rsidR="009E7BE2" w:rsidRPr="00607F0C" w:rsidRDefault="009E7BE2" w:rsidP="009E7BE2">
            <w:pPr>
              <w:spacing w:line="18" w:lineRule="atLeast"/>
              <w:ind w:left="522" w:hanging="34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4849283" w14:textId="77777777" w:rsidR="009E7BE2" w:rsidRPr="00607F0C" w:rsidRDefault="009E7BE2" w:rsidP="009E7BE2">
            <w:pPr>
              <w:tabs>
                <w:tab w:val="decimal" w:pos="1108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6CF5625C" w14:textId="77777777" w:rsidR="009E7BE2" w:rsidRPr="00607F0C" w:rsidRDefault="009E7BE2" w:rsidP="009E7BE2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1CCB5B29" w14:textId="77777777" w:rsidR="009E7BE2" w:rsidRPr="00607F0C" w:rsidRDefault="009E7BE2" w:rsidP="009E7BE2">
            <w:pPr>
              <w:tabs>
                <w:tab w:val="decimal" w:pos="1134"/>
              </w:tabs>
              <w:spacing w:line="18" w:lineRule="atLeast"/>
              <w:ind w:left="522" w:hanging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74F190" w14:textId="77777777" w:rsidR="009E7BE2" w:rsidRPr="00607F0C" w:rsidRDefault="009E7BE2" w:rsidP="009E7BE2">
            <w:pPr>
              <w:tabs>
                <w:tab w:val="decimal" w:pos="990"/>
              </w:tabs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163E798" w14:textId="77777777" w:rsidR="009E7BE2" w:rsidRPr="00607F0C" w:rsidRDefault="009E7BE2" w:rsidP="009E7BE2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center"/>
          </w:tcPr>
          <w:p w14:paraId="50B89A98" w14:textId="77777777" w:rsidR="009E7BE2" w:rsidRPr="00607F0C" w:rsidRDefault="009E7BE2" w:rsidP="009E7BE2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E7BE2" w:rsidRPr="00607F0C" w14:paraId="6EB87652" w14:textId="77777777" w:rsidTr="00F30393">
        <w:trPr>
          <w:gridAfter w:val="1"/>
          <w:wAfter w:w="8" w:type="dxa"/>
          <w:trHeight w:val="153"/>
        </w:trPr>
        <w:tc>
          <w:tcPr>
            <w:tcW w:w="8906" w:type="dxa"/>
            <w:gridSpan w:val="7"/>
            <w:vAlign w:val="center"/>
          </w:tcPr>
          <w:p w14:paraId="362A8C8B" w14:textId="07958D32" w:rsidR="009E7BE2" w:rsidRPr="00DA733E" w:rsidRDefault="009E7BE2" w:rsidP="009E7BE2">
            <w:pPr>
              <w:ind w:left="18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DB366A" w:rsidRPr="00DB366A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554543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="00DB366A" w:rsidRPr="00DB366A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  <w:r w:rsidRPr="00607F0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เงินให้กู้ยืมระยะยาวแก่บริษัทย่อย</w:t>
            </w:r>
            <w:r w:rsidRPr="00607F0C">
              <w:rPr>
                <w:rFonts w:ascii="Angsana New" w:hAnsi="Angsana New" w:cs="Angsana New" w:hint="cs"/>
                <w:sz w:val="32"/>
                <w:szCs w:val="32"/>
                <w:cs/>
              </w:rPr>
              <w:t>เป็นเงินกู้ยืมที่ไม่มีหลักทรัพย์ค้ำประกัน</w:t>
            </w:r>
            <w:r w:rsidR="00DA733E"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 w:rsidR="00DA73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ซึ่งครบกำหนดชำระวันที่ </w:t>
            </w:r>
            <w:r w:rsidR="00DA733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28 </w:t>
            </w:r>
            <w:r w:rsidR="00DA733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กันยายน </w:t>
            </w:r>
            <w:r w:rsidR="00DA733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2566 </w:t>
            </w:r>
            <w:r w:rsidR="00DA733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ดังนั้น ณ วันที่ </w:t>
            </w:r>
            <w:r w:rsidR="00DA733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="00DA733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="00DA733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2565 </w:t>
            </w:r>
            <w:r w:rsidR="00DA733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บริษัทได้จัดประเภท</w:t>
            </w:r>
            <w:r w:rsidR="00DA733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br/>
            </w:r>
            <w:r w:rsidR="00DA733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เป็นเงินให้กู้ยืมระยะสั้นทั้งจำนวน (ดูหมายเหตุข้อ </w:t>
            </w:r>
            <w:r w:rsidR="00DA733E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 w:rsidR="00DA733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)</w:t>
            </w:r>
          </w:p>
          <w:p w14:paraId="2667947E" w14:textId="77777777" w:rsidR="009E7BE2" w:rsidRPr="00607F0C" w:rsidRDefault="009E7BE2" w:rsidP="009E7BE2">
            <w:pPr>
              <w:tabs>
                <w:tab w:val="decimal" w:pos="0"/>
              </w:tabs>
              <w:spacing w:line="18" w:lineRule="atLeast"/>
              <w:ind w:left="522" w:hanging="52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14:paraId="05031AF2" w14:textId="77777777" w:rsidR="005B0041" w:rsidRDefault="005B004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DCA64FE" w14:textId="204B54DB" w:rsidR="008E1083" w:rsidRPr="00607F0C" w:rsidRDefault="00DB366A" w:rsidP="002042BE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14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D609BA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6891399D" w14:textId="7A6098FC" w:rsidR="0050384D" w:rsidRPr="00607F0C" w:rsidRDefault="0050384D" w:rsidP="004515B8">
      <w:pPr>
        <w:spacing w:after="240"/>
        <w:ind w:left="547" w:right="-29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อสังหาริมทรัพย์เพื่อการลงทุน 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20C4FF33" w14:textId="673C50EE" w:rsidR="006A53DA" w:rsidRPr="00607F0C" w:rsidRDefault="006A53DA" w:rsidP="006A53DA">
      <w:pPr>
        <w:ind w:left="540" w:right="-25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DB366A" w:rsidRPr="00DB366A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DB366A" w:rsidRPr="00DB366A">
        <w:rPr>
          <w:rFonts w:ascii="Angsana New" w:hAnsi="Angsana New" w:cs="Angsana New"/>
          <w:b/>
          <w:bCs/>
          <w:sz w:val="22"/>
          <w:szCs w:val="22"/>
          <w:lang w:val="en-US"/>
        </w:rPr>
        <w:t>2565</w:t>
      </w:r>
    </w:p>
    <w:p w14:paraId="407F02F2" w14:textId="77777777" w:rsidR="006A53DA" w:rsidRPr="00607F0C" w:rsidRDefault="006A53DA" w:rsidP="006A53DA">
      <w:pPr>
        <w:ind w:left="7560" w:right="-25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1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1152"/>
        <w:gridCol w:w="102"/>
        <w:gridCol w:w="1152"/>
        <w:gridCol w:w="102"/>
        <w:gridCol w:w="1152"/>
        <w:gridCol w:w="102"/>
        <w:gridCol w:w="1152"/>
        <w:gridCol w:w="102"/>
        <w:gridCol w:w="1152"/>
      </w:tblGrid>
      <w:tr w:rsidR="006A53DA" w:rsidRPr="00607F0C" w14:paraId="182D201E" w14:textId="77777777" w:rsidTr="006A53DA">
        <w:trPr>
          <w:trHeight w:val="149"/>
        </w:trPr>
        <w:tc>
          <w:tcPr>
            <w:tcW w:w="2642" w:type="dxa"/>
            <w:shd w:val="clear" w:color="auto" w:fill="auto"/>
          </w:tcPr>
          <w:p w14:paraId="63A0D953" w14:textId="77777777" w:rsidR="006A53DA" w:rsidRPr="00607F0C" w:rsidRDefault="006A53DA" w:rsidP="00DA578E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68" w:type="dxa"/>
            <w:gridSpan w:val="9"/>
          </w:tcPr>
          <w:p w14:paraId="2CBE3612" w14:textId="77777777" w:rsidR="006A53DA" w:rsidRPr="00607F0C" w:rsidRDefault="006A53D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A53DA" w:rsidRPr="00607F0C" w14:paraId="706051E7" w14:textId="77777777" w:rsidTr="00DA578E">
        <w:trPr>
          <w:trHeight w:val="149"/>
        </w:trPr>
        <w:tc>
          <w:tcPr>
            <w:tcW w:w="2642" w:type="dxa"/>
            <w:shd w:val="clear" w:color="auto" w:fill="auto"/>
          </w:tcPr>
          <w:p w14:paraId="1635CEA1" w14:textId="77777777" w:rsidR="006A53DA" w:rsidRPr="00607F0C" w:rsidRDefault="006A53DA" w:rsidP="00DA578E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944C504" w14:textId="77777777" w:rsidR="006A53DA" w:rsidRPr="00607F0C" w:rsidRDefault="006A53D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  <w:shd w:val="clear" w:color="auto" w:fill="auto"/>
          </w:tcPr>
          <w:p w14:paraId="4E46EBB7" w14:textId="77777777" w:rsidR="006A53DA" w:rsidRPr="00607F0C" w:rsidRDefault="006A53DA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1CDAD57" w14:textId="77777777" w:rsidR="006A53DA" w:rsidRPr="00607F0C" w:rsidRDefault="006A53D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1A7F9EA0" w14:textId="77777777" w:rsidR="006A53DA" w:rsidRPr="00607F0C" w:rsidRDefault="006A53DA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F5268F" w14:textId="77777777" w:rsidR="006A53DA" w:rsidRPr="00607F0C" w:rsidRDefault="006A53D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  <w:shd w:val="clear" w:color="auto" w:fill="auto"/>
          </w:tcPr>
          <w:p w14:paraId="53D50BE6" w14:textId="77777777" w:rsidR="006A53DA" w:rsidRPr="00607F0C" w:rsidRDefault="006A53DA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2F364921" w14:textId="29B882F8" w:rsidR="006A53DA" w:rsidRPr="00607F0C" w:rsidRDefault="006A53D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="008D35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</w:t>
            </w:r>
            <w:r w:rsidR="008D35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(โอนออก)/</w:t>
            </w:r>
          </w:p>
        </w:tc>
        <w:tc>
          <w:tcPr>
            <w:tcW w:w="102" w:type="dxa"/>
          </w:tcPr>
          <w:p w14:paraId="50A030E8" w14:textId="77777777" w:rsidR="006A53DA" w:rsidRPr="00607F0C" w:rsidRDefault="006A53D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811DC8" w14:textId="77777777" w:rsidR="006A53DA" w:rsidRPr="00607F0C" w:rsidRDefault="006A53D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6A53DA" w:rsidRPr="00607F0C" w14:paraId="52E52532" w14:textId="77777777" w:rsidTr="00DA578E">
        <w:trPr>
          <w:trHeight w:val="149"/>
        </w:trPr>
        <w:tc>
          <w:tcPr>
            <w:tcW w:w="2642" w:type="dxa"/>
            <w:shd w:val="clear" w:color="auto" w:fill="auto"/>
          </w:tcPr>
          <w:p w14:paraId="3A32F95D" w14:textId="77777777" w:rsidR="006A53DA" w:rsidRPr="00607F0C" w:rsidRDefault="006A53DA" w:rsidP="00DA578E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09534BC" w14:textId="67E9D3BE" w:rsidR="006A53DA" w:rsidRPr="00607F0C" w:rsidRDefault="00DB366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6A53DA"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  <w:shd w:val="clear" w:color="auto" w:fill="auto"/>
          </w:tcPr>
          <w:p w14:paraId="0714E2DF" w14:textId="77777777" w:rsidR="006A53DA" w:rsidRPr="00607F0C" w:rsidRDefault="006A53DA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7503EEE" w14:textId="77777777" w:rsidR="006A53DA" w:rsidRPr="00607F0C" w:rsidRDefault="006A53DA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6C8B19F5" w14:textId="77777777" w:rsidR="006A53DA" w:rsidRPr="00607F0C" w:rsidRDefault="006A53DA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F6FC29E" w14:textId="77777777" w:rsidR="006A53DA" w:rsidRPr="00607F0C" w:rsidRDefault="006A53DA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6D89EF8D" w14:textId="77777777" w:rsidR="006A53DA" w:rsidRPr="00607F0C" w:rsidRDefault="006A53DA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5FB7F15A" w14:textId="71D3418F" w:rsidR="006A53DA" w:rsidRPr="00607F0C" w:rsidRDefault="008D35BF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ปรับปรุง</w:t>
            </w:r>
          </w:p>
        </w:tc>
        <w:tc>
          <w:tcPr>
            <w:tcW w:w="102" w:type="dxa"/>
          </w:tcPr>
          <w:p w14:paraId="2EB2F0B9" w14:textId="77777777" w:rsidR="006A53DA" w:rsidRPr="00607F0C" w:rsidRDefault="006A53D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1C9B9AF" w14:textId="5F756E23" w:rsidR="006A53DA" w:rsidRPr="00607F0C" w:rsidRDefault="00DB366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6A53DA"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A53DA" w:rsidRPr="00607F0C" w14:paraId="4162BDA1" w14:textId="77777777" w:rsidTr="00DA578E">
        <w:trPr>
          <w:trHeight w:val="149"/>
        </w:trPr>
        <w:tc>
          <w:tcPr>
            <w:tcW w:w="2642" w:type="dxa"/>
            <w:shd w:val="clear" w:color="auto" w:fill="auto"/>
          </w:tcPr>
          <w:p w14:paraId="3BD0D8F7" w14:textId="77777777" w:rsidR="006A53DA" w:rsidRPr="00607F0C" w:rsidRDefault="006A53DA" w:rsidP="00DA578E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620417D" w14:textId="792A8C8F" w:rsidR="006A53DA" w:rsidRPr="00607F0C" w:rsidRDefault="00DB366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2" w:type="dxa"/>
            <w:shd w:val="clear" w:color="auto" w:fill="auto"/>
          </w:tcPr>
          <w:p w14:paraId="2E7D365F" w14:textId="77777777" w:rsidR="006A53DA" w:rsidRPr="00607F0C" w:rsidRDefault="006A53DA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9BABD0" w14:textId="77777777" w:rsidR="006A53DA" w:rsidRPr="00607F0C" w:rsidRDefault="006A53DA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31B011D" w14:textId="77777777" w:rsidR="006A53DA" w:rsidRPr="00607F0C" w:rsidRDefault="006A53DA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E067201" w14:textId="77777777" w:rsidR="006A53DA" w:rsidRPr="00607F0C" w:rsidRDefault="006A53DA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48505A3E" w14:textId="77777777" w:rsidR="006A53DA" w:rsidRPr="00607F0C" w:rsidRDefault="006A53DA" w:rsidP="00DA578E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DA2DA1C" w14:textId="77777777" w:rsidR="006A53DA" w:rsidRPr="00607F0C" w:rsidRDefault="006A53D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7B9638FD" w14:textId="77777777" w:rsidR="006A53DA" w:rsidRPr="00607F0C" w:rsidRDefault="006A53D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D15336D" w14:textId="10200933" w:rsidR="006A53DA" w:rsidRPr="00607F0C" w:rsidRDefault="00DB366A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</w:tr>
      <w:tr w:rsidR="006A53DA" w:rsidRPr="00607F0C" w14:paraId="600F7154" w14:textId="77777777" w:rsidTr="00DA578E">
        <w:trPr>
          <w:trHeight w:val="149"/>
        </w:trPr>
        <w:tc>
          <w:tcPr>
            <w:tcW w:w="2642" w:type="dxa"/>
            <w:shd w:val="clear" w:color="auto" w:fill="auto"/>
          </w:tcPr>
          <w:p w14:paraId="0411ABF3" w14:textId="77777777" w:rsidR="006A53DA" w:rsidRPr="00607F0C" w:rsidRDefault="006A53DA" w:rsidP="00DA578E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34FE3051" w14:textId="77777777" w:rsidR="006A53DA" w:rsidRPr="00607F0C" w:rsidRDefault="006A53DA" w:rsidP="00DA578E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6905F42" w14:textId="77777777" w:rsidR="006A53DA" w:rsidRPr="00607F0C" w:rsidRDefault="006A53DA" w:rsidP="00DA578E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BA3138F" w14:textId="77777777" w:rsidR="006A53DA" w:rsidRPr="00607F0C" w:rsidRDefault="006A53DA" w:rsidP="00DA578E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A3231B5" w14:textId="77777777" w:rsidR="006A53DA" w:rsidRPr="00607F0C" w:rsidRDefault="006A53DA" w:rsidP="00DA578E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2A9E802" w14:textId="77777777" w:rsidR="006A53DA" w:rsidRPr="00607F0C" w:rsidRDefault="006A53DA" w:rsidP="00DA578E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B368D48" w14:textId="77777777" w:rsidR="006A53DA" w:rsidRPr="00607F0C" w:rsidRDefault="006A53DA" w:rsidP="00DA578E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76D70D65" w14:textId="77777777" w:rsidR="006A53DA" w:rsidRPr="00607F0C" w:rsidRDefault="006A53DA" w:rsidP="00DA578E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3329E0D7" w14:textId="77777777" w:rsidR="006A53DA" w:rsidRPr="00607F0C" w:rsidRDefault="006A53DA" w:rsidP="00DA578E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8A36967" w14:textId="77777777" w:rsidR="006A53DA" w:rsidRPr="00607F0C" w:rsidRDefault="006A53DA" w:rsidP="00DA578E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A53DA" w:rsidRPr="00D63800" w14:paraId="3467E92D" w14:textId="77777777" w:rsidTr="00DA578E">
        <w:trPr>
          <w:trHeight w:val="149"/>
        </w:trPr>
        <w:tc>
          <w:tcPr>
            <w:tcW w:w="2642" w:type="dxa"/>
            <w:shd w:val="clear" w:color="auto" w:fill="auto"/>
          </w:tcPr>
          <w:p w14:paraId="4B7B8658" w14:textId="77777777" w:rsidR="006A53DA" w:rsidRPr="00607F0C" w:rsidRDefault="006A53DA" w:rsidP="00DA578E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shd w:val="clear" w:color="auto" w:fill="auto"/>
          </w:tcPr>
          <w:p w14:paraId="5CDDCE36" w14:textId="77E81A70" w:rsidR="006A53DA" w:rsidRPr="00607F0C" w:rsidRDefault="00DB366A" w:rsidP="006A53DA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6A53D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6A53D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102" w:type="dxa"/>
            <w:shd w:val="clear" w:color="auto" w:fill="auto"/>
          </w:tcPr>
          <w:p w14:paraId="443CCB34" w14:textId="77777777" w:rsidR="006A53DA" w:rsidRPr="00607F0C" w:rsidRDefault="006A53DA" w:rsidP="00DA578E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B4C5EB5" w14:textId="1CE9944F" w:rsidR="006A53DA" w:rsidRPr="00607F0C" w:rsidRDefault="004B363F" w:rsidP="00DA578E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BDA3745" w14:textId="77777777" w:rsidR="006A53DA" w:rsidRPr="00607F0C" w:rsidRDefault="006A53DA" w:rsidP="00DA578E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D87331A" w14:textId="47EB5046" w:rsidR="006A53DA" w:rsidRPr="00607F0C" w:rsidRDefault="004B363F" w:rsidP="00DA578E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6C0289D" w14:textId="77777777" w:rsidR="006A53DA" w:rsidRPr="00607F0C" w:rsidRDefault="006A53DA" w:rsidP="00DA578E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04E2E369" w14:textId="29736266" w:rsidR="006A53DA" w:rsidRPr="00607F0C" w:rsidRDefault="004B363F" w:rsidP="004B363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</w:tcPr>
          <w:p w14:paraId="0F3AD47E" w14:textId="77777777" w:rsidR="006A53DA" w:rsidRPr="00607F0C" w:rsidRDefault="006A53DA" w:rsidP="00DA578E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EF692BB" w14:textId="45A39FA5" w:rsidR="006A53DA" w:rsidRPr="00607F0C" w:rsidRDefault="00DB366A" w:rsidP="00DA578E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</w:tr>
      <w:tr w:rsidR="004B363F" w:rsidRPr="00607F0C" w14:paraId="4142CE52" w14:textId="77777777" w:rsidTr="00DA578E">
        <w:trPr>
          <w:trHeight w:val="149"/>
        </w:trPr>
        <w:tc>
          <w:tcPr>
            <w:tcW w:w="2642" w:type="dxa"/>
            <w:shd w:val="clear" w:color="auto" w:fill="auto"/>
          </w:tcPr>
          <w:p w14:paraId="116923A4" w14:textId="77777777" w:rsidR="004B363F" w:rsidRPr="00607F0C" w:rsidRDefault="004B363F" w:rsidP="004B363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2" w:type="dxa"/>
            <w:shd w:val="clear" w:color="auto" w:fill="auto"/>
          </w:tcPr>
          <w:p w14:paraId="0988F837" w14:textId="4AFBA6E7" w:rsidR="004B363F" w:rsidRPr="00607F0C" w:rsidRDefault="00DB366A" w:rsidP="004B363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102" w:type="dxa"/>
            <w:shd w:val="clear" w:color="auto" w:fill="auto"/>
          </w:tcPr>
          <w:p w14:paraId="66A6FAD8" w14:textId="77777777" w:rsidR="004B363F" w:rsidRPr="00607F0C" w:rsidRDefault="004B363F" w:rsidP="004B363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EF21865" w14:textId="6D3FE56D" w:rsidR="004B363F" w:rsidRPr="00607F0C" w:rsidRDefault="004B363F" w:rsidP="004B363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89EB20F" w14:textId="77777777" w:rsidR="004B363F" w:rsidRPr="00607F0C" w:rsidRDefault="004B363F" w:rsidP="004B363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B21BB59" w14:textId="1CD5A1D9" w:rsidR="004B363F" w:rsidRPr="00607F0C" w:rsidRDefault="004B363F" w:rsidP="004B363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81D0D43" w14:textId="77777777" w:rsidR="004B363F" w:rsidRPr="00607F0C" w:rsidRDefault="004B363F" w:rsidP="004B363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2AB92" w14:textId="2BB08666" w:rsidR="004B363F" w:rsidRPr="00607F0C" w:rsidRDefault="004B363F" w:rsidP="004B363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</w:tcPr>
          <w:p w14:paraId="4ECCA6A0" w14:textId="77777777" w:rsidR="004B363F" w:rsidRPr="00607F0C" w:rsidRDefault="004B363F" w:rsidP="004B363F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C2136DF" w14:textId="0D549133" w:rsidR="004B363F" w:rsidRPr="00607F0C" w:rsidRDefault="00DB366A" w:rsidP="004B363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4B363F" w:rsidRPr="00607F0C" w14:paraId="16C96FF6" w14:textId="77777777" w:rsidTr="00DA578E">
        <w:trPr>
          <w:trHeight w:val="149"/>
        </w:trPr>
        <w:tc>
          <w:tcPr>
            <w:tcW w:w="2642" w:type="dxa"/>
            <w:shd w:val="clear" w:color="auto" w:fill="auto"/>
          </w:tcPr>
          <w:p w14:paraId="3AF1FA4E" w14:textId="77777777" w:rsidR="004B363F" w:rsidRPr="00607F0C" w:rsidRDefault="004B363F" w:rsidP="004B363F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607F0C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1C45FE" w14:textId="0CABC0C3" w:rsidR="004B363F" w:rsidRPr="00607F0C" w:rsidRDefault="00DB366A" w:rsidP="004B363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  <w:tc>
          <w:tcPr>
            <w:tcW w:w="102" w:type="dxa"/>
            <w:shd w:val="clear" w:color="auto" w:fill="auto"/>
          </w:tcPr>
          <w:p w14:paraId="07B6224E" w14:textId="77777777" w:rsidR="004B363F" w:rsidRPr="00607F0C" w:rsidRDefault="004B363F" w:rsidP="004B363F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4EB5B7" w14:textId="4751812E" w:rsidR="004B363F" w:rsidRPr="00607F0C" w:rsidRDefault="004B363F" w:rsidP="004B363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39E3433" w14:textId="77777777" w:rsidR="004B363F" w:rsidRPr="00607F0C" w:rsidRDefault="004B363F" w:rsidP="004B363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57926" w14:textId="4AAEB708" w:rsidR="004B363F" w:rsidRPr="00607F0C" w:rsidRDefault="004B363F" w:rsidP="004B363F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F455A94" w14:textId="77777777" w:rsidR="004B363F" w:rsidRPr="00607F0C" w:rsidRDefault="004B363F" w:rsidP="004B363F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B0CD51" w14:textId="2E20BE63" w:rsidR="004B363F" w:rsidRPr="00607F0C" w:rsidRDefault="004B363F" w:rsidP="004B363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</w:tcPr>
          <w:p w14:paraId="53C13EF8" w14:textId="77777777" w:rsidR="004B363F" w:rsidRPr="00607F0C" w:rsidRDefault="004B363F" w:rsidP="004B363F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997FD2" w14:textId="329C37FA" w:rsidR="004B363F" w:rsidRPr="00607F0C" w:rsidRDefault="00DB366A" w:rsidP="004B363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</w:tr>
      <w:tr w:rsidR="004B363F" w:rsidRPr="00607F0C" w14:paraId="39A4719A" w14:textId="77777777" w:rsidTr="00DA578E">
        <w:trPr>
          <w:trHeight w:val="242"/>
        </w:trPr>
        <w:tc>
          <w:tcPr>
            <w:tcW w:w="2642" w:type="dxa"/>
            <w:shd w:val="clear" w:color="auto" w:fill="auto"/>
          </w:tcPr>
          <w:p w14:paraId="48D8ED95" w14:textId="77777777" w:rsidR="004B363F" w:rsidRPr="004E7496" w:rsidRDefault="004B363F" w:rsidP="004B363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51F5654" w14:textId="77777777" w:rsidR="004B363F" w:rsidRPr="004E7496" w:rsidRDefault="004B363F" w:rsidP="004B363F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E3FAF41" w14:textId="77777777" w:rsidR="004B363F" w:rsidRPr="004E7496" w:rsidRDefault="004B363F" w:rsidP="004B363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C33292E" w14:textId="77777777" w:rsidR="004B363F" w:rsidRPr="004E7496" w:rsidRDefault="004B363F" w:rsidP="004B363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61BF9802" w14:textId="77777777" w:rsidR="004B363F" w:rsidRPr="004E7496" w:rsidRDefault="004B363F" w:rsidP="004B363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E377DD0" w14:textId="77777777" w:rsidR="004B363F" w:rsidRPr="004E7496" w:rsidRDefault="004B363F" w:rsidP="004B363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01E25C6C" w14:textId="77777777" w:rsidR="004B363F" w:rsidRPr="004E7496" w:rsidRDefault="004B363F" w:rsidP="004B363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005620" w14:textId="77777777" w:rsidR="004B363F" w:rsidRPr="004E7496" w:rsidRDefault="004B363F" w:rsidP="004B363F">
            <w:pPr>
              <w:tabs>
                <w:tab w:val="decimal" w:pos="807"/>
              </w:tabs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</w:tcPr>
          <w:p w14:paraId="7BF500FC" w14:textId="77777777" w:rsidR="004B363F" w:rsidRPr="004E7496" w:rsidRDefault="004B363F" w:rsidP="004B363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133C1F4" w14:textId="77777777" w:rsidR="004B363F" w:rsidRPr="004E7496" w:rsidRDefault="004B363F" w:rsidP="004B363F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4B363F" w:rsidRPr="00607F0C" w14:paraId="6068C59D" w14:textId="77777777" w:rsidTr="00DA578E">
        <w:trPr>
          <w:trHeight w:val="149"/>
        </w:trPr>
        <w:tc>
          <w:tcPr>
            <w:tcW w:w="2642" w:type="dxa"/>
            <w:shd w:val="clear" w:color="auto" w:fill="auto"/>
          </w:tcPr>
          <w:p w14:paraId="74A6F11E" w14:textId="77777777" w:rsidR="004B363F" w:rsidRPr="00607F0C" w:rsidRDefault="004B363F" w:rsidP="004B363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437CFED7" w14:textId="77777777" w:rsidR="004B363F" w:rsidRPr="00607F0C" w:rsidRDefault="004B363F" w:rsidP="004B363F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D494A29" w14:textId="77777777" w:rsidR="004B363F" w:rsidRPr="00607F0C" w:rsidRDefault="004B363F" w:rsidP="004B363F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FAEC861" w14:textId="77777777" w:rsidR="004B363F" w:rsidRPr="00607F0C" w:rsidRDefault="004B363F" w:rsidP="004B363F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1F4A2800" w14:textId="77777777" w:rsidR="004B363F" w:rsidRPr="00607F0C" w:rsidRDefault="004B363F" w:rsidP="004B363F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ED5E17" w14:textId="77777777" w:rsidR="004B363F" w:rsidRPr="00607F0C" w:rsidRDefault="004B363F" w:rsidP="004B363F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F3F8D3D" w14:textId="77777777" w:rsidR="004B363F" w:rsidRPr="00607F0C" w:rsidRDefault="004B363F" w:rsidP="004B363F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41A6B26" w14:textId="77777777" w:rsidR="004B363F" w:rsidRPr="00607F0C" w:rsidRDefault="004B363F" w:rsidP="004B363F">
            <w:pPr>
              <w:tabs>
                <w:tab w:val="decimal" w:pos="807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48D72BC" w14:textId="77777777" w:rsidR="004B363F" w:rsidRPr="00607F0C" w:rsidRDefault="004B363F" w:rsidP="004B363F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1777FA6" w14:textId="77777777" w:rsidR="004B363F" w:rsidRPr="00607F0C" w:rsidRDefault="004B363F" w:rsidP="004B363F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B363F" w:rsidRPr="00607F0C" w14:paraId="732FB0A4" w14:textId="77777777" w:rsidTr="00DA578E">
        <w:trPr>
          <w:trHeight w:val="149"/>
        </w:trPr>
        <w:tc>
          <w:tcPr>
            <w:tcW w:w="2642" w:type="dxa"/>
            <w:shd w:val="clear" w:color="auto" w:fill="auto"/>
          </w:tcPr>
          <w:p w14:paraId="2E720EB9" w14:textId="77777777" w:rsidR="004B363F" w:rsidRPr="00607F0C" w:rsidRDefault="004B363F" w:rsidP="004B363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2" w:type="dxa"/>
            <w:shd w:val="clear" w:color="auto" w:fill="auto"/>
          </w:tcPr>
          <w:p w14:paraId="68ABA9B8" w14:textId="610AAA42" w:rsidR="004B363F" w:rsidRPr="00607F0C" w:rsidRDefault="004B363F" w:rsidP="004B363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763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1C9AE1DF" w14:textId="77777777" w:rsidR="004B363F" w:rsidRPr="00607F0C" w:rsidRDefault="004B363F" w:rsidP="004B363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CD7DC4F" w14:textId="552CB473" w:rsidR="004B363F" w:rsidRPr="00607F0C" w:rsidRDefault="004B363F" w:rsidP="00BA130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417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002BBAAA" w14:textId="77777777" w:rsidR="004B363F" w:rsidRPr="00607F0C" w:rsidRDefault="004B363F" w:rsidP="004B363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8A4B7E4" w14:textId="2CB1EA95" w:rsidR="004B363F" w:rsidRPr="00607F0C" w:rsidRDefault="004B363F" w:rsidP="004B363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22F7F25" w14:textId="77777777" w:rsidR="004B363F" w:rsidRPr="00607F0C" w:rsidRDefault="004B363F" w:rsidP="004B363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2D8417" w14:textId="408110B9" w:rsidR="004B363F" w:rsidRPr="00607F0C" w:rsidRDefault="004B363F" w:rsidP="00A552B3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</w:tcPr>
          <w:p w14:paraId="04310B13" w14:textId="77777777" w:rsidR="004B363F" w:rsidRPr="00607F0C" w:rsidRDefault="004B363F" w:rsidP="004B363F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8828B87" w14:textId="0A2A06B3" w:rsidR="004B363F" w:rsidRPr="00607F0C" w:rsidRDefault="004B363F" w:rsidP="004B363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922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4B363F" w:rsidRPr="00607F0C" w14:paraId="36DFE7AD" w14:textId="77777777" w:rsidTr="00DA578E">
        <w:trPr>
          <w:trHeight w:val="279"/>
        </w:trPr>
        <w:tc>
          <w:tcPr>
            <w:tcW w:w="2642" w:type="dxa"/>
            <w:shd w:val="clear" w:color="auto" w:fill="auto"/>
          </w:tcPr>
          <w:p w14:paraId="0798891B" w14:textId="77777777" w:rsidR="004B363F" w:rsidRPr="00607F0C" w:rsidRDefault="004B363F" w:rsidP="004B363F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0784D" w14:textId="496E5B55" w:rsidR="004B363F" w:rsidRPr="00607F0C" w:rsidRDefault="00DB366A" w:rsidP="004B363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223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043</w:t>
            </w:r>
          </w:p>
        </w:tc>
        <w:tc>
          <w:tcPr>
            <w:tcW w:w="102" w:type="dxa"/>
            <w:shd w:val="clear" w:color="auto" w:fill="auto"/>
          </w:tcPr>
          <w:p w14:paraId="35A3CAE2" w14:textId="77777777" w:rsidR="004B363F" w:rsidRPr="00607F0C" w:rsidRDefault="004B363F" w:rsidP="004B363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AB20AF" w14:textId="77777777" w:rsidR="004B363F" w:rsidRPr="00607F0C" w:rsidRDefault="004B363F" w:rsidP="004B363F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B11CF96" w14:textId="77777777" w:rsidR="004B363F" w:rsidRPr="00607F0C" w:rsidRDefault="004B363F" w:rsidP="004B363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558A8D" w14:textId="77777777" w:rsidR="004B363F" w:rsidRPr="00607F0C" w:rsidRDefault="004B363F" w:rsidP="004B363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DB133FE" w14:textId="77777777" w:rsidR="004B363F" w:rsidRPr="00607F0C" w:rsidRDefault="004B363F" w:rsidP="004B363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2458E9" w14:textId="77777777" w:rsidR="004B363F" w:rsidRPr="00607F0C" w:rsidRDefault="004B363F" w:rsidP="004B363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3773C0FB" w14:textId="77777777" w:rsidR="004B363F" w:rsidRPr="00607F0C" w:rsidRDefault="004B363F" w:rsidP="004B363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F2AF5" w14:textId="46F0F980" w:rsidR="004B363F" w:rsidRPr="00607F0C" w:rsidRDefault="00DB366A" w:rsidP="00BA1309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805</w:t>
            </w:r>
            <w:r w:rsidR="004B363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323</w:t>
            </w:r>
          </w:p>
        </w:tc>
      </w:tr>
    </w:tbl>
    <w:p w14:paraId="265C37F8" w14:textId="17428562" w:rsidR="00871A19" w:rsidRPr="00607F0C" w:rsidRDefault="00871A19" w:rsidP="006A53DA">
      <w:pPr>
        <w:spacing w:before="240"/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bookmarkStart w:id="2" w:name="_Hlk106883309"/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DB366A" w:rsidRPr="00DB366A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DB366A" w:rsidRPr="00DB366A">
        <w:rPr>
          <w:rFonts w:ascii="Angsana New" w:hAnsi="Angsana New" w:cs="Angsana New"/>
          <w:b/>
          <w:bCs/>
          <w:sz w:val="22"/>
          <w:szCs w:val="22"/>
          <w:lang w:val="en-US"/>
        </w:rPr>
        <w:t>2564</w:t>
      </w:r>
    </w:p>
    <w:p w14:paraId="3ADBE934" w14:textId="77777777" w:rsidR="00871A19" w:rsidRPr="00607F0C" w:rsidRDefault="00871A19" w:rsidP="007A58F9">
      <w:pPr>
        <w:ind w:left="7560" w:right="-25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1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1152"/>
        <w:gridCol w:w="102"/>
        <w:gridCol w:w="1152"/>
        <w:gridCol w:w="102"/>
        <w:gridCol w:w="1152"/>
        <w:gridCol w:w="102"/>
        <w:gridCol w:w="1152"/>
        <w:gridCol w:w="102"/>
        <w:gridCol w:w="1152"/>
      </w:tblGrid>
      <w:tr w:rsidR="000A7B69" w:rsidRPr="00607F0C" w14:paraId="6CAD9FF5" w14:textId="77777777" w:rsidTr="008D35BF">
        <w:trPr>
          <w:trHeight w:val="149"/>
        </w:trPr>
        <w:tc>
          <w:tcPr>
            <w:tcW w:w="2642" w:type="dxa"/>
            <w:shd w:val="clear" w:color="auto" w:fill="auto"/>
          </w:tcPr>
          <w:p w14:paraId="218E4E01" w14:textId="77777777" w:rsidR="000A7B69" w:rsidRPr="00607F0C" w:rsidRDefault="000A7B69" w:rsidP="005E27AC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68" w:type="dxa"/>
            <w:gridSpan w:val="9"/>
          </w:tcPr>
          <w:p w14:paraId="722E1377" w14:textId="77777777" w:rsidR="000A7B69" w:rsidRPr="00607F0C" w:rsidRDefault="000A7B69" w:rsidP="005E27AC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D35BF" w:rsidRPr="00607F0C" w14:paraId="125E8FCB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5BDE7137" w14:textId="77777777" w:rsidR="008D35BF" w:rsidRPr="00607F0C" w:rsidRDefault="008D35BF" w:rsidP="008D35BF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FAA2484" w14:textId="77777777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  <w:shd w:val="clear" w:color="auto" w:fill="auto"/>
          </w:tcPr>
          <w:p w14:paraId="3D47DE7B" w14:textId="77777777" w:rsidR="008D35BF" w:rsidRPr="00607F0C" w:rsidRDefault="008D35BF" w:rsidP="008D35B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92ED859" w14:textId="77777777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652E82A1" w14:textId="77777777" w:rsidR="008D35BF" w:rsidRPr="00607F0C" w:rsidRDefault="008D35BF" w:rsidP="008D35B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565273" w14:textId="77777777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  <w:shd w:val="clear" w:color="auto" w:fill="auto"/>
          </w:tcPr>
          <w:p w14:paraId="3EA5D833" w14:textId="77777777" w:rsidR="008D35BF" w:rsidRPr="00607F0C" w:rsidRDefault="008D35BF" w:rsidP="008D35B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6D505C4" w14:textId="20D2A2D8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(โอนออก)/</w:t>
            </w:r>
          </w:p>
        </w:tc>
        <w:tc>
          <w:tcPr>
            <w:tcW w:w="102" w:type="dxa"/>
          </w:tcPr>
          <w:p w14:paraId="054AE6E8" w14:textId="77777777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88F653" w14:textId="77777777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8D35BF" w:rsidRPr="00607F0C" w14:paraId="4632E790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50BF16B8" w14:textId="77777777" w:rsidR="008D35BF" w:rsidRPr="00607F0C" w:rsidRDefault="008D35BF" w:rsidP="008D35BF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DD75E9E" w14:textId="679C5AEC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  <w:shd w:val="clear" w:color="auto" w:fill="auto"/>
          </w:tcPr>
          <w:p w14:paraId="5A55C211" w14:textId="77777777" w:rsidR="008D35BF" w:rsidRPr="00607F0C" w:rsidRDefault="008D35BF" w:rsidP="008D35B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702EAE2" w14:textId="77777777" w:rsidR="008D35BF" w:rsidRPr="00607F0C" w:rsidRDefault="008D35BF" w:rsidP="008D35B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5F99860" w14:textId="77777777" w:rsidR="008D35BF" w:rsidRPr="00607F0C" w:rsidRDefault="008D35BF" w:rsidP="008D35B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3575E29" w14:textId="77777777" w:rsidR="008D35BF" w:rsidRPr="00607F0C" w:rsidRDefault="008D35BF" w:rsidP="008D35B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09C42915" w14:textId="77777777" w:rsidR="008D35BF" w:rsidRPr="00607F0C" w:rsidRDefault="008D35BF" w:rsidP="008D35B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9F2FF09" w14:textId="5E05AEB7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ปรับปรุง</w:t>
            </w:r>
          </w:p>
        </w:tc>
        <w:tc>
          <w:tcPr>
            <w:tcW w:w="102" w:type="dxa"/>
          </w:tcPr>
          <w:p w14:paraId="1A2EBB96" w14:textId="77777777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DDF2FA1" w14:textId="5C8485C1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D35BF" w:rsidRPr="00607F0C" w14:paraId="23913D28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29EA625F" w14:textId="77777777" w:rsidR="008D35BF" w:rsidRPr="00607F0C" w:rsidRDefault="008D35BF" w:rsidP="008D35BF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CC8EEF" w14:textId="1EC9F8D2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2" w:type="dxa"/>
            <w:shd w:val="clear" w:color="auto" w:fill="auto"/>
          </w:tcPr>
          <w:p w14:paraId="0594380D" w14:textId="77777777" w:rsidR="008D35BF" w:rsidRPr="00607F0C" w:rsidRDefault="008D35BF" w:rsidP="008D35B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236FA4E" w14:textId="77777777" w:rsidR="008D35BF" w:rsidRPr="00607F0C" w:rsidRDefault="008D35BF" w:rsidP="008D35B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22D42ED" w14:textId="77777777" w:rsidR="008D35BF" w:rsidRPr="00607F0C" w:rsidRDefault="008D35BF" w:rsidP="008D35B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D6D479B" w14:textId="77777777" w:rsidR="008D35BF" w:rsidRPr="00607F0C" w:rsidRDefault="008D35BF" w:rsidP="008D35B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460C00E" w14:textId="77777777" w:rsidR="008D35BF" w:rsidRPr="00607F0C" w:rsidRDefault="008D35BF" w:rsidP="008D35B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66034358" w14:textId="1B0C7EF2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(ดูหมายเหตุข้อ </w:t>
            </w: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</w:tcPr>
          <w:p w14:paraId="263B6468" w14:textId="77777777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F87B0AA" w14:textId="5A79F9E8" w:rsidR="008D35BF" w:rsidRPr="00607F0C" w:rsidRDefault="008D35BF" w:rsidP="008D35B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8D35BF" w:rsidRPr="00607F0C" w14:paraId="4EFD94BF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3A7AF0E2" w14:textId="77777777" w:rsidR="008D35BF" w:rsidRPr="00607F0C" w:rsidRDefault="008D35BF" w:rsidP="008D35B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1977D37D" w14:textId="77777777" w:rsidR="008D35BF" w:rsidRPr="00607F0C" w:rsidRDefault="008D35BF" w:rsidP="008D35BF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F91D88" w14:textId="77777777" w:rsidR="008D35BF" w:rsidRPr="00607F0C" w:rsidRDefault="008D35BF" w:rsidP="008D35B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3EEA9F3" w14:textId="77777777" w:rsidR="008D35BF" w:rsidRPr="00607F0C" w:rsidRDefault="008D35BF" w:rsidP="008D35BF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5FA83F3" w14:textId="77777777" w:rsidR="008D35BF" w:rsidRPr="00607F0C" w:rsidRDefault="008D35BF" w:rsidP="008D35B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6A4F5B8" w14:textId="77777777" w:rsidR="008D35BF" w:rsidRPr="00607F0C" w:rsidRDefault="008D35BF" w:rsidP="008D35BF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17351D0" w14:textId="77777777" w:rsidR="008D35BF" w:rsidRPr="00607F0C" w:rsidRDefault="008D35BF" w:rsidP="008D35BF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7B778C96" w14:textId="77777777" w:rsidR="008D35BF" w:rsidRPr="00607F0C" w:rsidRDefault="008D35BF" w:rsidP="008D35BF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34594E4E" w14:textId="77777777" w:rsidR="008D35BF" w:rsidRPr="00607F0C" w:rsidRDefault="008D35BF" w:rsidP="008D35BF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11DCAE5" w14:textId="77777777" w:rsidR="008D35BF" w:rsidRPr="00607F0C" w:rsidRDefault="008D35BF" w:rsidP="008D35BF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35BF" w:rsidRPr="00D63800" w14:paraId="1991E256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71405041" w14:textId="77777777" w:rsidR="008D35BF" w:rsidRPr="00607F0C" w:rsidRDefault="008D35BF" w:rsidP="008D35B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shd w:val="clear" w:color="auto" w:fill="auto"/>
          </w:tcPr>
          <w:p w14:paraId="4B53CAE5" w14:textId="54ED1684" w:rsidR="008D35BF" w:rsidRPr="00607F0C" w:rsidRDefault="008D35BF" w:rsidP="008D35B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</w:p>
        </w:tc>
        <w:tc>
          <w:tcPr>
            <w:tcW w:w="102" w:type="dxa"/>
            <w:shd w:val="clear" w:color="auto" w:fill="auto"/>
          </w:tcPr>
          <w:p w14:paraId="689B81A4" w14:textId="77777777" w:rsidR="008D35BF" w:rsidRPr="00607F0C" w:rsidRDefault="008D35BF" w:rsidP="008D35B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0C9513D" w14:textId="46FB7B80" w:rsidR="008D35BF" w:rsidRPr="00607F0C" w:rsidRDefault="008D35BF" w:rsidP="008D35B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63E50C6" w14:textId="77777777" w:rsidR="008D35BF" w:rsidRPr="00607F0C" w:rsidRDefault="008D35BF" w:rsidP="008D35B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FAD9DF0" w14:textId="01A83430" w:rsidR="008D35BF" w:rsidRPr="00607F0C" w:rsidRDefault="008D35BF" w:rsidP="008D35B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290CA25" w14:textId="77777777" w:rsidR="008D35BF" w:rsidRPr="00607F0C" w:rsidRDefault="008D35BF" w:rsidP="008D35B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29E98AC1" w14:textId="186B4A7D" w:rsidR="008D35BF" w:rsidRPr="00607F0C" w:rsidRDefault="008D35BF" w:rsidP="008D35BF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423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538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</w:tcPr>
          <w:p w14:paraId="7F7CC52F" w14:textId="77777777" w:rsidR="008D35BF" w:rsidRPr="00607F0C" w:rsidRDefault="008D35BF" w:rsidP="008D35BF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0A58951" w14:textId="38A19C91" w:rsidR="008D35BF" w:rsidRPr="00607F0C" w:rsidRDefault="008D35BF" w:rsidP="008D35B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</w:tr>
      <w:tr w:rsidR="008D35BF" w:rsidRPr="00607F0C" w14:paraId="674307EA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0CA4C51A" w14:textId="77777777" w:rsidR="008D35BF" w:rsidRPr="00607F0C" w:rsidRDefault="008D35BF" w:rsidP="008D35B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2" w:type="dxa"/>
            <w:shd w:val="clear" w:color="auto" w:fill="auto"/>
          </w:tcPr>
          <w:p w14:paraId="282A3157" w14:textId="7E57E23B" w:rsidR="008D35BF" w:rsidRPr="00607F0C" w:rsidRDefault="008D35BF" w:rsidP="008D35B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004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038</w:t>
            </w:r>
          </w:p>
        </w:tc>
        <w:tc>
          <w:tcPr>
            <w:tcW w:w="102" w:type="dxa"/>
            <w:shd w:val="clear" w:color="auto" w:fill="auto"/>
          </w:tcPr>
          <w:p w14:paraId="75B3A79A" w14:textId="77777777" w:rsidR="008D35BF" w:rsidRPr="00607F0C" w:rsidRDefault="008D35BF" w:rsidP="008D35B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831A65A" w14:textId="38BDBC23" w:rsidR="008D35BF" w:rsidRPr="00607F0C" w:rsidRDefault="008D35BF" w:rsidP="008D35B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3C77148" w14:textId="77777777" w:rsidR="008D35BF" w:rsidRPr="00607F0C" w:rsidRDefault="008D35BF" w:rsidP="008D35B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551C5E6" w14:textId="2CE6D547" w:rsidR="008D35BF" w:rsidRPr="00607F0C" w:rsidRDefault="008D35BF" w:rsidP="008D35B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D21F460" w14:textId="77777777" w:rsidR="008D35BF" w:rsidRPr="00607F0C" w:rsidRDefault="008D35BF" w:rsidP="008D35B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857FFA" w14:textId="3D61807A" w:rsidR="008D35BF" w:rsidRPr="00607F0C" w:rsidRDefault="008D35BF" w:rsidP="008D35BF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57</w:t>
            </w: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046</w:t>
            </w: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230</w:t>
            </w: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</w:tcPr>
          <w:p w14:paraId="658B827E" w14:textId="77777777" w:rsidR="008D35BF" w:rsidRPr="00607F0C" w:rsidRDefault="008D35BF" w:rsidP="008D35BF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41A1276" w14:textId="7298CA8D" w:rsidR="008D35BF" w:rsidRPr="00607F0C" w:rsidRDefault="008D35BF" w:rsidP="008D35B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8D35BF" w:rsidRPr="00607F0C" w14:paraId="5685F3F6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11938E0D" w14:textId="77777777" w:rsidR="008D35BF" w:rsidRPr="00607F0C" w:rsidRDefault="008D35BF" w:rsidP="008D35BF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607F0C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BD4DBB" w14:textId="45541360" w:rsidR="008D35BF" w:rsidRPr="00607F0C" w:rsidRDefault="008D35BF" w:rsidP="008D35B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456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2" w:type="dxa"/>
            <w:shd w:val="clear" w:color="auto" w:fill="auto"/>
          </w:tcPr>
          <w:p w14:paraId="4D5BE3F0" w14:textId="77777777" w:rsidR="008D35BF" w:rsidRPr="00607F0C" w:rsidRDefault="008D35BF" w:rsidP="008D35BF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444255" w14:textId="61E74E00" w:rsidR="008D35BF" w:rsidRPr="00607F0C" w:rsidRDefault="008D35BF" w:rsidP="008D35B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AB1900C" w14:textId="77777777" w:rsidR="008D35BF" w:rsidRPr="00607F0C" w:rsidRDefault="008D35BF" w:rsidP="008D35B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EFD5AD" w14:textId="2E90D558" w:rsidR="008D35BF" w:rsidRPr="00607F0C" w:rsidRDefault="008D35BF" w:rsidP="008D35BF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3E54C54" w14:textId="77777777" w:rsidR="008D35BF" w:rsidRPr="00607F0C" w:rsidRDefault="008D35BF" w:rsidP="008D35BF">
            <w:pPr>
              <w:tabs>
                <w:tab w:val="decimal" w:pos="0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7DB531" w14:textId="017F6102" w:rsidR="008D35BF" w:rsidRPr="00607F0C" w:rsidRDefault="008D35BF" w:rsidP="008D35BF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768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</w:tcPr>
          <w:p w14:paraId="189CE8D4" w14:textId="77777777" w:rsidR="008D35BF" w:rsidRPr="00607F0C" w:rsidRDefault="008D35BF" w:rsidP="008D35BF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9CC031" w14:textId="73316847" w:rsidR="008D35BF" w:rsidRPr="00607F0C" w:rsidRDefault="008D35BF" w:rsidP="008D35B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986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</w:p>
        </w:tc>
      </w:tr>
      <w:tr w:rsidR="008D35BF" w:rsidRPr="00607F0C" w14:paraId="4F7A5C9A" w14:textId="77777777" w:rsidTr="004E7496">
        <w:trPr>
          <w:trHeight w:val="242"/>
        </w:trPr>
        <w:tc>
          <w:tcPr>
            <w:tcW w:w="2642" w:type="dxa"/>
            <w:shd w:val="clear" w:color="auto" w:fill="auto"/>
          </w:tcPr>
          <w:p w14:paraId="6BED0E3D" w14:textId="77777777" w:rsidR="008D35BF" w:rsidRPr="004E7496" w:rsidRDefault="008D35BF" w:rsidP="008D35B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0482D41" w14:textId="77777777" w:rsidR="008D35BF" w:rsidRPr="004E7496" w:rsidRDefault="008D35BF" w:rsidP="008D35BF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BFCCA16" w14:textId="77777777" w:rsidR="008D35BF" w:rsidRPr="004E7496" w:rsidRDefault="008D35BF" w:rsidP="008D35B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BE1A607" w14:textId="77777777" w:rsidR="008D35BF" w:rsidRPr="004E7496" w:rsidRDefault="008D35BF" w:rsidP="008D35B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AAB4251" w14:textId="77777777" w:rsidR="008D35BF" w:rsidRPr="004E7496" w:rsidRDefault="008D35BF" w:rsidP="008D35B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1C0D39" w14:textId="77777777" w:rsidR="008D35BF" w:rsidRPr="004E7496" w:rsidRDefault="008D35BF" w:rsidP="008D35B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A33F77C" w14:textId="77777777" w:rsidR="008D35BF" w:rsidRPr="004E7496" w:rsidRDefault="008D35BF" w:rsidP="008D35B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3C0854" w14:textId="77777777" w:rsidR="008D35BF" w:rsidRPr="004E7496" w:rsidRDefault="008D35BF" w:rsidP="008D35BF">
            <w:pPr>
              <w:tabs>
                <w:tab w:val="decimal" w:pos="807"/>
              </w:tabs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" w:type="dxa"/>
          </w:tcPr>
          <w:p w14:paraId="7D18628B" w14:textId="77777777" w:rsidR="008D35BF" w:rsidRPr="004E7496" w:rsidRDefault="008D35BF" w:rsidP="008D35BF">
            <w:pPr>
              <w:snapToGrid w:val="0"/>
              <w:ind w:hanging="1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B895B25" w14:textId="77777777" w:rsidR="008D35BF" w:rsidRPr="004E7496" w:rsidRDefault="008D35BF" w:rsidP="008D35BF">
            <w:pPr>
              <w:snapToGrid w:val="0"/>
              <w:ind w:hanging="15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8D35BF" w:rsidRPr="00607F0C" w14:paraId="68D66235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243F68B2" w14:textId="77777777" w:rsidR="008D35BF" w:rsidRPr="00607F0C" w:rsidRDefault="008D35BF" w:rsidP="008D35B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2FA04BF5" w14:textId="77777777" w:rsidR="008D35BF" w:rsidRPr="00607F0C" w:rsidRDefault="008D35BF" w:rsidP="008D35BF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38EC0EF" w14:textId="77777777" w:rsidR="008D35BF" w:rsidRPr="00607F0C" w:rsidRDefault="008D35BF" w:rsidP="008D35BF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68C5CE1" w14:textId="77777777" w:rsidR="008D35BF" w:rsidRPr="00607F0C" w:rsidRDefault="008D35BF" w:rsidP="008D35BF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1D3E53A" w14:textId="77777777" w:rsidR="008D35BF" w:rsidRPr="00607F0C" w:rsidRDefault="008D35BF" w:rsidP="008D35BF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90DB278" w14:textId="77777777" w:rsidR="008D35BF" w:rsidRPr="00607F0C" w:rsidRDefault="008D35BF" w:rsidP="008D35BF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D847B9D" w14:textId="77777777" w:rsidR="008D35BF" w:rsidRPr="00607F0C" w:rsidRDefault="008D35BF" w:rsidP="008D35BF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519B766D" w14:textId="77777777" w:rsidR="008D35BF" w:rsidRPr="00607F0C" w:rsidRDefault="008D35BF" w:rsidP="008D35BF">
            <w:pPr>
              <w:tabs>
                <w:tab w:val="decimal" w:pos="807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541B1980" w14:textId="77777777" w:rsidR="008D35BF" w:rsidRPr="00607F0C" w:rsidRDefault="008D35BF" w:rsidP="008D35BF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EAE1E8A" w14:textId="77777777" w:rsidR="008D35BF" w:rsidRPr="00607F0C" w:rsidRDefault="008D35BF" w:rsidP="008D35BF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35BF" w:rsidRPr="00607F0C" w14:paraId="7EC94769" w14:textId="77777777" w:rsidTr="004E7496">
        <w:trPr>
          <w:trHeight w:val="149"/>
        </w:trPr>
        <w:tc>
          <w:tcPr>
            <w:tcW w:w="2642" w:type="dxa"/>
            <w:shd w:val="clear" w:color="auto" w:fill="auto"/>
          </w:tcPr>
          <w:p w14:paraId="03826F70" w14:textId="77777777" w:rsidR="008D35BF" w:rsidRPr="00607F0C" w:rsidRDefault="008D35BF" w:rsidP="008D35BF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2" w:type="dxa"/>
            <w:shd w:val="clear" w:color="auto" w:fill="auto"/>
          </w:tcPr>
          <w:p w14:paraId="3DF9C98B" w14:textId="56259D54" w:rsidR="008D35BF" w:rsidRPr="00607F0C" w:rsidRDefault="008D35BF" w:rsidP="008D35B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660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2B5B9A1" w14:textId="77777777" w:rsidR="008D35BF" w:rsidRPr="00607F0C" w:rsidRDefault="008D35BF" w:rsidP="008D35B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09F310E" w14:textId="38D78A83" w:rsidR="008D35BF" w:rsidRPr="00607F0C" w:rsidRDefault="008D35BF" w:rsidP="008D35B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417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76299836" w14:textId="77777777" w:rsidR="008D35BF" w:rsidRPr="00607F0C" w:rsidRDefault="008D35BF" w:rsidP="008D35B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4C13D50" w14:textId="05555A11" w:rsidR="008D35BF" w:rsidRPr="00607F0C" w:rsidRDefault="008D35BF" w:rsidP="008D35B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45A0871" w14:textId="77777777" w:rsidR="008D35BF" w:rsidRPr="00607F0C" w:rsidRDefault="008D35BF" w:rsidP="008D35B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3C6A3B" w14:textId="7FAE1D9D" w:rsidR="008D35BF" w:rsidRPr="00607F0C" w:rsidRDefault="008D35BF" w:rsidP="008D35BF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314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647</w:t>
            </w:r>
          </w:p>
        </w:tc>
        <w:tc>
          <w:tcPr>
            <w:tcW w:w="102" w:type="dxa"/>
          </w:tcPr>
          <w:p w14:paraId="5FC4135A" w14:textId="77777777" w:rsidR="008D35BF" w:rsidRPr="00607F0C" w:rsidRDefault="008D35BF" w:rsidP="008D35BF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0274D33" w14:textId="504C53E0" w:rsidR="008D35BF" w:rsidRPr="00607F0C" w:rsidRDefault="008D35BF" w:rsidP="008D35B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763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D35BF" w:rsidRPr="00607F0C" w14:paraId="501720A5" w14:textId="77777777" w:rsidTr="004E7496">
        <w:trPr>
          <w:trHeight w:val="279"/>
        </w:trPr>
        <w:tc>
          <w:tcPr>
            <w:tcW w:w="2642" w:type="dxa"/>
            <w:shd w:val="clear" w:color="auto" w:fill="auto"/>
          </w:tcPr>
          <w:p w14:paraId="0AC57598" w14:textId="77777777" w:rsidR="008D35BF" w:rsidRPr="00607F0C" w:rsidRDefault="008D35BF" w:rsidP="008D35BF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D000A" w14:textId="47EA6CE4" w:rsidR="008D35BF" w:rsidRPr="00607F0C" w:rsidRDefault="008D35BF" w:rsidP="008D35B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102" w:type="dxa"/>
            <w:shd w:val="clear" w:color="auto" w:fill="auto"/>
          </w:tcPr>
          <w:p w14:paraId="433765D6" w14:textId="77777777" w:rsidR="008D35BF" w:rsidRPr="00607F0C" w:rsidRDefault="008D35BF" w:rsidP="008D35BF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4A934A" w14:textId="77777777" w:rsidR="008D35BF" w:rsidRPr="00607F0C" w:rsidRDefault="008D35BF" w:rsidP="008D35BF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B0161D7" w14:textId="77777777" w:rsidR="008D35BF" w:rsidRPr="00607F0C" w:rsidRDefault="008D35BF" w:rsidP="008D35BF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3346B" w14:textId="77777777" w:rsidR="008D35BF" w:rsidRPr="00607F0C" w:rsidRDefault="008D35BF" w:rsidP="008D35B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ECED95E" w14:textId="77777777" w:rsidR="008D35BF" w:rsidRPr="00607F0C" w:rsidRDefault="008D35BF" w:rsidP="008D35B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B14FCA" w14:textId="77777777" w:rsidR="008D35BF" w:rsidRPr="00607F0C" w:rsidRDefault="008D35BF" w:rsidP="008D35BF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5D4EFDFA" w14:textId="77777777" w:rsidR="008D35BF" w:rsidRPr="00607F0C" w:rsidRDefault="008D35BF" w:rsidP="008D35BF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25AEE" w14:textId="5058E5AF" w:rsidR="008D35BF" w:rsidRPr="00607F0C" w:rsidRDefault="008D35BF" w:rsidP="008D35BF">
            <w:pPr>
              <w:tabs>
                <w:tab w:val="decimal" w:pos="95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223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043</w:t>
            </w:r>
          </w:p>
        </w:tc>
      </w:tr>
      <w:bookmarkEnd w:id="2"/>
    </w:tbl>
    <w:p w14:paraId="6E0100D7" w14:textId="77777777" w:rsidR="00F515B4" w:rsidRPr="004E7496" w:rsidRDefault="00F515B4" w:rsidP="007B1349">
      <w:pPr>
        <w:ind w:left="540" w:right="-25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tbl>
      <w:tblPr>
        <w:tblW w:w="881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1019"/>
        <w:gridCol w:w="101"/>
        <w:gridCol w:w="1152"/>
      </w:tblGrid>
      <w:tr w:rsidR="00DC498D" w:rsidRPr="00607F0C" w14:paraId="2899CEAB" w14:textId="77777777" w:rsidTr="004E7496">
        <w:trPr>
          <w:trHeight w:val="252"/>
        </w:trPr>
        <w:tc>
          <w:tcPr>
            <w:tcW w:w="5338" w:type="dxa"/>
            <w:gridSpan w:val="4"/>
            <w:shd w:val="clear" w:color="auto" w:fill="auto"/>
          </w:tcPr>
          <w:p w14:paraId="09520C67" w14:textId="6F807261" w:rsidR="00DC498D" w:rsidRPr="00607F0C" w:rsidRDefault="00DC498D" w:rsidP="003F30C5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B366A"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14:paraId="2BB27FCB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9DD674F" w14:textId="77777777" w:rsidR="00DC498D" w:rsidRPr="00607F0C" w:rsidRDefault="00DC498D" w:rsidP="003F30C5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DD1365D" w14:textId="77777777" w:rsidR="00DC498D" w:rsidRPr="00607F0C" w:rsidRDefault="00DC498D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1E1F6095" w14:textId="77777777" w:rsidR="00DC498D" w:rsidRPr="00607F0C" w:rsidRDefault="00DC498D" w:rsidP="003F30C5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34C902F4" w14:textId="77777777" w:rsidR="00DC498D" w:rsidRPr="00607F0C" w:rsidRDefault="00DC498D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E8327C7" w14:textId="77777777" w:rsidR="00DC498D" w:rsidRPr="00607F0C" w:rsidRDefault="00DC498D" w:rsidP="003F30C5">
            <w:pPr>
              <w:tabs>
                <w:tab w:val="decimal" w:pos="108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C498D" w:rsidRPr="00607F0C" w14:paraId="4F160C49" w14:textId="77777777" w:rsidTr="004E7496">
        <w:trPr>
          <w:trHeight w:val="252"/>
        </w:trPr>
        <w:tc>
          <w:tcPr>
            <w:tcW w:w="3060" w:type="dxa"/>
            <w:shd w:val="clear" w:color="auto" w:fill="auto"/>
          </w:tcPr>
          <w:p w14:paraId="2F9A33A3" w14:textId="6082C666" w:rsidR="00DC498D" w:rsidRPr="00607F0C" w:rsidRDefault="00DB366A" w:rsidP="003F30C5">
            <w:pPr>
              <w:ind w:left="360" w:firstLine="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06" w:type="dxa"/>
            <w:shd w:val="clear" w:color="auto" w:fill="auto"/>
          </w:tcPr>
          <w:p w14:paraId="49BBD2ED" w14:textId="77777777" w:rsidR="00DC498D" w:rsidRPr="00607F0C" w:rsidRDefault="00DC498D" w:rsidP="003F30C5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597985A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3BC8EC2" w14:textId="77777777" w:rsidR="00DC498D" w:rsidRPr="00607F0C" w:rsidRDefault="00DC498D" w:rsidP="003F30C5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3BD8F0D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A25D91D" w14:textId="77777777" w:rsidR="00DC498D" w:rsidRPr="00607F0C" w:rsidRDefault="00DC498D" w:rsidP="003F30C5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0906FCE3" w14:textId="77777777" w:rsidR="00DC498D" w:rsidRPr="00607F0C" w:rsidRDefault="00DC498D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6C2051A6" w14:textId="77777777" w:rsidR="00DC498D" w:rsidRPr="00607F0C" w:rsidRDefault="00DC498D" w:rsidP="004E7496">
            <w:pPr>
              <w:tabs>
                <w:tab w:val="decimal" w:pos="840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2EE94E8F" w14:textId="77777777" w:rsidR="00DC498D" w:rsidRPr="00607F0C" w:rsidRDefault="00DC498D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4777842A" w14:textId="7DDA790C" w:rsidR="00DC498D" w:rsidRPr="00607F0C" w:rsidRDefault="00DB366A" w:rsidP="008607D7">
            <w:pPr>
              <w:tabs>
                <w:tab w:val="decimal" w:pos="98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417</w:t>
            </w:r>
            <w:r w:rsidR="00CC1C5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</w:p>
        </w:tc>
      </w:tr>
      <w:tr w:rsidR="00DC498D" w:rsidRPr="00607F0C" w14:paraId="1159ADDD" w14:textId="77777777" w:rsidTr="004E7496">
        <w:trPr>
          <w:trHeight w:val="252"/>
        </w:trPr>
        <w:tc>
          <w:tcPr>
            <w:tcW w:w="3060" w:type="dxa"/>
            <w:shd w:val="clear" w:color="auto" w:fill="auto"/>
          </w:tcPr>
          <w:p w14:paraId="1BE21BDF" w14:textId="2EE18C45" w:rsidR="00DC498D" w:rsidRPr="00607F0C" w:rsidRDefault="00DB366A" w:rsidP="003F30C5">
            <w:pPr>
              <w:ind w:left="360" w:firstLine="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206" w:type="dxa"/>
            <w:shd w:val="clear" w:color="auto" w:fill="auto"/>
          </w:tcPr>
          <w:p w14:paraId="4C53FB33" w14:textId="77777777" w:rsidR="00DC498D" w:rsidRPr="00607F0C" w:rsidRDefault="00DC498D" w:rsidP="003F30C5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CD8AE6A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FA7FF03" w14:textId="77777777" w:rsidR="00DC498D" w:rsidRPr="00607F0C" w:rsidRDefault="00DC498D" w:rsidP="003F30C5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AEEDC25" w14:textId="77777777" w:rsidR="00DC498D" w:rsidRPr="00607F0C" w:rsidRDefault="00DC498D" w:rsidP="003F30C5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8807147" w14:textId="77777777" w:rsidR="00DC498D" w:rsidRPr="00607F0C" w:rsidRDefault="00DC498D" w:rsidP="003F30C5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1286719C" w14:textId="77777777" w:rsidR="00DC498D" w:rsidRPr="00607F0C" w:rsidRDefault="00DC498D" w:rsidP="003F30C5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4AC125B8" w14:textId="77777777" w:rsidR="00DC498D" w:rsidRPr="00607F0C" w:rsidRDefault="00DC498D" w:rsidP="004E7496">
            <w:pPr>
              <w:tabs>
                <w:tab w:val="decimal" w:pos="840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1" w:type="dxa"/>
            <w:shd w:val="clear" w:color="auto" w:fill="auto"/>
          </w:tcPr>
          <w:p w14:paraId="6ED0D896" w14:textId="77777777" w:rsidR="00DC498D" w:rsidRPr="00607F0C" w:rsidRDefault="00DC498D" w:rsidP="003F30C5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11DD0A" w14:textId="68800C16" w:rsidR="00DC498D" w:rsidRPr="00607F0C" w:rsidRDefault="00DB366A" w:rsidP="004E7496">
            <w:pPr>
              <w:tabs>
                <w:tab w:val="decimal" w:pos="98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417</w:t>
            </w:r>
            <w:r w:rsidR="006A53D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</w:p>
        </w:tc>
      </w:tr>
    </w:tbl>
    <w:p w14:paraId="096BB66E" w14:textId="285D726A" w:rsidR="006A53DA" w:rsidRPr="00607F0C" w:rsidRDefault="00F515B4" w:rsidP="006A53DA">
      <w:pPr>
        <w:ind w:left="540" w:right="-25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br w:type="page"/>
      </w:r>
      <w:bookmarkStart w:id="3" w:name="_Hlk77938465"/>
      <w:r w:rsidR="006A53DA"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lastRenderedPageBreak/>
        <w:t xml:space="preserve">ณ วันที่ </w:t>
      </w:r>
      <w:r w:rsidR="00DB366A" w:rsidRPr="00DB366A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="006A53DA"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DB366A" w:rsidRPr="00DB366A">
        <w:rPr>
          <w:rFonts w:ascii="Angsana New" w:hAnsi="Angsana New" w:cs="Angsana New"/>
          <w:b/>
          <w:bCs/>
          <w:sz w:val="22"/>
          <w:szCs w:val="22"/>
          <w:lang w:val="en-US"/>
        </w:rPr>
        <w:t>2565</w:t>
      </w:r>
    </w:p>
    <w:p w14:paraId="04424D37" w14:textId="77777777" w:rsidR="006A53DA" w:rsidRPr="00607F0C" w:rsidRDefault="006A53DA" w:rsidP="006A53DA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8"/>
        <w:gridCol w:w="1155"/>
        <w:gridCol w:w="103"/>
        <w:gridCol w:w="1154"/>
        <w:gridCol w:w="102"/>
        <w:gridCol w:w="1154"/>
        <w:gridCol w:w="102"/>
        <w:gridCol w:w="1154"/>
        <w:gridCol w:w="102"/>
        <w:gridCol w:w="1154"/>
      </w:tblGrid>
      <w:tr w:rsidR="006A53DA" w:rsidRPr="00607F0C" w14:paraId="41634E54" w14:textId="77777777" w:rsidTr="006A53DA">
        <w:trPr>
          <w:trHeight w:val="145"/>
        </w:trPr>
        <w:tc>
          <w:tcPr>
            <w:tcW w:w="2648" w:type="dxa"/>
            <w:shd w:val="clear" w:color="auto" w:fill="auto"/>
          </w:tcPr>
          <w:p w14:paraId="7E98F3BE" w14:textId="77777777" w:rsidR="006A53DA" w:rsidRPr="00607F0C" w:rsidRDefault="006A53DA" w:rsidP="00DA578E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80" w:type="dxa"/>
            <w:gridSpan w:val="9"/>
          </w:tcPr>
          <w:p w14:paraId="4CCBCC24" w14:textId="77777777" w:rsidR="006A53DA" w:rsidRPr="00607F0C" w:rsidRDefault="006A53DA" w:rsidP="00DA578E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D35BF" w:rsidRPr="00607F0C" w14:paraId="5423DD43" w14:textId="77777777" w:rsidTr="006A53DA">
        <w:trPr>
          <w:trHeight w:val="145"/>
        </w:trPr>
        <w:tc>
          <w:tcPr>
            <w:tcW w:w="2648" w:type="dxa"/>
            <w:shd w:val="clear" w:color="auto" w:fill="auto"/>
          </w:tcPr>
          <w:p w14:paraId="19C0D0C6" w14:textId="77777777" w:rsidR="008D35BF" w:rsidRPr="00607F0C" w:rsidRDefault="008D35BF" w:rsidP="008D35B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515F0C2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3" w:type="dxa"/>
            <w:shd w:val="clear" w:color="auto" w:fill="auto"/>
          </w:tcPr>
          <w:p w14:paraId="05C1F821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7D58BF8F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50B9CC48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2DEBF66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2" w:type="dxa"/>
            <w:shd w:val="clear" w:color="auto" w:fill="auto"/>
          </w:tcPr>
          <w:p w14:paraId="36616C58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14:paraId="52863FF7" w14:textId="7ACC19A8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(โอนออก)/</w:t>
            </w:r>
          </w:p>
        </w:tc>
        <w:tc>
          <w:tcPr>
            <w:tcW w:w="102" w:type="dxa"/>
          </w:tcPr>
          <w:p w14:paraId="0350C8F7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D3A643A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8D35BF" w:rsidRPr="00607F0C" w14:paraId="208BD188" w14:textId="77777777" w:rsidTr="006A53DA">
        <w:trPr>
          <w:trHeight w:val="145"/>
        </w:trPr>
        <w:tc>
          <w:tcPr>
            <w:tcW w:w="2648" w:type="dxa"/>
            <w:shd w:val="clear" w:color="auto" w:fill="auto"/>
          </w:tcPr>
          <w:p w14:paraId="7EEC3C29" w14:textId="77777777" w:rsidR="008D35BF" w:rsidRPr="00607F0C" w:rsidRDefault="008D35BF" w:rsidP="008D35B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47CCF584" w14:textId="765A4710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3" w:type="dxa"/>
            <w:shd w:val="clear" w:color="auto" w:fill="auto"/>
          </w:tcPr>
          <w:p w14:paraId="1CF3B647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CA475CB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C47C8D5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8F07649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4BF69F5E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14:paraId="4F4CB29D" w14:textId="03014635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ปรับปรุง</w:t>
            </w:r>
          </w:p>
        </w:tc>
        <w:tc>
          <w:tcPr>
            <w:tcW w:w="102" w:type="dxa"/>
          </w:tcPr>
          <w:p w14:paraId="4C6D063A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0D94CD12" w14:textId="0A0FBF44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D35BF" w:rsidRPr="00607F0C" w14:paraId="05BD6124" w14:textId="77777777" w:rsidTr="006A53DA">
        <w:trPr>
          <w:trHeight w:val="145"/>
        </w:trPr>
        <w:tc>
          <w:tcPr>
            <w:tcW w:w="2648" w:type="dxa"/>
            <w:shd w:val="clear" w:color="auto" w:fill="auto"/>
          </w:tcPr>
          <w:p w14:paraId="2EF20568" w14:textId="77777777" w:rsidR="008D35BF" w:rsidRPr="00607F0C" w:rsidRDefault="008D35BF" w:rsidP="008D35B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5C626B3" w14:textId="74B3193C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3" w:type="dxa"/>
            <w:shd w:val="clear" w:color="auto" w:fill="auto"/>
          </w:tcPr>
          <w:p w14:paraId="6DC7522E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2A88E8C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6771509F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12ED3B5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7C7C8876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</w:tcPr>
          <w:p w14:paraId="508C2289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2B15B6F7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7B18E95C" w14:textId="34F1AE45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</w:tr>
      <w:tr w:rsidR="008D35BF" w:rsidRPr="00607F0C" w14:paraId="12D0DC60" w14:textId="77777777" w:rsidTr="006A53DA">
        <w:trPr>
          <w:trHeight w:val="145"/>
        </w:trPr>
        <w:tc>
          <w:tcPr>
            <w:tcW w:w="2648" w:type="dxa"/>
            <w:shd w:val="clear" w:color="auto" w:fill="auto"/>
          </w:tcPr>
          <w:p w14:paraId="4D445926" w14:textId="77777777" w:rsidR="008D35BF" w:rsidRPr="00607F0C" w:rsidRDefault="008D35BF" w:rsidP="008D35B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5" w:type="dxa"/>
            <w:shd w:val="clear" w:color="auto" w:fill="auto"/>
          </w:tcPr>
          <w:p w14:paraId="521CF40D" w14:textId="77777777" w:rsidR="008D35BF" w:rsidRPr="00607F0C" w:rsidRDefault="008D35BF" w:rsidP="008D35BF">
            <w:pPr>
              <w:snapToGrid w:val="0"/>
              <w:spacing w:line="280" w:lineRule="exact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3BCB6A1E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05B2E11C" w14:textId="77777777" w:rsidR="008D35BF" w:rsidRPr="00607F0C" w:rsidRDefault="008D35BF" w:rsidP="008D35BF">
            <w:pPr>
              <w:tabs>
                <w:tab w:val="decimal" w:pos="828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A72AB57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5C23FCF9" w14:textId="77777777" w:rsidR="008D35BF" w:rsidRPr="00607F0C" w:rsidRDefault="008D35BF" w:rsidP="008D35BF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6BACCA86" w14:textId="77777777" w:rsidR="008D35BF" w:rsidRPr="00607F0C" w:rsidRDefault="008D35BF" w:rsidP="008D35BF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</w:tcPr>
          <w:p w14:paraId="5EE2705D" w14:textId="77777777" w:rsidR="008D35BF" w:rsidRPr="00607F0C" w:rsidRDefault="008D35BF" w:rsidP="008D35BF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2FFD7907" w14:textId="77777777" w:rsidR="008D35BF" w:rsidRPr="00607F0C" w:rsidRDefault="008D35BF" w:rsidP="008D35BF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2A18C1D5" w14:textId="77777777" w:rsidR="008D35BF" w:rsidRPr="00607F0C" w:rsidRDefault="008D35BF" w:rsidP="008D35BF">
            <w:pPr>
              <w:tabs>
                <w:tab w:val="decimal" w:pos="894"/>
              </w:tabs>
              <w:snapToGrid w:val="0"/>
              <w:spacing w:line="280" w:lineRule="exact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607F0C" w14:paraId="08464CCF" w14:textId="77777777" w:rsidTr="006A53DA">
        <w:trPr>
          <w:trHeight w:val="145"/>
        </w:trPr>
        <w:tc>
          <w:tcPr>
            <w:tcW w:w="2648" w:type="dxa"/>
            <w:shd w:val="clear" w:color="auto" w:fill="auto"/>
          </w:tcPr>
          <w:p w14:paraId="71A31A1A" w14:textId="77777777" w:rsidR="008D35BF" w:rsidRPr="00607F0C" w:rsidRDefault="008D35BF" w:rsidP="008D35B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5" w:type="dxa"/>
            <w:shd w:val="clear" w:color="auto" w:fill="auto"/>
          </w:tcPr>
          <w:p w14:paraId="192D3F60" w14:textId="2864690D" w:rsidR="008D35BF" w:rsidRPr="00607F0C" w:rsidRDefault="008D35BF" w:rsidP="008D35B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  <w:tc>
          <w:tcPr>
            <w:tcW w:w="103" w:type="dxa"/>
            <w:shd w:val="clear" w:color="auto" w:fill="auto"/>
          </w:tcPr>
          <w:p w14:paraId="77E4F6F3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25E2C782" w14:textId="5305BF3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80C8A31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641E239C" w14:textId="47940299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348FF25" w14:textId="7777777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</w:tcPr>
          <w:p w14:paraId="527128B9" w14:textId="6998DD45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</w:tcPr>
          <w:p w14:paraId="5A342BD4" w14:textId="77777777" w:rsidR="008D35BF" w:rsidRPr="00607F0C" w:rsidRDefault="008D35BF" w:rsidP="008D35BF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1E825011" w14:textId="4E90D0BB" w:rsidR="008D35BF" w:rsidRPr="00607F0C" w:rsidRDefault="008D35BF" w:rsidP="008D35B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</w:tr>
      <w:tr w:rsidR="008D35BF" w:rsidRPr="00607F0C" w14:paraId="22E27996" w14:textId="77777777" w:rsidTr="006A53DA">
        <w:trPr>
          <w:trHeight w:val="145"/>
        </w:trPr>
        <w:tc>
          <w:tcPr>
            <w:tcW w:w="2648" w:type="dxa"/>
            <w:shd w:val="clear" w:color="auto" w:fill="auto"/>
          </w:tcPr>
          <w:p w14:paraId="0BFD5042" w14:textId="77777777" w:rsidR="008D35BF" w:rsidRPr="00607F0C" w:rsidRDefault="008D35BF" w:rsidP="008D35B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5" w:type="dxa"/>
            <w:shd w:val="clear" w:color="auto" w:fill="auto"/>
          </w:tcPr>
          <w:p w14:paraId="0FFCAA27" w14:textId="467B91F4" w:rsidR="008D35BF" w:rsidRPr="00607F0C" w:rsidRDefault="008D35BF" w:rsidP="008D35B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407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  <w:tc>
          <w:tcPr>
            <w:tcW w:w="103" w:type="dxa"/>
            <w:shd w:val="clear" w:color="auto" w:fill="auto"/>
          </w:tcPr>
          <w:p w14:paraId="6B185A28" w14:textId="7777777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20478F05" w14:textId="1E857833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446683D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4C19D98E" w14:textId="14347A61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6BBFDEC" w14:textId="7777777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508F856" w14:textId="286DA092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</w:tcPr>
          <w:p w14:paraId="042BDE87" w14:textId="77777777" w:rsidR="008D35BF" w:rsidRPr="00607F0C" w:rsidRDefault="008D35BF" w:rsidP="008D35BF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22048802" w14:textId="0071622B" w:rsidR="008D35BF" w:rsidRPr="00607F0C" w:rsidRDefault="008D35BF" w:rsidP="008D35B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407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8D35BF" w:rsidRPr="00607F0C" w14:paraId="06603BF1" w14:textId="77777777" w:rsidTr="006A53DA">
        <w:trPr>
          <w:trHeight w:val="145"/>
        </w:trPr>
        <w:tc>
          <w:tcPr>
            <w:tcW w:w="2648" w:type="dxa"/>
            <w:shd w:val="clear" w:color="auto" w:fill="auto"/>
          </w:tcPr>
          <w:p w14:paraId="655F468F" w14:textId="77777777" w:rsidR="008D35BF" w:rsidRPr="00607F0C" w:rsidRDefault="008D35BF" w:rsidP="008D35BF">
            <w:pPr>
              <w:spacing w:line="280" w:lineRule="exact"/>
              <w:ind w:left="34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22B857" w14:textId="74E013E2" w:rsidR="008D35BF" w:rsidRPr="00607F0C" w:rsidRDefault="008D35BF" w:rsidP="008D35B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  <w:tc>
          <w:tcPr>
            <w:tcW w:w="103" w:type="dxa"/>
            <w:shd w:val="clear" w:color="auto" w:fill="auto"/>
          </w:tcPr>
          <w:p w14:paraId="360693A9" w14:textId="77777777" w:rsidR="008D35BF" w:rsidRPr="00607F0C" w:rsidRDefault="008D35BF" w:rsidP="008D35BF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5B7AC2" w14:textId="0161007E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1813F71" w14:textId="77777777" w:rsidR="008D35BF" w:rsidRPr="00607F0C" w:rsidRDefault="008D35BF" w:rsidP="008D35BF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6B9929" w14:textId="3C47AA10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8DF7BD6" w14:textId="7777777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009E6E3A" w14:textId="10B5C839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</w:tcPr>
          <w:p w14:paraId="58F7645C" w14:textId="77777777" w:rsidR="008D35BF" w:rsidRPr="00607F0C" w:rsidRDefault="008D35BF" w:rsidP="008D35BF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D20D98" w14:textId="4B8F6B12" w:rsidR="008D35BF" w:rsidRPr="00607F0C" w:rsidRDefault="008D35BF" w:rsidP="008D35B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</w:tr>
      <w:tr w:rsidR="008D35BF" w:rsidRPr="00607F0C" w14:paraId="4C0A9321" w14:textId="77777777" w:rsidTr="006A53DA">
        <w:trPr>
          <w:trHeight w:val="145"/>
        </w:trPr>
        <w:tc>
          <w:tcPr>
            <w:tcW w:w="2648" w:type="dxa"/>
            <w:shd w:val="clear" w:color="auto" w:fill="auto"/>
          </w:tcPr>
          <w:p w14:paraId="34E8371C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4B970D9B" w14:textId="77777777" w:rsidR="008D35BF" w:rsidRPr="00607F0C" w:rsidRDefault="008D35BF" w:rsidP="008D35BF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7CF1C461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6207AB9B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B4F4893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0BA0257E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19CB1071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E428556" w14:textId="77777777" w:rsidR="008D35BF" w:rsidRPr="00607F0C" w:rsidRDefault="008D35BF" w:rsidP="008D35BF">
            <w:pPr>
              <w:tabs>
                <w:tab w:val="decimal" w:pos="807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</w:tcPr>
          <w:p w14:paraId="7901F640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5B50F66D" w14:textId="77777777" w:rsidR="008D35BF" w:rsidRPr="00607F0C" w:rsidRDefault="008D35BF" w:rsidP="008D35BF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D35BF" w:rsidRPr="00607F0C" w14:paraId="2650B8A7" w14:textId="77777777" w:rsidTr="006A53DA">
        <w:trPr>
          <w:trHeight w:val="145"/>
        </w:trPr>
        <w:tc>
          <w:tcPr>
            <w:tcW w:w="2648" w:type="dxa"/>
            <w:shd w:val="clear" w:color="auto" w:fill="auto"/>
          </w:tcPr>
          <w:p w14:paraId="4CBB4988" w14:textId="77777777" w:rsidR="008D35BF" w:rsidRPr="00607F0C" w:rsidRDefault="008D35BF" w:rsidP="008D35B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5" w:type="dxa"/>
            <w:shd w:val="clear" w:color="auto" w:fill="auto"/>
          </w:tcPr>
          <w:p w14:paraId="4800B980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5ED94E32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5199C72E" w14:textId="77777777" w:rsidR="008D35BF" w:rsidRPr="00607F0C" w:rsidRDefault="008D35BF" w:rsidP="008D35BF">
            <w:pPr>
              <w:tabs>
                <w:tab w:val="decimal" w:pos="812"/>
                <w:tab w:val="decimal" w:pos="96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37B0296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711EE3EB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1AADC0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</w:tcPr>
          <w:p w14:paraId="1F887080" w14:textId="77777777" w:rsidR="008D35BF" w:rsidRPr="00607F0C" w:rsidRDefault="008D35BF" w:rsidP="008D35BF">
            <w:pPr>
              <w:tabs>
                <w:tab w:val="decimal" w:pos="812"/>
              </w:tabs>
              <w:snapToGrid w:val="0"/>
              <w:spacing w:line="280" w:lineRule="exact"/>
              <w:ind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5050987E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3EF70A3E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607F0C" w14:paraId="11C1D7FC" w14:textId="77777777" w:rsidTr="006A53DA">
        <w:trPr>
          <w:trHeight w:val="145"/>
        </w:trPr>
        <w:tc>
          <w:tcPr>
            <w:tcW w:w="2648" w:type="dxa"/>
            <w:shd w:val="clear" w:color="auto" w:fill="auto"/>
          </w:tcPr>
          <w:p w14:paraId="01C8A721" w14:textId="77777777" w:rsidR="008D35BF" w:rsidRPr="00607F0C" w:rsidRDefault="008D35BF" w:rsidP="008D35B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5" w:type="dxa"/>
            <w:shd w:val="clear" w:color="auto" w:fill="auto"/>
          </w:tcPr>
          <w:p w14:paraId="09C042E8" w14:textId="4606FA9C" w:rsidR="008D35BF" w:rsidRPr="00607F0C" w:rsidRDefault="008D35BF" w:rsidP="008D35B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2FD36E50" w14:textId="77777777" w:rsidR="008D35BF" w:rsidRPr="00607F0C" w:rsidRDefault="008D35BF" w:rsidP="008D35BF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5D3BCE17" w14:textId="174F2ADB" w:rsidR="008D35BF" w:rsidRPr="00607F0C" w:rsidRDefault="008D35BF" w:rsidP="008D35BF">
            <w:pPr>
              <w:tabs>
                <w:tab w:val="decimal" w:pos="859"/>
              </w:tabs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A5E2D8B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6A062647" w14:textId="54E5016D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8F76A82" w14:textId="77777777" w:rsidR="008D35BF" w:rsidRPr="00607F0C" w:rsidRDefault="008D35BF" w:rsidP="008D35BF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6BDA23E" w14:textId="7074924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</w:tcPr>
          <w:p w14:paraId="0405F407" w14:textId="77777777" w:rsidR="008D35BF" w:rsidRPr="00607F0C" w:rsidRDefault="008D35BF" w:rsidP="008D35BF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736F594D" w14:textId="51A064C7" w:rsidR="008D35BF" w:rsidRPr="00607F0C" w:rsidRDefault="008D35BF" w:rsidP="008D35B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607F0C" w14:paraId="10942354" w14:textId="77777777" w:rsidTr="006A53DA">
        <w:trPr>
          <w:trHeight w:val="272"/>
        </w:trPr>
        <w:tc>
          <w:tcPr>
            <w:tcW w:w="2648" w:type="dxa"/>
            <w:shd w:val="clear" w:color="auto" w:fill="auto"/>
          </w:tcPr>
          <w:p w14:paraId="54879F82" w14:textId="77777777" w:rsidR="008D35BF" w:rsidRPr="00607F0C" w:rsidRDefault="008D35BF" w:rsidP="008D35BF">
            <w:pPr>
              <w:spacing w:line="28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F2A92" w14:textId="5467F472" w:rsidR="008D35BF" w:rsidRPr="00607F0C" w:rsidRDefault="008D35BF" w:rsidP="008D35B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304</w:t>
            </w:r>
          </w:p>
        </w:tc>
        <w:tc>
          <w:tcPr>
            <w:tcW w:w="103" w:type="dxa"/>
            <w:shd w:val="clear" w:color="auto" w:fill="auto"/>
          </w:tcPr>
          <w:p w14:paraId="651115E7" w14:textId="77777777" w:rsidR="008D35BF" w:rsidRPr="00607F0C" w:rsidRDefault="008D35BF" w:rsidP="008D35BF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822A4A" w14:textId="77777777" w:rsidR="008D35BF" w:rsidRPr="00607F0C" w:rsidRDefault="008D35BF" w:rsidP="008D35BF">
            <w:pPr>
              <w:tabs>
                <w:tab w:val="decimal" w:pos="944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B9D3DE3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C019C" w14:textId="7777777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6B696D6" w14:textId="77777777" w:rsidR="008D35BF" w:rsidRPr="00607F0C" w:rsidRDefault="008D35BF" w:rsidP="008D35BF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65C56F6C" w14:textId="77777777" w:rsidR="008D35BF" w:rsidRPr="00607F0C" w:rsidRDefault="008D35BF" w:rsidP="008D35BF">
            <w:pPr>
              <w:tabs>
                <w:tab w:val="decimal" w:pos="99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</w:tcPr>
          <w:p w14:paraId="625080B6" w14:textId="7777777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6B755" w14:textId="6A673AD5" w:rsidR="008D35BF" w:rsidRPr="00607F0C" w:rsidRDefault="008D35BF" w:rsidP="008D35B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584</w:t>
            </w:r>
          </w:p>
        </w:tc>
      </w:tr>
    </w:tbl>
    <w:p w14:paraId="378A353D" w14:textId="6CA71763" w:rsidR="00A5705B" w:rsidRPr="00607F0C" w:rsidRDefault="00A5705B" w:rsidP="006A53DA">
      <w:pPr>
        <w:spacing w:before="240"/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DB366A" w:rsidRPr="00DB366A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DB366A" w:rsidRPr="00DB366A">
        <w:rPr>
          <w:rFonts w:ascii="Angsana New" w:hAnsi="Angsana New" w:cs="Angsana New"/>
          <w:b/>
          <w:bCs/>
          <w:sz w:val="22"/>
          <w:szCs w:val="22"/>
          <w:lang w:val="en-US"/>
        </w:rPr>
        <w:t>256</w:t>
      </w:r>
      <w:r w:rsidR="00DB366A" w:rsidRPr="00DB366A">
        <w:rPr>
          <w:rFonts w:ascii="Angsana New" w:hAnsi="Angsana New" w:cs="Angsana New" w:hint="cs"/>
          <w:b/>
          <w:bCs/>
          <w:sz w:val="22"/>
          <w:szCs w:val="22"/>
          <w:lang w:val="en-US"/>
        </w:rPr>
        <w:t>4</w:t>
      </w:r>
    </w:p>
    <w:p w14:paraId="4C2925D3" w14:textId="77777777" w:rsidR="00A5705B" w:rsidRPr="00607F0C" w:rsidRDefault="00A5705B" w:rsidP="00A5705B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2642"/>
        <w:gridCol w:w="397"/>
        <w:gridCol w:w="755"/>
        <w:gridCol w:w="102"/>
        <w:gridCol w:w="349"/>
        <w:gridCol w:w="117"/>
        <w:gridCol w:w="686"/>
        <w:gridCol w:w="102"/>
        <w:gridCol w:w="167"/>
        <w:gridCol w:w="112"/>
        <w:gridCol w:w="873"/>
        <w:gridCol w:w="103"/>
        <w:gridCol w:w="115"/>
        <w:gridCol w:w="1022"/>
        <w:gridCol w:w="15"/>
        <w:gridCol w:w="86"/>
        <w:gridCol w:w="16"/>
        <w:gridCol w:w="1135"/>
        <w:gridCol w:w="17"/>
      </w:tblGrid>
      <w:tr w:rsidR="000A7B69" w:rsidRPr="00607F0C" w14:paraId="133F11B8" w14:textId="77777777" w:rsidTr="008D35BF">
        <w:trPr>
          <w:gridBefore w:val="1"/>
          <w:wBefore w:w="17" w:type="dxa"/>
          <w:trHeight w:val="145"/>
        </w:trPr>
        <w:tc>
          <w:tcPr>
            <w:tcW w:w="2642" w:type="dxa"/>
            <w:shd w:val="clear" w:color="auto" w:fill="auto"/>
          </w:tcPr>
          <w:p w14:paraId="619CE020" w14:textId="77777777" w:rsidR="000A7B69" w:rsidRPr="00607F0C" w:rsidRDefault="000A7B69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69" w:type="dxa"/>
            <w:gridSpan w:val="18"/>
          </w:tcPr>
          <w:p w14:paraId="250A3279" w14:textId="77777777" w:rsidR="000A7B69" w:rsidRPr="00607F0C" w:rsidRDefault="000A7B69" w:rsidP="0041167D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D35BF" w:rsidRPr="00607F0C" w14:paraId="29AA026C" w14:textId="77777777" w:rsidTr="008D35BF">
        <w:trPr>
          <w:gridBefore w:val="1"/>
          <w:wBefore w:w="17" w:type="dxa"/>
          <w:trHeight w:val="145"/>
        </w:trPr>
        <w:tc>
          <w:tcPr>
            <w:tcW w:w="2642" w:type="dxa"/>
            <w:shd w:val="clear" w:color="auto" w:fill="auto"/>
          </w:tcPr>
          <w:p w14:paraId="75977770" w14:textId="77777777" w:rsidR="008D35BF" w:rsidRPr="00607F0C" w:rsidRDefault="008D35BF" w:rsidP="008D35B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ECDFB59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02" w:type="dxa"/>
            <w:shd w:val="clear" w:color="auto" w:fill="auto"/>
          </w:tcPr>
          <w:p w14:paraId="4F306251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0E38A73A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2" w:type="dxa"/>
            <w:shd w:val="clear" w:color="auto" w:fill="auto"/>
          </w:tcPr>
          <w:p w14:paraId="2E7421D4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38429FFA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03" w:type="dxa"/>
            <w:shd w:val="clear" w:color="auto" w:fill="auto"/>
          </w:tcPr>
          <w:p w14:paraId="6F000B1D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</w:tcPr>
          <w:p w14:paraId="38D8EEDC" w14:textId="38443F79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(โอนออก)/</w:t>
            </w:r>
          </w:p>
        </w:tc>
        <w:tc>
          <w:tcPr>
            <w:tcW w:w="102" w:type="dxa"/>
            <w:gridSpan w:val="2"/>
          </w:tcPr>
          <w:p w14:paraId="75505279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578E305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8D35BF" w:rsidRPr="00607F0C" w14:paraId="55A612D5" w14:textId="77777777" w:rsidTr="008D35BF">
        <w:trPr>
          <w:gridBefore w:val="1"/>
          <w:wBefore w:w="17" w:type="dxa"/>
          <w:trHeight w:val="145"/>
        </w:trPr>
        <w:tc>
          <w:tcPr>
            <w:tcW w:w="2642" w:type="dxa"/>
            <w:shd w:val="clear" w:color="auto" w:fill="auto"/>
          </w:tcPr>
          <w:p w14:paraId="7A2BA746" w14:textId="77777777" w:rsidR="008D35BF" w:rsidRPr="00607F0C" w:rsidRDefault="008D35BF" w:rsidP="008D35B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7BD118D" w14:textId="7DE95081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2" w:type="dxa"/>
            <w:shd w:val="clear" w:color="auto" w:fill="auto"/>
          </w:tcPr>
          <w:p w14:paraId="2B57486F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4E8287B1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009C6214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0A6B4567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5052335F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</w:tcPr>
          <w:p w14:paraId="2A35E3F5" w14:textId="2D43C865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ปรับปรุง</w:t>
            </w:r>
          </w:p>
        </w:tc>
        <w:tc>
          <w:tcPr>
            <w:tcW w:w="102" w:type="dxa"/>
            <w:gridSpan w:val="2"/>
          </w:tcPr>
          <w:p w14:paraId="7076F7E1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F1076B0" w14:textId="61402578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bookmarkEnd w:id="3"/>
      <w:tr w:rsidR="008D35BF" w:rsidRPr="00607F0C" w14:paraId="5C3C189D" w14:textId="77777777" w:rsidTr="008D35BF">
        <w:trPr>
          <w:gridBefore w:val="1"/>
          <w:wBefore w:w="17" w:type="dxa"/>
          <w:trHeight w:val="145"/>
        </w:trPr>
        <w:tc>
          <w:tcPr>
            <w:tcW w:w="2642" w:type="dxa"/>
            <w:shd w:val="clear" w:color="auto" w:fill="auto"/>
          </w:tcPr>
          <w:p w14:paraId="5F2D4780" w14:textId="77777777" w:rsidR="008D35BF" w:rsidRPr="00607F0C" w:rsidRDefault="008D35BF" w:rsidP="008D35BF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71CD656" w14:textId="684E6551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</w:t>
            </w:r>
            <w:r w:rsidRPr="00DB366A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58577D1A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2F6742CF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277ADC69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2F66807C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0A5BF4CF" w14:textId="77777777" w:rsidR="008D35BF" w:rsidRPr="00607F0C" w:rsidRDefault="008D35BF" w:rsidP="008D35BF">
            <w:pPr>
              <w:snapToGrid w:val="0"/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</w:tcPr>
          <w:p w14:paraId="6A3FFE0D" w14:textId="3DBB2694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(ดูหมายเหตุข้อ </w:t>
            </w: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" w:type="dxa"/>
            <w:gridSpan w:val="2"/>
          </w:tcPr>
          <w:p w14:paraId="3402212C" w14:textId="77777777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0BF76C4" w14:textId="4D21727B" w:rsidR="008D35BF" w:rsidRPr="00607F0C" w:rsidRDefault="008D35BF" w:rsidP="008D35BF">
            <w:pPr>
              <w:spacing w:line="28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</w:t>
            </w:r>
            <w:r w:rsidRPr="00DB366A">
              <w:rPr>
                <w:rFonts w:asciiTheme="majorBidi" w:hAnsiTheme="majorBidi" w:cstheme="majorBidi" w:hint="cs"/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  <w:tr w:rsidR="008D35BF" w:rsidRPr="00607F0C" w14:paraId="6052D27D" w14:textId="77777777" w:rsidTr="008D35BF">
        <w:trPr>
          <w:gridBefore w:val="1"/>
          <w:wBefore w:w="17" w:type="dxa"/>
          <w:trHeight w:val="145"/>
        </w:trPr>
        <w:tc>
          <w:tcPr>
            <w:tcW w:w="2642" w:type="dxa"/>
            <w:shd w:val="clear" w:color="auto" w:fill="auto"/>
          </w:tcPr>
          <w:p w14:paraId="6EF24D9F" w14:textId="77777777" w:rsidR="008D35BF" w:rsidRPr="00607F0C" w:rsidRDefault="008D35BF" w:rsidP="008D35B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6098AE18" w14:textId="77777777" w:rsidR="008D35BF" w:rsidRPr="00607F0C" w:rsidRDefault="008D35BF" w:rsidP="008D35BF">
            <w:pPr>
              <w:snapToGrid w:val="0"/>
              <w:spacing w:line="280" w:lineRule="exact"/>
              <w:ind w:left="-54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C5BA6C2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43194ABA" w14:textId="77777777" w:rsidR="008D35BF" w:rsidRPr="00607F0C" w:rsidRDefault="008D35BF" w:rsidP="008D35BF">
            <w:pPr>
              <w:tabs>
                <w:tab w:val="decimal" w:pos="828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C548AC7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125CB988" w14:textId="77777777" w:rsidR="008D35BF" w:rsidRPr="00607F0C" w:rsidRDefault="008D35BF" w:rsidP="008D35BF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0A464397" w14:textId="77777777" w:rsidR="008D35BF" w:rsidRPr="00607F0C" w:rsidRDefault="008D35BF" w:rsidP="008D35BF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</w:tcPr>
          <w:p w14:paraId="5B80EBFB" w14:textId="77777777" w:rsidR="008D35BF" w:rsidRPr="00607F0C" w:rsidRDefault="008D35BF" w:rsidP="008D35BF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7BE9E335" w14:textId="77777777" w:rsidR="008D35BF" w:rsidRPr="00607F0C" w:rsidRDefault="008D35BF" w:rsidP="008D35BF">
            <w:pPr>
              <w:snapToGrid w:val="0"/>
              <w:spacing w:line="280" w:lineRule="exact"/>
              <w:ind w:left="-54" w:right="9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6BE5F17" w14:textId="77777777" w:rsidR="008D35BF" w:rsidRPr="00607F0C" w:rsidRDefault="008D35BF" w:rsidP="008D35BF">
            <w:pPr>
              <w:tabs>
                <w:tab w:val="decimal" w:pos="894"/>
              </w:tabs>
              <w:snapToGrid w:val="0"/>
              <w:spacing w:line="280" w:lineRule="exact"/>
              <w:ind w:left="-54" w:right="-4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607F0C" w14:paraId="16687762" w14:textId="77777777" w:rsidTr="008D35BF">
        <w:trPr>
          <w:gridBefore w:val="1"/>
          <w:wBefore w:w="17" w:type="dxa"/>
          <w:trHeight w:val="145"/>
        </w:trPr>
        <w:tc>
          <w:tcPr>
            <w:tcW w:w="2642" w:type="dxa"/>
            <w:shd w:val="clear" w:color="auto" w:fill="auto"/>
          </w:tcPr>
          <w:p w14:paraId="6461FD25" w14:textId="77777777" w:rsidR="008D35BF" w:rsidRPr="00607F0C" w:rsidRDefault="008D35BF" w:rsidP="008D35B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E395853" w14:textId="2E056E5C" w:rsidR="008D35BF" w:rsidRPr="00607F0C" w:rsidRDefault="008D35BF" w:rsidP="008D35B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236</w:t>
            </w:r>
          </w:p>
        </w:tc>
        <w:tc>
          <w:tcPr>
            <w:tcW w:w="102" w:type="dxa"/>
            <w:shd w:val="clear" w:color="auto" w:fill="auto"/>
          </w:tcPr>
          <w:p w14:paraId="18FE2080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683198C0" w14:textId="4493F288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1BDFE2D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00CCEAEE" w14:textId="2E1C65CC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</w:tcPr>
          <w:p w14:paraId="505D5320" w14:textId="7777777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</w:tcPr>
          <w:p w14:paraId="7B81D4D3" w14:textId="1A6D3F2F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423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538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gridSpan w:val="2"/>
          </w:tcPr>
          <w:p w14:paraId="3ECE9EF5" w14:textId="77777777" w:rsidR="008D35BF" w:rsidRPr="00607F0C" w:rsidRDefault="008D35BF" w:rsidP="008D35BF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7B50408" w14:textId="2BF011E8" w:rsidR="008D35BF" w:rsidRPr="00607F0C" w:rsidRDefault="008D35BF" w:rsidP="008D35B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</w:tr>
      <w:tr w:rsidR="008D35BF" w:rsidRPr="00607F0C" w14:paraId="2DF0F5DA" w14:textId="77777777" w:rsidTr="008D35BF">
        <w:trPr>
          <w:gridBefore w:val="1"/>
          <w:wBefore w:w="17" w:type="dxa"/>
          <w:trHeight w:val="145"/>
        </w:trPr>
        <w:tc>
          <w:tcPr>
            <w:tcW w:w="2642" w:type="dxa"/>
            <w:shd w:val="clear" w:color="auto" w:fill="auto"/>
          </w:tcPr>
          <w:p w14:paraId="40B8A139" w14:textId="77777777" w:rsidR="008D35BF" w:rsidRPr="00607F0C" w:rsidRDefault="008D35BF" w:rsidP="008D35B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060DF182" w14:textId="42AB978F" w:rsidR="008D35BF" w:rsidRPr="00607F0C" w:rsidRDefault="008D35BF" w:rsidP="008D35B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038</w:t>
            </w:r>
          </w:p>
        </w:tc>
        <w:tc>
          <w:tcPr>
            <w:tcW w:w="102" w:type="dxa"/>
            <w:shd w:val="clear" w:color="auto" w:fill="auto"/>
          </w:tcPr>
          <w:p w14:paraId="5FF6CDFC" w14:textId="7777777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1A491A82" w14:textId="7ACC1AC1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18ABE87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42BBF797" w14:textId="127A1131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</w:tcPr>
          <w:p w14:paraId="40163EB0" w14:textId="7777777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</w:tcPr>
          <w:p w14:paraId="7E2039AD" w14:textId="53A18541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57</w:t>
            </w: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046</w:t>
            </w: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230</w:t>
            </w:r>
            <w:r w:rsidRPr="00D3298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gridSpan w:val="2"/>
          </w:tcPr>
          <w:p w14:paraId="3551A652" w14:textId="77777777" w:rsidR="008D35BF" w:rsidRPr="00607F0C" w:rsidRDefault="008D35BF" w:rsidP="008D35BF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8667707" w14:textId="16E9C9B2" w:rsidR="008D35BF" w:rsidRPr="00607F0C" w:rsidRDefault="008D35BF" w:rsidP="008D35B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407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  <w:tr w:rsidR="008D35BF" w:rsidRPr="00607F0C" w14:paraId="5D35E274" w14:textId="77777777" w:rsidTr="008D35BF">
        <w:trPr>
          <w:gridBefore w:val="1"/>
          <w:wBefore w:w="17" w:type="dxa"/>
          <w:trHeight w:val="145"/>
        </w:trPr>
        <w:tc>
          <w:tcPr>
            <w:tcW w:w="2642" w:type="dxa"/>
            <w:shd w:val="clear" w:color="auto" w:fill="auto"/>
          </w:tcPr>
          <w:p w14:paraId="1014696A" w14:textId="77777777" w:rsidR="008D35BF" w:rsidRPr="00607F0C" w:rsidRDefault="008D35BF" w:rsidP="008D35BF">
            <w:pPr>
              <w:spacing w:line="280" w:lineRule="exact"/>
              <w:ind w:left="343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  <w:r w:rsidRPr="00607F0C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1CCA57" w14:textId="5E4BF23A" w:rsidR="008D35BF" w:rsidRPr="00607F0C" w:rsidRDefault="008D35BF" w:rsidP="008D35B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274</w:t>
            </w:r>
          </w:p>
        </w:tc>
        <w:tc>
          <w:tcPr>
            <w:tcW w:w="102" w:type="dxa"/>
            <w:shd w:val="clear" w:color="auto" w:fill="auto"/>
          </w:tcPr>
          <w:p w14:paraId="3D8B6CB5" w14:textId="77777777" w:rsidR="008D35BF" w:rsidRPr="00607F0C" w:rsidRDefault="008D35BF" w:rsidP="008D35BF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D63465" w14:textId="032B45AB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CA4DBF6" w14:textId="77777777" w:rsidR="008D35BF" w:rsidRPr="00607F0C" w:rsidRDefault="008D35BF" w:rsidP="008D35BF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973AF8" w14:textId="6FF23341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</w:tcPr>
          <w:p w14:paraId="13BE0454" w14:textId="7777777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F5C1C4" w14:textId="755E12A4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768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gridSpan w:val="2"/>
          </w:tcPr>
          <w:p w14:paraId="41176BEC" w14:textId="77777777" w:rsidR="008D35BF" w:rsidRPr="00607F0C" w:rsidRDefault="008D35BF" w:rsidP="008D35BF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940FFB" w14:textId="68C5F41F" w:rsidR="008D35BF" w:rsidRPr="00607F0C" w:rsidRDefault="008D35BF" w:rsidP="008D35B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</w:tr>
      <w:tr w:rsidR="008D35BF" w:rsidRPr="00607F0C" w14:paraId="14A8BB0E" w14:textId="77777777" w:rsidTr="008D35BF">
        <w:trPr>
          <w:gridBefore w:val="1"/>
          <w:wBefore w:w="17" w:type="dxa"/>
          <w:trHeight w:val="145"/>
        </w:trPr>
        <w:tc>
          <w:tcPr>
            <w:tcW w:w="2642" w:type="dxa"/>
            <w:shd w:val="clear" w:color="auto" w:fill="auto"/>
          </w:tcPr>
          <w:p w14:paraId="773D66E9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9A1F2A2" w14:textId="77777777" w:rsidR="008D35BF" w:rsidRPr="00607F0C" w:rsidRDefault="008D35BF" w:rsidP="008D35BF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E5D93D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20CBCF54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45DD9F02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6229F33B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7E6500A9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14:paraId="0B379B6C" w14:textId="77777777" w:rsidR="008D35BF" w:rsidRPr="00607F0C" w:rsidRDefault="008D35BF" w:rsidP="008D35BF">
            <w:pPr>
              <w:tabs>
                <w:tab w:val="decimal" w:pos="807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6F52371A" w14:textId="77777777" w:rsidR="008D35BF" w:rsidRPr="00607F0C" w:rsidRDefault="008D35BF" w:rsidP="008D35BF">
            <w:pPr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018DB7A" w14:textId="77777777" w:rsidR="008D35BF" w:rsidRPr="00607F0C" w:rsidRDefault="008D35BF" w:rsidP="008D35BF">
            <w:pPr>
              <w:tabs>
                <w:tab w:val="decimal" w:pos="812"/>
              </w:tabs>
              <w:snapToGrid w:val="0"/>
              <w:spacing w:line="280" w:lineRule="exact"/>
              <w:ind w:hanging="15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D35BF" w:rsidRPr="00607F0C" w14:paraId="01AE32C4" w14:textId="77777777" w:rsidTr="008D35BF">
        <w:trPr>
          <w:gridBefore w:val="1"/>
          <w:wBefore w:w="17" w:type="dxa"/>
          <w:trHeight w:val="145"/>
        </w:trPr>
        <w:tc>
          <w:tcPr>
            <w:tcW w:w="2642" w:type="dxa"/>
            <w:shd w:val="clear" w:color="auto" w:fill="auto"/>
          </w:tcPr>
          <w:p w14:paraId="281CB27F" w14:textId="77777777" w:rsidR="008D35BF" w:rsidRPr="00607F0C" w:rsidRDefault="008D35BF" w:rsidP="008D35B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6FF884A1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C05142B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59E37CE0" w14:textId="77777777" w:rsidR="008D35BF" w:rsidRPr="00607F0C" w:rsidRDefault="008D35BF" w:rsidP="008D35BF">
            <w:pPr>
              <w:tabs>
                <w:tab w:val="decimal" w:pos="812"/>
                <w:tab w:val="decimal" w:pos="96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73A939E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6D3DB9A3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7407869E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</w:tcPr>
          <w:p w14:paraId="2BD2A456" w14:textId="77777777" w:rsidR="008D35BF" w:rsidRPr="00607F0C" w:rsidRDefault="008D35BF" w:rsidP="008D35BF">
            <w:pPr>
              <w:tabs>
                <w:tab w:val="decimal" w:pos="812"/>
              </w:tabs>
              <w:snapToGrid w:val="0"/>
              <w:spacing w:line="280" w:lineRule="exact"/>
              <w:ind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4AF7410C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A873FFB" w14:textId="77777777" w:rsidR="008D35BF" w:rsidRPr="00607F0C" w:rsidRDefault="008D35BF" w:rsidP="008D35BF">
            <w:pPr>
              <w:tabs>
                <w:tab w:val="decimal" w:pos="812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607F0C" w14:paraId="10DABCAC" w14:textId="77777777" w:rsidTr="008D35BF">
        <w:trPr>
          <w:gridBefore w:val="1"/>
          <w:wBefore w:w="17" w:type="dxa"/>
          <w:trHeight w:val="145"/>
        </w:trPr>
        <w:tc>
          <w:tcPr>
            <w:tcW w:w="2642" w:type="dxa"/>
            <w:shd w:val="clear" w:color="auto" w:fill="auto"/>
          </w:tcPr>
          <w:p w14:paraId="12DE2D9F" w14:textId="77777777" w:rsidR="008D35BF" w:rsidRPr="00607F0C" w:rsidRDefault="008D35BF" w:rsidP="008D35BF">
            <w:pPr>
              <w:spacing w:line="28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607F0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7088EAE1" w14:textId="12D7DE45" w:rsidR="008D35BF" w:rsidRPr="00607F0C" w:rsidRDefault="008D35BF" w:rsidP="008D35B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129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4FA79A78" w14:textId="77777777" w:rsidR="008D35BF" w:rsidRPr="00607F0C" w:rsidRDefault="008D35BF" w:rsidP="008D35BF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6BDDDA9D" w14:textId="1BABF55E" w:rsidR="008D35BF" w:rsidRPr="00607F0C" w:rsidRDefault="008D35BF" w:rsidP="008D35BF">
            <w:pPr>
              <w:tabs>
                <w:tab w:val="decimal" w:pos="859"/>
              </w:tabs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417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9189DE4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shd w:val="clear" w:color="auto" w:fill="auto"/>
          </w:tcPr>
          <w:p w14:paraId="006DFA31" w14:textId="24F3483D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</w:tcPr>
          <w:p w14:paraId="1623CC6C" w14:textId="77777777" w:rsidR="008D35BF" w:rsidRPr="00607F0C" w:rsidRDefault="008D35BF" w:rsidP="008D35BF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</w:tcPr>
          <w:p w14:paraId="1AEBC48E" w14:textId="69CA8911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314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647</w:t>
            </w:r>
          </w:p>
        </w:tc>
        <w:tc>
          <w:tcPr>
            <w:tcW w:w="102" w:type="dxa"/>
            <w:gridSpan w:val="2"/>
          </w:tcPr>
          <w:p w14:paraId="61E02ACA" w14:textId="77777777" w:rsidR="008D35BF" w:rsidRPr="00607F0C" w:rsidRDefault="008D35BF" w:rsidP="008D35BF">
            <w:pPr>
              <w:tabs>
                <w:tab w:val="decimal" w:pos="890"/>
              </w:tabs>
              <w:spacing w:line="28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FD671DA" w14:textId="05132246" w:rsidR="008D35BF" w:rsidRPr="00607F0C" w:rsidRDefault="008D35BF" w:rsidP="008D35B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607F0C" w14:paraId="7FC48206" w14:textId="77777777" w:rsidTr="008D35BF">
        <w:trPr>
          <w:gridBefore w:val="1"/>
          <w:wBefore w:w="17" w:type="dxa"/>
          <w:trHeight w:val="272"/>
        </w:trPr>
        <w:tc>
          <w:tcPr>
            <w:tcW w:w="2642" w:type="dxa"/>
            <w:shd w:val="clear" w:color="auto" w:fill="auto"/>
          </w:tcPr>
          <w:p w14:paraId="3284CB5B" w14:textId="77777777" w:rsidR="008D35BF" w:rsidRPr="00607F0C" w:rsidRDefault="008D35BF" w:rsidP="008D35BF">
            <w:pPr>
              <w:spacing w:line="28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A36BB" w14:textId="2DC441AD" w:rsidR="008D35BF" w:rsidRPr="00607F0C" w:rsidRDefault="008D35BF" w:rsidP="008D35BF">
            <w:pPr>
              <w:tabs>
                <w:tab w:val="decimal" w:pos="966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Pr="00607F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2" w:type="dxa"/>
            <w:shd w:val="clear" w:color="auto" w:fill="auto"/>
          </w:tcPr>
          <w:p w14:paraId="0A926127" w14:textId="77777777" w:rsidR="008D35BF" w:rsidRPr="00607F0C" w:rsidRDefault="008D35BF" w:rsidP="008D35BF">
            <w:pPr>
              <w:snapToGrid w:val="0"/>
              <w:spacing w:line="28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A5D801" w14:textId="77777777" w:rsidR="008D35BF" w:rsidRPr="00607F0C" w:rsidRDefault="008D35BF" w:rsidP="008D35BF">
            <w:pPr>
              <w:tabs>
                <w:tab w:val="decimal" w:pos="944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15C7919" w14:textId="77777777" w:rsidR="008D35BF" w:rsidRPr="00607F0C" w:rsidRDefault="008D35BF" w:rsidP="008D35BF">
            <w:pPr>
              <w:snapToGrid w:val="0"/>
              <w:spacing w:line="28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9EB304" w14:textId="7777777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3" w:type="dxa"/>
            <w:shd w:val="clear" w:color="auto" w:fill="auto"/>
          </w:tcPr>
          <w:p w14:paraId="7A464889" w14:textId="77777777" w:rsidR="008D35BF" w:rsidRPr="00607F0C" w:rsidRDefault="008D35BF" w:rsidP="008D35BF">
            <w:pPr>
              <w:snapToGrid w:val="0"/>
              <w:spacing w:line="28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14:paraId="0AFEF03F" w14:textId="77777777" w:rsidR="008D35BF" w:rsidRPr="00607F0C" w:rsidRDefault="008D35BF" w:rsidP="008D35BF">
            <w:pPr>
              <w:tabs>
                <w:tab w:val="decimal" w:pos="99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71536991" w14:textId="77777777" w:rsidR="008D35BF" w:rsidRPr="00607F0C" w:rsidRDefault="008D35BF" w:rsidP="008D35BF">
            <w:pPr>
              <w:spacing w:line="28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5C0DC" w14:textId="5147448F" w:rsidR="008D35BF" w:rsidRPr="00607F0C" w:rsidRDefault="008D35BF" w:rsidP="008D35BF">
            <w:pPr>
              <w:tabs>
                <w:tab w:val="decimal" w:pos="95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304</w:t>
            </w:r>
          </w:p>
        </w:tc>
      </w:tr>
      <w:tr w:rsidR="008D35BF" w:rsidRPr="00607F0C" w14:paraId="119A505A" w14:textId="77777777" w:rsidTr="008D35BF">
        <w:trPr>
          <w:gridAfter w:val="1"/>
          <w:wAfter w:w="17" w:type="dxa"/>
          <w:trHeight w:val="252"/>
        </w:trPr>
        <w:tc>
          <w:tcPr>
            <w:tcW w:w="5334" w:type="dxa"/>
            <w:gridSpan w:val="10"/>
            <w:shd w:val="clear" w:color="auto" w:fill="auto"/>
          </w:tcPr>
          <w:p w14:paraId="65B755EC" w14:textId="567C303C" w:rsidR="008D35BF" w:rsidRPr="00607F0C" w:rsidRDefault="008D35BF" w:rsidP="008D35BF">
            <w:pPr>
              <w:spacing w:before="120"/>
              <w:ind w:left="360" w:hanging="1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14:paraId="4568271C" w14:textId="77777777" w:rsidR="008D35BF" w:rsidRPr="00607F0C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47B137FC" w14:textId="77777777" w:rsidR="008D35BF" w:rsidRPr="00607F0C" w:rsidRDefault="008D35BF" w:rsidP="008D35BF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74BD9E14" w14:textId="77777777" w:rsidR="008D35BF" w:rsidRPr="00607F0C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14:paraId="296655CF" w14:textId="77777777" w:rsidR="008D35BF" w:rsidRPr="00607F0C" w:rsidRDefault="008D35BF" w:rsidP="008D35BF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55F6B972" w14:textId="77777777" w:rsidR="008D35BF" w:rsidRPr="00607F0C" w:rsidRDefault="008D35BF" w:rsidP="008D35BF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75351CAF" w14:textId="77777777" w:rsidR="008D35BF" w:rsidRPr="00607F0C" w:rsidRDefault="008D35BF" w:rsidP="008D35BF">
            <w:pPr>
              <w:tabs>
                <w:tab w:val="decimal" w:pos="108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607F0C" w14:paraId="186C214B" w14:textId="77777777" w:rsidTr="008D35BF">
        <w:trPr>
          <w:gridAfter w:val="1"/>
          <w:wAfter w:w="17" w:type="dxa"/>
          <w:trHeight w:val="252"/>
        </w:trPr>
        <w:tc>
          <w:tcPr>
            <w:tcW w:w="3056" w:type="dxa"/>
            <w:gridSpan w:val="3"/>
            <w:shd w:val="clear" w:color="auto" w:fill="auto"/>
          </w:tcPr>
          <w:p w14:paraId="68093A06" w14:textId="461CBFE4" w:rsidR="008D35BF" w:rsidRPr="00607F0C" w:rsidRDefault="008D35BF" w:rsidP="008D35BF">
            <w:pPr>
              <w:spacing w:line="28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4503F443" w14:textId="77777777" w:rsidR="008D35BF" w:rsidRPr="00607F0C" w:rsidRDefault="008D35BF" w:rsidP="008D35BF">
            <w:pPr>
              <w:tabs>
                <w:tab w:val="decimal" w:pos="990"/>
              </w:tabs>
              <w:snapToGrid w:val="0"/>
              <w:spacing w:line="28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3BE8063" w14:textId="77777777" w:rsidR="008D35BF" w:rsidRPr="00607F0C" w:rsidRDefault="008D35BF" w:rsidP="008D35BF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gridSpan w:val="3"/>
            <w:shd w:val="clear" w:color="auto" w:fill="auto"/>
          </w:tcPr>
          <w:p w14:paraId="7E502BD4" w14:textId="77777777" w:rsidR="008D35BF" w:rsidRPr="00607F0C" w:rsidRDefault="008D35BF" w:rsidP="008D35BF">
            <w:pPr>
              <w:tabs>
                <w:tab w:val="decimal" w:pos="843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4AE6A5C" w14:textId="77777777" w:rsidR="008D35BF" w:rsidRPr="00607F0C" w:rsidRDefault="008D35BF" w:rsidP="008D35BF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12333F7D" w14:textId="77777777" w:rsidR="008D35BF" w:rsidRPr="00607F0C" w:rsidRDefault="008D35BF" w:rsidP="008D35BF">
            <w:pPr>
              <w:tabs>
                <w:tab w:val="decimal" w:pos="841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3175FBF" w14:textId="77777777" w:rsidR="008D35BF" w:rsidRPr="00607F0C" w:rsidRDefault="008D35BF" w:rsidP="008D35BF">
            <w:pPr>
              <w:tabs>
                <w:tab w:val="decimal" w:pos="820"/>
              </w:tabs>
              <w:snapToGrid w:val="0"/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14:paraId="42C10B36" w14:textId="77777777" w:rsidR="008D35BF" w:rsidRPr="00607F0C" w:rsidRDefault="008D35BF" w:rsidP="008D35BF">
            <w:pPr>
              <w:tabs>
                <w:tab w:val="decimal" w:pos="840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02D7F4E2" w14:textId="77777777" w:rsidR="008D35BF" w:rsidRPr="00607F0C" w:rsidRDefault="008D35BF" w:rsidP="008D35BF">
            <w:pPr>
              <w:tabs>
                <w:tab w:val="decimal" w:pos="820"/>
                <w:tab w:val="decimal" w:pos="1116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1DA228C" w14:textId="408F808F" w:rsidR="008D35BF" w:rsidRPr="00607F0C" w:rsidRDefault="008D35BF" w:rsidP="008D35BF">
            <w:pPr>
              <w:tabs>
                <w:tab w:val="decimal" w:pos="98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720</w:t>
            </w:r>
          </w:p>
        </w:tc>
      </w:tr>
      <w:tr w:rsidR="008D35BF" w:rsidRPr="00607F0C" w14:paraId="306A848F" w14:textId="77777777" w:rsidTr="008D35BF">
        <w:trPr>
          <w:gridAfter w:val="1"/>
          <w:wAfter w:w="17" w:type="dxa"/>
          <w:trHeight w:val="252"/>
        </w:trPr>
        <w:tc>
          <w:tcPr>
            <w:tcW w:w="3056" w:type="dxa"/>
            <w:gridSpan w:val="3"/>
            <w:shd w:val="clear" w:color="auto" w:fill="auto"/>
          </w:tcPr>
          <w:p w14:paraId="0745E8DB" w14:textId="3EAC82AB" w:rsidR="008D35BF" w:rsidRPr="00607F0C" w:rsidRDefault="008D35BF" w:rsidP="008D35BF">
            <w:pPr>
              <w:spacing w:line="28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206" w:type="dxa"/>
            <w:gridSpan w:val="3"/>
            <w:shd w:val="clear" w:color="auto" w:fill="auto"/>
          </w:tcPr>
          <w:p w14:paraId="2002CC4A" w14:textId="77777777" w:rsidR="008D35BF" w:rsidRPr="00607F0C" w:rsidRDefault="008D35BF" w:rsidP="008D35BF">
            <w:pPr>
              <w:tabs>
                <w:tab w:val="decimal" w:pos="990"/>
              </w:tabs>
              <w:snapToGrid w:val="0"/>
              <w:spacing w:line="28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663E53D" w14:textId="77777777" w:rsidR="008D35BF" w:rsidRPr="00607F0C" w:rsidRDefault="008D35BF" w:rsidP="008D35BF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gridSpan w:val="3"/>
            <w:shd w:val="clear" w:color="auto" w:fill="auto"/>
          </w:tcPr>
          <w:p w14:paraId="615E0B08" w14:textId="77777777" w:rsidR="008D35BF" w:rsidRPr="00607F0C" w:rsidRDefault="008D35BF" w:rsidP="008D35BF">
            <w:pPr>
              <w:tabs>
                <w:tab w:val="decimal" w:pos="843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FDA22BF" w14:textId="77777777" w:rsidR="008D35BF" w:rsidRPr="00607F0C" w:rsidRDefault="008D35BF" w:rsidP="008D35BF">
            <w:pPr>
              <w:snapToGrid w:val="0"/>
              <w:spacing w:line="28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1E73E85C" w14:textId="77777777" w:rsidR="008D35BF" w:rsidRPr="00607F0C" w:rsidRDefault="008D35BF" w:rsidP="008D35BF">
            <w:pPr>
              <w:tabs>
                <w:tab w:val="decimal" w:pos="841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FA5C558" w14:textId="77777777" w:rsidR="008D35BF" w:rsidRPr="00607F0C" w:rsidRDefault="008D35BF" w:rsidP="008D35BF">
            <w:pPr>
              <w:tabs>
                <w:tab w:val="decimal" w:pos="820"/>
              </w:tabs>
              <w:snapToGrid w:val="0"/>
              <w:spacing w:line="28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shd w:val="clear" w:color="auto" w:fill="auto"/>
          </w:tcPr>
          <w:p w14:paraId="7590BC73" w14:textId="77777777" w:rsidR="008D35BF" w:rsidRPr="00BA6BE8" w:rsidRDefault="008D35BF" w:rsidP="008D35BF">
            <w:pPr>
              <w:tabs>
                <w:tab w:val="decimal" w:pos="840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A6B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4C9A6ECE" w14:textId="77777777" w:rsidR="008D35BF" w:rsidRPr="00607F0C" w:rsidRDefault="008D35BF" w:rsidP="008D35BF">
            <w:pPr>
              <w:tabs>
                <w:tab w:val="decimal" w:pos="820"/>
                <w:tab w:val="decimal" w:pos="1116"/>
              </w:tabs>
              <w:snapToGrid w:val="0"/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B99A562" w14:textId="315A3A9A" w:rsidR="008D35BF" w:rsidRPr="00607F0C" w:rsidRDefault="008D35BF" w:rsidP="008D35BF">
            <w:pPr>
              <w:tabs>
                <w:tab w:val="decimal" w:pos="980"/>
              </w:tabs>
              <w:spacing w:line="28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720</w:t>
            </w:r>
          </w:p>
        </w:tc>
      </w:tr>
    </w:tbl>
    <w:p w14:paraId="30241CC0" w14:textId="18E71342" w:rsidR="008E1083" w:rsidRPr="00607F0C" w:rsidRDefault="008E1083" w:rsidP="000A7C22">
      <w:pPr>
        <w:spacing w:before="120" w:after="12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</w:t>
      </w:r>
      <w:r w:rsidR="00615DC4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15DC4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="00615DC4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15DC4"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="00E01FD1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  <w:r w:rsidR="00C32D97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14:paraId="746FB94E" w14:textId="77777777" w:rsidR="008E1083" w:rsidRPr="00607F0C" w:rsidRDefault="008E1083" w:rsidP="008112A2">
      <w:pPr>
        <w:ind w:left="540"/>
        <w:jc w:val="right"/>
        <w:rPr>
          <w:rFonts w:ascii="Angsana New" w:hAnsi="Angsana New" w:cs="Angsana New"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80"/>
        <w:gridCol w:w="90"/>
        <w:gridCol w:w="1080"/>
        <w:gridCol w:w="90"/>
        <w:gridCol w:w="1170"/>
      </w:tblGrid>
      <w:tr w:rsidR="008E1083" w:rsidRPr="00607F0C" w14:paraId="6D6798EB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D24D114" w14:textId="77777777" w:rsidR="008E1083" w:rsidRPr="00607F0C" w:rsidRDefault="008E1083" w:rsidP="0041167D">
            <w:pPr>
              <w:snapToGrid w:val="0"/>
              <w:spacing w:line="28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875F444" w14:textId="77777777" w:rsidR="008E1083" w:rsidRPr="00607F0C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0287BE4" w14:textId="77777777" w:rsidR="008E1083" w:rsidRPr="00607F0C" w:rsidRDefault="008E108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C25B398" w14:textId="77777777" w:rsidR="008E1083" w:rsidRPr="00607F0C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8E1083" w:rsidRPr="00607F0C" w14:paraId="05C679C9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A62733F" w14:textId="77777777" w:rsidR="008E1083" w:rsidRPr="00607F0C" w:rsidRDefault="008E1083" w:rsidP="0041167D">
            <w:pPr>
              <w:snapToGrid w:val="0"/>
              <w:spacing w:line="28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EC05BC" w14:textId="77777777" w:rsidR="008E1083" w:rsidRPr="00607F0C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12A4F2F0" w14:textId="77777777" w:rsidR="008E1083" w:rsidRPr="00607F0C" w:rsidRDefault="008E108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89B8E" w14:textId="77777777" w:rsidR="008E1083" w:rsidRPr="00607F0C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2E448388" w14:textId="77777777" w:rsidR="008E1083" w:rsidRPr="00607F0C" w:rsidRDefault="008E108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6D64B" w14:textId="77777777" w:rsidR="008E1083" w:rsidRPr="00607F0C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14:paraId="0B07C594" w14:textId="77777777" w:rsidR="008E1083" w:rsidRPr="00607F0C" w:rsidRDefault="008E1083" w:rsidP="0041167D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33796F" w14:textId="77777777" w:rsidR="008E1083" w:rsidRPr="00607F0C" w:rsidRDefault="008E1083" w:rsidP="0041167D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</w:tr>
      <w:tr w:rsidR="000A7C22" w:rsidRPr="00607F0C" w14:paraId="601E008B" w14:textId="77777777" w:rsidTr="00DA578E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CD671B9" w14:textId="3F3722E6" w:rsidR="000A7C22" w:rsidRPr="00607F0C" w:rsidRDefault="000A7C22" w:rsidP="00DA578E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DB366A"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="00DB366A"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5A2D2" w14:textId="77777777" w:rsidR="000A7C22" w:rsidRPr="00607F0C" w:rsidRDefault="000A7C22" w:rsidP="00DA578E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D4193F" w14:textId="77777777" w:rsidR="000A7C22" w:rsidRPr="00607F0C" w:rsidRDefault="000A7C22" w:rsidP="00DA578E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D96040" w14:textId="77777777" w:rsidR="000A7C22" w:rsidRPr="00607F0C" w:rsidRDefault="000A7C22" w:rsidP="00DA578E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4E5356" w14:textId="77777777" w:rsidR="000A7C22" w:rsidRPr="00607F0C" w:rsidRDefault="000A7C22" w:rsidP="00DA578E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DFED26" w14:textId="77777777" w:rsidR="000A7C22" w:rsidRPr="00607F0C" w:rsidRDefault="000A7C22" w:rsidP="00DA578E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999BA8" w14:textId="77777777" w:rsidR="000A7C22" w:rsidRPr="00607F0C" w:rsidRDefault="000A7C22" w:rsidP="00DA578E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F52F22" w14:textId="77777777" w:rsidR="000A7C22" w:rsidRPr="00607F0C" w:rsidRDefault="000A7C22" w:rsidP="00DA578E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F3F08" w:rsidRPr="00607F0C" w14:paraId="4FD1DF05" w14:textId="77777777" w:rsidTr="00DA578E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A07C27D" w14:textId="77777777" w:rsidR="00AF3F08" w:rsidRPr="00607F0C" w:rsidRDefault="00AF3F08" w:rsidP="00AF3F08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BD2821" w14:textId="62E6F1B1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B9310F" w14:textId="77777777" w:rsidR="00AF3F08" w:rsidRPr="00607F0C" w:rsidRDefault="00AF3F08" w:rsidP="00AF3F08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BF9B1" w14:textId="36400D28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102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C6F536" w14:textId="77777777" w:rsidR="00AF3F08" w:rsidRPr="00607F0C" w:rsidRDefault="00AF3F08" w:rsidP="00AF3F08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B9E066" w14:textId="32236FD8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E28358" w14:textId="77777777" w:rsidR="00AF3F08" w:rsidRPr="00607F0C" w:rsidRDefault="00AF3F08" w:rsidP="00AF3F08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D59C16" w14:textId="07C670F2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901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210</w:t>
            </w:r>
          </w:p>
        </w:tc>
      </w:tr>
      <w:tr w:rsidR="00AF3F08" w:rsidRPr="00607F0C" w14:paraId="342BD55A" w14:textId="77777777" w:rsidTr="00DA578E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165934A" w14:textId="77777777" w:rsidR="00AF3F08" w:rsidRPr="00607F0C" w:rsidRDefault="00AF3F08" w:rsidP="00AF3F08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05ADE" w14:textId="455957F4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776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88</w:t>
            </w:r>
            <w:r w:rsidR="0057656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3AE073" w14:textId="77777777" w:rsidR="00AF3F08" w:rsidRPr="00607F0C" w:rsidRDefault="00AF3F08" w:rsidP="00AF3F08">
            <w:pPr>
              <w:snapToGrid w:val="0"/>
              <w:spacing w:line="280" w:lineRule="exact"/>
              <w:ind w:left="-215" w:right="-37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C16189" w14:textId="78407B56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C7A2BB" w14:textId="77777777" w:rsidR="00AF3F08" w:rsidRPr="00607F0C" w:rsidRDefault="00AF3F08" w:rsidP="00AF3F08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BAB13B" w14:textId="39994A8D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776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2E0158" w14:textId="77777777" w:rsidR="00AF3F08" w:rsidRPr="00607F0C" w:rsidRDefault="00AF3F08" w:rsidP="00AF3F08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66FCD" w14:textId="1CC61F10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480</w:t>
            </w:r>
          </w:p>
        </w:tc>
      </w:tr>
      <w:tr w:rsidR="00AF3F08" w:rsidRPr="00607F0C" w14:paraId="63CCB4C4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843AB7B" w14:textId="77777777" w:rsidR="00AF3F08" w:rsidRPr="00607F0C" w:rsidRDefault="00AF3F08" w:rsidP="00AF3F08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163A58" w14:textId="77777777" w:rsidR="00AF3F08" w:rsidRPr="00607F0C" w:rsidRDefault="00AF3F08" w:rsidP="00AF3F08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C8FF56" w14:textId="77777777" w:rsidR="00AF3F08" w:rsidRPr="00607F0C" w:rsidRDefault="00AF3F08" w:rsidP="00AF3F08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F85704" w14:textId="77777777" w:rsidR="00AF3F08" w:rsidRPr="00607F0C" w:rsidRDefault="00AF3F08" w:rsidP="00AF3F08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2F06F2" w14:textId="77777777" w:rsidR="00AF3F08" w:rsidRPr="00607F0C" w:rsidRDefault="00AF3F08" w:rsidP="00AF3F08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2A7198" w14:textId="77777777" w:rsidR="00AF3F08" w:rsidRPr="00607F0C" w:rsidRDefault="00AF3F08" w:rsidP="00AF3F08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549B79" w14:textId="77777777" w:rsidR="00AF3F08" w:rsidRPr="00607F0C" w:rsidRDefault="00AF3F08" w:rsidP="00AF3F08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DD6731" w14:textId="77777777" w:rsidR="00AF3F08" w:rsidRPr="00607F0C" w:rsidRDefault="00AF3F08" w:rsidP="00AF3F08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F3F08" w:rsidRPr="00607F0C" w14:paraId="053F60DC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A3ABB0F" w14:textId="6AF0E1F3" w:rsidR="00AF3F08" w:rsidRPr="00607F0C" w:rsidRDefault="00AF3F08" w:rsidP="00AF3F08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DB366A"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="00DB366A"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26FA47" w14:textId="77777777" w:rsidR="00AF3F08" w:rsidRPr="00607F0C" w:rsidRDefault="00AF3F08" w:rsidP="00AF3F08">
            <w:pPr>
              <w:snapToGrid w:val="0"/>
              <w:spacing w:line="280" w:lineRule="exact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5C48BD" w14:textId="77777777" w:rsidR="00AF3F08" w:rsidRPr="00607F0C" w:rsidRDefault="00AF3F08" w:rsidP="00AF3F08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5F576C" w14:textId="77777777" w:rsidR="00AF3F08" w:rsidRPr="00607F0C" w:rsidRDefault="00AF3F08" w:rsidP="00AF3F08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A99F22" w14:textId="77777777" w:rsidR="00AF3F08" w:rsidRPr="00607F0C" w:rsidRDefault="00AF3F08" w:rsidP="00AF3F08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A871D" w14:textId="77777777" w:rsidR="00AF3F08" w:rsidRPr="00607F0C" w:rsidRDefault="00AF3F08" w:rsidP="00AF3F08">
            <w:pPr>
              <w:snapToGrid w:val="0"/>
              <w:spacing w:line="280" w:lineRule="exact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2E1A03" w14:textId="77777777" w:rsidR="00AF3F08" w:rsidRPr="00607F0C" w:rsidRDefault="00AF3F08" w:rsidP="00AF3F08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A89A96" w14:textId="77777777" w:rsidR="00AF3F08" w:rsidRPr="00607F0C" w:rsidRDefault="00AF3F08" w:rsidP="00AF3F08">
            <w:pPr>
              <w:snapToGrid w:val="0"/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F3F08" w:rsidRPr="00607F0C" w14:paraId="167EF4D6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B738EC4" w14:textId="77777777" w:rsidR="00AF3F08" w:rsidRPr="00607F0C" w:rsidRDefault="00AF3F08" w:rsidP="00AF3F08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8F3E8" w14:textId="2F5E7F25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028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F1EB1D" w14:textId="77777777" w:rsidR="00AF3F08" w:rsidRPr="00607F0C" w:rsidRDefault="00AF3F08" w:rsidP="00AF3F08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59D96" w14:textId="7A3B1766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102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0B6C78" w14:textId="77777777" w:rsidR="00AF3F08" w:rsidRPr="00607F0C" w:rsidRDefault="00AF3F08" w:rsidP="00AF3F08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CFD81" w14:textId="6BB17D23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A60365" w14:textId="77777777" w:rsidR="00AF3F08" w:rsidRPr="00607F0C" w:rsidRDefault="00AF3F08" w:rsidP="00AF3F08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DD291C" w14:textId="7D5B9A23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901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210</w:t>
            </w:r>
          </w:p>
        </w:tc>
      </w:tr>
      <w:tr w:rsidR="00AF3F08" w:rsidRPr="00607F0C" w14:paraId="765E8762" w14:textId="77777777" w:rsidTr="0041167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F836B2B" w14:textId="77777777" w:rsidR="00AF3F08" w:rsidRPr="00607F0C" w:rsidRDefault="00AF3F08" w:rsidP="00AF3F08">
            <w:pPr>
              <w:spacing w:line="280" w:lineRule="exact"/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B317A8" w14:textId="18356978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9F42FF" w14:textId="77777777" w:rsidR="00AF3F08" w:rsidRPr="00607F0C" w:rsidRDefault="00AF3F08" w:rsidP="00AF3F08">
            <w:pPr>
              <w:snapToGrid w:val="0"/>
              <w:spacing w:line="280" w:lineRule="exact"/>
              <w:ind w:left="-215" w:right="-37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A2EF7" w14:textId="246CD1A0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489D02" w14:textId="77777777" w:rsidR="00AF3F08" w:rsidRPr="00607F0C" w:rsidRDefault="00AF3F08" w:rsidP="00AF3F08">
            <w:pPr>
              <w:snapToGrid w:val="0"/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BC496B" w14:textId="7AA2DFE3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57656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5952BB" w14:textId="77777777" w:rsidR="00AF3F08" w:rsidRPr="00607F0C" w:rsidRDefault="00AF3F08" w:rsidP="00AF3F08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C7A700" w14:textId="4C87E213" w:rsidR="00AF3F08" w:rsidRPr="00607F0C" w:rsidRDefault="00DB366A" w:rsidP="00AF3F08">
            <w:pPr>
              <w:spacing w:line="280" w:lineRule="exact"/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012</w:t>
            </w:r>
            <w:r w:rsidR="00AF3F0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480</w:t>
            </w:r>
          </w:p>
        </w:tc>
      </w:tr>
    </w:tbl>
    <w:p w14:paraId="2F3DBE0E" w14:textId="6EB0E165" w:rsidR="0041167D" w:rsidRDefault="008E1083" w:rsidP="0041167D">
      <w:pPr>
        <w:spacing w:before="240" w:after="240"/>
        <w:ind w:left="547" w:right="-1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มูลค่ายุติธรรมของอสังหาริมทรัพย์เพื่อการลงทุนประเมินโดยผู้ประเมินราคาอิสระแห่งหนึ่ง โดยใช้วิธีวิเคราะห์มูลค่าจากต้นทุน 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(Cost Approach)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หรือวิธีเปรียบเทียบราคาตลาด </w:t>
      </w:r>
      <w:r w:rsidRPr="00607F0C">
        <w:rPr>
          <w:rFonts w:ascii="Angsana New" w:hAnsi="Angsana New" w:cs="Angsana New"/>
          <w:sz w:val="32"/>
          <w:szCs w:val="32"/>
          <w:lang w:val="en-US"/>
        </w:rPr>
        <w:t>(Market Approach)</w:t>
      </w:r>
      <w:r w:rsidR="0041167D">
        <w:rPr>
          <w:rFonts w:ascii="Angsana New" w:hAnsi="Angsana New" w:cs="Angsana New"/>
          <w:spacing w:val="-8"/>
          <w:sz w:val="32"/>
          <w:szCs w:val="32"/>
          <w:cs/>
          <w:lang w:val="en-US"/>
        </w:rPr>
        <w:br w:type="page"/>
      </w:r>
    </w:p>
    <w:p w14:paraId="0EADC97C" w14:textId="511FCB01" w:rsidR="008E1083" w:rsidRPr="00607F0C" w:rsidRDefault="008E1083" w:rsidP="007A58F9">
      <w:pPr>
        <w:ind w:left="547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lastRenderedPageBreak/>
        <w:t>รายการที่รับรู้ในกำไร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หรือ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ขาดทุนที่เกิดจากอสังหาริมทรัพย์เพื่อการลงทุนสำหรับปีสิ้นสุดวันที่ 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ธันวาคม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ประกอบด้วย</w:t>
      </w:r>
    </w:p>
    <w:p w14:paraId="3C174B46" w14:textId="77777777" w:rsidR="008E1083" w:rsidRPr="00607F0C" w:rsidRDefault="008E1083" w:rsidP="008112A2">
      <w:pPr>
        <w:ind w:left="540" w:right="-3"/>
        <w:jc w:val="right"/>
        <w:rPr>
          <w:rFonts w:ascii="Angsana New" w:hAnsi="Angsana New" w:cs="Angsana New"/>
          <w:sz w:val="24"/>
          <w:szCs w:val="24"/>
          <w:lang w:val="en-US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9"/>
        <w:gridCol w:w="90"/>
        <w:gridCol w:w="1080"/>
        <w:gridCol w:w="90"/>
        <w:gridCol w:w="1080"/>
        <w:gridCol w:w="90"/>
        <w:gridCol w:w="1170"/>
      </w:tblGrid>
      <w:tr w:rsidR="008E1083" w:rsidRPr="00607F0C" w14:paraId="56F54ADE" w14:textId="77777777" w:rsidTr="00F515B4">
        <w:trPr>
          <w:trHeight w:val="306"/>
        </w:trPr>
        <w:tc>
          <w:tcPr>
            <w:tcW w:w="4050" w:type="dxa"/>
            <w:shd w:val="clear" w:color="auto" w:fill="auto"/>
          </w:tcPr>
          <w:p w14:paraId="64AFA33B" w14:textId="77777777" w:rsidR="008E1083" w:rsidRPr="00607F0C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4115F05D" w14:textId="77777777" w:rsidR="008E1083" w:rsidRPr="00607F0C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1B30923" w14:textId="77777777" w:rsidR="008E1083" w:rsidRPr="00607F0C" w:rsidRDefault="008E1083" w:rsidP="00F515B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C724607" w14:textId="77777777" w:rsidR="008E1083" w:rsidRPr="00607F0C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3396B" w:rsidRPr="00607F0C" w14:paraId="010303A9" w14:textId="77777777" w:rsidTr="00636796">
        <w:trPr>
          <w:trHeight w:val="375"/>
        </w:trPr>
        <w:tc>
          <w:tcPr>
            <w:tcW w:w="4050" w:type="dxa"/>
            <w:shd w:val="clear" w:color="auto" w:fill="auto"/>
            <w:vAlign w:val="bottom"/>
          </w:tcPr>
          <w:p w14:paraId="1B460CB4" w14:textId="77777777" w:rsidR="00E3396B" w:rsidRPr="00607F0C" w:rsidRDefault="00E3396B" w:rsidP="00E3396B">
            <w:pPr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9621800" w14:textId="3C7BC9F6" w:rsidR="00E3396B" w:rsidRPr="00607F0C" w:rsidRDefault="00DB366A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33FA432" w14:textId="77777777" w:rsidR="00E3396B" w:rsidRPr="00607F0C" w:rsidRDefault="00E3396B" w:rsidP="00E3396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AF717" w14:textId="35CFC452" w:rsidR="00E3396B" w:rsidRPr="00607F0C" w:rsidRDefault="00DB366A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D3620F8" w14:textId="77777777" w:rsidR="00E3396B" w:rsidRPr="00607F0C" w:rsidRDefault="00E3396B" w:rsidP="00E3396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9BAE6D" w14:textId="0F560144" w:rsidR="00E3396B" w:rsidRPr="00607F0C" w:rsidRDefault="00DB366A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F7F4764" w14:textId="77777777" w:rsidR="00E3396B" w:rsidRPr="00607F0C" w:rsidRDefault="00E3396B" w:rsidP="00E3396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E29F38" w14:textId="21214C25" w:rsidR="00E3396B" w:rsidRPr="00607F0C" w:rsidRDefault="00DB366A" w:rsidP="00E3396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FE5D3E" w:rsidRPr="00607F0C" w14:paraId="065FC41B" w14:textId="77777777" w:rsidTr="00636796">
        <w:trPr>
          <w:trHeight w:val="369"/>
        </w:trPr>
        <w:tc>
          <w:tcPr>
            <w:tcW w:w="4050" w:type="dxa"/>
            <w:shd w:val="clear" w:color="auto" w:fill="auto"/>
            <w:vAlign w:val="bottom"/>
          </w:tcPr>
          <w:p w14:paraId="6BB0157A" w14:textId="77777777" w:rsidR="00FE5D3E" w:rsidRPr="00607F0C" w:rsidRDefault="00FE5D3E" w:rsidP="00FE5D3E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D34D42B" w14:textId="17660CCC" w:rsidR="00FE5D3E" w:rsidRPr="00607F0C" w:rsidRDefault="00DB366A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10C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="00310C2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372</w:t>
            </w:r>
          </w:p>
        </w:tc>
        <w:tc>
          <w:tcPr>
            <w:tcW w:w="90" w:type="dxa"/>
            <w:shd w:val="clear" w:color="auto" w:fill="auto"/>
          </w:tcPr>
          <w:p w14:paraId="4EBC5BBF" w14:textId="77777777" w:rsidR="00FE5D3E" w:rsidRPr="00607F0C" w:rsidRDefault="00FE5D3E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189E55" w14:textId="4DCA448D" w:rsidR="00FE5D3E" w:rsidRPr="00607F0C" w:rsidRDefault="00DB366A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E5D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613</w:t>
            </w:r>
            <w:r w:rsidR="00FE5D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6A7EE497" w14:textId="77777777" w:rsidR="00FE5D3E" w:rsidRPr="00607F0C" w:rsidRDefault="00FE5D3E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145A29" w14:textId="641DDD51" w:rsidR="00FE5D3E" w:rsidRPr="00607F0C" w:rsidRDefault="00DB366A" w:rsidP="00FE5D3E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04430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020</w:t>
            </w:r>
            <w:r w:rsidR="0004430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372</w:t>
            </w:r>
          </w:p>
        </w:tc>
        <w:tc>
          <w:tcPr>
            <w:tcW w:w="90" w:type="dxa"/>
            <w:shd w:val="clear" w:color="auto" w:fill="auto"/>
          </w:tcPr>
          <w:p w14:paraId="24D3A08D" w14:textId="77777777" w:rsidR="00FE5D3E" w:rsidRPr="00607F0C" w:rsidRDefault="00FE5D3E" w:rsidP="00FE5D3E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C309E7" w14:textId="294A60D8" w:rsidR="00FE5D3E" w:rsidRPr="00607F0C" w:rsidRDefault="00DB366A" w:rsidP="00FE5D3E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FE5D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133</w:t>
            </w:r>
            <w:r w:rsidR="00FE5D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178</w:t>
            </w:r>
          </w:p>
        </w:tc>
      </w:tr>
      <w:tr w:rsidR="00FE5D3E" w:rsidRPr="00607F0C" w14:paraId="3CEAF5FE" w14:textId="77777777" w:rsidTr="00636796">
        <w:trPr>
          <w:trHeight w:val="350"/>
        </w:trPr>
        <w:tc>
          <w:tcPr>
            <w:tcW w:w="4050" w:type="dxa"/>
            <w:shd w:val="clear" w:color="auto" w:fill="auto"/>
            <w:vAlign w:val="bottom"/>
          </w:tcPr>
          <w:p w14:paraId="22F2E37A" w14:textId="77777777" w:rsidR="00FE5D3E" w:rsidRPr="00607F0C" w:rsidRDefault="00FE5D3E" w:rsidP="00FE5D3E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B0D847A" w14:textId="77777777" w:rsidR="00FE5D3E" w:rsidRPr="00607F0C" w:rsidRDefault="00FE5D3E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A02F43" w14:textId="77777777" w:rsidR="00FE5D3E" w:rsidRPr="00607F0C" w:rsidRDefault="00FE5D3E" w:rsidP="00FE5D3E">
            <w:pPr>
              <w:snapToGrid w:val="0"/>
              <w:ind w:left="-215"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41E93F" w14:textId="77777777" w:rsidR="00FE5D3E" w:rsidRPr="00607F0C" w:rsidRDefault="00FE5D3E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9DC970" w14:textId="77777777" w:rsidR="00FE5D3E" w:rsidRPr="00607F0C" w:rsidRDefault="00FE5D3E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45A654" w14:textId="77777777" w:rsidR="00FE5D3E" w:rsidRPr="00607F0C" w:rsidRDefault="00FE5D3E" w:rsidP="00FE5D3E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0AB9C9" w14:textId="77777777" w:rsidR="00FE5D3E" w:rsidRPr="00607F0C" w:rsidRDefault="00FE5D3E" w:rsidP="00FE5D3E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86229F" w14:textId="77777777" w:rsidR="00FE5D3E" w:rsidRPr="00607F0C" w:rsidRDefault="00FE5D3E" w:rsidP="00FE5D3E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E5D3E" w:rsidRPr="00607F0C" w14:paraId="5FBDC726" w14:textId="77777777" w:rsidTr="00636796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1CEBEF03" w14:textId="77777777" w:rsidR="00FE5D3E" w:rsidRPr="00607F0C" w:rsidRDefault="00FE5D3E" w:rsidP="00FE5D3E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อสังหาริมทรัพย์เพื่อการลงทุนซึ่งก่อให้เกิด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23D027C" w14:textId="77777777" w:rsidR="00FE5D3E" w:rsidRPr="00607F0C" w:rsidRDefault="00FE5D3E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9511F6" w14:textId="77777777" w:rsidR="00FE5D3E" w:rsidRPr="00607F0C" w:rsidRDefault="00FE5D3E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EC5B7" w14:textId="77777777" w:rsidR="00FE5D3E" w:rsidRPr="00607F0C" w:rsidRDefault="00FE5D3E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53AB90" w14:textId="77777777" w:rsidR="00FE5D3E" w:rsidRPr="00607F0C" w:rsidRDefault="00FE5D3E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981FD" w14:textId="77777777" w:rsidR="00FE5D3E" w:rsidRPr="00607F0C" w:rsidRDefault="00FE5D3E" w:rsidP="00FE5D3E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2C961B" w14:textId="77777777" w:rsidR="00FE5D3E" w:rsidRPr="00607F0C" w:rsidRDefault="00FE5D3E" w:rsidP="00FE5D3E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789C8" w14:textId="77777777" w:rsidR="00FE5D3E" w:rsidRPr="00607F0C" w:rsidRDefault="00FE5D3E" w:rsidP="00FE5D3E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E5D3E" w:rsidRPr="00607F0C" w14:paraId="5F329C7E" w14:textId="77777777" w:rsidTr="00636796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0E8DE2A3" w14:textId="77777777" w:rsidR="00FE5D3E" w:rsidRPr="00607F0C" w:rsidRDefault="00FE5D3E" w:rsidP="00FE5D3E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รายได้ค่าเช่าสำหรับปี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43C34EB" w14:textId="489057D5" w:rsidR="00FE5D3E" w:rsidRPr="00607F0C" w:rsidRDefault="00DB366A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="0004430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055</w:t>
            </w:r>
          </w:p>
        </w:tc>
        <w:tc>
          <w:tcPr>
            <w:tcW w:w="90" w:type="dxa"/>
            <w:shd w:val="clear" w:color="auto" w:fill="auto"/>
          </w:tcPr>
          <w:p w14:paraId="44C713EE" w14:textId="77777777" w:rsidR="00FE5D3E" w:rsidRPr="00607F0C" w:rsidRDefault="00FE5D3E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47558" w14:textId="79B1EEB0" w:rsidR="00FE5D3E" w:rsidRPr="00607F0C" w:rsidRDefault="00DB366A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718</w:t>
            </w:r>
            <w:r w:rsidR="00FE5D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</w:p>
        </w:tc>
        <w:tc>
          <w:tcPr>
            <w:tcW w:w="90" w:type="dxa"/>
            <w:shd w:val="clear" w:color="auto" w:fill="auto"/>
          </w:tcPr>
          <w:p w14:paraId="57266950" w14:textId="77777777" w:rsidR="00FE5D3E" w:rsidRPr="00607F0C" w:rsidRDefault="00FE5D3E" w:rsidP="00FE5D3E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A312AD" w14:textId="284F63FA" w:rsidR="00FE5D3E" w:rsidRPr="00607F0C" w:rsidRDefault="00DB366A" w:rsidP="00FE5D3E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="0004430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055</w:t>
            </w:r>
          </w:p>
        </w:tc>
        <w:tc>
          <w:tcPr>
            <w:tcW w:w="90" w:type="dxa"/>
            <w:shd w:val="clear" w:color="auto" w:fill="auto"/>
          </w:tcPr>
          <w:p w14:paraId="46107746" w14:textId="77777777" w:rsidR="00FE5D3E" w:rsidRPr="00607F0C" w:rsidRDefault="00FE5D3E" w:rsidP="00FE5D3E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BC9F29" w14:textId="0FB6EA77" w:rsidR="00FE5D3E" w:rsidRPr="00607F0C" w:rsidRDefault="00DB366A" w:rsidP="00FE5D3E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718</w:t>
            </w:r>
            <w:r w:rsidR="00FE5D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</w:p>
        </w:tc>
      </w:tr>
    </w:tbl>
    <w:p w14:paraId="33AA7B3F" w14:textId="7EF0222F" w:rsidR="008E1083" w:rsidRPr="00607F0C" w:rsidRDefault="00DB366A" w:rsidP="001307ED">
      <w:pPr>
        <w:suppressAutoHyphens w:val="0"/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F65AE9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1307ED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2E46ED4A" w14:textId="28D244A7" w:rsidR="002F33CB" w:rsidRPr="00607F0C" w:rsidRDefault="002F33CB" w:rsidP="0070154F">
      <w:pPr>
        <w:spacing w:after="240"/>
        <w:ind w:left="547" w:right="-29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ที่ดิน อาคารและอุปกรณ์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7209FBB5" w14:textId="09054E4F" w:rsidR="000B4637" w:rsidRPr="00FC3230" w:rsidRDefault="000B4637" w:rsidP="007A58F9">
      <w:pPr>
        <w:ind w:left="547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FC323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DB366A" w:rsidRPr="00DB366A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FC323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DB366A" w:rsidRPr="00DB366A">
        <w:rPr>
          <w:rFonts w:ascii="Angsana New" w:hAnsi="Angsana New" w:cs="Angsana New"/>
          <w:b/>
          <w:bCs/>
          <w:sz w:val="22"/>
          <w:szCs w:val="22"/>
          <w:lang w:val="en-US"/>
        </w:rPr>
        <w:t>2565</w:t>
      </w:r>
    </w:p>
    <w:p w14:paraId="040A4811" w14:textId="77777777" w:rsidR="000B4637" w:rsidRPr="00FC3230" w:rsidRDefault="000B4637" w:rsidP="000B4637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FC3230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FC3230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FC323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982"/>
        <w:gridCol w:w="117"/>
        <w:gridCol w:w="1210"/>
      </w:tblGrid>
      <w:tr w:rsidR="000B4637" w:rsidRPr="00FC3230" w14:paraId="46D8C59F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97B6AA7" w14:textId="77777777" w:rsidR="000B4637" w:rsidRPr="00FC3230" w:rsidRDefault="000B4637" w:rsidP="00B72EC4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90" w:type="dxa"/>
            <w:gridSpan w:val="9"/>
            <w:shd w:val="clear" w:color="auto" w:fill="auto"/>
          </w:tcPr>
          <w:p w14:paraId="2EB73E2B" w14:textId="77777777" w:rsidR="000B4637" w:rsidRPr="00FC3230" w:rsidRDefault="000B4637" w:rsidP="00B72EC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8D35BF" w:rsidRPr="00FC3230" w14:paraId="1E91CB48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52241FA" w14:textId="77777777" w:rsidR="008D35BF" w:rsidRPr="00FC3230" w:rsidRDefault="008D35BF" w:rsidP="008D35B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E49C5CD" w14:textId="77777777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7" w:type="dxa"/>
            <w:shd w:val="clear" w:color="auto" w:fill="auto"/>
          </w:tcPr>
          <w:p w14:paraId="3F3602DE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618DDBC" w14:textId="77777777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52FF3C07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24AEC45E" w14:textId="77777777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shd w:val="clear" w:color="auto" w:fill="auto"/>
          </w:tcPr>
          <w:p w14:paraId="5FB00C3C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7FD23B93" w14:textId="18963DED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</w:t>
            </w:r>
          </w:p>
        </w:tc>
        <w:tc>
          <w:tcPr>
            <w:tcW w:w="117" w:type="dxa"/>
            <w:shd w:val="clear" w:color="auto" w:fill="auto"/>
          </w:tcPr>
          <w:p w14:paraId="3F44782E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40C34744" w14:textId="77777777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8D35BF" w:rsidRPr="00FC3230" w14:paraId="4D6EDD2D" w14:textId="77777777" w:rsidTr="003560CA">
        <w:trPr>
          <w:trHeight w:val="243"/>
        </w:trPr>
        <w:tc>
          <w:tcPr>
            <w:tcW w:w="3060" w:type="dxa"/>
            <w:shd w:val="clear" w:color="auto" w:fill="auto"/>
          </w:tcPr>
          <w:p w14:paraId="5A3038E2" w14:textId="77777777" w:rsidR="008D35BF" w:rsidRPr="00FC3230" w:rsidRDefault="008D35BF" w:rsidP="008D35B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7032AFE" w14:textId="7B21AE28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1F95138A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51B50A0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3F0EC81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7CADFDA8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39E90C58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3C8B5E9D" w14:textId="4D9DA5A1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17" w:type="dxa"/>
            <w:shd w:val="clear" w:color="auto" w:fill="auto"/>
          </w:tcPr>
          <w:p w14:paraId="49B99449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6F7A99E5" w14:textId="31526E03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D35BF" w:rsidRPr="00FC3230" w14:paraId="5C3C2BA9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3127F246" w14:textId="77777777" w:rsidR="008D35BF" w:rsidRPr="00FC3230" w:rsidRDefault="008D35BF" w:rsidP="008D35B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486229F" w14:textId="4B593794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17" w:type="dxa"/>
            <w:shd w:val="clear" w:color="auto" w:fill="auto"/>
          </w:tcPr>
          <w:p w14:paraId="08EB1AA3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E698FC5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2BD4703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625A451C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3C1A294D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52AF388D" w14:textId="1135878B" w:rsidR="008D35BF" w:rsidRPr="00082E2C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green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2719614D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3B685EA" w14:textId="37BFFACD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</w:tr>
      <w:tr w:rsidR="008D35BF" w:rsidRPr="00FC3230" w14:paraId="40D2684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B63E171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</w:tcPr>
          <w:p w14:paraId="11CC66DF" w14:textId="77777777" w:rsidR="008D35BF" w:rsidRPr="00FC3230" w:rsidRDefault="008D35BF" w:rsidP="008D35BF">
            <w:pPr>
              <w:tabs>
                <w:tab w:val="decimal" w:pos="1026"/>
              </w:tabs>
              <w:snapToGrid w:val="0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993430A" w14:textId="77777777" w:rsidR="008D35BF" w:rsidRPr="00FC3230" w:rsidRDefault="008D35BF" w:rsidP="008D35B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17FC227" w14:textId="77777777" w:rsidR="008D35BF" w:rsidRPr="00FC3230" w:rsidRDefault="008D35BF" w:rsidP="008D35BF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D48451C" w14:textId="77777777" w:rsidR="008D35BF" w:rsidRPr="00FC3230" w:rsidRDefault="008D35BF" w:rsidP="008D35B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8900F13" w14:textId="77777777" w:rsidR="008D35BF" w:rsidRPr="00FC3230" w:rsidRDefault="008D35BF" w:rsidP="008D35BF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99F25D1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97A9B91" w14:textId="77777777" w:rsidR="008D35BF" w:rsidRPr="00FC3230" w:rsidRDefault="008D35BF" w:rsidP="008D35BF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FAEDEF1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2ABB883" w14:textId="77777777" w:rsidR="008D35BF" w:rsidRPr="00FC3230" w:rsidRDefault="008D35BF" w:rsidP="008D35BF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2B265375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62F690C1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06" w:type="dxa"/>
            <w:shd w:val="clear" w:color="auto" w:fill="auto"/>
          </w:tcPr>
          <w:p w14:paraId="281C21B8" w14:textId="0485A173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</w:p>
        </w:tc>
        <w:tc>
          <w:tcPr>
            <w:tcW w:w="117" w:type="dxa"/>
            <w:shd w:val="clear" w:color="auto" w:fill="auto"/>
          </w:tcPr>
          <w:p w14:paraId="5A464F02" w14:textId="77777777" w:rsidR="008D35BF" w:rsidRPr="00FC3230" w:rsidRDefault="008D35BF" w:rsidP="008D35B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651DE49" w14:textId="0B0193AC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DC97934" w14:textId="77777777" w:rsidR="008D35BF" w:rsidRPr="00FC3230" w:rsidRDefault="008D35BF" w:rsidP="008D35BF">
            <w:pPr>
              <w:tabs>
                <w:tab w:val="decimal" w:pos="462"/>
              </w:tabs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53B7BD5" w14:textId="76BD063C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660A8034" w14:textId="77777777" w:rsidR="008D35BF" w:rsidRPr="00FC3230" w:rsidRDefault="008D35BF" w:rsidP="008D35B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E54553" w14:textId="126EA6A7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5A15359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9076122" w14:textId="3A1EEC73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893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</w:p>
        </w:tc>
      </w:tr>
      <w:tr w:rsidR="008D35BF" w:rsidRPr="00FC3230" w14:paraId="72BF6ACB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785C7DF3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0F58DA4D" w14:textId="01978D54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  <w:tc>
          <w:tcPr>
            <w:tcW w:w="117" w:type="dxa"/>
            <w:shd w:val="clear" w:color="auto" w:fill="auto"/>
          </w:tcPr>
          <w:p w14:paraId="5EBB7BBC" w14:textId="77777777" w:rsidR="008D35BF" w:rsidRPr="00FC3230" w:rsidRDefault="008D35BF" w:rsidP="008D35B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986CB3D" w14:textId="568AD738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32FCB3D" w14:textId="77777777" w:rsidR="008D35BF" w:rsidRPr="00FC3230" w:rsidRDefault="008D35BF" w:rsidP="008D35B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B94A219" w14:textId="4CA5160B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101B891A" w14:textId="77777777" w:rsidR="008D35BF" w:rsidRPr="00FC3230" w:rsidRDefault="008D35BF" w:rsidP="008D35B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B677334" w14:textId="39FC201F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ABB53AE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F86001F" w14:textId="0C2C467B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</w:tr>
      <w:tr w:rsidR="008D35BF" w:rsidRPr="00FC3230" w14:paraId="6BA1180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3470DD2A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14:paraId="68E171FE" w14:textId="76714F0B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  <w:tc>
          <w:tcPr>
            <w:tcW w:w="117" w:type="dxa"/>
            <w:shd w:val="clear" w:color="auto" w:fill="auto"/>
          </w:tcPr>
          <w:p w14:paraId="2BDF0008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510F5D2" w14:textId="276F5FDA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6B334A3" w14:textId="77777777" w:rsidR="008D35BF" w:rsidRPr="00FC3230" w:rsidRDefault="008D35BF" w:rsidP="008D35B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3F6FF4B" w14:textId="744B93B6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65ACD548" w14:textId="77777777" w:rsidR="008D35BF" w:rsidRPr="00FC3230" w:rsidRDefault="008D35BF" w:rsidP="008D35B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27F20DF" w14:textId="18691BBB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521CCC33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5D29B6B" w14:textId="30388F2C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</w:tr>
      <w:tr w:rsidR="008D35BF" w:rsidRPr="00FC3230" w14:paraId="37FAFD7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1E22F126" w14:textId="77777777" w:rsidR="008D35BF" w:rsidRPr="00FC3230" w:rsidRDefault="008D35BF" w:rsidP="008D35BF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06" w:type="dxa"/>
            <w:shd w:val="clear" w:color="auto" w:fill="auto"/>
          </w:tcPr>
          <w:p w14:paraId="3D8A125A" w14:textId="0C2DA6F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  <w:tc>
          <w:tcPr>
            <w:tcW w:w="117" w:type="dxa"/>
            <w:shd w:val="clear" w:color="auto" w:fill="auto"/>
          </w:tcPr>
          <w:p w14:paraId="74EECE79" w14:textId="053FCC9D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873F89D" w14:textId="239EBD16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598</w:t>
            </w:r>
          </w:p>
        </w:tc>
        <w:tc>
          <w:tcPr>
            <w:tcW w:w="112" w:type="dxa"/>
            <w:shd w:val="clear" w:color="auto" w:fill="auto"/>
          </w:tcPr>
          <w:p w14:paraId="64154DDD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0590548" w14:textId="7BCB9713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273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940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122C6783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C8BC396" w14:textId="76CF1191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757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058</w:t>
            </w:r>
          </w:p>
        </w:tc>
        <w:tc>
          <w:tcPr>
            <w:tcW w:w="117" w:type="dxa"/>
            <w:shd w:val="clear" w:color="auto" w:fill="auto"/>
          </w:tcPr>
          <w:p w14:paraId="28DB37C5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CF75814" w14:textId="66227B4A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048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446</w:t>
            </w:r>
          </w:p>
        </w:tc>
      </w:tr>
      <w:tr w:rsidR="008D35BF" w:rsidRPr="00FC3230" w14:paraId="310A5C1B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32DA7DFF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06" w:type="dxa"/>
            <w:shd w:val="clear" w:color="auto" w:fill="auto"/>
          </w:tcPr>
          <w:p w14:paraId="03206938" w14:textId="7171E32D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182</w:t>
            </w:r>
          </w:p>
        </w:tc>
        <w:tc>
          <w:tcPr>
            <w:tcW w:w="117" w:type="dxa"/>
            <w:shd w:val="clear" w:color="auto" w:fill="auto"/>
          </w:tcPr>
          <w:p w14:paraId="0D714B0F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E593D64" w14:textId="035D5430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403</w:t>
            </w:r>
          </w:p>
        </w:tc>
        <w:tc>
          <w:tcPr>
            <w:tcW w:w="112" w:type="dxa"/>
            <w:shd w:val="clear" w:color="auto" w:fill="auto"/>
          </w:tcPr>
          <w:p w14:paraId="509505FC" w14:textId="77777777" w:rsidR="008D35BF" w:rsidRPr="00FC3230" w:rsidRDefault="008D35BF" w:rsidP="008D35BF">
            <w:pPr>
              <w:snapToGrid w:val="0"/>
              <w:ind w:left="-54" w:right="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0137A87" w14:textId="1C280F35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665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811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065048B1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10151E4" w14:textId="13599FF1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AAF8A0A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B4F6CB5" w14:textId="6416CD72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923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</w:p>
        </w:tc>
      </w:tr>
      <w:tr w:rsidR="008D35BF" w:rsidRPr="00FC3230" w14:paraId="2456786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757C577D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14:paraId="3E3554E4" w14:textId="7250C7E9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</w:p>
        </w:tc>
        <w:tc>
          <w:tcPr>
            <w:tcW w:w="117" w:type="dxa"/>
            <w:shd w:val="clear" w:color="auto" w:fill="auto"/>
          </w:tcPr>
          <w:p w14:paraId="1F0679AF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676F3A8" w14:textId="23D15E3A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088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224</w:t>
            </w:r>
          </w:p>
        </w:tc>
        <w:tc>
          <w:tcPr>
            <w:tcW w:w="112" w:type="dxa"/>
            <w:shd w:val="clear" w:color="auto" w:fill="auto"/>
          </w:tcPr>
          <w:p w14:paraId="2C6E6001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165D664" w14:textId="44991782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429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5ADE6D81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21BCA07" w14:textId="70598D35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F22320E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DE70FCF" w14:textId="4B4D085C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403</w:t>
            </w:r>
          </w:p>
        </w:tc>
      </w:tr>
      <w:tr w:rsidR="008D35BF" w:rsidRPr="00FC3230" w14:paraId="7E43B6FC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2455D92B" w14:textId="77777777" w:rsidR="008D35BF" w:rsidRPr="00FC3230" w:rsidRDefault="008D35BF" w:rsidP="008D35BF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รวมราคาทุน 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79009E" w14:textId="5E67BA5D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</w:p>
        </w:tc>
        <w:tc>
          <w:tcPr>
            <w:tcW w:w="117" w:type="dxa"/>
            <w:shd w:val="clear" w:color="auto" w:fill="auto"/>
          </w:tcPr>
          <w:p w14:paraId="19197781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0A5BFF" w14:textId="5D53B60E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102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225</w:t>
            </w:r>
          </w:p>
        </w:tc>
        <w:tc>
          <w:tcPr>
            <w:tcW w:w="112" w:type="dxa"/>
            <w:shd w:val="clear" w:color="auto" w:fill="auto"/>
          </w:tcPr>
          <w:p w14:paraId="0577E7BC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01BD36" w14:textId="6A10DCEC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368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945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31C4A282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9B204E" w14:textId="476602DE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757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058</w:t>
            </w:r>
          </w:p>
        </w:tc>
        <w:tc>
          <w:tcPr>
            <w:tcW w:w="117" w:type="dxa"/>
            <w:shd w:val="clear" w:color="auto" w:fill="auto"/>
          </w:tcPr>
          <w:p w14:paraId="5D332A53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EB91C4" w14:textId="141E370E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378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499</w:t>
            </w:r>
          </w:p>
        </w:tc>
      </w:tr>
      <w:tr w:rsidR="008D35BF" w:rsidRPr="00FC3230" w14:paraId="0656D1B7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06CFD6E3" w14:textId="77777777" w:rsidR="008D35BF" w:rsidRPr="00FC3230" w:rsidRDefault="008D35BF" w:rsidP="008D35BF">
            <w:pPr>
              <w:suppressAutoHyphens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E738752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11B5238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02E0AE1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1644017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6DFB90FD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66F6238F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0BBF034A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9EDD54C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741C8CEA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0BCB17A5" w14:textId="77777777" w:rsidTr="003560CA">
        <w:trPr>
          <w:trHeight w:val="252"/>
        </w:trPr>
        <w:tc>
          <w:tcPr>
            <w:tcW w:w="3060" w:type="dxa"/>
            <w:shd w:val="clear" w:color="auto" w:fill="auto"/>
          </w:tcPr>
          <w:p w14:paraId="4BB811C0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06" w:type="dxa"/>
            <w:shd w:val="clear" w:color="auto" w:fill="auto"/>
          </w:tcPr>
          <w:p w14:paraId="6F8DDC65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04D133E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7E7F171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8262D34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BA103BA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B18B642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5E14EAF3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3865879" w14:textId="77777777" w:rsidR="008D35BF" w:rsidRPr="00FC3230" w:rsidRDefault="008D35BF" w:rsidP="008D35BF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33FCFEE3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193B0E02" w14:textId="77777777" w:rsidTr="003560CA">
        <w:trPr>
          <w:trHeight w:val="53"/>
        </w:trPr>
        <w:tc>
          <w:tcPr>
            <w:tcW w:w="3060" w:type="dxa"/>
            <w:shd w:val="clear" w:color="auto" w:fill="auto"/>
          </w:tcPr>
          <w:p w14:paraId="0956CBDE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61D7BC98" w14:textId="4CF6D2BE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C6AEEDC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D5A2705" w14:textId="47F8D023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360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697AE07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3FC19C3" w14:textId="363AC1D5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197511CD" w14:textId="77777777" w:rsidR="008D35BF" w:rsidRPr="00FC3230" w:rsidRDefault="008D35BF" w:rsidP="008D35B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38B5A6" w14:textId="0F66DBDC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099D626C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5D576CA" w14:textId="704B7ACA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832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040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58BB17D7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0995287D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14:paraId="3A3EFB02" w14:textId="508DC5E4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D304D07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107BC17" w14:textId="133334DE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0C7A131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57F7852" w14:textId="072AC8D2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06379904" w14:textId="77777777" w:rsidR="008D35BF" w:rsidRPr="00FC3230" w:rsidRDefault="008D35BF" w:rsidP="008D35BF">
            <w:pPr>
              <w:snapToGrid w:val="0"/>
              <w:ind w:left="-54" w:right="8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DF5E868" w14:textId="780D49E8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DE1AFF3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62807AB" w14:textId="039F0196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386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646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21B26D63" w14:textId="77777777" w:rsidTr="00733B93">
        <w:trPr>
          <w:trHeight w:val="180"/>
        </w:trPr>
        <w:tc>
          <w:tcPr>
            <w:tcW w:w="3060" w:type="dxa"/>
            <w:shd w:val="clear" w:color="auto" w:fill="auto"/>
          </w:tcPr>
          <w:p w14:paraId="1C8E8274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06" w:type="dxa"/>
            <w:shd w:val="clear" w:color="auto" w:fill="auto"/>
          </w:tcPr>
          <w:p w14:paraId="222F4C79" w14:textId="47363406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B957781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0165686" w14:textId="337685E1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115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402112B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E598B32" w14:textId="69496E88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245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582</w:t>
            </w:r>
          </w:p>
        </w:tc>
        <w:tc>
          <w:tcPr>
            <w:tcW w:w="115" w:type="dxa"/>
            <w:shd w:val="clear" w:color="auto" w:fill="auto"/>
          </w:tcPr>
          <w:p w14:paraId="1C3DC5EC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8DEB086" w14:textId="30D931F5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226CA96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536C865" w14:textId="0EAC410F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764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715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166C20BD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551B2643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06" w:type="dxa"/>
            <w:shd w:val="clear" w:color="auto" w:fill="auto"/>
          </w:tcPr>
          <w:p w14:paraId="0D97B421" w14:textId="73D8B0E9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FE61D06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9F42A27" w14:textId="5AFC63C8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101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741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701CBC4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AF327D9" w14:textId="579A2632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613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490</w:t>
            </w:r>
          </w:p>
        </w:tc>
        <w:tc>
          <w:tcPr>
            <w:tcW w:w="115" w:type="dxa"/>
            <w:shd w:val="clear" w:color="auto" w:fill="auto"/>
          </w:tcPr>
          <w:p w14:paraId="7D4C7D3B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7A6D329F" w14:textId="175E5468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A3BF712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9824A5F" w14:textId="70616B7D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886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686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312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535CB4A9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4D30C0CF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14:paraId="6261B058" w14:textId="78A1D8AE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8B7166E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2E45A79" w14:textId="68F25ED4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754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D6F85A3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A66821B" w14:textId="2DAF91DC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902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392</w:t>
            </w:r>
          </w:p>
        </w:tc>
        <w:tc>
          <w:tcPr>
            <w:tcW w:w="115" w:type="dxa"/>
            <w:shd w:val="clear" w:color="auto" w:fill="auto"/>
          </w:tcPr>
          <w:p w14:paraId="1999FFA8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3F18C33" w14:textId="18D8C970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49C54E6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1C71C343" w14:textId="344D5CD3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050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434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1A079702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268B90A3" w14:textId="77777777" w:rsidR="008D35BF" w:rsidRPr="00FC3230" w:rsidRDefault="008D35BF" w:rsidP="008D35BF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387D81" w14:textId="16E9B949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93391DC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6F7027" w14:textId="437D165D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064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362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02E49BA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CF624D" w14:textId="73F16E0D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761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464</w:t>
            </w:r>
          </w:p>
        </w:tc>
        <w:tc>
          <w:tcPr>
            <w:tcW w:w="115" w:type="dxa"/>
            <w:shd w:val="clear" w:color="auto" w:fill="auto"/>
          </w:tcPr>
          <w:p w14:paraId="40FAF605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BCF3AE" w14:textId="4FB4953E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9DD608F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CE1BA6" w14:textId="12E87AC2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079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659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744</w:t>
            </w:r>
            <w:r w:rsidRPr="00F24D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1C49A701" w14:textId="77777777" w:rsidTr="003560CA">
        <w:trPr>
          <w:trHeight w:val="296"/>
        </w:trPr>
        <w:tc>
          <w:tcPr>
            <w:tcW w:w="3060" w:type="dxa"/>
            <w:shd w:val="clear" w:color="auto" w:fill="auto"/>
          </w:tcPr>
          <w:p w14:paraId="3038EA30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06" w:type="dxa"/>
            <w:tcBorders>
              <w:top w:val="single" w:sz="4" w:space="0" w:color="000000"/>
            </w:tcBorders>
            <w:shd w:val="clear" w:color="auto" w:fill="auto"/>
          </w:tcPr>
          <w:p w14:paraId="127D11B3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31CC6D5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04CC2B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6D1971F3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4355970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0DB4CF5E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C840D08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20F4DB7A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</w:tcBorders>
            <w:shd w:val="clear" w:color="auto" w:fill="auto"/>
          </w:tcPr>
          <w:p w14:paraId="6C949CA0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5891458C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50989506" w14:textId="77777777" w:rsidR="008D35BF" w:rsidRPr="00FC3230" w:rsidRDefault="008D35BF" w:rsidP="008D35BF">
            <w:pPr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auto"/>
          </w:tcPr>
          <w:p w14:paraId="0899E1D9" w14:textId="2FED5E04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691</w:t>
            </w:r>
          </w:p>
        </w:tc>
        <w:tc>
          <w:tcPr>
            <w:tcW w:w="117" w:type="dxa"/>
            <w:shd w:val="clear" w:color="auto" w:fill="auto"/>
          </w:tcPr>
          <w:p w14:paraId="1279ED12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000000"/>
            </w:tcBorders>
            <w:shd w:val="clear" w:color="auto" w:fill="auto"/>
          </w:tcPr>
          <w:p w14:paraId="6A887798" w14:textId="2F4E24AF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8A19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367</w:t>
            </w:r>
            <w:r w:rsidRPr="008A19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</w:p>
        </w:tc>
        <w:tc>
          <w:tcPr>
            <w:tcW w:w="112" w:type="dxa"/>
            <w:shd w:val="clear" w:color="auto" w:fill="auto"/>
          </w:tcPr>
          <w:p w14:paraId="1060FAEE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</w:tcPr>
          <w:p w14:paraId="738747D6" w14:textId="7B09830E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27DBD29B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14:paraId="372B5382" w14:textId="579037EF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607D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8607D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757</w:t>
            </w:r>
            <w:r w:rsidRPr="008607D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058</w:t>
            </w:r>
            <w:r w:rsidRPr="008607D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42F7BD8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000000"/>
            </w:tcBorders>
            <w:shd w:val="clear" w:color="auto" w:fill="auto"/>
          </w:tcPr>
          <w:p w14:paraId="7CAECA3B" w14:textId="7A307689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Pr="008A19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830</w:t>
            </w:r>
            <w:r w:rsidRPr="008A19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756</w:t>
            </w:r>
          </w:p>
        </w:tc>
      </w:tr>
      <w:tr w:rsidR="008D35BF" w:rsidRPr="00FC3230" w14:paraId="017F045F" w14:textId="77777777" w:rsidTr="003560CA">
        <w:trPr>
          <w:trHeight w:val="144"/>
        </w:trPr>
        <w:tc>
          <w:tcPr>
            <w:tcW w:w="3060" w:type="dxa"/>
            <w:shd w:val="clear" w:color="auto" w:fill="auto"/>
          </w:tcPr>
          <w:p w14:paraId="5825FF79" w14:textId="77777777" w:rsidR="008D35BF" w:rsidRPr="00FC3230" w:rsidRDefault="008D35BF" w:rsidP="008D35BF">
            <w:pPr>
              <w:tabs>
                <w:tab w:val="right" w:pos="2952"/>
              </w:tabs>
              <w:spacing w:line="300" w:lineRule="exact"/>
              <w:ind w:left="360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4C6A936" w14:textId="2EC9137B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006</w:t>
            </w:r>
          </w:p>
        </w:tc>
        <w:tc>
          <w:tcPr>
            <w:tcW w:w="117" w:type="dxa"/>
            <w:shd w:val="clear" w:color="auto" w:fill="auto"/>
          </w:tcPr>
          <w:p w14:paraId="145657CF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F7355D9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16B141C6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934F789" w14:textId="77777777" w:rsidR="008D35BF" w:rsidRPr="00FC3230" w:rsidRDefault="008D35BF" w:rsidP="008D35BF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70091BDB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87E9FA4" w14:textId="77777777" w:rsidR="008D35BF" w:rsidRPr="00FC3230" w:rsidRDefault="008D35BF" w:rsidP="008D35BF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CBF0C74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84D889E" w14:textId="6FC6246F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8A19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131</w:t>
            </w:r>
            <w:r w:rsidRPr="008A19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549</w:t>
            </w:r>
            <w:r w:rsidRPr="008A19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511</w:t>
            </w:r>
          </w:p>
        </w:tc>
      </w:tr>
    </w:tbl>
    <w:p w14:paraId="354B8F18" w14:textId="77777777" w:rsidR="00733B93" w:rsidRDefault="000B4637" w:rsidP="001307ED">
      <w:pPr>
        <w:ind w:left="547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lang w:val="en-US"/>
        </w:rPr>
        <w:br w:type="page"/>
      </w:r>
    </w:p>
    <w:p w14:paraId="665BC174" w14:textId="379113FA" w:rsidR="00FE5D3E" w:rsidRPr="00FC3230" w:rsidRDefault="00FE5D3E" w:rsidP="00FE5D3E">
      <w:pPr>
        <w:ind w:left="547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FC323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lastRenderedPageBreak/>
        <w:t xml:space="preserve">ณ วันที่ </w:t>
      </w:r>
      <w:r w:rsidR="00DB366A" w:rsidRPr="00DB366A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FC323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DB366A" w:rsidRPr="00DB366A">
        <w:rPr>
          <w:rFonts w:ascii="Angsana New" w:hAnsi="Angsana New" w:cs="Angsana New"/>
          <w:b/>
          <w:bCs/>
          <w:sz w:val="22"/>
          <w:szCs w:val="22"/>
          <w:lang w:val="en-US"/>
        </w:rPr>
        <w:t>2564</w:t>
      </w:r>
    </w:p>
    <w:p w14:paraId="691970A8" w14:textId="77777777" w:rsidR="00FE5D3E" w:rsidRPr="00FC3230" w:rsidRDefault="00FE5D3E" w:rsidP="00FE5D3E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FC3230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FC3230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FC323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8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982"/>
        <w:gridCol w:w="117"/>
        <w:gridCol w:w="1210"/>
      </w:tblGrid>
      <w:tr w:rsidR="00FE5D3E" w:rsidRPr="00FC3230" w14:paraId="5E441093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1003BDFE" w14:textId="77777777" w:rsidR="00FE5D3E" w:rsidRPr="00FC3230" w:rsidRDefault="00FE5D3E" w:rsidP="00DA578E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90" w:type="dxa"/>
            <w:gridSpan w:val="9"/>
            <w:shd w:val="clear" w:color="auto" w:fill="auto"/>
          </w:tcPr>
          <w:p w14:paraId="7A9C6E65" w14:textId="77777777" w:rsidR="00FE5D3E" w:rsidRPr="00FC3230" w:rsidRDefault="00FE5D3E" w:rsidP="00DA578E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8D35BF" w:rsidRPr="00FC3230" w14:paraId="657EE4D3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743CC937" w14:textId="77777777" w:rsidR="008D35BF" w:rsidRPr="00FC3230" w:rsidRDefault="008D35BF" w:rsidP="008D35B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5B003FCF" w14:textId="77777777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7" w:type="dxa"/>
            <w:shd w:val="clear" w:color="auto" w:fill="auto"/>
          </w:tcPr>
          <w:p w14:paraId="339CD9B7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23592271" w14:textId="77777777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2D8AFE2D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4845D5DF" w14:textId="77777777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shd w:val="clear" w:color="auto" w:fill="auto"/>
          </w:tcPr>
          <w:p w14:paraId="3A2A9777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0F0186B3" w14:textId="491C3588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</w:t>
            </w:r>
          </w:p>
        </w:tc>
        <w:tc>
          <w:tcPr>
            <w:tcW w:w="117" w:type="dxa"/>
            <w:shd w:val="clear" w:color="auto" w:fill="auto"/>
          </w:tcPr>
          <w:p w14:paraId="48994C08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C06A1ED" w14:textId="77777777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8D35BF" w:rsidRPr="00FC3230" w14:paraId="48B44EE4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3FD44C69" w14:textId="77777777" w:rsidR="008D35BF" w:rsidRPr="00FC3230" w:rsidRDefault="008D35BF" w:rsidP="008D35B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4E8438CD" w14:textId="100920FA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4183F673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E927BC8" w14:textId="77777777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4A397F9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230A1016" w14:textId="77777777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5417F3A8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35EB61CD" w14:textId="5A3E7DAB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(โอนออก)/</w:t>
            </w:r>
          </w:p>
        </w:tc>
        <w:tc>
          <w:tcPr>
            <w:tcW w:w="117" w:type="dxa"/>
            <w:shd w:val="clear" w:color="auto" w:fill="auto"/>
          </w:tcPr>
          <w:p w14:paraId="2213D349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6D9D5AE1" w14:textId="1A462DFE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D35BF" w:rsidRPr="00FC3230" w14:paraId="4D56B871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2B9F0CDE" w14:textId="77777777" w:rsidR="008D35BF" w:rsidRPr="00FC3230" w:rsidRDefault="008D35BF" w:rsidP="008D35B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FBD59F9" w14:textId="4942BF5B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7" w:type="dxa"/>
            <w:shd w:val="clear" w:color="auto" w:fill="auto"/>
          </w:tcPr>
          <w:p w14:paraId="6E315735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5EB7D78" w14:textId="77777777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6639501D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3FC35B8D" w14:textId="77777777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449C0318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302F8583" w14:textId="2A67EC1A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ปรับปรุง</w:t>
            </w:r>
          </w:p>
        </w:tc>
        <w:tc>
          <w:tcPr>
            <w:tcW w:w="117" w:type="dxa"/>
            <w:shd w:val="clear" w:color="auto" w:fill="auto"/>
          </w:tcPr>
          <w:p w14:paraId="2A21CB9B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6D8CCB0E" w14:textId="115F3302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8D35BF" w:rsidRPr="00FC3230" w14:paraId="52C69FCF" w14:textId="77777777" w:rsidTr="00DA578E">
        <w:trPr>
          <w:trHeight w:val="243"/>
        </w:trPr>
        <w:tc>
          <w:tcPr>
            <w:tcW w:w="3060" w:type="dxa"/>
            <w:shd w:val="clear" w:color="auto" w:fill="auto"/>
          </w:tcPr>
          <w:p w14:paraId="501D69CA" w14:textId="77777777" w:rsidR="008D35BF" w:rsidRPr="00FC3230" w:rsidRDefault="008D35BF" w:rsidP="008D35B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13703CE2" w14:textId="0F9E7343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53DC5D0D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7EAA958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106F64D8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1C7C7E13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6EFD5CF1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08E372AE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(ดูหมายเหตุ</w:t>
            </w:r>
          </w:p>
        </w:tc>
        <w:tc>
          <w:tcPr>
            <w:tcW w:w="117" w:type="dxa"/>
            <w:shd w:val="clear" w:color="auto" w:fill="auto"/>
          </w:tcPr>
          <w:p w14:paraId="18B32AB2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C79ABF5" w14:textId="19530DAB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D35BF" w:rsidRPr="00FC3230" w14:paraId="784F0BD3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28ED9ED1" w14:textId="77777777" w:rsidR="008D35BF" w:rsidRPr="00FC3230" w:rsidRDefault="008D35BF" w:rsidP="008D35BF">
            <w:pPr>
              <w:snapToGrid w:val="0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3EF290DE" w14:textId="4CB87C6C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AAC5F6C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1D5BD14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3FC37212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47FBF328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14:paraId="27AC1E79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1119D2BD" w14:textId="09E16172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ข้อ </w:t>
            </w: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14</w:t>
            </w:r>
            <w:r w:rsidRPr="00FC323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6B65AC7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CC54E06" w14:textId="22402B9F" w:rsidR="008D35BF" w:rsidRPr="00FC3230" w:rsidRDefault="008D35BF" w:rsidP="008D35BF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</w:tr>
      <w:tr w:rsidR="008D35BF" w:rsidRPr="00FC3230" w14:paraId="0FA776F4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0B85A115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</w:tcPr>
          <w:p w14:paraId="208146D2" w14:textId="77777777" w:rsidR="008D35BF" w:rsidRPr="00FC3230" w:rsidRDefault="008D35BF" w:rsidP="008D35BF">
            <w:pPr>
              <w:tabs>
                <w:tab w:val="decimal" w:pos="1026"/>
              </w:tabs>
              <w:snapToGrid w:val="0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1A86B5DE" w14:textId="77777777" w:rsidR="008D35BF" w:rsidRPr="00FC3230" w:rsidRDefault="008D35BF" w:rsidP="008D35B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3CFBB561" w14:textId="77777777" w:rsidR="008D35BF" w:rsidRPr="00FC3230" w:rsidRDefault="008D35BF" w:rsidP="008D35BF">
            <w:pPr>
              <w:tabs>
                <w:tab w:val="decimal" w:pos="84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1F6A18C4" w14:textId="77777777" w:rsidR="008D35BF" w:rsidRPr="00FC3230" w:rsidRDefault="008D35BF" w:rsidP="008D35B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444D877" w14:textId="77777777" w:rsidR="008D35BF" w:rsidRPr="00FC3230" w:rsidRDefault="008D35BF" w:rsidP="008D35BF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20312F17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9E84160" w14:textId="77777777" w:rsidR="008D35BF" w:rsidRPr="00FC3230" w:rsidRDefault="008D35BF" w:rsidP="008D35BF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E20C64E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4A6494A6" w14:textId="77777777" w:rsidR="008D35BF" w:rsidRPr="00FC3230" w:rsidRDefault="008D35BF" w:rsidP="008D35BF">
            <w:pPr>
              <w:tabs>
                <w:tab w:val="decimal" w:pos="990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54E2BF65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268B2F88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06" w:type="dxa"/>
            <w:shd w:val="clear" w:color="auto" w:fill="auto"/>
          </w:tcPr>
          <w:p w14:paraId="44AB336C" w14:textId="76A792C1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677</w:t>
            </w:r>
          </w:p>
        </w:tc>
        <w:tc>
          <w:tcPr>
            <w:tcW w:w="117" w:type="dxa"/>
            <w:shd w:val="clear" w:color="auto" w:fill="auto"/>
          </w:tcPr>
          <w:p w14:paraId="76E086DB" w14:textId="77777777" w:rsidR="008D35BF" w:rsidRPr="00FC3230" w:rsidRDefault="008D35BF" w:rsidP="008D35B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EA26A7C" w14:textId="77777777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57DBD250" w14:textId="77777777" w:rsidR="008D35BF" w:rsidRPr="00FC3230" w:rsidRDefault="008D35BF" w:rsidP="008D35BF">
            <w:pPr>
              <w:tabs>
                <w:tab w:val="decimal" w:pos="462"/>
              </w:tabs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7203AE7" w14:textId="77777777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1A8082B7" w14:textId="77777777" w:rsidR="008D35BF" w:rsidRPr="00FC3230" w:rsidRDefault="008D35BF" w:rsidP="008D35B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F23754E" w14:textId="7DE8B380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538</w:t>
            </w:r>
          </w:p>
        </w:tc>
        <w:tc>
          <w:tcPr>
            <w:tcW w:w="117" w:type="dxa"/>
            <w:shd w:val="clear" w:color="auto" w:fill="auto"/>
          </w:tcPr>
          <w:p w14:paraId="1E580E79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3300955" w14:textId="3EBE9154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215</w:t>
            </w:r>
          </w:p>
        </w:tc>
      </w:tr>
      <w:tr w:rsidR="008D35BF" w:rsidRPr="00FC3230" w14:paraId="639F2B04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19D56467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2A798DAC" w14:textId="6685FAE6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  <w:tc>
          <w:tcPr>
            <w:tcW w:w="117" w:type="dxa"/>
            <w:shd w:val="clear" w:color="auto" w:fill="auto"/>
          </w:tcPr>
          <w:p w14:paraId="143CD98D" w14:textId="77777777" w:rsidR="008D35BF" w:rsidRPr="00FC3230" w:rsidRDefault="008D35BF" w:rsidP="008D35BF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D72B66F" w14:textId="77777777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4CDB3B7" w14:textId="77777777" w:rsidR="008D35BF" w:rsidRPr="00FC3230" w:rsidRDefault="008D35BF" w:rsidP="008D35B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527442D4" w14:textId="77777777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5134A691" w14:textId="77777777" w:rsidR="008D35BF" w:rsidRPr="00FC3230" w:rsidRDefault="008D35BF" w:rsidP="008D35B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BE6E390" w14:textId="77777777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3B4F1D1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FADA4FC" w14:textId="74B31635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</w:p>
        </w:tc>
      </w:tr>
      <w:tr w:rsidR="008D35BF" w:rsidRPr="00FC3230" w14:paraId="7EBC2298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6C421FA1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14:paraId="3FC441E6" w14:textId="3BF9500E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</w:p>
        </w:tc>
        <w:tc>
          <w:tcPr>
            <w:tcW w:w="117" w:type="dxa"/>
            <w:shd w:val="clear" w:color="auto" w:fill="auto"/>
          </w:tcPr>
          <w:p w14:paraId="6720E94C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4A2F328" w14:textId="77777777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A572A9C" w14:textId="77777777" w:rsidR="008D35BF" w:rsidRPr="00FC3230" w:rsidRDefault="008D35BF" w:rsidP="008D35B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6D0A7DDB" w14:textId="02E8307F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468B3CEF" w14:textId="77777777" w:rsidR="008D35BF" w:rsidRPr="00FC3230" w:rsidRDefault="008D35BF" w:rsidP="008D35BF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66AD78C2" w14:textId="02A3FA8B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230</w:t>
            </w:r>
          </w:p>
        </w:tc>
        <w:tc>
          <w:tcPr>
            <w:tcW w:w="117" w:type="dxa"/>
            <w:shd w:val="clear" w:color="auto" w:fill="auto"/>
          </w:tcPr>
          <w:p w14:paraId="27FEA5CF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6F2BCF49" w14:textId="5EB051B4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</w:tr>
      <w:tr w:rsidR="008D35BF" w:rsidRPr="00FC3230" w14:paraId="3ABA2843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128823D2" w14:textId="77777777" w:rsidR="008D35BF" w:rsidRPr="00FC3230" w:rsidRDefault="008D35BF" w:rsidP="008D35BF">
            <w:pPr>
              <w:tabs>
                <w:tab w:val="decimal" w:pos="1080"/>
              </w:tabs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06" w:type="dxa"/>
            <w:shd w:val="clear" w:color="auto" w:fill="auto"/>
          </w:tcPr>
          <w:p w14:paraId="0BD2F9D9" w14:textId="6160AFDE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</w:p>
        </w:tc>
        <w:tc>
          <w:tcPr>
            <w:tcW w:w="117" w:type="dxa"/>
            <w:shd w:val="clear" w:color="auto" w:fill="auto"/>
          </w:tcPr>
          <w:p w14:paraId="37C7A30B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0C6B318" w14:textId="3F8CBF3D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181</w:t>
            </w:r>
          </w:p>
        </w:tc>
        <w:tc>
          <w:tcPr>
            <w:tcW w:w="112" w:type="dxa"/>
            <w:shd w:val="clear" w:color="auto" w:fill="auto"/>
          </w:tcPr>
          <w:p w14:paraId="61D147E1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34BF6A5E" w14:textId="04C9FC29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2E605F1B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22D692C" w14:textId="1B157CB9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949</w:t>
            </w:r>
          </w:p>
        </w:tc>
        <w:tc>
          <w:tcPr>
            <w:tcW w:w="117" w:type="dxa"/>
            <w:shd w:val="clear" w:color="auto" w:fill="auto"/>
          </w:tcPr>
          <w:p w14:paraId="63289912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7852A72" w14:textId="24F3A7AC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</w:tr>
      <w:tr w:rsidR="008D35BF" w:rsidRPr="00FC3230" w14:paraId="195E98B5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12A76BCF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06" w:type="dxa"/>
            <w:shd w:val="clear" w:color="auto" w:fill="auto"/>
          </w:tcPr>
          <w:p w14:paraId="3BDF9308" w14:textId="601CED02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611</w:t>
            </w:r>
          </w:p>
        </w:tc>
        <w:tc>
          <w:tcPr>
            <w:tcW w:w="117" w:type="dxa"/>
            <w:shd w:val="clear" w:color="auto" w:fill="auto"/>
          </w:tcPr>
          <w:p w14:paraId="0B18618B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162B77C" w14:textId="08F43B90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809</w:t>
            </w:r>
          </w:p>
        </w:tc>
        <w:tc>
          <w:tcPr>
            <w:tcW w:w="112" w:type="dxa"/>
            <w:shd w:val="clear" w:color="auto" w:fill="auto"/>
          </w:tcPr>
          <w:p w14:paraId="0325ED69" w14:textId="77777777" w:rsidR="008D35BF" w:rsidRPr="00FC3230" w:rsidRDefault="008D35BF" w:rsidP="008D35BF">
            <w:pPr>
              <w:snapToGrid w:val="0"/>
              <w:ind w:left="-54" w:right="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6111950F" w14:textId="6CA7B074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7A9037F7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9BFF592" w14:textId="1ABAE4F3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720</w:t>
            </w:r>
          </w:p>
        </w:tc>
        <w:tc>
          <w:tcPr>
            <w:tcW w:w="117" w:type="dxa"/>
            <w:shd w:val="clear" w:color="auto" w:fill="auto"/>
          </w:tcPr>
          <w:p w14:paraId="243C98D0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43BF34EF" w14:textId="61EA46ED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182</w:t>
            </w:r>
          </w:p>
        </w:tc>
      </w:tr>
      <w:tr w:rsidR="008D35BF" w:rsidRPr="00FC3230" w14:paraId="137A8393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5D151019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14:paraId="0C177FB4" w14:textId="3DF55C68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903</w:t>
            </w:r>
          </w:p>
        </w:tc>
        <w:tc>
          <w:tcPr>
            <w:tcW w:w="117" w:type="dxa"/>
            <w:shd w:val="clear" w:color="auto" w:fill="auto"/>
          </w:tcPr>
          <w:p w14:paraId="7C8AD016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45DE8EE" w14:textId="1AEEBB29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970</w:t>
            </w:r>
          </w:p>
        </w:tc>
        <w:tc>
          <w:tcPr>
            <w:tcW w:w="112" w:type="dxa"/>
            <w:shd w:val="clear" w:color="auto" w:fill="auto"/>
          </w:tcPr>
          <w:p w14:paraId="51BDE5ED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7D2A8B7D" w14:textId="38CF451E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643624CE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C2EF058" w14:textId="77777777" w:rsidR="008D35BF" w:rsidRPr="00FC3230" w:rsidRDefault="008D35BF" w:rsidP="008D35BF">
            <w:pPr>
              <w:tabs>
                <w:tab w:val="decimal" w:pos="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FC71CF5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4AEDDAA" w14:textId="1C238CA4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</w:p>
        </w:tc>
      </w:tr>
      <w:tr w:rsidR="008D35BF" w:rsidRPr="00FC3230" w14:paraId="32D2ABA2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5E165672" w14:textId="77777777" w:rsidR="008D35BF" w:rsidRPr="00FC3230" w:rsidRDefault="008D35BF" w:rsidP="008D35BF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รวมราคาทุน 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FF4E86" w14:textId="50124316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076</w:t>
            </w:r>
          </w:p>
        </w:tc>
        <w:tc>
          <w:tcPr>
            <w:tcW w:w="117" w:type="dxa"/>
            <w:shd w:val="clear" w:color="auto" w:fill="auto"/>
          </w:tcPr>
          <w:p w14:paraId="72742EDD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36B95C" w14:textId="2AD0732A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960</w:t>
            </w:r>
          </w:p>
        </w:tc>
        <w:tc>
          <w:tcPr>
            <w:tcW w:w="112" w:type="dxa"/>
            <w:shd w:val="clear" w:color="auto" w:fill="auto"/>
          </w:tcPr>
          <w:p w14:paraId="4471FFF9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75CF8B" w14:textId="4C3783F0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16A7EA67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D84244" w14:textId="59F72272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437</w:t>
            </w:r>
          </w:p>
        </w:tc>
        <w:tc>
          <w:tcPr>
            <w:tcW w:w="117" w:type="dxa"/>
            <w:shd w:val="clear" w:color="auto" w:fill="auto"/>
          </w:tcPr>
          <w:p w14:paraId="7D73042A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73BAD1" w14:textId="5EAD709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</w:p>
        </w:tc>
      </w:tr>
      <w:tr w:rsidR="008D35BF" w:rsidRPr="00FC3230" w14:paraId="2F76D683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570F392C" w14:textId="77777777" w:rsidR="008D35BF" w:rsidRPr="00FC3230" w:rsidRDefault="008D35BF" w:rsidP="008D35BF">
            <w:pPr>
              <w:suppressAutoHyphens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7E112638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2F43F5B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F2F8092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7C6413E9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265CDEA9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3D6CD8A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7298004B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4C50434B" w14:textId="77777777" w:rsidR="008D35BF" w:rsidRPr="00FC3230" w:rsidRDefault="008D35BF" w:rsidP="008D35BF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E326C70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6A650D96" w14:textId="77777777" w:rsidTr="00DA578E">
        <w:trPr>
          <w:trHeight w:val="252"/>
        </w:trPr>
        <w:tc>
          <w:tcPr>
            <w:tcW w:w="3060" w:type="dxa"/>
            <w:shd w:val="clear" w:color="auto" w:fill="auto"/>
          </w:tcPr>
          <w:p w14:paraId="7D10208D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06" w:type="dxa"/>
            <w:shd w:val="clear" w:color="auto" w:fill="auto"/>
          </w:tcPr>
          <w:p w14:paraId="6EBDAD91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DB886B0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B14073F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A66D8B9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6950D12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6F233989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5634058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BA8484F" w14:textId="77777777" w:rsidR="008D35BF" w:rsidRPr="00FC3230" w:rsidRDefault="008D35BF" w:rsidP="008D35BF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41EADE75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50F3CC47" w14:textId="77777777" w:rsidTr="00DA578E">
        <w:trPr>
          <w:trHeight w:val="53"/>
        </w:trPr>
        <w:tc>
          <w:tcPr>
            <w:tcW w:w="3060" w:type="dxa"/>
            <w:shd w:val="clear" w:color="auto" w:fill="auto"/>
          </w:tcPr>
          <w:p w14:paraId="41C72097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14:paraId="0F3A0651" w14:textId="2EFDA993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0111383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A266A5E" w14:textId="668F44C3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5ECB99EC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3DCE3A7" w14:textId="77777777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0C164D3F" w14:textId="77777777" w:rsidR="008D35BF" w:rsidRPr="00FC3230" w:rsidRDefault="008D35BF" w:rsidP="008D35BF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E9E199E" w14:textId="77777777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24990ED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B49955B" w14:textId="3B508F64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2ADF2716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33F0A253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14:paraId="31901E86" w14:textId="16560E0F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0EFC264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901234A" w14:textId="0A007144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BB380C4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05F84A2" w14:textId="43F50A88" w:rsidR="008D35BF" w:rsidRPr="00FC3230" w:rsidRDefault="008D35BF" w:rsidP="008D35BF">
            <w:pPr>
              <w:tabs>
                <w:tab w:val="decimal" w:pos="873"/>
              </w:tabs>
              <w:snapToGrid w:val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" w:type="dxa"/>
            <w:shd w:val="clear" w:color="auto" w:fill="auto"/>
          </w:tcPr>
          <w:p w14:paraId="6B6FF721" w14:textId="77777777" w:rsidR="008D35BF" w:rsidRPr="00FC3230" w:rsidRDefault="008D35BF" w:rsidP="008D35BF">
            <w:pPr>
              <w:snapToGrid w:val="0"/>
              <w:ind w:left="-54" w:right="8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1689EFE" w14:textId="29676946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65A85967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67AAA2D" w14:textId="5470B52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3A010A11" w14:textId="77777777" w:rsidTr="00DA578E">
        <w:trPr>
          <w:trHeight w:val="180"/>
        </w:trPr>
        <w:tc>
          <w:tcPr>
            <w:tcW w:w="3060" w:type="dxa"/>
            <w:shd w:val="clear" w:color="auto" w:fill="auto"/>
          </w:tcPr>
          <w:p w14:paraId="4DEB4D4F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ติดตั้งและ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06" w:type="dxa"/>
            <w:shd w:val="clear" w:color="auto" w:fill="auto"/>
          </w:tcPr>
          <w:p w14:paraId="5701B321" w14:textId="5591FCEA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741D43F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33787E3B" w14:textId="155BF1DE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08F7553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A94CD78" w14:textId="16888BA4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815</w:t>
            </w:r>
          </w:p>
        </w:tc>
        <w:tc>
          <w:tcPr>
            <w:tcW w:w="115" w:type="dxa"/>
            <w:shd w:val="clear" w:color="auto" w:fill="auto"/>
          </w:tcPr>
          <w:p w14:paraId="099B1FAE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F1B1AB3" w14:textId="77777777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DDBF940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2AF5FD3E" w14:textId="33E9EE56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475EDED5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54EC0025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06" w:type="dxa"/>
            <w:shd w:val="clear" w:color="auto" w:fill="auto"/>
          </w:tcPr>
          <w:p w14:paraId="7CCE80B3" w14:textId="03571CDA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92C5D7F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60B9E63" w14:textId="1282923F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6C82039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688DF89" w14:textId="0739D618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</w:p>
        </w:tc>
        <w:tc>
          <w:tcPr>
            <w:tcW w:w="115" w:type="dxa"/>
            <w:shd w:val="clear" w:color="auto" w:fill="auto"/>
          </w:tcPr>
          <w:p w14:paraId="1BF4406C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45824D0" w14:textId="77777777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488EE2B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425C0B6" w14:textId="016C9ADE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52326CDF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1D976D9E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14:paraId="555510E0" w14:textId="7E71EBF8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B755058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E981A2F" w14:textId="770EBA32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C314B39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1A1FB4DB" w14:textId="2DB4E548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</w:p>
        </w:tc>
        <w:tc>
          <w:tcPr>
            <w:tcW w:w="115" w:type="dxa"/>
            <w:shd w:val="clear" w:color="auto" w:fill="auto"/>
          </w:tcPr>
          <w:p w14:paraId="4D6A05A8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7767DE89" w14:textId="77777777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6D12C2C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1987E50" w14:textId="3EFA58FC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1EA3EC34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73878E7C" w14:textId="77777777" w:rsidR="008D35BF" w:rsidRPr="00FC3230" w:rsidRDefault="008D35BF" w:rsidP="008D35BF">
            <w:pPr>
              <w:tabs>
                <w:tab w:val="right" w:pos="3222"/>
              </w:tabs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7230CC" w14:textId="246CE692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61C6BE6D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843DE8" w14:textId="11EE67F6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C47ACC0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BAEF75" w14:textId="51E11B60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333</w:t>
            </w:r>
          </w:p>
        </w:tc>
        <w:tc>
          <w:tcPr>
            <w:tcW w:w="115" w:type="dxa"/>
            <w:shd w:val="clear" w:color="auto" w:fill="auto"/>
          </w:tcPr>
          <w:p w14:paraId="02812DB4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C30FD5" w14:textId="5EA6A458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643361F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8028A4" w14:textId="1D000DDD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3F6FB73A" w14:textId="77777777" w:rsidTr="00DA578E">
        <w:trPr>
          <w:trHeight w:val="296"/>
        </w:trPr>
        <w:tc>
          <w:tcPr>
            <w:tcW w:w="3060" w:type="dxa"/>
            <w:shd w:val="clear" w:color="auto" w:fill="auto"/>
          </w:tcPr>
          <w:p w14:paraId="11A94B74" w14:textId="77777777" w:rsidR="008D35BF" w:rsidRPr="00FC3230" w:rsidRDefault="008D35BF" w:rsidP="008D35BF">
            <w:pPr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06" w:type="dxa"/>
            <w:tcBorders>
              <w:top w:val="single" w:sz="4" w:space="0" w:color="000000"/>
            </w:tcBorders>
            <w:shd w:val="clear" w:color="auto" w:fill="auto"/>
          </w:tcPr>
          <w:p w14:paraId="26C05C56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CA315C0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7863DAA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3F89792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02DB9CB3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E173EA4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CCAFB97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32228A73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</w:tcBorders>
            <w:shd w:val="clear" w:color="auto" w:fill="auto"/>
          </w:tcPr>
          <w:p w14:paraId="72263943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30BDBC4D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3BD4F786" w14:textId="77777777" w:rsidR="008D35BF" w:rsidRPr="00FC3230" w:rsidRDefault="008D35BF" w:rsidP="008D35BF">
            <w:pPr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auto"/>
          </w:tcPr>
          <w:p w14:paraId="7428A625" w14:textId="45D6EA01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879</w:t>
            </w:r>
          </w:p>
        </w:tc>
        <w:tc>
          <w:tcPr>
            <w:tcW w:w="117" w:type="dxa"/>
            <w:shd w:val="clear" w:color="auto" w:fill="auto"/>
          </w:tcPr>
          <w:p w14:paraId="567ACACF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000000"/>
            </w:tcBorders>
            <w:shd w:val="clear" w:color="auto" w:fill="auto"/>
          </w:tcPr>
          <w:p w14:paraId="3FC33A4C" w14:textId="2F48C46B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481</w:t>
            </w:r>
          </w:p>
        </w:tc>
        <w:tc>
          <w:tcPr>
            <w:tcW w:w="112" w:type="dxa"/>
            <w:shd w:val="clear" w:color="auto" w:fill="auto"/>
          </w:tcPr>
          <w:p w14:paraId="3FA039F2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</w:tcPr>
          <w:p w14:paraId="00DBC592" w14:textId="77777777" w:rsidR="008D35BF" w:rsidRPr="00FC3230" w:rsidRDefault="008D35BF" w:rsidP="008D35BF">
            <w:pPr>
              <w:tabs>
                <w:tab w:val="decimal" w:pos="53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0A371E8D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14:paraId="7F9BB6A6" w14:textId="4FD4DAA5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3BB0930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000000"/>
            </w:tcBorders>
            <w:shd w:val="clear" w:color="auto" w:fill="auto"/>
          </w:tcPr>
          <w:p w14:paraId="095C3083" w14:textId="082C935F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691</w:t>
            </w:r>
          </w:p>
        </w:tc>
      </w:tr>
      <w:tr w:rsidR="008D35BF" w:rsidRPr="00FC3230" w14:paraId="70D5066E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79ED9DFA" w14:textId="77777777" w:rsidR="008D35BF" w:rsidRPr="00FC3230" w:rsidRDefault="008D35BF" w:rsidP="008D35BF">
            <w:pPr>
              <w:tabs>
                <w:tab w:val="right" w:pos="2952"/>
              </w:tabs>
              <w:spacing w:line="300" w:lineRule="exact"/>
              <w:ind w:left="360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BD26F04" w14:textId="33F4B141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919</w:t>
            </w:r>
          </w:p>
        </w:tc>
        <w:tc>
          <w:tcPr>
            <w:tcW w:w="117" w:type="dxa"/>
            <w:shd w:val="clear" w:color="auto" w:fill="auto"/>
          </w:tcPr>
          <w:p w14:paraId="42F9B535" w14:textId="77777777" w:rsidR="008D35BF" w:rsidRPr="00FC3230" w:rsidRDefault="008D35BF" w:rsidP="008D35BF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A99A69" w14:textId="77777777" w:rsidR="008D35BF" w:rsidRPr="00FC3230" w:rsidRDefault="008D35BF" w:rsidP="008D35BF">
            <w:pPr>
              <w:tabs>
                <w:tab w:val="decimal" w:pos="873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5954DB1" w14:textId="77777777" w:rsidR="008D35BF" w:rsidRPr="00FC3230" w:rsidRDefault="008D35BF" w:rsidP="008D35BF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BD244D6" w14:textId="77777777" w:rsidR="008D35BF" w:rsidRPr="00FC3230" w:rsidRDefault="008D35BF" w:rsidP="008D35BF">
            <w:pPr>
              <w:tabs>
                <w:tab w:val="decimal" w:pos="841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5CA79A4B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4D713F4" w14:textId="77777777" w:rsidR="008D35BF" w:rsidRPr="00FC3230" w:rsidRDefault="008D35BF" w:rsidP="008D35BF">
            <w:pPr>
              <w:tabs>
                <w:tab w:val="decimal" w:pos="462"/>
              </w:tabs>
              <w:snapToGrid w:val="0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A252FE9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FABE74B" w14:textId="3D66A32E" w:rsidR="008D35BF" w:rsidRPr="00FC3230" w:rsidRDefault="008D35BF" w:rsidP="008D35BF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006</w:t>
            </w:r>
          </w:p>
        </w:tc>
      </w:tr>
      <w:tr w:rsidR="008D35BF" w:rsidRPr="00FC3230" w14:paraId="66ED03A1" w14:textId="77777777" w:rsidTr="00550FED">
        <w:trPr>
          <w:trHeight w:val="252"/>
        </w:trPr>
        <w:tc>
          <w:tcPr>
            <w:tcW w:w="5338" w:type="dxa"/>
            <w:gridSpan w:val="4"/>
            <w:shd w:val="clear" w:color="auto" w:fill="auto"/>
          </w:tcPr>
          <w:p w14:paraId="3A6A95FA" w14:textId="77777777" w:rsidR="008D35BF" w:rsidRPr="00FC3230" w:rsidRDefault="008D35BF" w:rsidP="008D35BF">
            <w:pPr>
              <w:spacing w:line="120" w:lineRule="exact"/>
              <w:ind w:left="360" w:hanging="158"/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</w:pPr>
          </w:p>
          <w:p w14:paraId="1E89820E" w14:textId="64B9161E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14:paraId="1C4F11E1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06DA075" w14:textId="77777777" w:rsidR="008D35BF" w:rsidRPr="00FC3230" w:rsidRDefault="008D35BF" w:rsidP="008D35BF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28B1796E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B8C2B08" w14:textId="77777777" w:rsidR="008D35BF" w:rsidRPr="00FC3230" w:rsidRDefault="008D35BF" w:rsidP="008D35BF">
            <w:pPr>
              <w:tabs>
                <w:tab w:val="decimal" w:pos="874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0B5BA2FB" w14:textId="77777777" w:rsidR="008D35BF" w:rsidRPr="00FC3230" w:rsidRDefault="008D35BF" w:rsidP="008D35BF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5883F30" w14:textId="77777777" w:rsidR="008D35BF" w:rsidRPr="00FC3230" w:rsidRDefault="008D35BF" w:rsidP="008D35BF">
            <w:pPr>
              <w:tabs>
                <w:tab w:val="decimal" w:pos="1080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18834099" w14:textId="77777777" w:rsidTr="00550FED">
        <w:trPr>
          <w:trHeight w:val="252"/>
        </w:trPr>
        <w:tc>
          <w:tcPr>
            <w:tcW w:w="3060" w:type="dxa"/>
            <w:shd w:val="clear" w:color="auto" w:fill="auto"/>
          </w:tcPr>
          <w:p w14:paraId="2DB1269C" w14:textId="41A09A3A" w:rsidR="008D35BF" w:rsidRPr="00FC3230" w:rsidRDefault="008D35BF" w:rsidP="008D35BF">
            <w:pPr>
              <w:spacing w:line="26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06" w:type="dxa"/>
            <w:shd w:val="clear" w:color="auto" w:fill="auto"/>
          </w:tcPr>
          <w:p w14:paraId="0022F077" w14:textId="77777777" w:rsidR="008D35BF" w:rsidRPr="00FC3230" w:rsidRDefault="008D35BF" w:rsidP="008D35BF">
            <w:pPr>
              <w:tabs>
                <w:tab w:val="decimal" w:pos="990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576FA4C6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1112BD3" w14:textId="77777777" w:rsidR="008D35BF" w:rsidRPr="00FC3230" w:rsidRDefault="008D35BF" w:rsidP="008D35BF">
            <w:pPr>
              <w:tabs>
                <w:tab w:val="decimal" w:pos="84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ACB3B75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21B4D072" w14:textId="77777777" w:rsidR="008D35BF" w:rsidRPr="00FC3230" w:rsidRDefault="008D35BF" w:rsidP="008D35BF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30AD7032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08B5EC49" w14:textId="77777777" w:rsidR="008D35BF" w:rsidRPr="00FC3230" w:rsidRDefault="008D35BF" w:rsidP="008D35BF">
            <w:pPr>
              <w:tabs>
                <w:tab w:val="decimal" w:pos="874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46364FE3" w14:textId="77777777" w:rsidR="008D35BF" w:rsidRPr="00FC3230" w:rsidRDefault="008D35BF" w:rsidP="008D35BF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</w:tcPr>
          <w:p w14:paraId="2CA3871D" w14:textId="78335A16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</w:t>
            </w:r>
            <w:r w:rsidRPr="008607D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064</w:t>
            </w:r>
            <w:r w:rsidRPr="008607D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362</w:t>
            </w:r>
          </w:p>
        </w:tc>
      </w:tr>
      <w:tr w:rsidR="008D35BF" w:rsidRPr="00FC3230" w14:paraId="104BBB2E" w14:textId="77777777" w:rsidTr="00550FED">
        <w:trPr>
          <w:trHeight w:val="252"/>
        </w:trPr>
        <w:tc>
          <w:tcPr>
            <w:tcW w:w="3060" w:type="dxa"/>
            <w:shd w:val="clear" w:color="auto" w:fill="auto"/>
          </w:tcPr>
          <w:p w14:paraId="7E51F7FB" w14:textId="473D21AD" w:rsidR="008D35BF" w:rsidRPr="00FC3230" w:rsidRDefault="008D35BF" w:rsidP="008D35BF">
            <w:pPr>
              <w:spacing w:line="260" w:lineRule="exact"/>
              <w:ind w:left="360" w:firstLine="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206" w:type="dxa"/>
            <w:shd w:val="clear" w:color="auto" w:fill="auto"/>
          </w:tcPr>
          <w:p w14:paraId="29A3668D" w14:textId="77777777" w:rsidR="008D35BF" w:rsidRPr="00FC3230" w:rsidRDefault="008D35BF" w:rsidP="008D35BF">
            <w:pPr>
              <w:tabs>
                <w:tab w:val="decimal" w:pos="990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7CA1E731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A2F36F0" w14:textId="77777777" w:rsidR="008D35BF" w:rsidRPr="00FC3230" w:rsidRDefault="008D35BF" w:rsidP="008D35BF">
            <w:pPr>
              <w:tabs>
                <w:tab w:val="decimal" w:pos="843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05B8402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14:paraId="41E40D01" w14:textId="77777777" w:rsidR="008D35BF" w:rsidRPr="00FC3230" w:rsidRDefault="008D35BF" w:rsidP="008D35BF">
            <w:pPr>
              <w:tabs>
                <w:tab w:val="decimal" w:pos="841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14:paraId="64D3B5C1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28F09783" w14:textId="77777777" w:rsidR="008D35BF" w:rsidRPr="00FC3230" w:rsidRDefault="008D35BF" w:rsidP="008D35BF">
            <w:pPr>
              <w:tabs>
                <w:tab w:val="decimal" w:pos="874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30F153BC" w14:textId="77777777" w:rsidR="008D35BF" w:rsidRPr="00FC3230" w:rsidRDefault="008D35BF" w:rsidP="008D35BF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26104A" w14:textId="7857763B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496</w:t>
            </w:r>
          </w:p>
        </w:tc>
      </w:tr>
    </w:tbl>
    <w:p w14:paraId="36018926" w14:textId="77777777" w:rsidR="00FE5D3E" w:rsidRDefault="00FE5D3E">
      <w:pPr>
        <w:suppressAutoHyphens w:val="0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  <w:r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br w:type="page"/>
      </w:r>
    </w:p>
    <w:p w14:paraId="1543D739" w14:textId="05465873" w:rsidR="00225238" w:rsidRPr="00FC3230" w:rsidRDefault="00225238" w:rsidP="00FC3230">
      <w:pPr>
        <w:spacing w:before="120" w:line="280" w:lineRule="exact"/>
        <w:ind w:left="547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FC3230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lastRenderedPageBreak/>
        <w:t xml:space="preserve">ณ วันที่ </w:t>
      </w:r>
      <w:r w:rsidR="00DB366A" w:rsidRPr="00DB366A">
        <w:rPr>
          <w:rFonts w:asciiTheme="majorBidi" w:hAnsiTheme="majorBidi" w:cstheme="majorBidi"/>
          <w:b/>
          <w:bCs/>
          <w:sz w:val="22"/>
          <w:szCs w:val="22"/>
          <w:lang w:val="en-US"/>
        </w:rPr>
        <w:t>31</w:t>
      </w:r>
      <w:r w:rsidRPr="00FC3230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 ธันวาคม </w:t>
      </w:r>
      <w:r w:rsidR="00DB366A" w:rsidRPr="00DB366A">
        <w:rPr>
          <w:rFonts w:asciiTheme="majorBidi" w:hAnsiTheme="majorBidi" w:cstheme="majorBidi"/>
          <w:b/>
          <w:bCs/>
          <w:sz w:val="22"/>
          <w:szCs w:val="22"/>
          <w:lang w:val="en-US"/>
        </w:rPr>
        <w:t>2565</w:t>
      </w:r>
    </w:p>
    <w:p w14:paraId="66A45835" w14:textId="77777777" w:rsidR="00225238" w:rsidRPr="00FC3230" w:rsidRDefault="00225238" w:rsidP="00FC3230">
      <w:pPr>
        <w:spacing w:line="280" w:lineRule="exact"/>
        <w:ind w:left="547" w:hanging="547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FC3230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FC3230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FC3230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6"/>
        <w:gridCol w:w="955"/>
        <w:gridCol w:w="112"/>
        <w:gridCol w:w="994"/>
        <w:gridCol w:w="53"/>
        <w:gridCol w:w="968"/>
        <w:gridCol w:w="59"/>
        <w:gridCol w:w="1215"/>
      </w:tblGrid>
      <w:tr w:rsidR="00225238" w:rsidRPr="00FC3230" w14:paraId="47EC9EE2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49D8D36D" w14:textId="77777777" w:rsidR="00225238" w:rsidRPr="00FC3230" w:rsidRDefault="00225238" w:rsidP="00FC3230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15" w:type="dxa"/>
            <w:gridSpan w:val="9"/>
            <w:shd w:val="clear" w:color="auto" w:fill="auto"/>
          </w:tcPr>
          <w:p w14:paraId="1E33E533" w14:textId="77777777" w:rsidR="00225238" w:rsidRPr="00FC3230" w:rsidRDefault="00225238" w:rsidP="00FC3230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D35BF" w:rsidRPr="00FC3230" w14:paraId="3FB16424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5B981745" w14:textId="77777777" w:rsidR="008D35BF" w:rsidRPr="00FC3230" w:rsidRDefault="008D35BF" w:rsidP="008D35B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4C1A3BB" w14:textId="7777777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26" w:type="dxa"/>
            <w:shd w:val="clear" w:color="auto" w:fill="auto"/>
          </w:tcPr>
          <w:p w14:paraId="43B32BD4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BA53743" w14:textId="7777777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1C45D79D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E6D6672" w14:textId="7777777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53" w:type="dxa"/>
            <w:shd w:val="clear" w:color="auto" w:fill="auto"/>
          </w:tcPr>
          <w:p w14:paraId="05FFF70A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7B4E305" w14:textId="26F98D0E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</w:t>
            </w:r>
          </w:p>
        </w:tc>
        <w:tc>
          <w:tcPr>
            <w:tcW w:w="59" w:type="dxa"/>
            <w:shd w:val="clear" w:color="auto" w:fill="auto"/>
          </w:tcPr>
          <w:p w14:paraId="01760CFD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8DCF50B" w14:textId="7777777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8D35BF" w:rsidRPr="00FC3230" w14:paraId="7DC85678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135B8073" w14:textId="77777777" w:rsidR="008D35BF" w:rsidRPr="00FC3230" w:rsidRDefault="008D35BF" w:rsidP="008D35B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85B82F6" w14:textId="2BF62B0E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" w:type="dxa"/>
            <w:shd w:val="clear" w:color="auto" w:fill="auto"/>
          </w:tcPr>
          <w:p w14:paraId="29BBE046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2797AD28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0DA9534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C9A8BCF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2FF26C94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23C29AF" w14:textId="4EA51E4A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(โอนออก)/</w:t>
            </w:r>
          </w:p>
        </w:tc>
        <w:tc>
          <w:tcPr>
            <w:tcW w:w="59" w:type="dxa"/>
            <w:shd w:val="clear" w:color="auto" w:fill="auto"/>
          </w:tcPr>
          <w:p w14:paraId="5917CFBA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0188F269" w14:textId="23F2C121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D35BF" w:rsidRPr="00FC3230" w14:paraId="0A5BEA82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09AA3FDF" w14:textId="77777777" w:rsidR="008D35BF" w:rsidRPr="00FC3230" w:rsidRDefault="008D35BF" w:rsidP="008D35B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360F9D8" w14:textId="22B1AE21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</w:tcPr>
          <w:p w14:paraId="1A5DB747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184CD02C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5DAF65C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C2A011C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02797946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92E2DB4" w14:textId="2F87CC4F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ปรับปรุง</w:t>
            </w:r>
          </w:p>
        </w:tc>
        <w:tc>
          <w:tcPr>
            <w:tcW w:w="59" w:type="dxa"/>
            <w:shd w:val="clear" w:color="auto" w:fill="auto"/>
          </w:tcPr>
          <w:p w14:paraId="4B9BF981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39BFB3A7" w14:textId="511BFAEE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</w:tr>
      <w:tr w:rsidR="008D35BF" w:rsidRPr="00FC3230" w14:paraId="25AF2622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034032BB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50E6D792" w14:textId="77777777" w:rsidR="008D35BF" w:rsidRPr="00FC3230" w:rsidRDefault="008D35BF" w:rsidP="008D35BF">
            <w:pPr>
              <w:tabs>
                <w:tab w:val="decimal" w:pos="100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2E8D941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9E35B97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223DACEA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31F46A1" w14:textId="77777777" w:rsidR="008D35BF" w:rsidRPr="00FC3230" w:rsidRDefault="008D35BF" w:rsidP="008D35BF">
            <w:pPr>
              <w:tabs>
                <w:tab w:val="decimal" w:pos="814"/>
              </w:tabs>
              <w:snapToGrid w:val="0"/>
              <w:spacing w:line="260" w:lineRule="exact"/>
              <w:ind w:left="-54" w:right="2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51E55C1D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70BA544" w14:textId="77777777" w:rsidR="008D35BF" w:rsidRPr="00FC3230" w:rsidRDefault="008D35BF" w:rsidP="008D35BF">
            <w:pPr>
              <w:tabs>
                <w:tab w:val="decimal" w:pos="862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44D00EA6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7CCED430" w14:textId="77777777" w:rsidR="008D35BF" w:rsidRPr="00FC3230" w:rsidRDefault="008D35BF" w:rsidP="008D35BF">
            <w:pPr>
              <w:tabs>
                <w:tab w:val="decimal" w:pos="95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5B5519A7" w14:textId="77777777" w:rsidTr="000511CA">
        <w:trPr>
          <w:trHeight w:val="144"/>
        </w:trPr>
        <w:tc>
          <w:tcPr>
            <w:tcW w:w="3060" w:type="dxa"/>
            <w:shd w:val="clear" w:color="auto" w:fill="auto"/>
          </w:tcPr>
          <w:p w14:paraId="4B56A105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6C1F45" w14:textId="4810083D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</w:p>
        </w:tc>
        <w:tc>
          <w:tcPr>
            <w:tcW w:w="126" w:type="dxa"/>
            <w:shd w:val="clear" w:color="auto" w:fill="auto"/>
          </w:tcPr>
          <w:p w14:paraId="2FF88DD5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D65F034" w14:textId="36F5B54F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ABCF432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DF1255D" w14:textId="59374E69" w:rsidR="008D35BF" w:rsidRPr="00FC3230" w:rsidRDefault="008D35BF" w:rsidP="008D35BF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7333CB8" w14:textId="77777777" w:rsidR="008D35BF" w:rsidRPr="00FC3230" w:rsidRDefault="008D35BF" w:rsidP="008D35BF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3AD5A2D" w14:textId="7EBA2FA1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C694971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E332668" w14:textId="187E7CB3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</w:p>
        </w:tc>
      </w:tr>
      <w:tr w:rsidR="008D35BF" w:rsidRPr="00FC3230" w14:paraId="2D072B95" w14:textId="77777777" w:rsidTr="000511CA">
        <w:trPr>
          <w:trHeight w:val="144"/>
        </w:trPr>
        <w:tc>
          <w:tcPr>
            <w:tcW w:w="3060" w:type="dxa"/>
            <w:shd w:val="clear" w:color="auto" w:fill="auto"/>
          </w:tcPr>
          <w:p w14:paraId="6AC60C82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ADAC632" w14:textId="0C0DDA20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  <w:tc>
          <w:tcPr>
            <w:tcW w:w="126" w:type="dxa"/>
            <w:shd w:val="clear" w:color="auto" w:fill="auto"/>
          </w:tcPr>
          <w:p w14:paraId="45F24674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A85A542" w14:textId="0B39700B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421BC00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D3642E9" w14:textId="39C7FF3E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35B1C8AD" w14:textId="77777777" w:rsidR="008D35BF" w:rsidRPr="00FC3230" w:rsidRDefault="008D35BF" w:rsidP="008D35BF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06C5B22" w14:textId="47C23BA2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7F0E95D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0356F99" w14:textId="2D44011C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</w:tr>
      <w:tr w:rsidR="008D35BF" w:rsidRPr="00FC3230" w14:paraId="101BE6C5" w14:textId="77777777" w:rsidTr="000511CA">
        <w:trPr>
          <w:trHeight w:val="144"/>
        </w:trPr>
        <w:tc>
          <w:tcPr>
            <w:tcW w:w="3060" w:type="dxa"/>
            <w:shd w:val="clear" w:color="auto" w:fill="auto"/>
          </w:tcPr>
          <w:p w14:paraId="071FB54B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7AC0A1" w14:textId="740C0212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126" w:type="dxa"/>
            <w:shd w:val="clear" w:color="auto" w:fill="auto"/>
          </w:tcPr>
          <w:p w14:paraId="0E3CDE25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022FC5E" w14:textId="358C0F64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9389490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AA8402A" w14:textId="4897B2FB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3B25BA7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C73120C" w14:textId="01769158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5884447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7B0438B" w14:textId="3E3EBA9D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</w:tr>
      <w:tr w:rsidR="008D35BF" w:rsidRPr="00FC3230" w14:paraId="26E4D8B5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970BAAF" w14:textId="77777777" w:rsidR="008D35BF" w:rsidRPr="00FC3230" w:rsidRDefault="008D35BF" w:rsidP="008D35BF">
            <w:pPr>
              <w:tabs>
                <w:tab w:val="decimal" w:pos="1080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FC3230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  <w:shd w:val="clear" w:color="auto" w:fill="auto"/>
          </w:tcPr>
          <w:p w14:paraId="14B67802" w14:textId="52A1A843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381</w:t>
            </w:r>
          </w:p>
        </w:tc>
        <w:tc>
          <w:tcPr>
            <w:tcW w:w="126" w:type="dxa"/>
            <w:shd w:val="clear" w:color="auto" w:fill="auto"/>
          </w:tcPr>
          <w:p w14:paraId="3726B38D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C3055B" w14:textId="7A34EE43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829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881</w:t>
            </w:r>
          </w:p>
        </w:tc>
        <w:tc>
          <w:tcPr>
            <w:tcW w:w="112" w:type="dxa"/>
            <w:shd w:val="clear" w:color="auto" w:fill="auto"/>
          </w:tcPr>
          <w:p w14:paraId="6EB16BCB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7812EA1" w14:textId="17EA6892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429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639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1E68EE9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50551DE" w14:textId="4355DEBE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751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</w:p>
        </w:tc>
        <w:tc>
          <w:tcPr>
            <w:tcW w:w="59" w:type="dxa"/>
            <w:shd w:val="clear" w:color="auto" w:fill="auto"/>
          </w:tcPr>
          <w:p w14:paraId="58228797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FB892CF" w14:textId="45C472F6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="Angsana New"/>
                <w:sz w:val="22"/>
                <w:szCs w:val="22"/>
                <w:lang w:val="en-US"/>
              </w:rPr>
              <w:t>688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="Angsana New"/>
                <w:sz w:val="22"/>
                <w:szCs w:val="22"/>
                <w:lang w:val="en-US"/>
              </w:rPr>
              <w:t>625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="Angsana New"/>
                <w:sz w:val="22"/>
                <w:szCs w:val="22"/>
                <w:lang w:val="en-US"/>
              </w:rPr>
              <w:t>231</w:t>
            </w:r>
          </w:p>
        </w:tc>
      </w:tr>
      <w:tr w:rsidR="008D35BF" w:rsidRPr="00FC3230" w14:paraId="3D91E0A2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345A5280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  <w:shd w:val="clear" w:color="auto" w:fill="auto"/>
          </w:tcPr>
          <w:p w14:paraId="081BBB91" w14:textId="09648422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465</w:t>
            </w:r>
          </w:p>
        </w:tc>
        <w:tc>
          <w:tcPr>
            <w:tcW w:w="126" w:type="dxa"/>
            <w:shd w:val="clear" w:color="auto" w:fill="auto"/>
          </w:tcPr>
          <w:p w14:paraId="2AF74C98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6C422F6B" w14:textId="27194EB2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597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  <w:tc>
          <w:tcPr>
            <w:tcW w:w="112" w:type="dxa"/>
            <w:shd w:val="clear" w:color="auto" w:fill="auto"/>
          </w:tcPr>
          <w:p w14:paraId="422211A9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00C488D" w14:textId="1056126F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2481FFD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40013CA" w14:textId="3CB28821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203EEEC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BF1929A" w14:textId="2FFA5060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743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600</w:t>
            </w:r>
          </w:p>
        </w:tc>
      </w:tr>
      <w:tr w:rsidR="008D35BF" w:rsidRPr="00FC3230" w14:paraId="40596B26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206373A8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2258AE7A" w14:textId="3E7E032B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191</w:t>
            </w:r>
          </w:p>
        </w:tc>
        <w:tc>
          <w:tcPr>
            <w:tcW w:w="126" w:type="dxa"/>
            <w:shd w:val="clear" w:color="auto" w:fill="auto"/>
          </w:tcPr>
          <w:p w14:paraId="3F2A4BDF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4AD83C6" w14:textId="29FF1A3E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088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224</w:t>
            </w:r>
          </w:p>
        </w:tc>
        <w:tc>
          <w:tcPr>
            <w:tcW w:w="112" w:type="dxa"/>
            <w:shd w:val="clear" w:color="auto" w:fill="auto"/>
          </w:tcPr>
          <w:p w14:paraId="1FA53400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FC89B26" w14:textId="122C2C71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429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DF4CEA7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3A8D24E" w14:textId="281D2572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E98DB11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9190820" w14:textId="101E529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619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221</w:t>
            </w:r>
          </w:p>
        </w:tc>
      </w:tr>
      <w:tr w:rsidR="008D35BF" w:rsidRPr="00FC3230" w14:paraId="7B6CAF3D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41705B22" w14:textId="77777777" w:rsidR="008D35BF" w:rsidRPr="00FC3230" w:rsidRDefault="008D35BF" w:rsidP="008D35BF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650863" w14:textId="4861FED6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096</w:t>
            </w:r>
          </w:p>
        </w:tc>
        <w:tc>
          <w:tcPr>
            <w:tcW w:w="126" w:type="dxa"/>
            <w:shd w:val="clear" w:color="auto" w:fill="auto"/>
          </w:tcPr>
          <w:p w14:paraId="54FF7A0E" w14:textId="77777777" w:rsidR="008D35BF" w:rsidRPr="00FC3230" w:rsidRDefault="008D35BF" w:rsidP="008D35BF">
            <w:pPr>
              <w:tabs>
                <w:tab w:val="decimal" w:pos="1005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FA5ED9" w14:textId="68EBAB3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515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993</w:t>
            </w:r>
          </w:p>
        </w:tc>
        <w:tc>
          <w:tcPr>
            <w:tcW w:w="112" w:type="dxa"/>
            <w:shd w:val="clear" w:color="auto" w:fill="auto"/>
          </w:tcPr>
          <w:p w14:paraId="0B159D07" w14:textId="77777777" w:rsidR="008D35BF" w:rsidRPr="00FC3230" w:rsidRDefault="008D35BF" w:rsidP="008D35BF">
            <w:pPr>
              <w:spacing w:line="260" w:lineRule="exact"/>
              <w:ind w:left="-54" w:right="-6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35C220" w14:textId="725F29DD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979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586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44652263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E504DB" w14:textId="4BE94664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751</w:t>
            </w:r>
            <w:r w:rsidRPr="00F85F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</w:p>
        </w:tc>
        <w:tc>
          <w:tcPr>
            <w:tcW w:w="59" w:type="dxa"/>
            <w:shd w:val="clear" w:color="auto" w:fill="auto"/>
          </w:tcPr>
          <w:p w14:paraId="4AF83E0B" w14:textId="77777777" w:rsidR="008D35BF" w:rsidRPr="00FC3230" w:rsidRDefault="008D35BF" w:rsidP="008D35BF">
            <w:pPr>
              <w:tabs>
                <w:tab w:val="decimal" w:pos="1116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7108D5" w14:textId="22261EAB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358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517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111</w:t>
            </w:r>
          </w:p>
        </w:tc>
      </w:tr>
      <w:tr w:rsidR="008D35BF" w:rsidRPr="00FC3230" w14:paraId="4C61A47C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138BAB87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04010F6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64D7B30A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41FC6245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A52D087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26168E41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4A5C2AD4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CE3F157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5FAE66C7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0A9C7C5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D35BF" w:rsidRPr="00FC3230" w14:paraId="2934811E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58F013AB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33" w:type="dxa"/>
            <w:shd w:val="clear" w:color="auto" w:fill="auto"/>
          </w:tcPr>
          <w:p w14:paraId="0D2F732C" w14:textId="77777777" w:rsidR="008D35BF" w:rsidRPr="00FC3230" w:rsidRDefault="008D35BF" w:rsidP="008D35BF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0620F9C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CFDCF73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00C71AE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871E046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3B5C2E1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F022FB2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31EC802E" w14:textId="77777777" w:rsidR="008D35BF" w:rsidRPr="00FC3230" w:rsidRDefault="008D35BF" w:rsidP="008D35BF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58FE273F" w14:textId="77777777" w:rsidR="008D35BF" w:rsidRPr="00FC3230" w:rsidRDefault="008D35BF" w:rsidP="008D35BF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2C534D76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5E4A1E95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</w:tcPr>
          <w:p w14:paraId="5C842D4B" w14:textId="43F1D353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5CA770D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34621A3" w14:textId="1585BF4D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48543FB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78DBEE3" w14:textId="537C1714" w:rsidR="008D35BF" w:rsidRPr="00FC3230" w:rsidRDefault="008D35BF" w:rsidP="008D35BF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3E0E7FA" w14:textId="77777777" w:rsidR="008D35BF" w:rsidRPr="00FC3230" w:rsidRDefault="008D35BF" w:rsidP="008D35BF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6302FAD" w14:textId="013241FC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01A1A8C3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1D3FB0F" w14:textId="79089BE0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802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955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4FF7B828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2CF7323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233" w:type="dxa"/>
            <w:shd w:val="clear" w:color="auto" w:fill="auto"/>
          </w:tcPr>
          <w:p w14:paraId="3B80B795" w14:textId="0A694D51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40F9141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4443CBB" w14:textId="35E36749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976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998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8DAD521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E2F5549" w14:textId="5A8E48A2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8E7CCEC" w14:textId="77777777" w:rsidR="008D35BF" w:rsidRPr="00FC3230" w:rsidRDefault="008D35BF" w:rsidP="008D35BF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6FAD803A" w14:textId="001A2389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6E1D3312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713D1912" w14:textId="5FE92F2C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234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747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6FA4FE6B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6D60B0AB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</w:t>
            </w:r>
            <w:r w:rsidRPr="00FC3230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  <w:shd w:val="clear" w:color="auto" w:fill="auto"/>
          </w:tcPr>
          <w:p w14:paraId="31667DAB" w14:textId="0D741366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3EFD22D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25EE602" w14:textId="0AE75438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181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844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DAAB683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928ACFC" w14:textId="18FE4C4A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401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538</w:t>
            </w:r>
          </w:p>
        </w:tc>
        <w:tc>
          <w:tcPr>
            <w:tcW w:w="53" w:type="dxa"/>
            <w:shd w:val="clear" w:color="auto" w:fill="auto"/>
          </w:tcPr>
          <w:p w14:paraId="388120E1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CD72FB4" w14:textId="05D20116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64DEFAB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6F066D0" w14:textId="0F270A93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601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343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4E8F7E5A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27C14C4E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33" w:type="dxa"/>
            <w:shd w:val="clear" w:color="auto" w:fill="auto"/>
          </w:tcPr>
          <w:p w14:paraId="3D990282" w14:textId="02D6C430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2021B94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5E8DB41" w14:textId="20F99681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666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631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13001F7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9C820CB" w14:textId="4C58598B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566</w:t>
            </w:r>
          </w:p>
        </w:tc>
        <w:tc>
          <w:tcPr>
            <w:tcW w:w="53" w:type="dxa"/>
            <w:shd w:val="clear" w:color="auto" w:fill="auto"/>
          </w:tcPr>
          <w:p w14:paraId="1D9EF134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598091E" w14:textId="64805E73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64A2AAB3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4F7B76F5" w14:textId="08CC8574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451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265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015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0CEA8E3F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71EF2B5E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7F5FABD5" w14:textId="29EF44F2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44FFFCB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C14DA7F" w14:textId="3308029E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399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082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70F2C7B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C2A2535" w14:textId="4112391C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902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392</w:t>
            </w:r>
          </w:p>
        </w:tc>
        <w:tc>
          <w:tcPr>
            <w:tcW w:w="53" w:type="dxa"/>
            <w:shd w:val="clear" w:color="auto" w:fill="auto"/>
          </w:tcPr>
          <w:p w14:paraId="47E21069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69C61CA" w14:textId="2BB451B8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8604D75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18881DC" w14:textId="09EEC754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719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79875CAF" w14:textId="77777777" w:rsidTr="00733B93">
        <w:trPr>
          <w:trHeight w:val="144"/>
        </w:trPr>
        <w:tc>
          <w:tcPr>
            <w:tcW w:w="3060" w:type="dxa"/>
            <w:shd w:val="clear" w:color="auto" w:fill="auto"/>
          </w:tcPr>
          <w:p w14:paraId="1D5FB8A4" w14:textId="77777777" w:rsidR="008D35BF" w:rsidRPr="00FC3230" w:rsidRDefault="008D35BF" w:rsidP="008D35BF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3B366E" w14:textId="7D934278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6A40569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7052E7" w14:textId="405EBFD0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281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439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92945E1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6A9A08" w14:textId="7E36EC01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424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496</w:t>
            </w:r>
          </w:p>
        </w:tc>
        <w:tc>
          <w:tcPr>
            <w:tcW w:w="53" w:type="dxa"/>
            <w:shd w:val="clear" w:color="auto" w:fill="auto"/>
          </w:tcPr>
          <w:p w14:paraId="37A4282E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A64F8B" w14:textId="3FAFB9EA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1A465161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ACAD77" w14:textId="3C286CA0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878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688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09E9D5BC" w14:textId="77777777" w:rsidTr="000B106D">
        <w:trPr>
          <w:trHeight w:val="144"/>
        </w:trPr>
        <w:tc>
          <w:tcPr>
            <w:tcW w:w="3060" w:type="dxa"/>
            <w:shd w:val="clear" w:color="auto" w:fill="auto"/>
          </w:tcPr>
          <w:p w14:paraId="58FB9717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46E02E63" w14:textId="77777777" w:rsidR="008D35BF" w:rsidRPr="00FC3230" w:rsidRDefault="008D35BF" w:rsidP="008D35BF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1606E6C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B78F2A4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A01230B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8AA2FF1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13FE0D51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14518AF6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174CAB21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</w:tcBorders>
            <w:shd w:val="clear" w:color="auto" w:fill="auto"/>
          </w:tcPr>
          <w:p w14:paraId="734DC775" w14:textId="77777777" w:rsidR="008D35BF" w:rsidRPr="00FC3230" w:rsidRDefault="008D35BF" w:rsidP="008D35BF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17609118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6AB93515" w14:textId="77777777" w:rsidR="008D35BF" w:rsidRPr="00FC3230" w:rsidRDefault="008D35BF" w:rsidP="008D35BF">
            <w:pPr>
              <w:spacing w:line="260" w:lineRule="exact"/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E3651C6" w14:textId="3E550A6E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025</w:t>
            </w:r>
          </w:p>
        </w:tc>
        <w:tc>
          <w:tcPr>
            <w:tcW w:w="126" w:type="dxa"/>
            <w:shd w:val="clear" w:color="auto" w:fill="auto"/>
          </w:tcPr>
          <w:p w14:paraId="64EC0F64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4F174FD6" w14:textId="1BDD26F1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131</w:t>
            </w:r>
          </w:p>
        </w:tc>
        <w:tc>
          <w:tcPr>
            <w:tcW w:w="112" w:type="dxa"/>
            <w:shd w:val="clear" w:color="auto" w:fill="auto"/>
          </w:tcPr>
          <w:p w14:paraId="4C5E9CC8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4B18EE7" w14:textId="1F855E0C" w:rsidR="008D35BF" w:rsidRPr="00FC3230" w:rsidRDefault="008D35BF" w:rsidP="008D35BF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0AC4237D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219237A5" w14:textId="7F6EBED0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751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016D887E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6219EB31" w14:textId="19A60B6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548</w:t>
            </w:r>
          </w:p>
        </w:tc>
      </w:tr>
      <w:tr w:rsidR="008D35BF" w:rsidRPr="00FC3230" w14:paraId="3DB7EDB2" w14:textId="77777777" w:rsidTr="00E64B36">
        <w:trPr>
          <w:trHeight w:val="144"/>
        </w:trPr>
        <w:tc>
          <w:tcPr>
            <w:tcW w:w="3060" w:type="dxa"/>
            <w:shd w:val="clear" w:color="auto" w:fill="auto"/>
          </w:tcPr>
          <w:p w14:paraId="6EAAFFEF" w14:textId="77777777" w:rsidR="008D35BF" w:rsidRPr="00FC3230" w:rsidRDefault="008D35BF" w:rsidP="008D35BF">
            <w:pPr>
              <w:tabs>
                <w:tab w:val="right" w:pos="2952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97933" w14:textId="11E8293C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376</w:t>
            </w:r>
          </w:p>
        </w:tc>
        <w:tc>
          <w:tcPr>
            <w:tcW w:w="126" w:type="dxa"/>
            <w:shd w:val="clear" w:color="auto" w:fill="auto"/>
          </w:tcPr>
          <w:p w14:paraId="1F1B594B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3D5BD3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7F895BB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94E5F2" w14:textId="77777777" w:rsidR="008D35BF" w:rsidRPr="00FC3230" w:rsidRDefault="008D35BF" w:rsidP="008D35BF">
            <w:pPr>
              <w:tabs>
                <w:tab w:val="decimal" w:pos="814"/>
              </w:tabs>
              <w:snapToGrid w:val="0"/>
              <w:spacing w:line="260" w:lineRule="exac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9466BE6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A6417B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0E2AC6F5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F4C1E" w14:textId="3DF31983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052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  <w:r w:rsidRPr="00EE1C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</w:p>
        </w:tc>
      </w:tr>
    </w:tbl>
    <w:p w14:paraId="671B5C8B" w14:textId="77777777" w:rsidR="00376863" w:rsidRPr="005B0041" w:rsidRDefault="00225238" w:rsidP="009E53AF">
      <w:pPr>
        <w:ind w:left="540" w:right="-2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5B0041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2C62BFEC" w14:textId="75AE7128" w:rsidR="00FE5D3E" w:rsidRPr="00FC3230" w:rsidRDefault="00FE5D3E" w:rsidP="00FE5D3E">
      <w:pPr>
        <w:spacing w:before="120" w:line="280" w:lineRule="exact"/>
        <w:ind w:left="547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FC3230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lastRenderedPageBreak/>
        <w:t xml:space="preserve">ณ วันที่ </w:t>
      </w:r>
      <w:r w:rsidR="00DB366A" w:rsidRPr="00DB366A">
        <w:rPr>
          <w:rFonts w:asciiTheme="majorBidi" w:hAnsiTheme="majorBidi" w:cstheme="majorBidi"/>
          <w:b/>
          <w:bCs/>
          <w:sz w:val="22"/>
          <w:szCs w:val="22"/>
          <w:lang w:val="en-US"/>
        </w:rPr>
        <w:t>31</w:t>
      </w:r>
      <w:r w:rsidRPr="00FC3230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 ธันวาคม </w:t>
      </w:r>
      <w:r w:rsidR="00DB366A" w:rsidRPr="00DB366A">
        <w:rPr>
          <w:rFonts w:asciiTheme="majorBidi" w:hAnsiTheme="majorBidi" w:cstheme="majorBidi"/>
          <w:b/>
          <w:bCs/>
          <w:sz w:val="22"/>
          <w:szCs w:val="22"/>
          <w:lang w:val="en-US"/>
        </w:rPr>
        <w:t>2564</w:t>
      </w:r>
    </w:p>
    <w:p w14:paraId="636995C7" w14:textId="77777777" w:rsidR="00FE5D3E" w:rsidRPr="00FC3230" w:rsidRDefault="00FE5D3E" w:rsidP="00FE5D3E">
      <w:pPr>
        <w:spacing w:line="280" w:lineRule="exact"/>
        <w:ind w:left="547" w:hanging="547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FC3230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FC3230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FC3230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6"/>
        <w:gridCol w:w="955"/>
        <w:gridCol w:w="112"/>
        <w:gridCol w:w="994"/>
        <w:gridCol w:w="53"/>
        <w:gridCol w:w="968"/>
        <w:gridCol w:w="59"/>
        <w:gridCol w:w="1215"/>
      </w:tblGrid>
      <w:tr w:rsidR="00FE5D3E" w:rsidRPr="00FC3230" w14:paraId="40150B7F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64A3D359" w14:textId="77777777" w:rsidR="00FE5D3E" w:rsidRPr="00FC3230" w:rsidRDefault="00FE5D3E" w:rsidP="00DA578E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15" w:type="dxa"/>
            <w:gridSpan w:val="9"/>
            <w:shd w:val="clear" w:color="auto" w:fill="auto"/>
          </w:tcPr>
          <w:p w14:paraId="7BEFF849" w14:textId="77777777" w:rsidR="00FE5D3E" w:rsidRPr="00FC3230" w:rsidRDefault="00FE5D3E" w:rsidP="00DA578E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D35BF" w:rsidRPr="00FC3230" w14:paraId="2028EA7F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0266CE19" w14:textId="77777777" w:rsidR="008D35BF" w:rsidRPr="00FC3230" w:rsidRDefault="008D35BF" w:rsidP="008D35B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CFD4915" w14:textId="7777777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26" w:type="dxa"/>
            <w:shd w:val="clear" w:color="auto" w:fill="auto"/>
          </w:tcPr>
          <w:p w14:paraId="5BE986B7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28E21464" w14:textId="7777777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14:paraId="0435081D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184F477" w14:textId="7777777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53" w:type="dxa"/>
            <w:shd w:val="clear" w:color="auto" w:fill="auto"/>
          </w:tcPr>
          <w:p w14:paraId="64A327FC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6241D593" w14:textId="33FFBCA8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</w:t>
            </w:r>
          </w:p>
        </w:tc>
        <w:tc>
          <w:tcPr>
            <w:tcW w:w="59" w:type="dxa"/>
            <w:shd w:val="clear" w:color="auto" w:fill="auto"/>
          </w:tcPr>
          <w:p w14:paraId="12AB4458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F699293" w14:textId="7777777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8D35BF" w:rsidRPr="00FC3230" w14:paraId="11878D59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618F4597" w14:textId="77777777" w:rsidR="008D35BF" w:rsidRPr="00FC3230" w:rsidRDefault="008D35BF" w:rsidP="008D35B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06DA7DE" w14:textId="285286BC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6" w:type="dxa"/>
            <w:shd w:val="clear" w:color="auto" w:fill="auto"/>
          </w:tcPr>
          <w:p w14:paraId="19CDCCB6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07332C86" w14:textId="7777777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13FD251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8744BC3" w14:textId="7777777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408B459E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39FA86B4" w14:textId="74F556C3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(โอนออก)/</w:t>
            </w:r>
          </w:p>
        </w:tc>
        <w:tc>
          <w:tcPr>
            <w:tcW w:w="59" w:type="dxa"/>
            <w:shd w:val="clear" w:color="auto" w:fill="auto"/>
          </w:tcPr>
          <w:p w14:paraId="5B0E8C18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5821535A" w14:textId="00367B4F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D35BF" w:rsidRPr="00FC3230" w14:paraId="5000F87C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08695919" w14:textId="77777777" w:rsidR="008D35BF" w:rsidRPr="00FC3230" w:rsidRDefault="008D35BF" w:rsidP="008D35B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C8BD4BF" w14:textId="010791D3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126" w:type="dxa"/>
            <w:shd w:val="clear" w:color="auto" w:fill="auto"/>
          </w:tcPr>
          <w:p w14:paraId="2B6D73DC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21029BE9" w14:textId="7777777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C23FD14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BB0D464" w14:textId="7777777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19D0B801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772FB043" w14:textId="030E7FF6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ปรับปรุง</w:t>
            </w:r>
          </w:p>
        </w:tc>
        <w:tc>
          <w:tcPr>
            <w:tcW w:w="59" w:type="dxa"/>
            <w:shd w:val="clear" w:color="auto" w:fill="auto"/>
          </w:tcPr>
          <w:p w14:paraId="7B89F97D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7353A0D" w14:textId="452526AB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8D35BF" w:rsidRPr="00FC3230" w14:paraId="4B3BB782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5CB8BC7D" w14:textId="77777777" w:rsidR="008D35BF" w:rsidRPr="00FC3230" w:rsidRDefault="008D35BF" w:rsidP="008D35B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623E3A6" w14:textId="7209C2E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19E121C9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6CD9E49F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E24A856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F5ADFC1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3C46DA56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532EC50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(ดูหมายเหตุ</w:t>
            </w:r>
          </w:p>
        </w:tc>
        <w:tc>
          <w:tcPr>
            <w:tcW w:w="59" w:type="dxa"/>
            <w:shd w:val="clear" w:color="auto" w:fill="auto"/>
          </w:tcPr>
          <w:p w14:paraId="0DA06F17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5ED27768" w14:textId="75E4DE84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D35BF" w:rsidRPr="00FC3230" w14:paraId="7385FBE6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4CFBD130" w14:textId="77777777" w:rsidR="008D35BF" w:rsidRPr="00FC3230" w:rsidRDefault="008D35BF" w:rsidP="008D35BF">
            <w:pPr>
              <w:snapToGrid w:val="0"/>
              <w:spacing w:line="26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3950BE8" w14:textId="7B871A37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37F6AB95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0D2146FA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0ACA21C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9D3FC58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24846C39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07389FA7" w14:textId="1C57ED5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C323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ข้อ </w:t>
            </w: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14</w:t>
            </w:r>
            <w:r w:rsidRPr="00FC323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22516E16" w14:textId="77777777" w:rsidR="008D35BF" w:rsidRPr="00FC3230" w:rsidRDefault="008D35BF" w:rsidP="008D35BF">
            <w:pPr>
              <w:snapToGrid w:val="0"/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8F9001C" w14:textId="68396ADB" w:rsidR="008D35BF" w:rsidRPr="00FC3230" w:rsidRDefault="008D35BF" w:rsidP="008D35BF">
            <w:pPr>
              <w:spacing w:line="260" w:lineRule="exact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</w:tr>
      <w:tr w:rsidR="008D35BF" w:rsidRPr="00FC3230" w14:paraId="6AC513A0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761D9C90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690C43CF" w14:textId="77777777" w:rsidR="008D35BF" w:rsidRPr="00FC3230" w:rsidRDefault="008D35BF" w:rsidP="008D35BF">
            <w:pPr>
              <w:tabs>
                <w:tab w:val="decimal" w:pos="100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6925403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6ADBB94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201D0FD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ABB6AE7" w14:textId="77777777" w:rsidR="008D35BF" w:rsidRPr="00FC3230" w:rsidRDefault="008D35BF" w:rsidP="008D35BF">
            <w:pPr>
              <w:tabs>
                <w:tab w:val="decimal" w:pos="814"/>
              </w:tabs>
              <w:snapToGrid w:val="0"/>
              <w:spacing w:line="260" w:lineRule="exact"/>
              <w:ind w:left="-54" w:right="2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300F675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6FBDED8" w14:textId="77777777" w:rsidR="008D35BF" w:rsidRPr="00FC3230" w:rsidRDefault="008D35BF" w:rsidP="008D35BF">
            <w:pPr>
              <w:tabs>
                <w:tab w:val="decimal" w:pos="862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07A0AD29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A1FA336" w14:textId="77777777" w:rsidR="008D35BF" w:rsidRPr="00FC3230" w:rsidRDefault="008D35BF" w:rsidP="008D35BF">
            <w:pPr>
              <w:tabs>
                <w:tab w:val="decimal" w:pos="955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289700CD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258EC621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153B421" w14:textId="0C8DFCFD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126" w:type="dxa"/>
            <w:shd w:val="clear" w:color="auto" w:fill="auto"/>
          </w:tcPr>
          <w:p w14:paraId="33325584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D0788CA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5176D13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3EC03484" w14:textId="77777777" w:rsidR="008D35BF" w:rsidRPr="00FC3230" w:rsidRDefault="008D35BF" w:rsidP="008D35BF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EAB71C9" w14:textId="77777777" w:rsidR="008D35BF" w:rsidRPr="00FC3230" w:rsidRDefault="008D35BF" w:rsidP="008D35BF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23910F3" w14:textId="16E5BEF9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538</w:t>
            </w:r>
          </w:p>
        </w:tc>
        <w:tc>
          <w:tcPr>
            <w:tcW w:w="59" w:type="dxa"/>
            <w:shd w:val="clear" w:color="auto" w:fill="auto"/>
          </w:tcPr>
          <w:p w14:paraId="224C0788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9C9AA4C" w14:textId="34EB8EC3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</w:t>
            </w:r>
          </w:p>
        </w:tc>
      </w:tr>
      <w:tr w:rsidR="008D35BF" w:rsidRPr="00FC3230" w14:paraId="19D64FAF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44066E1F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5BB7733" w14:textId="34453AE2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  <w:tc>
          <w:tcPr>
            <w:tcW w:w="126" w:type="dxa"/>
            <w:shd w:val="clear" w:color="auto" w:fill="auto"/>
          </w:tcPr>
          <w:p w14:paraId="43D8B47F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B914539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F199AC9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453ED41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32C1C775" w14:textId="77777777" w:rsidR="008D35BF" w:rsidRPr="00FC3230" w:rsidRDefault="008D35BF" w:rsidP="008D35BF">
            <w:pPr>
              <w:snapToGrid w:val="0"/>
              <w:spacing w:line="260" w:lineRule="exact"/>
              <w:ind w:left="-54" w:right="-18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F0D9C1C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582AB862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9F07C1D" w14:textId="6FDA134C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</w:p>
        </w:tc>
      </w:tr>
      <w:tr w:rsidR="008D35BF" w:rsidRPr="00FC3230" w14:paraId="7741C986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4DBBBCD2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647B2BC" w14:textId="0CF1EDAA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033</w:t>
            </w:r>
          </w:p>
        </w:tc>
        <w:tc>
          <w:tcPr>
            <w:tcW w:w="126" w:type="dxa"/>
            <w:shd w:val="clear" w:color="auto" w:fill="auto"/>
          </w:tcPr>
          <w:p w14:paraId="77A0A618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6910D1B7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454A4201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CD3091D" w14:textId="72DAF64C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571174D3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3BBB3F1" w14:textId="09E8B43E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230</w:t>
            </w:r>
          </w:p>
        </w:tc>
        <w:tc>
          <w:tcPr>
            <w:tcW w:w="59" w:type="dxa"/>
            <w:shd w:val="clear" w:color="auto" w:fill="auto"/>
          </w:tcPr>
          <w:p w14:paraId="62F316F7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2C4E995" w14:textId="3EBBB8DF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</w:tr>
      <w:tr w:rsidR="008D35BF" w:rsidRPr="00FC3230" w14:paraId="4B3AC393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31DD1610" w14:textId="77777777" w:rsidR="008D35BF" w:rsidRPr="00FC3230" w:rsidRDefault="008D35BF" w:rsidP="008D35BF">
            <w:pPr>
              <w:tabs>
                <w:tab w:val="decimal" w:pos="1080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ติดตั้งและอุปกรณ์</w:t>
            </w:r>
            <w:r w:rsidRPr="00FC3230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  <w:shd w:val="clear" w:color="auto" w:fill="auto"/>
          </w:tcPr>
          <w:p w14:paraId="09A42B5F" w14:textId="76F1242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307</w:t>
            </w:r>
          </w:p>
        </w:tc>
        <w:tc>
          <w:tcPr>
            <w:tcW w:w="126" w:type="dxa"/>
            <w:shd w:val="clear" w:color="auto" w:fill="auto"/>
          </w:tcPr>
          <w:p w14:paraId="7A20A0E4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0C952AC" w14:textId="29FA590C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904</w:t>
            </w:r>
          </w:p>
        </w:tc>
        <w:tc>
          <w:tcPr>
            <w:tcW w:w="112" w:type="dxa"/>
            <w:shd w:val="clear" w:color="auto" w:fill="auto"/>
          </w:tcPr>
          <w:p w14:paraId="56757676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34E6EDF" w14:textId="493C08A2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3005155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E3CE825" w14:textId="3512718D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877</w:t>
            </w:r>
          </w:p>
        </w:tc>
        <w:tc>
          <w:tcPr>
            <w:tcW w:w="59" w:type="dxa"/>
            <w:shd w:val="clear" w:color="auto" w:fill="auto"/>
          </w:tcPr>
          <w:p w14:paraId="61A2AB1B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88B1894" w14:textId="16A0015F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381</w:t>
            </w:r>
          </w:p>
        </w:tc>
      </w:tr>
      <w:tr w:rsidR="008D35BF" w:rsidRPr="00FC3230" w14:paraId="44DC6B91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286DC821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  <w:shd w:val="clear" w:color="auto" w:fill="auto"/>
          </w:tcPr>
          <w:p w14:paraId="16A358C8" w14:textId="6C05B254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126" w:type="dxa"/>
            <w:shd w:val="clear" w:color="auto" w:fill="auto"/>
          </w:tcPr>
          <w:p w14:paraId="1391AC61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568EAFCC" w14:textId="46DB240A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434</w:t>
            </w:r>
          </w:p>
        </w:tc>
        <w:tc>
          <w:tcPr>
            <w:tcW w:w="112" w:type="dxa"/>
            <w:shd w:val="clear" w:color="auto" w:fill="auto"/>
          </w:tcPr>
          <w:p w14:paraId="3AFB058B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B107691" w14:textId="0F19CCF2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51A1870B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CC6A031" w14:textId="599DE9D2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601</w:t>
            </w:r>
          </w:p>
        </w:tc>
        <w:tc>
          <w:tcPr>
            <w:tcW w:w="59" w:type="dxa"/>
            <w:shd w:val="clear" w:color="auto" w:fill="auto"/>
          </w:tcPr>
          <w:p w14:paraId="2AFC408F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A456FBD" w14:textId="56F25ADB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465</w:t>
            </w:r>
          </w:p>
        </w:tc>
      </w:tr>
      <w:tr w:rsidR="008D35BF" w:rsidRPr="00FC3230" w14:paraId="383F99D4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57178592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3C6C2175" w14:textId="1F09331D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721</w:t>
            </w:r>
          </w:p>
        </w:tc>
        <w:tc>
          <w:tcPr>
            <w:tcW w:w="126" w:type="dxa"/>
            <w:shd w:val="clear" w:color="auto" w:fill="auto"/>
          </w:tcPr>
          <w:p w14:paraId="1B4C632B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C851E0B" w14:textId="17B070A9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970</w:t>
            </w:r>
          </w:p>
        </w:tc>
        <w:tc>
          <w:tcPr>
            <w:tcW w:w="112" w:type="dxa"/>
            <w:shd w:val="clear" w:color="auto" w:fill="auto"/>
          </w:tcPr>
          <w:p w14:paraId="79DE7963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6E3D2A8" w14:textId="58FC2BC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4D15756F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4B470D92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FE0899B" w14:textId="7777777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2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640BEAE7" w14:textId="57D48434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191</w:t>
            </w:r>
          </w:p>
        </w:tc>
      </w:tr>
      <w:tr w:rsidR="008D35BF" w:rsidRPr="00FC3230" w14:paraId="772ACEE2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7AFD21CB" w14:textId="77777777" w:rsidR="008D35BF" w:rsidRPr="00FC3230" w:rsidRDefault="008D35BF" w:rsidP="008D35BF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066966" w14:textId="4330472E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199</w:t>
            </w:r>
          </w:p>
        </w:tc>
        <w:tc>
          <w:tcPr>
            <w:tcW w:w="126" w:type="dxa"/>
            <w:shd w:val="clear" w:color="auto" w:fill="auto"/>
          </w:tcPr>
          <w:p w14:paraId="7D06433F" w14:textId="77777777" w:rsidR="008D35BF" w:rsidRPr="00FC3230" w:rsidRDefault="008D35BF" w:rsidP="008D35BF">
            <w:pPr>
              <w:tabs>
                <w:tab w:val="decimal" w:pos="1005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4EB5E1" w14:textId="4B381EAC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308</w:t>
            </w:r>
          </w:p>
        </w:tc>
        <w:tc>
          <w:tcPr>
            <w:tcW w:w="112" w:type="dxa"/>
            <w:shd w:val="clear" w:color="auto" w:fill="auto"/>
          </w:tcPr>
          <w:p w14:paraId="0AA46B75" w14:textId="77777777" w:rsidR="008D35BF" w:rsidRPr="00FC3230" w:rsidRDefault="008D35BF" w:rsidP="008D35BF">
            <w:pPr>
              <w:spacing w:line="260" w:lineRule="exact"/>
              <w:ind w:left="-54" w:right="-6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B1E93" w14:textId="13113016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0590DAA7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20E5B4" w14:textId="49E212D1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246</w:t>
            </w:r>
          </w:p>
        </w:tc>
        <w:tc>
          <w:tcPr>
            <w:tcW w:w="59" w:type="dxa"/>
            <w:shd w:val="clear" w:color="auto" w:fill="auto"/>
          </w:tcPr>
          <w:p w14:paraId="0618E43D" w14:textId="77777777" w:rsidR="008D35BF" w:rsidRPr="00FC3230" w:rsidRDefault="008D35BF" w:rsidP="008D35BF">
            <w:pPr>
              <w:tabs>
                <w:tab w:val="decimal" w:pos="1116"/>
              </w:tabs>
              <w:spacing w:line="260" w:lineRule="exact"/>
              <w:ind w:left="-54" w:right="-6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F8B455" w14:textId="739080D4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096</w:t>
            </w:r>
          </w:p>
        </w:tc>
      </w:tr>
      <w:tr w:rsidR="008D35BF" w:rsidRPr="00FC3230" w14:paraId="1537CC40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404FA22C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A0D4561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7A2B7A71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710549F1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72F29D5B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608BA12B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67B2EB3A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5F6EC88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14:paraId="7CDCFCC9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4DAB3FD" w14:textId="77777777" w:rsidR="008D35BF" w:rsidRPr="00FC3230" w:rsidRDefault="008D35BF" w:rsidP="008D35BF">
            <w:pPr>
              <w:suppressAutoHyphens w:val="0"/>
              <w:spacing w:line="1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8D35BF" w:rsidRPr="00FC3230" w14:paraId="72C07B42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18A376D7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33" w:type="dxa"/>
            <w:shd w:val="clear" w:color="auto" w:fill="auto"/>
          </w:tcPr>
          <w:p w14:paraId="5212C370" w14:textId="77777777" w:rsidR="008D35BF" w:rsidRPr="00FC3230" w:rsidRDefault="008D35BF" w:rsidP="008D35BF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4E07568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204E8D4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164E2E2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660D817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4C4E919E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D353B21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7E2A4DEE" w14:textId="77777777" w:rsidR="008D35BF" w:rsidRPr="00FC3230" w:rsidRDefault="008D35BF" w:rsidP="008D35BF">
            <w:pPr>
              <w:tabs>
                <w:tab w:val="decimal" w:pos="820"/>
                <w:tab w:val="decimal" w:pos="1116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37FCA7DC" w14:textId="77777777" w:rsidR="008D35BF" w:rsidRPr="00FC3230" w:rsidRDefault="008D35BF" w:rsidP="008D35BF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43A06D70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5D459919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</w:tcPr>
          <w:p w14:paraId="520F3351" w14:textId="0AD8E3AD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C307F19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5B889F4C" w14:textId="11CE8EE9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3540FD0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AEF52EF" w14:textId="77777777" w:rsidR="008D35BF" w:rsidRPr="00FC3230" w:rsidRDefault="008D35BF" w:rsidP="008D35BF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7A4D99C0" w14:textId="77777777" w:rsidR="008D35BF" w:rsidRPr="00FC3230" w:rsidRDefault="008D35BF" w:rsidP="008D35BF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E104F91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22C9280C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1A121AF2" w14:textId="0246FF84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41538FFA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7C932C03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233" w:type="dxa"/>
            <w:shd w:val="clear" w:color="auto" w:fill="auto"/>
          </w:tcPr>
          <w:p w14:paraId="350C767C" w14:textId="375A9EF3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A2A5594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521E324" w14:textId="6C28BD73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0137D6D" w14:textId="77777777" w:rsidR="008D35BF" w:rsidRPr="00FC3230" w:rsidRDefault="008D35BF" w:rsidP="008D35BF">
            <w:pPr>
              <w:snapToGrid w:val="0"/>
              <w:spacing w:line="260" w:lineRule="exact"/>
              <w:ind w:left="-54" w:right="-306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6BF6B8F" w14:textId="3A5C11CA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53" w:type="dxa"/>
            <w:shd w:val="clear" w:color="auto" w:fill="auto"/>
          </w:tcPr>
          <w:p w14:paraId="788DFFD3" w14:textId="77777777" w:rsidR="008D35BF" w:rsidRPr="00FC3230" w:rsidRDefault="008D35BF" w:rsidP="008D35BF">
            <w:pPr>
              <w:snapToGrid w:val="0"/>
              <w:spacing w:line="260" w:lineRule="exact"/>
              <w:ind w:left="-54" w:right="-185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A9C35F5" w14:textId="54DAC76F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55CEECD1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7E5FEEA8" w14:textId="561FE0C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672AEE7F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3DC747DB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pacing w:val="-2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เครื่องตกแต่ง ติดตั้งและ</w:t>
            </w:r>
            <w:r w:rsidRPr="00FC3230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  <w:shd w:val="clear" w:color="auto" w:fill="auto"/>
          </w:tcPr>
          <w:p w14:paraId="211C74D4" w14:textId="4386FF5D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BBA9B71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0EA2142" w14:textId="5D19BD38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510AA755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20C25739" w14:textId="65380EBA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  <w:tc>
          <w:tcPr>
            <w:tcW w:w="53" w:type="dxa"/>
            <w:shd w:val="clear" w:color="auto" w:fill="auto"/>
          </w:tcPr>
          <w:p w14:paraId="5A98FC66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A17B4F7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3A862E63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48AE70D1" w14:textId="219EB520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63545EB7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750C5F8A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เครื่องจักรและเครื่องมือเครื่อง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ใช้</w:t>
            </w:r>
          </w:p>
        </w:tc>
        <w:tc>
          <w:tcPr>
            <w:tcW w:w="1233" w:type="dxa"/>
            <w:shd w:val="clear" w:color="auto" w:fill="auto"/>
          </w:tcPr>
          <w:p w14:paraId="76BA366D" w14:textId="3DB79CCA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0C6F931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4C52C7E8" w14:textId="5F36D5AA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1ECBF9D5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23C1F19" w14:textId="73F07A7E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430</w:t>
            </w:r>
          </w:p>
        </w:tc>
        <w:tc>
          <w:tcPr>
            <w:tcW w:w="53" w:type="dxa"/>
            <w:shd w:val="clear" w:color="auto" w:fill="auto"/>
          </w:tcPr>
          <w:p w14:paraId="2781B6D5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364FDE6C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3114B54B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027BD2D8" w14:textId="55C368CC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0CE973C8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36C27FCE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</w:tcPr>
          <w:p w14:paraId="5EADCCD6" w14:textId="6F428632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C982720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0421DA5C" w14:textId="47D6CC00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21C2A5D5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360AEE0" w14:textId="22B8A3DE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</w:p>
        </w:tc>
        <w:tc>
          <w:tcPr>
            <w:tcW w:w="53" w:type="dxa"/>
            <w:shd w:val="clear" w:color="auto" w:fill="auto"/>
          </w:tcPr>
          <w:p w14:paraId="6F21A0B0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781E6D8E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425DD6E6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250A0834" w14:textId="535AAE0D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2256BB86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730B7EAB" w14:textId="77777777" w:rsidR="008D35BF" w:rsidRPr="00FC3230" w:rsidRDefault="008D35BF" w:rsidP="008D35BF">
            <w:pPr>
              <w:tabs>
                <w:tab w:val="right" w:pos="3222"/>
              </w:tabs>
              <w:spacing w:line="260" w:lineRule="exact"/>
              <w:ind w:left="720" w:hanging="27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</w:t>
            </w:r>
            <w:r w:rsidRPr="00FC323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075D1C" w14:textId="6E8C625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48BBFBC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474A7F" w14:textId="5434FBF8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4A018A48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22C313" w14:textId="5EDAB5E9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906</w:t>
            </w:r>
          </w:p>
        </w:tc>
        <w:tc>
          <w:tcPr>
            <w:tcW w:w="53" w:type="dxa"/>
            <w:shd w:val="clear" w:color="auto" w:fill="auto"/>
          </w:tcPr>
          <w:p w14:paraId="28A28CBE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FE0A85" w14:textId="454E93CE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72E684AD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7CE480" w14:textId="042234BE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D35BF" w:rsidRPr="00FC3230" w14:paraId="0E61F5C3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7464BFEB" w14:textId="77777777" w:rsidR="008D35BF" w:rsidRPr="00FC3230" w:rsidRDefault="008D35BF" w:rsidP="008D35BF">
            <w:pPr>
              <w:spacing w:line="260" w:lineRule="exact"/>
              <w:ind w:left="360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58239C12" w14:textId="77777777" w:rsidR="008D35BF" w:rsidRPr="00FC3230" w:rsidRDefault="008D35BF" w:rsidP="008D35BF">
            <w:pPr>
              <w:tabs>
                <w:tab w:val="decimal" w:pos="1089"/>
              </w:tabs>
              <w:snapToGrid w:val="0"/>
              <w:spacing w:line="260" w:lineRule="exact"/>
              <w:ind w:left="-5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927488F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31796FA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5B07C66A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453C94B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2D5E1498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D48D69A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3E5D7B15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</w:tcBorders>
            <w:shd w:val="clear" w:color="auto" w:fill="auto"/>
          </w:tcPr>
          <w:p w14:paraId="2347A3C1" w14:textId="77777777" w:rsidR="008D35BF" w:rsidRPr="00FC3230" w:rsidRDefault="008D35BF" w:rsidP="008D35BF">
            <w:pPr>
              <w:tabs>
                <w:tab w:val="decimal" w:pos="1078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D35BF" w:rsidRPr="00FC3230" w14:paraId="002CCBA0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5F1DFABA" w14:textId="77777777" w:rsidR="008D35BF" w:rsidRPr="00FC3230" w:rsidRDefault="008D35BF" w:rsidP="008D35BF">
            <w:pPr>
              <w:spacing w:line="260" w:lineRule="exact"/>
              <w:ind w:left="522" w:hanging="15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1C2896F3" w14:textId="0E5DDE0F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797</w:t>
            </w:r>
          </w:p>
        </w:tc>
        <w:tc>
          <w:tcPr>
            <w:tcW w:w="126" w:type="dxa"/>
            <w:shd w:val="clear" w:color="auto" w:fill="auto"/>
          </w:tcPr>
          <w:p w14:paraId="5C33B8E6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14:paraId="47493A7A" w14:textId="5F965D16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706</w:t>
            </w:r>
          </w:p>
        </w:tc>
        <w:tc>
          <w:tcPr>
            <w:tcW w:w="112" w:type="dxa"/>
            <w:shd w:val="clear" w:color="auto" w:fill="auto"/>
          </w:tcPr>
          <w:p w14:paraId="5F553BE0" w14:textId="77777777" w:rsidR="008D35BF" w:rsidRPr="00FC3230" w:rsidRDefault="008D35BF" w:rsidP="008D35BF">
            <w:pPr>
              <w:snapToGrid w:val="0"/>
              <w:spacing w:line="260" w:lineRule="exact"/>
              <w:ind w:left="-54" w:right="-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3E6ED3E" w14:textId="77777777" w:rsidR="008D35BF" w:rsidRPr="00FC3230" w:rsidRDefault="008D35BF" w:rsidP="008D35BF">
            <w:pPr>
              <w:tabs>
                <w:tab w:val="left" w:pos="540"/>
              </w:tabs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D2860CE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01168D4A" w14:textId="4900CA63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297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59370A2D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2F8E4654" w14:textId="397B8B97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025</w:t>
            </w:r>
          </w:p>
        </w:tc>
      </w:tr>
      <w:tr w:rsidR="008D35BF" w:rsidRPr="00FC3230" w14:paraId="05BD17C7" w14:textId="77777777" w:rsidTr="00DA578E">
        <w:trPr>
          <w:trHeight w:val="144"/>
        </w:trPr>
        <w:tc>
          <w:tcPr>
            <w:tcW w:w="3060" w:type="dxa"/>
            <w:shd w:val="clear" w:color="auto" w:fill="auto"/>
          </w:tcPr>
          <w:p w14:paraId="518C7B10" w14:textId="77777777" w:rsidR="008D35BF" w:rsidRPr="00FC3230" w:rsidRDefault="008D35BF" w:rsidP="008D35BF">
            <w:pPr>
              <w:tabs>
                <w:tab w:val="right" w:pos="2952"/>
              </w:tabs>
              <w:spacing w:line="260" w:lineRule="exact"/>
              <w:ind w:left="360" w:hanging="15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 อาคารและอุปกรณ์</w:t>
            </w:r>
            <w:r w:rsidRPr="00FC323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9E8A9" w14:textId="0743F0F1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074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186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</w:p>
        </w:tc>
        <w:tc>
          <w:tcPr>
            <w:tcW w:w="126" w:type="dxa"/>
            <w:shd w:val="clear" w:color="auto" w:fill="auto"/>
          </w:tcPr>
          <w:p w14:paraId="353F6713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6208E9" w14:textId="77777777" w:rsidR="008D35BF" w:rsidRPr="00FC3230" w:rsidRDefault="008D35BF" w:rsidP="008D35BF">
            <w:pPr>
              <w:tabs>
                <w:tab w:val="decimal" w:pos="861"/>
              </w:tabs>
              <w:snapToGrid w:val="0"/>
              <w:spacing w:line="260" w:lineRule="exact"/>
              <w:ind w:left="-54" w:firstLine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7FCB7A6" w14:textId="77777777" w:rsidR="008D35BF" w:rsidRPr="00FC3230" w:rsidRDefault="008D35BF" w:rsidP="008D35BF">
            <w:pPr>
              <w:snapToGrid w:val="0"/>
              <w:spacing w:line="260" w:lineRule="exact"/>
              <w:ind w:left="-54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1E2F72" w14:textId="77777777" w:rsidR="008D35BF" w:rsidRPr="00FC3230" w:rsidRDefault="008D35BF" w:rsidP="008D35BF">
            <w:pPr>
              <w:tabs>
                <w:tab w:val="decimal" w:pos="814"/>
              </w:tabs>
              <w:snapToGrid w:val="0"/>
              <w:spacing w:line="260" w:lineRule="exact"/>
              <w:ind w:left="-54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220F27F2" w14:textId="77777777" w:rsidR="008D35BF" w:rsidRPr="00FC3230" w:rsidRDefault="008D35BF" w:rsidP="008D35BF">
            <w:pPr>
              <w:tabs>
                <w:tab w:val="decimal" w:pos="820"/>
              </w:tabs>
              <w:snapToGrid w:val="0"/>
              <w:spacing w:line="260" w:lineRule="exact"/>
              <w:ind w:left="-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7C2862" w14:textId="77777777" w:rsidR="008D35BF" w:rsidRPr="00FC3230" w:rsidRDefault="008D35BF" w:rsidP="008D35BF">
            <w:pPr>
              <w:snapToGrid w:val="0"/>
              <w:spacing w:line="260" w:lineRule="exact"/>
              <w:ind w:left="-54" w:firstLine="5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48261DA7" w14:textId="77777777" w:rsidR="008D35BF" w:rsidRPr="00FC3230" w:rsidRDefault="008D35BF" w:rsidP="008D35BF">
            <w:pPr>
              <w:tabs>
                <w:tab w:val="decimal" w:pos="987"/>
              </w:tabs>
              <w:snapToGrid w:val="0"/>
              <w:spacing w:line="260" w:lineRule="exact"/>
              <w:ind w:left="-54" w:right="95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C78A4" w14:textId="295CA3F0" w:rsidR="008D35BF" w:rsidRPr="00FC3230" w:rsidRDefault="008D35BF" w:rsidP="008D35BF">
            <w:pPr>
              <w:tabs>
                <w:tab w:val="decimal" w:pos="1116"/>
              </w:tabs>
              <w:snapToGrid w:val="0"/>
              <w:spacing w:line="260" w:lineRule="exact"/>
              <w:ind w:left="-54" w:right="-6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418</w:t>
            </w:r>
            <w:r w:rsidRPr="00FC323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376</w:t>
            </w:r>
          </w:p>
        </w:tc>
      </w:tr>
    </w:tbl>
    <w:p w14:paraId="1B47E8F1" w14:textId="77777777" w:rsidR="00733B93" w:rsidRDefault="00733B93" w:rsidP="00376863">
      <w:pPr>
        <w:ind w:left="547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6"/>
        <w:gridCol w:w="955"/>
        <w:gridCol w:w="112"/>
        <w:gridCol w:w="994"/>
        <w:gridCol w:w="53"/>
        <w:gridCol w:w="968"/>
        <w:gridCol w:w="59"/>
        <w:gridCol w:w="1215"/>
      </w:tblGrid>
      <w:tr w:rsidR="00376863" w:rsidRPr="00607F0C" w14:paraId="5301128D" w14:textId="77777777" w:rsidTr="000B106D">
        <w:trPr>
          <w:trHeight w:val="144"/>
        </w:trPr>
        <w:tc>
          <w:tcPr>
            <w:tcW w:w="4293" w:type="dxa"/>
            <w:gridSpan w:val="2"/>
            <w:shd w:val="clear" w:color="auto" w:fill="auto"/>
          </w:tcPr>
          <w:p w14:paraId="1B3924BD" w14:textId="179B43D8" w:rsidR="00376863" w:rsidRPr="00607F0C" w:rsidRDefault="00376863" w:rsidP="00284687">
            <w:pPr>
              <w:ind w:left="360" w:hanging="15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B366A" w:rsidRPr="00DB36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" w:type="dxa"/>
            <w:shd w:val="clear" w:color="auto" w:fill="auto"/>
          </w:tcPr>
          <w:p w14:paraId="7A432E83" w14:textId="77777777" w:rsidR="00376863" w:rsidRPr="00607F0C" w:rsidRDefault="00376863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7E5C5F35" w14:textId="77777777" w:rsidR="00376863" w:rsidRPr="00607F0C" w:rsidRDefault="00376863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38BD6BC4" w14:textId="77777777" w:rsidR="00376863" w:rsidRPr="00607F0C" w:rsidRDefault="00376863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5DC0D40" w14:textId="77777777" w:rsidR="00376863" w:rsidRPr="00607F0C" w:rsidRDefault="00376863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5F5424A" w14:textId="77777777" w:rsidR="00376863" w:rsidRPr="00607F0C" w:rsidRDefault="00376863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5CFCFC41" w14:textId="77777777" w:rsidR="00376863" w:rsidRPr="00607F0C" w:rsidRDefault="00376863" w:rsidP="0028468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14:paraId="70662EB0" w14:textId="77777777" w:rsidR="00376863" w:rsidRPr="00607F0C" w:rsidRDefault="00376863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1B1A176B" w14:textId="77777777" w:rsidR="00376863" w:rsidRPr="00607F0C" w:rsidRDefault="00376863" w:rsidP="00284687">
            <w:pPr>
              <w:tabs>
                <w:tab w:val="decimal" w:pos="1089"/>
              </w:tabs>
              <w:snapToGrid w:val="0"/>
              <w:ind w:left="-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84687" w:rsidRPr="00607F0C" w14:paraId="18101FEA" w14:textId="77777777" w:rsidTr="00225238">
        <w:trPr>
          <w:trHeight w:val="144"/>
        </w:trPr>
        <w:tc>
          <w:tcPr>
            <w:tcW w:w="3060" w:type="dxa"/>
            <w:shd w:val="clear" w:color="auto" w:fill="auto"/>
          </w:tcPr>
          <w:p w14:paraId="6B318B47" w14:textId="2AAB2C28" w:rsidR="00284687" w:rsidRPr="00607F0C" w:rsidRDefault="00DB366A" w:rsidP="00284687">
            <w:pPr>
              <w:ind w:left="360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33" w:type="dxa"/>
            <w:shd w:val="clear" w:color="auto" w:fill="auto"/>
          </w:tcPr>
          <w:p w14:paraId="66B91DC0" w14:textId="77777777" w:rsidR="00284687" w:rsidRPr="00607F0C" w:rsidRDefault="00284687" w:rsidP="00284687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6B72B6F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1C0A359E" w14:textId="77777777" w:rsidR="00284687" w:rsidRPr="00607F0C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EB79E47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753FE640" w14:textId="77777777" w:rsidR="00284687" w:rsidRPr="00607F0C" w:rsidRDefault="00284687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2F712B00" w14:textId="77777777" w:rsidR="00284687" w:rsidRPr="00607F0C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238B5B52" w14:textId="77777777" w:rsidR="00284687" w:rsidRPr="00607F0C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  <w:shd w:val="clear" w:color="auto" w:fill="auto"/>
          </w:tcPr>
          <w:p w14:paraId="343B14BC" w14:textId="77777777" w:rsidR="00284687" w:rsidRPr="00607F0C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59972FC3" w14:textId="2BC14B59" w:rsidR="00284687" w:rsidRPr="00607F0C" w:rsidRDefault="00DB366A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F24D77" w:rsidRPr="00F24D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  <w:r w:rsidR="00F24D77" w:rsidRPr="00F24D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</w:p>
        </w:tc>
      </w:tr>
      <w:tr w:rsidR="00284687" w:rsidRPr="00607F0C" w14:paraId="7BEEB0E1" w14:textId="77777777" w:rsidTr="00225238">
        <w:trPr>
          <w:trHeight w:val="144"/>
        </w:trPr>
        <w:tc>
          <w:tcPr>
            <w:tcW w:w="3060" w:type="dxa"/>
            <w:shd w:val="clear" w:color="auto" w:fill="auto"/>
          </w:tcPr>
          <w:p w14:paraId="3DA4FFD7" w14:textId="6E8F2D15" w:rsidR="00284687" w:rsidRPr="00607F0C" w:rsidRDefault="00DB366A" w:rsidP="00284687">
            <w:pPr>
              <w:ind w:left="360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33" w:type="dxa"/>
            <w:shd w:val="clear" w:color="auto" w:fill="auto"/>
          </w:tcPr>
          <w:p w14:paraId="7DF7BEE8" w14:textId="77777777" w:rsidR="00284687" w:rsidRPr="00607F0C" w:rsidRDefault="00284687" w:rsidP="00284687">
            <w:pPr>
              <w:tabs>
                <w:tab w:val="decimal" w:pos="1134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463C863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14:paraId="230B4C6B" w14:textId="77777777" w:rsidR="00284687" w:rsidRPr="00607F0C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37F5F2B" w14:textId="77777777" w:rsidR="00284687" w:rsidRPr="00607F0C" w:rsidRDefault="00284687" w:rsidP="0028468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4872B43C" w14:textId="77777777" w:rsidR="00284687" w:rsidRPr="00607F0C" w:rsidRDefault="00284687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14:paraId="737943CD" w14:textId="77777777" w:rsidR="00284687" w:rsidRPr="00607F0C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14:paraId="0E2AFFCB" w14:textId="77777777" w:rsidR="00284687" w:rsidRPr="00607F0C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  <w:shd w:val="clear" w:color="auto" w:fill="auto"/>
          </w:tcPr>
          <w:p w14:paraId="22A3CD03" w14:textId="77777777" w:rsidR="00284687" w:rsidRPr="00607F0C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FCC3C3" w14:textId="3D5A17A5" w:rsidR="00284687" w:rsidRPr="00607F0C" w:rsidRDefault="00DB366A" w:rsidP="00550FED">
            <w:pPr>
              <w:tabs>
                <w:tab w:val="decimal" w:pos="1116"/>
              </w:tabs>
              <w:snapToGrid w:val="0"/>
              <w:ind w:left="-54" w:right="-6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FE5D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="00FE5D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</w:tr>
    </w:tbl>
    <w:p w14:paraId="0F04ABEB" w14:textId="0B92C1BB" w:rsidR="008E1083" w:rsidRPr="00607F0C" w:rsidRDefault="008E1083" w:rsidP="00780854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ราคาทุนของ</w:t>
      </w:r>
      <w:r w:rsidR="00150B50" w:rsidRPr="00607F0C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ที่หักค่าเสื่อมราคาครบแล้วและยังคงใช้งานอยู่ 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2565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2564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ของบริษัทและบริษัทย่อยมีจำนวนประมาณ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1</w:t>
      </w:r>
      <w:r w:rsidR="001F637D">
        <w:rPr>
          <w:rFonts w:ascii="Angsana New" w:hAnsi="Angsana New" w:cs="Angsana New"/>
          <w:sz w:val="32"/>
          <w:szCs w:val="32"/>
          <w:lang w:val="en-US"/>
        </w:rPr>
        <w:t>,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526</w:t>
      </w:r>
      <w:r w:rsidR="001F637D">
        <w:rPr>
          <w:rFonts w:ascii="Angsana New" w:hAnsi="Angsana New" w:cs="Angsana New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75</w:t>
      </w:r>
      <w:r w:rsidR="00687159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1</w:t>
      </w:r>
      <w:r w:rsidR="00A6581B">
        <w:rPr>
          <w:rFonts w:ascii="Angsana New" w:hAnsi="Angsana New" w:cs="Angsana New"/>
          <w:sz w:val="32"/>
          <w:szCs w:val="32"/>
          <w:lang w:val="en-US"/>
        </w:rPr>
        <w:t>,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524</w:t>
      </w:r>
      <w:r w:rsidR="00A6581B">
        <w:rPr>
          <w:rFonts w:ascii="Angsana New" w:hAnsi="Angsana New" w:cs="Angsana New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46</w:t>
      </w:r>
      <w:r w:rsidR="00284687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(บริษัท: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956</w:t>
      </w:r>
      <w:r w:rsidR="000E654C">
        <w:rPr>
          <w:rFonts w:ascii="Angsana New" w:hAnsi="Angsana New" w:cs="Angsana New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38</w:t>
      </w:r>
      <w:r w:rsidR="001F637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940</w:t>
      </w:r>
      <w:r w:rsidR="009E2D95">
        <w:rPr>
          <w:rFonts w:ascii="Angsana New" w:hAnsi="Angsana New" w:cs="Angsana New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62</w:t>
      </w:r>
      <w:r w:rsidR="00284687"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</w:p>
    <w:p w14:paraId="4143FEE8" w14:textId="77777777" w:rsidR="00EE6705" w:rsidRPr="00607F0C" w:rsidRDefault="00EE6705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8C36D05" w14:textId="3309909F" w:rsidR="00A41A35" w:rsidRPr="00607F0C" w:rsidRDefault="00DB366A" w:rsidP="007A58F9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B366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A41A35" w:rsidRPr="00607F0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.</w:t>
      </w:r>
      <w:r w:rsidR="007A58F9" w:rsidRPr="00607F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A41A35" w:rsidRPr="00607F0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สินทรัพย์สิทธิในการใช้</w:t>
      </w:r>
    </w:p>
    <w:p w14:paraId="2C3A37E7" w14:textId="104EC1ED" w:rsidR="00A41A35" w:rsidRDefault="00A41A35" w:rsidP="00A41A35">
      <w:pPr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607F0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607F0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07F0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B366A" w:rsidRPr="00DB366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07F0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F33BB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38726E0D" w14:textId="18F4B11B" w:rsidR="00687150" w:rsidRPr="00607F0C" w:rsidRDefault="00687150" w:rsidP="00687150">
      <w:pPr>
        <w:ind w:left="547"/>
        <w:rPr>
          <w:rFonts w:asciiTheme="majorBidi" w:hAnsiTheme="majorBidi" w:cstheme="majorBidi"/>
          <w:sz w:val="32"/>
          <w:szCs w:val="32"/>
          <w:cs/>
        </w:rPr>
      </w:pPr>
      <w:r w:rsidRPr="00607F0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ณ วันที่ </w:t>
      </w:r>
      <w:r w:rsidRPr="00DB366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607F0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</w:t>
      </w:r>
      <w:r w:rsidRPr="00607F0C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ธันวาคม </w:t>
      </w:r>
      <w:r w:rsidRPr="00DB366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2565</w:t>
      </w:r>
    </w:p>
    <w:p w14:paraId="507F5FA6" w14:textId="77777777" w:rsidR="00A41A35" w:rsidRPr="00607F0C" w:rsidRDefault="00A41A35" w:rsidP="00A41A35">
      <w:pPr>
        <w:ind w:left="547" w:right="90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บาท</w:t>
      </w:r>
    </w:p>
    <w:tbl>
      <w:tblPr>
        <w:tblW w:w="871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3"/>
        <w:gridCol w:w="1330"/>
        <w:gridCol w:w="117"/>
        <w:gridCol w:w="1330"/>
        <w:gridCol w:w="112"/>
        <w:gridCol w:w="1330"/>
        <w:gridCol w:w="112"/>
        <w:gridCol w:w="1330"/>
      </w:tblGrid>
      <w:tr w:rsidR="00F04B38" w:rsidRPr="00607F0C" w14:paraId="5F3425AF" w14:textId="77777777" w:rsidTr="00E238C0">
        <w:trPr>
          <w:trHeight w:val="19"/>
          <w:tblHeader/>
        </w:trPr>
        <w:tc>
          <w:tcPr>
            <w:tcW w:w="3053" w:type="dxa"/>
          </w:tcPr>
          <w:p w14:paraId="41854F20" w14:textId="77777777" w:rsidR="00F04B38" w:rsidRPr="00230F4B" w:rsidRDefault="00F04B38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1" w:type="dxa"/>
            <w:gridSpan w:val="7"/>
            <w:hideMark/>
          </w:tcPr>
          <w:p w14:paraId="32396714" w14:textId="5FD8DB68" w:rsidR="00F04B38" w:rsidRPr="00230F4B" w:rsidRDefault="00F04B38" w:rsidP="0041167D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0F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30F4B" w:rsidRPr="00607F0C" w14:paraId="5482ECB6" w14:textId="77777777" w:rsidTr="00230F4B">
        <w:trPr>
          <w:trHeight w:val="19"/>
          <w:tblHeader/>
        </w:trPr>
        <w:tc>
          <w:tcPr>
            <w:tcW w:w="3053" w:type="dxa"/>
            <w:hideMark/>
          </w:tcPr>
          <w:p w14:paraId="6E9685FC" w14:textId="1371D03F" w:rsidR="00230F4B" w:rsidRPr="00607F0C" w:rsidRDefault="00230F4B" w:rsidP="0041167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30" w:type="dxa"/>
            <w:hideMark/>
          </w:tcPr>
          <w:p w14:paraId="1F9F0577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7" w:type="dxa"/>
          </w:tcPr>
          <w:p w14:paraId="243523E1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D1B9C48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57476533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90236DB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14FF6DE4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262780BF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230F4B" w:rsidRPr="00607F0C" w14:paraId="0CD2A517" w14:textId="77777777" w:rsidTr="00230F4B">
        <w:trPr>
          <w:trHeight w:val="19"/>
          <w:tblHeader/>
        </w:trPr>
        <w:tc>
          <w:tcPr>
            <w:tcW w:w="3053" w:type="dxa"/>
          </w:tcPr>
          <w:p w14:paraId="3DBFED57" w14:textId="77777777" w:rsidR="00230F4B" w:rsidRPr="00607F0C" w:rsidRDefault="00230F4B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0700F9AD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7" w:type="dxa"/>
          </w:tcPr>
          <w:p w14:paraId="2E59A253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5D4289A9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CA8129A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6DE819A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11EBAC1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2EF2E5E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230F4B" w:rsidRPr="00607F0C" w14:paraId="1605AA55" w14:textId="77777777" w:rsidTr="00230F4B">
        <w:trPr>
          <w:trHeight w:val="19"/>
          <w:tblHeader/>
        </w:trPr>
        <w:tc>
          <w:tcPr>
            <w:tcW w:w="3053" w:type="dxa"/>
          </w:tcPr>
          <w:p w14:paraId="08142E23" w14:textId="77777777" w:rsidR="00230F4B" w:rsidRPr="00607F0C" w:rsidRDefault="00230F4B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093AB2D6" w14:textId="0D338857" w:rsidR="00230F4B" w:rsidRPr="00607F0C" w:rsidRDefault="00DB366A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230F4B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230F4B" w:rsidRPr="00607F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7" w:type="dxa"/>
          </w:tcPr>
          <w:p w14:paraId="1870495A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AB9AEBF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071A3E9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2AA0946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0327DEC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C15A91D" w14:textId="1EB2BA79" w:rsidR="00230F4B" w:rsidRPr="00607F0C" w:rsidRDefault="00DB366A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230F4B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230F4B" w:rsidRPr="00607F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30F4B" w:rsidRPr="00607F0C" w14:paraId="1B256A3E" w14:textId="77777777" w:rsidTr="00230F4B">
        <w:trPr>
          <w:trHeight w:val="19"/>
          <w:tblHeader/>
        </w:trPr>
        <w:tc>
          <w:tcPr>
            <w:tcW w:w="3053" w:type="dxa"/>
          </w:tcPr>
          <w:p w14:paraId="72644ED3" w14:textId="77777777" w:rsidR="00230F4B" w:rsidRPr="00607F0C" w:rsidRDefault="00230F4B" w:rsidP="0041167D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0D30ED97" w14:textId="3E65DF34" w:rsidR="00230F4B" w:rsidRPr="00607F0C" w:rsidRDefault="00DB366A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" w:type="dxa"/>
          </w:tcPr>
          <w:p w14:paraId="08908BFF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64439876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03CD324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087CD19E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7823D17" w14:textId="77777777" w:rsidR="00230F4B" w:rsidRPr="00607F0C" w:rsidRDefault="00230F4B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1A6E7905" w14:textId="16AB0217" w:rsidR="00230F4B" w:rsidRPr="00607F0C" w:rsidRDefault="00DB366A" w:rsidP="0041167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230F4B" w:rsidRPr="00607F0C" w14:paraId="68384BF8" w14:textId="77777777" w:rsidTr="00230F4B">
        <w:trPr>
          <w:trHeight w:val="234"/>
        </w:trPr>
        <w:tc>
          <w:tcPr>
            <w:tcW w:w="3053" w:type="dxa"/>
            <w:hideMark/>
          </w:tcPr>
          <w:p w14:paraId="75FEF60A" w14:textId="77777777" w:rsidR="00230F4B" w:rsidRPr="00607F0C" w:rsidRDefault="00230F4B" w:rsidP="0041167D">
            <w:pPr>
              <w:pStyle w:val="Heading6"/>
              <w:spacing w:before="0" w:line="280" w:lineRule="exact"/>
              <w:ind w:right="1"/>
              <w:rPr>
                <w:rFonts w:asciiTheme="majorBidi" w:hAnsi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30" w:type="dxa"/>
          </w:tcPr>
          <w:p w14:paraId="5131E03B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7" w:type="dxa"/>
          </w:tcPr>
          <w:p w14:paraId="18A8312A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79312343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6D22B6AD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67C6F611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56DAE7AE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26F6E191" w14:textId="77777777" w:rsidR="00230F4B" w:rsidRPr="00607F0C" w:rsidRDefault="00230F4B" w:rsidP="0041167D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</w:tr>
      <w:tr w:rsidR="00230F4B" w:rsidRPr="00607F0C" w14:paraId="72B16B94" w14:textId="77777777" w:rsidTr="00230F4B">
        <w:trPr>
          <w:trHeight w:val="19"/>
        </w:trPr>
        <w:tc>
          <w:tcPr>
            <w:tcW w:w="3053" w:type="dxa"/>
            <w:hideMark/>
          </w:tcPr>
          <w:p w14:paraId="52C75032" w14:textId="77777777" w:rsidR="00230F4B" w:rsidRPr="00607F0C" w:rsidRDefault="00230F4B" w:rsidP="0041167D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30" w:type="dxa"/>
          </w:tcPr>
          <w:p w14:paraId="435C659B" w14:textId="71D7EE88" w:rsidR="00230F4B" w:rsidRPr="00607F0C" w:rsidRDefault="00DB366A" w:rsidP="000333E3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0625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0625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117" w:type="dxa"/>
          </w:tcPr>
          <w:p w14:paraId="33850522" w14:textId="77777777" w:rsidR="00230F4B" w:rsidRPr="00607F0C" w:rsidRDefault="00230F4B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646FB67" w14:textId="4591DF65" w:rsidR="00230F4B" w:rsidRPr="00607F0C" w:rsidRDefault="00DB366A" w:rsidP="00A243D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  <w:tc>
          <w:tcPr>
            <w:tcW w:w="112" w:type="dxa"/>
          </w:tcPr>
          <w:p w14:paraId="2C276706" w14:textId="77777777" w:rsidR="00230F4B" w:rsidRPr="00607F0C" w:rsidRDefault="00230F4B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EA82B64" w14:textId="4B58132D" w:rsidR="00230F4B" w:rsidRPr="00607F0C" w:rsidRDefault="00A243DD" w:rsidP="00A243D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14958FD8" w14:textId="77777777" w:rsidR="00230F4B" w:rsidRPr="00607F0C" w:rsidRDefault="00230F4B" w:rsidP="0041167D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48BC1654" w14:textId="35D8FBA3" w:rsidR="00230F4B" w:rsidRPr="00607F0C" w:rsidRDefault="00DB366A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</w:tr>
      <w:tr w:rsidR="00062552" w:rsidRPr="00607F0C" w14:paraId="39DC89F2" w14:textId="77777777" w:rsidTr="00230F4B">
        <w:trPr>
          <w:trHeight w:val="19"/>
        </w:trPr>
        <w:tc>
          <w:tcPr>
            <w:tcW w:w="3053" w:type="dxa"/>
            <w:hideMark/>
          </w:tcPr>
          <w:p w14:paraId="1B790F85" w14:textId="77777777" w:rsidR="00062552" w:rsidRPr="00607F0C" w:rsidRDefault="00062552" w:rsidP="00062552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0E551372" w14:textId="25481FDE" w:rsidR="00062552" w:rsidRPr="00607F0C" w:rsidRDefault="00DB366A" w:rsidP="0006255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0625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916</w:t>
            </w:r>
            <w:r w:rsidR="000625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117" w:type="dxa"/>
          </w:tcPr>
          <w:p w14:paraId="020897FF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054E47F" w14:textId="73E4231D" w:rsidR="00062552" w:rsidRPr="00607F0C" w:rsidRDefault="00DB366A" w:rsidP="0006255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759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487</w:t>
            </w:r>
          </w:p>
        </w:tc>
        <w:tc>
          <w:tcPr>
            <w:tcW w:w="112" w:type="dxa"/>
          </w:tcPr>
          <w:p w14:paraId="73CEAE1B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5AFA3712" w14:textId="08D0A1A0" w:rsidR="00062552" w:rsidRPr="00607F0C" w:rsidRDefault="00A243DD" w:rsidP="00A243DD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4C1F91B8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226140F" w14:textId="7AEFBD7E" w:rsidR="00062552" w:rsidRPr="00607F0C" w:rsidRDefault="00DB366A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783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</w:p>
        </w:tc>
      </w:tr>
      <w:tr w:rsidR="00062552" w:rsidRPr="00607F0C" w14:paraId="7C726353" w14:textId="77777777" w:rsidTr="00230F4B">
        <w:trPr>
          <w:trHeight w:val="19"/>
        </w:trPr>
        <w:tc>
          <w:tcPr>
            <w:tcW w:w="3053" w:type="dxa"/>
            <w:hideMark/>
          </w:tcPr>
          <w:p w14:paraId="5CA4E48D" w14:textId="77777777" w:rsidR="00062552" w:rsidRPr="00607F0C" w:rsidRDefault="00062552" w:rsidP="00062552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</w:tcPr>
          <w:p w14:paraId="3CE0D4AF" w14:textId="656A5094" w:rsidR="00062552" w:rsidRPr="00607F0C" w:rsidRDefault="00DB366A" w:rsidP="0006255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</w:t>
            </w:r>
            <w:r w:rsidR="000625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550</w:t>
            </w:r>
            <w:r w:rsidR="000625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770</w:t>
            </w:r>
          </w:p>
        </w:tc>
        <w:tc>
          <w:tcPr>
            <w:tcW w:w="117" w:type="dxa"/>
          </w:tcPr>
          <w:p w14:paraId="09E14620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8688C65" w14:textId="7B79BFFC" w:rsidR="00062552" w:rsidRPr="00607F0C" w:rsidRDefault="00DB366A" w:rsidP="0006255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842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</w:p>
        </w:tc>
        <w:tc>
          <w:tcPr>
            <w:tcW w:w="112" w:type="dxa"/>
          </w:tcPr>
          <w:p w14:paraId="4DDEC2F3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5E9D052" w14:textId="797585FC" w:rsidR="00062552" w:rsidRPr="00607F0C" w:rsidRDefault="00A243DD" w:rsidP="0006255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5E9D725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F7BF0" w14:textId="5E1D3CDD" w:rsidR="00062552" w:rsidRPr="00607F0C" w:rsidRDefault="00DB366A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542</w:t>
            </w:r>
          </w:p>
        </w:tc>
      </w:tr>
      <w:tr w:rsidR="00062552" w:rsidRPr="00607F0C" w14:paraId="074FCD90" w14:textId="77777777" w:rsidTr="00230F4B">
        <w:trPr>
          <w:trHeight w:val="19"/>
        </w:trPr>
        <w:tc>
          <w:tcPr>
            <w:tcW w:w="3053" w:type="dxa"/>
            <w:hideMark/>
          </w:tcPr>
          <w:p w14:paraId="4B596FBF" w14:textId="4FE92520" w:rsidR="00062552" w:rsidRPr="00607F0C" w:rsidRDefault="00062552" w:rsidP="00062552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รวมราคาทุ</w:t>
            </w:r>
            <w:r w:rsidRPr="00607F0C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0D152" w14:textId="08E57BB7" w:rsidR="00062552" w:rsidRPr="00607F0C" w:rsidRDefault="00DB366A" w:rsidP="0006255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</w:t>
            </w:r>
            <w:r w:rsidR="000625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217</w:t>
            </w:r>
            <w:r w:rsidR="000625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756</w:t>
            </w:r>
          </w:p>
        </w:tc>
        <w:tc>
          <w:tcPr>
            <w:tcW w:w="117" w:type="dxa"/>
          </w:tcPr>
          <w:p w14:paraId="2771D686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B246A" w14:textId="3A3AE90E" w:rsidR="00062552" w:rsidRPr="00607F0C" w:rsidRDefault="00DB366A" w:rsidP="0006255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977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</w:p>
        </w:tc>
        <w:tc>
          <w:tcPr>
            <w:tcW w:w="112" w:type="dxa"/>
          </w:tcPr>
          <w:p w14:paraId="27D0C2F0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34629" w14:textId="6522D472" w:rsidR="00062552" w:rsidRPr="00607F0C" w:rsidRDefault="00A243DD" w:rsidP="0006255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A37459F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6BD7B" w14:textId="352F0C81" w:rsidR="00062552" w:rsidRPr="00607F0C" w:rsidRDefault="00DB366A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406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</w:p>
        </w:tc>
      </w:tr>
      <w:tr w:rsidR="00062552" w:rsidRPr="00607F0C" w14:paraId="065E9329" w14:textId="77777777" w:rsidTr="00230F4B">
        <w:trPr>
          <w:trHeight w:val="19"/>
        </w:trPr>
        <w:tc>
          <w:tcPr>
            <w:tcW w:w="3053" w:type="dxa"/>
          </w:tcPr>
          <w:p w14:paraId="1B8DB16E" w14:textId="77777777" w:rsidR="00062552" w:rsidRPr="00230F4B" w:rsidRDefault="00062552" w:rsidP="00062552">
            <w:pPr>
              <w:spacing w:line="280" w:lineRule="exact"/>
              <w:ind w:left="728" w:right="1" w:hanging="80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C9192" w14:textId="77777777" w:rsidR="00062552" w:rsidRPr="00230F4B" w:rsidRDefault="00062552" w:rsidP="0006255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471382F8" w14:textId="77777777" w:rsidR="00062552" w:rsidRPr="00230F4B" w:rsidRDefault="00062552" w:rsidP="00062552">
            <w:pPr>
              <w:tabs>
                <w:tab w:val="decimal" w:pos="990"/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1DABD" w14:textId="77777777" w:rsidR="00062552" w:rsidRPr="00230F4B" w:rsidRDefault="00062552" w:rsidP="00062552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6B16EE8" w14:textId="77777777" w:rsidR="00062552" w:rsidRPr="00230F4B" w:rsidRDefault="00062552" w:rsidP="00062552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8A9FF" w14:textId="77777777" w:rsidR="00062552" w:rsidRPr="00230F4B" w:rsidRDefault="00062552" w:rsidP="00062552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19E952C" w14:textId="77777777" w:rsidR="00062552" w:rsidRPr="00230F4B" w:rsidRDefault="00062552" w:rsidP="00062552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D8470" w14:textId="77777777" w:rsidR="00062552" w:rsidRPr="00062552" w:rsidRDefault="00062552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062552" w:rsidRPr="00607F0C" w14:paraId="5DECF806" w14:textId="77777777" w:rsidTr="00230F4B">
        <w:trPr>
          <w:trHeight w:val="19"/>
        </w:trPr>
        <w:tc>
          <w:tcPr>
            <w:tcW w:w="3053" w:type="dxa"/>
            <w:hideMark/>
          </w:tcPr>
          <w:p w14:paraId="75403088" w14:textId="77777777" w:rsidR="00062552" w:rsidRPr="00607F0C" w:rsidRDefault="00062552" w:rsidP="00062552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30" w:type="dxa"/>
          </w:tcPr>
          <w:p w14:paraId="3A92CACA" w14:textId="77777777" w:rsidR="00062552" w:rsidRPr="00955DDF" w:rsidRDefault="00062552" w:rsidP="0006255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1640B133" w14:textId="77777777" w:rsidR="00062552" w:rsidRPr="00607F0C" w:rsidRDefault="00062552" w:rsidP="00062552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26A5C51" w14:textId="77777777" w:rsidR="00062552" w:rsidRPr="00607F0C" w:rsidRDefault="00062552" w:rsidP="00062552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5645B68" w14:textId="77777777" w:rsidR="00062552" w:rsidRPr="00607F0C" w:rsidRDefault="00062552" w:rsidP="00062552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6135F4D" w14:textId="77777777" w:rsidR="00062552" w:rsidRPr="00607F0C" w:rsidRDefault="00062552" w:rsidP="00062552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03BE17D" w14:textId="77777777" w:rsidR="00062552" w:rsidRPr="00607F0C" w:rsidRDefault="00062552" w:rsidP="00062552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446746B" w14:textId="77777777" w:rsidR="00062552" w:rsidRPr="00062552" w:rsidRDefault="00062552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062552" w:rsidRPr="00607F0C" w14:paraId="23EBF5EE" w14:textId="77777777" w:rsidTr="00230F4B">
        <w:trPr>
          <w:trHeight w:val="19"/>
        </w:trPr>
        <w:tc>
          <w:tcPr>
            <w:tcW w:w="3053" w:type="dxa"/>
            <w:hideMark/>
          </w:tcPr>
          <w:p w14:paraId="66F3DF23" w14:textId="77777777" w:rsidR="00062552" w:rsidRPr="00607F0C" w:rsidRDefault="00062552" w:rsidP="00062552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30" w:type="dxa"/>
          </w:tcPr>
          <w:p w14:paraId="34C41D34" w14:textId="48C0C71D" w:rsidR="00062552" w:rsidRPr="00607F0C" w:rsidRDefault="00062552" w:rsidP="0006255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3A2199D6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35EB9C83" w14:textId="3C7BFF82" w:rsidR="00062552" w:rsidRPr="00607F0C" w:rsidRDefault="00A243DD" w:rsidP="0006255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AE01E5D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2F9A847" w14:textId="2A349391" w:rsidR="00062552" w:rsidRPr="00607F0C" w:rsidRDefault="00DB366A" w:rsidP="00D11C1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 w:rsidR="00A243D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</w:p>
        </w:tc>
        <w:tc>
          <w:tcPr>
            <w:tcW w:w="112" w:type="dxa"/>
          </w:tcPr>
          <w:p w14:paraId="6EB9AB78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3F40836" w14:textId="75D446B0" w:rsidR="00062552" w:rsidRPr="00607F0C" w:rsidRDefault="00A243DD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62552" w:rsidRPr="00607F0C" w14:paraId="78F2E8B3" w14:textId="77777777" w:rsidTr="00230F4B">
        <w:trPr>
          <w:trHeight w:val="19"/>
        </w:trPr>
        <w:tc>
          <w:tcPr>
            <w:tcW w:w="3053" w:type="dxa"/>
            <w:hideMark/>
          </w:tcPr>
          <w:p w14:paraId="2E467E09" w14:textId="77777777" w:rsidR="00062552" w:rsidRPr="00607F0C" w:rsidRDefault="00062552" w:rsidP="00062552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615DD930" w14:textId="3D28357B" w:rsidR="00062552" w:rsidRPr="00607F0C" w:rsidRDefault="00062552" w:rsidP="0006255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4CB782C5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36B5A2E" w14:textId="57625C8D" w:rsidR="00062552" w:rsidRPr="00607F0C" w:rsidRDefault="00D11C11" w:rsidP="0006255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786F7F88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87C891A" w14:textId="2C656976" w:rsidR="00062552" w:rsidRPr="00607F0C" w:rsidRDefault="00DB366A" w:rsidP="00D11C11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D11C1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425</w:t>
            </w:r>
            <w:r w:rsidR="00D11C1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543</w:t>
            </w:r>
          </w:p>
        </w:tc>
        <w:tc>
          <w:tcPr>
            <w:tcW w:w="112" w:type="dxa"/>
          </w:tcPr>
          <w:p w14:paraId="0CA49EAA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26788AC" w14:textId="113E8EC6" w:rsidR="00062552" w:rsidRPr="00607F0C" w:rsidRDefault="00D11C11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62552" w:rsidRPr="00607F0C" w14:paraId="6FF71525" w14:textId="77777777" w:rsidTr="00230F4B">
        <w:trPr>
          <w:trHeight w:val="19"/>
        </w:trPr>
        <w:tc>
          <w:tcPr>
            <w:tcW w:w="3053" w:type="dxa"/>
            <w:hideMark/>
          </w:tcPr>
          <w:p w14:paraId="19D62067" w14:textId="77777777" w:rsidR="00062552" w:rsidRPr="00607F0C" w:rsidRDefault="00062552" w:rsidP="00062552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5CF2F" w14:textId="6F15825F" w:rsidR="00062552" w:rsidRPr="00607F0C" w:rsidRDefault="00062552" w:rsidP="0006255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334F5354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139F0" w14:textId="2C1B11DF" w:rsidR="00062552" w:rsidRPr="00607F0C" w:rsidRDefault="00D11C11" w:rsidP="0006255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02389CA9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EA528" w14:textId="26649754" w:rsidR="00062552" w:rsidRPr="00607F0C" w:rsidRDefault="00DB366A" w:rsidP="0006255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D11C1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567</w:t>
            </w:r>
            <w:r w:rsidR="00D11C1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533</w:t>
            </w:r>
          </w:p>
        </w:tc>
        <w:tc>
          <w:tcPr>
            <w:tcW w:w="112" w:type="dxa"/>
          </w:tcPr>
          <w:p w14:paraId="0872DE5B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905FA" w14:textId="4ABE5B9E" w:rsidR="00062552" w:rsidRPr="00607F0C" w:rsidRDefault="00D11C11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62552" w:rsidRPr="00607F0C" w14:paraId="2CF9AD40" w14:textId="77777777" w:rsidTr="00230F4B">
        <w:trPr>
          <w:trHeight w:val="19"/>
        </w:trPr>
        <w:tc>
          <w:tcPr>
            <w:tcW w:w="3053" w:type="dxa"/>
            <w:hideMark/>
          </w:tcPr>
          <w:p w14:paraId="74F317A9" w14:textId="77777777" w:rsidR="00062552" w:rsidRPr="00607F0C" w:rsidRDefault="00062552" w:rsidP="00062552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FABE7" w14:textId="6164F03F" w:rsidR="00062552" w:rsidRPr="00607F0C" w:rsidRDefault="00062552" w:rsidP="0006255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02994F2F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6236D" w14:textId="4BB6EB29" w:rsidR="00062552" w:rsidRPr="00607F0C" w:rsidRDefault="00DD3C9F" w:rsidP="0006255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049EE61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ADAA7" w14:textId="0BA02DBB" w:rsidR="00062552" w:rsidRPr="00607F0C" w:rsidRDefault="00DB366A" w:rsidP="00062552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DD3C9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  <w:r w:rsidR="00DD3C9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</w:p>
        </w:tc>
        <w:tc>
          <w:tcPr>
            <w:tcW w:w="112" w:type="dxa"/>
          </w:tcPr>
          <w:p w14:paraId="35B30339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F7148" w14:textId="704CCEBA" w:rsidR="00062552" w:rsidRPr="00607F0C" w:rsidRDefault="00DD3C9F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62552" w:rsidRPr="00F061F6" w14:paraId="3B5576E6" w14:textId="77777777" w:rsidTr="00230F4B">
        <w:trPr>
          <w:trHeight w:val="314"/>
        </w:trPr>
        <w:tc>
          <w:tcPr>
            <w:tcW w:w="3053" w:type="dxa"/>
            <w:hideMark/>
          </w:tcPr>
          <w:p w14:paraId="558D0C8C" w14:textId="4E343D9C" w:rsidR="00062552" w:rsidRPr="00607F0C" w:rsidRDefault="00062552" w:rsidP="00062552">
            <w:pPr>
              <w:pStyle w:val="Heading6"/>
              <w:spacing w:before="0" w:line="28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607F0C">
              <w:rPr>
                <w:rFonts w:asciiTheme="majorBidi" w:hAnsi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274036" w14:textId="706EA4CA" w:rsidR="00062552" w:rsidRPr="00607F0C" w:rsidRDefault="00DB366A" w:rsidP="00062552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0625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378</w:t>
            </w:r>
            <w:r w:rsidR="000625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578</w:t>
            </w:r>
          </w:p>
        </w:tc>
        <w:tc>
          <w:tcPr>
            <w:tcW w:w="117" w:type="dxa"/>
          </w:tcPr>
          <w:p w14:paraId="423AE112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4FE99B4" w14:textId="77777777" w:rsidR="00062552" w:rsidRPr="00607F0C" w:rsidRDefault="00062552" w:rsidP="00062552">
            <w:pPr>
              <w:tabs>
                <w:tab w:val="decimal" w:pos="928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365B3C2C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5203D26" w14:textId="77777777" w:rsidR="00062552" w:rsidRPr="00607F0C" w:rsidRDefault="00062552" w:rsidP="00062552">
            <w:pPr>
              <w:tabs>
                <w:tab w:val="decimal" w:pos="916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20D6BA7E" w14:textId="77777777" w:rsidR="00062552" w:rsidRPr="00607F0C" w:rsidRDefault="00062552" w:rsidP="00062552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BD2586" w14:textId="5387CB5F" w:rsidR="00062552" w:rsidRPr="00607F0C" w:rsidRDefault="00DB366A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DD3C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747</w:t>
            </w:r>
            <w:r w:rsidR="00DD3C9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323</w:t>
            </w:r>
          </w:p>
        </w:tc>
      </w:tr>
    </w:tbl>
    <w:p w14:paraId="48BC2452" w14:textId="357F8536" w:rsidR="00687150" w:rsidRDefault="00687150" w:rsidP="00687150">
      <w:pPr>
        <w:spacing w:before="240"/>
        <w:ind w:left="547" w:right="7082" w:hanging="547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607F0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ณ วันที่ </w:t>
      </w:r>
      <w:r w:rsidRPr="00DB366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607F0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</w:t>
      </w:r>
      <w:r w:rsidRPr="00607F0C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ธันวาคม </w:t>
      </w:r>
      <w:r w:rsidRPr="00DB366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2564</w:t>
      </w:r>
    </w:p>
    <w:p w14:paraId="65089552" w14:textId="1FA2EF1E" w:rsidR="00A24491" w:rsidRPr="00607F0C" w:rsidRDefault="00A24491" w:rsidP="00A24491">
      <w:pPr>
        <w:ind w:left="547" w:right="90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บาท</w:t>
      </w:r>
    </w:p>
    <w:tbl>
      <w:tblPr>
        <w:tblW w:w="871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3"/>
        <w:gridCol w:w="1330"/>
        <w:gridCol w:w="117"/>
        <w:gridCol w:w="1330"/>
        <w:gridCol w:w="112"/>
        <w:gridCol w:w="1330"/>
        <w:gridCol w:w="112"/>
        <w:gridCol w:w="1330"/>
      </w:tblGrid>
      <w:tr w:rsidR="00A24491" w:rsidRPr="00607F0C" w14:paraId="75D572E1" w14:textId="77777777" w:rsidTr="00A24491">
        <w:trPr>
          <w:trHeight w:val="19"/>
          <w:tblHeader/>
        </w:trPr>
        <w:tc>
          <w:tcPr>
            <w:tcW w:w="3053" w:type="dxa"/>
          </w:tcPr>
          <w:p w14:paraId="15554BDD" w14:textId="77777777" w:rsidR="00A24491" w:rsidRPr="00230F4B" w:rsidRDefault="00A24491" w:rsidP="00DA578E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61" w:type="dxa"/>
            <w:gridSpan w:val="7"/>
            <w:hideMark/>
          </w:tcPr>
          <w:p w14:paraId="044C1530" w14:textId="77777777" w:rsidR="00A24491" w:rsidRPr="00230F4B" w:rsidRDefault="00A24491" w:rsidP="00DA578E">
            <w:pPr>
              <w:snapToGrid w:val="0"/>
              <w:spacing w:line="280" w:lineRule="exact"/>
              <w:ind w:left="-54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0F4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24491" w:rsidRPr="00607F0C" w14:paraId="355CC72E" w14:textId="77777777" w:rsidTr="00A24491">
        <w:trPr>
          <w:trHeight w:val="19"/>
          <w:tblHeader/>
        </w:trPr>
        <w:tc>
          <w:tcPr>
            <w:tcW w:w="3053" w:type="dxa"/>
            <w:hideMark/>
          </w:tcPr>
          <w:p w14:paraId="18A51488" w14:textId="6649BA5E" w:rsidR="00A24491" w:rsidRPr="00607F0C" w:rsidRDefault="00A24491" w:rsidP="00DA578E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30" w:type="dxa"/>
            <w:hideMark/>
          </w:tcPr>
          <w:p w14:paraId="10116360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7" w:type="dxa"/>
          </w:tcPr>
          <w:p w14:paraId="061E15AC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4B321903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5BF66466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167694DE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5E39CD22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6A7F6BF0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A24491" w:rsidRPr="00607F0C" w14:paraId="31BF3EFF" w14:textId="77777777" w:rsidTr="00A24491">
        <w:trPr>
          <w:trHeight w:val="19"/>
          <w:tblHeader/>
        </w:trPr>
        <w:tc>
          <w:tcPr>
            <w:tcW w:w="3053" w:type="dxa"/>
          </w:tcPr>
          <w:p w14:paraId="43520641" w14:textId="77777777" w:rsidR="00A24491" w:rsidRPr="00607F0C" w:rsidRDefault="00A24491" w:rsidP="00DA578E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3CC6BD96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7" w:type="dxa"/>
          </w:tcPr>
          <w:p w14:paraId="2F63F265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856CA6F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4A0D194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894D8A8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1488039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256BC05C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24491" w:rsidRPr="00607F0C" w14:paraId="7113FE5D" w14:textId="77777777" w:rsidTr="00A24491">
        <w:trPr>
          <w:trHeight w:val="19"/>
          <w:tblHeader/>
        </w:trPr>
        <w:tc>
          <w:tcPr>
            <w:tcW w:w="3053" w:type="dxa"/>
          </w:tcPr>
          <w:p w14:paraId="10E0919C" w14:textId="77777777" w:rsidR="00A24491" w:rsidRPr="00607F0C" w:rsidRDefault="00A24491" w:rsidP="00DA578E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123EC067" w14:textId="7ACF2530" w:rsidR="00A24491" w:rsidRPr="00607F0C" w:rsidRDefault="00DB366A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A24491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A24491" w:rsidRPr="00607F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7" w:type="dxa"/>
          </w:tcPr>
          <w:p w14:paraId="0C67E1C6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084D1ECF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1A38F51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ABDDF08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122101E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42D14369" w14:textId="77F93406" w:rsidR="00A24491" w:rsidRPr="00607F0C" w:rsidRDefault="00DB366A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24491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A24491" w:rsidRPr="00607F0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24491" w:rsidRPr="00607F0C" w14:paraId="4F5A9A87" w14:textId="77777777" w:rsidTr="00A24491">
        <w:trPr>
          <w:trHeight w:val="19"/>
          <w:tblHeader/>
        </w:trPr>
        <w:tc>
          <w:tcPr>
            <w:tcW w:w="3053" w:type="dxa"/>
          </w:tcPr>
          <w:p w14:paraId="27123338" w14:textId="77777777" w:rsidR="00A24491" w:rsidRPr="00607F0C" w:rsidRDefault="00A24491" w:rsidP="00DA578E">
            <w:pPr>
              <w:spacing w:line="28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0043A185" w14:textId="763BD4C3" w:rsidR="00A24491" w:rsidRPr="00607F0C" w:rsidRDefault="00DB366A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" w:type="dxa"/>
          </w:tcPr>
          <w:p w14:paraId="3D982B4E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1C22DD3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164BB63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075A698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C85090E" w14:textId="77777777" w:rsidR="00A24491" w:rsidRPr="00607F0C" w:rsidRDefault="00A24491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hideMark/>
          </w:tcPr>
          <w:p w14:paraId="46B95765" w14:textId="67BADEF3" w:rsidR="00A24491" w:rsidRPr="00607F0C" w:rsidRDefault="00DB366A" w:rsidP="00DA578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A24491" w:rsidRPr="00607F0C" w14:paraId="4923DC78" w14:textId="77777777" w:rsidTr="00A24491">
        <w:trPr>
          <w:trHeight w:val="234"/>
        </w:trPr>
        <w:tc>
          <w:tcPr>
            <w:tcW w:w="3053" w:type="dxa"/>
            <w:hideMark/>
          </w:tcPr>
          <w:p w14:paraId="61E708E7" w14:textId="77777777" w:rsidR="00A24491" w:rsidRPr="00607F0C" w:rsidRDefault="00A24491" w:rsidP="00DA578E">
            <w:pPr>
              <w:pStyle w:val="Heading6"/>
              <w:spacing w:before="0" w:line="280" w:lineRule="exact"/>
              <w:ind w:right="1"/>
              <w:rPr>
                <w:rFonts w:asciiTheme="majorBidi" w:hAnsi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30" w:type="dxa"/>
          </w:tcPr>
          <w:p w14:paraId="774D7A47" w14:textId="77777777" w:rsidR="00A24491" w:rsidRPr="00607F0C" w:rsidRDefault="00A24491" w:rsidP="00DA578E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7" w:type="dxa"/>
          </w:tcPr>
          <w:p w14:paraId="7258F95D" w14:textId="77777777" w:rsidR="00A24491" w:rsidRPr="00607F0C" w:rsidRDefault="00A24491" w:rsidP="00DA578E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5A63637D" w14:textId="77777777" w:rsidR="00A24491" w:rsidRPr="00607F0C" w:rsidRDefault="00A24491" w:rsidP="00DA578E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31EC923F" w14:textId="77777777" w:rsidR="00A24491" w:rsidRPr="00607F0C" w:rsidRDefault="00A24491" w:rsidP="00DA578E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5BB33A93" w14:textId="77777777" w:rsidR="00A24491" w:rsidRPr="00607F0C" w:rsidRDefault="00A24491" w:rsidP="00DA578E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05DB0261" w14:textId="77777777" w:rsidR="00A24491" w:rsidRPr="00607F0C" w:rsidRDefault="00A24491" w:rsidP="00DA578E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3DF70912" w14:textId="77777777" w:rsidR="00A24491" w:rsidRPr="00607F0C" w:rsidRDefault="00A24491" w:rsidP="00DA578E">
            <w:pPr>
              <w:pStyle w:val="Heading6"/>
              <w:spacing w:before="0" w:line="280" w:lineRule="exact"/>
              <w:ind w:left="728" w:right="1" w:hanging="458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</w:tr>
      <w:tr w:rsidR="00A24491" w:rsidRPr="00607F0C" w14:paraId="7FFF1F8D" w14:textId="77777777" w:rsidTr="00A24491">
        <w:trPr>
          <w:trHeight w:val="19"/>
        </w:trPr>
        <w:tc>
          <w:tcPr>
            <w:tcW w:w="3053" w:type="dxa"/>
            <w:hideMark/>
          </w:tcPr>
          <w:p w14:paraId="7FCDB4C4" w14:textId="77777777" w:rsidR="00A24491" w:rsidRPr="00607F0C" w:rsidRDefault="00A24491" w:rsidP="00DA578E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30" w:type="dxa"/>
          </w:tcPr>
          <w:p w14:paraId="119CC6DB" w14:textId="48110892" w:rsidR="00A24491" w:rsidRPr="00607F0C" w:rsidRDefault="00DB366A" w:rsidP="000333E3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24491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A24491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117" w:type="dxa"/>
          </w:tcPr>
          <w:p w14:paraId="46857894" w14:textId="77777777" w:rsidR="00A24491" w:rsidRPr="00607F0C" w:rsidRDefault="00A24491" w:rsidP="00DA578E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96FA860" w14:textId="77777777" w:rsidR="00A24491" w:rsidRPr="00607F0C" w:rsidRDefault="00A24491" w:rsidP="00DA578E">
            <w:pPr>
              <w:tabs>
                <w:tab w:val="decimal" w:pos="0"/>
              </w:tabs>
              <w:spacing w:line="280" w:lineRule="exact"/>
              <w:ind w:right="-2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1B9B1FDA" w14:textId="77777777" w:rsidR="00A24491" w:rsidRPr="00607F0C" w:rsidRDefault="00A24491" w:rsidP="00DA578E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921B1C8" w14:textId="77777777" w:rsidR="00A24491" w:rsidRPr="00607F0C" w:rsidRDefault="00A24491" w:rsidP="00DA578E">
            <w:pPr>
              <w:tabs>
                <w:tab w:val="decimal" w:pos="0"/>
              </w:tabs>
              <w:spacing w:line="280" w:lineRule="exact"/>
              <w:ind w:right="-2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0CAE195B" w14:textId="77777777" w:rsidR="00A24491" w:rsidRPr="00607F0C" w:rsidRDefault="00A24491" w:rsidP="00DA578E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E0F676B" w14:textId="3D50B330" w:rsidR="00A24491" w:rsidRPr="00607F0C" w:rsidRDefault="00DB366A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A2449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A2449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</w:tr>
      <w:tr w:rsidR="00F061F6" w:rsidRPr="00607F0C" w14:paraId="2E51DA77" w14:textId="77777777" w:rsidTr="00A24491">
        <w:trPr>
          <w:trHeight w:val="19"/>
        </w:trPr>
        <w:tc>
          <w:tcPr>
            <w:tcW w:w="3053" w:type="dxa"/>
            <w:hideMark/>
          </w:tcPr>
          <w:p w14:paraId="796A6073" w14:textId="77777777" w:rsidR="00F061F6" w:rsidRPr="00607F0C" w:rsidRDefault="00F061F6" w:rsidP="00F061F6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01032247" w14:textId="35689F8E" w:rsidR="00F061F6" w:rsidRPr="00607F0C" w:rsidRDefault="00DB366A" w:rsidP="00F061F6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F061F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168</w:t>
            </w:r>
            <w:r w:rsidR="00F061F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727</w:t>
            </w:r>
          </w:p>
        </w:tc>
        <w:tc>
          <w:tcPr>
            <w:tcW w:w="117" w:type="dxa"/>
          </w:tcPr>
          <w:p w14:paraId="7046B310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35072A2" w14:textId="310EF942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504</w:t>
            </w:r>
          </w:p>
        </w:tc>
        <w:tc>
          <w:tcPr>
            <w:tcW w:w="112" w:type="dxa"/>
          </w:tcPr>
          <w:p w14:paraId="204AA5F7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6ACDCAE5" w14:textId="2B1C18B9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73EDAF0C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06142F1" w14:textId="394EC25B" w:rsidR="00F061F6" w:rsidRPr="00607F0C" w:rsidRDefault="00DB366A" w:rsidP="00F061F6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916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069</w:t>
            </w:r>
          </w:p>
        </w:tc>
      </w:tr>
      <w:tr w:rsidR="00F061F6" w:rsidRPr="00607F0C" w14:paraId="2B8187A6" w14:textId="77777777" w:rsidTr="00A24491">
        <w:trPr>
          <w:trHeight w:val="19"/>
        </w:trPr>
        <w:tc>
          <w:tcPr>
            <w:tcW w:w="3053" w:type="dxa"/>
            <w:hideMark/>
          </w:tcPr>
          <w:p w14:paraId="1536C294" w14:textId="77777777" w:rsidR="00F061F6" w:rsidRPr="00607F0C" w:rsidRDefault="00F061F6" w:rsidP="00F061F6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</w:tcPr>
          <w:p w14:paraId="70D3643B" w14:textId="3F12D735" w:rsidR="00F061F6" w:rsidRPr="00607F0C" w:rsidRDefault="00DB366A" w:rsidP="00F061F6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F061F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="00F061F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125</w:t>
            </w:r>
          </w:p>
        </w:tc>
        <w:tc>
          <w:tcPr>
            <w:tcW w:w="117" w:type="dxa"/>
          </w:tcPr>
          <w:p w14:paraId="78B91BAC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70679995" w14:textId="6C8A73A6" w:rsidR="00F061F6" w:rsidRPr="00607F0C" w:rsidRDefault="00DB366A" w:rsidP="00F061F6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554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212</w:t>
            </w:r>
          </w:p>
        </w:tc>
        <w:tc>
          <w:tcPr>
            <w:tcW w:w="112" w:type="dxa"/>
          </w:tcPr>
          <w:p w14:paraId="517BCBF5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54C6653" w14:textId="53173F79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EFE3C58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DCCAA" w14:textId="76745F53" w:rsidR="00F061F6" w:rsidRPr="00607F0C" w:rsidRDefault="00DB366A" w:rsidP="00F061F6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550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770</w:t>
            </w:r>
          </w:p>
        </w:tc>
      </w:tr>
      <w:tr w:rsidR="00F061F6" w:rsidRPr="00607F0C" w14:paraId="4C830EFD" w14:textId="77777777" w:rsidTr="00A24491">
        <w:trPr>
          <w:trHeight w:val="19"/>
        </w:trPr>
        <w:tc>
          <w:tcPr>
            <w:tcW w:w="3053" w:type="dxa"/>
            <w:hideMark/>
          </w:tcPr>
          <w:p w14:paraId="233DC8BE" w14:textId="77777777" w:rsidR="00F061F6" w:rsidRPr="00607F0C" w:rsidRDefault="00F061F6" w:rsidP="00F061F6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รวมราคาทุ</w:t>
            </w:r>
            <w:r w:rsidRPr="00607F0C">
              <w:rPr>
                <w:rFonts w:asciiTheme="majorBidi" w:hAnsiTheme="majorBidi" w:hint="cs"/>
                <w:b/>
                <w:bCs w:val="0"/>
                <w:color w:val="000000"/>
                <w:szCs w:val="24"/>
                <w:cs/>
              </w:rPr>
              <w:t>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AE7E9" w14:textId="43FECA76" w:rsidR="00F061F6" w:rsidRPr="00607F0C" w:rsidRDefault="00DB366A" w:rsidP="00F061F6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  <w:r w:rsidR="00F061F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064</w:t>
            </w:r>
            <w:r w:rsidR="00F061F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769</w:t>
            </w:r>
          </w:p>
        </w:tc>
        <w:tc>
          <w:tcPr>
            <w:tcW w:w="117" w:type="dxa"/>
          </w:tcPr>
          <w:p w14:paraId="18AF82AE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5070F" w14:textId="60132F4D" w:rsidR="00F061F6" w:rsidRPr="00607F0C" w:rsidRDefault="00DB366A" w:rsidP="00F061F6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381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716</w:t>
            </w:r>
          </w:p>
        </w:tc>
        <w:tc>
          <w:tcPr>
            <w:tcW w:w="112" w:type="dxa"/>
          </w:tcPr>
          <w:p w14:paraId="2D5C869E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52FC4" w14:textId="2FBDE906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49266046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830C0" w14:textId="23C4901E" w:rsidR="00F061F6" w:rsidRPr="00607F0C" w:rsidRDefault="00DB366A" w:rsidP="00F061F6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217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756</w:t>
            </w:r>
          </w:p>
        </w:tc>
      </w:tr>
      <w:tr w:rsidR="00A24491" w:rsidRPr="00607F0C" w14:paraId="383D359B" w14:textId="77777777" w:rsidTr="00A24491">
        <w:trPr>
          <w:trHeight w:val="19"/>
        </w:trPr>
        <w:tc>
          <w:tcPr>
            <w:tcW w:w="3053" w:type="dxa"/>
          </w:tcPr>
          <w:p w14:paraId="5AE2E690" w14:textId="77777777" w:rsidR="00A24491" w:rsidRPr="00230F4B" w:rsidRDefault="00A24491" w:rsidP="00DA578E">
            <w:pPr>
              <w:spacing w:line="280" w:lineRule="exact"/>
              <w:ind w:left="728" w:right="1" w:hanging="80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3F64E" w14:textId="77777777" w:rsidR="00A24491" w:rsidRPr="00230F4B" w:rsidRDefault="00A24491" w:rsidP="00DA578E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BFCFFEE" w14:textId="77777777" w:rsidR="00A24491" w:rsidRPr="00230F4B" w:rsidRDefault="00A24491" w:rsidP="00DA578E">
            <w:pPr>
              <w:tabs>
                <w:tab w:val="decimal" w:pos="990"/>
                <w:tab w:val="decimal" w:pos="1081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30F07" w14:textId="77777777" w:rsidR="00A24491" w:rsidRPr="00230F4B" w:rsidRDefault="00A24491" w:rsidP="00DA578E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E94308C" w14:textId="77777777" w:rsidR="00A24491" w:rsidRPr="00230F4B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73CC2" w14:textId="77777777" w:rsidR="00A24491" w:rsidRPr="00230F4B" w:rsidRDefault="00A24491" w:rsidP="00DA578E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482A669" w14:textId="77777777" w:rsidR="00A24491" w:rsidRPr="00230F4B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6CC02" w14:textId="77777777" w:rsidR="00A24491" w:rsidRPr="00062552" w:rsidRDefault="00A24491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A24491" w:rsidRPr="00607F0C" w14:paraId="59FFBF3B" w14:textId="77777777" w:rsidTr="00A24491">
        <w:trPr>
          <w:trHeight w:val="19"/>
        </w:trPr>
        <w:tc>
          <w:tcPr>
            <w:tcW w:w="3053" w:type="dxa"/>
            <w:hideMark/>
          </w:tcPr>
          <w:p w14:paraId="1F3E3CB9" w14:textId="77777777" w:rsidR="00A24491" w:rsidRPr="00607F0C" w:rsidRDefault="00A24491" w:rsidP="00DA578E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30" w:type="dxa"/>
          </w:tcPr>
          <w:p w14:paraId="31AC4EA3" w14:textId="77777777" w:rsidR="00A24491" w:rsidRPr="00955DDF" w:rsidRDefault="00A24491" w:rsidP="00DA578E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3A519D5B" w14:textId="77777777" w:rsidR="00A24491" w:rsidRPr="00607F0C" w:rsidRDefault="00A24491" w:rsidP="00DA578E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680E733D" w14:textId="77777777" w:rsidR="00A24491" w:rsidRPr="00607F0C" w:rsidRDefault="00A24491" w:rsidP="00DA578E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D67DA6F" w14:textId="77777777" w:rsidR="00A24491" w:rsidRPr="00607F0C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64337DAF" w14:textId="77777777" w:rsidR="00A24491" w:rsidRPr="00607F0C" w:rsidRDefault="00A24491" w:rsidP="00DA578E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669869B" w14:textId="77777777" w:rsidR="00A24491" w:rsidRPr="00607F0C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95DAE98" w14:textId="77777777" w:rsidR="00A24491" w:rsidRPr="00062552" w:rsidRDefault="00A24491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A24491" w:rsidRPr="00607F0C" w14:paraId="5C983FD1" w14:textId="77777777" w:rsidTr="00A24491">
        <w:trPr>
          <w:trHeight w:val="19"/>
        </w:trPr>
        <w:tc>
          <w:tcPr>
            <w:tcW w:w="3053" w:type="dxa"/>
            <w:hideMark/>
          </w:tcPr>
          <w:p w14:paraId="4358153F" w14:textId="77777777" w:rsidR="00A24491" w:rsidRPr="00607F0C" w:rsidRDefault="00A24491" w:rsidP="00DA578E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30" w:type="dxa"/>
          </w:tcPr>
          <w:p w14:paraId="2533F16C" w14:textId="0142E747" w:rsidR="00A24491" w:rsidRPr="00607F0C" w:rsidRDefault="00A24491" w:rsidP="00DA578E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54C1866A" w14:textId="77777777" w:rsidR="00A24491" w:rsidRPr="00607F0C" w:rsidRDefault="00A24491" w:rsidP="00DA578E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F4E639B" w14:textId="24578533" w:rsidR="00A24491" w:rsidRPr="00607F0C" w:rsidRDefault="00A24491" w:rsidP="00DA578E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1D4FF5A5" w14:textId="77777777" w:rsidR="00A24491" w:rsidRPr="00607F0C" w:rsidRDefault="00A24491" w:rsidP="00DA578E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F8F8798" w14:textId="77777777" w:rsidR="00A24491" w:rsidRPr="00607F0C" w:rsidRDefault="00A24491" w:rsidP="00DA578E">
            <w:pPr>
              <w:tabs>
                <w:tab w:val="decimal" w:pos="0"/>
              </w:tabs>
              <w:spacing w:line="280" w:lineRule="exact"/>
              <w:ind w:right="-2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6051A516" w14:textId="77777777" w:rsidR="00A24491" w:rsidRPr="00607F0C" w:rsidRDefault="00A24491" w:rsidP="00DA578E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37373926" w14:textId="673DCA7B" w:rsidR="00A24491" w:rsidRPr="00607F0C" w:rsidRDefault="00A24491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061F6" w:rsidRPr="00607F0C" w14:paraId="403D1403" w14:textId="77777777" w:rsidTr="00A24491">
        <w:trPr>
          <w:trHeight w:val="19"/>
        </w:trPr>
        <w:tc>
          <w:tcPr>
            <w:tcW w:w="3053" w:type="dxa"/>
            <w:hideMark/>
          </w:tcPr>
          <w:p w14:paraId="57D52D09" w14:textId="77777777" w:rsidR="00F061F6" w:rsidRPr="00607F0C" w:rsidRDefault="00F061F6" w:rsidP="00F061F6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30" w:type="dxa"/>
          </w:tcPr>
          <w:p w14:paraId="282D92A1" w14:textId="001B2E1A" w:rsidR="00F061F6" w:rsidRPr="00607F0C" w:rsidRDefault="00F061F6" w:rsidP="00F061F6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180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520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775EF497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0DA3759" w14:textId="601FD961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1E8A19CA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330C26A9" w14:textId="09CA9318" w:rsidR="00F061F6" w:rsidRPr="00607F0C" w:rsidRDefault="00DB366A" w:rsidP="00F061F6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986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196</w:t>
            </w:r>
          </w:p>
        </w:tc>
        <w:tc>
          <w:tcPr>
            <w:tcW w:w="112" w:type="dxa"/>
          </w:tcPr>
          <w:p w14:paraId="7433F7C9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08B5C46C" w14:textId="4BEF2E6A" w:rsidR="00F061F6" w:rsidRPr="00607F0C" w:rsidRDefault="00F061F6" w:rsidP="00F061F6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061F6" w:rsidRPr="00607F0C" w14:paraId="24C646E9" w14:textId="77777777" w:rsidTr="00A24491">
        <w:trPr>
          <w:trHeight w:val="19"/>
        </w:trPr>
        <w:tc>
          <w:tcPr>
            <w:tcW w:w="3053" w:type="dxa"/>
            <w:hideMark/>
          </w:tcPr>
          <w:p w14:paraId="02359A73" w14:textId="77777777" w:rsidR="00F061F6" w:rsidRPr="00607F0C" w:rsidRDefault="00F061F6" w:rsidP="00F061F6">
            <w:pPr>
              <w:pStyle w:val="Heading6"/>
              <w:spacing w:before="0" w:line="28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2DBB5" w14:textId="40333AFC" w:rsidR="00F061F6" w:rsidRPr="00607F0C" w:rsidRDefault="00F061F6" w:rsidP="00F061F6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194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1A6395DC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8E100" w14:textId="7F13C36D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D5CB32A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216F7" w14:textId="667F5A9A" w:rsidR="00F061F6" w:rsidRPr="00607F0C" w:rsidRDefault="00DB366A" w:rsidP="00F061F6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276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273</w:t>
            </w:r>
          </w:p>
        </w:tc>
        <w:tc>
          <w:tcPr>
            <w:tcW w:w="112" w:type="dxa"/>
          </w:tcPr>
          <w:p w14:paraId="6047F139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DFC56" w14:textId="02C97AA8" w:rsidR="00F061F6" w:rsidRPr="00607F0C" w:rsidRDefault="00F061F6" w:rsidP="00F061F6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061F6" w:rsidRPr="00607F0C" w14:paraId="6F15524A" w14:textId="77777777" w:rsidTr="00A24491">
        <w:trPr>
          <w:trHeight w:val="19"/>
        </w:trPr>
        <w:tc>
          <w:tcPr>
            <w:tcW w:w="3053" w:type="dxa"/>
            <w:hideMark/>
          </w:tcPr>
          <w:p w14:paraId="659B200D" w14:textId="77777777" w:rsidR="00F061F6" w:rsidRPr="00607F0C" w:rsidRDefault="00F061F6" w:rsidP="00F061F6">
            <w:pPr>
              <w:pStyle w:val="Heading6"/>
              <w:spacing w:before="0" w:line="280" w:lineRule="exact"/>
              <w:ind w:left="360" w:right="1" w:hanging="3"/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97089" w14:textId="2B9BB2D2" w:rsidR="00F061F6" w:rsidRPr="00607F0C" w:rsidRDefault="00F061F6" w:rsidP="00F061F6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4FCEFB21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50624" w14:textId="6D4C3A2F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4497529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076D2" w14:textId="0C53ABEA" w:rsidR="00F061F6" w:rsidRPr="00607F0C" w:rsidRDefault="00DB366A" w:rsidP="00F061F6">
            <w:pPr>
              <w:tabs>
                <w:tab w:val="decimal" w:pos="8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262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112" w:type="dxa"/>
          </w:tcPr>
          <w:p w14:paraId="757B105B" w14:textId="77777777" w:rsidR="00F061F6" w:rsidRPr="00607F0C" w:rsidRDefault="00F061F6" w:rsidP="00F061F6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F6A7F" w14:textId="19C70621" w:rsidR="00F061F6" w:rsidRPr="00607F0C" w:rsidRDefault="00F061F6" w:rsidP="00F061F6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24491" w:rsidRPr="00607F0C" w14:paraId="17A96F79" w14:textId="77777777" w:rsidTr="00A24491">
        <w:trPr>
          <w:trHeight w:val="314"/>
        </w:trPr>
        <w:tc>
          <w:tcPr>
            <w:tcW w:w="3053" w:type="dxa"/>
            <w:hideMark/>
          </w:tcPr>
          <w:p w14:paraId="2002DE04" w14:textId="03594C16" w:rsidR="00A24491" w:rsidRPr="00607F0C" w:rsidRDefault="00A24491" w:rsidP="00DA578E">
            <w:pPr>
              <w:pStyle w:val="Heading6"/>
              <w:spacing w:before="0" w:line="28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607F0C">
              <w:rPr>
                <w:rFonts w:asciiTheme="majorBidi" w:hAnsi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0C001E" w14:textId="358C3B58" w:rsidR="00A24491" w:rsidRPr="00607F0C" w:rsidRDefault="00DB366A" w:rsidP="00DA578E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  <w:r w:rsidR="00A24491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770</w:t>
            </w:r>
            <w:r w:rsidR="00A24491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</w:p>
        </w:tc>
        <w:tc>
          <w:tcPr>
            <w:tcW w:w="117" w:type="dxa"/>
          </w:tcPr>
          <w:p w14:paraId="4C6D4F5F" w14:textId="77777777" w:rsidR="00A24491" w:rsidRPr="00607F0C" w:rsidRDefault="00A24491" w:rsidP="00DA578E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188ACC80" w14:textId="77777777" w:rsidR="00A24491" w:rsidRPr="00607F0C" w:rsidRDefault="00A24491" w:rsidP="00DA578E">
            <w:pPr>
              <w:tabs>
                <w:tab w:val="decimal" w:pos="928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1FD40DF0" w14:textId="77777777" w:rsidR="00A24491" w:rsidRPr="00607F0C" w:rsidRDefault="00A24491" w:rsidP="00DA578E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</w:tcPr>
          <w:p w14:paraId="252775F3" w14:textId="77777777" w:rsidR="00A24491" w:rsidRPr="00607F0C" w:rsidRDefault="00A24491" w:rsidP="00DA578E">
            <w:pPr>
              <w:tabs>
                <w:tab w:val="decimal" w:pos="916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75E4A2DF" w14:textId="77777777" w:rsidR="00A24491" w:rsidRPr="00607F0C" w:rsidRDefault="00A24491" w:rsidP="00DA578E">
            <w:pPr>
              <w:tabs>
                <w:tab w:val="decimal" w:pos="840"/>
              </w:tabs>
              <w:spacing w:line="28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493CAC" w14:textId="0CF56347" w:rsidR="00A24491" w:rsidRPr="00607F0C" w:rsidRDefault="00DB366A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A2449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378</w:t>
            </w:r>
            <w:r w:rsidR="00A2449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578</w:t>
            </w:r>
          </w:p>
        </w:tc>
      </w:tr>
      <w:tr w:rsidR="00A24491" w:rsidRPr="00607F0C" w14:paraId="0CEC377E" w14:textId="77777777" w:rsidTr="00A24491">
        <w:trPr>
          <w:trHeight w:val="19"/>
        </w:trPr>
        <w:tc>
          <w:tcPr>
            <w:tcW w:w="3053" w:type="dxa"/>
          </w:tcPr>
          <w:p w14:paraId="6F914126" w14:textId="7F3D98AB" w:rsidR="00A24491" w:rsidRPr="00607F0C" w:rsidRDefault="00A24491" w:rsidP="00DA578E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</w:p>
        </w:tc>
        <w:tc>
          <w:tcPr>
            <w:tcW w:w="1330" w:type="dxa"/>
          </w:tcPr>
          <w:p w14:paraId="327D41BF" w14:textId="77777777" w:rsidR="00A24491" w:rsidRPr="00955DDF" w:rsidRDefault="00A24491" w:rsidP="00DA578E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A500871" w14:textId="77777777" w:rsidR="00A24491" w:rsidRPr="00607F0C" w:rsidRDefault="00A24491" w:rsidP="00DA578E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3B60988A" w14:textId="77777777" w:rsidR="00A24491" w:rsidRPr="00607F0C" w:rsidRDefault="00A24491" w:rsidP="00DA578E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3C8B689" w14:textId="77777777" w:rsidR="00A24491" w:rsidRPr="00607F0C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60F556D" w14:textId="77777777" w:rsidR="00A24491" w:rsidRPr="00607F0C" w:rsidRDefault="00A24491" w:rsidP="00DA578E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54CFE27" w14:textId="77777777" w:rsidR="00A24491" w:rsidRPr="00607F0C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05BF09EB" w14:textId="77777777" w:rsidR="00A24491" w:rsidRPr="00607F0C" w:rsidRDefault="00A24491" w:rsidP="00DA578E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24491" w:rsidRPr="00607F0C" w14:paraId="45810220" w14:textId="77777777" w:rsidTr="00A24491">
        <w:trPr>
          <w:trHeight w:val="19"/>
        </w:trPr>
        <w:tc>
          <w:tcPr>
            <w:tcW w:w="3053" w:type="dxa"/>
          </w:tcPr>
          <w:p w14:paraId="5D199C50" w14:textId="791A370B" w:rsidR="00A24491" w:rsidRPr="00607F0C" w:rsidRDefault="00A24491" w:rsidP="00DA578E">
            <w:pPr>
              <w:pStyle w:val="Heading6"/>
              <w:spacing w:before="0" w:line="280" w:lineRule="exact"/>
              <w:ind w:right="1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DB366A" w:rsidRPr="00DB366A">
              <w:rPr>
                <w:rFonts w:asciiTheme="majorBidi" w:hAnsiTheme="majorBidi" w:cstheme="majorBidi"/>
                <w:b/>
                <w:color w:val="000000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color w:val="000000"/>
                <w:szCs w:val="24"/>
                <w:lang w:val="en-US" w:bidi="ar-SA"/>
              </w:rPr>
              <w:t xml:space="preserve"> </w:t>
            </w:r>
            <w:r w:rsidRPr="00607F0C">
              <w:rPr>
                <w:rFonts w:asciiTheme="majorBidi" w:hAnsiTheme="majorBidi" w:cstheme="majorBidi" w:hint="cs"/>
                <w:b/>
                <w:color w:val="000000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330" w:type="dxa"/>
          </w:tcPr>
          <w:p w14:paraId="3A8E841A" w14:textId="77777777" w:rsidR="00A24491" w:rsidRPr="00955DDF" w:rsidRDefault="00A24491" w:rsidP="00DA578E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86EA786" w14:textId="77777777" w:rsidR="00A24491" w:rsidRPr="00607F0C" w:rsidRDefault="00A24491" w:rsidP="00DA578E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181D7D80" w14:textId="77777777" w:rsidR="00A24491" w:rsidRPr="00607F0C" w:rsidRDefault="00A24491" w:rsidP="00DA578E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E64455B" w14:textId="77777777" w:rsidR="00A24491" w:rsidRPr="00607F0C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7C59432" w14:textId="77777777" w:rsidR="00A24491" w:rsidRPr="00607F0C" w:rsidRDefault="00A24491" w:rsidP="00DA578E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1D2F75D" w14:textId="77777777" w:rsidR="00A24491" w:rsidRPr="00607F0C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5688346" w14:textId="77777777" w:rsidR="00A24491" w:rsidRPr="00607F0C" w:rsidRDefault="00A24491" w:rsidP="00DA578E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24491" w:rsidRPr="00607F0C" w14:paraId="66D4729B" w14:textId="77777777" w:rsidTr="00A24491">
        <w:trPr>
          <w:trHeight w:val="19"/>
        </w:trPr>
        <w:tc>
          <w:tcPr>
            <w:tcW w:w="3053" w:type="dxa"/>
          </w:tcPr>
          <w:p w14:paraId="013B5C79" w14:textId="6FBEB413" w:rsidR="00A24491" w:rsidRPr="00A24491" w:rsidRDefault="00DB366A" w:rsidP="00A24491">
            <w:pPr>
              <w:pStyle w:val="Heading6"/>
              <w:spacing w:before="0" w:line="280" w:lineRule="exact"/>
              <w:ind w:right="1" w:hanging="970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  <w:r w:rsidRPr="00DB366A">
              <w:rPr>
                <w:rFonts w:asciiTheme="majorBidi" w:hAnsiTheme="majorBidi" w:cstheme="majorBidi" w:hint="cs"/>
                <w:bCs w:val="0"/>
                <w:color w:val="000000"/>
                <w:szCs w:val="24"/>
                <w:lang w:val="en-US"/>
              </w:rPr>
              <w:t>2565</w:t>
            </w:r>
          </w:p>
        </w:tc>
        <w:tc>
          <w:tcPr>
            <w:tcW w:w="1330" w:type="dxa"/>
          </w:tcPr>
          <w:p w14:paraId="5D572F13" w14:textId="77777777" w:rsidR="00A24491" w:rsidRPr="00955DDF" w:rsidRDefault="00A24491" w:rsidP="00DA578E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74B5D0AE" w14:textId="77777777" w:rsidR="00A24491" w:rsidRPr="00607F0C" w:rsidRDefault="00A24491" w:rsidP="00DA578E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E139446" w14:textId="77777777" w:rsidR="00A24491" w:rsidRPr="00607F0C" w:rsidRDefault="00A24491" w:rsidP="00DA578E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02C4561" w14:textId="77777777" w:rsidR="00A24491" w:rsidRPr="00607F0C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D6E6F22" w14:textId="4AB9B667" w:rsidR="00A24491" w:rsidRPr="00607F0C" w:rsidRDefault="00A24491" w:rsidP="00DA578E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20AA3D7A" w14:textId="77777777" w:rsidR="00A24491" w:rsidRPr="00607F0C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14:paraId="3E0527CB" w14:textId="0A2C6972" w:rsidR="00A24491" w:rsidRPr="00062552" w:rsidRDefault="00DB366A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DD3C9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647</w:t>
            </w:r>
            <w:r w:rsidR="00DD3C9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466</w:t>
            </w:r>
          </w:p>
        </w:tc>
      </w:tr>
      <w:tr w:rsidR="00A24491" w:rsidRPr="00607F0C" w14:paraId="71698316" w14:textId="77777777" w:rsidTr="00A24491">
        <w:trPr>
          <w:trHeight w:val="19"/>
        </w:trPr>
        <w:tc>
          <w:tcPr>
            <w:tcW w:w="3053" w:type="dxa"/>
          </w:tcPr>
          <w:p w14:paraId="5B388D11" w14:textId="2A569C80" w:rsidR="00A24491" w:rsidRPr="00A24491" w:rsidRDefault="00DB366A" w:rsidP="00A24491">
            <w:pPr>
              <w:pStyle w:val="Heading6"/>
              <w:spacing w:before="0" w:line="280" w:lineRule="exact"/>
              <w:ind w:right="1" w:hanging="970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  <w:r w:rsidRPr="00DB366A">
              <w:rPr>
                <w:rFonts w:asciiTheme="majorBidi" w:hAnsiTheme="majorBidi" w:cstheme="majorBidi" w:hint="cs"/>
                <w:bCs w:val="0"/>
                <w:color w:val="000000"/>
                <w:szCs w:val="24"/>
                <w:lang w:val="en-US"/>
              </w:rPr>
              <w:t>2564</w:t>
            </w:r>
          </w:p>
        </w:tc>
        <w:tc>
          <w:tcPr>
            <w:tcW w:w="1330" w:type="dxa"/>
          </w:tcPr>
          <w:p w14:paraId="238899FF" w14:textId="77777777" w:rsidR="00A24491" w:rsidRPr="00955DDF" w:rsidRDefault="00A24491" w:rsidP="00DA578E">
            <w:pPr>
              <w:tabs>
                <w:tab w:val="decimal" w:pos="1176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4A8896CA" w14:textId="77777777" w:rsidR="00A24491" w:rsidRPr="00607F0C" w:rsidRDefault="00A24491" w:rsidP="00DA578E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750DA456" w14:textId="77777777" w:rsidR="00A24491" w:rsidRPr="00607F0C" w:rsidRDefault="00A24491" w:rsidP="00DA578E">
            <w:pPr>
              <w:tabs>
                <w:tab w:val="decimal" w:pos="928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7667918" w14:textId="77777777" w:rsidR="00A24491" w:rsidRPr="00607F0C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21405F51" w14:textId="712EF254" w:rsidR="00A24491" w:rsidRPr="00607F0C" w:rsidRDefault="00A24491" w:rsidP="00DA578E">
            <w:pPr>
              <w:tabs>
                <w:tab w:val="decimal" w:pos="916"/>
              </w:tabs>
              <w:spacing w:line="28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3D9578D9" w14:textId="77777777" w:rsidR="00A24491" w:rsidRPr="00607F0C" w:rsidRDefault="00A24491" w:rsidP="00DA578E">
            <w:pPr>
              <w:spacing w:line="28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  <w:bottom w:val="double" w:sz="4" w:space="0" w:color="auto"/>
            </w:tcBorders>
          </w:tcPr>
          <w:p w14:paraId="2A49EF2E" w14:textId="4618F097" w:rsidR="00A24491" w:rsidRPr="00062552" w:rsidRDefault="00DB366A" w:rsidP="00062552">
            <w:pPr>
              <w:tabs>
                <w:tab w:val="decimal" w:pos="1170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807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814</w:t>
            </w:r>
          </w:p>
        </w:tc>
      </w:tr>
    </w:tbl>
    <w:p w14:paraId="0CCD769A" w14:textId="77777777" w:rsidR="0041167D" w:rsidRDefault="0041167D">
      <w:pPr>
        <w:suppressAutoHyphens w:val="0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25A67BEF" w14:textId="7EED3399" w:rsidR="00687150" w:rsidRDefault="00687150" w:rsidP="00687150">
      <w:pPr>
        <w:ind w:left="547"/>
        <w:rPr>
          <w:rFonts w:asciiTheme="majorBidi" w:hAnsiTheme="majorBidi" w:cstheme="majorBidi"/>
          <w:b/>
          <w:bCs/>
          <w:sz w:val="24"/>
          <w:szCs w:val="24"/>
        </w:rPr>
      </w:pPr>
      <w:r w:rsidRPr="00607F0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 xml:space="preserve">ณ วันที่ </w:t>
      </w:r>
      <w:r w:rsidRPr="00DB366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607F0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ธันวาคม </w:t>
      </w:r>
      <w:r w:rsidRPr="00DB366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2565</w:t>
      </w:r>
    </w:p>
    <w:p w14:paraId="6573F231" w14:textId="705C72A1" w:rsidR="00A41A35" w:rsidRPr="00607F0C" w:rsidRDefault="00A41A35" w:rsidP="00687150">
      <w:pPr>
        <w:spacing w:line="280" w:lineRule="exact"/>
        <w:ind w:left="547" w:right="86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2"/>
        <w:gridCol w:w="1322"/>
        <w:gridCol w:w="112"/>
        <w:gridCol w:w="1322"/>
        <w:gridCol w:w="112"/>
        <w:gridCol w:w="1322"/>
        <w:gridCol w:w="112"/>
        <w:gridCol w:w="1322"/>
        <w:gridCol w:w="6"/>
      </w:tblGrid>
      <w:tr w:rsidR="007A678F" w:rsidRPr="00607F0C" w14:paraId="391F87D4" w14:textId="77777777" w:rsidTr="009E2F96">
        <w:trPr>
          <w:trHeight w:val="19"/>
          <w:tblHeader/>
        </w:trPr>
        <w:tc>
          <w:tcPr>
            <w:tcW w:w="3082" w:type="dxa"/>
          </w:tcPr>
          <w:p w14:paraId="2C1F1EF0" w14:textId="77777777" w:rsidR="007A678F" w:rsidRPr="00607F0C" w:rsidRDefault="007A678F" w:rsidP="0041167D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30" w:type="dxa"/>
            <w:gridSpan w:val="8"/>
            <w:hideMark/>
          </w:tcPr>
          <w:p w14:paraId="40F2AE8F" w14:textId="59B00F33" w:rsidR="007A678F" w:rsidRPr="00607F0C" w:rsidRDefault="007A678F" w:rsidP="0041167D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0F4B" w:rsidRPr="00607F0C" w14:paraId="51E94805" w14:textId="77777777" w:rsidTr="009E2F96">
        <w:trPr>
          <w:gridAfter w:val="1"/>
          <w:wAfter w:w="6" w:type="dxa"/>
          <w:trHeight w:val="19"/>
          <w:tblHeader/>
        </w:trPr>
        <w:tc>
          <w:tcPr>
            <w:tcW w:w="3082" w:type="dxa"/>
            <w:hideMark/>
          </w:tcPr>
          <w:p w14:paraId="09AAAEBB" w14:textId="6114A720" w:rsidR="00230F4B" w:rsidRPr="00607F0C" w:rsidRDefault="00230F4B" w:rsidP="0041167D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22" w:type="dxa"/>
            <w:hideMark/>
          </w:tcPr>
          <w:p w14:paraId="73FDDFD2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2" w:type="dxa"/>
          </w:tcPr>
          <w:p w14:paraId="6D807BB7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DAA025A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5E292523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6B82A5E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0E226D6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9CABE09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230F4B" w:rsidRPr="00607F0C" w14:paraId="381FA063" w14:textId="77777777" w:rsidTr="009E2F96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7D7CBF1B" w14:textId="77777777" w:rsidR="00230F4B" w:rsidRPr="00607F0C" w:rsidRDefault="00230F4B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35BC601A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2" w:type="dxa"/>
          </w:tcPr>
          <w:p w14:paraId="16BF918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8D9F0CD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BF7CA1C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C113B49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C1C325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60C31C4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230F4B" w:rsidRPr="00607F0C" w14:paraId="23B4EE4F" w14:textId="77777777" w:rsidTr="009E2F96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3058C757" w14:textId="77777777" w:rsidR="00230F4B" w:rsidRPr="00607F0C" w:rsidRDefault="00230F4B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8E4121F" w14:textId="0C43D9B9" w:rsidR="00230F4B" w:rsidRPr="00607F0C" w:rsidRDefault="00DB366A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230F4B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230F4B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2" w:type="dxa"/>
          </w:tcPr>
          <w:p w14:paraId="40980DF9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C6E76FD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4D7D5D3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5732DAB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4FC8660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6BBF50D" w14:textId="55E09BB1" w:rsidR="00230F4B" w:rsidRPr="00607F0C" w:rsidRDefault="00DB366A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230F4B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230F4B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30F4B" w:rsidRPr="00607F0C" w14:paraId="203EAFE8" w14:textId="77777777" w:rsidTr="009E2F96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6F270677" w14:textId="77777777" w:rsidR="00230F4B" w:rsidRPr="00607F0C" w:rsidRDefault="00230F4B" w:rsidP="0041167D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47300528" w14:textId="3315ED94" w:rsidR="00230F4B" w:rsidRPr="00607F0C" w:rsidRDefault="00DB366A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2" w:type="dxa"/>
          </w:tcPr>
          <w:p w14:paraId="1842A82D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EA25773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501C00D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F319482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C1AF446" w14:textId="77777777" w:rsidR="00230F4B" w:rsidRPr="00607F0C" w:rsidRDefault="00230F4B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411A1259" w14:textId="470F6363" w:rsidR="00230F4B" w:rsidRPr="00607F0C" w:rsidRDefault="00DB366A" w:rsidP="0041167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230F4B" w:rsidRPr="00607F0C" w14:paraId="35283F47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15AF3089" w14:textId="77777777" w:rsidR="00230F4B" w:rsidRPr="00607F0C" w:rsidRDefault="00230F4B" w:rsidP="0041167D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22" w:type="dxa"/>
          </w:tcPr>
          <w:p w14:paraId="7CE5A1E0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108011BA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129DF576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50DE7E17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02982A7A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22A22FF0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4315C4B5" w14:textId="77777777" w:rsidR="00230F4B" w:rsidRPr="00607F0C" w:rsidRDefault="00230F4B" w:rsidP="0041167D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965AF3" w:rsidRPr="00607F0C" w14:paraId="587F7ACE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6410535E" w14:textId="77777777" w:rsidR="00965AF3" w:rsidRPr="00607F0C" w:rsidRDefault="00965AF3" w:rsidP="00965AF3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22" w:type="dxa"/>
          </w:tcPr>
          <w:p w14:paraId="615B2F6A" w14:textId="68853710" w:rsidR="00965AF3" w:rsidRPr="00607F0C" w:rsidRDefault="00DB366A" w:rsidP="00965AF3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112" w:type="dxa"/>
          </w:tcPr>
          <w:p w14:paraId="0236CF6D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AEAA48E" w14:textId="2A281D35" w:rsidR="00965AF3" w:rsidRPr="00607F0C" w:rsidRDefault="00DB366A" w:rsidP="00965AF3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  <w:tc>
          <w:tcPr>
            <w:tcW w:w="112" w:type="dxa"/>
          </w:tcPr>
          <w:p w14:paraId="06B794C3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BD2A0A8" w14:textId="5EC52FA0" w:rsidR="00965AF3" w:rsidRPr="00607F0C" w:rsidRDefault="002B3695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 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A6A2020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45F5654" w14:textId="7FD61BF4" w:rsidR="00965AF3" w:rsidRPr="00607F0C" w:rsidRDefault="00DB366A" w:rsidP="00965AF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459</w:t>
            </w:r>
          </w:p>
        </w:tc>
      </w:tr>
      <w:tr w:rsidR="00965AF3" w:rsidRPr="00607F0C" w14:paraId="6C0A147A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2D9703B5" w14:textId="77777777" w:rsidR="00965AF3" w:rsidRPr="00607F0C" w:rsidRDefault="00965AF3" w:rsidP="00965AF3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15760C8D" w14:textId="2404E0BC" w:rsidR="00965AF3" w:rsidRPr="00607F0C" w:rsidRDefault="00DB366A" w:rsidP="00965AF3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758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099</w:t>
            </w:r>
          </w:p>
        </w:tc>
        <w:tc>
          <w:tcPr>
            <w:tcW w:w="112" w:type="dxa"/>
          </w:tcPr>
          <w:p w14:paraId="6CCC2FDF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C0058D7" w14:textId="0F9B6F34" w:rsidR="00965AF3" w:rsidRPr="00607F0C" w:rsidRDefault="00DB366A" w:rsidP="00965AF3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759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487</w:t>
            </w:r>
          </w:p>
        </w:tc>
        <w:tc>
          <w:tcPr>
            <w:tcW w:w="112" w:type="dxa"/>
          </w:tcPr>
          <w:p w14:paraId="645D1FAC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394F528" w14:textId="4EF8D7EC" w:rsidR="00965AF3" w:rsidRPr="00607F0C" w:rsidRDefault="002B3695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 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892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448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48DDA0B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0F2C205" w14:textId="4683C34A" w:rsidR="00965AF3" w:rsidRPr="00607F0C" w:rsidRDefault="00DB366A" w:rsidP="00965AF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</w:p>
        </w:tc>
      </w:tr>
      <w:tr w:rsidR="00965AF3" w:rsidRPr="00607F0C" w14:paraId="39E4E745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59C08447" w14:textId="77777777" w:rsidR="00965AF3" w:rsidRPr="00607F0C" w:rsidRDefault="00965AF3" w:rsidP="00965AF3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</w:tcPr>
          <w:p w14:paraId="499F90A7" w14:textId="482E3D92" w:rsidR="00965AF3" w:rsidRPr="00607F0C" w:rsidRDefault="00DB366A" w:rsidP="00965AF3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552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878</w:t>
            </w:r>
          </w:p>
        </w:tc>
        <w:tc>
          <w:tcPr>
            <w:tcW w:w="112" w:type="dxa"/>
          </w:tcPr>
          <w:p w14:paraId="097D2FFC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57460E2" w14:textId="6FCD8B45" w:rsidR="00965AF3" w:rsidRPr="00607F0C" w:rsidRDefault="00DB366A" w:rsidP="00965AF3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842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</w:p>
        </w:tc>
        <w:tc>
          <w:tcPr>
            <w:tcW w:w="112" w:type="dxa"/>
          </w:tcPr>
          <w:p w14:paraId="2CB58DC0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C0BDBCF" w14:textId="2C626E6F" w:rsidR="00965AF3" w:rsidRPr="00607F0C" w:rsidRDefault="002B3695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 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477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7DFC84F6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5DFBB" w14:textId="268E260A" w:rsidR="00965AF3" w:rsidRPr="00607F0C" w:rsidRDefault="00DB366A" w:rsidP="00965AF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650</w:t>
            </w:r>
          </w:p>
        </w:tc>
      </w:tr>
      <w:tr w:rsidR="00965AF3" w:rsidRPr="00607F0C" w14:paraId="7472BEE2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1D890FD8" w14:textId="77777777" w:rsidR="00965AF3" w:rsidRPr="00607F0C" w:rsidRDefault="00965AF3" w:rsidP="00965AF3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199C7" w14:textId="1F7A9E0F" w:rsidR="00965AF3" w:rsidRPr="00607F0C" w:rsidRDefault="00DB366A" w:rsidP="00965AF3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061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894</w:t>
            </w:r>
          </w:p>
        </w:tc>
        <w:tc>
          <w:tcPr>
            <w:tcW w:w="112" w:type="dxa"/>
          </w:tcPr>
          <w:p w14:paraId="3FE525A2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32EAF" w14:textId="4447D9C2" w:rsidR="00965AF3" w:rsidRPr="00607F0C" w:rsidRDefault="00DB366A" w:rsidP="00965AF3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977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</w:p>
        </w:tc>
        <w:tc>
          <w:tcPr>
            <w:tcW w:w="112" w:type="dxa"/>
          </w:tcPr>
          <w:p w14:paraId="1852F5C6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B6CB2" w14:textId="06976B3B" w:rsidR="00965AF3" w:rsidRPr="00607F0C" w:rsidRDefault="002B3695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788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842</w:t>
            </w:r>
            <w:r w:rsidR="00965AF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875B23E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3DC9A" w14:textId="55DA60E7" w:rsidR="00965AF3" w:rsidRPr="00607F0C" w:rsidRDefault="00DB366A" w:rsidP="00965AF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</w:p>
        </w:tc>
      </w:tr>
      <w:tr w:rsidR="00965AF3" w:rsidRPr="00607F0C" w14:paraId="05337F97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</w:tcPr>
          <w:p w14:paraId="7111D41E" w14:textId="77777777" w:rsidR="00965AF3" w:rsidRPr="00607F0C" w:rsidRDefault="00965AF3" w:rsidP="00965AF3">
            <w:pPr>
              <w:spacing w:line="300" w:lineRule="exact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37204" w14:textId="77777777" w:rsidR="00965AF3" w:rsidRPr="00607F0C" w:rsidRDefault="00965AF3" w:rsidP="00965AF3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339EBAE" w14:textId="77777777" w:rsidR="00965AF3" w:rsidRPr="00607F0C" w:rsidRDefault="00965AF3" w:rsidP="00965AF3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DFDAE" w14:textId="77777777" w:rsidR="00965AF3" w:rsidRPr="00607F0C" w:rsidRDefault="00965AF3" w:rsidP="00965AF3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6E69CE41" w14:textId="77777777" w:rsidR="00965AF3" w:rsidRPr="00607F0C" w:rsidRDefault="00965AF3" w:rsidP="00965AF3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A8FD8" w14:textId="77777777" w:rsidR="00965AF3" w:rsidRPr="00F061F6" w:rsidRDefault="00965AF3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520D319A" w14:textId="77777777" w:rsidR="00965AF3" w:rsidRPr="00607F0C" w:rsidRDefault="00965AF3" w:rsidP="00965AF3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4BC95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65AF3" w:rsidRPr="00607F0C" w14:paraId="5E4022EC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23B28711" w14:textId="77777777" w:rsidR="00965AF3" w:rsidRPr="00607F0C" w:rsidRDefault="00965AF3" w:rsidP="00965AF3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22" w:type="dxa"/>
          </w:tcPr>
          <w:p w14:paraId="12F46E65" w14:textId="77777777" w:rsidR="00965AF3" w:rsidRPr="00607F0C" w:rsidRDefault="00965AF3" w:rsidP="00965AF3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63BDCA7" w14:textId="77777777" w:rsidR="00965AF3" w:rsidRPr="00607F0C" w:rsidRDefault="00965AF3" w:rsidP="00965AF3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67C4861" w14:textId="77777777" w:rsidR="00965AF3" w:rsidRPr="00607F0C" w:rsidRDefault="00965AF3" w:rsidP="00965AF3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8F1889A" w14:textId="77777777" w:rsidR="00965AF3" w:rsidRPr="00607F0C" w:rsidRDefault="00965AF3" w:rsidP="00965AF3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5127435" w14:textId="77777777" w:rsidR="00965AF3" w:rsidRPr="00F061F6" w:rsidRDefault="00965AF3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</w:tcPr>
          <w:p w14:paraId="7000DD2F" w14:textId="77777777" w:rsidR="00965AF3" w:rsidRPr="00607F0C" w:rsidRDefault="00965AF3" w:rsidP="00965AF3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C323C4C" w14:textId="77777777" w:rsidR="00965AF3" w:rsidRPr="00607F0C" w:rsidRDefault="00965AF3" w:rsidP="00965AF3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C4BEB" w:rsidRPr="00607F0C" w14:paraId="1976F6FE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5D88A68D" w14:textId="77777777" w:rsidR="007C4BEB" w:rsidRPr="00607F0C" w:rsidRDefault="007C4BEB" w:rsidP="007C4BEB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22" w:type="dxa"/>
          </w:tcPr>
          <w:p w14:paraId="5E6A61DD" w14:textId="4894E569" w:rsidR="007C4BEB" w:rsidRPr="00607F0C" w:rsidRDefault="007C4BEB" w:rsidP="007C4BEB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</w:tcPr>
          <w:p w14:paraId="323931AE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8BB5DAD" w14:textId="406EEBE3" w:rsidR="007C4BEB" w:rsidRPr="00607F0C" w:rsidRDefault="007C4BEB" w:rsidP="007C4BEB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705850B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9CDF6F9" w14:textId="56F38C05" w:rsidR="007C4BEB" w:rsidRPr="00607F0C" w:rsidRDefault="002B3695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  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</w:p>
        </w:tc>
        <w:tc>
          <w:tcPr>
            <w:tcW w:w="112" w:type="dxa"/>
          </w:tcPr>
          <w:p w14:paraId="4D889196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B460D40" w14:textId="42D55B76" w:rsidR="007C4BEB" w:rsidRPr="00607F0C" w:rsidRDefault="007C4BEB" w:rsidP="007C4BEB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C4BEB" w:rsidRPr="00607F0C" w14:paraId="5AD0A947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03EE1E3B" w14:textId="77777777" w:rsidR="007C4BEB" w:rsidRPr="00607F0C" w:rsidRDefault="007C4BEB" w:rsidP="007C4BEB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610A7A80" w14:textId="42CE9D05" w:rsidR="007C4BEB" w:rsidRPr="00607F0C" w:rsidRDefault="007C4BEB" w:rsidP="007C4BEB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</w:tcPr>
          <w:p w14:paraId="6A0A5BC3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10272C6" w14:textId="7F7564FD" w:rsidR="007C4BEB" w:rsidRPr="00607F0C" w:rsidRDefault="007C4BEB" w:rsidP="007C4BEB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5F9CDC0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6B5724F3" w14:textId="04D91860" w:rsidR="007C4BEB" w:rsidRPr="00607F0C" w:rsidRDefault="002B3695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  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425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543</w:t>
            </w:r>
          </w:p>
        </w:tc>
        <w:tc>
          <w:tcPr>
            <w:tcW w:w="112" w:type="dxa"/>
          </w:tcPr>
          <w:p w14:paraId="093180A8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B21629B" w14:textId="11EF5B3C" w:rsidR="007C4BEB" w:rsidRPr="00607F0C" w:rsidRDefault="007C4BEB" w:rsidP="007C4BEB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C4BEB" w:rsidRPr="00607F0C" w14:paraId="1199B2C9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11FAE1E3" w14:textId="77777777" w:rsidR="007C4BEB" w:rsidRPr="00607F0C" w:rsidRDefault="007C4BEB" w:rsidP="007C4BEB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873D1" w14:textId="5D400DA9" w:rsidR="007C4BEB" w:rsidRPr="00607F0C" w:rsidRDefault="007C4BEB" w:rsidP="007C4BEB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</w:tcPr>
          <w:p w14:paraId="1F3FF52A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E6B5C" w14:textId="18A009DE" w:rsidR="007C4BEB" w:rsidRPr="00607F0C" w:rsidRDefault="007C4BEB" w:rsidP="007C4BEB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4095288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00865" w14:textId="20BA057D" w:rsidR="007C4BEB" w:rsidRPr="00607F0C" w:rsidRDefault="002B3695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  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567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533</w:t>
            </w:r>
          </w:p>
        </w:tc>
        <w:tc>
          <w:tcPr>
            <w:tcW w:w="112" w:type="dxa"/>
          </w:tcPr>
          <w:p w14:paraId="003EE522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9060C" w14:textId="66FF6758" w:rsidR="007C4BEB" w:rsidRPr="00607F0C" w:rsidRDefault="007C4BEB" w:rsidP="007C4BEB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C4BEB" w:rsidRPr="00607F0C" w14:paraId="397DA7C7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506C8241" w14:textId="77777777" w:rsidR="007C4BEB" w:rsidRPr="00607F0C" w:rsidRDefault="007C4BEB" w:rsidP="007C4BEB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DDFE0" w14:textId="5E3602BE" w:rsidR="007C4BEB" w:rsidRPr="00607F0C" w:rsidRDefault="007C4BEB" w:rsidP="007C4BEB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</w:tcPr>
          <w:p w14:paraId="0E1277E2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2ECA3" w14:textId="59F21606" w:rsidR="007C4BEB" w:rsidRPr="00607F0C" w:rsidRDefault="007C4BEB" w:rsidP="007C4BEB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7CCEFF3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1E02BC" w14:textId="015ADCC9" w:rsidR="007C4BEB" w:rsidRPr="00607F0C" w:rsidRDefault="002B3695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</w:p>
        </w:tc>
        <w:tc>
          <w:tcPr>
            <w:tcW w:w="112" w:type="dxa"/>
          </w:tcPr>
          <w:p w14:paraId="265BCEC0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75752" w14:textId="1CBCA9E6" w:rsidR="007C4BEB" w:rsidRPr="00607F0C" w:rsidRDefault="007C4BEB" w:rsidP="007C4BEB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C4BEB" w:rsidRPr="00607F0C" w14:paraId="6C3A159B" w14:textId="77777777" w:rsidTr="009E2F96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3FD4D1C7" w14:textId="096CC2DB" w:rsidR="007C4BEB" w:rsidRPr="00607F0C" w:rsidRDefault="007C4BEB" w:rsidP="007C4BEB">
            <w:pPr>
              <w:pStyle w:val="Heading6"/>
              <w:spacing w:before="0" w:line="30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808C51" w14:textId="72102283" w:rsidR="007C4BEB" w:rsidRPr="00607F0C" w:rsidRDefault="00DB366A" w:rsidP="007C4BEB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405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397</w:t>
            </w:r>
          </w:p>
        </w:tc>
        <w:tc>
          <w:tcPr>
            <w:tcW w:w="112" w:type="dxa"/>
          </w:tcPr>
          <w:p w14:paraId="7893F523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3D33E28F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0A876816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7B0C932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2423354B" w14:textId="77777777" w:rsidR="007C4BEB" w:rsidRPr="00607F0C" w:rsidRDefault="007C4BEB" w:rsidP="007C4BEB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C04593" w14:textId="248802DF" w:rsidR="007C4BEB" w:rsidRPr="00607F0C" w:rsidRDefault="00DB366A" w:rsidP="007C4BEB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794</w:t>
            </w:r>
            <w:r w:rsidR="007C4BE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781</w:t>
            </w:r>
          </w:p>
        </w:tc>
      </w:tr>
    </w:tbl>
    <w:p w14:paraId="4A8D9A66" w14:textId="338F2055" w:rsidR="00687150" w:rsidRDefault="00687150" w:rsidP="00687150">
      <w:pPr>
        <w:spacing w:before="240"/>
        <w:ind w:left="547"/>
        <w:rPr>
          <w:rFonts w:asciiTheme="majorBidi" w:hAnsiTheme="majorBidi" w:cstheme="majorBidi"/>
          <w:b/>
          <w:bCs/>
          <w:sz w:val="24"/>
          <w:szCs w:val="24"/>
        </w:rPr>
      </w:pPr>
      <w:r w:rsidRPr="00607F0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ณ วันที่ </w:t>
      </w:r>
      <w:r w:rsidRPr="00DB366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31</w:t>
      </w:r>
      <w:r w:rsidRPr="00607F0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 ธันวาคม </w:t>
      </w:r>
      <w:r w:rsidRPr="00DB366A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>2564</w:t>
      </w:r>
    </w:p>
    <w:p w14:paraId="2D5A9543" w14:textId="126F1537" w:rsidR="000333E3" w:rsidRPr="00607F0C" w:rsidRDefault="000333E3" w:rsidP="00687150">
      <w:pPr>
        <w:spacing w:line="280" w:lineRule="exact"/>
        <w:ind w:left="547" w:right="86" w:hanging="54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2"/>
        <w:gridCol w:w="1322"/>
        <w:gridCol w:w="112"/>
        <w:gridCol w:w="1322"/>
        <w:gridCol w:w="112"/>
        <w:gridCol w:w="1322"/>
        <w:gridCol w:w="112"/>
        <w:gridCol w:w="1322"/>
        <w:gridCol w:w="6"/>
      </w:tblGrid>
      <w:tr w:rsidR="000333E3" w:rsidRPr="00607F0C" w14:paraId="6E8EB93D" w14:textId="77777777" w:rsidTr="000333E3">
        <w:trPr>
          <w:trHeight w:val="19"/>
          <w:tblHeader/>
        </w:trPr>
        <w:tc>
          <w:tcPr>
            <w:tcW w:w="3082" w:type="dxa"/>
          </w:tcPr>
          <w:p w14:paraId="071D0196" w14:textId="77777777" w:rsidR="000333E3" w:rsidRPr="00607F0C" w:rsidRDefault="000333E3" w:rsidP="00DA578E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30" w:type="dxa"/>
            <w:gridSpan w:val="8"/>
            <w:hideMark/>
          </w:tcPr>
          <w:p w14:paraId="7ED28D96" w14:textId="77777777" w:rsidR="000333E3" w:rsidRPr="00607F0C" w:rsidRDefault="000333E3" w:rsidP="00DA578E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33E3" w:rsidRPr="00607F0C" w14:paraId="40AE30A5" w14:textId="77777777" w:rsidTr="000333E3">
        <w:trPr>
          <w:gridAfter w:val="1"/>
          <w:wAfter w:w="6" w:type="dxa"/>
          <w:trHeight w:val="19"/>
          <w:tblHeader/>
        </w:trPr>
        <w:tc>
          <w:tcPr>
            <w:tcW w:w="3082" w:type="dxa"/>
            <w:hideMark/>
          </w:tcPr>
          <w:p w14:paraId="74653BD6" w14:textId="7564B560" w:rsidR="000333E3" w:rsidRPr="00607F0C" w:rsidRDefault="000333E3" w:rsidP="00DA578E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322" w:type="dxa"/>
            <w:hideMark/>
          </w:tcPr>
          <w:p w14:paraId="6AB5897C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2" w:type="dxa"/>
          </w:tcPr>
          <w:p w14:paraId="516846EB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28757C4A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</w:tcPr>
          <w:p w14:paraId="3E2DF155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03902A8A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12" w:type="dxa"/>
          </w:tcPr>
          <w:p w14:paraId="4CBCAFBF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DAF1464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333E3" w:rsidRPr="00607F0C" w14:paraId="171F5725" w14:textId="77777777" w:rsidTr="000333E3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758D0E91" w14:textId="77777777" w:rsidR="000333E3" w:rsidRPr="00607F0C" w:rsidRDefault="000333E3" w:rsidP="00DA578E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3F74CEB5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2" w:type="dxa"/>
          </w:tcPr>
          <w:p w14:paraId="7F2ABD4F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25AD6B73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8FFD60D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59C357D5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60D7F8A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3EE29FF5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333E3" w:rsidRPr="00607F0C" w14:paraId="5041AA10" w14:textId="77777777" w:rsidTr="000333E3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285ED174" w14:textId="77777777" w:rsidR="000333E3" w:rsidRPr="00607F0C" w:rsidRDefault="000333E3" w:rsidP="00DA578E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58960CA8" w14:textId="13BFD327" w:rsidR="000333E3" w:rsidRPr="00607F0C" w:rsidRDefault="00DB366A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0333E3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0333E3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2" w:type="dxa"/>
          </w:tcPr>
          <w:p w14:paraId="0F7067BE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648AE46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D52B3DC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8CABF23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5136EBD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658C3E5F" w14:textId="7BB1B9A6" w:rsidR="000333E3" w:rsidRPr="00607F0C" w:rsidRDefault="00DB366A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333E3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="000333E3"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0333E3" w:rsidRPr="00607F0C" w14:paraId="49DC0E80" w14:textId="77777777" w:rsidTr="000333E3">
        <w:trPr>
          <w:gridAfter w:val="1"/>
          <w:wAfter w:w="6" w:type="dxa"/>
          <w:trHeight w:val="19"/>
          <w:tblHeader/>
        </w:trPr>
        <w:tc>
          <w:tcPr>
            <w:tcW w:w="3082" w:type="dxa"/>
          </w:tcPr>
          <w:p w14:paraId="022602B4" w14:textId="77777777" w:rsidR="000333E3" w:rsidRPr="00607F0C" w:rsidRDefault="000333E3" w:rsidP="00DA578E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07427388" w14:textId="7C638765" w:rsidR="000333E3" w:rsidRPr="00607F0C" w:rsidRDefault="00DB366A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2" w:type="dxa"/>
          </w:tcPr>
          <w:p w14:paraId="1B56EE78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10735B1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CA3BC87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70845497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FAE24FC" w14:textId="77777777" w:rsidR="000333E3" w:rsidRPr="00607F0C" w:rsidRDefault="000333E3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hideMark/>
          </w:tcPr>
          <w:p w14:paraId="76CDA266" w14:textId="7F043EC8" w:rsidR="000333E3" w:rsidRPr="00607F0C" w:rsidRDefault="00DB366A" w:rsidP="00DA57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0333E3" w:rsidRPr="00607F0C" w14:paraId="7EC647CE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1A2530A0" w14:textId="77777777" w:rsidR="000333E3" w:rsidRPr="00607F0C" w:rsidRDefault="000333E3" w:rsidP="00DA578E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ราคาทุน </w:t>
            </w:r>
          </w:p>
        </w:tc>
        <w:tc>
          <w:tcPr>
            <w:tcW w:w="1322" w:type="dxa"/>
          </w:tcPr>
          <w:p w14:paraId="1FC721B9" w14:textId="77777777" w:rsidR="000333E3" w:rsidRPr="00607F0C" w:rsidRDefault="000333E3" w:rsidP="00DA578E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bCs w:val="0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35658781" w14:textId="77777777" w:rsidR="000333E3" w:rsidRPr="00607F0C" w:rsidRDefault="000333E3" w:rsidP="00DA578E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130C3CC7" w14:textId="77777777" w:rsidR="000333E3" w:rsidRPr="00607F0C" w:rsidRDefault="000333E3" w:rsidP="00DA578E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57845AC2" w14:textId="77777777" w:rsidR="000333E3" w:rsidRPr="00607F0C" w:rsidRDefault="000333E3" w:rsidP="00DA578E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0B9AB4B9" w14:textId="77777777" w:rsidR="000333E3" w:rsidRPr="00607F0C" w:rsidRDefault="000333E3" w:rsidP="00DA578E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2" w:type="dxa"/>
          </w:tcPr>
          <w:p w14:paraId="4913D46E" w14:textId="77777777" w:rsidR="000333E3" w:rsidRPr="00607F0C" w:rsidRDefault="000333E3" w:rsidP="00DA578E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18C954C8" w14:textId="77777777" w:rsidR="000333E3" w:rsidRPr="00607F0C" w:rsidRDefault="000333E3" w:rsidP="00DA578E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0333E3" w:rsidRPr="00607F0C" w14:paraId="5E7E9CB9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17BDB129" w14:textId="77777777" w:rsidR="000333E3" w:rsidRPr="00607F0C" w:rsidRDefault="000333E3" w:rsidP="00DA578E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22" w:type="dxa"/>
          </w:tcPr>
          <w:p w14:paraId="6342272B" w14:textId="6B4CF16C" w:rsidR="000333E3" w:rsidRPr="00607F0C" w:rsidRDefault="00DB366A" w:rsidP="00DA578E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0333E3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0333E3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112" w:type="dxa"/>
          </w:tcPr>
          <w:p w14:paraId="7BE57C14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DD5F4D7" w14:textId="77777777" w:rsidR="000333E3" w:rsidRPr="00607F0C" w:rsidRDefault="000333E3" w:rsidP="00DA578E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041EB367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8D51AFC" w14:textId="77777777" w:rsidR="000333E3" w:rsidRPr="00607F0C" w:rsidRDefault="000333E3" w:rsidP="00DA578E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1279019A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73F326F" w14:textId="2413BCF0" w:rsidR="000333E3" w:rsidRPr="00607F0C" w:rsidRDefault="00DB366A" w:rsidP="000333E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0333E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0333E3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917</w:t>
            </w:r>
          </w:p>
        </w:tc>
      </w:tr>
      <w:tr w:rsidR="00F061F6" w:rsidRPr="00607F0C" w14:paraId="025E9ACE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3A4F3B3A" w14:textId="77777777" w:rsidR="00F061F6" w:rsidRPr="00607F0C" w:rsidRDefault="00F061F6" w:rsidP="00F061F6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0C9FE7A1" w14:textId="634E6766" w:rsidR="00F061F6" w:rsidRPr="00607F0C" w:rsidRDefault="00DB366A" w:rsidP="00F061F6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F061F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010</w:t>
            </w:r>
            <w:r w:rsidR="00F061F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757</w:t>
            </w:r>
          </w:p>
        </w:tc>
        <w:tc>
          <w:tcPr>
            <w:tcW w:w="112" w:type="dxa"/>
          </w:tcPr>
          <w:p w14:paraId="6D85D0DF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41AADC7E" w14:textId="573B02C6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 xml:space="preserve">       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504</w:t>
            </w:r>
          </w:p>
        </w:tc>
        <w:tc>
          <w:tcPr>
            <w:tcW w:w="112" w:type="dxa"/>
          </w:tcPr>
          <w:p w14:paraId="52D9B3C0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4D1AEC3" w14:textId="5603B069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7B2A126D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811EA84" w14:textId="43A889B9" w:rsidR="00F061F6" w:rsidRPr="00607F0C" w:rsidRDefault="00DB366A" w:rsidP="00F061F6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758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099</w:t>
            </w:r>
          </w:p>
        </w:tc>
      </w:tr>
      <w:tr w:rsidR="00F061F6" w:rsidRPr="00607F0C" w14:paraId="592DEFE6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026583F1" w14:textId="77777777" w:rsidR="00F061F6" w:rsidRPr="00607F0C" w:rsidRDefault="00F061F6" w:rsidP="00F061F6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</w:tcPr>
          <w:p w14:paraId="0B836363" w14:textId="67D46077" w:rsidR="00F061F6" w:rsidRPr="00607F0C" w:rsidRDefault="00DB366A" w:rsidP="00F061F6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F061F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107</w:t>
            </w:r>
            <w:r w:rsidR="00F061F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112" w:type="dxa"/>
          </w:tcPr>
          <w:p w14:paraId="4A88853B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26C0A75" w14:textId="70EDB595" w:rsidR="00F061F6" w:rsidRPr="00607F0C" w:rsidRDefault="00DB366A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556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</w:p>
        </w:tc>
        <w:tc>
          <w:tcPr>
            <w:tcW w:w="112" w:type="dxa"/>
          </w:tcPr>
          <w:p w14:paraId="35DA12F4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0A15FC93" w14:textId="694C53F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08875664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9FCA4" w14:textId="40E02400" w:rsidR="00F061F6" w:rsidRPr="00607F0C" w:rsidRDefault="00DB366A" w:rsidP="00F061F6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552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878</w:t>
            </w:r>
          </w:p>
        </w:tc>
      </w:tr>
      <w:tr w:rsidR="00F061F6" w:rsidRPr="00607F0C" w14:paraId="3304097A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52593FF7" w14:textId="77777777" w:rsidR="00F061F6" w:rsidRPr="00607F0C" w:rsidRDefault="00F061F6" w:rsidP="00F061F6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7D8C5" w14:textId="62C53BD9" w:rsidR="00F061F6" w:rsidRPr="00607F0C" w:rsidRDefault="00DB366A" w:rsidP="00F061F6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  <w:r w:rsidR="00F061F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868</w:t>
            </w:r>
            <w:r w:rsidR="00F061F6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778</w:t>
            </w:r>
          </w:p>
        </w:tc>
        <w:tc>
          <w:tcPr>
            <w:tcW w:w="112" w:type="dxa"/>
          </w:tcPr>
          <w:p w14:paraId="7343E8F0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C2432" w14:textId="17D53C5E" w:rsidR="00F061F6" w:rsidRPr="00607F0C" w:rsidRDefault="00DB366A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383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824</w:t>
            </w:r>
          </w:p>
        </w:tc>
        <w:tc>
          <w:tcPr>
            <w:tcW w:w="112" w:type="dxa"/>
          </w:tcPr>
          <w:p w14:paraId="77153FF1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30015" w14:textId="78B20E3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7666DF19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9A822" w14:textId="429E26C5" w:rsidR="00F061F6" w:rsidRPr="00607F0C" w:rsidRDefault="00DB366A" w:rsidP="00F061F6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061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894</w:t>
            </w:r>
          </w:p>
        </w:tc>
      </w:tr>
      <w:tr w:rsidR="000333E3" w:rsidRPr="00607F0C" w14:paraId="549E8796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</w:tcPr>
          <w:p w14:paraId="3CEC6117" w14:textId="77777777" w:rsidR="000333E3" w:rsidRPr="00607F0C" w:rsidRDefault="000333E3" w:rsidP="00DA578E">
            <w:pPr>
              <w:spacing w:line="300" w:lineRule="exact"/>
              <w:ind w:left="728" w:right="1" w:hanging="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58C0A" w14:textId="77777777" w:rsidR="000333E3" w:rsidRPr="00607F0C" w:rsidRDefault="000333E3" w:rsidP="00DA578E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3EA4FED" w14:textId="77777777" w:rsidR="000333E3" w:rsidRPr="00607F0C" w:rsidRDefault="000333E3" w:rsidP="00DA578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8E6FB" w14:textId="77777777" w:rsidR="000333E3" w:rsidRPr="00607F0C" w:rsidRDefault="000333E3" w:rsidP="00DA578E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391E148" w14:textId="77777777" w:rsidR="000333E3" w:rsidRPr="00607F0C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C6689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5769EBE" w14:textId="77777777" w:rsidR="000333E3" w:rsidRPr="00607F0C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49400" w14:textId="77777777" w:rsidR="000333E3" w:rsidRPr="000333E3" w:rsidRDefault="000333E3" w:rsidP="000333E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0333E3" w:rsidRPr="00607F0C" w14:paraId="1BC5D577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60C4592F" w14:textId="77777777" w:rsidR="000333E3" w:rsidRPr="00607F0C" w:rsidRDefault="000333E3" w:rsidP="00DA578E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322" w:type="dxa"/>
          </w:tcPr>
          <w:p w14:paraId="679E5C27" w14:textId="77777777" w:rsidR="000333E3" w:rsidRPr="00607F0C" w:rsidRDefault="000333E3" w:rsidP="00DA578E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1423C94" w14:textId="77777777" w:rsidR="000333E3" w:rsidRPr="00607F0C" w:rsidRDefault="000333E3" w:rsidP="00DA578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251ACFA3" w14:textId="77777777" w:rsidR="000333E3" w:rsidRPr="00607F0C" w:rsidRDefault="000333E3" w:rsidP="00DA578E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09C59D7" w14:textId="77777777" w:rsidR="000333E3" w:rsidRPr="00607F0C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592F345E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2F8DAE3" w14:textId="77777777" w:rsidR="000333E3" w:rsidRPr="00607F0C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FF1D6B0" w14:textId="77777777" w:rsidR="000333E3" w:rsidRPr="000333E3" w:rsidRDefault="000333E3" w:rsidP="000333E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0333E3" w:rsidRPr="00607F0C" w14:paraId="22DF3B0B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0F9AF134" w14:textId="77777777" w:rsidR="000333E3" w:rsidRPr="00607F0C" w:rsidRDefault="000333E3" w:rsidP="00DA578E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ที่ดิน</w:t>
            </w:r>
          </w:p>
        </w:tc>
        <w:tc>
          <w:tcPr>
            <w:tcW w:w="1322" w:type="dxa"/>
          </w:tcPr>
          <w:p w14:paraId="4624097E" w14:textId="2E789915" w:rsidR="000333E3" w:rsidRPr="00607F0C" w:rsidRDefault="000333E3" w:rsidP="00DA578E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6F8D0A0D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0C7886A" w14:textId="7BA73A30" w:rsidR="000333E3" w:rsidRPr="00607F0C" w:rsidRDefault="000333E3" w:rsidP="00DA578E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51C90F5E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95F6038" w14:textId="77777777" w:rsidR="000333E3" w:rsidRPr="00607F0C" w:rsidRDefault="000333E3" w:rsidP="00DA578E">
            <w:pPr>
              <w:tabs>
                <w:tab w:val="decimal" w:pos="91"/>
              </w:tabs>
              <w:spacing w:line="300" w:lineRule="exact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2" w:type="dxa"/>
          </w:tcPr>
          <w:p w14:paraId="4AFAFA5E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1963C091" w14:textId="371AC6CB" w:rsidR="000333E3" w:rsidRPr="00607F0C" w:rsidRDefault="000333E3" w:rsidP="000333E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061F6" w:rsidRPr="00607F0C" w14:paraId="7B4712A3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68E8C998" w14:textId="77777777" w:rsidR="00F061F6" w:rsidRPr="00607F0C" w:rsidRDefault="00F061F6" w:rsidP="00F061F6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1322" w:type="dxa"/>
          </w:tcPr>
          <w:p w14:paraId="458AB9B0" w14:textId="3F6D43F4" w:rsidR="00F061F6" w:rsidRPr="00607F0C" w:rsidRDefault="00F061F6" w:rsidP="00F061F6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059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76027D3C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88B6101" w14:textId="66CCC78E" w:rsidR="00F061F6" w:rsidRPr="00607F0C" w:rsidRDefault="00F061F6" w:rsidP="00F061F6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76154717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2955347E" w14:textId="288E85CE" w:rsidR="00F061F6" w:rsidRPr="00607F0C" w:rsidRDefault="00DB366A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986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196</w:t>
            </w:r>
          </w:p>
        </w:tc>
        <w:tc>
          <w:tcPr>
            <w:tcW w:w="112" w:type="dxa"/>
          </w:tcPr>
          <w:p w14:paraId="44CB986B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1A3281F" w14:textId="3FD241A7" w:rsidR="00F061F6" w:rsidRPr="00607F0C" w:rsidRDefault="00F061F6" w:rsidP="00F061F6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061F6" w:rsidRPr="00607F0C" w14:paraId="04EFFDBE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70A2EE33" w14:textId="77777777" w:rsidR="00F061F6" w:rsidRPr="00607F0C" w:rsidRDefault="00F061F6" w:rsidP="00F061F6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90573" w14:textId="74A32702" w:rsidR="00F061F6" w:rsidRPr="00607F0C" w:rsidRDefault="00F061F6" w:rsidP="00F061F6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768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442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4A72EE69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0FF9F" w14:textId="09AA71C8" w:rsidR="00F061F6" w:rsidRPr="00607F0C" w:rsidRDefault="00F061F6" w:rsidP="00F061F6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10CB4990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1C1C6" w14:textId="086315A9" w:rsidR="00F061F6" w:rsidRPr="00607F0C" w:rsidRDefault="00DB366A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238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251</w:t>
            </w:r>
          </w:p>
        </w:tc>
        <w:tc>
          <w:tcPr>
            <w:tcW w:w="112" w:type="dxa"/>
          </w:tcPr>
          <w:p w14:paraId="4703A611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6AB8C" w14:textId="02F875A8" w:rsidR="00F061F6" w:rsidRPr="00607F0C" w:rsidRDefault="00F061F6" w:rsidP="00F061F6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061F6" w:rsidRPr="00607F0C" w14:paraId="07558896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05E61A73" w14:textId="77777777" w:rsidR="00F061F6" w:rsidRPr="00607F0C" w:rsidRDefault="00F061F6" w:rsidP="00F061F6">
            <w:pPr>
              <w:pStyle w:val="Heading6"/>
              <w:spacing w:before="0" w:line="300" w:lineRule="exact"/>
              <w:ind w:left="360" w:right="1" w:hanging="3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158A2" w14:textId="6C51749A" w:rsidR="00F061F6" w:rsidRPr="00607F0C" w:rsidRDefault="00F061F6" w:rsidP="00F061F6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147</w:t>
            </w:r>
            <w:r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4E023B28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4547C" w14:textId="0C3F6FA2" w:rsidR="00F061F6" w:rsidRPr="00607F0C" w:rsidRDefault="00F061F6" w:rsidP="00F061F6">
            <w:pPr>
              <w:tabs>
                <w:tab w:val="decimal" w:pos="86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2" w:type="dxa"/>
          </w:tcPr>
          <w:p w14:paraId="2949E28E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51C55" w14:textId="7298F3C0" w:rsidR="00F061F6" w:rsidRPr="00607F0C" w:rsidRDefault="00DB366A" w:rsidP="00F061F6">
            <w:pPr>
              <w:tabs>
                <w:tab w:val="decimal" w:pos="840"/>
              </w:tabs>
              <w:spacing w:line="300" w:lineRule="exact"/>
              <w:ind w:right="-3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447</w:t>
            </w:r>
          </w:p>
        </w:tc>
        <w:tc>
          <w:tcPr>
            <w:tcW w:w="112" w:type="dxa"/>
          </w:tcPr>
          <w:p w14:paraId="179CABF1" w14:textId="77777777" w:rsidR="00F061F6" w:rsidRPr="00607F0C" w:rsidRDefault="00F061F6" w:rsidP="00F061F6">
            <w:pPr>
              <w:tabs>
                <w:tab w:val="decimal" w:pos="840"/>
              </w:tabs>
              <w:spacing w:line="30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D05D4" w14:textId="37151052" w:rsidR="00F061F6" w:rsidRPr="00607F0C" w:rsidRDefault="00F061F6" w:rsidP="00F061F6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333E3" w:rsidRPr="00607F0C" w14:paraId="47E7C57F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  <w:hideMark/>
          </w:tcPr>
          <w:p w14:paraId="77658BA0" w14:textId="51371CE8" w:rsidR="000333E3" w:rsidRPr="00607F0C" w:rsidRDefault="000333E3" w:rsidP="00DA578E">
            <w:pPr>
              <w:pStyle w:val="Heading6"/>
              <w:spacing w:before="0" w:line="300" w:lineRule="exact"/>
              <w:ind w:left="368" w:right="1" w:hanging="368"/>
              <w:rPr>
                <w:rFonts w:asciiTheme="majorBidi" w:hAnsiTheme="majorBidi" w:cstheme="majorBidi"/>
                <w:color w:val="000000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AA6E9E" w14:textId="5EEC2297" w:rsidR="000333E3" w:rsidRPr="00607F0C" w:rsidRDefault="00DB366A" w:rsidP="00DA578E">
            <w:pPr>
              <w:tabs>
                <w:tab w:val="decimal" w:pos="1098"/>
              </w:tabs>
              <w:spacing w:line="300" w:lineRule="exact"/>
              <w:ind w:right="2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  <w:r w:rsidR="000333E3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723</w:t>
            </w:r>
            <w:r w:rsidR="000333E3" w:rsidRPr="00607F0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631</w:t>
            </w:r>
          </w:p>
        </w:tc>
        <w:tc>
          <w:tcPr>
            <w:tcW w:w="112" w:type="dxa"/>
          </w:tcPr>
          <w:p w14:paraId="5E624FAE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7C97AD75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61E66D3E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</w:tcPr>
          <w:p w14:paraId="5FF9DA95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2" w:type="dxa"/>
          </w:tcPr>
          <w:p w14:paraId="0F437806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603541" w14:textId="68489663" w:rsidR="000333E3" w:rsidRPr="00607F0C" w:rsidRDefault="00DB366A" w:rsidP="000333E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0333E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405</w:t>
            </w:r>
            <w:r w:rsidR="000333E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397</w:t>
            </w:r>
          </w:p>
        </w:tc>
      </w:tr>
      <w:tr w:rsidR="000333E3" w:rsidRPr="00607F0C" w14:paraId="454DCFC8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</w:tcPr>
          <w:p w14:paraId="7B54B3DC" w14:textId="3654E8A4" w:rsidR="000333E3" w:rsidRPr="000333E3" w:rsidRDefault="000333E3" w:rsidP="00DA578E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</w:p>
        </w:tc>
        <w:tc>
          <w:tcPr>
            <w:tcW w:w="1322" w:type="dxa"/>
          </w:tcPr>
          <w:p w14:paraId="7B84FE4C" w14:textId="77777777" w:rsidR="000333E3" w:rsidRPr="00607F0C" w:rsidRDefault="000333E3" w:rsidP="00DA578E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81CA1B8" w14:textId="77777777" w:rsidR="000333E3" w:rsidRPr="00607F0C" w:rsidRDefault="000333E3" w:rsidP="00DA578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D74F047" w14:textId="77777777" w:rsidR="000333E3" w:rsidRPr="00607F0C" w:rsidRDefault="000333E3" w:rsidP="00DA578E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4A32A4DD" w14:textId="77777777" w:rsidR="000333E3" w:rsidRPr="00607F0C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3EBA0A8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17F15DC" w14:textId="77777777" w:rsidR="000333E3" w:rsidRPr="00607F0C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376880B" w14:textId="77777777" w:rsidR="000333E3" w:rsidRPr="000333E3" w:rsidRDefault="000333E3" w:rsidP="000333E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0333E3" w:rsidRPr="00607F0C" w14:paraId="4CE63390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</w:tcPr>
          <w:p w14:paraId="552917ED" w14:textId="6CD35C58" w:rsidR="000333E3" w:rsidRPr="000333E3" w:rsidRDefault="000333E3" w:rsidP="00DA578E">
            <w:pPr>
              <w:pStyle w:val="Heading6"/>
              <w:spacing w:before="0" w:line="300" w:lineRule="exact"/>
              <w:ind w:right="1"/>
              <w:rPr>
                <w:rFonts w:asciiTheme="majorBidi" w:hAnsiTheme="majorBidi" w:cstheme="majorBidi"/>
                <w:b/>
                <w:bCs w:val="0"/>
                <w:color w:val="000000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DB366A" w:rsidRPr="00DB366A">
              <w:rPr>
                <w:rFonts w:asciiTheme="majorBidi" w:hAnsiTheme="majorBidi" w:cstheme="majorBidi"/>
                <w:b/>
                <w:color w:val="000000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color w:val="000000"/>
                <w:szCs w:val="24"/>
                <w:lang w:val="en-US" w:bidi="ar-SA"/>
              </w:rPr>
              <w:t xml:space="preserve"> </w:t>
            </w:r>
            <w:r w:rsidRPr="00607F0C">
              <w:rPr>
                <w:rFonts w:asciiTheme="majorBidi" w:hAnsiTheme="majorBidi" w:cstheme="majorBidi"/>
                <w:b/>
                <w:color w:val="000000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322" w:type="dxa"/>
          </w:tcPr>
          <w:p w14:paraId="2487CAFF" w14:textId="77777777" w:rsidR="000333E3" w:rsidRPr="00607F0C" w:rsidRDefault="000333E3" w:rsidP="00DA578E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88361B2" w14:textId="77777777" w:rsidR="000333E3" w:rsidRPr="00607F0C" w:rsidRDefault="000333E3" w:rsidP="00DA578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347A0F6" w14:textId="77777777" w:rsidR="000333E3" w:rsidRPr="00607F0C" w:rsidRDefault="000333E3" w:rsidP="00DA578E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5DF6D927" w14:textId="77777777" w:rsidR="000333E3" w:rsidRPr="00607F0C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1F59A90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263767A5" w14:textId="77777777" w:rsidR="000333E3" w:rsidRPr="00607F0C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368FFCE8" w14:textId="77777777" w:rsidR="000333E3" w:rsidRPr="00607F0C" w:rsidRDefault="000333E3" w:rsidP="00DA578E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333E3" w:rsidRPr="000333E3" w14:paraId="747C1EFE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</w:tcPr>
          <w:p w14:paraId="2BF4ECD5" w14:textId="51808535" w:rsidR="000333E3" w:rsidRPr="00687150" w:rsidRDefault="00DB366A" w:rsidP="000333E3">
            <w:pPr>
              <w:ind w:left="182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687150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22" w:type="dxa"/>
          </w:tcPr>
          <w:p w14:paraId="6E2E7394" w14:textId="77777777" w:rsidR="000333E3" w:rsidRPr="000333E3" w:rsidRDefault="000333E3" w:rsidP="00DA578E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0714EA8F" w14:textId="77777777" w:rsidR="000333E3" w:rsidRPr="000333E3" w:rsidRDefault="000333E3" w:rsidP="00DA578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87711BE" w14:textId="77777777" w:rsidR="000333E3" w:rsidRPr="000333E3" w:rsidRDefault="000333E3" w:rsidP="00DA578E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1AF07CCB" w14:textId="77777777" w:rsidR="000333E3" w:rsidRPr="000333E3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16F03843" w14:textId="28C10B0F" w:rsidR="000333E3" w:rsidRPr="000333E3" w:rsidRDefault="000333E3" w:rsidP="00DA578E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18AB24E1" w14:textId="77777777" w:rsidR="000333E3" w:rsidRPr="000333E3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78B28A9A" w14:textId="233BE510" w:rsidR="000333E3" w:rsidRPr="000333E3" w:rsidRDefault="00DB366A" w:rsidP="000333E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1D439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626</w:t>
            </w:r>
            <w:r w:rsidR="001D439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</w:p>
        </w:tc>
      </w:tr>
      <w:tr w:rsidR="000333E3" w:rsidRPr="000333E3" w14:paraId="04107B38" w14:textId="77777777" w:rsidTr="000333E3">
        <w:trPr>
          <w:gridAfter w:val="1"/>
          <w:wAfter w:w="6" w:type="dxa"/>
          <w:trHeight w:val="19"/>
        </w:trPr>
        <w:tc>
          <w:tcPr>
            <w:tcW w:w="3082" w:type="dxa"/>
          </w:tcPr>
          <w:p w14:paraId="46F0C461" w14:textId="099016A5" w:rsidR="000333E3" w:rsidRPr="00687150" w:rsidRDefault="00DB366A" w:rsidP="000333E3">
            <w:pPr>
              <w:ind w:left="182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687150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22" w:type="dxa"/>
          </w:tcPr>
          <w:p w14:paraId="1DAAA47E" w14:textId="77777777" w:rsidR="000333E3" w:rsidRPr="000333E3" w:rsidRDefault="000333E3" w:rsidP="00DA578E">
            <w:pPr>
              <w:tabs>
                <w:tab w:val="decimal" w:pos="840"/>
                <w:tab w:val="decimal" w:pos="109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367534CA" w14:textId="77777777" w:rsidR="000333E3" w:rsidRPr="000333E3" w:rsidRDefault="000333E3" w:rsidP="00DA578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4976FA01" w14:textId="77777777" w:rsidR="000333E3" w:rsidRPr="000333E3" w:rsidRDefault="000333E3" w:rsidP="00DA578E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" w:type="dxa"/>
          </w:tcPr>
          <w:p w14:paraId="7461E348" w14:textId="77777777" w:rsidR="000333E3" w:rsidRPr="000333E3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14:paraId="6A594913" w14:textId="19D9F773" w:rsidR="000333E3" w:rsidRPr="000333E3" w:rsidRDefault="000333E3" w:rsidP="00DA578E">
            <w:pPr>
              <w:tabs>
                <w:tab w:val="decimal" w:pos="84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</w:tcPr>
          <w:p w14:paraId="7E554AEB" w14:textId="77777777" w:rsidR="000333E3" w:rsidRPr="000333E3" w:rsidRDefault="000333E3" w:rsidP="00DA578E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  <w:bottom w:val="double" w:sz="4" w:space="0" w:color="auto"/>
            </w:tcBorders>
          </w:tcPr>
          <w:p w14:paraId="29282497" w14:textId="7376F7EB" w:rsidR="000333E3" w:rsidRPr="000333E3" w:rsidRDefault="00DB366A" w:rsidP="000333E3">
            <w:pPr>
              <w:tabs>
                <w:tab w:val="decimal" w:pos="1170"/>
              </w:tabs>
              <w:spacing w:line="300" w:lineRule="exact"/>
              <w:ind w:right="-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735</w:t>
            </w:r>
            <w:r w:rsidR="00F061F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797</w:t>
            </w:r>
          </w:p>
        </w:tc>
      </w:tr>
    </w:tbl>
    <w:p w14:paraId="5BB4BAF1" w14:textId="77777777" w:rsidR="006560DC" w:rsidRDefault="006560DC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DAAF36B" w14:textId="05C7B765" w:rsidR="00A41A35" w:rsidRPr="00607F0C" w:rsidRDefault="00A41A35" w:rsidP="007A58F9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lastRenderedPageBreak/>
        <w:t>ค่าใช้จ่ายที่เกี่ยวข้องกับสัญญาเช่ารับรู้ในงบกำไรขาดทุน</w:t>
      </w:r>
      <w:r w:rsidR="007A678F" w:rsidRPr="007A678F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="007A678F" w:rsidRPr="007A678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02493E65" w14:textId="77777777" w:rsidR="00A41A35" w:rsidRPr="002054C9" w:rsidRDefault="00A41A35" w:rsidP="002054C9">
      <w:pPr>
        <w:ind w:left="540" w:right="-2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054C9">
        <w:rPr>
          <w:rFonts w:ascii="Angsana New" w:hAnsi="Angsana New" w:cs="Angsana New"/>
          <w:b/>
          <w:bCs/>
          <w:sz w:val="24"/>
          <w:szCs w:val="24"/>
          <w:cs/>
        </w:rPr>
        <w:t>หน่วย : บาท</w:t>
      </w:r>
    </w:p>
    <w:tbl>
      <w:tblPr>
        <w:tblW w:w="8697" w:type="dxa"/>
        <w:tblInd w:w="64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8"/>
        <w:gridCol w:w="963"/>
        <w:gridCol w:w="94"/>
        <w:gridCol w:w="946"/>
        <w:gridCol w:w="94"/>
        <w:gridCol w:w="850"/>
        <w:gridCol w:w="94"/>
        <w:gridCol w:w="948"/>
      </w:tblGrid>
      <w:tr w:rsidR="00A41A35" w:rsidRPr="002054C9" w14:paraId="2264D5A3" w14:textId="77777777" w:rsidTr="000333E3">
        <w:trPr>
          <w:trHeight w:val="315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2406D" w14:textId="77777777" w:rsidR="00A41A35" w:rsidRPr="002054C9" w:rsidRDefault="00A41A35" w:rsidP="007A58F9">
            <w:pPr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21E591D" w14:textId="77777777" w:rsidR="00A41A35" w:rsidRPr="002054C9" w:rsidRDefault="00A41A35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4" w:type="dxa"/>
          </w:tcPr>
          <w:p w14:paraId="314D5F5D" w14:textId="77777777" w:rsidR="00A41A35" w:rsidRPr="002054C9" w:rsidRDefault="00A41A35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0050449C" w14:textId="77777777" w:rsidR="00A41A35" w:rsidRPr="002054C9" w:rsidRDefault="00A41A35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678F" w:rsidRPr="002054C9" w14:paraId="5044F549" w14:textId="77777777" w:rsidTr="000333E3">
        <w:trPr>
          <w:trHeight w:val="261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8A78" w14:textId="59378F81" w:rsidR="007A678F" w:rsidRPr="002054C9" w:rsidRDefault="007A678F" w:rsidP="007A58F9">
            <w:pPr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659B35DD" w14:textId="51D57E75" w:rsidR="007A678F" w:rsidRPr="002054C9" w:rsidRDefault="00DB366A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DB366A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E6E3C6D" w14:textId="77777777" w:rsidR="007A678F" w:rsidRPr="002054C9" w:rsidRDefault="007A678F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14:paraId="344AEA52" w14:textId="58BD04FC" w:rsidR="007A678F" w:rsidRPr="002054C9" w:rsidRDefault="00DB366A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DB366A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4" w:type="dxa"/>
          </w:tcPr>
          <w:p w14:paraId="390C25A1" w14:textId="77777777" w:rsidR="007A678F" w:rsidRPr="002054C9" w:rsidRDefault="007A678F" w:rsidP="007A58F9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8CC6ABB" w14:textId="34DB0C9F" w:rsidR="007A678F" w:rsidRPr="002054C9" w:rsidRDefault="00DB366A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DB366A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652756AE" w14:textId="77777777" w:rsidR="007A678F" w:rsidRPr="002054C9" w:rsidRDefault="007A678F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</w:tcPr>
          <w:p w14:paraId="220C632A" w14:textId="1120571C" w:rsidR="007A678F" w:rsidRPr="002054C9" w:rsidRDefault="00DB366A" w:rsidP="007A58F9">
            <w:pPr>
              <w:ind w:right="-30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eastAsia="Arial Unicode MS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DB366A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7A678F" w:rsidRPr="002054C9" w14:paraId="15026FBE" w14:textId="77777777" w:rsidTr="009E2F96">
        <w:trPr>
          <w:trHeight w:val="288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8EB82" w14:textId="4D588D75" w:rsidR="007A678F" w:rsidRPr="009E2F96" w:rsidRDefault="007A678F" w:rsidP="009E2F96">
            <w:pPr>
              <w:ind w:left="-57" w:hanging="47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9E2F96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14CFCA19" w14:textId="77777777" w:rsidR="007A678F" w:rsidRPr="009E2F96" w:rsidRDefault="007A678F" w:rsidP="009E2F96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288DBD4" w14:textId="77777777" w:rsidR="007A678F" w:rsidRPr="009E2F96" w:rsidRDefault="007A678F" w:rsidP="009E2F96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14:paraId="57661713" w14:textId="77777777" w:rsidR="007A678F" w:rsidRPr="009E2F96" w:rsidRDefault="007A678F" w:rsidP="009E2F96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</w:tcPr>
          <w:p w14:paraId="0290238D" w14:textId="77777777" w:rsidR="007A678F" w:rsidRPr="009E2F96" w:rsidRDefault="007A678F" w:rsidP="009E2F96">
            <w:pPr>
              <w:ind w:left="-57" w:right="-72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6EB09510" w14:textId="77777777" w:rsidR="007A678F" w:rsidRPr="009E2F96" w:rsidRDefault="007A678F" w:rsidP="009E2F96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753738A" w14:textId="77777777" w:rsidR="007A678F" w:rsidRPr="009E2F96" w:rsidRDefault="007A678F" w:rsidP="009E2F96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</w:tcPr>
          <w:p w14:paraId="27842EC1" w14:textId="77777777" w:rsidR="007A678F" w:rsidRPr="009E2F96" w:rsidRDefault="007A678F" w:rsidP="009E2F96">
            <w:pPr>
              <w:ind w:left="-57" w:right="-30" w:hanging="4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7A678F" w:rsidRPr="002054C9" w14:paraId="489C5A46" w14:textId="77777777" w:rsidTr="007A678F">
        <w:trPr>
          <w:trHeight w:val="240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49434" w14:textId="77777777" w:rsidR="007A678F" w:rsidRPr="002054C9" w:rsidRDefault="007A678F" w:rsidP="0065654B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63" w:type="dxa"/>
          </w:tcPr>
          <w:p w14:paraId="4D7D80D4" w14:textId="0AA23DE8" w:rsidR="007A678F" w:rsidRPr="00C53852" w:rsidRDefault="00DB366A" w:rsidP="002D7B5C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6F2E54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647</w:t>
            </w:r>
            <w:r w:rsidR="006F2E54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466</w:t>
            </w:r>
          </w:p>
        </w:tc>
        <w:tc>
          <w:tcPr>
            <w:tcW w:w="94" w:type="dxa"/>
          </w:tcPr>
          <w:p w14:paraId="62C4127D" w14:textId="77777777" w:rsidR="007A678F" w:rsidRPr="00C53852" w:rsidRDefault="007A678F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</w:tcPr>
          <w:p w14:paraId="5A96436A" w14:textId="6D9CFE40" w:rsidR="007A678F" w:rsidRPr="00C53852" w:rsidRDefault="00DB366A" w:rsidP="0065654B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667F3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807</w:t>
            </w:r>
            <w:r w:rsidR="00667F3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814</w:t>
            </w:r>
          </w:p>
        </w:tc>
        <w:tc>
          <w:tcPr>
            <w:tcW w:w="94" w:type="dxa"/>
          </w:tcPr>
          <w:p w14:paraId="51A52002" w14:textId="77777777" w:rsidR="007A678F" w:rsidRPr="00C53852" w:rsidRDefault="007A678F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A2424CD" w14:textId="4513ADA5" w:rsidR="007A678F" w:rsidRPr="00C53852" w:rsidRDefault="00DB366A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20</w:t>
            </w:r>
            <w:r w:rsidR="006F2E54" w:rsidRPr="00C53852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626</w:t>
            </w:r>
            <w:r w:rsidR="006F2E54" w:rsidRPr="00C53852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827</w:t>
            </w:r>
          </w:p>
        </w:tc>
        <w:tc>
          <w:tcPr>
            <w:tcW w:w="94" w:type="dxa"/>
          </w:tcPr>
          <w:p w14:paraId="47A49EBE" w14:textId="77777777" w:rsidR="007A678F" w:rsidRPr="00C53852" w:rsidRDefault="007A678F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8" w:type="dxa"/>
          </w:tcPr>
          <w:p w14:paraId="46C9D926" w14:textId="6601AC46" w:rsidR="007A678F" w:rsidRPr="00C53852" w:rsidRDefault="00DB366A" w:rsidP="0065654B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667F3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735</w:t>
            </w:r>
            <w:r w:rsidR="00667F34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797</w:t>
            </w:r>
          </w:p>
        </w:tc>
      </w:tr>
      <w:tr w:rsidR="000333E3" w:rsidRPr="002054C9" w14:paraId="27C8A16A" w14:textId="77777777" w:rsidTr="007A678F">
        <w:trPr>
          <w:trHeight w:val="240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E162" w14:textId="452746B8" w:rsidR="000333E3" w:rsidRPr="002054C9" w:rsidRDefault="000333E3" w:rsidP="000333E3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63" w:type="dxa"/>
          </w:tcPr>
          <w:p w14:paraId="3C66CBC9" w14:textId="37C62134" w:rsidR="000333E3" w:rsidRPr="00C53852" w:rsidRDefault="00DB366A" w:rsidP="000333E3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F2E54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088</w:t>
            </w:r>
            <w:r w:rsidR="006F2E54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563</w:t>
            </w:r>
          </w:p>
        </w:tc>
        <w:tc>
          <w:tcPr>
            <w:tcW w:w="94" w:type="dxa"/>
          </w:tcPr>
          <w:p w14:paraId="4EA4B7B5" w14:textId="77777777" w:rsidR="000333E3" w:rsidRPr="00C53852" w:rsidRDefault="000333E3" w:rsidP="000333E3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</w:tcPr>
          <w:p w14:paraId="17955162" w14:textId="30D96106" w:rsidR="000333E3" w:rsidRPr="00C53852" w:rsidRDefault="00DB366A" w:rsidP="000333E3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0333E3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166</w:t>
            </w:r>
            <w:r w:rsidR="000333E3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845</w:t>
            </w:r>
          </w:p>
        </w:tc>
        <w:tc>
          <w:tcPr>
            <w:tcW w:w="94" w:type="dxa"/>
          </w:tcPr>
          <w:p w14:paraId="565FDBD7" w14:textId="77777777" w:rsidR="000333E3" w:rsidRPr="00C53852" w:rsidRDefault="000333E3" w:rsidP="000333E3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D23F6C8" w14:textId="12AD99E3" w:rsidR="000333E3" w:rsidRPr="00C53852" w:rsidRDefault="00DB366A" w:rsidP="000333E3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980</w:t>
            </w:r>
            <w:r w:rsidR="006F2E54" w:rsidRPr="00C538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871</w:t>
            </w:r>
          </w:p>
        </w:tc>
        <w:tc>
          <w:tcPr>
            <w:tcW w:w="94" w:type="dxa"/>
          </w:tcPr>
          <w:p w14:paraId="07BF21F7" w14:textId="77777777" w:rsidR="000333E3" w:rsidRPr="00C53852" w:rsidRDefault="000333E3" w:rsidP="000333E3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3681ACA2" w14:textId="48410360" w:rsidR="000333E3" w:rsidRPr="00C53852" w:rsidRDefault="00DB366A" w:rsidP="000333E3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333E3" w:rsidRPr="00C538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017</w:t>
            </w:r>
            <w:r w:rsidR="000333E3" w:rsidRPr="00C538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</w:p>
        </w:tc>
      </w:tr>
      <w:tr w:rsidR="000333E3" w:rsidRPr="002054C9" w14:paraId="479F77F9" w14:textId="77777777" w:rsidTr="002054C9">
        <w:trPr>
          <w:trHeight w:val="240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1BD3" w14:textId="2C2BADC1" w:rsidR="000333E3" w:rsidRPr="002054C9" w:rsidRDefault="000333E3" w:rsidP="000333E3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63" w:type="dxa"/>
          </w:tcPr>
          <w:p w14:paraId="6D6F5621" w14:textId="76E99D22" w:rsidR="000333E3" w:rsidRPr="00C53852" w:rsidRDefault="00DB366A" w:rsidP="000333E3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C53852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053</w:t>
            </w:r>
            <w:r w:rsidR="00C53852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704</w:t>
            </w:r>
          </w:p>
        </w:tc>
        <w:tc>
          <w:tcPr>
            <w:tcW w:w="94" w:type="dxa"/>
          </w:tcPr>
          <w:p w14:paraId="634813CA" w14:textId="77777777" w:rsidR="000333E3" w:rsidRPr="00C53852" w:rsidRDefault="000333E3" w:rsidP="000333E3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</w:tcPr>
          <w:p w14:paraId="2E694FF6" w14:textId="54894E34" w:rsidR="000333E3" w:rsidRPr="00C53852" w:rsidRDefault="00DB366A" w:rsidP="000333E3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0333E3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577</w:t>
            </w:r>
            <w:r w:rsidR="000333E3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482</w:t>
            </w:r>
          </w:p>
        </w:tc>
        <w:tc>
          <w:tcPr>
            <w:tcW w:w="94" w:type="dxa"/>
          </w:tcPr>
          <w:p w14:paraId="192D4FD6" w14:textId="77777777" w:rsidR="000333E3" w:rsidRPr="00C53852" w:rsidRDefault="000333E3" w:rsidP="000333E3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5FC5687" w14:textId="304E1C20" w:rsidR="000333E3" w:rsidRPr="00C53852" w:rsidRDefault="00DB366A" w:rsidP="000333E3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53852" w:rsidRPr="00C538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517</w:t>
            </w:r>
            <w:r w:rsidR="00C53852" w:rsidRPr="00C538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512</w:t>
            </w:r>
          </w:p>
        </w:tc>
        <w:tc>
          <w:tcPr>
            <w:tcW w:w="94" w:type="dxa"/>
          </w:tcPr>
          <w:p w14:paraId="4C9061A4" w14:textId="77777777" w:rsidR="000333E3" w:rsidRPr="00C53852" w:rsidRDefault="000333E3" w:rsidP="000333E3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7A5C7272" w14:textId="06906740" w:rsidR="000333E3" w:rsidRPr="00C53852" w:rsidRDefault="00DB366A" w:rsidP="000333E3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333E3" w:rsidRPr="00C538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027</w:t>
            </w:r>
            <w:r w:rsidR="000333E3" w:rsidRPr="00C5385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</w:p>
        </w:tc>
      </w:tr>
      <w:tr w:rsidR="000333E3" w:rsidRPr="002054C9" w14:paraId="784C79B6" w14:textId="77777777" w:rsidTr="002054C9">
        <w:trPr>
          <w:trHeight w:val="240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0169B" w14:textId="339B6C99" w:rsidR="000333E3" w:rsidRPr="002054C9" w:rsidRDefault="000333E3" w:rsidP="000333E3">
            <w:pPr>
              <w:ind w:left="-57" w:hanging="4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41CD5FD" w14:textId="71BB113C" w:rsidR="000333E3" w:rsidRPr="00C53852" w:rsidRDefault="00DB366A" w:rsidP="000333E3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732</w:t>
            </w:r>
            <w:r w:rsidR="00C53852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708</w:t>
            </w:r>
          </w:p>
        </w:tc>
        <w:tc>
          <w:tcPr>
            <w:tcW w:w="94" w:type="dxa"/>
          </w:tcPr>
          <w:p w14:paraId="414A30BD" w14:textId="77777777" w:rsidR="000333E3" w:rsidRPr="00C53852" w:rsidRDefault="000333E3" w:rsidP="000333E3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02B016B9" w14:textId="64A13637" w:rsidR="000333E3" w:rsidRPr="00C53852" w:rsidRDefault="00DB366A" w:rsidP="000333E3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0333E3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036</w:t>
            </w:r>
            <w:r w:rsidR="000333E3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950</w:t>
            </w:r>
          </w:p>
        </w:tc>
        <w:tc>
          <w:tcPr>
            <w:tcW w:w="94" w:type="dxa"/>
          </w:tcPr>
          <w:p w14:paraId="38646597" w14:textId="77777777" w:rsidR="000333E3" w:rsidRPr="00C53852" w:rsidRDefault="000333E3" w:rsidP="000333E3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EC27845" w14:textId="484BBD70" w:rsidR="000333E3" w:rsidRPr="00C53852" w:rsidRDefault="00DB366A" w:rsidP="000333E3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670</w:t>
            </w:r>
            <w:r w:rsidR="00C53852" w:rsidRPr="00C53852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800</w:t>
            </w:r>
          </w:p>
        </w:tc>
        <w:tc>
          <w:tcPr>
            <w:tcW w:w="94" w:type="dxa"/>
          </w:tcPr>
          <w:p w14:paraId="158CC683" w14:textId="77777777" w:rsidR="000333E3" w:rsidRPr="00C53852" w:rsidRDefault="000333E3" w:rsidP="000333E3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7E9A160A" w14:textId="65606312" w:rsidR="000333E3" w:rsidRPr="00C53852" w:rsidRDefault="00DB366A" w:rsidP="000333E3">
            <w:pPr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907</w:t>
            </w:r>
            <w:r w:rsidR="000333E3" w:rsidRPr="00C53852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400</w:t>
            </w:r>
          </w:p>
        </w:tc>
      </w:tr>
      <w:tr w:rsidR="000333E3" w:rsidRPr="002054C9" w14:paraId="3B5D8C8C" w14:textId="77777777" w:rsidTr="009E2F96">
        <w:trPr>
          <w:trHeight w:val="242"/>
        </w:trPr>
        <w:tc>
          <w:tcPr>
            <w:tcW w:w="4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63387" w14:textId="77777777" w:rsidR="000333E3" w:rsidRPr="002054C9" w:rsidRDefault="000333E3" w:rsidP="000333E3">
            <w:pPr>
              <w:ind w:left="-57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2054C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ab/>
            </w:r>
            <w:r w:rsidRPr="002054C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</w:rPr>
              <w:tab/>
            </w:r>
            <w:r w:rsidRPr="002054C9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4E53B" w14:textId="0E4FD06E" w:rsidR="000333E3" w:rsidRPr="00C53852" w:rsidRDefault="00DB366A" w:rsidP="000333E3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C53852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522</w:t>
            </w:r>
            <w:r w:rsidR="00C53852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441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7F4AEBDC" w14:textId="77777777" w:rsidR="000333E3" w:rsidRPr="00C53852" w:rsidRDefault="000333E3" w:rsidP="000333E3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397FD" w14:textId="0E1971B7" w:rsidR="000333E3" w:rsidRPr="00C53852" w:rsidRDefault="00DB366A" w:rsidP="000333E3">
            <w:pPr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0333E3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589</w:t>
            </w:r>
            <w:r w:rsidR="000333E3" w:rsidRPr="00C5385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091</w:t>
            </w:r>
          </w:p>
        </w:tc>
        <w:tc>
          <w:tcPr>
            <w:tcW w:w="94" w:type="dxa"/>
            <w:vAlign w:val="bottom"/>
          </w:tcPr>
          <w:p w14:paraId="7BFA857F" w14:textId="77777777" w:rsidR="000333E3" w:rsidRPr="00C53852" w:rsidRDefault="000333E3" w:rsidP="000333E3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B8AE5" w14:textId="17B419F2" w:rsidR="000333E3" w:rsidRPr="00C53852" w:rsidRDefault="00DB366A" w:rsidP="000333E3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C53852" w:rsidRPr="00C53852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796</w:t>
            </w:r>
            <w:r w:rsidR="00C53852" w:rsidRPr="00C53852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bottom"/>
          </w:tcPr>
          <w:p w14:paraId="208C568C" w14:textId="77777777" w:rsidR="000333E3" w:rsidRPr="00C53852" w:rsidRDefault="000333E3" w:rsidP="000333E3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04901" w14:textId="0D0B8F42" w:rsidR="000333E3" w:rsidRPr="00C53852" w:rsidRDefault="00DB366A" w:rsidP="000333E3">
            <w:pPr>
              <w:ind w:right="5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ar-SA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0333E3" w:rsidRPr="00C53852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688</w:t>
            </w:r>
            <w:r w:rsidR="000333E3" w:rsidRPr="00C53852">
              <w:rPr>
                <w:rFonts w:ascii="Angsana New" w:hAnsi="Angsana New" w:cs="Angsana New"/>
                <w:sz w:val="24"/>
                <w:szCs w:val="24"/>
                <w:lang w:val="en-US" w:bidi="ar-SA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403</w:t>
            </w:r>
          </w:p>
        </w:tc>
      </w:tr>
    </w:tbl>
    <w:p w14:paraId="041F1E6B" w14:textId="0776C2C1" w:rsidR="008E1083" w:rsidRPr="00607F0C" w:rsidRDefault="00DB366A" w:rsidP="007D57E9">
      <w:pPr>
        <w:spacing w:before="360"/>
        <w:ind w:left="547" w:right="72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C0F5C" w:rsidRPr="00607F0C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38DEA7F8" w14:textId="78D848F6" w:rsidR="008E1083" w:rsidRPr="00607F0C" w:rsidRDefault="008E1083" w:rsidP="008112A2">
      <w:pPr>
        <w:ind w:left="540" w:right="-25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สินทรัพย์ไม่มีตัวตน 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50DE984E" w14:textId="20854CF4" w:rsidR="00645E37" w:rsidRPr="00607F0C" w:rsidRDefault="00645E37" w:rsidP="00645E37">
      <w:pPr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bookmarkStart w:id="4" w:name="_Hlk106884206"/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DB366A" w:rsidRPr="00DB366A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DB366A" w:rsidRPr="00DB366A">
        <w:rPr>
          <w:rFonts w:asciiTheme="majorBidi" w:hAnsiTheme="majorBidi" w:cstheme="majorBidi"/>
          <w:b/>
          <w:bCs/>
          <w:sz w:val="24"/>
          <w:szCs w:val="24"/>
          <w:lang w:val="en-US"/>
        </w:rPr>
        <w:t>2565</w:t>
      </w:r>
    </w:p>
    <w:p w14:paraId="0685BF8E" w14:textId="77777777" w:rsidR="00645E37" w:rsidRPr="00607F0C" w:rsidRDefault="00645E37" w:rsidP="00982D7B">
      <w:pPr>
        <w:ind w:left="720"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6"/>
        <w:gridCol w:w="1008"/>
        <w:gridCol w:w="158"/>
        <w:gridCol w:w="1008"/>
        <w:gridCol w:w="158"/>
        <w:gridCol w:w="1008"/>
        <w:gridCol w:w="158"/>
        <w:gridCol w:w="1010"/>
      </w:tblGrid>
      <w:tr w:rsidR="00982D7B" w:rsidRPr="00607F0C" w14:paraId="2A253762" w14:textId="77777777" w:rsidTr="004F5F2E">
        <w:trPr>
          <w:trHeight w:val="144"/>
        </w:trPr>
        <w:tc>
          <w:tcPr>
            <w:tcW w:w="3357" w:type="dxa"/>
            <w:shd w:val="clear" w:color="auto" w:fill="auto"/>
          </w:tcPr>
          <w:p w14:paraId="54126E8C" w14:textId="77777777" w:rsidR="00982D7B" w:rsidRPr="00607F0C" w:rsidRDefault="00982D7B" w:rsidP="00780854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6227C108" w14:textId="77777777" w:rsidR="00982D7B" w:rsidRPr="00607F0C" w:rsidRDefault="00982D7B" w:rsidP="00780854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0137" w:rsidRPr="00607F0C" w14:paraId="45074E7F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70CA7E85" w14:textId="77777777" w:rsidR="00BB0137" w:rsidRPr="00607F0C" w:rsidRDefault="00BB0137" w:rsidP="00BB0137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3649EF1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6" w:type="dxa"/>
            <w:shd w:val="clear" w:color="auto" w:fill="auto"/>
          </w:tcPr>
          <w:p w14:paraId="6632494F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23339A9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7237D9B0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A73836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21245273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97BCFA9" w14:textId="3970D287" w:rsidR="00BB0137" w:rsidRPr="00765973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</w:t>
            </w:r>
          </w:p>
        </w:tc>
        <w:tc>
          <w:tcPr>
            <w:tcW w:w="158" w:type="dxa"/>
            <w:shd w:val="clear" w:color="auto" w:fill="auto"/>
          </w:tcPr>
          <w:p w14:paraId="6DDA3D9D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87AAB37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BB0137" w:rsidRPr="00607F0C" w14:paraId="75C2619D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445B3F18" w14:textId="77777777" w:rsidR="00BB0137" w:rsidRPr="00607F0C" w:rsidRDefault="00BB0137" w:rsidP="00BB0137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B905734" w14:textId="18DF350A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6" w:type="dxa"/>
            <w:shd w:val="clear" w:color="auto" w:fill="auto"/>
          </w:tcPr>
          <w:p w14:paraId="6B6E5DC6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41066C0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44283EF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6CC1370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E125839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0CF66D1" w14:textId="38496015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58" w:type="dxa"/>
            <w:shd w:val="clear" w:color="auto" w:fill="auto"/>
          </w:tcPr>
          <w:p w14:paraId="2FA806D1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C1A3DD1" w14:textId="4597E7FA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B0137" w:rsidRPr="00607F0C" w14:paraId="61424C4A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3D27AEBC" w14:textId="77777777" w:rsidR="00BB0137" w:rsidRPr="00607F0C" w:rsidRDefault="00BB0137" w:rsidP="00BB0137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6672EF3" w14:textId="744094A2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6" w:type="dxa"/>
            <w:shd w:val="clear" w:color="auto" w:fill="auto"/>
          </w:tcPr>
          <w:p w14:paraId="2F80F326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0FCCE9A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D8E9C98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1A6B54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794617E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26CC86F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25223DE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436B173" w14:textId="5EDFB80F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BB0137" w:rsidRPr="00607F0C" w14:paraId="12C69CCE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4775969D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051FD5D0" w14:textId="77777777" w:rsidR="00BB0137" w:rsidRPr="00607F0C" w:rsidRDefault="00BB0137" w:rsidP="00BB0137">
            <w:pPr>
              <w:tabs>
                <w:tab w:val="decimal" w:pos="879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315A38B2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D3DDDFA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979AD70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FF9800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7770AA6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CE04332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7E942D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2D077956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0137" w:rsidRPr="00607F0C" w14:paraId="3515995C" w14:textId="77777777" w:rsidTr="00EE6705">
        <w:trPr>
          <w:trHeight w:val="297"/>
        </w:trPr>
        <w:tc>
          <w:tcPr>
            <w:tcW w:w="3357" w:type="dxa"/>
            <w:shd w:val="clear" w:color="auto" w:fill="auto"/>
          </w:tcPr>
          <w:p w14:paraId="687A4607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35DD676A" w14:textId="4EAE8E75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6" w:type="dxa"/>
            <w:shd w:val="clear" w:color="auto" w:fill="auto"/>
          </w:tcPr>
          <w:p w14:paraId="09D5246E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0E3380C" w14:textId="45C4E5E8" w:rsidR="00BB0137" w:rsidRPr="00607F0C" w:rsidRDefault="00BB0137" w:rsidP="00BB013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42C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  <w:r w:rsidRPr="00A42C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58" w:type="dxa"/>
            <w:shd w:val="clear" w:color="auto" w:fill="auto"/>
          </w:tcPr>
          <w:p w14:paraId="37EA0505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7CF506F" w14:textId="59F8EBA9" w:rsidR="00BB0137" w:rsidRPr="00607F0C" w:rsidRDefault="00BB0137" w:rsidP="00BB0137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574D6DF7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0808D0C" w14:textId="5D1BE0D4" w:rsidR="00BB0137" w:rsidRPr="00607F0C" w:rsidRDefault="00BB0137" w:rsidP="00BB0137">
            <w:pPr>
              <w:tabs>
                <w:tab w:val="decimal" w:pos="-30"/>
                <w:tab w:val="center" w:pos="526"/>
              </w:tabs>
              <w:snapToGrid w:val="0"/>
              <w:ind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  <w:t xml:space="preserve">    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</w:tcPr>
          <w:p w14:paraId="6EAFE9E9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DAD86B4" w14:textId="72F45C99" w:rsidR="00BB0137" w:rsidRPr="00607F0C" w:rsidRDefault="00BB0137" w:rsidP="00BB013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</w:tr>
      <w:tr w:rsidR="00BB0137" w:rsidRPr="00607F0C" w14:paraId="3F0732EA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18A91C8A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2AB8A3DD" w14:textId="77777777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087324F0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45CC1E3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586EBDF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138BA7" w14:textId="77777777" w:rsidR="00BB0137" w:rsidRPr="00607F0C" w:rsidRDefault="00BB0137" w:rsidP="00BB0137">
            <w:pPr>
              <w:tabs>
                <w:tab w:val="decimal" w:pos="-30"/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CE13DA4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8068A5A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DF68D5E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69A0D90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0137" w:rsidRPr="00607F0C" w14:paraId="67F90FF2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1239208A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34A20654" w14:textId="0C05F8A7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156" w:type="dxa"/>
            <w:shd w:val="clear" w:color="auto" w:fill="auto"/>
          </w:tcPr>
          <w:p w14:paraId="46D9A732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6F00B79" w14:textId="17C44180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158" w:type="dxa"/>
            <w:shd w:val="clear" w:color="auto" w:fill="auto"/>
          </w:tcPr>
          <w:p w14:paraId="61F4E06B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A52634F" w14:textId="71BD6C06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5B87989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11B3A36" w14:textId="3DBCA8EE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</w:p>
        </w:tc>
        <w:tc>
          <w:tcPr>
            <w:tcW w:w="158" w:type="dxa"/>
            <w:shd w:val="clear" w:color="auto" w:fill="auto"/>
          </w:tcPr>
          <w:p w14:paraId="6C95015B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B61F4CC" w14:textId="34250DCB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</w:tr>
      <w:tr w:rsidR="00BB0137" w:rsidRPr="00607F0C" w14:paraId="1E1AFD89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58E5AEF3" w14:textId="77777777" w:rsidR="00BB0137" w:rsidRPr="00607F0C" w:rsidRDefault="00BB0137" w:rsidP="00BB0137">
            <w:pPr>
              <w:tabs>
                <w:tab w:val="right" w:pos="3222"/>
              </w:tabs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7579AA" w14:textId="2AE7576E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156" w:type="dxa"/>
            <w:shd w:val="clear" w:color="auto" w:fill="auto"/>
          </w:tcPr>
          <w:p w14:paraId="7BC96358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F51915" w14:textId="633A0423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</w:p>
        </w:tc>
        <w:tc>
          <w:tcPr>
            <w:tcW w:w="158" w:type="dxa"/>
            <w:shd w:val="clear" w:color="auto" w:fill="auto"/>
          </w:tcPr>
          <w:p w14:paraId="10D02D0C" w14:textId="77777777" w:rsidR="00BB0137" w:rsidRPr="00607F0C" w:rsidRDefault="00BB0137" w:rsidP="00BB0137">
            <w:pPr>
              <w:snapToGrid w:val="0"/>
              <w:ind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5CE6ED" w14:textId="3A6FC939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013C31B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308E57" w14:textId="5D371D30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</w:p>
        </w:tc>
        <w:tc>
          <w:tcPr>
            <w:tcW w:w="158" w:type="dxa"/>
            <w:shd w:val="clear" w:color="auto" w:fill="auto"/>
          </w:tcPr>
          <w:p w14:paraId="1ED18DE7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3D98C7" w14:textId="08FFFE0B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</w:t>
            </w:r>
          </w:p>
        </w:tc>
      </w:tr>
      <w:tr w:rsidR="00BB0137" w:rsidRPr="00607F0C" w14:paraId="453F2121" w14:textId="77777777" w:rsidTr="00EE6705">
        <w:trPr>
          <w:trHeight w:hRule="exact" w:val="144"/>
        </w:trPr>
        <w:tc>
          <w:tcPr>
            <w:tcW w:w="3357" w:type="dxa"/>
            <w:shd w:val="clear" w:color="auto" w:fill="auto"/>
          </w:tcPr>
          <w:p w14:paraId="0C7D322F" w14:textId="77777777" w:rsidR="00BB0137" w:rsidRPr="00607F0C" w:rsidRDefault="00BB0137" w:rsidP="00BB0137">
            <w:pPr>
              <w:snapToGrid w:val="0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9FAFE81" w14:textId="77777777" w:rsidR="00BB0137" w:rsidRPr="00607F0C" w:rsidRDefault="00BB0137" w:rsidP="00BB0137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6D027500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24F6E8C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C50B9EB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FF923AC" w14:textId="77777777" w:rsidR="00BB0137" w:rsidRPr="00607F0C" w:rsidRDefault="00BB0137" w:rsidP="00BB0137">
            <w:pPr>
              <w:tabs>
                <w:tab w:val="decimal" w:pos="-30"/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3DA32E8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4DFDBAD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AFB5D2E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83285AC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0137" w:rsidRPr="00607F0C" w14:paraId="100E028E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21E6BC64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2BD61428" w14:textId="77777777" w:rsidR="00BB0137" w:rsidRPr="00607F0C" w:rsidRDefault="00BB0137" w:rsidP="00BB0137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4ED0157A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FD4C615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0BFE886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D482ECE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5384B4E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BADF191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B18EF77" w14:textId="77777777" w:rsidR="00BB0137" w:rsidRPr="00607F0C" w:rsidRDefault="00BB0137" w:rsidP="00BB013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76A76D03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0137" w:rsidRPr="00607F0C" w14:paraId="338CB5F3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0484BBCF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7325ACD8" w14:textId="2185BCD7" w:rsidR="00BB0137" w:rsidRPr="00607F0C" w:rsidRDefault="00BB0137" w:rsidP="00BB0137">
            <w:pPr>
              <w:tabs>
                <w:tab w:val="decimal" w:pos="858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0764C09A" w14:textId="77777777" w:rsidR="00BB0137" w:rsidRPr="00607F0C" w:rsidRDefault="00BB0137" w:rsidP="00BB0137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F3D773D" w14:textId="708D63FE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41427D7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449444B" w14:textId="3D759DFE" w:rsidR="00BB0137" w:rsidRPr="00607F0C" w:rsidRDefault="00BB0137" w:rsidP="00BB0137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9CD94EA" w14:textId="77777777" w:rsidR="00BB0137" w:rsidRPr="00607F0C" w:rsidRDefault="00BB0137" w:rsidP="00BB0137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D69A2B" w14:textId="643AECD1" w:rsidR="00BB0137" w:rsidRPr="00607F0C" w:rsidRDefault="00BB0137" w:rsidP="00BB0137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9E53032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6876E06D" w14:textId="1D02DB96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Pr="00552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  <w:r w:rsidRPr="00552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Pr="005520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B0137" w:rsidRPr="00607F0C" w14:paraId="6937A3B0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382D0AE3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307779D" w14:textId="77777777" w:rsidR="00BB0137" w:rsidRPr="00607F0C" w:rsidRDefault="00BB0137" w:rsidP="00BB0137">
            <w:pPr>
              <w:tabs>
                <w:tab w:val="decimal" w:pos="858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40849103" w14:textId="77777777" w:rsidR="00BB0137" w:rsidRPr="00607F0C" w:rsidRDefault="00BB0137" w:rsidP="00BB0137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BBE4CD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B45559B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DF1D993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234B411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AECDDF2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C0B6AB9" w14:textId="77777777" w:rsidR="00BB0137" w:rsidRPr="00607F0C" w:rsidRDefault="00BB0137" w:rsidP="00BB0137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D0A24EE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0137" w:rsidRPr="00607F0C" w14:paraId="0D79C5DD" w14:textId="77777777" w:rsidTr="00EE6705">
        <w:trPr>
          <w:trHeight w:val="193"/>
        </w:trPr>
        <w:tc>
          <w:tcPr>
            <w:tcW w:w="3357" w:type="dxa"/>
            <w:shd w:val="clear" w:color="auto" w:fill="auto"/>
          </w:tcPr>
          <w:p w14:paraId="168F7FFD" w14:textId="77777777" w:rsidR="00BB0137" w:rsidRPr="00607F0C" w:rsidRDefault="00BB0137" w:rsidP="00BB0137">
            <w:pPr>
              <w:tabs>
                <w:tab w:val="decimal" w:pos="18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1A2DD9B7" w14:textId="2BFF0AF8" w:rsidR="00BB0137" w:rsidRPr="00607F0C" w:rsidRDefault="00BB0137" w:rsidP="00BB0137">
            <w:pPr>
              <w:tabs>
                <w:tab w:val="decimal" w:pos="858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6C05FBEC" w14:textId="77777777" w:rsidR="00BB0137" w:rsidRPr="00607F0C" w:rsidRDefault="00BB0137" w:rsidP="00BB0137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9E80A6" w14:textId="49BB56BB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7BA3A25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556F1D" w14:textId="1B99575A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  <w:tc>
          <w:tcPr>
            <w:tcW w:w="158" w:type="dxa"/>
            <w:shd w:val="clear" w:color="auto" w:fill="auto"/>
          </w:tcPr>
          <w:p w14:paraId="1E9484ED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2BC4653" w14:textId="439BFC12" w:rsidR="00BB0137" w:rsidRPr="00607F0C" w:rsidRDefault="00BB0137" w:rsidP="00BB0137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BE2A9E8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19CF542" w14:textId="67F1183F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B0137" w:rsidRPr="00607F0C" w14:paraId="6711F689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13A85D72" w14:textId="77777777" w:rsidR="00BB0137" w:rsidRPr="00607F0C" w:rsidRDefault="00BB0137" w:rsidP="00BB0137">
            <w:pPr>
              <w:tabs>
                <w:tab w:val="right" w:pos="3222"/>
              </w:tabs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158DB2" w14:textId="2FC8890A" w:rsidR="00BB0137" w:rsidRPr="00607F0C" w:rsidRDefault="00BB0137" w:rsidP="00BB0137">
            <w:pPr>
              <w:tabs>
                <w:tab w:val="decimal" w:pos="858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7EE9B0BD" w14:textId="77777777" w:rsidR="00BB0137" w:rsidRPr="00607F0C" w:rsidRDefault="00BB0137" w:rsidP="00BB0137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2E4303" w14:textId="0FD5C833" w:rsidR="00BB0137" w:rsidRPr="00607F0C" w:rsidRDefault="00BB0137" w:rsidP="00BB0137">
            <w:pPr>
              <w:tabs>
                <w:tab w:val="decimal" w:pos="860"/>
              </w:tabs>
              <w:snapToGrid w:val="0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7CDA9C7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6E90C" w14:textId="74F6F605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Pr="00D2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  <w:tc>
          <w:tcPr>
            <w:tcW w:w="158" w:type="dxa"/>
            <w:shd w:val="clear" w:color="auto" w:fill="auto"/>
          </w:tcPr>
          <w:p w14:paraId="66573C36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ADCF11" w14:textId="522218D4" w:rsidR="00BB0137" w:rsidRPr="00607F0C" w:rsidRDefault="00BB0137" w:rsidP="00BB0137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      </w:t>
            </w:r>
          </w:p>
        </w:tc>
        <w:tc>
          <w:tcPr>
            <w:tcW w:w="158" w:type="dxa"/>
            <w:shd w:val="clear" w:color="auto" w:fill="auto"/>
          </w:tcPr>
          <w:p w14:paraId="15ED84C9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0BE30B" w14:textId="560A7D52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977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570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B0137" w:rsidRPr="00607F0C" w14:paraId="12EE9489" w14:textId="77777777" w:rsidTr="00EE6705">
        <w:trPr>
          <w:trHeight w:val="144"/>
        </w:trPr>
        <w:tc>
          <w:tcPr>
            <w:tcW w:w="3357" w:type="dxa"/>
            <w:shd w:val="clear" w:color="auto" w:fill="auto"/>
          </w:tcPr>
          <w:p w14:paraId="372BC1EF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BBB156" w14:textId="41A6E400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</w:p>
        </w:tc>
        <w:tc>
          <w:tcPr>
            <w:tcW w:w="156" w:type="dxa"/>
            <w:shd w:val="clear" w:color="auto" w:fill="auto"/>
          </w:tcPr>
          <w:p w14:paraId="4F8EFCF8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B8B8FEF" w14:textId="2ADD7530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  <w:r w:rsidRPr="00D2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</w:p>
        </w:tc>
        <w:tc>
          <w:tcPr>
            <w:tcW w:w="158" w:type="dxa"/>
            <w:shd w:val="clear" w:color="auto" w:fill="auto"/>
          </w:tcPr>
          <w:p w14:paraId="741D957E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DFD0287" w14:textId="011F5223" w:rsidR="00BB0137" w:rsidRPr="00607F0C" w:rsidRDefault="00BB0137" w:rsidP="00BB0137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5E56C357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90D9B1" w14:textId="1209958F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2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 w:rsidRPr="00D2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  <w:r w:rsidRPr="00D2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Pr="006758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58" w:type="dxa"/>
            <w:shd w:val="clear" w:color="auto" w:fill="auto"/>
          </w:tcPr>
          <w:p w14:paraId="6CFC2328" w14:textId="77777777" w:rsidR="00BB0137" w:rsidRPr="00607F0C" w:rsidRDefault="00BB0137" w:rsidP="00BB0137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DD96CA" w14:textId="1111FA5A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D2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  <w:r w:rsidRPr="00D2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</w:p>
        </w:tc>
      </w:tr>
      <w:tr w:rsidR="00BB0137" w:rsidRPr="00607F0C" w14:paraId="7B0B5EC8" w14:textId="77777777" w:rsidTr="00EE6705">
        <w:trPr>
          <w:trHeight w:val="215"/>
        </w:trPr>
        <w:tc>
          <w:tcPr>
            <w:tcW w:w="3357" w:type="dxa"/>
            <w:shd w:val="clear" w:color="auto" w:fill="auto"/>
          </w:tcPr>
          <w:p w14:paraId="65C4F461" w14:textId="77777777" w:rsidR="00BB0137" w:rsidRPr="00607F0C" w:rsidRDefault="00BB0137" w:rsidP="00BB0137">
            <w:pPr>
              <w:tabs>
                <w:tab w:val="right" w:pos="2952"/>
              </w:tabs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FE0184F" w14:textId="4B688AEC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012</w:t>
            </w:r>
          </w:p>
        </w:tc>
        <w:tc>
          <w:tcPr>
            <w:tcW w:w="156" w:type="dxa"/>
            <w:shd w:val="clear" w:color="auto" w:fill="auto"/>
          </w:tcPr>
          <w:p w14:paraId="63117E31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123026E" w14:textId="77777777" w:rsidR="00BB0137" w:rsidRPr="00607F0C" w:rsidRDefault="00BB0137" w:rsidP="00BB0137">
            <w:pPr>
              <w:tabs>
                <w:tab w:val="decimal" w:pos="879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27210DA1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A14A0E5" w14:textId="77777777" w:rsidR="00BB0137" w:rsidRPr="00607F0C" w:rsidRDefault="00BB0137" w:rsidP="00BB013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446D4F00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07C9CBA" w14:textId="77777777" w:rsidR="00BB0137" w:rsidRPr="00607F0C" w:rsidRDefault="00BB0137" w:rsidP="00BB0137">
            <w:pPr>
              <w:tabs>
                <w:tab w:val="decimal" w:pos="51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7954A5C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5528D80" w14:textId="1094955C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Pr="002B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</w:tr>
      <w:bookmarkEnd w:id="4"/>
    </w:tbl>
    <w:p w14:paraId="7DE9A449" w14:textId="77777777" w:rsidR="00EE6705" w:rsidRPr="00607F0C" w:rsidRDefault="00EE6705">
      <w:pPr>
        <w:suppressAutoHyphens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</w:p>
    <w:p w14:paraId="12354352" w14:textId="590A2A33" w:rsidR="000333E3" w:rsidRPr="00607F0C" w:rsidRDefault="000333E3" w:rsidP="000333E3">
      <w:pPr>
        <w:spacing w:before="240"/>
        <w:ind w:left="547" w:right="-29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lastRenderedPageBreak/>
        <w:t xml:space="preserve">ณ วันที่ </w:t>
      </w:r>
      <w:r w:rsidR="00DB366A" w:rsidRPr="00DB366A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DB366A" w:rsidRPr="00DB366A">
        <w:rPr>
          <w:rFonts w:asciiTheme="majorBidi" w:hAnsiTheme="majorBidi" w:cstheme="majorBidi"/>
          <w:b/>
          <w:bCs/>
          <w:sz w:val="24"/>
          <w:szCs w:val="24"/>
          <w:lang w:val="en-US"/>
        </w:rPr>
        <w:t>2564</w:t>
      </w:r>
    </w:p>
    <w:p w14:paraId="206449A1" w14:textId="77777777" w:rsidR="000333E3" w:rsidRPr="00607F0C" w:rsidRDefault="000333E3" w:rsidP="000333E3">
      <w:pPr>
        <w:ind w:left="720" w:right="-29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Pr="00607F0C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6"/>
        <w:gridCol w:w="1008"/>
        <w:gridCol w:w="158"/>
        <w:gridCol w:w="1008"/>
        <w:gridCol w:w="158"/>
        <w:gridCol w:w="1008"/>
        <w:gridCol w:w="158"/>
        <w:gridCol w:w="1010"/>
      </w:tblGrid>
      <w:tr w:rsidR="000333E3" w:rsidRPr="00607F0C" w14:paraId="29AF8423" w14:textId="77777777" w:rsidTr="00DA578E">
        <w:trPr>
          <w:trHeight w:val="144"/>
        </w:trPr>
        <w:tc>
          <w:tcPr>
            <w:tcW w:w="3357" w:type="dxa"/>
            <w:shd w:val="clear" w:color="auto" w:fill="auto"/>
          </w:tcPr>
          <w:p w14:paraId="426958BD" w14:textId="77777777" w:rsidR="000333E3" w:rsidRPr="00607F0C" w:rsidRDefault="000333E3" w:rsidP="00DA578E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5E7E2DCA" w14:textId="77777777" w:rsidR="000333E3" w:rsidRPr="00607F0C" w:rsidRDefault="000333E3" w:rsidP="00DA578E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0137" w:rsidRPr="00607F0C" w14:paraId="0F7F200A" w14:textId="77777777" w:rsidTr="00DA578E">
        <w:trPr>
          <w:trHeight w:val="144"/>
        </w:trPr>
        <w:tc>
          <w:tcPr>
            <w:tcW w:w="3357" w:type="dxa"/>
            <w:shd w:val="clear" w:color="auto" w:fill="auto"/>
          </w:tcPr>
          <w:p w14:paraId="4D6CFFD1" w14:textId="77777777" w:rsidR="00BB0137" w:rsidRPr="00607F0C" w:rsidRDefault="00BB0137" w:rsidP="00BB0137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9ECB3E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6" w:type="dxa"/>
            <w:shd w:val="clear" w:color="auto" w:fill="auto"/>
          </w:tcPr>
          <w:p w14:paraId="0BE7ECF5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B7A27E7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7859ABE5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3246E5F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47AB07DB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7593221" w14:textId="1CAC598D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</w:t>
            </w:r>
          </w:p>
        </w:tc>
        <w:tc>
          <w:tcPr>
            <w:tcW w:w="158" w:type="dxa"/>
            <w:shd w:val="clear" w:color="auto" w:fill="auto"/>
          </w:tcPr>
          <w:p w14:paraId="03E4E01A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E75FD30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BB0137" w:rsidRPr="00607F0C" w14:paraId="006711C4" w14:textId="77777777" w:rsidTr="00DA578E">
        <w:trPr>
          <w:trHeight w:val="144"/>
        </w:trPr>
        <w:tc>
          <w:tcPr>
            <w:tcW w:w="3357" w:type="dxa"/>
            <w:shd w:val="clear" w:color="auto" w:fill="auto"/>
          </w:tcPr>
          <w:p w14:paraId="1AFCCE04" w14:textId="77777777" w:rsidR="00BB0137" w:rsidRPr="00607F0C" w:rsidRDefault="00BB0137" w:rsidP="00BB0137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F7833A3" w14:textId="2F0634FB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6" w:type="dxa"/>
            <w:shd w:val="clear" w:color="auto" w:fill="auto"/>
          </w:tcPr>
          <w:p w14:paraId="7161D94A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1D9ED6F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3076976A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09B7A0D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7A61591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9965B81" w14:textId="1AF42FEC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58" w:type="dxa"/>
            <w:shd w:val="clear" w:color="auto" w:fill="auto"/>
          </w:tcPr>
          <w:p w14:paraId="58413935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93C7BD2" w14:textId="2F1D7351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B0137" w:rsidRPr="00607F0C" w14:paraId="77931788" w14:textId="77777777" w:rsidTr="00DA578E">
        <w:trPr>
          <w:trHeight w:val="144"/>
        </w:trPr>
        <w:tc>
          <w:tcPr>
            <w:tcW w:w="3357" w:type="dxa"/>
            <w:shd w:val="clear" w:color="auto" w:fill="auto"/>
          </w:tcPr>
          <w:p w14:paraId="0D2143F4" w14:textId="77777777" w:rsidR="00BB0137" w:rsidRPr="00607F0C" w:rsidRDefault="00BB0137" w:rsidP="00BB0137">
            <w:pPr>
              <w:snapToGrid w:val="0"/>
              <w:ind w:left="180" w:right="-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038A083" w14:textId="3DA4F7A8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6" w:type="dxa"/>
            <w:shd w:val="clear" w:color="auto" w:fill="auto"/>
          </w:tcPr>
          <w:p w14:paraId="2772A4A3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422D0B6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6ADCB9A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468CBF5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36536F8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CFA8E14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532961C4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598877F" w14:textId="143F76A8" w:rsidR="00BB0137" w:rsidRPr="00607F0C" w:rsidRDefault="00BB0137" w:rsidP="00BB0137">
            <w:pPr>
              <w:ind w:left="-54" w:right="-10" w:firstLine="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BB0137" w:rsidRPr="00607F0C" w14:paraId="3F943394" w14:textId="77777777" w:rsidTr="00DA578E">
        <w:trPr>
          <w:trHeight w:val="144"/>
        </w:trPr>
        <w:tc>
          <w:tcPr>
            <w:tcW w:w="3357" w:type="dxa"/>
            <w:shd w:val="clear" w:color="auto" w:fill="auto"/>
          </w:tcPr>
          <w:p w14:paraId="60FABB1C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0DE90102" w14:textId="77777777" w:rsidR="00BB0137" w:rsidRPr="00607F0C" w:rsidRDefault="00BB0137" w:rsidP="00BB0137">
            <w:pPr>
              <w:tabs>
                <w:tab w:val="decimal" w:pos="879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3ED8696A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F50F07C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F268AE2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4AABEAA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561734C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691080C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4EE7B3E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BFACCEB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0137" w:rsidRPr="00607F0C" w14:paraId="358A3E46" w14:textId="77777777" w:rsidTr="00DA578E">
        <w:trPr>
          <w:trHeight w:val="297"/>
        </w:trPr>
        <w:tc>
          <w:tcPr>
            <w:tcW w:w="3357" w:type="dxa"/>
            <w:shd w:val="clear" w:color="auto" w:fill="auto"/>
          </w:tcPr>
          <w:p w14:paraId="338B974C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0D3812FB" w14:textId="5E3DDC01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  <w:tc>
          <w:tcPr>
            <w:tcW w:w="156" w:type="dxa"/>
            <w:shd w:val="clear" w:color="auto" w:fill="auto"/>
          </w:tcPr>
          <w:p w14:paraId="3B3CEEE4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BA57426" w14:textId="11D63346" w:rsidR="00BB0137" w:rsidRPr="00607F0C" w:rsidRDefault="00BB0137" w:rsidP="00BB013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</w:p>
        </w:tc>
        <w:tc>
          <w:tcPr>
            <w:tcW w:w="158" w:type="dxa"/>
            <w:shd w:val="clear" w:color="auto" w:fill="auto"/>
          </w:tcPr>
          <w:p w14:paraId="0565AF0C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8F91FA6" w14:textId="77777777" w:rsidR="00BB0137" w:rsidRPr="00607F0C" w:rsidRDefault="00BB0137" w:rsidP="00BB0137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83FF74C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8FF1033" w14:textId="77777777" w:rsidR="00BB0137" w:rsidRPr="00607F0C" w:rsidRDefault="00BB0137" w:rsidP="00BB0137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C1D5C73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0D70A583" w14:textId="18A4E811" w:rsidR="00BB0137" w:rsidRPr="00607F0C" w:rsidRDefault="00BB0137" w:rsidP="00BB013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BB0137" w:rsidRPr="00607F0C" w14:paraId="5958C500" w14:textId="77777777" w:rsidTr="00DA578E">
        <w:trPr>
          <w:trHeight w:val="144"/>
        </w:trPr>
        <w:tc>
          <w:tcPr>
            <w:tcW w:w="3357" w:type="dxa"/>
            <w:shd w:val="clear" w:color="auto" w:fill="auto"/>
          </w:tcPr>
          <w:p w14:paraId="1383D94D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44341898" w14:textId="77777777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1DA04CD9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9B0DB34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0D6207A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1A89FD8" w14:textId="77777777" w:rsidR="00BB0137" w:rsidRPr="00607F0C" w:rsidRDefault="00BB0137" w:rsidP="00BB0137">
            <w:pPr>
              <w:tabs>
                <w:tab w:val="decimal" w:pos="-30"/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D08EBCD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A4ADDA5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525CDAF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0650805B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0137" w:rsidRPr="00607F0C" w14:paraId="52909BE9" w14:textId="77777777" w:rsidTr="00DA578E">
        <w:trPr>
          <w:trHeight w:val="144"/>
        </w:trPr>
        <w:tc>
          <w:tcPr>
            <w:tcW w:w="3357" w:type="dxa"/>
            <w:shd w:val="clear" w:color="auto" w:fill="auto"/>
          </w:tcPr>
          <w:p w14:paraId="3D8A75B4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03D25907" w14:textId="0866B163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</w:p>
        </w:tc>
        <w:tc>
          <w:tcPr>
            <w:tcW w:w="156" w:type="dxa"/>
            <w:shd w:val="clear" w:color="auto" w:fill="auto"/>
          </w:tcPr>
          <w:p w14:paraId="37AE24D4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C7B734" w14:textId="1719E75B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58" w:type="dxa"/>
            <w:shd w:val="clear" w:color="auto" w:fill="auto"/>
          </w:tcPr>
          <w:p w14:paraId="3ECC05BB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404A77C" w14:textId="02AB7FC3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199FDA4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BA43BE4" w14:textId="27E53230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158" w:type="dxa"/>
            <w:shd w:val="clear" w:color="auto" w:fill="auto"/>
          </w:tcPr>
          <w:p w14:paraId="669A8652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11FF897" w14:textId="4CC19186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</w:tr>
      <w:tr w:rsidR="00BB0137" w:rsidRPr="00607F0C" w14:paraId="2A50EF1A" w14:textId="77777777" w:rsidTr="00DA578E">
        <w:trPr>
          <w:trHeight w:val="144"/>
        </w:trPr>
        <w:tc>
          <w:tcPr>
            <w:tcW w:w="3357" w:type="dxa"/>
            <w:shd w:val="clear" w:color="auto" w:fill="auto"/>
          </w:tcPr>
          <w:p w14:paraId="10BA186F" w14:textId="77777777" w:rsidR="00BB0137" w:rsidRPr="00607F0C" w:rsidRDefault="00BB0137" w:rsidP="00BB0137">
            <w:pPr>
              <w:tabs>
                <w:tab w:val="right" w:pos="3222"/>
              </w:tabs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48052F" w14:textId="02763916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  <w:tc>
          <w:tcPr>
            <w:tcW w:w="156" w:type="dxa"/>
            <w:shd w:val="clear" w:color="auto" w:fill="auto"/>
          </w:tcPr>
          <w:p w14:paraId="3BFBB204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E92A68" w14:textId="41AE7CB0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</w:p>
        </w:tc>
        <w:tc>
          <w:tcPr>
            <w:tcW w:w="158" w:type="dxa"/>
            <w:shd w:val="clear" w:color="auto" w:fill="auto"/>
          </w:tcPr>
          <w:p w14:paraId="290CA14A" w14:textId="77777777" w:rsidR="00BB0137" w:rsidRPr="00607F0C" w:rsidRDefault="00BB0137" w:rsidP="00BB0137">
            <w:pPr>
              <w:snapToGrid w:val="0"/>
              <w:ind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44EA0" w14:textId="346FADCA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899398D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419F81" w14:textId="109681D5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158" w:type="dxa"/>
            <w:shd w:val="clear" w:color="auto" w:fill="auto"/>
          </w:tcPr>
          <w:p w14:paraId="0590E412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28A2F9A" w14:textId="33E06F95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</w:tr>
      <w:tr w:rsidR="00BB0137" w:rsidRPr="00607F0C" w14:paraId="76757D3A" w14:textId="77777777" w:rsidTr="00DA578E">
        <w:trPr>
          <w:trHeight w:hRule="exact" w:val="144"/>
        </w:trPr>
        <w:tc>
          <w:tcPr>
            <w:tcW w:w="3357" w:type="dxa"/>
            <w:shd w:val="clear" w:color="auto" w:fill="auto"/>
          </w:tcPr>
          <w:p w14:paraId="7DF18F35" w14:textId="77777777" w:rsidR="00BB0137" w:rsidRPr="00607F0C" w:rsidRDefault="00BB0137" w:rsidP="00BB0137">
            <w:pPr>
              <w:snapToGrid w:val="0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70FF17F" w14:textId="77777777" w:rsidR="00BB0137" w:rsidRPr="00607F0C" w:rsidRDefault="00BB0137" w:rsidP="00BB0137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79B057BF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D232694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88C070F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EF797B3" w14:textId="77777777" w:rsidR="00BB0137" w:rsidRPr="00607F0C" w:rsidRDefault="00BB0137" w:rsidP="00BB0137">
            <w:pPr>
              <w:tabs>
                <w:tab w:val="decimal" w:pos="-30"/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B839248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8FAF58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0469EFB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704DDF1E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0137" w:rsidRPr="00607F0C" w14:paraId="2A264821" w14:textId="77777777" w:rsidTr="00DA578E">
        <w:trPr>
          <w:trHeight w:val="144"/>
        </w:trPr>
        <w:tc>
          <w:tcPr>
            <w:tcW w:w="3357" w:type="dxa"/>
            <w:shd w:val="clear" w:color="auto" w:fill="auto"/>
          </w:tcPr>
          <w:p w14:paraId="145219AD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2CAFC236" w14:textId="77777777" w:rsidR="00BB0137" w:rsidRPr="00607F0C" w:rsidRDefault="00BB0137" w:rsidP="00BB0137">
            <w:pPr>
              <w:tabs>
                <w:tab w:val="decimal" w:pos="858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6DBA6C94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3E4573D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9F3812D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DAF4FCC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99524A5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9AB981F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6F7B05C" w14:textId="77777777" w:rsidR="00BB0137" w:rsidRPr="00607F0C" w:rsidRDefault="00BB0137" w:rsidP="00BB013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07357DC3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0137" w:rsidRPr="00607F0C" w14:paraId="4517F35F" w14:textId="77777777" w:rsidTr="00DA578E">
        <w:trPr>
          <w:trHeight w:val="144"/>
        </w:trPr>
        <w:tc>
          <w:tcPr>
            <w:tcW w:w="3357" w:type="dxa"/>
            <w:shd w:val="clear" w:color="auto" w:fill="auto"/>
          </w:tcPr>
          <w:p w14:paraId="19A9ECDD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26F089B7" w14:textId="339076A3" w:rsidR="00BB0137" w:rsidRPr="00607F0C" w:rsidRDefault="00BB0137" w:rsidP="00BB0137">
            <w:pPr>
              <w:tabs>
                <w:tab w:val="decimal" w:pos="858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74E00A7E" w14:textId="77777777" w:rsidR="00BB0137" w:rsidRPr="00607F0C" w:rsidRDefault="00BB0137" w:rsidP="00BB0137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1FF7BE2" w14:textId="7D8669BD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51406D89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FB6F1D8" w14:textId="77777777" w:rsidR="00BB0137" w:rsidRPr="00607F0C" w:rsidRDefault="00BB0137" w:rsidP="00BB0137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868B37A" w14:textId="77777777" w:rsidR="00BB0137" w:rsidRPr="00607F0C" w:rsidRDefault="00BB0137" w:rsidP="00BB0137">
            <w:pPr>
              <w:snapToGrid w:val="0"/>
              <w:ind w:left="-54" w:right="-185" w:firstLine="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3BA1828" w14:textId="77777777" w:rsidR="00BB0137" w:rsidRPr="00607F0C" w:rsidRDefault="00BB0137" w:rsidP="00BB0137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53D58ED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6D893DE2" w14:textId="1F7075B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B0137" w:rsidRPr="00607F0C" w14:paraId="1540263D" w14:textId="77777777" w:rsidTr="00DA578E">
        <w:trPr>
          <w:trHeight w:val="144"/>
        </w:trPr>
        <w:tc>
          <w:tcPr>
            <w:tcW w:w="3357" w:type="dxa"/>
            <w:shd w:val="clear" w:color="auto" w:fill="auto"/>
          </w:tcPr>
          <w:p w14:paraId="42E06F7C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721B812" w14:textId="77777777" w:rsidR="00BB0137" w:rsidRPr="00607F0C" w:rsidRDefault="00BB0137" w:rsidP="00BB0137">
            <w:pPr>
              <w:tabs>
                <w:tab w:val="decimal" w:pos="858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14:paraId="239F6415" w14:textId="77777777" w:rsidR="00BB0137" w:rsidRPr="00607F0C" w:rsidRDefault="00BB0137" w:rsidP="00BB0137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4CF2F6E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B5B527A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977B8AF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0F4EB6B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EF8132F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E04A51A" w14:textId="77777777" w:rsidR="00BB0137" w:rsidRPr="00607F0C" w:rsidRDefault="00BB0137" w:rsidP="00BB0137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033EA4AD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0137" w:rsidRPr="00607F0C" w14:paraId="13F7BA86" w14:textId="77777777" w:rsidTr="00DA578E">
        <w:trPr>
          <w:trHeight w:val="193"/>
        </w:trPr>
        <w:tc>
          <w:tcPr>
            <w:tcW w:w="3357" w:type="dxa"/>
            <w:shd w:val="clear" w:color="auto" w:fill="auto"/>
          </w:tcPr>
          <w:p w14:paraId="5907BE23" w14:textId="77777777" w:rsidR="00BB0137" w:rsidRPr="00607F0C" w:rsidRDefault="00BB0137" w:rsidP="00BB0137">
            <w:pPr>
              <w:tabs>
                <w:tab w:val="decimal" w:pos="180"/>
              </w:tabs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19163C9A" w14:textId="3922D0CC" w:rsidR="00BB0137" w:rsidRPr="00607F0C" w:rsidRDefault="00BB0137" w:rsidP="00BB0137">
            <w:pPr>
              <w:tabs>
                <w:tab w:val="decimal" w:pos="858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272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051FAB67" w14:textId="77777777" w:rsidR="00BB0137" w:rsidRPr="00607F0C" w:rsidRDefault="00BB0137" w:rsidP="00BB0137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AFF3E86" w14:textId="2915299A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D0E65AF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C5FBD98" w14:textId="411ABF4A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158" w:type="dxa"/>
            <w:shd w:val="clear" w:color="auto" w:fill="auto"/>
          </w:tcPr>
          <w:p w14:paraId="0FF953F4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B16620C" w14:textId="77777777" w:rsidR="00BB0137" w:rsidRPr="00607F0C" w:rsidRDefault="00BB0137" w:rsidP="00BB0137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54BC5F38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99DC0BB" w14:textId="0031BE91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B0137" w:rsidRPr="00607F0C" w14:paraId="45CEC31A" w14:textId="77777777" w:rsidTr="00DA578E">
        <w:trPr>
          <w:trHeight w:val="144"/>
        </w:trPr>
        <w:tc>
          <w:tcPr>
            <w:tcW w:w="3357" w:type="dxa"/>
            <w:shd w:val="clear" w:color="auto" w:fill="auto"/>
          </w:tcPr>
          <w:p w14:paraId="21BB726F" w14:textId="77777777" w:rsidR="00BB0137" w:rsidRPr="00607F0C" w:rsidRDefault="00BB0137" w:rsidP="00BB0137">
            <w:pPr>
              <w:tabs>
                <w:tab w:val="right" w:pos="3222"/>
              </w:tabs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21D84E" w14:textId="3900BD80" w:rsidR="00BB0137" w:rsidRPr="00607F0C" w:rsidRDefault="00BB0137" w:rsidP="00BB0137">
            <w:pPr>
              <w:tabs>
                <w:tab w:val="decimal" w:pos="858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4073E2DB" w14:textId="77777777" w:rsidR="00BB0137" w:rsidRPr="00607F0C" w:rsidRDefault="00BB0137" w:rsidP="00BB0137">
            <w:pPr>
              <w:snapToGrid w:val="0"/>
              <w:ind w:left="-54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D2C014" w14:textId="2E3EE756" w:rsidR="00BB0137" w:rsidRPr="00607F0C" w:rsidRDefault="00BB0137" w:rsidP="00BB0137">
            <w:pPr>
              <w:tabs>
                <w:tab w:val="decimal" w:pos="860"/>
              </w:tabs>
              <w:snapToGrid w:val="0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81F94EA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A079B9" w14:textId="068BADF9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158" w:type="dxa"/>
            <w:shd w:val="clear" w:color="auto" w:fill="auto"/>
          </w:tcPr>
          <w:p w14:paraId="2D6A8833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F7C5C5" w14:textId="77777777" w:rsidR="00BB0137" w:rsidRPr="00607F0C" w:rsidRDefault="00BB0137" w:rsidP="00BB0137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3E6B0E14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07E451" w14:textId="3C93A11F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B0137" w:rsidRPr="00607F0C" w14:paraId="65C9A8DC" w14:textId="77777777" w:rsidTr="00DA578E">
        <w:trPr>
          <w:trHeight w:val="144"/>
        </w:trPr>
        <w:tc>
          <w:tcPr>
            <w:tcW w:w="3357" w:type="dxa"/>
            <w:shd w:val="clear" w:color="auto" w:fill="auto"/>
          </w:tcPr>
          <w:p w14:paraId="281FA7D2" w14:textId="77777777" w:rsidR="00BB0137" w:rsidRPr="00607F0C" w:rsidRDefault="00BB0137" w:rsidP="00BB0137">
            <w:pPr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75E1ED" w14:textId="35C0FE6A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  <w:tc>
          <w:tcPr>
            <w:tcW w:w="156" w:type="dxa"/>
            <w:shd w:val="clear" w:color="auto" w:fill="auto"/>
          </w:tcPr>
          <w:p w14:paraId="02693B9C" w14:textId="77777777" w:rsidR="00BB0137" w:rsidRPr="00607F0C" w:rsidRDefault="00BB0137" w:rsidP="00BB0137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A20827A" w14:textId="68AD5FBD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</w:p>
        </w:tc>
        <w:tc>
          <w:tcPr>
            <w:tcW w:w="158" w:type="dxa"/>
            <w:shd w:val="clear" w:color="auto" w:fill="auto"/>
          </w:tcPr>
          <w:p w14:paraId="6C3A3BA4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10EF1B3" w14:textId="77777777" w:rsidR="00BB0137" w:rsidRPr="00607F0C" w:rsidRDefault="00BB0137" w:rsidP="00BB0137">
            <w:pPr>
              <w:tabs>
                <w:tab w:val="decimal" w:pos="-3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55B21E5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2FF4B5" w14:textId="26BFC916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ECB852B" w14:textId="77777777" w:rsidR="00BB0137" w:rsidRPr="00607F0C" w:rsidRDefault="00BB0137" w:rsidP="00BB0137">
            <w:pPr>
              <w:tabs>
                <w:tab w:val="decimal" w:pos="987"/>
              </w:tabs>
              <w:snapToGrid w:val="0"/>
              <w:ind w:left="-54" w:right="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C08C0D" w14:textId="4E4318EA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</w:p>
        </w:tc>
      </w:tr>
      <w:tr w:rsidR="00BB0137" w:rsidRPr="00607F0C" w14:paraId="20D0FCCE" w14:textId="77777777" w:rsidTr="00DA578E">
        <w:trPr>
          <w:trHeight w:val="215"/>
        </w:trPr>
        <w:tc>
          <w:tcPr>
            <w:tcW w:w="3357" w:type="dxa"/>
            <w:shd w:val="clear" w:color="auto" w:fill="auto"/>
          </w:tcPr>
          <w:p w14:paraId="045FED79" w14:textId="77777777" w:rsidR="00BB0137" w:rsidRPr="00607F0C" w:rsidRDefault="00BB0137" w:rsidP="00BB0137">
            <w:pPr>
              <w:tabs>
                <w:tab w:val="right" w:pos="2952"/>
              </w:tabs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F25DD7F" w14:textId="7F22592B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Pr="00607F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</w:p>
        </w:tc>
        <w:tc>
          <w:tcPr>
            <w:tcW w:w="156" w:type="dxa"/>
            <w:shd w:val="clear" w:color="auto" w:fill="auto"/>
          </w:tcPr>
          <w:p w14:paraId="1AAF473A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14C39BC" w14:textId="77777777" w:rsidR="00BB0137" w:rsidRPr="00607F0C" w:rsidRDefault="00BB0137" w:rsidP="00BB0137">
            <w:pPr>
              <w:tabs>
                <w:tab w:val="decimal" w:pos="879"/>
              </w:tabs>
              <w:snapToGrid w:val="0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744FCDF1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49C7EED" w14:textId="77777777" w:rsidR="00BB0137" w:rsidRPr="00607F0C" w:rsidRDefault="00BB0137" w:rsidP="00BB0137">
            <w:pPr>
              <w:tabs>
                <w:tab w:val="decimal" w:pos="874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72BE24FC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39DBE0E" w14:textId="77777777" w:rsidR="00BB0137" w:rsidRPr="00607F0C" w:rsidRDefault="00BB0137" w:rsidP="00BB0137">
            <w:pPr>
              <w:tabs>
                <w:tab w:val="decimal" w:pos="510"/>
              </w:tabs>
              <w:snapToGrid w:val="0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590BEC8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CF3D221" w14:textId="0C03C2FC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012</w:t>
            </w:r>
          </w:p>
        </w:tc>
      </w:tr>
    </w:tbl>
    <w:p w14:paraId="79EDBFFC" w14:textId="77777777" w:rsidR="00EE6705" w:rsidRPr="00607F0C" w:rsidRDefault="00EE6705" w:rsidP="00F515B4">
      <w:pPr>
        <w:ind w:left="547" w:right="-29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284687" w:rsidRPr="00607F0C" w14:paraId="3D0720FF" w14:textId="77777777" w:rsidTr="007F1C3A">
        <w:trPr>
          <w:trHeight w:val="50"/>
        </w:trPr>
        <w:tc>
          <w:tcPr>
            <w:tcW w:w="4365" w:type="dxa"/>
            <w:gridSpan w:val="2"/>
            <w:shd w:val="clear" w:color="auto" w:fill="auto"/>
          </w:tcPr>
          <w:p w14:paraId="30EB1CC9" w14:textId="5D55C2CE" w:rsidR="00284687" w:rsidRPr="00607F0C" w:rsidRDefault="00284687" w:rsidP="00284687">
            <w:pPr>
              <w:spacing w:line="32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B366A" w:rsidRPr="00DB366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8" w:type="dxa"/>
            <w:shd w:val="clear" w:color="auto" w:fill="auto"/>
          </w:tcPr>
          <w:p w14:paraId="46BC16C6" w14:textId="77777777" w:rsidR="00284687" w:rsidRPr="00607F0C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C275E8" w14:textId="77777777" w:rsidR="00284687" w:rsidRPr="00607F0C" w:rsidRDefault="00284687" w:rsidP="00284687">
            <w:pPr>
              <w:tabs>
                <w:tab w:val="decimal" w:pos="860"/>
              </w:tabs>
              <w:snapToGrid w:val="0"/>
              <w:spacing w:line="32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732262B" w14:textId="77777777" w:rsidR="00284687" w:rsidRPr="00607F0C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9EEEDC6" w14:textId="77777777" w:rsidR="00284687" w:rsidRPr="00607F0C" w:rsidRDefault="00284687" w:rsidP="00284687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E24C0EF" w14:textId="77777777" w:rsidR="00284687" w:rsidRPr="00607F0C" w:rsidRDefault="00284687" w:rsidP="00284687">
            <w:pPr>
              <w:snapToGrid w:val="0"/>
              <w:spacing w:line="32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30A8257" w14:textId="77777777" w:rsidR="00284687" w:rsidRPr="00607F0C" w:rsidRDefault="00284687" w:rsidP="00284687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5372491" w14:textId="77777777" w:rsidR="00284687" w:rsidRPr="00607F0C" w:rsidRDefault="00284687" w:rsidP="00284687">
            <w:pPr>
              <w:tabs>
                <w:tab w:val="decimal" w:pos="1116"/>
              </w:tabs>
              <w:snapToGrid w:val="0"/>
              <w:spacing w:line="32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F8283CD" w14:textId="77777777" w:rsidR="00284687" w:rsidRPr="00607F0C" w:rsidRDefault="00284687" w:rsidP="00284687">
            <w:pPr>
              <w:tabs>
                <w:tab w:val="decimal" w:pos="858"/>
              </w:tabs>
              <w:snapToGrid w:val="0"/>
              <w:spacing w:line="32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84687" w:rsidRPr="00607F0C" w14:paraId="3C8DB9B2" w14:textId="77777777" w:rsidTr="00B930CB">
        <w:trPr>
          <w:trHeight w:val="50"/>
        </w:trPr>
        <w:tc>
          <w:tcPr>
            <w:tcW w:w="3357" w:type="dxa"/>
            <w:shd w:val="clear" w:color="auto" w:fill="auto"/>
          </w:tcPr>
          <w:p w14:paraId="5589A217" w14:textId="667ED78A" w:rsidR="00284687" w:rsidRPr="00607F0C" w:rsidRDefault="00DB366A" w:rsidP="00284687">
            <w:pPr>
              <w:spacing w:line="320" w:lineRule="exact"/>
              <w:ind w:left="52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08" w:type="dxa"/>
            <w:shd w:val="clear" w:color="auto" w:fill="auto"/>
          </w:tcPr>
          <w:p w14:paraId="1C1C22D3" w14:textId="77777777" w:rsidR="00284687" w:rsidRPr="00607F0C" w:rsidRDefault="00284687" w:rsidP="00284687">
            <w:pPr>
              <w:tabs>
                <w:tab w:val="decimal" w:pos="879"/>
              </w:tabs>
              <w:snapToGrid w:val="0"/>
              <w:spacing w:line="32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E70C3A7" w14:textId="77777777" w:rsidR="00284687" w:rsidRPr="00607F0C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70ED70D" w14:textId="77777777" w:rsidR="00284687" w:rsidRPr="00607F0C" w:rsidRDefault="00284687" w:rsidP="00284687">
            <w:pPr>
              <w:tabs>
                <w:tab w:val="decimal" w:pos="860"/>
              </w:tabs>
              <w:snapToGrid w:val="0"/>
              <w:spacing w:line="32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F5CF174" w14:textId="77777777" w:rsidR="00284687" w:rsidRPr="00607F0C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A7BFEA" w14:textId="77777777" w:rsidR="00284687" w:rsidRPr="00607F0C" w:rsidRDefault="00284687" w:rsidP="00284687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D7A4680" w14:textId="77777777" w:rsidR="00284687" w:rsidRPr="00607F0C" w:rsidRDefault="00284687" w:rsidP="00284687">
            <w:pPr>
              <w:snapToGrid w:val="0"/>
              <w:spacing w:line="32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6EF9C2D" w14:textId="77777777" w:rsidR="00284687" w:rsidRPr="00607F0C" w:rsidRDefault="00284687" w:rsidP="00284687">
            <w:pPr>
              <w:snapToGrid w:val="0"/>
              <w:spacing w:line="320" w:lineRule="exact"/>
              <w:ind w:left="-54" w:right="135" w:firstLine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414757F8" w14:textId="77777777" w:rsidR="00284687" w:rsidRPr="00607F0C" w:rsidRDefault="00284687" w:rsidP="00284687">
            <w:pPr>
              <w:tabs>
                <w:tab w:val="decimal" w:pos="1116"/>
              </w:tabs>
              <w:snapToGrid w:val="0"/>
              <w:spacing w:line="32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90694F7" w14:textId="21F20026" w:rsidR="00284687" w:rsidRPr="00607F0C" w:rsidRDefault="00DB366A" w:rsidP="008F4BA3">
            <w:pPr>
              <w:tabs>
                <w:tab w:val="decimal" w:pos="858"/>
              </w:tabs>
              <w:snapToGrid w:val="0"/>
              <w:spacing w:line="32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="Angsana New"/>
                <w:sz w:val="24"/>
                <w:szCs w:val="24"/>
                <w:lang w:val="en-US"/>
              </w:rPr>
              <w:t>6</w:t>
            </w:r>
            <w:r w:rsidR="00634295" w:rsidRPr="006342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="Angsana New"/>
                <w:sz w:val="24"/>
                <w:szCs w:val="24"/>
                <w:lang w:val="en-US"/>
              </w:rPr>
              <w:t>147</w:t>
            </w:r>
            <w:r w:rsidR="00634295" w:rsidRPr="006342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="Angsana New"/>
                <w:sz w:val="24"/>
                <w:szCs w:val="24"/>
                <w:lang w:val="en-US"/>
              </w:rPr>
              <w:t>025</w:t>
            </w:r>
          </w:p>
        </w:tc>
      </w:tr>
      <w:tr w:rsidR="00AE0861" w:rsidRPr="00607F0C" w14:paraId="3B0CC29E" w14:textId="77777777" w:rsidTr="00B930CB">
        <w:trPr>
          <w:trHeight w:val="50"/>
        </w:trPr>
        <w:tc>
          <w:tcPr>
            <w:tcW w:w="3357" w:type="dxa"/>
            <w:shd w:val="clear" w:color="auto" w:fill="auto"/>
          </w:tcPr>
          <w:p w14:paraId="2419C612" w14:textId="10230397" w:rsidR="00AE0861" w:rsidRPr="00607F0C" w:rsidRDefault="00DB366A" w:rsidP="00AE0861">
            <w:pPr>
              <w:spacing w:line="320" w:lineRule="exact"/>
              <w:ind w:left="52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08" w:type="dxa"/>
            <w:shd w:val="clear" w:color="auto" w:fill="auto"/>
          </w:tcPr>
          <w:p w14:paraId="0BD0634E" w14:textId="77777777" w:rsidR="00AE0861" w:rsidRPr="00607F0C" w:rsidRDefault="00AE0861" w:rsidP="00AE0861">
            <w:pPr>
              <w:tabs>
                <w:tab w:val="decimal" w:pos="879"/>
              </w:tabs>
              <w:snapToGrid w:val="0"/>
              <w:spacing w:line="320" w:lineRule="exact"/>
              <w:ind w:left="-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47E54BE" w14:textId="77777777" w:rsidR="00AE0861" w:rsidRPr="00607F0C" w:rsidRDefault="00AE0861" w:rsidP="00AE0861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D85D9B7" w14:textId="77777777" w:rsidR="00AE0861" w:rsidRPr="00607F0C" w:rsidRDefault="00AE0861" w:rsidP="00AE0861">
            <w:pPr>
              <w:tabs>
                <w:tab w:val="decimal" w:pos="860"/>
              </w:tabs>
              <w:snapToGrid w:val="0"/>
              <w:spacing w:line="320" w:lineRule="exact"/>
              <w:ind w:left="-54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FDE90A" w14:textId="77777777" w:rsidR="00AE0861" w:rsidRPr="00607F0C" w:rsidRDefault="00AE0861" w:rsidP="00AE0861">
            <w:pPr>
              <w:snapToGrid w:val="0"/>
              <w:spacing w:line="320" w:lineRule="exact"/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E2213D" w14:textId="77777777" w:rsidR="00AE0861" w:rsidRPr="00607F0C" w:rsidRDefault="00AE0861" w:rsidP="00AE0861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B21FDA0" w14:textId="77777777" w:rsidR="00AE0861" w:rsidRPr="00607F0C" w:rsidRDefault="00AE0861" w:rsidP="00AE0861">
            <w:pPr>
              <w:snapToGrid w:val="0"/>
              <w:spacing w:line="320" w:lineRule="exact"/>
              <w:ind w:left="-54" w:right="-1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20B9C26" w14:textId="77777777" w:rsidR="00AE0861" w:rsidRPr="00607F0C" w:rsidRDefault="00AE0861" w:rsidP="00AE0861">
            <w:pPr>
              <w:snapToGrid w:val="0"/>
              <w:spacing w:line="320" w:lineRule="exact"/>
              <w:ind w:left="-54" w:right="135" w:firstLine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12721A0D" w14:textId="77777777" w:rsidR="00AE0861" w:rsidRPr="00607F0C" w:rsidRDefault="00AE0861" w:rsidP="00AE0861">
            <w:pPr>
              <w:tabs>
                <w:tab w:val="decimal" w:pos="1116"/>
              </w:tabs>
              <w:snapToGrid w:val="0"/>
              <w:spacing w:line="320" w:lineRule="exact"/>
              <w:ind w:left="-54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E5E19B3" w14:textId="7D89C408" w:rsidR="00AE0861" w:rsidRPr="00607F0C" w:rsidRDefault="00DB366A" w:rsidP="008F4BA3">
            <w:pPr>
              <w:tabs>
                <w:tab w:val="decimal" w:pos="858"/>
              </w:tabs>
              <w:snapToGrid w:val="0"/>
              <w:spacing w:line="32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333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725</w:t>
            </w:r>
            <w:r w:rsidR="000333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</w:p>
        </w:tc>
      </w:tr>
    </w:tbl>
    <w:p w14:paraId="7392F206" w14:textId="76A7F0FF" w:rsidR="0033240F" w:rsidRPr="00607F0C" w:rsidRDefault="0033240F" w:rsidP="007B4111">
      <w:pPr>
        <w:spacing w:before="240"/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DB366A" w:rsidRPr="00DB366A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DB366A" w:rsidRPr="00DB366A">
        <w:rPr>
          <w:rFonts w:ascii="Angsana New" w:hAnsi="Angsana New" w:cs="Angsana New"/>
          <w:b/>
          <w:bCs/>
          <w:sz w:val="26"/>
          <w:szCs w:val="26"/>
          <w:lang w:val="en-US"/>
        </w:rPr>
        <w:t>2565</w:t>
      </w:r>
    </w:p>
    <w:p w14:paraId="675BCD15" w14:textId="77777777" w:rsidR="0033240F" w:rsidRPr="00607F0C" w:rsidRDefault="0033240F" w:rsidP="0033240F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33240F" w:rsidRPr="00607F0C" w14:paraId="4BB37E7C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47D7970A" w14:textId="77777777" w:rsidR="0033240F" w:rsidRPr="00607F0C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34CA3080" w14:textId="77777777" w:rsidR="0033240F" w:rsidRPr="00607F0C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B0137" w:rsidRPr="00607F0C" w14:paraId="204AC905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400828AC" w14:textId="77777777" w:rsidR="00BB0137" w:rsidRPr="00607F0C" w:rsidRDefault="00BB0137" w:rsidP="00BB0137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40D2F38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  <w:shd w:val="clear" w:color="auto" w:fill="auto"/>
          </w:tcPr>
          <w:p w14:paraId="58D93DED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1298AFC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51C5AFE0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7F90569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1751493D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737690" w14:textId="03880F68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</w:t>
            </w:r>
          </w:p>
        </w:tc>
        <w:tc>
          <w:tcPr>
            <w:tcW w:w="158" w:type="dxa"/>
            <w:shd w:val="clear" w:color="auto" w:fill="auto"/>
          </w:tcPr>
          <w:p w14:paraId="7C983E23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794BE05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BB0137" w:rsidRPr="00607F0C" w14:paraId="5DB6C71B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700E7A63" w14:textId="77777777" w:rsidR="00BB0137" w:rsidRPr="00607F0C" w:rsidRDefault="00BB0137" w:rsidP="00BB0137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67A234B" w14:textId="2181E7CB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8" w:type="dxa"/>
            <w:shd w:val="clear" w:color="auto" w:fill="auto"/>
          </w:tcPr>
          <w:p w14:paraId="46A8F3D9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A9FB28F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3B91F2EA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20C21D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8C3BAD6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7E37795" w14:textId="15C3B4C4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58" w:type="dxa"/>
            <w:shd w:val="clear" w:color="auto" w:fill="auto"/>
          </w:tcPr>
          <w:p w14:paraId="6C6F9925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05310C3" w14:textId="0371D34A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B0137" w:rsidRPr="00607F0C" w14:paraId="220CBBD2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48012E79" w14:textId="77777777" w:rsidR="00BB0137" w:rsidRPr="00607F0C" w:rsidRDefault="00BB0137" w:rsidP="00BB0137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060C5B9" w14:textId="4A0E37ED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8" w:type="dxa"/>
            <w:shd w:val="clear" w:color="auto" w:fill="auto"/>
          </w:tcPr>
          <w:p w14:paraId="4B8E4E61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D61C8F7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1B676A86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6E5265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85BE3FA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845CE42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790664AF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5517BF3" w14:textId="553DED67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BB0137" w:rsidRPr="00607F0C" w14:paraId="5A52648B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5D8E3703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33E1521F" w14:textId="77777777" w:rsidR="00BB0137" w:rsidRPr="00607F0C" w:rsidRDefault="00BB0137" w:rsidP="00BB0137">
            <w:pPr>
              <w:tabs>
                <w:tab w:val="decimal" w:pos="900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618358B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9CAFDDF" w14:textId="77777777" w:rsidR="00BB0137" w:rsidRPr="00607F0C" w:rsidRDefault="00BB0137" w:rsidP="00BB0137">
            <w:pPr>
              <w:tabs>
                <w:tab w:val="decimal" w:pos="89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B7A2ED4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63342F" w14:textId="77777777" w:rsidR="00BB0137" w:rsidRPr="00607F0C" w:rsidRDefault="00BB0137" w:rsidP="00BB013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DD5DF9E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0F0837F" w14:textId="77777777" w:rsidR="00BB0137" w:rsidRPr="00607F0C" w:rsidRDefault="00BB0137" w:rsidP="00BB013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5F16379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881E59B" w14:textId="77777777" w:rsidR="00BB0137" w:rsidRPr="00607F0C" w:rsidRDefault="00BB0137" w:rsidP="00BB0137">
            <w:pPr>
              <w:tabs>
                <w:tab w:val="decimal" w:pos="1049"/>
              </w:tabs>
              <w:snapToGrid w:val="0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0137" w:rsidRPr="00607F0C" w14:paraId="3E8B6BFB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25E7FE4A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501335E6" w14:textId="70AF9D04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356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330</w:t>
            </w:r>
          </w:p>
        </w:tc>
        <w:tc>
          <w:tcPr>
            <w:tcW w:w="158" w:type="dxa"/>
            <w:shd w:val="clear" w:color="auto" w:fill="auto"/>
          </w:tcPr>
          <w:p w14:paraId="0C078A4E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8518C55" w14:textId="5A879744" w:rsidR="00BB0137" w:rsidRPr="00607F0C" w:rsidRDefault="00BB0137" w:rsidP="00BB013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455</w:t>
            </w: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458</w:t>
            </w:r>
          </w:p>
        </w:tc>
        <w:tc>
          <w:tcPr>
            <w:tcW w:w="158" w:type="dxa"/>
            <w:shd w:val="clear" w:color="auto" w:fill="auto"/>
          </w:tcPr>
          <w:p w14:paraId="0B8162FD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DBF29AC" w14:textId="299EC961" w:rsidR="00BB0137" w:rsidRPr="00607F0C" w:rsidRDefault="00BB0137" w:rsidP="00BB0137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9AE9A4E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A626EB1" w14:textId="294D038E" w:rsidR="00BB0137" w:rsidRPr="00607F0C" w:rsidRDefault="00BB0137" w:rsidP="00BB0137">
            <w:pPr>
              <w:tabs>
                <w:tab w:val="decimal" w:pos="18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660</w:t>
            </w: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</w:tcPr>
          <w:p w14:paraId="1D3D334D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FE5D0E3" w14:textId="37081F3F" w:rsidR="00BB0137" w:rsidRPr="00607F0C" w:rsidRDefault="00BB0137" w:rsidP="00BB013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471</w:t>
            </w: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</w:p>
        </w:tc>
      </w:tr>
      <w:tr w:rsidR="00BB0137" w:rsidRPr="00607F0C" w14:paraId="335415F1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05BA5C05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5968EB81" w14:textId="77777777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91F9CD7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CD0A9F0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C14411E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012E914" w14:textId="77777777" w:rsidR="00BB0137" w:rsidRPr="00607F0C" w:rsidRDefault="00BB0137" w:rsidP="00BB0137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0845B31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0AB1FBF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FEDBE05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E9FCBA3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0137" w:rsidRPr="00607F0C" w14:paraId="17000436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3BDA7D57" w14:textId="77777777" w:rsidR="00BB0137" w:rsidRPr="00607F0C" w:rsidRDefault="00BB0137" w:rsidP="00BB0137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480754B0" w14:textId="4E107942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526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</w:p>
        </w:tc>
        <w:tc>
          <w:tcPr>
            <w:tcW w:w="158" w:type="dxa"/>
            <w:shd w:val="clear" w:color="auto" w:fill="auto"/>
          </w:tcPr>
          <w:p w14:paraId="5C48B4DC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C4F3C5A" w14:textId="13DD68A3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893</w:t>
            </w:r>
          </w:p>
        </w:tc>
        <w:tc>
          <w:tcPr>
            <w:tcW w:w="158" w:type="dxa"/>
            <w:shd w:val="clear" w:color="auto" w:fill="auto"/>
          </w:tcPr>
          <w:p w14:paraId="36CB4022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682082" w14:textId="11026819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664</w:t>
            </w: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6BB3F1FE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1578426" w14:textId="2258B096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260</w:t>
            </w: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</w:p>
        </w:tc>
        <w:tc>
          <w:tcPr>
            <w:tcW w:w="158" w:type="dxa"/>
            <w:shd w:val="clear" w:color="auto" w:fill="auto"/>
          </w:tcPr>
          <w:p w14:paraId="45758EC7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9F35490" w14:textId="2C13E031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786</w:t>
            </w:r>
            <w:r w:rsidRPr="006342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</w:p>
        </w:tc>
      </w:tr>
      <w:tr w:rsidR="00BB0137" w:rsidRPr="00607F0C" w14:paraId="58BCE10B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76AE54AB" w14:textId="77777777" w:rsidR="00BB0137" w:rsidRPr="00607F0C" w:rsidRDefault="00BB0137" w:rsidP="00BB0137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F32826" w14:textId="7267572F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883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</w:p>
        </w:tc>
        <w:tc>
          <w:tcPr>
            <w:tcW w:w="158" w:type="dxa"/>
            <w:shd w:val="clear" w:color="auto" w:fill="auto"/>
          </w:tcPr>
          <w:p w14:paraId="4357EF61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873136" w14:textId="23E8F7DC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582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351</w:t>
            </w:r>
          </w:p>
        </w:tc>
        <w:tc>
          <w:tcPr>
            <w:tcW w:w="158" w:type="dxa"/>
            <w:shd w:val="clear" w:color="auto" w:fill="auto"/>
          </w:tcPr>
          <w:p w14:paraId="20779759" w14:textId="77777777" w:rsidR="00BB0137" w:rsidRPr="00607F0C" w:rsidRDefault="00BB0137" w:rsidP="00BB0137">
            <w:pPr>
              <w:snapToGrid w:val="0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F5E3B0" w14:textId="15425E99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664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22C8CD0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22D20B" w14:textId="71672418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920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</w:p>
        </w:tc>
        <w:tc>
          <w:tcPr>
            <w:tcW w:w="158" w:type="dxa"/>
            <w:shd w:val="clear" w:color="auto" w:fill="auto"/>
          </w:tcPr>
          <w:p w14:paraId="4CE0B89A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16C628" w14:textId="4531DDEF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102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</w:p>
        </w:tc>
      </w:tr>
      <w:tr w:rsidR="00BB0137" w:rsidRPr="00607F0C" w14:paraId="7542B107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61124E24" w14:textId="77777777" w:rsidR="00BB0137" w:rsidRPr="00607F0C" w:rsidRDefault="00BB0137" w:rsidP="00BB0137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164CB18B" w14:textId="77777777" w:rsidR="00BB0137" w:rsidRPr="00607F0C" w:rsidRDefault="00BB0137" w:rsidP="00BB0137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743DBA5" w14:textId="77777777" w:rsidR="00BB0137" w:rsidRPr="00607F0C" w:rsidRDefault="00BB0137" w:rsidP="00BB0137">
            <w:pPr>
              <w:snapToGrid w:val="0"/>
              <w:spacing w:line="120" w:lineRule="exact"/>
              <w:ind w:left="18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14DFA9F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79469A6" w14:textId="77777777" w:rsidR="00BB0137" w:rsidRPr="00607F0C" w:rsidRDefault="00BB0137" w:rsidP="00BB0137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3A5CE83" w14:textId="77777777" w:rsidR="00BB0137" w:rsidRPr="00607F0C" w:rsidRDefault="00BB0137" w:rsidP="00BB0137">
            <w:pPr>
              <w:tabs>
                <w:tab w:val="decimal" w:pos="0"/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AF03CD3" w14:textId="77777777" w:rsidR="00BB0137" w:rsidRPr="00607F0C" w:rsidRDefault="00BB0137" w:rsidP="00BB0137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5D5A3E32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A10F24E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spacing w:line="12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72C9AFD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0137" w:rsidRPr="00607F0C" w14:paraId="57F46BE2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1A8E4092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5E4FF196" w14:textId="77777777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BF3EB72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9C5A18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43910DA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C4855A1" w14:textId="77777777" w:rsidR="00BB0137" w:rsidRPr="00607F0C" w:rsidRDefault="00BB0137" w:rsidP="00BB0137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E0A0AE7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514537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2D92E36" w14:textId="77777777" w:rsidR="00BB0137" w:rsidRPr="00607F0C" w:rsidRDefault="00BB0137" w:rsidP="00BB0137">
            <w:pPr>
              <w:tabs>
                <w:tab w:val="decimal" w:pos="820"/>
                <w:tab w:val="decimal" w:pos="111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0CEC8A6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0137" w:rsidRPr="00607F0C" w14:paraId="37313CF2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56DBA64D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4387B2B6" w14:textId="6E5479B9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049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7DFC8AF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F22AFDF" w14:textId="6DE48A09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215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878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0C1F719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C3141F0" w14:textId="4BA05EB6" w:rsidR="00BB0137" w:rsidRPr="00607F0C" w:rsidRDefault="00BB0137" w:rsidP="00BB0137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18BB7572" w14:textId="77777777" w:rsidR="00BB0137" w:rsidRPr="00607F0C" w:rsidRDefault="00BB0137" w:rsidP="00BB013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A956769" w14:textId="625E549A" w:rsidR="00BB0137" w:rsidRPr="00607F0C" w:rsidRDefault="00BB0137" w:rsidP="00BB0137">
            <w:pPr>
              <w:tabs>
                <w:tab w:val="decimal" w:pos="18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0AD0E8D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A13DDD0" w14:textId="7FF49068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091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B0137" w:rsidRPr="00607F0C" w14:paraId="31E41C78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76FBE0B9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37E90268" w14:textId="77777777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10E2A86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8208E2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29B9466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59911A4" w14:textId="77777777" w:rsidR="00BB0137" w:rsidRPr="00607F0C" w:rsidRDefault="00BB0137" w:rsidP="00BB0137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C46971E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B20523B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1FF96D8" w14:textId="77777777" w:rsidR="00BB0137" w:rsidRPr="00607F0C" w:rsidRDefault="00BB0137" w:rsidP="00BB0137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54ACE95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0137" w:rsidRPr="00607F0C" w14:paraId="2CD25C5C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1725087B" w14:textId="77777777" w:rsidR="00BB0137" w:rsidRPr="00607F0C" w:rsidRDefault="00BB0137" w:rsidP="00BB0137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02C304D8" w14:textId="264A3A44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E9D81C0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876DD5" w14:textId="612805AE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857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688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58D4F02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91CD645" w14:textId="3B226011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660</w:t>
            </w:r>
          </w:p>
        </w:tc>
        <w:tc>
          <w:tcPr>
            <w:tcW w:w="158" w:type="dxa"/>
            <w:shd w:val="clear" w:color="auto" w:fill="auto"/>
          </w:tcPr>
          <w:p w14:paraId="2254E70A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E303989" w14:textId="57E0906E" w:rsidR="00BB0137" w:rsidRPr="00607F0C" w:rsidRDefault="00BB0137" w:rsidP="00BB0137">
            <w:pPr>
              <w:tabs>
                <w:tab w:val="decimal" w:pos="-2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B1BFA84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6640D7" w14:textId="781BDC49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388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B0137" w:rsidRPr="00607F0C" w14:paraId="1FF53C36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1D2E109D" w14:textId="77777777" w:rsidR="00BB0137" w:rsidRPr="00607F0C" w:rsidRDefault="00BB0137" w:rsidP="00BB0137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400CB0" w14:textId="7F020A17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570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409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3337183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6838F" w14:textId="7DF6B48E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073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566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441DE0A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EFFE59" w14:textId="63BA4AF4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660</w:t>
            </w:r>
          </w:p>
        </w:tc>
        <w:tc>
          <w:tcPr>
            <w:tcW w:w="158" w:type="dxa"/>
            <w:shd w:val="clear" w:color="auto" w:fill="auto"/>
          </w:tcPr>
          <w:p w14:paraId="6AFD7891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074385" w14:textId="5D11A8CC" w:rsidR="00BB0137" w:rsidRPr="00607F0C" w:rsidRDefault="00BB0137" w:rsidP="00BB0137">
            <w:pPr>
              <w:tabs>
                <w:tab w:val="decimal" w:pos="-2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46B60E12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46B0B0" w14:textId="011495FF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516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B0137" w:rsidRPr="00607F0C" w14:paraId="4D76DE38" w14:textId="77777777" w:rsidTr="000B106D">
        <w:trPr>
          <w:trHeight w:val="144"/>
        </w:trPr>
        <w:tc>
          <w:tcPr>
            <w:tcW w:w="3355" w:type="dxa"/>
            <w:shd w:val="clear" w:color="auto" w:fill="auto"/>
          </w:tcPr>
          <w:p w14:paraId="1E13A927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สินทรัพย์ไม่มีตัวตนระหว่าง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734D0638" w14:textId="10376CCE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481</w:t>
            </w:r>
          </w:p>
        </w:tc>
        <w:tc>
          <w:tcPr>
            <w:tcW w:w="158" w:type="dxa"/>
            <w:shd w:val="clear" w:color="auto" w:fill="auto"/>
          </w:tcPr>
          <w:p w14:paraId="6CF4965D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E397015" w14:textId="6FFF8235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867</w:t>
            </w:r>
            <w:r w:rsidRPr="00DC1D0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773</w:t>
            </w:r>
          </w:p>
        </w:tc>
        <w:tc>
          <w:tcPr>
            <w:tcW w:w="158" w:type="dxa"/>
            <w:shd w:val="clear" w:color="auto" w:fill="auto"/>
          </w:tcPr>
          <w:p w14:paraId="7C8DD108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7992667" w14:textId="098575FA" w:rsidR="00BB0137" w:rsidRPr="00607F0C" w:rsidRDefault="00BB0137" w:rsidP="00BB0137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963190D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C50D8B" w14:textId="58DF7308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920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 w:rsidRPr="008A57D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7A57738" w14:textId="77777777" w:rsidR="00BB0137" w:rsidRPr="00607F0C" w:rsidRDefault="00BB0137" w:rsidP="00BB0137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31DB8480" w14:textId="15830899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DC1D0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319</w:t>
            </w:r>
            <w:r w:rsidRPr="00DC1D0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860</w:t>
            </w:r>
          </w:p>
        </w:tc>
      </w:tr>
      <w:tr w:rsidR="00BB0137" w:rsidRPr="00607F0C" w14:paraId="61321F62" w14:textId="77777777" w:rsidTr="009A5690">
        <w:trPr>
          <w:trHeight w:val="144"/>
        </w:trPr>
        <w:tc>
          <w:tcPr>
            <w:tcW w:w="3355" w:type="dxa"/>
            <w:shd w:val="clear" w:color="auto" w:fill="auto"/>
          </w:tcPr>
          <w:p w14:paraId="6437DB44" w14:textId="77777777" w:rsidR="00BB0137" w:rsidRPr="00607F0C" w:rsidRDefault="00BB0137" w:rsidP="00BB0137">
            <w:pPr>
              <w:tabs>
                <w:tab w:val="right" w:pos="2952"/>
              </w:tabs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E3A023" w14:textId="28682B7F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158" w:type="dxa"/>
            <w:shd w:val="clear" w:color="auto" w:fill="auto"/>
          </w:tcPr>
          <w:p w14:paraId="30832FCA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3CD2064" w14:textId="77777777" w:rsidR="00BB0137" w:rsidRPr="00607F0C" w:rsidRDefault="00BB0137" w:rsidP="00BB0137">
            <w:pPr>
              <w:tabs>
                <w:tab w:val="decimal" w:pos="879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5F606528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0159EA7" w14:textId="77777777" w:rsidR="00BB0137" w:rsidRPr="00607F0C" w:rsidRDefault="00BB0137" w:rsidP="00BB0137">
            <w:pPr>
              <w:tabs>
                <w:tab w:val="decimal" w:pos="874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28742E75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C27046A" w14:textId="77777777" w:rsidR="00BB0137" w:rsidRPr="00607F0C" w:rsidRDefault="00BB0137" w:rsidP="00BB0137">
            <w:pPr>
              <w:tabs>
                <w:tab w:val="decimal" w:pos="51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FE11C0A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9FD9B0E" w14:textId="628E63DA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Pr="00DC1D0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061</w:t>
            </w:r>
            <w:r w:rsidRPr="00DC1D0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</w:p>
        </w:tc>
      </w:tr>
    </w:tbl>
    <w:p w14:paraId="271A1202" w14:textId="31A0FA90" w:rsidR="000333E3" w:rsidRPr="00607F0C" w:rsidRDefault="009E3EB5" w:rsidP="00D6521D">
      <w:pPr>
        <w:suppressAutoHyphens w:val="0"/>
        <w:ind w:firstLine="54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  <w:r w:rsidR="000333E3"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lastRenderedPageBreak/>
        <w:t xml:space="preserve">ณ วันที่ </w:t>
      </w:r>
      <w:r w:rsidR="00DB366A" w:rsidRPr="00DB366A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="000333E3"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DB366A" w:rsidRPr="00DB366A">
        <w:rPr>
          <w:rFonts w:ascii="Angsana New" w:hAnsi="Angsana New" w:cs="Angsana New"/>
          <w:b/>
          <w:bCs/>
          <w:sz w:val="26"/>
          <w:szCs w:val="26"/>
          <w:lang w:val="en-US"/>
        </w:rPr>
        <w:t>2564</w:t>
      </w:r>
    </w:p>
    <w:p w14:paraId="2E31AD32" w14:textId="77777777" w:rsidR="000333E3" w:rsidRPr="00607F0C" w:rsidRDefault="000333E3" w:rsidP="000333E3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0333E3" w:rsidRPr="00607F0C" w14:paraId="4E2FDD4F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42CE222B" w14:textId="77777777" w:rsidR="000333E3" w:rsidRPr="00607F0C" w:rsidRDefault="000333E3" w:rsidP="00DA578E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14:paraId="79019EA3" w14:textId="77777777" w:rsidR="000333E3" w:rsidRPr="00607F0C" w:rsidRDefault="000333E3" w:rsidP="00DA578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B0137" w:rsidRPr="00607F0C" w14:paraId="07B6E9B4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1D49F08D" w14:textId="77777777" w:rsidR="00BB0137" w:rsidRPr="00607F0C" w:rsidRDefault="00BB0137" w:rsidP="00BB0137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9E0453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  <w:shd w:val="clear" w:color="auto" w:fill="auto"/>
          </w:tcPr>
          <w:p w14:paraId="2118B959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C8B52F7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14:paraId="17FA9A16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3F5F4FE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14:paraId="0DC47431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4AA2CF4" w14:textId="02133F03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เข้า</w:t>
            </w:r>
            <w:r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</w:t>
            </w:r>
          </w:p>
        </w:tc>
        <w:tc>
          <w:tcPr>
            <w:tcW w:w="158" w:type="dxa"/>
            <w:shd w:val="clear" w:color="auto" w:fill="auto"/>
          </w:tcPr>
          <w:p w14:paraId="4F8B6C79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2CD4403" w14:textId="77777777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BB0137" w:rsidRPr="00607F0C" w14:paraId="471EC765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0F30643A" w14:textId="77777777" w:rsidR="00BB0137" w:rsidRPr="00607F0C" w:rsidRDefault="00BB0137" w:rsidP="00BB0137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E81C3A3" w14:textId="71D956CE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8" w:type="dxa"/>
            <w:shd w:val="clear" w:color="auto" w:fill="auto"/>
          </w:tcPr>
          <w:p w14:paraId="633B1164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C17069D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4A659458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5F8CF9B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25414CC5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52AE4C7" w14:textId="3764FD34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(โอนออก)</w:t>
            </w:r>
          </w:p>
        </w:tc>
        <w:tc>
          <w:tcPr>
            <w:tcW w:w="158" w:type="dxa"/>
            <w:shd w:val="clear" w:color="auto" w:fill="auto"/>
          </w:tcPr>
          <w:p w14:paraId="69977D82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3B6CE8C" w14:textId="6B50228F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B0137" w:rsidRPr="00607F0C" w14:paraId="77DB97F3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02D45552" w14:textId="77777777" w:rsidR="00BB0137" w:rsidRPr="00607F0C" w:rsidRDefault="00BB0137" w:rsidP="00BB0137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6D9E649" w14:textId="695A8447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8" w:type="dxa"/>
            <w:shd w:val="clear" w:color="auto" w:fill="auto"/>
          </w:tcPr>
          <w:p w14:paraId="10643A8B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0269D91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1477B0ED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ECB2147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61C88EF0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6206779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042E8871" w14:textId="77777777" w:rsidR="00BB0137" w:rsidRPr="00607F0C" w:rsidRDefault="00BB0137" w:rsidP="00BB013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83517B8" w14:textId="78E06D14" w:rsidR="00BB0137" w:rsidRPr="00607F0C" w:rsidRDefault="00BB0137" w:rsidP="00BB013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BB0137" w:rsidRPr="00607F0C" w14:paraId="02E1B22D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3E6148A1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352C0C00" w14:textId="77777777" w:rsidR="00BB0137" w:rsidRPr="00607F0C" w:rsidRDefault="00BB0137" w:rsidP="00BB0137">
            <w:pPr>
              <w:tabs>
                <w:tab w:val="decimal" w:pos="900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5D528B9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D88416A" w14:textId="77777777" w:rsidR="00BB0137" w:rsidRPr="00607F0C" w:rsidRDefault="00BB0137" w:rsidP="00BB0137">
            <w:pPr>
              <w:tabs>
                <w:tab w:val="decimal" w:pos="89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F422AE4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8744D2F" w14:textId="77777777" w:rsidR="00BB0137" w:rsidRPr="00607F0C" w:rsidRDefault="00BB0137" w:rsidP="00BB013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0C1F48A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BCF44A0" w14:textId="77777777" w:rsidR="00BB0137" w:rsidRPr="00607F0C" w:rsidRDefault="00BB0137" w:rsidP="00BB013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9887695" w14:textId="77777777" w:rsidR="00BB0137" w:rsidRPr="00607F0C" w:rsidRDefault="00BB0137" w:rsidP="00BB013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339FE68" w14:textId="77777777" w:rsidR="00BB0137" w:rsidRPr="00607F0C" w:rsidRDefault="00BB0137" w:rsidP="00BB0137">
            <w:pPr>
              <w:tabs>
                <w:tab w:val="decimal" w:pos="1049"/>
              </w:tabs>
              <w:snapToGrid w:val="0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0137" w:rsidRPr="00607F0C" w14:paraId="396067AC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277D2C62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081C82C0" w14:textId="1BEA436A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</w:p>
        </w:tc>
        <w:tc>
          <w:tcPr>
            <w:tcW w:w="158" w:type="dxa"/>
            <w:shd w:val="clear" w:color="auto" w:fill="auto"/>
          </w:tcPr>
          <w:p w14:paraId="48D0AD62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89853D5" w14:textId="534723D1" w:rsidR="00BB0137" w:rsidRPr="00607F0C" w:rsidRDefault="00BB0137" w:rsidP="00BB013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870</w:t>
            </w:r>
          </w:p>
        </w:tc>
        <w:tc>
          <w:tcPr>
            <w:tcW w:w="158" w:type="dxa"/>
            <w:shd w:val="clear" w:color="auto" w:fill="auto"/>
          </w:tcPr>
          <w:p w14:paraId="56D4D3F1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DD39BEB" w14:textId="77777777" w:rsidR="00BB0137" w:rsidRPr="00607F0C" w:rsidRDefault="00BB0137" w:rsidP="00BB0137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7A115844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6741700" w14:textId="77777777" w:rsidR="00BB0137" w:rsidRPr="00607F0C" w:rsidRDefault="00BB0137" w:rsidP="00BB0137">
            <w:pPr>
              <w:tabs>
                <w:tab w:val="decimal" w:pos="18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EA31CDD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2971729" w14:textId="1281FE66" w:rsidR="00BB0137" w:rsidRPr="00607F0C" w:rsidRDefault="00BB0137" w:rsidP="00BB0137">
            <w:pPr>
              <w:tabs>
                <w:tab w:val="decimal" w:pos="869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356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330</w:t>
            </w:r>
          </w:p>
        </w:tc>
      </w:tr>
      <w:tr w:rsidR="00BB0137" w:rsidRPr="00607F0C" w14:paraId="37C6F4C2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4275FAEA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4327BD26" w14:textId="77777777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69021FC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274AFD1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189B4A7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AE42855" w14:textId="77777777" w:rsidR="00BB0137" w:rsidRPr="00607F0C" w:rsidRDefault="00BB0137" w:rsidP="00BB0137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DEC3186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934CA34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93E15A3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DD10C05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0137" w:rsidRPr="00607F0C" w14:paraId="67C46AFA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66A88141" w14:textId="77777777" w:rsidR="00BB0137" w:rsidRPr="00607F0C" w:rsidRDefault="00BB0137" w:rsidP="00BB0137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69737F17" w14:textId="668D2088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095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634</w:t>
            </w:r>
          </w:p>
        </w:tc>
        <w:tc>
          <w:tcPr>
            <w:tcW w:w="158" w:type="dxa"/>
            <w:shd w:val="clear" w:color="auto" w:fill="auto"/>
          </w:tcPr>
          <w:p w14:paraId="0EDF8574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00F5C6D" w14:textId="6557F9AF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</w:p>
        </w:tc>
        <w:tc>
          <w:tcPr>
            <w:tcW w:w="158" w:type="dxa"/>
            <w:shd w:val="clear" w:color="auto" w:fill="auto"/>
          </w:tcPr>
          <w:p w14:paraId="58599EA8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12883CD" w14:textId="7C7DD8DB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A55111D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C7E3D81" w14:textId="14109290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649</w:t>
            </w:r>
          </w:p>
        </w:tc>
        <w:tc>
          <w:tcPr>
            <w:tcW w:w="158" w:type="dxa"/>
            <w:shd w:val="clear" w:color="auto" w:fill="auto"/>
          </w:tcPr>
          <w:p w14:paraId="120A7D82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77D94DB" w14:textId="572E1A61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526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737</w:t>
            </w:r>
          </w:p>
        </w:tc>
      </w:tr>
      <w:tr w:rsidR="00BB0137" w:rsidRPr="00607F0C" w14:paraId="2EC54CD7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7548D55B" w14:textId="77777777" w:rsidR="00BB0137" w:rsidRPr="00607F0C" w:rsidRDefault="00BB0137" w:rsidP="00BB0137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2DEA6A" w14:textId="7C569B64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  <w:tc>
          <w:tcPr>
            <w:tcW w:w="158" w:type="dxa"/>
            <w:shd w:val="clear" w:color="auto" w:fill="auto"/>
          </w:tcPr>
          <w:p w14:paraId="2A869CC8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3967F2" w14:textId="51E30990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158" w:type="dxa"/>
            <w:shd w:val="clear" w:color="auto" w:fill="auto"/>
          </w:tcPr>
          <w:p w14:paraId="7A5566BB" w14:textId="77777777" w:rsidR="00BB0137" w:rsidRPr="00607F0C" w:rsidRDefault="00BB0137" w:rsidP="00BB0137">
            <w:pPr>
              <w:snapToGrid w:val="0"/>
              <w:ind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532080" w14:textId="33B2C6A0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046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5129F0C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6C7350" w14:textId="3992F362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649</w:t>
            </w:r>
          </w:p>
        </w:tc>
        <w:tc>
          <w:tcPr>
            <w:tcW w:w="158" w:type="dxa"/>
            <w:shd w:val="clear" w:color="auto" w:fill="auto"/>
          </w:tcPr>
          <w:p w14:paraId="3990A9BE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CCA43A" w14:textId="05AFF998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883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</w:p>
        </w:tc>
      </w:tr>
      <w:tr w:rsidR="00BB0137" w:rsidRPr="00607F0C" w14:paraId="51288C1F" w14:textId="77777777" w:rsidTr="005A6949">
        <w:trPr>
          <w:trHeight w:val="90"/>
        </w:trPr>
        <w:tc>
          <w:tcPr>
            <w:tcW w:w="3355" w:type="dxa"/>
            <w:shd w:val="clear" w:color="auto" w:fill="auto"/>
          </w:tcPr>
          <w:p w14:paraId="6221B30A" w14:textId="77777777" w:rsidR="00BB0137" w:rsidRPr="00607F0C" w:rsidRDefault="00BB0137" w:rsidP="00BB0137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41DE65CB" w14:textId="77777777" w:rsidR="00BB0137" w:rsidRPr="00607F0C" w:rsidRDefault="00BB0137" w:rsidP="00BB0137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BF3EA73" w14:textId="77777777" w:rsidR="00BB0137" w:rsidRPr="00607F0C" w:rsidRDefault="00BB0137" w:rsidP="00BB0137">
            <w:pPr>
              <w:snapToGrid w:val="0"/>
              <w:spacing w:line="120" w:lineRule="exact"/>
              <w:ind w:left="18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2775FF1E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4C8E45B" w14:textId="77777777" w:rsidR="00BB0137" w:rsidRPr="00607F0C" w:rsidRDefault="00BB0137" w:rsidP="00BB0137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59ED7BAE" w14:textId="77777777" w:rsidR="00BB0137" w:rsidRPr="00607F0C" w:rsidRDefault="00BB0137" w:rsidP="00BB0137">
            <w:pPr>
              <w:tabs>
                <w:tab w:val="decimal" w:pos="0"/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6AEAF89" w14:textId="77777777" w:rsidR="00BB0137" w:rsidRPr="00607F0C" w:rsidRDefault="00BB0137" w:rsidP="00BB0137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7690CEC4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C5937A8" w14:textId="77777777" w:rsidR="00BB0137" w:rsidRPr="00607F0C" w:rsidRDefault="00BB0137" w:rsidP="00BB0137">
            <w:pPr>
              <w:tabs>
                <w:tab w:val="decimal" w:pos="1116"/>
              </w:tabs>
              <w:snapToGrid w:val="0"/>
              <w:spacing w:line="12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75B8E4A5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0137" w:rsidRPr="00607F0C" w14:paraId="7C5D7A21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1B94569C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14:paraId="24CB4DE1" w14:textId="77777777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67774DA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FCA86F1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7A7AAC9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64FB5B0" w14:textId="77777777" w:rsidR="00BB0137" w:rsidRPr="00607F0C" w:rsidRDefault="00BB0137" w:rsidP="00BB0137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AFA0485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48C2528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0F7A23E9" w14:textId="77777777" w:rsidR="00BB0137" w:rsidRPr="00607F0C" w:rsidRDefault="00BB0137" w:rsidP="00BB0137">
            <w:pPr>
              <w:tabs>
                <w:tab w:val="decimal" w:pos="820"/>
                <w:tab w:val="decimal" w:pos="111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BC053D8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0137" w:rsidRPr="00607F0C" w14:paraId="2DDEBE5A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29233D13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47EAC9C2" w14:textId="15F57BE0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320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154AF8BD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835154B" w14:textId="63C495BB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222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77EC5A6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5713E42" w14:textId="77777777" w:rsidR="00BB0137" w:rsidRPr="00607F0C" w:rsidRDefault="00BB0137" w:rsidP="00BB0137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46E325C" w14:textId="77777777" w:rsidR="00BB0137" w:rsidRPr="00607F0C" w:rsidRDefault="00BB0137" w:rsidP="00BB013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28EB8BB" w14:textId="77777777" w:rsidR="00BB0137" w:rsidRPr="00607F0C" w:rsidRDefault="00BB0137" w:rsidP="00BB0137">
            <w:pPr>
              <w:tabs>
                <w:tab w:val="decimal" w:pos="18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851B873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1DD770" w14:textId="3026532F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049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B0137" w:rsidRPr="00607F0C" w14:paraId="45BDDBDD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5539544B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14:paraId="136393AC" w14:textId="77777777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E24D977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6B79BF9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CE76F1C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59E3BDE" w14:textId="77777777" w:rsidR="00BB0137" w:rsidRPr="00607F0C" w:rsidRDefault="00BB0137" w:rsidP="00BB0137">
            <w:pPr>
              <w:tabs>
                <w:tab w:val="decimal" w:pos="0"/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26BA46A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68F5E96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452C5F6F" w14:textId="77777777" w:rsidR="00BB0137" w:rsidRPr="00607F0C" w:rsidRDefault="00BB0137" w:rsidP="00BB0137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255EEFA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0137" w:rsidRPr="00607F0C" w14:paraId="7120A1DC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1FA88E78" w14:textId="77777777" w:rsidR="00BB0137" w:rsidRPr="00607F0C" w:rsidRDefault="00BB0137" w:rsidP="00BB0137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14:paraId="206E5BA0" w14:textId="6A35B1F9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4BDCE49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09F9319" w14:textId="0864CDA0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916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4DAF1FC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E822A77" w14:textId="5FC7E66D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158" w:type="dxa"/>
            <w:shd w:val="clear" w:color="auto" w:fill="auto"/>
          </w:tcPr>
          <w:p w14:paraId="02A3C983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076557E" w14:textId="77777777" w:rsidR="00BB0137" w:rsidRPr="00607F0C" w:rsidRDefault="00BB0137" w:rsidP="00BB0137">
            <w:pPr>
              <w:tabs>
                <w:tab w:val="decimal" w:pos="-2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36BAB7BD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427ACE5" w14:textId="2CA1414B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B0137" w:rsidRPr="00607F0C" w14:paraId="2ADBB118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0BEE5881" w14:textId="77777777" w:rsidR="00BB0137" w:rsidRPr="00607F0C" w:rsidRDefault="00BB0137" w:rsidP="00BB0137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C60FC6" w14:textId="18A07209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593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365800A3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1D41A8" w14:textId="53B8945A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645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26CBF12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EAE4BD" w14:textId="5E20C432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158" w:type="dxa"/>
            <w:shd w:val="clear" w:color="auto" w:fill="auto"/>
          </w:tcPr>
          <w:p w14:paraId="0E560047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556090" w14:textId="77777777" w:rsidR="00BB0137" w:rsidRPr="00607F0C" w:rsidRDefault="00BB0137" w:rsidP="00BB0137">
            <w:pPr>
              <w:tabs>
                <w:tab w:val="decimal" w:pos="-20"/>
                <w:tab w:val="decimal" w:pos="678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2A6633B4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DA4D7E" w14:textId="4ABB165D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570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409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B0137" w:rsidRPr="00607F0C" w14:paraId="5AD61721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4925A2C9" w14:textId="77777777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สินทรัพย์ไม่มีตัวตนระหว่าง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43E2D448" w14:textId="70D46B2F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317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821</w:t>
            </w:r>
          </w:p>
        </w:tc>
        <w:tc>
          <w:tcPr>
            <w:tcW w:w="158" w:type="dxa"/>
            <w:shd w:val="clear" w:color="auto" w:fill="auto"/>
          </w:tcPr>
          <w:p w14:paraId="6FF6B122" w14:textId="77777777" w:rsidR="00BB0137" w:rsidRPr="00607F0C" w:rsidRDefault="00BB0137" w:rsidP="00BB0137">
            <w:pPr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5F66387" w14:textId="7EC2999C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</w:p>
        </w:tc>
        <w:tc>
          <w:tcPr>
            <w:tcW w:w="158" w:type="dxa"/>
            <w:shd w:val="clear" w:color="auto" w:fill="auto"/>
          </w:tcPr>
          <w:p w14:paraId="38552DC0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6C8F452" w14:textId="77777777" w:rsidR="00BB0137" w:rsidRPr="00607F0C" w:rsidRDefault="00BB0137" w:rsidP="00BB0137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5651B1E6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ind w:left="-54" w:right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722A2AB" w14:textId="3824CFF3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649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26C732FE" w14:textId="77777777" w:rsidR="00BB0137" w:rsidRPr="00607F0C" w:rsidRDefault="00BB0137" w:rsidP="00BB0137">
            <w:pPr>
              <w:tabs>
                <w:tab w:val="decimal" w:pos="987"/>
              </w:tabs>
              <w:snapToGrid w:val="0"/>
              <w:ind w:left="-54" w:right="9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14:paraId="42FC0EF1" w14:textId="7B67527E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481</w:t>
            </w:r>
          </w:p>
        </w:tc>
      </w:tr>
      <w:tr w:rsidR="00BB0137" w:rsidRPr="00607F0C" w14:paraId="729EBA0C" w14:textId="77777777" w:rsidTr="00DA578E">
        <w:trPr>
          <w:trHeight w:val="144"/>
        </w:trPr>
        <w:tc>
          <w:tcPr>
            <w:tcW w:w="3355" w:type="dxa"/>
            <w:shd w:val="clear" w:color="auto" w:fill="auto"/>
          </w:tcPr>
          <w:p w14:paraId="62423630" w14:textId="77777777" w:rsidR="00BB0137" w:rsidRPr="00607F0C" w:rsidRDefault="00BB0137" w:rsidP="00BB0137">
            <w:pPr>
              <w:tabs>
                <w:tab w:val="right" w:pos="2952"/>
              </w:tabs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125AA2E" w14:textId="3D654967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806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322</w:t>
            </w:r>
          </w:p>
        </w:tc>
        <w:tc>
          <w:tcPr>
            <w:tcW w:w="158" w:type="dxa"/>
            <w:shd w:val="clear" w:color="auto" w:fill="auto"/>
          </w:tcPr>
          <w:p w14:paraId="3CFE58EA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4A5D750" w14:textId="77777777" w:rsidR="00BB0137" w:rsidRPr="00607F0C" w:rsidRDefault="00BB0137" w:rsidP="00BB0137">
            <w:pPr>
              <w:tabs>
                <w:tab w:val="decimal" w:pos="879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6941C46B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B192B18" w14:textId="77777777" w:rsidR="00BB0137" w:rsidRPr="00607F0C" w:rsidRDefault="00BB0137" w:rsidP="00BB0137">
            <w:pPr>
              <w:tabs>
                <w:tab w:val="decimal" w:pos="874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14:paraId="2F96F29D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CE64208" w14:textId="77777777" w:rsidR="00BB0137" w:rsidRPr="00607F0C" w:rsidRDefault="00BB0137" w:rsidP="00BB0137">
            <w:pPr>
              <w:tabs>
                <w:tab w:val="decimal" w:pos="510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880144F" w14:textId="77777777" w:rsidR="00BB0137" w:rsidRPr="00607F0C" w:rsidRDefault="00BB0137" w:rsidP="00BB013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497E7A7" w14:textId="62805308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</w:tr>
      <w:tr w:rsidR="00BB0137" w:rsidRPr="00607F0C" w14:paraId="7FA4FBC7" w14:textId="77777777" w:rsidTr="008F4BA3">
        <w:trPr>
          <w:trHeight w:val="150"/>
        </w:trPr>
        <w:tc>
          <w:tcPr>
            <w:tcW w:w="3355" w:type="dxa"/>
            <w:shd w:val="clear" w:color="auto" w:fill="auto"/>
          </w:tcPr>
          <w:p w14:paraId="4AA649D2" w14:textId="77777777" w:rsidR="00BB0137" w:rsidRPr="00607F0C" w:rsidRDefault="00BB0137" w:rsidP="00BB0137">
            <w:pPr>
              <w:suppressAutoHyphens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686AE477" w14:textId="77777777" w:rsidR="00BB0137" w:rsidRPr="00607F0C" w:rsidRDefault="00BB0137" w:rsidP="00BB0137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7CB87A3" w14:textId="77777777" w:rsidR="00BB0137" w:rsidRPr="00607F0C" w:rsidRDefault="00BB0137" w:rsidP="00BB0137">
            <w:pPr>
              <w:snapToGrid w:val="0"/>
              <w:spacing w:line="120" w:lineRule="exact"/>
              <w:ind w:left="-54" w:right="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61F7353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7F97FB55" w14:textId="77777777" w:rsidR="00BB0137" w:rsidRPr="00607F0C" w:rsidRDefault="00BB0137" w:rsidP="00BB0137">
            <w:pPr>
              <w:snapToGrid w:val="0"/>
              <w:spacing w:line="120" w:lineRule="exact"/>
              <w:ind w:left="-54" w:right="-2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491F753" w14:textId="77777777" w:rsidR="00BB0137" w:rsidRPr="00607F0C" w:rsidRDefault="00BB0137" w:rsidP="00BB0137">
            <w:pPr>
              <w:tabs>
                <w:tab w:val="decimal" w:pos="510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6EC9DFF9" w14:textId="77777777" w:rsidR="00BB0137" w:rsidRPr="00607F0C" w:rsidRDefault="00BB0137" w:rsidP="00BB0137">
            <w:pPr>
              <w:snapToGrid w:val="0"/>
              <w:spacing w:line="120" w:lineRule="exact"/>
              <w:ind w:left="-54" w:right="16" w:firstLine="7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1A255D5" w14:textId="77777777" w:rsidR="00BB0137" w:rsidRPr="00607F0C" w:rsidRDefault="00BB0137" w:rsidP="00BB0137">
            <w:pPr>
              <w:tabs>
                <w:tab w:val="decimal" w:pos="880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BC3A851" w14:textId="77777777" w:rsidR="00BB0137" w:rsidRPr="00607F0C" w:rsidRDefault="00BB0137" w:rsidP="00BB0137">
            <w:pPr>
              <w:tabs>
                <w:tab w:val="decimal" w:pos="987"/>
              </w:tabs>
              <w:snapToGrid w:val="0"/>
              <w:spacing w:line="120" w:lineRule="exact"/>
              <w:ind w:left="-54" w:right="9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7C1D0064" w14:textId="77777777" w:rsidR="00BB0137" w:rsidRPr="00607F0C" w:rsidRDefault="00BB0137" w:rsidP="00BB0137">
            <w:pPr>
              <w:tabs>
                <w:tab w:val="decimal" w:pos="876"/>
              </w:tabs>
              <w:snapToGrid w:val="0"/>
              <w:spacing w:line="120" w:lineRule="exact"/>
              <w:ind w:left="-5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B0137" w:rsidRPr="00607F0C" w14:paraId="150D1C2F" w14:textId="77777777" w:rsidTr="00657200">
        <w:trPr>
          <w:trHeight w:val="144"/>
        </w:trPr>
        <w:tc>
          <w:tcPr>
            <w:tcW w:w="4363" w:type="dxa"/>
            <w:gridSpan w:val="2"/>
            <w:shd w:val="clear" w:color="auto" w:fill="auto"/>
          </w:tcPr>
          <w:p w14:paraId="526DD395" w14:textId="4F50CC81" w:rsidR="00BB0137" w:rsidRPr="00607F0C" w:rsidRDefault="00BB0137" w:rsidP="00BB013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8" w:type="dxa"/>
            <w:shd w:val="clear" w:color="auto" w:fill="auto"/>
          </w:tcPr>
          <w:p w14:paraId="5A5AED3E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D4C55DD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486E02B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552A637" w14:textId="77777777" w:rsidR="00BB0137" w:rsidRPr="00607F0C" w:rsidRDefault="00BB0137" w:rsidP="00BB013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EBF6898" w14:textId="77777777" w:rsidR="00BB0137" w:rsidRPr="00607F0C" w:rsidRDefault="00BB0137" w:rsidP="00BB013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01C562E" w14:textId="77777777" w:rsidR="00BB0137" w:rsidRPr="00607F0C" w:rsidRDefault="00BB0137" w:rsidP="00BB0137">
            <w:pPr>
              <w:tabs>
                <w:tab w:val="decimal" w:pos="53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A22D6B6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593E036" w14:textId="77777777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0137" w:rsidRPr="00607F0C" w14:paraId="53670C9B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32FF0321" w14:textId="20851E38" w:rsidR="00BB0137" w:rsidRPr="00607F0C" w:rsidRDefault="00BB0137" w:rsidP="00BB0137">
            <w:pPr>
              <w:ind w:left="43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08" w:type="dxa"/>
            <w:shd w:val="clear" w:color="auto" w:fill="auto"/>
          </w:tcPr>
          <w:p w14:paraId="7C27CA79" w14:textId="77777777" w:rsidR="00BB0137" w:rsidRPr="00607F0C" w:rsidRDefault="00BB0137" w:rsidP="00BB013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1D8F7AB9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463BAF0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10757B7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1BCC8BF" w14:textId="77777777" w:rsidR="00BB0137" w:rsidRPr="00607F0C" w:rsidRDefault="00BB0137" w:rsidP="00BB013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26E02E2" w14:textId="77777777" w:rsidR="00BB0137" w:rsidRPr="00607F0C" w:rsidRDefault="00BB0137" w:rsidP="00BB013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71541F" w14:textId="77777777" w:rsidR="00BB0137" w:rsidRPr="00607F0C" w:rsidRDefault="00BB0137" w:rsidP="00BB0137">
            <w:pPr>
              <w:snapToGrid w:val="0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33B4EFB2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3F5C4F9D" w14:textId="2D7AA4C8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F3181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073</w:t>
            </w:r>
            <w:r w:rsidRPr="00F3181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566</w:t>
            </w:r>
          </w:p>
        </w:tc>
      </w:tr>
      <w:tr w:rsidR="00BB0137" w:rsidRPr="00607F0C" w14:paraId="246842F4" w14:textId="77777777" w:rsidTr="00657200">
        <w:trPr>
          <w:trHeight w:val="144"/>
        </w:trPr>
        <w:tc>
          <w:tcPr>
            <w:tcW w:w="3355" w:type="dxa"/>
            <w:shd w:val="clear" w:color="auto" w:fill="auto"/>
          </w:tcPr>
          <w:p w14:paraId="335B7698" w14:textId="2677C29A" w:rsidR="00BB0137" w:rsidRPr="00607F0C" w:rsidRDefault="00BB0137" w:rsidP="00BB0137">
            <w:pPr>
              <w:ind w:left="43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08" w:type="dxa"/>
            <w:shd w:val="clear" w:color="auto" w:fill="auto"/>
          </w:tcPr>
          <w:p w14:paraId="56E1685A" w14:textId="77777777" w:rsidR="00BB0137" w:rsidRPr="00607F0C" w:rsidRDefault="00BB0137" w:rsidP="00BB013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206D3B4F" w14:textId="77777777" w:rsidR="00BB0137" w:rsidRPr="00607F0C" w:rsidRDefault="00BB0137" w:rsidP="00BB013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9890DC8" w14:textId="77777777" w:rsidR="00BB0137" w:rsidRPr="00607F0C" w:rsidRDefault="00BB0137" w:rsidP="00BB013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39E28175" w14:textId="77777777" w:rsidR="00BB0137" w:rsidRPr="00607F0C" w:rsidRDefault="00BB0137" w:rsidP="00BB013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18D2A23" w14:textId="77777777" w:rsidR="00BB0137" w:rsidRPr="00607F0C" w:rsidRDefault="00BB0137" w:rsidP="00BB013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14:paraId="5F96693D" w14:textId="77777777" w:rsidR="00BB0137" w:rsidRPr="00607F0C" w:rsidRDefault="00BB0137" w:rsidP="00BB013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85031E9" w14:textId="77777777" w:rsidR="00BB0137" w:rsidRPr="00607F0C" w:rsidRDefault="00BB0137" w:rsidP="00BB0137">
            <w:pPr>
              <w:snapToGrid w:val="0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14:paraId="27978EF0" w14:textId="77777777" w:rsidR="00BB0137" w:rsidRPr="00607F0C" w:rsidRDefault="00BB0137" w:rsidP="00BB013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53581D" w14:textId="32859223" w:rsidR="00BB0137" w:rsidRPr="00607F0C" w:rsidRDefault="00BB0137" w:rsidP="00BB0137">
            <w:pPr>
              <w:tabs>
                <w:tab w:val="decimal" w:pos="876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645</w:t>
            </w:r>
          </w:p>
        </w:tc>
      </w:tr>
    </w:tbl>
    <w:p w14:paraId="4EDD4C34" w14:textId="0257EC42" w:rsidR="004934E4" w:rsidRPr="00607F0C" w:rsidRDefault="00DB366A" w:rsidP="005A6949">
      <w:pPr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4934E4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934E4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934E4" w:rsidRPr="003E1430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</w:t>
      </w:r>
      <w:r w:rsidR="004934E4" w:rsidRPr="00607F0C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เจ้าหนี้หมุนเวียนอื่น</w:t>
      </w:r>
    </w:p>
    <w:p w14:paraId="1AC13E42" w14:textId="74DC2499" w:rsidR="008E1083" w:rsidRPr="00607F0C" w:rsidRDefault="008E1083" w:rsidP="005A6949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D5D92" w:rsidRPr="00607F0C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027E3BE1" w14:textId="77777777" w:rsidR="008E1083" w:rsidRPr="00607F0C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607F0C" w14:paraId="533581D8" w14:textId="77777777" w:rsidTr="00134DFA">
        <w:tc>
          <w:tcPr>
            <w:tcW w:w="4266" w:type="dxa"/>
            <w:shd w:val="clear" w:color="auto" w:fill="auto"/>
          </w:tcPr>
          <w:p w14:paraId="3FCBC84E" w14:textId="77777777" w:rsidR="008E1083" w:rsidRPr="00607F0C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07D04091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B49B831" w14:textId="77777777" w:rsidR="008E1083" w:rsidRPr="00607F0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14:paraId="362C0E83" w14:textId="77777777" w:rsidR="008E1083" w:rsidRPr="00607F0C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6F0C5E" w:rsidRPr="00607F0C" w14:paraId="51DC24E8" w14:textId="77777777" w:rsidTr="00134DFA">
        <w:tc>
          <w:tcPr>
            <w:tcW w:w="4266" w:type="dxa"/>
            <w:shd w:val="clear" w:color="auto" w:fill="auto"/>
          </w:tcPr>
          <w:p w14:paraId="46C31588" w14:textId="77777777" w:rsidR="006F0C5E" w:rsidRPr="00607F0C" w:rsidRDefault="006F0C5E" w:rsidP="006F0C5E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51DE8FC" w14:textId="52791B17" w:rsidR="006F0C5E" w:rsidRPr="00607F0C" w:rsidRDefault="00DB366A" w:rsidP="006F0C5E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77FD893" w14:textId="77777777" w:rsidR="006F0C5E" w:rsidRPr="00607F0C" w:rsidRDefault="006F0C5E" w:rsidP="006F0C5E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44EC0" w14:textId="2ABA59EC" w:rsidR="006F0C5E" w:rsidRPr="00607F0C" w:rsidRDefault="00DB366A" w:rsidP="006F0C5E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06E034D" w14:textId="77777777" w:rsidR="006F0C5E" w:rsidRPr="00607F0C" w:rsidRDefault="006F0C5E" w:rsidP="006F0C5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817C04" w14:textId="2A4BBB49" w:rsidR="006F0C5E" w:rsidRPr="00607F0C" w:rsidRDefault="00DB366A" w:rsidP="006F0C5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D7F4D2B" w14:textId="77777777" w:rsidR="006F0C5E" w:rsidRPr="00607F0C" w:rsidRDefault="006F0C5E" w:rsidP="006F0C5E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7C0286F" w14:textId="1954C8BE" w:rsidR="006F0C5E" w:rsidRPr="00607F0C" w:rsidRDefault="00DB366A" w:rsidP="006F0C5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6F0C5E" w:rsidRPr="00607F0C" w14:paraId="268758F1" w14:textId="77777777" w:rsidTr="00134DFA">
        <w:tc>
          <w:tcPr>
            <w:tcW w:w="4266" w:type="dxa"/>
            <w:shd w:val="clear" w:color="auto" w:fill="auto"/>
          </w:tcPr>
          <w:p w14:paraId="0580B86B" w14:textId="6D59EA37" w:rsidR="006F0C5E" w:rsidRPr="00607F0C" w:rsidRDefault="006F0C5E" w:rsidP="006F0C5E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DB366A"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62F9612" w14:textId="3D9F3C53" w:rsidR="006F0C5E" w:rsidRPr="00607F0C" w:rsidRDefault="00DB366A" w:rsidP="006F0C5E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117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331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5A9D0907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03F3D" w14:textId="671ABF02" w:rsidR="006F0C5E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624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676</w:t>
            </w:r>
          </w:p>
        </w:tc>
        <w:tc>
          <w:tcPr>
            <w:tcW w:w="90" w:type="dxa"/>
            <w:shd w:val="clear" w:color="auto" w:fill="auto"/>
          </w:tcPr>
          <w:p w14:paraId="4E36DE00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EF93D9" w14:textId="18481D90" w:rsidR="006F0C5E" w:rsidRPr="00607F0C" w:rsidRDefault="00DB366A" w:rsidP="006F0C5E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201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433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017</w:t>
            </w:r>
          </w:p>
        </w:tc>
        <w:tc>
          <w:tcPr>
            <w:tcW w:w="90" w:type="dxa"/>
            <w:shd w:val="clear" w:color="auto" w:fill="auto"/>
          </w:tcPr>
          <w:p w14:paraId="6707AA3F" w14:textId="77777777" w:rsidR="006F0C5E" w:rsidRPr="00607F0C" w:rsidRDefault="006F0C5E" w:rsidP="006F0C5E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C1B187E" w14:textId="1F5DADB3" w:rsidR="006F0C5E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182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632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624</w:t>
            </w:r>
          </w:p>
        </w:tc>
      </w:tr>
      <w:tr w:rsidR="000333E3" w:rsidRPr="00607F0C" w14:paraId="365E89EC" w14:textId="77777777" w:rsidTr="00134DFA">
        <w:tc>
          <w:tcPr>
            <w:tcW w:w="4266" w:type="dxa"/>
            <w:shd w:val="clear" w:color="auto" w:fill="auto"/>
          </w:tcPr>
          <w:p w14:paraId="316BCDC0" w14:textId="4A155063" w:rsidR="000333E3" w:rsidRPr="00607F0C" w:rsidRDefault="000333E3" w:rsidP="000333E3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0FC0FB12" w14:textId="0866FD4B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111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892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536</w:t>
            </w:r>
          </w:p>
        </w:tc>
        <w:tc>
          <w:tcPr>
            <w:tcW w:w="90" w:type="dxa"/>
            <w:shd w:val="clear" w:color="auto" w:fill="auto"/>
          </w:tcPr>
          <w:p w14:paraId="796C9D7B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6E25D83" w14:textId="63B6302C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94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356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14:paraId="452A3EBC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00B58B77" w14:textId="2BE2C2BC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83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366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14:paraId="4FB40D8D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14:paraId="4978B257" w14:textId="72808AA9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69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506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345</w:t>
            </w:r>
          </w:p>
        </w:tc>
      </w:tr>
      <w:tr w:rsidR="000333E3" w:rsidRPr="00607F0C" w14:paraId="45E34517" w14:textId="77777777" w:rsidTr="00134DFA">
        <w:tc>
          <w:tcPr>
            <w:tcW w:w="4266" w:type="dxa"/>
            <w:shd w:val="clear" w:color="auto" w:fill="auto"/>
          </w:tcPr>
          <w:p w14:paraId="63DE062A" w14:textId="77777777" w:rsidR="000333E3" w:rsidRPr="00607F0C" w:rsidRDefault="000333E3" w:rsidP="000333E3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F5485" w14:textId="6C557323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229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223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167A554D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271C6C" w14:textId="0046AF7B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194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980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781</w:t>
            </w:r>
          </w:p>
        </w:tc>
        <w:tc>
          <w:tcPr>
            <w:tcW w:w="90" w:type="dxa"/>
            <w:shd w:val="clear" w:color="auto" w:fill="auto"/>
          </w:tcPr>
          <w:p w14:paraId="6D7A56F0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663133" w14:textId="5A99DDD7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284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799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824</w:t>
            </w:r>
          </w:p>
        </w:tc>
        <w:tc>
          <w:tcPr>
            <w:tcW w:w="90" w:type="dxa"/>
            <w:shd w:val="clear" w:color="auto" w:fill="auto"/>
          </w:tcPr>
          <w:p w14:paraId="307A1652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B70262" w14:textId="47A4DA7E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252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969</w:t>
            </w:r>
          </w:p>
        </w:tc>
      </w:tr>
      <w:tr w:rsidR="000333E3" w:rsidRPr="00607F0C" w14:paraId="11599AC6" w14:textId="77777777" w:rsidTr="00134DFA">
        <w:tc>
          <w:tcPr>
            <w:tcW w:w="4266" w:type="dxa"/>
            <w:shd w:val="clear" w:color="auto" w:fill="auto"/>
          </w:tcPr>
          <w:p w14:paraId="3ADE54E1" w14:textId="0FCA68B0" w:rsidR="000333E3" w:rsidRPr="00607F0C" w:rsidRDefault="000333E3" w:rsidP="000333E3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บริษัทที่เกี่ยวข้องกัน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DB366A"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7E6B0730" w14:textId="47FC5B21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867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6AFFB944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F735738" w14:textId="0046F2D0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495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36E5E060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BDDA568" w14:textId="25DD7AA2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468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946</w:t>
            </w:r>
          </w:p>
        </w:tc>
        <w:tc>
          <w:tcPr>
            <w:tcW w:w="90" w:type="dxa"/>
            <w:shd w:val="clear" w:color="auto" w:fill="auto"/>
          </w:tcPr>
          <w:p w14:paraId="711F5B26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auto" w:fill="auto"/>
          </w:tcPr>
          <w:p w14:paraId="5AF8AEDF" w14:textId="43D6802C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291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060</w:t>
            </w:r>
          </w:p>
        </w:tc>
      </w:tr>
      <w:tr w:rsidR="000333E3" w:rsidRPr="00607F0C" w14:paraId="6773F359" w14:textId="77777777" w:rsidTr="00134DFA">
        <w:tc>
          <w:tcPr>
            <w:tcW w:w="4266" w:type="dxa"/>
            <w:shd w:val="clear" w:color="auto" w:fill="auto"/>
          </w:tcPr>
          <w:p w14:paraId="359357C6" w14:textId="2976F2C6" w:rsidR="000333E3" w:rsidRPr="00607F0C" w:rsidRDefault="000333E3" w:rsidP="000333E3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053" w:type="dxa"/>
            <w:shd w:val="clear" w:color="auto" w:fill="auto"/>
          </w:tcPr>
          <w:p w14:paraId="709B2975" w14:textId="24525A99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145</w:t>
            </w:r>
          </w:p>
        </w:tc>
        <w:tc>
          <w:tcPr>
            <w:tcW w:w="90" w:type="dxa"/>
            <w:shd w:val="clear" w:color="auto" w:fill="auto"/>
          </w:tcPr>
          <w:p w14:paraId="0B92683D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B5B405" w14:textId="00340D9D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900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14:paraId="77C7DEB5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B7BD1D" w14:textId="1E2F3EDD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650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926</w:t>
            </w:r>
          </w:p>
        </w:tc>
        <w:tc>
          <w:tcPr>
            <w:tcW w:w="90" w:type="dxa"/>
            <w:shd w:val="clear" w:color="auto" w:fill="auto"/>
          </w:tcPr>
          <w:p w14:paraId="28DEE903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A9DEC03" w14:textId="239A18AA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568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</w:p>
        </w:tc>
      </w:tr>
      <w:tr w:rsidR="0007652B" w:rsidRPr="00607F0C" w14:paraId="1AEA006E" w14:textId="77777777" w:rsidTr="00134DFA">
        <w:tc>
          <w:tcPr>
            <w:tcW w:w="4266" w:type="dxa"/>
            <w:shd w:val="clear" w:color="auto" w:fill="auto"/>
          </w:tcPr>
          <w:p w14:paraId="27B5D3C1" w14:textId="0C68F717" w:rsidR="0007652B" w:rsidRPr="00607F0C" w:rsidRDefault="002209B7" w:rsidP="000333E3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โบนัส</w:t>
            </w:r>
            <w:r w:rsidR="0007652B">
              <w:rPr>
                <w:rFonts w:ascii="Angsana New" w:hAnsi="Angsana New" w:cs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053" w:type="dxa"/>
            <w:shd w:val="clear" w:color="auto" w:fill="auto"/>
          </w:tcPr>
          <w:p w14:paraId="05896B9C" w14:textId="221692F3" w:rsidR="0007652B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090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681</w:t>
            </w:r>
          </w:p>
        </w:tc>
        <w:tc>
          <w:tcPr>
            <w:tcW w:w="90" w:type="dxa"/>
            <w:shd w:val="clear" w:color="auto" w:fill="auto"/>
          </w:tcPr>
          <w:p w14:paraId="03F1F7A6" w14:textId="77777777" w:rsidR="0007652B" w:rsidRPr="00607F0C" w:rsidRDefault="0007652B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B642B7" w14:textId="27391CCE" w:rsidR="0007652B" w:rsidRPr="00D56B19" w:rsidRDefault="0007652B" w:rsidP="0007652B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2A5527" w14:textId="77777777" w:rsidR="0007652B" w:rsidRPr="00607F0C" w:rsidRDefault="0007652B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117795" w14:textId="25B1591C" w:rsidR="0007652B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281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90" w:type="dxa"/>
            <w:shd w:val="clear" w:color="auto" w:fill="auto"/>
          </w:tcPr>
          <w:p w14:paraId="472574BB" w14:textId="77777777" w:rsidR="0007652B" w:rsidRPr="00607F0C" w:rsidRDefault="0007652B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2FC0F77" w14:textId="51DF87CD" w:rsidR="0007652B" w:rsidRPr="00D56B19" w:rsidRDefault="0007652B" w:rsidP="0007652B">
            <w:pPr>
              <w:tabs>
                <w:tab w:val="decimal" w:pos="0"/>
              </w:tabs>
              <w:snapToGrid w:val="0"/>
              <w:ind w:left="-54" w:right="-4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0333E3" w:rsidRPr="00607F0C" w14:paraId="175CE301" w14:textId="77777777" w:rsidTr="00134DFA">
        <w:tc>
          <w:tcPr>
            <w:tcW w:w="4266" w:type="dxa"/>
            <w:shd w:val="clear" w:color="auto" w:fill="auto"/>
          </w:tcPr>
          <w:p w14:paraId="4540BCAF" w14:textId="74217532" w:rsidR="000333E3" w:rsidRPr="00607F0C" w:rsidRDefault="000333E3" w:rsidP="000333E3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ค่าลิขสิทธิ์ค้างจ่าย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DB366A"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607F0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5F936C60" w14:textId="63E76520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257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35B180CF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A7482F" w14:textId="21BDC9B1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936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777</w:t>
            </w:r>
          </w:p>
        </w:tc>
        <w:tc>
          <w:tcPr>
            <w:tcW w:w="90" w:type="dxa"/>
            <w:shd w:val="clear" w:color="auto" w:fill="auto"/>
          </w:tcPr>
          <w:p w14:paraId="2D891BC0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FA6525" w14:textId="3297A917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257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440738D3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41BBE35" w14:textId="618998F3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936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777</w:t>
            </w:r>
          </w:p>
        </w:tc>
      </w:tr>
      <w:tr w:rsidR="000333E3" w:rsidRPr="00607F0C" w14:paraId="52D29304" w14:textId="77777777" w:rsidTr="00134DFA">
        <w:tc>
          <w:tcPr>
            <w:tcW w:w="4266" w:type="dxa"/>
            <w:shd w:val="clear" w:color="auto" w:fill="auto"/>
          </w:tcPr>
          <w:p w14:paraId="617D587B" w14:textId="77777777" w:rsidR="000333E3" w:rsidRPr="00607F0C" w:rsidRDefault="000333E3" w:rsidP="000333E3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  <w:shd w:val="clear" w:color="auto" w:fill="auto"/>
          </w:tcPr>
          <w:p w14:paraId="20B84C97" w14:textId="656DA819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35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333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595EF187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4BC7C" w14:textId="5FE4AA55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711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759F9EDC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9E5882" w14:textId="369D24A6" w:rsidR="000333E3" w:rsidRPr="00607F0C" w:rsidRDefault="00DB366A" w:rsidP="001100A6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200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093</w:t>
            </w:r>
          </w:p>
        </w:tc>
        <w:tc>
          <w:tcPr>
            <w:tcW w:w="90" w:type="dxa"/>
            <w:shd w:val="clear" w:color="auto" w:fill="auto"/>
          </w:tcPr>
          <w:p w14:paraId="60B62CFF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7E90E33" w14:textId="3C2BF66C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886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161</w:t>
            </w:r>
          </w:p>
        </w:tc>
      </w:tr>
      <w:tr w:rsidR="000333E3" w:rsidRPr="00607F0C" w14:paraId="3E74A4E9" w14:textId="77777777" w:rsidTr="00134DFA">
        <w:tc>
          <w:tcPr>
            <w:tcW w:w="4266" w:type="dxa"/>
            <w:shd w:val="clear" w:color="auto" w:fill="auto"/>
          </w:tcPr>
          <w:p w14:paraId="735EEE25" w14:textId="7474DDD9" w:rsidR="000333E3" w:rsidRPr="00607F0C" w:rsidRDefault="000333E3" w:rsidP="000333E3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1BE2FEA6" w14:textId="30A4EF9E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506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173</w:t>
            </w:r>
          </w:p>
        </w:tc>
        <w:tc>
          <w:tcPr>
            <w:tcW w:w="90" w:type="dxa"/>
            <w:shd w:val="clear" w:color="auto" w:fill="auto"/>
          </w:tcPr>
          <w:p w14:paraId="6E4FEDDC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64FCAC" w14:textId="7E1A57D8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521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90" w:type="dxa"/>
            <w:shd w:val="clear" w:color="auto" w:fill="auto"/>
          </w:tcPr>
          <w:p w14:paraId="3C3E0DC1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27297" w14:textId="2A5A87B4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506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173</w:t>
            </w:r>
          </w:p>
        </w:tc>
        <w:tc>
          <w:tcPr>
            <w:tcW w:w="90" w:type="dxa"/>
            <w:shd w:val="clear" w:color="auto" w:fill="auto"/>
          </w:tcPr>
          <w:p w14:paraId="7A12DDA6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0CE1E7E" w14:textId="115FF130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521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208</w:t>
            </w:r>
          </w:p>
        </w:tc>
      </w:tr>
      <w:tr w:rsidR="000333E3" w:rsidRPr="00607F0C" w14:paraId="30223E78" w14:textId="77777777" w:rsidTr="00134DFA">
        <w:tc>
          <w:tcPr>
            <w:tcW w:w="4266" w:type="dxa"/>
            <w:shd w:val="clear" w:color="auto" w:fill="auto"/>
          </w:tcPr>
          <w:p w14:paraId="203937B5" w14:textId="77777777" w:rsidR="000333E3" w:rsidRPr="00607F0C" w:rsidRDefault="000333E3" w:rsidP="000333E3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4E1AE5C2" w14:textId="2DB3CD7C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652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78ED167E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84E9DE" w14:textId="4FF10ECA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081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829</w:t>
            </w:r>
          </w:p>
        </w:tc>
        <w:tc>
          <w:tcPr>
            <w:tcW w:w="90" w:type="dxa"/>
            <w:shd w:val="clear" w:color="auto" w:fill="auto"/>
          </w:tcPr>
          <w:p w14:paraId="180CBA80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5B739A" w14:textId="4AEF374B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545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90" w:type="dxa"/>
            <w:shd w:val="clear" w:color="auto" w:fill="auto"/>
          </w:tcPr>
          <w:p w14:paraId="3E6EB024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7681CB6" w14:textId="0DD11EEF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029</w:t>
            </w:r>
          </w:p>
        </w:tc>
      </w:tr>
      <w:tr w:rsidR="000333E3" w:rsidRPr="00607F0C" w14:paraId="3CE92C03" w14:textId="77777777" w:rsidTr="008E7453">
        <w:trPr>
          <w:trHeight w:val="233"/>
        </w:trPr>
        <w:tc>
          <w:tcPr>
            <w:tcW w:w="4266" w:type="dxa"/>
            <w:shd w:val="clear" w:color="auto" w:fill="auto"/>
          </w:tcPr>
          <w:p w14:paraId="2CC35EF5" w14:textId="77777777" w:rsidR="000333E3" w:rsidRPr="00607F0C" w:rsidRDefault="000333E3" w:rsidP="000333E3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  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E9CEB" w14:textId="4F44CB05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166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887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591</w:t>
            </w:r>
          </w:p>
        </w:tc>
        <w:tc>
          <w:tcPr>
            <w:tcW w:w="90" w:type="dxa"/>
            <w:shd w:val="clear" w:color="auto" w:fill="auto"/>
          </w:tcPr>
          <w:p w14:paraId="5776BAE3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EC764D" w14:textId="72AB944D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126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647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932</w:t>
            </w:r>
          </w:p>
        </w:tc>
        <w:tc>
          <w:tcPr>
            <w:tcW w:w="90" w:type="dxa"/>
            <w:shd w:val="clear" w:color="auto" w:fill="auto"/>
          </w:tcPr>
          <w:p w14:paraId="0A8327AA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5675E" w14:textId="35168CE5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152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910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321</w:t>
            </w:r>
          </w:p>
        </w:tc>
        <w:tc>
          <w:tcPr>
            <w:tcW w:w="90" w:type="dxa"/>
            <w:shd w:val="clear" w:color="auto" w:fill="auto"/>
          </w:tcPr>
          <w:p w14:paraId="52AB78D8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7EA03" w14:textId="4C959578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909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908</w:t>
            </w:r>
          </w:p>
        </w:tc>
      </w:tr>
      <w:tr w:rsidR="000333E3" w:rsidRPr="00607F0C" w14:paraId="3A22E85F" w14:textId="77777777" w:rsidTr="00134DFA">
        <w:tc>
          <w:tcPr>
            <w:tcW w:w="4266" w:type="dxa"/>
            <w:shd w:val="clear" w:color="auto" w:fill="auto"/>
          </w:tcPr>
          <w:p w14:paraId="584A4E66" w14:textId="77777777" w:rsidR="000333E3" w:rsidRPr="00607F0C" w:rsidRDefault="000333E3" w:rsidP="000333E3">
            <w:pPr>
              <w:snapToGrid w:val="0"/>
              <w:ind w:left="540"/>
              <w:rPr>
                <w:rFonts w:ascii="Angsana New" w:hAnsi="Angsana New" w:cs="Angsana New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AE7AB1" w14:textId="4705539B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396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111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344</w:t>
            </w:r>
          </w:p>
        </w:tc>
        <w:tc>
          <w:tcPr>
            <w:tcW w:w="90" w:type="dxa"/>
            <w:shd w:val="clear" w:color="auto" w:fill="auto"/>
          </w:tcPr>
          <w:p w14:paraId="01A5B7C3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87770D" w14:textId="17D61CE6" w:rsidR="000333E3" w:rsidRPr="00607F0C" w:rsidRDefault="00DB366A" w:rsidP="000333E3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321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628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713</w:t>
            </w:r>
          </w:p>
        </w:tc>
        <w:tc>
          <w:tcPr>
            <w:tcW w:w="90" w:type="dxa"/>
            <w:shd w:val="clear" w:color="auto" w:fill="auto"/>
          </w:tcPr>
          <w:p w14:paraId="60EF04F0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9D60F9" w14:textId="2C448F4E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437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710</w:t>
            </w:r>
            <w:r w:rsidR="0007652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145</w:t>
            </w:r>
          </w:p>
        </w:tc>
        <w:tc>
          <w:tcPr>
            <w:tcW w:w="90" w:type="dxa"/>
            <w:shd w:val="clear" w:color="auto" w:fill="auto"/>
          </w:tcPr>
          <w:p w14:paraId="4C9E1EFA" w14:textId="77777777" w:rsidR="000333E3" w:rsidRPr="00607F0C" w:rsidRDefault="000333E3" w:rsidP="000333E3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73396" w14:textId="3F3F4720" w:rsidR="000333E3" w:rsidRPr="00607F0C" w:rsidRDefault="00DB366A" w:rsidP="000333E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373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048</w:t>
            </w:r>
            <w:r w:rsidR="000333E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877</w:t>
            </w:r>
          </w:p>
        </w:tc>
      </w:tr>
    </w:tbl>
    <w:p w14:paraId="66829F0A" w14:textId="77777777" w:rsidR="005B0041" w:rsidRDefault="005B004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839470C" w14:textId="406464FA" w:rsidR="00612811" w:rsidRPr="00607F0C" w:rsidRDefault="00DB366A" w:rsidP="00391E0A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19</w:t>
      </w:r>
      <w:r w:rsidR="00F56166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56166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bookmarkStart w:id="5" w:name="_Hlk127375111"/>
      <w:r w:rsidR="00612811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5"/>
    </w:p>
    <w:p w14:paraId="78677C96" w14:textId="52E23A1A" w:rsidR="00612811" w:rsidRPr="00607F0C" w:rsidRDefault="00612811" w:rsidP="00612811">
      <w:pPr>
        <w:pStyle w:val="BodyTextIndent2"/>
        <w:tabs>
          <w:tab w:val="left" w:pos="540"/>
        </w:tabs>
        <w:spacing w:after="120"/>
        <w:ind w:left="547" w:firstLine="0"/>
        <w:jc w:val="thaiDistribute"/>
        <w:outlineLvl w:val="0"/>
        <w:rPr>
          <w:rFonts w:ascii="Angsana New" w:hAnsi="Angsana New" w:cs="Angsana New"/>
          <w:color w:val="auto"/>
          <w:cs/>
        </w:rPr>
      </w:pPr>
      <w:r w:rsidRPr="00607F0C">
        <w:rPr>
          <w:rFonts w:ascii="Angsana New" w:hAnsi="Angsana New" w:cs="Angsana New"/>
          <w:color w:val="auto"/>
          <w:spacing w:val="6"/>
          <w:cs/>
        </w:rPr>
        <w:t>บริษัทและบริษัทย่อยได้ทำสัญญาเช่าสำหรับเครื่องมือเครื่องใช้ภายใต้สัญญาเช่า</w:t>
      </w:r>
      <w:r w:rsidRPr="00607F0C">
        <w:rPr>
          <w:rFonts w:ascii="Angsana New" w:hAnsi="Angsana New"/>
          <w:color w:val="auto"/>
          <w:spacing w:val="-6"/>
          <w:cs/>
        </w:rPr>
        <w:t xml:space="preserve"> </w:t>
      </w:r>
      <w:r w:rsidRPr="00607F0C">
        <w:rPr>
          <w:rFonts w:ascii="Angsana New" w:hAnsi="Angsana New" w:cs="Angsana New"/>
          <w:color w:val="auto"/>
          <w:spacing w:val="-6"/>
          <w:cs/>
          <w:lang w:val="en-US"/>
        </w:rPr>
        <w:t>โดยหนี้สิน</w:t>
      </w:r>
      <w:r w:rsidRPr="00607F0C">
        <w:rPr>
          <w:rFonts w:ascii="Angsana New" w:hAnsi="Angsana New" w:cs="Angsana New"/>
          <w:color w:val="auto"/>
          <w:cs/>
          <w:lang w:val="en-US"/>
        </w:rPr>
        <w:t>ตามสัญญา</w:t>
      </w:r>
      <w:r w:rsidRPr="00607F0C">
        <w:rPr>
          <w:rFonts w:ascii="Angsana New" w:hAnsi="Angsana New" w:cs="Angsana New" w:hint="cs"/>
          <w:color w:val="auto"/>
          <w:cs/>
          <w:lang w:val="en-US"/>
        </w:rPr>
        <w:t>เช่า</w:t>
      </w:r>
      <w:r w:rsidRPr="00607F0C">
        <w:rPr>
          <w:rFonts w:ascii="Angsana New" w:hAnsi="Angsana New"/>
          <w:color w:val="auto"/>
          <w:cs/>
          <w:lang w:val="en-US"/>
        </w:rPr>
        <w:t xml:space="preserve"> </w:t>
      </w:r>
      <w:r w:rsidRPr="00607F0C">
        <w:rPr>
          <w:rFonts w:ascii="Angsana New" w:hAnsi="Angsana New" w:cs="Angsana New"/>
          <w:color w:val="auto"/>
          <w:cs/>
        </w:rPr>
        <w:t xml:space="preserve">ณ วันที่ </w:t>
      </w:r>
      <w:r w:rsidR="00DB366A" w:rsidRPr="00DB366A">
        <w:rPr>
          <w:rFonts w:ascii="Angsana New" w:hAnsi="Angsana New" w:cs="Angsana New"/>
          <w:color w:val="auto"/>
          <w:lang w:val="en-US"/>
        </w:rPr>
        <w:t>31</w:t>
      </w:r>
      <w:r w:rsidR="00DF3CAC" w:rsidRPr="00607F0C">
        <w:rPr>
          <w:rFonts w:ascii="Angsana New" w:hAnsi="Angsana New" w:cs="Angsana New"/>
          <w:color w:val="auto"/>
          <w:cs/>
        </w:rPr>
        <w:t xml:space="preserve"> ธันวาคม</w:t>
      </w:r>
      <w:r w:rsidRPr="00607F0C">
        <w:rPr>
          <w:rFonts w:ascii="Angsana New" w:hAnsi="Angsana New" w:cs="Angsana New"/>
          <w:color w:val="auto"/>
          <w:cs/>
        </w:rPr>
        <w:t xml:space="preserve"> มีดังนี้</w:t>
      </w:r>
    </w:p>
    <w:p w14:paraId="35236F8B" w14:textId="77777777" w:rsidR="00612811" w:rsidRPr="00607F0C" w:rsidRDefault="00DF3CAC" w:rsidP="00612811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607F0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612811" w:rsidRPr="00607F0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607F0C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607F0C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607F0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607F0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607F0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612811" w:rsidRPr="00607F0C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612811" w:rsidRPr="00607F0C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63A8EF13" w14:textId="787648C9" w:rsidR="00612811" w:rsidRPr="00607F0C" w:rsidRDefault="00DB366A" w:rsidP="0065720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62E8A4AF" w14:textId="77777777" w:rsidR="00612811" w:rsidRPr="00607F0C" w:rsidRDefault="00612811" w:rsidP="0065720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7E9FBBA0" w:rsidR="00612811" w:rsidRPr="00607F0C" w:rsidRDefault="00DB366A" w:rsidP="0065720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80" w:type="dxa"/>
          </w:tcPr>
          <w:p w14:paraId="0F7DA9E7" w14:textId="77777777" w:rsidR="00612811" w:rsidRPr="00607F0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51B591EB" w:rsidR="00612811" w:rsidRPr="00607F0C" w:rsidRDefault="00DB366A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06346437" w14:textId="77777777" w:rsidR="00612811" w:rsidRPr="00607F0C" w:rsidRDefault="00612811" w:rsidP="0065720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00E38CD6" w:rsidR="00612811" w:rsidRPr="00607F0C" w:rsidRDefault="00DB366A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0B67D8" w:rsidRPr="00607F0C" w14:paraId="3161763D" w14:textId="77777777" w:rsidTr="00657200">
        <w:trPr>
          <w:trHeight w:val="328"/>
        </w:trPr>
        <w:tc>
          <w:tcPr>
            <w:tcW w:w="3690" w:type="dxa"/>
          </w:tcPr>
          <w:p w14:paraId="1D92C13C" w14:textId="77777777" w:rsidR="000B67D8" w:rsidRPr="00607F0C" w:rsidRDefault="000B67D8" w:rsidP="000B67D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220BEB6C" w14:textId="40A208EE" w:rsidR="000B67D8" w:rsidRPr="00607F0C" w:rsidRDefault="00DB366A" w:rsidP="00737742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29</w:t>
            </w:r>
            <w:r w:rsidR="002B617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477</w:t>
            </w:r>
            <w:r w:rsidR="0073774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562</w:t>
            </w:r>
          </w:p>
        </w:tc>
        <w:tc>
          <w:tcPr>
            <w:tcW w:w="90" w:type="dxa"/>
            <w:shd w:val="clear" w:color="auto" w:fill="auto"/>
          </w:tcPr>
          <w:p w14:paraId="3E5352CB" w14:textId="77777777" w:rsidR="000B67D8" w:rsidRPr="00607F0C" w:rsidRDefault="000B67D8" w:rsidP="000B67D8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1D9C174E" w14:textId="0690363A" w:rsidR="000B67D8" w:rsidRPr="00607F0C" w:rsidRDefault="00DB366A" w:rsidP="000333E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43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049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018</w:t>
            </w:r>
          </w:p>
        </w:tc>
        <w:tc>
          <w:tcPr>
            <w:tcW w:w="180" w:type="dxa"/>
            <w:shd w:val="clear" w:color="auto" w:fill="auto"/>
          </w:tcPr>
          <w:p w14:paraId="0836D1D9" w14:textId="77777777" w:rsidR="000B67D8" w:rsidRPr="00607F0C" w:rsidRDefault="000B67D8" w:rsidP="000B67D8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A1D2263" w14:textId="06BAF357" w:rsidR="000B67D8" w:rsidRPr="00607F0C" w:rsidRDefault="00DB366A" w:rsidP="000B67D8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27</w:t>
            </w:r>
            <w:r w:rsidR="002B617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694</w:t>
            </w:r>
            <w:r w:rsidR="002B617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628</w:t>
            </w:r>
          </w:p>
        </w:tc>
        <w:tc>
          <w:tcPr>
            <w:tcW w:w="90" w:type="dxa"/>
          </w:tcPr>
          <w:p w14:paraId="0ABCFE6B" w14:textId="77777777" w:rsidR="000B67D8" w:rsidRPr="00607F0C" w:rsidRDefault="000B67D8" w:rsidP="000B67D8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F79092B" w14:textId="5E7CA442" w:rsidR="000B67D8" w:rsidRPr="00607F0C" w:rsidRDefault="00DB366A" w:rsidP="000333E3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37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938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700</w:t>
            </w:r>
          </w:p>
        </w:tc>
      </w:tr>
      <w:tr w:rsidR="000333E3" w:rsidRPr="00607F0C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0333E3" w:rsidRPr="00607F0C" w:rsidRDefault="000333E3" w:rsidP="000333E3">
            <w:pPr>
              <w:ind w:right="144"/>
              <w:jc w:val="both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7F0C">
              <w:rPr>
                <w:rFonts w:ascii="Angsana New" w:hAnsi="Angsana New" w:cs="Angsana New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4DB51CA" w14:textId="4BC3A43F" w:rsidR="000333E3" w:rsidRPr="00607F0C" w:rsidRDefault="00546AEF" w:rsidP="00737742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856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483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DD96F1" w14:textId="77777777" w:rsidR="000333E3" w:rsidRPr="00607F0C" w:rsidRDefault="000333E3" w:rsidP="000333E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BF45CF6" w14:textId="34C55DA1" w:rsidR="000333E3" w:rsidRPr="00607F0C" w:rsidRDefault="000333E3" w:rsidP="000333E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453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030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9F3928" w14:textId="77777777" w:rsidR="000333E3" w:rsidRPr="00607F0C" w:rsidRDefault="000333E3" w:rsidP="000333E3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F60B409" w14:textId="679240E0" w:rsidR="000333E3" w:rsidRPr="00607F0C" w:rsidRDefault="002B617D" w:rsidP="000333E3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808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592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0333E3" w:rsidRPr="00607F0C" w:rsidRDefault="000333E3" w:rsidP="000333E3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6BED975F" w:rsidR="000333E3" w:rsidRPr="00607F0C" w:rsidRDefault="000333E3" w:rsidP="000333E3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295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206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0333E3" w:rsidRPr="00607F0C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0333E3" w:rsidRPr="00607F0C" w:rsidRDefault="000333E3" w:rsidP="000333E3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ABF71" w14:textId="4C01AFFD" w:rsidR="000333E3" w:rsidRPr="00607F0C" w:rsidRDefault="00DB366A" w:rsidP="00737742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28</w:t>
            </w:r>
            <w:r w:rsidR="00546AEF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621</w:t>
            </w:r>
            <w:r w:rsidR="0073774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14:paraId="7CDF1050" w14:textId="77777777" w:rsidR="000333E3" w:rsidRPr="00607F0C" w:rsidRDefault="000333E3" w:rsidP="000333E3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CB18" w14:textId="79C50521" w:rsidR="000333E3" w:rsidRPr="00607F0C" w:rsidRDefault="00DB366A" w:rsidP="000333E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41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595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988</w:t>
            </w:r>
          </w:p>
        </w:tc>
        <w:tc>
          <w:tcPr>
            <w:tcW w:w="180" w:type="dxa"/>
            <w:shd w:val="clear" w:color="auto" w:fill="auto"/>
          </w:tcPr>
          <w:p w14:paraId="52591F46" w14:textId="77777777" w:rsidR="000333E3" w:rsidRPr="00607F0C" w:rsidRDefault="000333E3" w:rsidP="000333E3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1AC2D" w14:textId="5B212588" w:rsidR="000333E3" w:rsidRPr="00607F0C" w:rsidRDefault="00DB366A" w:rsidP="000333E3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26</w:t>
            </w:r>
            <w:r w:rsidR="002B617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886</w:t>
            </w:r>
            <w:r w:rsidR="002B617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036</w:t>
            </w:r>
          </w:p>
        </w:tc>
        <w:tc>
          <w:tcPr>
            <w:tcW w:w="90" w:type="dxa"/>
          </w:tcPr>
          <w:p w14:paraId="01071BD5" w14:textId="77777777" w:rsidR="000333E3" w:rsidRPr="00607F0C" w:rsidRDefault="000333E3" w:rsidP="000333E3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63493EC1" w:rsidR="000333E3" w:rsidRPr="00607F0C" w:rsidRDefault="00DB366A" w:rsidP="000333E3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36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643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494</w:t>
            </w:r>
          </w:p>
        </w:tc>
      </w:tr>
      <w:tr w:rsidR="000333E3" w:rsidRPr="00607F0C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0333E3" w:rsidRPr="00607F0C" w:rsidRDefault="000333E3" w:rsidP="000333E3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140A25A3" w14:textId="77777777" w:rsidR="000333E3" w:rsidRPr="00607F0C" w:rsidRDefault="000333E3" w:rsidP="000333E3">
            <w:pPr>
              <w:tabs>
                <w:tab w:val="decimal" w:pos="1000"/>
                <w:tab w:val="decimal" w:pos="10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529C2E" w14:textId="77777777" w:rsidR="000333E3" w:rsidRPr="00607F0C" w:rsidRDefault="000333E3" w:rsidP="000333E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03E72DE" w14:textId="77777777" w:rsidR="000333E3" w:rsidRPr="00607F0C" w:rsidRDefault="000333E3" w:rsidP="000333E3">
            <w:pPr>
              <w:tabs>
                <w:tab w:val="decimal" w:pos="630"/>
                <w:tab w:val="decimal" w:pos="87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9868B" w14:textId="77777777" w:rsidR="000333E3" w:rsidRPr="00607F0C" w:rsidRDefault="000333E3" w:rsidP="000333E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7C3B3871" w14:textId="77777777" w:rsidR="000333E3" w:rsidRPr="00607F0C" w:rsidRDefault="000333E3" w:rsidP="000333E3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F13EDD" w14:textId="77777777" w:rsidR="000333E3" w:rsidRPr="00607F0C" w:rsidRDefault="000333E3" w:rsidP="000333E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0333E3" w:rsidRPr="00607F0C" w:rsidRDefault="000333E3" w:rsidP="000333E3">
            <w:pPr>
              <w:tabs>
                <w:tab w:val="decimal" w:pos="630"/>
                <w:tab w:val="decimal" w:pos="1038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333E3" w:rsidRPr="00607F0C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77777777" w:rsidR="000333E3" w:rsidRPr="00607F0C" w:rsidRDefault="000333E3" w:rsidP="000333E3">
            <w:pPr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1C8E7862" w14:textId="77777777" w:rsidR="000333E3" w:rsidRPr="00607F0C" w:rsidRDefault="000333E3" w:rsidP="000333E3">
            <w:pPr>
              <w:tabs>
                <w:tab w:val="left" w:pos="630"/>
                <w:tab w:val="decimal" w:pos="1079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AD0DD0" w14:textId="77777777" w:rsidR="000333E3" w:rsidRPr="00607F0C" w:rsidRDefault="000333E3" w:rsidP="000333E3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9F79F9C" w14:textId="77777777" w:rsidR="000333E3" w:rsidRPr="00607F0C" w:rsidRDefault="000333E3" w:rsidP="000333E3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B2DC3F" w14:textId="77777777" w:rsidR="000333E3" w:rsidRPr="00607F0C" w:rsidRDefault="000333E3" w:rsidP="000333E3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7B815AF" w14:textId="77777777" w:rsidR="000333E3" w:rsidRPr="00607F0C" w:rsidRDefault="000333E3" w:rsidP="000333E3">
            <w:pPr>
              <w:tabs>
                <w:tab w:val="left" w:pos="630"/>
                <w:tab w:val="decimal" w:pos="98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C24A847" w14:textId="77777777" w:rsidR="000333E3" w:rsidRPr="00607F0C" w:rsidRDefault="000333E3" w:rsidP="000333E3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5586D22" w14:textId="77777777" w:rsidR="000333E3" w:rsidRPr="00607F0C" w:rsidRDefault="000333E3" w:rsidP="000333E3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333E3" w:rsidRPr="00607F0C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11BF58FB" w:rsidR="000333E3" w:rsidRPr="00607F0C" w:rsidRDefault="000333E3" w:rsidP="000333E3">
            <w:pPr>
              <w:tabs>
                <w:tab w:val="left" w:pos="583"/>
              </w:tabs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ที่ถึงกำหนดชำระภายใน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3" w:type="dxa"/>
            <w:shd w:val="clear" w:color="auto" w:fill="auto"/>
          </w:tcPr>
          <w:p w14:paraId="6F59F59B" w14:textId="5800AECD" w:rsidR="000333E3" w:rsidRPr="00607F0C" w:rsidRDefault="00DB366A" w:rsidP="000333E3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16</w:t>
            </w:r>
            <w:r w:rsidR="00546AEF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818</w:t>
            </w:r>
            <w:r w:rsidR="00546AEF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9303C1C" w14:textId="77777777" w:rsidR="000333E3" w:rsidRPr="00607F0C" w:rsidRDefault="000333E3" w:rsidP="000333E3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7A7EE14C" w14:textId="78142817" w:rsidR="000333E3" w:rsidRPr="00607F0C" w:rsidRDefault="00DB366A" w:rsidP="000333E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20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486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792</w:t>
            </w:r>
          </w:p>
        </w:tc>
        <w:tc>
          <w:tcPr>
            <w:tcW w:w="180" w:type="dxa"/>
            <w:shd w:val="clear" w:color="auto" w:fill="auto"/>
          </w:tcPr>
          <w:p w14:paraId="70962CB9" w14:textId="77777777" w:rsidR="000333E3" w:rsidRPr="00607F0C" w:rsidRDefault="000333E3" w:rsidP="000333E3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4C3EA8D2" w14:textId="629F6EE7" w:rsidR="000333E3" w:rsidRPr="00607F0C" w:rsidRDefault="00DB366A" w:rsidP="000333E3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15</w:t>
            </w:r>
            <w:r w:rsidR="002B617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494</w:t>
            </w:r>
            <w:r w:rsidR="002B617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255</w:t>
            </w:r>
          </w:p>
        </w:tc>
        <w:tc>
          <w:tcPr>
            <w:tcW w:w="90" w:type="dxa"/>
          </w:tcPr>
          <w:p w14:paraId="1ADF649F" w14:textId="77777777" w:rsidR="000333E3" w:rsidRPr="00607F0C" w:rsidRDefault="000333E3" w:rsidP="000333E3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40AB6CA7" w:rsidR="000333E3" w:rsidRPr="00607F0C" w:rsidRDefault="00DB366A" w:rsidP="000333E3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17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430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549</w:t>
            </w:r>
          </w:p>
        </w:tc>
      </w:tr>
      <w:tr w:rsidR="000333E3" w:rsidRPr="00607F0C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0333E3" w:rsidRPr="00607F0C" w:rsidRDefault="000333E3" w:rsidP="000333E3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Pr="00607F0C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F24C" w14:textId="7EC46C6C" w:rsidR="000333E3" w:rsidRPr="00607F0C" w:rsidRDefault="00DB366A" w:rsidP="00737742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11</w:t>
            </w:r>
            <w:r w:rsidR="00546AEF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802</w:t>
            </w:r>
            <w:r w:rsidR="0073774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579</w:t>
            </w:r>
          </w:p>
        </w:tc>
        <w:tc>
          <w:tcPr>
            <w:tcW w:w="90" w:type="dxa"/>
            <w:shd w:val="clear" w:color="auto" w:fill="auto"/>
          </w:tcPr>
          <w:p w14:paraId="7FAD3887" w14:textId="77777777" w:rsidR="000333E3" w:rsidRPr="00607F0C" w:rsidRDefault="000333E3" w:rsidP="000333E3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E9B0A" w14:textId="47612E6A" w:rsidR="000333E3" w:rsidRPr="00607F0C" w:rsidRDefault="00DB366A" w:rsidP="000333E3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21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109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196</w:t>
            </w:r>
          </w:p>
        </w:tc>
        <w:tc>
          <w:tcPr>
            <w:tcW w:w="180" w:type="dxa"/>
            <w:shd w:val="clear" w:color="auto" w:fill="auto"/>
          </w:tcPr>
          <w:p w14:paraId="4F6E9C2F" w14:textId="77777777" w:rsidR="000333E3" w:rsidRPr="00607F0C" w:rsidRDefault="000333E3" w:rsidP="000333E3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A90D6" w14:textId="55D22533" w:rsidR="000333E3" w:rsidRPr="00607F0C" w:rsidRDefault="00DB366A" w:rsidP="000333E3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11</w:t>
            </w:r>
            <w:r w:rsidR="002B617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391</w:t>
            </w:r>
            <w:r w:rsidR="002B617D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781</w:t>
            </w:r>
          </w:p>
        </w:tc>
        <w:tc>
          <w:tcPr>
            <w:tcW w:w="90" w:type="dxa"/>
          </w:tcPr>
          <w:p w14:paraId="504352CF" w14:textId="77777777" w:rsidR="000333E3" w:rsidRPr="00607F0C" w:rsidRDefault="000333E3" w:rsidP="000333E3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057B5D58" w:rsidR="000333E3" w:rsidRPr="00607F0C" w:rsidRDefault="00DB366A" w:rsidP="000333E3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19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212</w:t>
            </w:r>
            <w:r w:rsidR="000333E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945</w:t>
            </w:r>
          </w:p>
        </w:tc>
      </w:tr>
    </w:tbl>
    <w:p w14:paraId="3AD0E492" w14:textId="6EDA8974" w:rsidR="00C04FF8" w:rsidRPr="00C04FF8" w:rsidRDefault="00C04FF8" w:rsidP="00C04FF8">
      <w:pPr>
        <w:pStyle w:val="BodyTextIndent2"/>
        <w:tabs>
          <w:tab w:val="left" w:pos="540"/>
        </w:tabs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color w:val="auto"/>
          <w:spacing w:val="6"/>
        </w:rPr>
      </w:pPr>
      <w:r w:rsidRPr="00C04FF8">
        <w:rPr>
          <w:rFonts w:ascii="Angsana New" w:hAnsi="Angsana New" w:cs="Angsana New"/>
          <w:color w:val="auto"/>
          <w:spacing w:val="6"/>
          <w:cs/>
        </w:rPr>
        <w:t>รายการเคลื่อนไหวของหนี้สินตามสัญญาเช่าที่เกิดขึ้นในระหว่าง</w:t>
      </w:r>
      <w:r w:rsidRPr="00C04FF8">
        <w:rPr>
          <w:rFonts w:ascii="Angsana New" w:hAnsi="Angsana New" w:cs="Angsana New" w:hint="cs"/>
          <w:color w:val="auto"/>
          <w:spacing w:val="6"/>
          <w:cs/>
        </w:rPr>
        <w:t>ปี</w:t>
      </w:r>
      <w:r w:rsidRPr="00C04FF8">
        <w:rPr>
          <w:rFonts w:ascii="Angsana New" w:hAnsi="Angsana New" w:cs="Angsana New"/>
          <w:color w:val="auto"/>
          <w:spacing w:val="6"/>
          <w:cs/>
        </w:rPr>
        <w:t xml:space="preserve">สิ้นสุดวันที่ </w:t>
      </w:r>
      <w:r w:rsidR="00DB366A" w:rsidRPr="00DB366A">
        <w:rPr>
          <w:rFonts w:ascii="Angsana New" w:hAnsi="Angsana New" w:cs="Angsana New"/>
          <w:color w:val="auto"/>
          <w:spacing w:val="6"/>
          <w:lang w:val="en-US"/>
        </w:rPr>
        <w:t>31</w:t>
      </w:r>
      <w:r w:rsidRPr="00C04FF8">
        <w:rPr>
          <w:rFonts w:ascii="Angsana New" w:hAnsi="Angsana New" w:cs="Angsana New"/>
          <w:color w:val="auto"/>
          <w:spacing w:val="6"/>
        </w:rPr>
        <w:t xml:space="preserve"> </w:t>
      </w:r>
      <w:r w:rsidRPr="00C04FF8">
        <w:rPr>
          <w:rFonts w:ascii="Angsana New" w:hAnsi="Angsana New" w:cs="Angsana New" w:hint="cs"/>
          <w:color w:val="auto"/>
          <w:spacing w:val="6"/>
          <w:cs/>
        </w:rPr>
        <w:t>ธันวาคม</w:t>
      </w:r>
      <w:r w:rsidRPr="00C04FF8">
        <w:rPr>
          <w:rFonts w:ascii="Angsana New" w:hAnsi="Angsana New" w:cs="Angsana New"/>
          <w:color w:val="auto"/>
          <w:spacing w:val="6"/>
        </w:rPr>
        <w:t xml:space="preserve"> </w:t>
      </w:r>
      <w:r w:rsidRPr="00C04FF8">
        <w:rPr>
          <w:rFonts w:ascii="Angsana New" w:hAnsi="Angsana New" w:cs="Angsana New" w:hint="cs"/>
          <w:color w:val="auto"/>
          <w:spacing w:val="6"/>
          <w:cs/>
        </w:rPr>
        <w:t>ประกอบด้วย</w:t>
      </w:r>
    </w:p>
    <w:p w14:paraId="1E0FD6CC" w14:textId="77777777" w:rsidR="00C04FF8" w:rsidRPr="00607F0C" w:rsidRDefault="00C04FF8" w:rsidP="00C04FF8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607F0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Pr="00607F0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C04FF8" w:rsidRPr="00607F0C" w14:paraId="09A782F5" w14:textId="77777777" w:rsidTr="00801F88">
        <w:trPr>
          <w:trHeight w:val="328"/>
        </w:trPr>
        <w:tc>
          <w:tcPr>
            <w:tcW w:w="3690" w:type="dxa"/>
          </w:tcPr>
          <w:p w14:paraId="60B018DD" w14:textId="77777777" w:rsidR="00C04FF8" w:rsidRPr="00607F0C" w:rsidRDefault="00C04FF8" w:rsidP="00801F88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5EB6BE6F" w14:textId="77777777" w:rsidR="00C04FF8" w:rsidRPr="00607F0C" w:rsidRDefault="00C04FF8" w:rsidP="00801F8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B49499" w14:textId="77777777" w:rsidR="00C04FF8" w:rsidRPr="00607F0C" w:rsidRDefault="00C04FF8" w:rsidP="00801F8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61B5771D" w14:textId="77777777" w:rsidR="00C04FF8" w:rsidRPr="00607F0C" w:rsidRDefault="00C04FF8" w:rsidP="00801F8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04FF8" w:rsidRPr="00F2680C" w14:paraId="3B4D657F" w14:textId="77777777" w:rsidTr="00801F88">
        <w:trPr>
          <w:trHeight w:val="328"/>
        </w:trPr>
        <w:tc>
          <w:tcPr>
            <w:tcW w:w="3690" w:type="dxa"/>
          </w:tcPr>
          <w:p w14:paraId="7A57A84C" w14:textId="77777777" w:rsidR="00C04FF8" w:rsidRPr="00607F0C" w:rsidRDefault="00C04FF8" w:rsidP="00801F88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0FE06DC3" w14:textId="01D88790" w:rsidR="00C04FF8" w:rsidRPr="00607F0C" w:rsidRDefault="00DB366A" w:rsidP="00801F8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2FDF98F3" w14:textId="77777777" w:rsidR="00C04FF8" w:rsidRPr="00607F0C" w:rsidRDefault="00C04FF8" w:rsidP="00801F8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2FFB6437" w14:textId="1717A711" w:rsidR="00C04FF8" w:rsidRPr="00607F0C" w:rsidRDefault="00DB366A" w:rsidP="00801F8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80" w:type="dxa"/>
          </w:tcPr>
          <w:p w14:paraId="5A4065D3" w14:textId="77777777" w:rsidR="00C04FF8" w:rsidRPr="00607F0C" w:rsidRDefault="00C04FF8" w:rsidP="00801F8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738F334E" w14:textId="63E11A99" w:rsidR="00C04FF8" w:rsidRPr="00607F0C" w:rsidRDefault="00DB366A" w:rsidP="00801F8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57B02781" w14:textId="77777777" w:rsidR="00C04FF8" w:rsidRPr="00607F0C" w:rsidRDefault="00C04FF8" w:rsidP="00801F8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BE8568F" w14:textId="49C0B3EC" w:rsidR="00C04FF8" w:rsidRPr="00607F0C" w:rsidRDefault="00DB366A" w:rsidP="00801F8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C04FF8" w:rsidRPr="00607F0C" w14:paraId="5C895768" w14:textId="77777777" w:rsidTr="00801F88">
        <w:trPr>
          <w:trHeight w:val="328"/>
        </w:trPr>
        <w:tc>
          <w:tcPr>
            <w:tcW w:w="3690" w:type="dxa"/>
          </w:tcPr>
          <w:p w14:paraId="233B7FCC" w14:textId="42990563" w:rsidR="00C04FF8" w:rsidRPr="00607F0C" w:rsidRDefault="00C04FF8" w:rsidP="00C04FF8">
            <w:pPr>
              <w:ind w:right="144"/>
              <w:rPr>
                <w:rFonts w:ascii="Angsana New" w:hAnsi="Angsana New" w:cs="Angsana New"/>
                <w:cs/>
              </w:rPr>
            </w:pPr>
            <w:r w:rsidRPr="00C04FF8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173" w:type="dxa"/>
            <w:shd w:val="clear" w:color="auto" w:fill="auto"/>
          </w:tcPr>
          <w:p w14:paraId="3CA2739A" w14:textId="2523C220" w:rsidR="00C04FF8" w:rsidRPr="00607F0C" w:rsidRDefault="00DB366A" w:rsidP="00801F88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41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595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988</w:t>
            </w:r>
          </w:p>
        </w:tc>
        <w:tc>
          <w:tcPr>
            <w:tcW w:w="90" w:type="dxa"/>
            <w:shd w:val="clear" w:color="auto" w:fill="auto"/>
          </w:tcPr>
          <w:p w14:paraId="3F39A127" w14:textId="77777777" w:rsidR="00C04FF8" w:rsidRPr="00607F0C" w:rsidRDefault="00C04FF8" w:rsidP="00801F88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0E83694" w14:textId="44F9D5AE" w:rsidR="00C04FF8" w:rsidRPr="00607F0C" w:rsidRDefault="00DB366A" w:rsidP="00801F8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35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339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409</w:t>
            </w:r>
          </w:p>
        </w:tc>
        <w:tc>
          <w:tcPr>
            <w:tcW w:w="180" w:type="dxa"/>
            <w:shd w:val="clear" w:color="auto" w:fill="auto"/>
          </w:tcPr>
          <w:p w14:paraId="07828457" w14:textId="77777777" w:rsidR="00C04FF8" w:rsidRPr="00607F0C" w:rsidRDefault="00C04FF8" w:rsidP="00801F88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51BB667" w14:textId="4473DE46" w:rsidR="00C04FF8" w:rsidRPr="00607F0C" w:rsidRDefault="00DB366A" w:rsidP="00801F88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36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643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90" w:type="dxa"/>
          </w:tcPr>
          <w:p w14:paraId="03315B1F" w14:textId="77777777" w:rsidR="00C04FF8" w:rsidRPr="00607F0C" w:rsidRDefault="00C04FF8" w:rsidP="00801F88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781759A" w14:textId="20B0C795" w:rsidR="00C04FF8" w:rsidRPr="00607F0C" w:rsidRDefault="00DB366A" w:rsidP="00801F88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31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207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522</w:t>
            </w:r>
          </w:p>
        </w:tc>
      </w:tr>
      <w:tr w:rsidR="00C04FF8" w:rsidRPr="00607F0C" w14:paraId="28ED7B9C" w14:textId="77777777" w:rsidTr="00C04FF8">
        <w:trPr>
          <w:trHeight w:val="328"/>
        </w:trPr>
        <w:tc>
          <w:tcPr>
            <w:tcW w:w="3690" w:type="dxa"/>
            <w:vAlign w:val="bottom"/>
          </w:tcPr>
          <w:p w14:paraId="1BEB260C" w14:textId="504DD024" w:rsidR="00C04FF8" w:rsidRPr="00607F0C" w:rsidRDefault="00C04FF8" w:rsidP="00C04FF8">
            <w:pPr>
              <w:ind w:right="144"/>
              <w:rPr>
                <w:rFonts w:ascii="Angsana New" w:hAnsi="Angsana New" w:cs="Angsana New"/>
                <w:cs/>
              </w:rPr>
            </w:pPr>
            <w:r w:rsidRPr="00C04FF8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173" w:type="dxa"/>
            <w:shd w:val="clear" w:color="auto" w:fill="auto"/>
          </w:tcPr>
          <w:p w14:paraId="271F581A" w14:textId="68CAEBD8" w:rsidR="00C04FF8" w:rsidRPr="00607F0C" w:rsidRDefault="00DB366A" w:rsidP="00C04FF8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10</w:t>
            </w:r>
            <w:r w:rsidR="00D9100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977</w:t>
            </w:r>
            <w:r w:rsidR="00D9100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194</w:t>
            </w:r>
          </w:p>
        </w:tc>
        <w:tc>
          <w:tcPr>
            <w:tcW w:w="90" w:type="dxa"/>
            <w:shd w:val="clear" w:color="auto" w:fill="auto"/>
          </w:tcPr>
          <w:p w14:paraId="7883AAB1" w14:textId="77777777" w:rsidR="00C04FF8" w:rsidRPr="00607F0C" w:rsidRDefault="00C04FF8" w:rsidP="00C04FF8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6E3852EA" w14:textId="34CC36CE" w:rsidR="00C04FF8" w:rsidRPr="006075CD" w:rsidRDefault="006075CD" w:rsidP="006075CD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6075CD">
              <w:rPr>
                <w:rFonts w:ascii="Angsana New" w:hAnsi="Angsana New" w:cs="Angsana New"/>
                <w:lang w:val="en-US"/>
              </w:rPr>
              <w:t xml:space="preserve">  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381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01D1DCB6" w14:textId="77777777" w:rsidR="00C04FF8" w:rsidRPr="00607F0C" w:rsidRDefault="00C04FF8" w:rsidP="00C04FF8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6B0CF5C6" w14:textId="1F1432C3" w:rsidR="00C04FF8" w:rsidRPr="00607F0C" w:rsidRDefault="00DB366A" w:rsidP="00C04FF8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10</w:t>
            </w:r>
            <w:r w:rsidR="0008109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977</w:t>
            </w:r>
            <w:r w:rsidR="00081095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194</w:t>
            </w:r>
          </w:p>
        </w:tc>
        <w:tc>
          <w:tcPr>
            <w:tcW w:w="90" w:type="dxa"/>
          </w:tcPr>
          <w:p w14:paraId="6B3DADF5" w14:textId="77777777" w:rsidR="00C04FF8" w:rsidRPr="00607F0C" w:rsidRDefault="00C04FF8" w:rsidP="00C04FF8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84778AE" w14:textId="61449D2A" w:rsidR="00C04FF8" w:rsidRPr="00607F0C" w:rsidRDefault="00DB366A" w:rsidP="00C04FF8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34</w:t>
            </w:r>
            <w:r w:rsidR="00D91002" w:rsidRPr="00D9100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383</w:t>
            </w:r>
            <w:r w:rsidR="00D91002" w:rsidRPr="00D9100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824</w:t>
            </w:r>
          </w:p>
        </w:tc>
      </w:tr>
      <w:tr w:rsidR="00C04FF8" w:rsidRPr="00607F0C" w14:paraId="7138601E" w14:textId="77777777" w:rsidTr="00C04FF8">
        <w:trPr>
          <w:trHeight w:val="314"/>
        </w:trPr>
        <w:tc>
          <w:tcPr>
            <w:tcW w:w="3690" w:type="dxa"/>
            <w:vAlign w:val="bottom"/>
          </w:tcPr>
          <w:p w14:paraId="39ABE5B1" w14:textId="58AC5C83" w:rsidR="00C04FF8" w:rsidRPr="00C04FF8" w:rsidRDefault="00C04FF8" w:rsidP="00C04FF8">
            <w:pPr>
              <w:ind w:right="144"/>
              <w:rPr>
                <w:rFonts w:ascii="Angsana New" w:hAnsi="Angsana New" w:cs="Angsana New"/>
                <w:cs/>
              </w:rPr>
            </w:pPr>
            <w:r w:rsidRPr="00C04FF8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977EDC" w14:textId="22FA7715" w:rsidR="00C04FF8" w:rsidRPr="00607F0C" w:rsidRDefault="00F2680C" w:rsidP="00C04FF8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F2680C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B66A09">
              <w:rPr>
                <w:rFonts w:ascii="Angsana New" w:hAnsi="Angsana New" w:cs="Angsana New"/>
                <w:lang w:val="en-US"/>
              </w:rPr>
              <w:t>088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B66A09">
              <w:rPr>
                <w:rFonts w:ascii="Angsana New" w:hAnsi="Angsana New" w:cs="Angsana New"/>
                <w:lang w:val="en-US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58EA834E" w14:textId="77777777" w:rsidR="00C04FF8" w:rsidRPr="00607F0C" w:rsidRDefault="00C04FF8" w:rsidP="00C04FF8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7BC28D2" w14:textId="53B38B78" w:rsidR="00C04FF8" w:rsidRPr="00607F0C" w:rsidRDefault="00F2680C" w:rsidP="00C04FF8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F2680C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B66A09">
              <w:rPr>
                <w:rFonts w:ascii="Angsana New" w:hAnsi="Angsana New" w:cs="Angsana New"/>
                <w:lang w:val="en-US"/>
              </w:rPr>
              <w:t>166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B66A09">
              <w:rPr>
                <w:rFonts w:ascii="Angsana New" w:hAnsi="Angsana New" w:cs="Angsana New"/>
                <w:lang w:val="en-US"/>
              </w:rPr>
              <w:t>845</w:t>
            </w:r>
          </w:p>
        </w:tc>
        <w:tc>
          <w:tcPr>
            <w:tcW w:w="180" w:type="dxa"/>
            <w:shd w:val="clear" w:color="auto" w:fill="auto"/>
          </w:tcPr>
          <w:p w14:paraId="4876BFD4" w14:textId="77777777" w:rsidR="00C04FF8" w:rsidRPr="00607F0C" w:rsidRDefault="00C04FF8" w:rsidP="00C04FF8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EAA030F" w14:textId="55063AB6" w:rsidR="00C04FF8" w:rsidRPr="00607F0C" w:rsidRDefault="00704FAA" w:rsidP="00C04FF8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04FAA">
              <w:rPr>
                <w:rFonts w:ascii="Angsana New" w:hAnsi="Angsana New" w:cs="Angsana New"/>
                <w:lang w:val="en-US"/>
              </w:rPr>
              <w:t xml:space="preserve">   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980</w:t>
            </w:r>
            <w:r w:rsidRPr="00704FAA"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871</w:t>
            </w:r>
          </w:p>
        </w:tc>
        <w:tc>
          <w:tcPr>
            <w:tcW w:w="90" w:type="dxa"/>
          </w:tcPr>
          <w:p w14:paraId="2B43FE2A" w14:textId="77777777" w:rsidR="00C04FF8" w:rsidRPr="00607F0C" w:rsidRDefault="00C04FF8" w:rsidP="00C04FF8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7A4F12" w14:textId="7E63AD5C" w:rsidR="00C04FF8" w:rsidRPr="00607F0C" w:rsidRDefault="00DB366A" w:rsidP="00C04FF8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D9100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017</w:t>
            </w:r>
            <w:r w:rsidR="00D9100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706</w:t>
            </w:r>
          </w:p>
        </w:tc>
      </w:tr>
      <w:tr w:rsidR="00C04FF8" w:rsidRPr="00607F0C" w14:paraId="386597B8" w14:textId="77777777" w:rsidTr="00C04FF8">
        <w:trPr>
          <w:trHeight w:val="34"/>
        </w:trPr>
        <w:tc>
          <w:tcPr>
            <w:tcW w:w="3690" w:type="dxa"/>
            <w:vAlign w:val="bottom"/>
          </w:tcPr>
          <w:p w14:paraId="1ACC6566" w14:textId="6765F331" w:rsidR="00C04FF8" w:rsidRPr="00C04FF8" w:rsidRDefault="00C04FF8" w:rsidP="00C04FF8">
            <w:pPr>
              <w:ind w:right="144"/>
              <w:rPr>
                <w:rFonts w:ascii="Angsana New" w:hAnsi="Angsana New" w:cs="Angsana New"/>
              </w:rPr>
            </w:pPr>
            <w:r w:rsidRPr="00C04FF8">
              <w:rPr>
                <w:rFonts w:ascii="Angsana New" w:hAnsi="Angsana New" w:cs="Angsana New" w:hint="cs"/>
                <w:cs/>
              </w:rPr>
              <w:t>การลดลงของสัญญาเช่า</w:t>
            </w:r>
            <w:r w:rsidRPr="00C04FF8">
              <w:rPr>
                <w:rFonts w:ascii="Angsana New" w:hAnsi="Angsana New" w:cs="Angsana New"/>
              </w:rPr>
              <w:t xml:space="preserve"> / </w:t>
            </w:r>
            <w:r w:rsidRPr="00C04FF8">
              <w:rPr>
                <w:rFonts w:ascii="Angsana New" w:hAnsi="Angsana New" w:cs="Angsana New" w:hint="cs"/>
                <w:cs/>
              </w:rPr>
              <w:t>จ่ายชำระคืน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E5AAF55" w14:textId="57AB8B83" w:rsidR="00C04FF8" w:rsidRPr="00081095" w:rsidRDefault="00D91002" w:rsidP="00704FAA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2680C" w:rsidRPr="00F2680C">
              <w:rPr>
                <w:rFonts w:ascii="Angsana New" w:hAnsi="Angsana New" w:cs="Angsana New"/>
                <w:lang w:val="en-US"/>
              </w:rPr>
              <w:t>25</w:t>
            </w:r>
            <w:r w:rsidR="00F2680C">
              <w:rPr>
                <w:rFonts w:ascii="Angsana New" w:hAnsi="Angsana New" w:cs="Angsana New"/>
                <w:lang w:val="en-US"/>
              </w:rPr>
              <w:t>,</w:t>
            </w:r>
            <w:r w:rsidR="00B66A09">
              <w:rPr>
                <w:rFonts w:ascii="Angsana New" w:hAnsi="Angsana New" w:cs="Angsana New"/>
                <w:lang w:val="en-US"/>
              </w:rPr>
              <w:t>040</w:t>
            </w:r>
            <w:r w:rsidR="00F2680C">
              <w:rPr>
                <w:rFonts w:ascii="Angsana New" w:hAnsi="Angsana New" w:cs="Angsana New"/>
                <w:lang w:val="en-US"/>
              </w:rPr>
              <w:t>,</w:t>
            </w:r>
            <w:r w:rsidR="00B66A09">
              <w:rPr>
                <w:rFonts w:ascii="Angsana New" w:hAnsi="Angsana New" w:cs="Angsana New"/>
                <w:lang w:val="en-US"/>
              </w:rPr>
              <w:t>666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0508F9" w14:textId="77777777" w:rsidR="00C04FF8" w:rsidRPr="00607F0C" w:rsidRDefault="00C04FF8" w:rsidP="00C04FF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4362208" w14:textId="58608231" w:rsidR="00C04FF8" w:rsidRPr="006075CD" w:rsidRDefault="006075CD" w:rsidP="006075CD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75CD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F2680C" w:rsidRPr="00F2680C">
              <w:rPr>
                <w:rFonts w:ascii="Angsana New" w:hAnsi="Angsana New" w:cs="Angsana New"/>
                <w:lang w:val="en-US"/>
              </w:rPr>
              <w:t>33</w:t>
            </w:r>
            <w:r w:rsidR="00F2680C">
              <w:rPr>
                <w:rFonts w:ascii="Angsana New" w:hAnsi="Angsana New" w:cs="Angsana New"/>
                <w:lang w:val="en-US"/>
              </w:rPr>
              <w:t>,</w:t>
            </w:r>
            <w:r w:rsidR="00B66A09">
              <w:rPr>
                <w:rFonts w:ascii="Angsana New" w:hAnsi="Angsana New" w:cs="Angsana New"/>
                <w:lang w:val="en-US"/>
              </w:rPr>
              <w:t>291</w:t>
            </w:r>
            <w:r w:rsidR="00F2680C">
              <w:rPr>
                <w:rFonts w:ascii="Angsana New" w:hAnsi="Angsana New" w:cs="Angsana New"/>
                <w:lang w:val="en-US"/>
              </w:rPr>
              <w:t>,</w:t>
            </w:r>
            <w:r w:rsidR="00B66A09">
              <w:rPr>
                <w:rFonts w:ascii="Angsana New" w:hAnsi="Angsana New" w:cs="Angsana New"/>
                <w:lang w:val="en-US"/>
              </w:rPr>
              <w:t>982</w:t>
            </w:r>
            <w:r w:rsidRPr="006075CD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C4641F" w14:textId="77777777" w:rsidR="00C04FF8" w:rsidRPr="00607F0C" w:rsidRDefault="00C04FF8" w:rsidP="00C04FF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841E396" w14:textId="52DCEF71" w:rsidR="00C04FF8" w:rsidRPr="00607F0C" w:rsidRDefault="00081095" w:rsidP="00C04FF8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715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523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22C4C1AB" w14:textId="77777777" w:rsidR="00C04FF8" w:rsidRPr="00607F0C" w:rsidRDefault="00C04FF8" w:rsidP="00C04FF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467E3B" w14:textId="70389194" w:rsidR="00C04FF8" w:rsidRPr="00D91002" w:rsidRDefault="00D91002" w:rsidP="00D91002">
            <w:pPr>
              <w:tabs>
                <w:tab w:val="decimal" w:pos="1038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965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558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04FF8" w:rsidRPr="00607F0C" w14:paraId="47C1FBB5" w14:textId="77777777" w:rsidTr="003B3E7F">
        <w:trPr>
          <w:trHeight w:val="328"/>
        </w:trPr>
        <w:tc>
          <w:tcPr>
            <w:tcW w:w="3690" w:type="dxa"/>
            <w:vAlign w:val="bottom"/>
          </w:tcPr>
          <w:p w14:paraId="2C7A321B" w14:textId="32F46914" w:rsidR="00C04FF8" w:rsidRPr="00607F0C" w:rsidRDefault="00C04FF8" w:rsidP="00C04FF8">
            <w:pPr>
              <w:ind w:right="144"/>
              <w:rPr>
                <w:rFonts w:ascii="Angsana New" w:hAnsi="Angsana New" w:cs="Angsana New"/>
                <w:cs/>
              </w:rPr>
            </w:pPr>
            <w:r w:rsidRPr="00C04FF8">
              <w:rPr>
                <w:rFonts w:ascii="Angsana New" w:hAnsi="Angsana New" w:cs="Angsana New"/>
                <w:cs/>
              </w:rPr>
              <w:t>ยอดคงเหลือ</w:t>
            </w:r>
            <w:r w:rsidRPr="00C04FF8">
              <w:rPr>
                <w:rFonts w:ascii="Angsana New" w:hAnsi="Angsana New" w:cs="Angsana New" w:hint="cs"/>
                <w:cs/>
              </w:rPr>
              <w:t>ปลาย</w:t>
            </w:r>
            <w:r w:rsidRPr="00C04FF8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0FB7D" w14:textId="3BD0E86E" w:rsidR="00C04FF8" w:rsidRPr="00607F0C" w:rsidRDefault="00DB366A" w:rsidP="00081095">
            <w:pPr>
              <w:tabs>
                <w:tab w:val="decimal" w:pos="1079"/>
              </w:tabs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28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621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14:paraId="601CE7C3" w14:textId="77777777" w:rsidR="00C04FF8" w:rsidRPr="00607F0C" w:rsidRDefault="00C04FF8" w:rsidP="00C04FF8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41F9F" w14:textId="5CF3E784" w:rsidR="00C04FF8" w:rsidRPr="00607F0C" w:rsidRDefault="00DB366A" w:rsidP="00081095">
            <w:pPr>
              <w:tabs>
                <w:tab w:val="decimal" w:pos="1080"/>
              </w:tabs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41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595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988</w:t>
            </w:r>
          </w:p>
        </w:tc>
        <w:tc>
          <w:tcPr>
            <w:tcW w:w="180" w:type="dxa"/>
            <w:shd w:val="clear" w:color="auto" w:fill="auto"/>
          </w:tcPr>
          <w:p w14:paraId="636DF34C" w14:textId="77777777" w:rsidR="00C04FF8" w:rsidRPr="00607F0C" w:rsidRDefault="00C04FF8" w:rsidP="00C04FF8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B90F7" w14:textId="6FFD7E6A" w:rsidR="00C04FF8" w:rsidRPr="00607F0C" w:rsidRDefault="00DB366A" w:rsidP="00081095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26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886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036</w:t>
            </w:r>
          </w:p>
        </w:tc>
        <w:tc>
          <w:tcPr>
            <w:tcW w:w="90" w:type="dxa"/>
          </w:tcPr>
          <w:p w14:paraId="18950BDB" w14:textId="77777777" w:rsidR="00C04FF8" w:rsidRPr="00607F0C" w:rsidRDefault="00C04FF8" w:rsidP="00C04FF8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85E9" w14:textId="3489B2D3" w:rsidR="00C04FF8" w:rsidRPr="00607F0C" w:rsidRDefault="00DB366A" w:rsidP="00081095">
            <w:pPr>
              <w:tabs>
                <w:tab w:val="decimal" w:pos="1050"/>
              </w:tabs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36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643</w:t>
            </w:r>
            <w:r w:rsidR="00C04FF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494</w:t>
            </w:r>
          </w:p>
        </w:tc>
      </w:tr>
    </w:tbl>
    <w:p w14:paraId="0441EC5F" w14:textId="72C8842A" w:rsidR="008E1083" w:rsidRPr="00977775" w:rsidRDefault="00DB366A" w:rsidP="00977775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8E1083" w:rsidRPr="0097777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97777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C092E" w:rsidRPr="00977775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สินทรัพย์ (</w:t>
      </w:r>
      <w:r w:rsidR="008E1083" w:rsidRPr="0097777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r w:rsidR="004C092E" w:rsidRPr="00977775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) </w:t>
      </w:r>
      <w:r w:rsidR="008E1083" w:rsidRPr="0097777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ภาษีเงินได้รอการตัดบัญชี</w:t>
      </w:r>
    </w:p>
    <w:p w14:paraId="7015B2BA" w14:textId="32DB801A" w:rsidR="008E1083" w:rsidRDefault="00F75D87" w:rsidP="008112A2">
      <w:pPr>
        <w:ind w:left="5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สินทรัพย์ (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หนี้สิน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ภาษีเงินได้รอ</w:t>
      </w:r>
      <w:r w:rsidR="009D5C11" w:rsidRPr="00607F0C">
        <w:rPr>
          <w:rFonts w:ascii="Angsana New" w:hAnsi="Angsana New" w:cs="Angsana New" w:hint="cs"/>
          <w:sz w:val="32"/>
          <w:szCs w:val="32"/>
          <w:cs/>
        </w:rPr>
        <w:t>การ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ตัดบัญชี 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6DBA97A4" w14:textId="77777777" w:rsidR="00A6581B" w:rsidRPr="00E87D17" w:rsidRDefault="00A6581B" w:rsidP="00A6581B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E87D17">
        <w:rPr>
          <w:rFonts w:ascii="Angsana New" w:hAnsi="Angsana New" w:cs="Angsana New"/>
          <w:b/>
          <w:bCs/>
          <w:cs/>
        </w:rPr>
        <w:t xml:space="preserve">หน่วย </w:t>
      </w:r>
      <w:r w:rsidRPr="00E87D17">
        <w:rPr>
          <w:rFonts w:ascii="Angsana New" w:hAnsi="Angsana New" w:cs="Angsana New"/>
          <w:b/>
          <w:bCs/>
          <w:lang w:val="en-US"/>
        </w:rPr>
        <w:t xml:space="preserve">: </w:t>
      </w:r>
      <w:r w:rsidRPr="00E87D17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170"/>
        <w:gridCol w:w="180"/>
        <w:gridCol w:w="1170"/>
        <w:gridCol w:w="90"/>
        <w:gridCol w:w="1321"/>
      </w:tblGrid>
      <w:tr w:rsidR="00A6581B" w:rsidRPr="00607F0C" w14:paraId="3036B1E0" w14:textId="77777777" w:rsidTr="00E87D17">
        <w:tc>
          <w:tcPr>
            <w:tcW w:w="3780" w:type="dxa"/>
            <w:shd w:val="clear" w:color="auto" w:fill="auto"/>
          </w:tcPr>
          <w:p w14:paraId="2A586E8F" w14:textId="77777777" w:rsidR="00A6581B" w:rsidRPr="00E87D17" w:rsidRDefault="00A6581B" w:rsidP="00DA578E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D9620B8" w14:textId="77777777" w:rsidR="00A6581B" w:rsidRPr="00E87D17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87D1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371F23C" w14:textId="77777777" w:rsidR="00A6581B" w:rsidRPr="00E87D17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81" w:type="dxa"/>
            <w:gridSpan w:val="3"/>
            <w:shd w:val="clear" w:color="auto" w:fill="auto"/>
            <w:vAlign w:val="bottom"/>
          </w:tcPr>
          <w:p w14:paraId="6566B4E5" w14:textId="77777777" w:rsidR="00A6581B" w:rsidRPr="00E87D17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E87D1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A6581B" w:rsidRPr="00607F0C" w14:paraId="73483484" w14:textId="77777777" w:rsidTr="00E87D17">
        <w:tc>
          <w:tcPr>
            <w:tcW w:w="3780" w:type="dxa"/>
            <w:shd w:val="clear" w:color="auto" w:fill="auto"/>
          </w:tcPr>
          <w:p w14:paraId="3D529B71" w14:textId="77777777" w:rsidR="00A6581B" w:rsidRPr="00E87D17" w:rsidRDefault="00A6581B" w:rsidP="00DA578E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221951" w14:textId="17C8356A" w:rsidR="00A6581B" w:rsidRPr="00E87D17" w:rsidRDefault="00DB366A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831F50B" w14:textId="77777777" w:rsidR="00A6581B" w:rsidRPr="00E87D17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927ED0" w14:textId="3AF3BCFA" w:rsidR="00A6581B" w:rsidRPr="00E87D17" w:rsidRDefault="00DB366A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217C6E8" w14:textId="77777777" w:rsidR="00A6581B" w:rsidRPr="00E87D17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3687D9" w14:textId="70AEF123" w:rsidR="00A6581B" w:rsidRPr="00E87D17" w:rsidRDefault="00DB366A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8067A4E" w14:textId="77777777" w:rsidR="00A6581B" w:rsidRPr="00E87D17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B8EE085" w14:textId="142AA0B1" w:rsidR="00A6581B" w:rsidRPr="00E87D17" w:rsidRDefault="00DB366A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A6581B" w:rsidRPr="00607F0C" w14:paraId="0870C464" w14:textId="77777777" w:rsidTr="00E87D17">
        <w:tc>
          <w:tcPr>
            <w:tcW w:w="3780" w:type="dxa"/>
            <w:shd w:val="clear" w:color="auto" w:fill="auto"/>
          </w:tcPr>
          <w:p w14:paraId="3413A2DE" w14:textId="77777777" w:rsidR="00A6581B" w:rsidRPr="00E87D17" w:rsidRDefault="00A6581B" w:rsidP="00A6581B">
            <w:pPr>
              <w:pStyle w:val="BodyTextIndent2"/>
              <w:ind w:left="7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7D1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05BDC50" w14:textId="233DB52B" w:rsidR="00A6581B" w:rsidRPr="00380A15" w:rsidRDefault="00DB366A" w:rsidP="00380A15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48</w:t>
            </w:r>
            <w:r w:rsidR="00380A15" w:rsidRPr="00380A15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969</w:t>
            </w:r>
            <w:r w:rsidR="004B482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0F1FD5B6" w14:textId="77777777" w:rsidR="00A6581B" w:rsidRPr="00E87D17" w:rsidRDefault="00A6581B" w:rsidP="00A6581B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3566947" w14:textId="376FDF48" w:rsidR="00A6581B" w:rsidRPr="00E87D17" w:rsidRDefault="00DB366A" w:rsidP="00E87D17">
            <w:pPr>
              <w:tabs>
                <w:tab w:val="decimal" w:pos="1080"/>
              </w:tabs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31</w:t>
            </w:r>
            <w:r w:rsidR="000B2DAE" w:rsidRPr="00E87D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727</w:t>
            </w:r>
            <w:r w:rsidR="000B2DAE" w:rsidRPr="00E87D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503</w:t>
            </w:r>
          </w:p>
        </w:tc>
        <w:tc>
          <w:tcPr>
            <w:tcW w:w="180" w:type="dxa"/>
            <w:shd w:val="clear" w:color="auto" w:fill="auto"/>
          </w:tcPr>
          <w:p w14:paraId="3511B18B" w14:textId="77777777" w:rsidR="00A6581B" w:rsidRPr="00E87D17" w:rsidRDefault="00A6581B" w:rsidP="00A6581B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D4F8CB" w14:textId="3A58A2C1" w:rsidR="00A6581B" w:rsidRPr="00380A15" w:rsidRDefault="00380A15" w:rsidP="00380A15">
            <w:pPr>
              <w:tabs>
                <w:tab w:val="decimal" w:pos="510"/>
              </w:tabs>
              <w:ind w:right="4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592850" w14:textId="77777777" w:rsidR="00A6581B" w:rsidRPr="00E87D17" w:rsidRDefault="00A6581B" w:rsidP="00A6581B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A6C511E" w14:textId="3AFFAFCD" w:rsidR="00A6581B" w:rsidRPr="00E87D17" w:rsidRDefault="00A6581B" w:rsidP="00A6581B">
            <w:pPr>
              <w:tabs>
                <w:tab w:val="decimal" w:pos="510"/>
              </w:tabs>
              <w:ind w:right="40"/>
              <w:rPr>
                <w:rFonts w:ascii="Angsana New" w:hAnsi="Angsana New" w:cs="Angsana New"/>
                <w:cs/>
                <w:lang w:val="en-US"/>
              </w:rPr>
            </w:pPr>
            <w:r w:rsidRPr="00E87D1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87D17" w:rsidRPr="00607F0C" w14:paraId="1F01B968" w14:textId="77777777" w:rsidTr="00E87D17">
        <w:tc>
          <w:tcPr>
            <w:tcW w:w="3780" w:type="dxa"/>
            <w:shd w:val="clear" w:color="auto" w:fill="auto"/>
          </w:tcPr>
          <w:p w14:paraId="692AF7A8" w14:textId="520DEA14" w:rsidR="00A6581B" w:rsidRPr="00E87D17" w:rsidRDefault="00A6581B" w:rsidP="00A6581B">
            <w:pPr>
              <w:ind w:left="99" w:firstLine="81"/>
              <w:rPr>
                <w:rFonts w:ascii="Angsana New" w:hAnsi="Angsana New" w:cs="Angsana New"/>
                <w:color w:val="000000"/>
                <w:lang w:val="en-US"/>
              </w:rPr>
            </w:pPr>
            <w:r w:rsidRPr="00E87D17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E87D17">
              <w:rPr>
                <w:rFonts w:ascii="Angsana New" w:hAnsi="Angsana New" w:cs="Angsana New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BE53D" w14:textId="3C3880DF" w:rsidR="00A6581B" w:rsidRPr="00E87D17" w:rsidRDefault="00380A15" w:rsidP="00380A1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56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799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559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461CA5" w14:textId="77777777" w:rsidR="00A6581B" w:rsidRPr="00E87D17" w:rsidRDefault="00A6581B" w:rsidP="00A6581B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5A45B" w14:textId="6C87BFDE" w:rsidR="00A6581B" w:rsidRPr="00E87D17" w:rsidRDefault="000B2DAE" w:rsidP="000B2DAE">
            <w:pPr>
              <w:tabs>
                <w:tab w:val="decimal" w:pos="626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3F1CA9" w14:textId="77777777" w:rsidR="00A6581B" w:rsidRPr="00E87D17" w:rsidRDefault="00A6581B" w:rsidP="00A6581B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B64EC" w14:textId="12A616E7" w:rsidR="00A6581B" w:rsidRPr="00E87D17" w:rsidRDefault="00380A15" w:rsidP="00A6581B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52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194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693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9B904B" w14:textId="77777777" w:rsidR="00A6581B" w:rsidRPr="00E87D17" w:rsidRDefault="00A6581B" w:rsidP="00A6581B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B6FED" w14:textId="2F70366C" w:rsidR="00A6581B" w:rsidRPr="00E87D17" w:rsidRDefault="00A6581B" w:rsidP="00E87D17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E87D17"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16</w:t>
            </w:r>
            <w:r w:rsidRPr="00E87D17"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692</w:t>
            </w:r>
            <w:r w:rsidRPr="00E87D17"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143</w:t>
            </w:r>
            <w:r w:rsidRPr="00E87D1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5403B" w:rsidRPr="00607F0C" w14:paraId="41E24F84" w14:textId="77777777" w:rsidTr="00E87D17">
        <w:tc>
          <w:tcPr>
            <w:tcW w:w="3780" w:type="dxa"/>
            <w:shd w:val="clear" w:color="auto" w:fill="auto"/>
          </w:tcPr>
          <w:p w14:paraId="20328A3F" w14:textId="134606AB" w:rsidR="0095403B" w:rsidRPr="00E87D17" w:rsidRDefault="0095403B" w:rsidP="0095403B">
            <w:pPr>
              <w:ind w:left="99" w:firstLine="81"/>
              <w:rPr>
                <w:rFonts w:ascii="Angsana New" w:hAnsi="Angsana New" w:cs="Angsana New"/>
                <w:cs/>
              </w:rPr>
            </w:pPr>
            <w:r w:rsidRPr="00E87D1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EE66F5" w14:textId="670240FC" w:rsidR="0095403B" w:rsidRPr="00E87D17" w:rsidRDefault="0095403B" w:rsidP="0095403B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830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283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F09733" w14:textId="77777777" w:rsidR="0095403B" w:rsidRPr="00E87D17" w:rsidRDefault="0095403B" w:rsidP="0095403B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E56356" w14:textId="225CC047" w:rsidR="0095403B" w:rsidRPr="00E87D17" w:rsidRDefault="00DB366A" w:rsidP="0095403B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31</w:t>
            </w:r>
            <w:r w:rsidR="0095403B" w:rsidRPr="00E87D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727</w:t>
            </w:r>
            <w:r w:rsidR="0095403B" w:rsidRPr="00E87D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503</w:t>
            </w:r>
          </w:p>
        </w:tc>
        <w:tc>
          <w:tcPr>
            <w:tcW w:w="180" w:type="dxa"/>
            <w:shd w:val="clear" w:color="auto" w:fill="auto"/>
          </w:tcPr>
          <w:p w14:paraId="78208B9E" w14:textId="77777777" w:rsidR="0095403B" w:rsidRPr="00E87D17" w:rsidRDefault="0095403B" w:rsidP="0095403B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992124" w14:textId="7E05BE1F" w:rsidR="0095403B" w:rsidRPr="00E87D17" w:rsidRDefault="00C02A0C" w:rsidP="0095403B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52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194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693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99158D" w14:textId="77777777" w:rsidR="0095403B" w:rsidRPr="00E87D17" w:rsidRDefault="0095403B" w:rsidP="0095403B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DCBA42" w14:textId="7DC5A8E4" w:rsidR="0095403B" w:rsidRPr="00E87D17" w:rsidRDefault="0095403B" w:rsidP="0095403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E87D17"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16</w:t>
            </w:r>
            <w:r w:rsidRPr="00E87D17"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692</w:t>
            </w:r>
            <w:r w:rsidRPr="00E87D17"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143</w:t>
            </w:r>
            <w:r w:rsidRPr="00E87D17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0C8CF41A" w14:textId="77777777" w:rsidR="00E87D17" w:rsidRDefault="00E87D17">
      <w:pPr>
        <w:suppressAutoHyphens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  <w:r>
        <w:rPr>
          <w:rFonts w:ascii="Angsana New" w:hAnsi="Angsana New" w:cs="Angsana New"/>
          <w:b/>
          <w:bCs/>
          <w:sz w:val="24"/>
          <w:szCs w:val="24"/>
          <w:lang w:val="en-US"/>
        </w:rPr>
        <w:br w:type="page"/>
      </w:r>
    </w:p>
    <w:p w14:paraId="0B768EF2" w14:textId="3B357316" w:rsidR="008E1083" w:rsidRPr="00607F0C" w:rsidRDefault="008E1083" w:rsidP="00A6581B">
      <w:pPr>
        <w:spacing w:before="240"/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lastRenderedPageBreak/>
        <w:t xml:space="preserve"> </w:t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607F0C" w14:paraId="756AF1DA" w14:textId="77777777" w:rsidTr="003B30A2">
        <w:tc>
          <w:tcPr>
            <w:tcW w:w="4680" w:type="dxa"/>
            <w:shd w:val="clear" w:color="auto" w:fill="auto"/>
          </w:tcPr>
          <w:p w14:paraId="5E5699AD" w14:textId="77777777" w:rsidR="008E1083" w:rsidRPr="00607F0C" w:rsidRDefault="008E1083" w:rsidP="00ED0C4B">
            <w:pPr>
              <w:snapToGrid w:val="0"/>
              <w:ind w:left="61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shd w:val="clear" w:color="auto" w:fill="auto"/>
            <w:vAlign w:val="bottom"/>
          </w:tcPr>
          <w:p w14:paraId="3B5271CB" w14:textId="77777777" w:rsidR="008E1083" w:rsidRPr="00607F0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auto"/>
          </w:tcPr>
          <w:p w14:paraId="64E43A75" w14:textId="77777777" w:rsidR="008E1083" w:rsidRPr="00607F0C" w:rsidRDefault="008E1083" w:rsidP="00ED0C4B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  <w:vAlign w:val="bottom"/>
          </w:tcPr>
          <w:p w14:paraId="22A37FCF" w14:textId="77777777" w:rsidR="008E1083" w:rsidRPr="00607F0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E1FD6" w:rsidRPr="00607F0C" w14:paraId="392D16B8" w14:textId="77777777" w:rsidTr="003B30A2">
        <w:tc>
          <w:tcPr>
            <w:tcW w:w="4680" w:type="dxa"/>
            <w:shd w:val="clear" w:color="auto" w:fill="auto"/>
          </w:tcPr>
          <w:p w14:paraId="22CD273E" w14:textId="77777777" w:rsidR="007E1FD6" w:rsidRPr="00607F0C" w:rsidRDefault="007E1FD6" w:rsidP="007E1FD6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7307E" w14:textId="34D277E6" w:rsidR="007E1FD6" w:rsidRPr="00607F0C" w:rsidRDefault="00DB366A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8BC29BE" w14:textId="77777777" w:rsidR="007E1FD6" w:rsidRPr="00607F0C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9A1AF2" w14:textId="224AD473" w:rsidR="007E1FD6" w:rsidRPr="00607F0C" w:rsidRDefault="00DB366A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70" w:type="dxa"/>
            <w:shd w:val="clear" w:color="auto" w:fill="auto"/>
          </w:tcPr>
          <w:p w14:paraId="04085CE1" w14:textId="77777777" w:rsidR="007E1FD6" w:rsidRPr="00607F0C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DFE899" w14:textId="3D787900" w:rsidR="007E1FD6" w:rsidRPr="00607F0C" w:rsidRDefault="00DB366A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79" w:type="dxa"/>
            <w:shd w:val="clear" w:color="auto" w:fill="auto"/>
          </w:tcPr>
          <w:p w14:paraId="5BEB0CA6" w14:textId="77777777" w:rsidR="007E1FD6" w:rsidRPr="00607F0C" w:rsidRDefault="007E1FD6" w:rsidP="007E1FD6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5118B0" w14:textId="54612F9C" w:rsidR="007E1FD6" w:rsidRPr="00607F0C" w:rsidRDefault="00DB366A" w:rsidP="007E1FD6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7E1FD6" w:rsidRPr="00607F0C" w14:paraId="6206612A" w14:textId="77777777" w:rsidTr="003B30A2">
        <w:tc>
          <w:tcPr>
            <w:tcW w:w="4680" w:type="dxa"/>
            <w:shd w:val="clear" w:color="auto" w:fill="auto"/>
          </w:tcPr>
          <w:p w14:paraId="11CD5136" w14:textId="2B353622" w:rsidR="007E1FD6" w:rsidRPr="00607F0C" w:rsidRDefault="007E1FD6" w:rsidP="007E1FD6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="00336384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(หนี้สิน) </w:t>
            </w:r>
            <w:r w:rsidRPr="00607F0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CB13938" w14:textId="77777777" w:rsidR="007E1FD6" w:rsidRPr="00607F0C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ECE074" w14:textId="77777777" w:rsidR="007E1FD6" w:rsidRPr="00607F0C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B6B8413" w14:textId="77777777" w:rsidR="007E1FD6" w:rsidRPr="00607F0C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16B6C71D" w14:textId="77777777" w:rsidR="007E1FD6" w:rsidRPr="00607F0C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7D0160E6" w14:textId="77777777" w:rsidR="007E1FD6" w:rsidRPr="00607F0C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8EF4EB1" w14:textId="77777777" w:rsidR="007E1FD6" w:rsidRPr="00607F0C" w:rsidRDefault="007E1FD6" w:rsidP="007E1FD6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FAAAEF2" w14:textId="77777777" w:rsidR="007E1FD6" w:rsidRPr="00607F0C" w:rsidRDefault="007E1FD6" w:rsidP="007E1FD6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A721B" w:rsidRPr="00607F0C" w14:paraId="42AACB03" w14:textId="77777777" w:rsidTr="003B30A2">
        <w:tc>
          <w:tcPr>
            <w:tcW w:w="4680" w:type="dxa"/>
            <w:shd w:val="clear" w:color="auto" w:fill="auto"/>
          </w:tcPr>
          <w:p w14:paraId="29CA6DA3" w14:textId="77777777" w:rsidR="00BA721B" w:rsidRPr="00607F0C" w:rsidRDefault="00BA721B" w:rsidP="00BA721B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DCD6D6" w14:textId="223613E4" w:rsidR="00BA721B" w:rsidRPr="00607F0C" w:rsidRDefault="00DB366A" w:rsidP="00BA721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647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142ABAAB" w14:textId="77777777" w:rsidR="00BA721B" w:rsidRPr="00607F0C" w:rsidRDefault="00BA721B" w:rsidP="00BA721B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647ED50" w14:textId="4BFE978C" w:rsidR="00BA721B" w:rsidRPr="00607F0C" w:rsidRDefault="00DB366A" w:rsidP="00BA721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0" w:type="dxa"/>
            <w:shd w:val="clear" w:color="auto" w:fill="auto"/>
          </w:tcPr>
          <w:p w14:paraId="506802EF" w14:textId="77777777" w:rsidR="00BA721B" w:rsidRPr="00607F0C" w:rsidRDefault="00BA721B" w:rsidP="00BA721B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14561BE" w14:textId="66F382F8" w:rsidR="00BA721B" w:rsidRPr="00607F0C" w:rsidRDefault="00DB366A" w:rsidP="00BA721B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647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350</w:t>
            </w:r>
          </w:p>
        </w:tc>
        <w:tc>
          <w:tcPr>
            <w:tcW w:w="79" w:type="dxa"/>
            <w:shd w:val="clear" w:color="auto" w:fill="auto"/>
          </w:tcPr>
          <w:p w14:paraId="1DC3847A" w14:textId="77777777" w:rsidR="00BA721B" w:rsidRPr="00607F0C" w:rsidRDefault="00BA721B" w:rsidP="00BA721B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BDF69D" w14:textId="4623ADDF" w:rsidR="00BA721B" w:rsidRPr="00607F0C" w:rsidRDefault="00DB366A" w:rsidP="00BA721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BA721B" w:rsidRPr="00607F0C" w14:paraId="21E6D2DE" w14:textId="77777777" w:rsidTr="003B30A2">
        <w:tc>
          <w:tcPr>
            <w:tcW w:w="4680" w:type="dxa"/>
            <w:shd w:val="clear" w:color="auto" w:fill="auto"/>
          </w:tcPr>
          <w:p w14:paraId="2D3B142C" w14:textId="77777777" w:rsidR="00BA721B" w:rsidRPr="00607F0C" w:rsidRDefault="00BA721B" w:rsidP="00BA721B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81ACE8" w14:textId="795411F3" w:rsidR="00BA721B" w:rsidRPr="00607F0C" w:rsidRDefault="00DB366A" w:rsidP="00BA721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</w:p>
        </w:tc>
        <w:tc>
          <w:tcPr>
            <w:tcW w:w="90" w:type="dxa"/>
            <w:shd w:val="clear" w:color="auto" w:fill="auto"/>
          </w:tcPr>
          <w:p w14:paraId="5FD320B6" w14:textId="77777777" w:rsidR="00BA721B" w:rsidRPr="00607F0C" w:rsidRDefault="00BA721B" w:rsidP="00BA721B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19ADD8E" w14:textId="01CB6012" w:rsidR="00BA721B" w:rsidRPr="00607F0C" w:rsidRDefault="00DB366A" w:rsidP="00BA721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754</w:t>
            </w:r>
          </w:p>
        </w:tc>
        <w:tc>
          <w:tcPr>
            <w:tcW w:w="70" w:type="dxa"/>
            <w:shd w:val="clear" w:color="auto" w:fill="auto"/>
          </w:tcPr>
          <w:p w14:paraId="6D325897" w14:textId="77777777" w:rsidR="00BA721B" w:rsidRPr="00607F0C" w:rsidRDefault="00BA721B" w:rsidP="00BA721B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F7D880D" w14:textId="357C5715" w:rsidR="00BA721B" w:rsidRPr="00607F0C" w:rsidRDefault="00DB366A" w:rsidP="00BA721B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  <w:r w:rsidR="0025302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</w:p>
        </w:tc>
        <w:tc>
          <w:tcPr>
            <w:tcW w:w="79" w:type="dxa"/>
            <w:shd w:val="clear" w:color="auto" w:fill="auto"/>
          </w:tcPr>
          <w:p w14:paraId="4DD9237A" w14:textId="77777777" w:rsidR="00BA721B" w:rsidRPr="00607F0C" w:rsidRDefault="00BA721B" w:rsidP="00BA721B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32E779" w14:textId="69CD5CCD" w:rsidR="00BA721B" w:rsidRPr="00607F0C" w:rsidRDefault="00DB366A" w:rsidP="00BA721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754</w:t>
            </w:r>
          </w:p>
        </w:tc>
      </w:tr>
      <w:tr w:rsidR="00BA721B" w:rsidRPr="00607F0C" w14:paraId="4523209B" w14:textId="77777777" w:rsidTr="003B30A2">
        <w:tc>
          <w:tcPr>
            <w:tcW w:w="4680" w:type="dxa"/>
            <w:shd w:val="clear" w:color="auto" w:fill="auto"/>
          </w:tcPr>
          <w:p w14:paraId="750D24BA" w14:textId="1FF606DE" w:rsidR="00BA721B" w:rsidRPr="00D34EA0" w:rsidRDefault="00BA721B" w:rsidP="00BA721B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446EBD5" w14:textId="1BA1522C" w:rsidR="00BA721B" w:rsidRPr="00D34EA0" w:rsidRDefault="00DB366A" w:rsidP="00BA721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098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90" w:type="dxa"/>
            <w:shd w:val="clear" w:color="auto" w:fill="auto"/>
          </w:tcPr>
          <w:p w14:paraId="7FD21262" w14:textId="77777777" w:rsidR="00BA721B" w:rsidRPr="00D34EA0" w:rsidRDefault="00BA721B" w:rsidP="00BA721B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391828CC" w14:textId="4D55845C" w:rsidR="00BA721B" w:rsidRPr="00D34EA0" w:rsidRDefault="00DB366A" w:rsidP="00BA721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188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70" w:type="dxa"/>
            <w:shd w:val="clear" w:color="auto" w:fill="auto"/>
          </w:tcPr>
          <w:p w14:paraId="6EE1E2DD" w14:textId="77777777" w:rsidR="00BA721B" w:rsidRPr="00D34EA0" w:rsidRDefault="00BA721B" w:rsidP="00BA721B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AC9206F" w14:textId="28D762B6" w:rsidR="00BA721B" w:rsidRPr="00D34EA0" w:rsidRDefault="00DB366A" w:rsidP="00BA721B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79" w:type="dxa"/>
            <w:shd w:val="clear" w:color="auto" w:fill="auto"/>
          </w:tcPr>
          <w:p w14:paraId="40EE2EBF" w14:textId="77777777" w:rsidR="00BA721B" w:rsidRPr="00D34EA0" w:rsidRDefault="00BA721B" w:rsidP="00BA721B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C8428EF" w14:textId="1FEBBCA5" w:rsidR="00BA721B" w:rsidRPr="00D34EA0" w:rsidRDefault="00DB366A" w:rsidP="00BA721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BA72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</w:tr>
      <w:tr w:rsidR="003B30A2" w:rsidRPr="00607F0C" w14:paraId="779E2A39" w14:textId="77777777" w:rsidTr="003B30A2">
        <w:tc>
          <w:tcPr>
            <w:tcW w:w="4680" w:type="dxa"/>
            <w:shd w:val="clear" w:color="auto" w:fill="auto"/>
          </w:tcPr>
          <w:p w14:paraId="1333FCC0" w14:textId="77777777" w:rsidR="003B30A2" w:rsidRPr="00D34EA0" w:rsidRDefault="003B30A2" w:rsidP="003B30A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73FE56" w14:textId="149CEF36" w:rsidR="003B30A2" w:rsidRPr="00D34EA0" w:rsidRDefault="00DB366A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8F0F6A5" w14:textId="77777777" w:rsidR="003B30A2" w:rsidRPr="00D34EA0" w:rsidRDefault="003B30A2" w:rsidP="003B30A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F32E3C4" w14:textId="36992772" w:rsidR="003B30A2" w:rsidRPr="00D34EA0" w:rsidRDefault="00DB366A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860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0" w:type="dxa"/>
            <w:shd w:val="clear" w:color="auto" w:fill="auto"/>
          </w:tcPr>
          <w:p w14:paraId="0E58CF84" w14:textId="77777777" w:rsidR="003B30A2" w:rsidRPr="00D34EA0" w:rsidRDefault="003B30A2" w:rsidP="003B30A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01DB16E" w14:textId="2F80BDCB" w:rsidR="003B30A2" w:rsidRPr="00D34EA0" w:rsidRDefault="00DB366A" w:rsidP="003B30A2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" w:type="dxa"/>
            <w:shd w:val="clear" w:color="auto" w:fill="auto"/>
          </w:tcPr>
          <w:p w14:paraId="0E2C7E77" w14:textId="77777777" w:rsidR="003B30A2" w:rsidRPr="00D34EA0" w:rsidRDefault="003B30A2" w:rsidP="003B30A2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FC42DE" w14:textId="6E5B8E37" w:rsidR="003B30A2" w:rsidRPr="00D34EA0" w:rsidRDefault="00DB366A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860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3B30A2" w:rsidRPr="00607F0C" w14:paraId="449614B7" w14:textId="77777777" w:rsidTr="003B30A2">
        <w:tc>
          <w:tcPr>
            <w:tcW w:w="4680" w:type="dxa"/>
            <w:shd w:val="clear" w:color="auto" w:fill="auto"/>
          </w:tcPr>
          <w:p w14:paraId="09C6CE7D" w14:textId="77777777" w:rsidR="003B30A2" w:rsidRPr="00D34EA0" w:rsidRDefault="003B30A2" w:rsidP="003B30A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D34EA0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EC359A" w14:textId="105A2013" w:rsidR="003B30A2" w:rsidRPr="00D34EA0" w:rsidRDefault="00DB366A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867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</w:p>
        </w:tc>
        <w:tc>
          <w:tcPr>
            <w:tcW w:w="90" w:type="dxa"/>
            <w:shd w:val="clear" w:color="auto" w:fill="auto"/>
          </w:tcPr>
          <w:p w14:paraId="42D12485" w14:textId="77777777" w:rsidR="003B30A2" w:rsidRPr="00D34EA0" w:rsidRDefault="003B30A2" w:rsidP="003B30A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C72D868" w14:textId="2931FD1D" w:rsidR="003B30A2" w:rsidRPr="00D34EA0" w:rsidRDefault="00DB366A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912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</w:p>
        </w:tc>
        <w:tc>
          <w:tcPr>
            <w:tcW w:w="70" w:type="dxa"/>
            <w:shd w:val="clear" w:color="auto" w:fill="auto"/>
          </w:tcPr>
          <w:p w14:paraId="0CE502AC" w14:textId="77777777" w:rsidR="003B30A2" w:rsidRPr="00D34EA0" w:rsidRDefault="003B30A2" w:rsidP="003B30A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8A441BF" w14:textId="7C797577" w:rsidR="003B30A2" w:rsidRPr="00D34EA0" w:rsidRDefault="00DB366A" w:rsidP="003B30A2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68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853</w:t>
            </w:r>
          </w:p>
        </w:tc>
        <w:tc>
          <w:tcPr>
            <w:tcW w:w="79" w:type="dxa"/>
            <w:shd w:val="clear" w:color="auto" w:fill="auto"/>
          </w:tcPr>
          <w:p w14:paraId="607B1E3E" w14:textId="77777777" w:rsidR="003B30A2" w:rsidRPr="00D34EA0" w:rsidRDefault="003B30A2" w:rsidP="003B30A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4412E7" w14:textId="5C157A23" w:rsidR="003B30A2" w:rsidRPr="00D34EA0" w:rsidRDefault="00DB366A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</w:p>
        </w:tc>
      </w:tr>
      <w:tr w:rsidR="003B30A2" w:rsidRPr="00607F0C" w14:paraId="437774AE" w14:textId="77777777" w:rsidTr="003B30A2">
        <w:tc>
          <w:tcPr>
            <w:tcW w:w="4680" w:type="dxa"/>
            <w:shd w:val="clear" w:color="auto" w:fill="auto"/>
          </w:tcPr>
          <w:p w14:paraId="4CA5806E" w14:textId="30052060" w:rsidR="003B30A2" w:rsidRPr="00D34EA0" w:rsidRDefault="003B30A2" w:rsidP="003B30A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3CCE89" w14:textId="030D54E3" w:rsidR="003B30A2" w:rsidRPr="00D34EA0" w:rsidRDefault="00DB366A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569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791</w:t>
            </w:r>
          </w:p>
        </w:tc>
        <w:tc>
          <w:tcPr>
            <w:tcW w:w="90" w:type="dxa"/>
            <w:shd w:val="clear" w:color="auto" w:fill="auto"/>
          </w:tcPr>
          <w:p w14:paraId="2BCC17B1" w14:textId="77777777" w:rsidR="003B30A2" w:rsidRPr="00D34EA0" w:rsidRDefault="003B30A2" w:rsidP="003B30A2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FB5A470" w14:textId="39FE0E5E" w:rsidR="003B30A2" w:rsidRPr="00D34EA0" w:rsidRDefault="00DB366A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286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</w:p>
        </w:tc>
        <w:tc>
          <w:tcPr>
            <w:tcW w:w="70" w:type="dxa"/>
            <w:shd w:val="clear" w:color="auto" w:fill="auto"/>
          </w:tcPr>
          <w:p w14:paraId="06722CF1" w14:textId="77777777" w:rsidR="003B30A2" w:rsidRPr="00D34EA0" w:rsidRDefault="003B30A2" w:rsidP="003B30A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532BB44" w14:textId="025FE67E" w:rsidR="003B30A2" w:rsidRPr="00D34EA0" w:rsidRDefault="00DB366A" w:rsidP="003B30A2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704</w:t>
            </w:r>
          </w:p>
        </w:tc>
        <w:tc>
          <w:tcPr>
            <w:tcW w:w="79" w:type="dxa"/>
            <w:shd w:val="clear" w:color="auto" w:fill="auto"/>
          </w:tcPr>
          <w:p w14:paraId="664715DD" w14:textId="77777777" w:rsidR="003B30A2" w:rsidRPr="00D34EA0" w:rsidRDefault="003B30A2" w:rsidP="003B30A2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1EAA48" w14:textId="54CE0734" w:rsidR="003B30A2" w:rsidRPr="00D34EA0" w:rsidRDefault="00DB366A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871</w:t>
            </w:r>
          </w:p>
        </w:tc>
      </w:tr>
      <w:tr w:rsidR="003B30A2" w:rsidRPr="00607F0C" w14:paraId="2E666600" w14:textId="77777777" w:rsidTr="003B30A2">
        <w:tc>
          <w:tcPr>
            <w:tcW w:w="4680" w:type="dxa"/>
            <w:shd w:val="clear" w:color="auto" w:fill="auto"/>
          </w:tcPr>
          <w:p w14:paraId="4F26011C" w14:textId="5E102768" w:rsidR="003B30A2" w:rsidRPr="00D34EA0" w:rsidRDefault="00336384" w:rsidP="003B30A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(กำไร) </w:t>
            </w:r>
            <w:r w:rsidR="003B30A2" w:rsidRPr="00E87D17">
              <w:rPr>
                <w:rFonts w:ascii="Angsana New" w:hAnsi="Angsana New" w:cs="Angsana New"/>
                <w:sz w:val="24"/>
                <w:szCs w:val="24"/>
                <w:cs/>
              </w:rPr>
              <w:t>ขาดทุนที่ยังไม่เกิดขึ้นจากการแปลงค่างบการเงิน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05778D" w14:textId="77777777" w:rsidR="003B30A2" w:rsidRPr="00D34EA0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C810AC" w14:textId="77777777" w:rsidR="003B30A2" w:rsidRPr="00D34EA0" w:rsidRDefault="003B30A2" w:rsidP="003B30A2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2347605" w14:textId="77777777" w:rsidR="003B30A2" w:rsidRPr="00D56B19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41A075DB" w14:textId="77777777" w:rsidR="003B30A2" w:rsidRPr="00D34EA0" w:rsidRDefault="003B30A2" w:rsidP="003B30A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3D63CCF" w14:textId="77777777" w:rsidR="003B30A2" w:rsidRPr="00D34EA0" w:rsidRDefault="003B30A2" w:rsidP="003B30A2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0CE79A68" w14:textId="77777777" w:rsidR="003B30A2" w:rsidRPr="00D34EA0" w:rsidRDefault="003B30A2" w:rsidP="003B30A2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C1B4D04" w14:textId="77777777" w:rsidR="003B30A2" w:rsidRPr="00D56B19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B30A2" w:rsidRPr="00607F0C" w14:paraId="585421EF" w14:textId="77777777" w:rsidTr="003B30A2">
        <w:tc>
          <w:tcPr>
            <w:tcW w:w="4680" w:type="dxa"/>
            <w:shd w:val="clear" w:color="auto" w:fill="auto"/>
          </w:tcPr>
          <w:p w14:paraId="7ED85EAC" w14:textId="2B74D521" w:rsidR="003B30A2" w:rsidRPr="00D34EA0" w:rsidRDefault="003B30A2" w:rsidP="003B30A2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EA0">
              <w:rPr>
                <w:rFonts w:ascii="Angsana New" w:hAnsi="Angsana New" w:cstheme="minorBidi" w:hint="cs"/>
                <w:sz w:val="24"/>
                <w:szCs w:val="24"/>
                <w:cs/>
              </w:rPr>
              <w:t xml:space="preserve">    </w:t>
            </w:r>
            <w:r w:rsidR="00336384" w:rsidRPr="00E87D17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</w:t>
            </w:r>
            <w:r w:rsidRPr="00E87D17">
              <w:rPr>
                <w:rFonts w:ascii="Angsana New" w:hAnsi="Angsana New" w:cs="Angsana New"/>
                <w:sz w:val="24"/>
                <w:szCs w:val="24"/>
                <w:cs/>
              </w:rPr>
              <w:t>ในต่างประเทศ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B4EC89" w14:textId="0B97135C" w:rsidR="003B30A2" w:rsidRPr="00D34EA0" w:rsidRDefault="00336384" w:rsidP="00336384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865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E32DF2" w14:textId="77777777" w:rsidR="003B30A2" w:rsidRPr="00D34EA0" w:rsidRDefault="003B30A2" w:rsidP="003B30A2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6665F27" w14:textId="6EE07EBD" w:rsidR="003B30A2" w:rsidRPr="002E2760" w:rsidRDefault="00DB366A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488</w:t>
            </w:r>
          </w:p>
        </w:tc>
        <w:tc>
          <w:tcPr>
            <w:tcW w:w="70" w:type="dxa"/>
            <w:shd w:val="clear" w:color="auto" w:fill="auto"/>
          </w:tcPr>
          <w:p w14:paraId="705D2485" w14:textId="77777777" w:rsidR="003B30A2" w:rsidRPr="00D34EA0" w:rsidRDefault="003B30A2" w:rsidP="003B30A2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04EFBDA" w14:textId="23907CB3" w:rsidR="003B30A2" w:rsidRPr="00D34EA0" w:rsidRDefault="003B30A2" w:rsidP="003B30A2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120A5A6" w14:textId="77777777" w:rsidR="003B30A2" w:rsidRPr="00D34EA0" w:rsidRDefault="003B30A2" w:rsidP="003B30A2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7FA7C6" w14:textId="3E549CDE" w:rsidR="003B30A2" w:rsidRPr="002E2760" w:rsidRDefault="003B30A2" w:rsidP="003B30A2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B30A2" w:rsidRPr="00607F0C" w14:paraId="5D8876C2" w14:textId="77777777" w:rsidTr="003B30A2">
        <w:tc>
          <w:tcPr>
            <w:tcW w:w="4680" w:type="dxa"/>
            <w:shd w:val="clear" w:color="auto" w:fill="auto"/>
          </w:tcPr>
          <w:p w14:paraId="163731BE" w14:textId="59916221" w:rsidR="003B30A2" w:rsidRPr="00D34EA0" w:rsidRDefault="003B30A2" w:rsidP="003B30A2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34EA0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7C100D" w14:textId="77777777" w:rsidR="003B30A2" w:rsidRPr="00D34EA0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80AE3E" w14:textId="77777777" w:rsidR="003B30A2" w:rsidRPr="00D34EA0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BA97376" w14:textId="0C2A49CA" w:rsidR="003B30A2" w:rsidRPr="00D34EA0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0EBF6823" w14:textId="77777777" w:rsidR="003B30A2" w:rsidRPr="00D34EA0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00ABA44" w14:textId="77777777" w:rsidR="003B30A2" w:rsidRPr="00D34EA0" w:rsidRDefault="003B30A2" w:rsidP="003B30A2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6989B59" w14:textId="77777777" w:rsidR="003B30A2" w:rsidRPr="00D34EA0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78C543C" w14:textId="0E605762" w:rsidR="003B30A2" w:rsidRPr="00D34EA0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B30A2" w:rsidRPr="00607F0C" w14:paraId="520D626D" w14:textId="77777777" w:rsidTr="003B30A2">
        <w:trPr>
          <w:trHeight w:val="80"/>
        </w:trPr>
        <w:tc>
          <w:tcPr>
            <w:tcW w:w="4680" w:type="dxa"/>
            <w:shd w:val="clear" w:color="auto" w:fill="auto"/>
          </w:tcPr>
          <w:p w14:paraId="45A9A470" w14:textId="06AEACE9" w:rsidR="003B30A2" w:rsidRPr="00D34EA0" w:rsidRDefault="003B30A2" w:rsidP="003B30A2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34EA0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ที่รับรู้ผ่านกำไร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1645AA" w14:textId="6A0A7B76" w:rsidR="003B30A2" w:rsidRPr="00D34EA0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7B5098" w14:textId="77777777" w:rsidR="003B30A2" w:rsidRPr="00D34EA0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ACF95C8" w14:textId="6E9DEBB2" w:rsidR="003B30A2" w:rsidRPr="00D34EA0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08B20D33" w14:textId="77777777" w:rsidR="003B30A2" w:rsidRPr="00D34EA0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1B1149A" w14:textId="1BE3A9EA" w:rsidR="003B30A2" w:rsidRPr="00D34EA0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660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1701ED3" w14:textId="77777777" w:rsidR="003B30A2" w:rsidRPr="00D34EA0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55B7E68" w14:textId="1E36F75C" w:rsidR="003B30A2" w:rsidRPr="00D34EA0" w:rsidRDefault="003B30A2" w:rsidP="003B30A2">
            <w:pPr>
              <w:tabs>
                <w:tab w:val="decimal" w:pos="51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B30A2" w:rsidRPr="00607F0C" w14:paraId="618FFF70" w14:textId="77777777" w:rsidTr="003B30A2">
        <w:tc>
          <w:tcPr>
            <w:tcW w:w="4680" w:type="dxa"/>
            <w:shd w:val="clear" w:color="auto" w:fill="auto"/>
          </w:tcPr>
          <w:p w14:paraId="5740DF25" w14:textId="68C582BB" w:rsidR="003B30A2" w:rsidRPr="00D34EA0" w:rsidRDefault="003B30A2" w:rsidP="003B30A2">
            <w:pPr>
              <w:pStyle w:val="BodyTextIndent2"/>
              <w:ind w:left="72" w:firstLine="108"/>
              <w:rPr>
                <w:rFonts w:ascii="Angsana New" w:hAnsi="Angsana New" w:cstheme="minorBidi"/>
                <w:color w:val="auto"/>
                <w:sz w:val="24"/>
                <w:szCs w:val="24"/>
                <w:lang w:val="en-US"/>
              </w:rPr>
            </w:pP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D34EA0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BD7324" w14:textId="77777777" w:rsidR="003B30A2" w:rsidRPr="00D34EA0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F73113" w14:textId="77777777" w:rsidR="003B30A2" w:rsidRPr="00D34EA0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A228FA0" w14:textId="6AD04DC2" w:rsidR="003B30A2" w:rsidRPr="00D34EA0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2AECD25B" w14:textId="77777777" w:rsidR="003B30A2" w:rsidRPr="00D34EA0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A4EAFBE" w14:textId="77777777" w:rsidR="003B30A2" w:rsidRPr="00D34EA0" w:rsidRDefault="003B30A2" w:rsidP="003B30A2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7B8FF31" w14:textId="77777777" w:rsidR="003B30A2" w:rsidRPr="00D34EA0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2B53F" w14:textId="6A596543" w:rsidR="003B30A2" w:rsidRPr="00D34EA0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B30A2" w:rsidRPr="00607F0C" w14:paraId="50014FB4" w14:textId="77777777" w:rsidTr="003B30A2">
        <w:tc>
          <w:tcPr>
            <w:tcW w:w="4680" w:type="dxa"/>
            <w:shd w:val="clear" w:color="auto" w:fill="auto"/>
          </w:tcPr>
          <w:p w14:paraId="7368CA50" w14:textId="2AC1CD6B" w:rsidR="003B30A2" w:rsidRPr="00D34EA0" w:rsidRDefault="003B30A2" w:rsidP="003B30A2">
            <w:pPr>
              <w:pStyle w:val="BodyTextIndent2"/>
              <w:ind w:left="72" w:firstLine="108"/>
              <w:rPr>
                <w:rFonts w:ascii="Angsana New" w:hAnsi="Angsana New"/>
                <w:color w:val="auto"/>
                <w:sz w:val="24"/>
                <w:szCs w:val="24"/>
                <w:cs/>
                <w:lang w:val="en-US"/>
              </w:rPr>
            </w:pPr>
            <w:r w:rsidRPr="00D34EA0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D34EA0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266496" w14:textId="1DAE02A9" w:rsidR="003B30A2" w:rsidRPr="00D34EA0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D9C57" w14:textId="77777777" w:rsidR="003B30A2" w:rsidRPr="00D34EA0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B93AB3F" w14:textId="6465A9DB" w:rsidR="003B30A2" w:rsidRPr="00D34EA0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363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985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3B1D4A1B" w14:textId="77777777" w:rsidR="003B30A2" w:rsidRPr="00D34EA0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DB0CCD1" w14:textId="2DC8FDB0" w:rsidR="003B30A2" w:rsidRPr="00D34EA0" w:rsidRDefault="003B30A2" w:rsidP="003B30A2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409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2AE540E" w14:textId="77777777" w:rsidR="003B30A2" w:rsidRPr="00D34EA0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4DB66BD" w14:textId="5FDD477A" w:rsidR="003B30A2" w:rsidRPr="00D34EA0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985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3B30A2" w:rsidRPr="00607F0C" w14:paraId="0608024A" w14:textId="77777777" w:rsidTr="003B30A2">
        <w:tc>
          <w:tcPr>
            <w:tcW w:w="4680" w:type="dxa"/>
            <w:shd w:val="clear" w:color="auto" w:fill="auto"/>
          </w:tcPr>
          <w:p w14:paraId="6F384866" w14:textId="0D5A9F99" w:rsidR="003B30A2" w:rsidRPr="00B66A09" w:rsidRDefault="003B30A2" w:rsidP="003B30A2">
            <w:pPr>
              <w:pStyle w:val="BodyTextIndent2"/>
              <w:rPr>
                <w:rFonts w:ascii="Angsana New" w:hAnsi="Angsana New" w:cstheme="minorBidi"/>
                <w:color w:val="auto"/>
                <w:sz w:val="24"/>
                <w:szCs w:val="24"/>
                <w:cs/>
              </w:rPr>
            </w:pPr>
            <w:r w:rsidRPr="00B66A09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Pr="00B66A0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3E74DA" w14:textId="11CC1AE2" w:rsidR="003B30A2" w:rsidRPr="00B66A09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66A09"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  <w:r w:rsidR="001F25E5"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66A09"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="00DB366A"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15BC84" w14:textId="77777777" w:rsidR="003B30A2" w:rsidRPr="00B66A09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CEDEE52" w14:textId="2D314A4F" w:rsidR="003B30A2" w:rsidRPr="00B66A09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66A09"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  <w:r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66A09"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758</w:t>
            </w:r>
            <w:r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6EDC7583" w14:textId="77777777" w:rsidR="003B30A2" w:rsidRPr="00B66A09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A95057F" w14:textId="2AA6C158" w:rsidR="003B30A2" w:rsidRPr="00B66A09" w:rsidRDefault="003B30A2" w:rsidP="003B30A2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66A09"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66A09"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22486"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C5B4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6200A9FC" w14:textId="77777777" w:rsidR="003B30A2" w:rsidRPr="00B66A09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860203" w14:textId="555669A7" w:rsidR="003B30A2" w:rsidRPr="00B66A09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B66A09"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66A09"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914</w:t>
            </w:r>
            <w:r w:rsidRPr="00B66A0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3B30A2" w:rsidRPr="00607F0C" w14:paraId="70308D0C" w14:textId="77777777" w:rsidTr="003B30A2">
        <w:tc>
          <w:tcPr>
            <w:tcW w:w="4680" w:type="dxa"/>
            <w:shd w:val="clear" w:color="auto" w:fill="auto"/>
          </w:tcPr>
          <w:p w14:paraId="2BF1F6FC" w14:textId="1ACBB9B8" w:rsidR="003B30A2" w:rsidRPr="00607F0C" w:rsidRDefault="003B30A2" w:rsidP="003B30A2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) </w:t>
            </w:r>
            <w:r w:rsidRPr="00607F0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ภาษีเงินได้รอการตัดบัญชี 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607F0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C9CFDB5" w14:textId="6C0F7889" w:rsidR="003B30A2" w:rsidRPr="00607F0C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830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BDF2A1" w14:textId="77777777" w:rsidR="003B30A2" w:rsidRPr="00607F0C" w:rsidRDefault="003B30A2" w:rsidP="003B30A2">
            <w:pPr>
              <w:tabs>
                <w:tab w:val="decimal" w:pos="990"/>
              </w:tabs>
              <w:snapToGrid w:val="0"/>
              <w:ind w:right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11D74A" w14:textId="5F249D7A" w:rsidR="003B30A2" w:rsidRPr="00607F0C" w:rsidRDefault="00DB366A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  <w:r w:rsidR="003B30A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503</w:t>
            </w:r>
          </w:p>
        </w:tc>
        <w:tc>
          <w:tcPr>
            <w:tcW w:w="70" w:type="dxa"/>
            <w:shd w:val="clear" w:color="auto" w:fill="auto"/>
          </w:tcPr>
          <w:p w14:paraId="267D12B1" w14:textId="77777777" w:rsidR="003B30A2" w:rsidRPr="00607F0C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742DDDA" w14:textId="649EDBB4" w:rsidR="003B30A2" w:rsidRPr="00607F0C" w:rsidRDefault="003B30A2" w:rsidP="003B30A2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194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6C5B4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4B45CDF6" w14:textId="77777777" w:rsidR="003B30A2" w:rsidRPr="00607F0C" w:rsidRDefault="003B30A2" w:rsidP="003B30A2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FFB2112" w14:textId="2E9BFAEB" w:rsidR="003B30A2" w:rsidRPr="00607F0C" w:rsidRDefault="003B30A2" w:rsidP="003B30A2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692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143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14:paraId="5024E0F9" w14:textId="03EA0555" w:rsidR="008E1083" w:rsidRPr="00607F0C" w:rsidRDefault="008E1083" w:rsidP="002310D4">
      <w:pPr>
        <w:spacing w:before="240"/>
        <w:ind w:left="547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607F0C">
        <w:rPr>
          <w:rFonts w:ascii="Angsana New" w:hAnsi="Angsana New" w:cs="Angsana New"/>
          <w:sz w:val="32"/>
          <w:szCs w:val="32"/>
          <w:cs/>
        </w:rPr>
        <w:t>รตัดบัญชีที่เกิดขึ้นในระหว่างปี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64B55C3" w14:textId="77777777" w:rsidR="00995F69" w:rsidRPr="00607F0C" w:rsidRDefault="00995F69" w:rsidP="002310D4">
      <w:pPr>
        <w:spacing w:before="120"/>
        <w:ind w:right="-118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bookmarkStart w:id="6" w:name="_Hlk106884583"/>
      <w:r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2310D4" w:rsidRPr="0041167D" w14:paraId="6CC55CDC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B4BBD5F" w14:textId="77777777" w:rsidR="002310D4" w:rsidRPr="0041167D" w:rsidRDefault="002310D4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7613B2F5" w14:textId="20710574" w:rsidR="002310D4" w:rsidRPr="0041167D" w:rsidRDefault="002310D4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310D4" w:rsidRPr="0041167D" w14:paraId="24CFCAE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8860C36" w14:textId="77777777" w:rsidR="002310D4" w:rsidRPr="0041167D" w:rsidRDefault="002310D4" w:rsidP="002310D4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98F53FB" w14:textId="64D40ED2" w:rsidR="002310D4" w:rsidRPr="0041167D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5A9567EC" w14:textId="77777777" w:rsidR="002310D4" w:rsidRPr="0041167D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0C0BB3A" w14:textId="36496F3F" w:rsidR="002310D4" w:rsidRPr="0041167D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CDB6886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845CF52" w14:textId="3A3D9F60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92F5354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15CEBD3" w14:textId="577ACF82" w:rsidR="002310D4" w:rsidRPr="0041167D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2310D4" w:rsidRPr="0041167D" w14:paraId="65F37F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A884780" w14:textId="77777777" w:rsidR="002310D4" w:rsidRPr="0041167D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92BE2C7" w14:textId="688DF23F" w:rsidR="002310D4" w:rsidRPr="0041167D" w:rsidRDefault="00DB366A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310D4"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73A7A7A2" w14:textId="77777777" w:rsidR="002310D4" w:rsidRPr="0041167D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1D6ECAA" w14:textId="77777777" w:rsidR="002310D4" w:rsidRPr="0041167D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2D41DE25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2F4079C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76D4D82A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2306731" w14:textId="175E8418" w:rsidR="002310D4" w:rsidRPr="0041167D" w:rsidRDefault="00DB366A" w:rsidP="00E400D4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310D4"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2310D4"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2310D4" w:rsidRPr="0041167D" w14:paraId="47CC3C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97D42E9" w14:textId="77777777" w:rsidR="002310D4" w:rsidRPr="0041167D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57CC79F" w14:textId="5888D86D" w:rsidR="002310D4" w:rsidRPr="0041167D" w:rsidRDefault="00DB366A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06" w:type="dxa"/>
            <w:shd w:val="clear" w:color="FFFFFF" w:fill="auto"/>
          </w:tcPr>
          <w:p w14:paraId="7F031CF0" w14:textId="77777777" w:rsidR="002310D4" w:rsidRPr="0041167D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57A1EE5" w14:textId="77777777" w:rsidR="002310D4" w:rsidRPr="00E400D4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29000CD6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938D3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5105AA47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149659F" w14:textId="7F0DE92A" w:rsidR="002310D4" w:rsidRPr="0041167D" w:rsidRDefault="00DB366A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</w:tr>
      <w:tr w:rsidR="002310D4" w:rsidRPr="0041167D" w14:paraId="4B7680EB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0128E73E" w14:textId="77777777" w:rsidR="002310D4" w:rsidRPr="0041167D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93BD632" w14:textId="77777777" w:rsidR="002310D4" w:rsidRPr="0041167D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2794F723" w14:textId="77777777" w:rsidR="002310D4" w:rsidRPr="0041167D" w:rsidRDefault="002310D4" w:rsidP="00231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8D9B6D2" w14:textId="77777777" w:rsidR="002310D4" w:rsidRPr="0041167D" w:rsidRDefault="002310D4" w:rsidP="002310D4">
            <w:pPr>
              <w:tabs>
                <w:tab w:val="decimal" w:pos="834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734761DA" w14:textId="77777777" w:rsidR="002310D4" w:rsidRPr="0041167D" w:rsidRDefault="002310D4" w:rsidP="002310D4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481DC4D" w14:textId="77777777" w:rsidR="002310D4" w:rsidRPr="0041167D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54ED27A6" w14:textId="77777777" w:rsidR="002310D4" w:rsidRPr="0041167D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CEF82B7" w14:textId="77777777" w:rsidR="002310D4" w:rsidRPr="0041167D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310D4" w:rsidRPr="0041167D" w14:paraId="0A517AE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3C9A6E" w14:textId="28839AA7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5BFD2661" w14:textId="77777777" w:rsidR="002310D4" w:rsidRPr="0041167D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9B64ED4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ACA99" w14:textId="77777777" w:rsidR="002310D4" w:rsidRPr="0041167D" w:rsidRDefault="002310D4" w:rsidP="002310D4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0D3B102C" w14:textId="77777777" w:rsidR="002310D4" w:rsidRPr="0041167D" w:rsidRDefault="002310D4" w:rsidP="002310D4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DE8317E" w14:textId="77777777" w:rsidR="002310D4" w:rsidRPr="0041167D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3FBF8083" w14:textId="77777777" w:rsidR="002310D4" w:rsidRPr="0041167D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FFFFB1E" w14:textId="77777777" w:rsidR="002310D4" w:rsidRPr="0041167D" w:rsidRDefault="002310D4" w:rsidP="002310D4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310D4" w:rsidRPr="0041167D" w14:paraId="6E47E0B5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2E5A572" w14:textId="77777777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6F08EDF6" w14:textId="379B39A8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49DF7C5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70EB7" w14:textId="6505551F" w:rsidR="002310D4" w:rsidRPr="0041167D" w:rsidRDefault="00DB366A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31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847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A3C6DA2" w14:textId="77777777" w:rsidR="002310D4" w:rsidRPr="0041167D" w:rsidRDefault="002310D4" w:rsidP="002310D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B4689BC" w14:textId="2FC3F730" w:rsidR="002310D4" w:rsidRPr="0041167D" w:rsidRDefault="002310D4" w:rsidP="002310D4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C1EDFBD" w14:textId="77777777" w:rsidR="002310D4" w:rsidRPr="0041167D" w:rsidRDefault="002310D4" w:rsidP="002310D4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4251C6" w14:textId="2DADA06B" w:rsidR="002310D4" w:rsidRPr="0041167D" w:rsidRDefault="00DB366A" w:rsidP="00E400D4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231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</w:p>
        </w:tc>
      </w:tr>
      <w:tr w:rsidR="002310D4" w:rsidRPr="0041167D" w14:paraId="25B3B362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6848068" w14:textId="77777777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41167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343EEAFA" w14:textId="62BBB011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CC94073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6E7D" w14:textId="6849FCE2" w:rsidR="002310D4" w:rsidRPr="0041167D" w:rsidRDefault="002310D4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E2DB536" w14:textId="77777777" w:rsidR="002310D4" w:rsidRPr="0041167D" w:rsidRDefault="002310D4" w:rsidP="002310D4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A8D9F93" w14:textId="0BEEAA8E" w:rsidR="002310D4" w:rsidRPr="0041167D" w:rsidRDefault="002310D4" w:rsidP="002310D4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62FA4C5" w14:textId="77777777" w:rsidR="002310D4" w:rsidRPr="0041167D" w:rsidRDefault="002310D4" w:rsidP="002310D4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045EC0" w14:textId="285D4C0B" w:rsidR="002310D4" w:rsidRPr="0041167D" w:rsidRDefault="00DB366A" w:rsidP="00E400D4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147</w:t>
            </w:r>
          </w:p>
        </w:tc>
      </w:tr>
      <w:tr w:rsidR="002310D4" w:rsidRPr="0041167D" w14:paraId="5E1B6A0D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9F582F3" w14:textId="77777777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5AADA800" w14:textId="67D31369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312EE6D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851B10E" w14:textId="3AC11238" w:rsidR="002310D4" w:rsidRPr="0041167D" w:rsidRDefault="002310D4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1021751" w14:textId="77777777" w:rsidR="002310D4" w:rsidRPr="0041167D" w:rsidRDefault="002310D4" w:rsidP="002310D4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8453EDE" w14:textId="5E11D350" w:rsidR="002310D4" w:rsidRPr="0041167D" w:rsidRDefault="002310D4" w:rsidP="002310D4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3898638" w14:textId="77777777" w:rsidR="002310D4" w:rsidRPr="0041167D" w:rsidRDefault="002310D4" w:rsidP="002310D4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71297286" w14:textId="41728D28" w:rsidR="002310D4" w:rsidRPr="0041167D" w:rsidRDefault="00DB366A" w:rsidP="00E400D4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231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099</w:t>
            </w:r>
          </w:p>
        </w:tc>
      </w:tr>
      <w:tr w:rsidR="002310D4" w:rsidRPr="0041167D" w14:paraId="310DD875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CC059CD" w14:textId="77777777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41167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5A41E896" w14:textId="3B7D9249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D84978A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642D4" w14:textId="7C97CB8B" w:rsidR="002310D4" w:rsidRPr="0041167D" w:rsidRDefault="002310D4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352E939C" w14:textId="77777777" w:rsidR="002310D4" w:rsidRPr="0041167D" w:rsidRDefault="002310D4" w:rsidP="002310D4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6E1A448" w14:textId="18F7A7F7" w:rsidR="002310D4" w:rsidRPr="0041167D" w:rsidRDefault="002310D4" w:rsidP="002310D4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9684B7A" w14:textId="77777777" w:rsidR="002310D4" w:rsidRPr="0041167D" w:rsidRDefault="002310D4" w:rsidP="002310D4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122503C2" w14:textId="6B429232" w:rsidR="002310D4" w:rsidRPr="0041167D" w:rsidRDefault="00DB366A" w:rsidP="00E400D4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31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</w:p>
        </w:tc>
      </w:tr>
      <w:tr w:rsidR="002310D4" w:rsidRPr="0041167D" w14:paraId="44E4E7B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B35D612" w14:textId="77777777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B625B03" w14:textId="722DB093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74A6046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43A2" w14:textId="50EC1850" w:rsidR="002310D4" w:rsidRPr="0041167D" w:rsidRDefault="00DB366A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31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D9B6E67" w14:textId="77777777" w:rsidR="002310D4" w:rsidRPr="0041167D" w:rsidRDefault="002310D4" w:rsidP="002310D4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EE72303" w14:textId="4F4C5598" w:rsidR="002310D4" w:rsidRPr="0041167D" w:rsidRDefault="002310D4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</w:tcPr>
          <w:p w14:paraId="2436E968" w14:textId="77777777" w:rsidR="002310D4" w:rsidRPr="0041167D" w:rsidRDefault="002310D4" w:rsidP="002310D4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78E9B34" w14:textId="468E44F3" w:rsidR="002310D4" w:rsidRPr="0041167D" w:rsidRDefault="00DB366A" w:rsidP="00E400D4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231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</w:p>
        </w:tc>
      </w:tr>
      <w:tr w:rsidR="002310D4" w:rsidRPr="0041167D" w14:paraId="0156A78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9B334D" w14:textId="5215B3F2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090BCB32" w14:textId="7383C4C3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136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47EF5D0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EC54" w14:textId="709A380E" w:rsidR="002310D4" w:rsidRPr="0041167D" w:rsidRDefault="00DB366A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31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284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C7F1C19" w14:textId="77777777" w:rsidR="002310D4" w:rsidRPr="0041167D" w:rsidRDefault="002310D4" w:rsidP="002310D4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365ACCC" w14:textId="6FF37948" w:rsidR="002310D4" w:rsidRPr="0041167D" w:rsidRDefault="002310D4" w:rsidP="002310D4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EA2CD0D" w14:textId="77777777" w:rsidR="002310D4" w:rsidRPr="0041167D" w:rsidRDefault="002310D4" w:rsidP="002310D4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45518E" w14:textId="38B82137" w:rsidR="002310D4" w:rsidRPr="0041167D" w:rsidRDefault="00DB366A" w:rsidP="00E400D4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  <w:r w:rsidR="00231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570</w:t>
            </w:r>
          </w:p>
        </w:tc>
      </w:tr>
      <w:tr w:rsidR="002310D4" w:rsidRPr="0041167D" w14:paraId="365850E2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559D074" w14:textId="1F9135F9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ขาดทุน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 xml:space="preserve"> (กำไร) </w:t>
            </w:r>
            <w:r w:rsidRPr="0041167D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419ED8CB" w14:textId="4E378681" w:rsidR="002310D4" w:rsidRPr="0041167D" w:rsidRDefault="002310D4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05EFB7BF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BF40" w14:textId="298D1819" w:rsidR="002310D4" w:rsidRPr="0041167D" w:rsidRDefault="002310D4" w:rsidP="00E400D4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57DE22D" w14:textId="77777777" w:rsidR="002310D4" w:rsidRPr="0041167D" w:rsidRDefault="002310D4" w:rsidP="002310D4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95AAFB8" w14:textId="2AE836DA" w:rsidR="002310D4" w:rsidRPr="0041167D" w:rsidRDefault="002310D4" w:rsidP="002310D4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713D160" w14:textId="77777777" w:rsidR="002310D4" w:rsidRPr="0041167D" w:rsidRDefault="002310D4" w:rsidP="002310D4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BB8A9D6" w14:textId="70F6E27B" w:rsidR="002310D4" w:rsidRPr="0041167D" w:rsidRDefault="002310D4" w:rsidP="00E400D4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310D4" w:rsidRPr="0041167D" w14:paraId="5DBD311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BEDCBD5" w14:textId="5B5679F3" w:rsidR="002310D4" w:rsidRPr="0041167D" w:rsidRDefault="002310D4" w:rsidP="002310D4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7CB1917A" w14:textId="3D7561B1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326F320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9EB91" w14:textId="56481A16" w:rsidR="002310D4" w:rsidRPr="0041167D" w:rsidRDefault="002310D4" w:rsidP="00E400D4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56DEE474" w14:textId="77777777" w:rsidR="002310D4" w:rsidRPr="0041167D" w:rsidRDefault="002310D4" w:rsidP="002310D4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FEF1A9F" w14:textId="1DE0E0F7" w:rsidR="002310D4" w:rsidRPr="0041167D" w:rsidRDefault="002310D4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</w:tcPr>
          <w:p w14:paraId="52DD0F7E" w14:textId="77777777" w:rsidR="002310D4" w:rsidRPr="0041167D" w:rsidRDefault="002310D4" w:rsidP="002310D4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405CE04" w14:textId="617C56BD" w:rsidR="002310D4" w:rsidRPr="0041167D" w:rsidRDefault="002310D4" w:rsidP="00E400D4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310D4" w:rsidRPr="0041167D" w14:paraId="6E15938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10A021E" w14:textId="77777777" w:rsidR="002310D4" w:rsidRPr="0041167D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68000579" w14:textId="77777777" w:rsidR="002310D4" w:rsidRPr="0041167D" w:rsidRDefault="002310D4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63DEE539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90C959E" w14:textId="77777777" w:rsidR="002310D4" w:rsidRPr="0041167D" w:rsidRDefault="002310D4" w:rsidP="00E400D4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2D4CD66" w14:textId="77777777" w:rsidR="002310D4" w:rsidRPr="0041167D" w:rsidRDefault="002310D4" w:rsidP="002310D4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8D8BDC2" w14:textId="77777777" w:rsidR="002310D4" w:rsidRPr="0041167D" w:rsidRDefault="002310D4" w:rsidP="002310D4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5DF4B77B" w14:textId="77777777" w:rsidR="002310D4" w:rsidRPr="0041167D" w:rsidRDefault="002310D4" w:rsidP="002310D4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7AA6DA67" w14:textId="77777777" w:rsidR="002310D4" w:rsidRPr="0041167D" w:rsidRDefault="002310D4" w:rsidP="00E400D4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310D4" w:rsidRPr="0041167D" w14:paraId="51262A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CC9BAD2" w14:textId="15830AE9" w:rsidR="002310D4" w:rsidRPr="0041167D" w:rsidRDefault="002310D4" w:rsidP="002310D4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7210F236" w14:textId="335826D7" w:rsidR="002310D4" w:rsidRPr="00597E36" w:rsidRDefault="002310D4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97E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597E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F28FF5A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2D8CB61" w14:textId="571EF070" w:rsidR="002310D4" w:rsidRPr="0041167D" w:rsidRDefault="002310D4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1FF1E1B" w14:textId="77777777" w:rsidR="002310D4" w:rsidRPr="0041167D" w:rsidRDefault="002310D4" w:rsidP="002310D4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332D1CA" w14:textId="012EEC95" w:rsidR="002310D4" w:rsidRPr="0041167D" w:rsidRDefault="002310D4" w:rsidP="002310D4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FA7265E" w14:textId="77777777" w:rsidR="002310D4" w:rsidRPr="0041167D" w:rsidRDefault="002310D4" w:rsidP="002310D4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6756811" w14:textId="45023FF5" w:rsidR="002310D4" w:rsidRPr="0041167D" w:rsidRDefault="002310D4" w:rsidP="00E400D4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310D4" w:rsidRPr="0041167D" w14:paraId="1EB1E7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0477205" w14:textId="77777777" w:rsidR="002310D4" w:rsidRPr="0041167D" w:rsidRDefault="002310D4" w:rsidP="002310D4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0FEE0ED3" w14:textId="77777777" w:rsidR="002310D4" w:rsidRPr="00597E36" w:rsidRDefault="002310D4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3ABB626F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1BC157D" w14:textId="77777777" w:rsidR="002310D4" w:rsidRPr="0041167D" w:rsidRDefault="002310D4" w:rsidP="00E400D4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67913C17" w14:textId="77777777" w:rsidR="002310D4" w:rsidRPr="0041167D" w:rsidRDefault="002310D4" w:rsidP="002310D4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9BB3CD6" w14:textId="77777777" w:rsidR="002310D4" w:rsidRPr="0041167D" w:rsidRDefault="002310D4" w:rsidP="002310D4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2F19A899" w14:textId="77777777" w:rsidR="002310D4" w:rsidRPr="0041167D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675E10A8" w14:textId="77777777" w:rsidR="002310D4" w:rsidRPr="0041167D" w:rsidRDefault="002310D4" w:rsidP="00E400D4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310D4" w:rsidRPr="0041167D" w14:paraId="44EE364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9F9DEC0" w14:textId="3C346CBF" w:rsidR="002310D4" w:rsidRPr="0041167D" w:rsidRDefault="002310D4" w:rsidP="002310D4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71E33D58" w14:textId="324D0FCD" w:rsidR="002310D4" w:rsidRPr="00597E36" w:rsidRDefault="002310D4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97E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235</w:t>
            </w:r>
            <w:r w:rsidRPr="00597E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364</w:t>
            </w:r>
            <w:r w:rsidRPr="00597E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5B551C1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80E2B77" w14:textId="6856A755" w:rsidR="002310D4" w:rsidRPr="0041167D" w:rsidRDefault="005B6FF8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(14)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2A6193F" w14:textId="77777777" w:rsidR="002310D4" w:rsidRPr="0041167D" w:rsidRDefault="002310D4" w:rsidP="002310D4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9235562" w14:textId="4C204E26" w:rsidR="002310D4" w:rsidRPr="0041167D" w:rsidRDefault="002310D4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5B6FF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B6FF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</w:tcPr>
          <w:p w14:paraId="3B8F8617" w14:textId="77777777" w:rsidR="002310D4" w:rsidRPr="0041167D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880EC18" w14:textId="2C8D52A2" w:rsidR="002310D4" w:rsidRPr="0041167D" w:rsidRDefault="002310D4" w:rsidP="00E400D4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310D4" w:rsidRPr="0041167D" w14:paraId="7AE69D04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46C8768" w14:textId="77777777" w:rsidR="002310D4" w:rsidRPr="0041167D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293A27C" w14:textId="189607F3" w:rsidR="002310D4" w:rsidRPr="00597E36" w:rsidRDefault="002310D4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97E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Pr="00597E3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4CD32B4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F1F246A" w14:textId="2AAD33C8" w:rsidR="002310D4" w:rsidRPr="0041167D" w:rsidRDefault="00DB366A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8C5058B" w14:textId="77777777" w:rsidR="002310D4" w:rsidRPr="0041167D" w:rsidRDefault="002310D4" w:rsidP="002310D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9729C41" w14:textId="5B2A1F96" w:rsidR="002310D4" w:rsidRPr="0041167D" w:rsidRDefault="002310D4" w:rsidP="002310D4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</w:tcPr>
          <w:p w14:paraId="6CE165FE" w14:textId="77777777" w:rsidR="002310D4" w:rsidRPr="0041167D" w:rsidRDefault="002310D4" w:rsidP="002310D4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7BB638B" w14:textId="17AFCF3C" w:rsidR="002310D4" w:rsidRPr="0041167D" w:rsidRDefault="002310D4" w:rsidP="00E400D4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310D4" w:rsidRPr="0041167D" w14:paraId="50B06F5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7C500CE" w14:textId="6D5160CC" w:rsidR="002310D4" w:rsidRPr="0041167D" w:rsidRDefault="002310D4" w:rsidP="002310D4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41167D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- </w:t>
            </w:r>
            <w:r w:rsidRPr="0041167D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CD17B" w14:textId="6BA2C75E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5BD0BB6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2F85" w14:textId="50BADD6E" w:rsidR="002310D4" w:rsidRPr="0041167D" w:rsidRDefault="002310D4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5B6FF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766B219" w14:textId="77777777" w:rsidR="002310D4" w:rsidRPr="0041167D" w:rsidRDefault="002310D4" w:rsidP="002310D4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B2613" w14:textId="3D2286EC" w:rsidR="002310D4" w:rsidRPr="0041167D" w:rsidRDefault="002310D4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B6FF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</w:tcPr>
          <w:p w14:paraId="61807B32" w14:textId="77777777" w:rsidR="002310D4" w:rsidRPr="0041167D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355D3" w14:textId="41789A94" w:rsidR="002310D4" w:rsidRPr="0041167D" w:rsidRDefault="002310D4" w:rsidP="00E400D4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bookmarkEnd w:id="6"/>
    </w:tbl>
    <w:p w14:paraId="37446424" w14:textId="77777777" w:rsidR="00875475" w:rsidRDefault="00875475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0C7BF4CB" w14:textId="446D7C3F" w:rsidR="002F1755" w:rsidRPr="00607F0C" w:rsidRDefault="002F1755" w:rsidP="002310D4">
      <w:pPr>
        <w:spacing w:before="120"/>
        <w:ind w:right="-118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607F0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86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8"/>
        <w:gridCol w:w="1240"/>
        <w:gridCol w:w="106"/>
        <w:gridCol w:w="1240"/>
        <w:gridCol w:w="106"/>
        <w:gridCol w:w="1240"/>
        <w:gridCol w:w="106"/>
        <w:gridCol w:w="1244"/>
        <w:gridCol w:w="6"/>
      </w:tblGrid>
      <w:tr w:rsidR="002310D4" w:rsidRPr="0041167D" w14:paraId="0C0B3509" w14:textId="77777777" w:rsidTr="002310D4">
        <w:trPr>
          <w:trHeight w:val="19"/>
        </w:trPr>
        <w:tc>
          <w:tcPr>
            <w:tcW w:w="3698" w:type="dxa"/>
            <w:shd w:val="clear" w:color="FFFFFF" w:fill="auto"/>
          </w:tcPr>
          <w:p w14:paraId="45414EE7" w14:textId="77777777" w:rsidR="002310D4" w:rsidRPr="0041167D" w:rsidRDefault="002310D4" w:rsidP="00DA578E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8" w:type="dxa"/>
            <w:gridSpan w:val="8"/>
            <w:shd w:val="clear" w:color="FFFFFF" w:fill="auto"/>
          </w:tcPr>
          <w:p w14:paraId="078B74C4" w14:textId="485BA904" w:rsidR="002310D4" w:rsidRPr="0041167D" w:rsidRDefault="002310D4" w:rsidP="00DA578E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310D4" w:rsidRPr="0041167D" w14:paraId="054253B4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2EBCB549" w14:textId="77777777" w:rsidR="002310D4" w:rsidRPr="0041167D" w:rsidRDefault="002310D4" w:rsidP="002310D4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</w:tcPr>
          <w:p w14:paraId="188370C3" w14:textId="33535825" w:rsidR="002310D4" w:rsidRPr="0041167D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0589A802" w14:textId="77777777" w:rsidR="002310D4" w:rsidRPr="0041167D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</w:tcPr>
          <w:p w14:paraId="0CFF0CED" w14:textId="1F695A5D" w:rsidR="002310D4" w:rsidRPr="0041167D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2F9F9C6B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</w:tcPr>
          <w:p w14:paraId="194070D1" w14:textId="27BC5560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5834C164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4" w:type="dxa"/>
            <w:shd w:val="clear" w:color="FFFFFF" w:fill="auto"/>
          </w:tcPr>
          <w:p w14:paraId="24845F22" w14:textId="250C9451" w:rsidR="002310D4" w:rsidRPr="0041167D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2310D4" w:rsidRPr="0041167D" w14:paraId="434DA7AB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24FE45BB" w14:textId="77777777" w:rsidR="002310D4" w:rsidRPr="0041167D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40" w:type="dxa"/>
            <w:shd w:val="clear" w:color="FFFFFF" w:fill="auto"/>
            <w:vAlign w:val="center"/>
          </w:tcPr>
          <w:p w14:paraId="49C5D7E5" w14:textId="6EEE626C" w:rsidR="002310D4" w:rsidRPr="0041167D" w:rsidRDefault="00DB366A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310D4"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45F8588A" w14:textId="77777777" w:rsidR="002310D4" w:rsidRPr="0041167D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</w:tcPr>
          <w:p w14:paraId="636972A2" w14:textId="77777777" w:rsidR="002310D4" w:rsidRPr="0041167D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5F5F9C26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  <w:vAlign w:val="center"/>
          </w:tcPr>
          <w:p w14:paraId="71F63BD6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0E627F60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4" w:type="dxa"/>
            <w:shd w:val="clear" w:color="FFFFFF" w:fill="auto"/>
          </w:tcPr>
          <w:p w14:paraId="49971000" w14:textId="2B81C7F4" w:rsidR="002310D4" w:rsidRPr="0041167D" w:rsidRDefault="00DB366A" w:rsidP="00E400D4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310D4"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2310D4"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2310D4" w:rsidRPr="0041167D" w14:paraId="2A261B39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15261288" w14:textId="77777777" w:rsidR="002310D4" w:rsidRPr="0041167D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40" w:type="dxa"/>
            <w:shd w:val="clear" w:color="FFFFFF" w:fill="auto"/>
            <w:vAlign w:val="center"/>
          </w:tcPr>
          <w:p w14:paraId="70A1A2DA" w14:textId="28CD27C0" w:rsidR="002310D4" w:rsidRPr="0041167D" w:rsidRDefault="00DB366A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6" w:type="dxa"/>
            <w:shd w:val="clear" w:color="FFFFFF" w:fill="auto"/>
          </w:tcPr>
          <w:p w14:paraId="03F16EEC" w14:textId="77777777" w:rsidR="002310D4" w:rsidRPr="0041167D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</w:tcPr>
          <w:p w14:paraId="60391299" w14:textId="77777777" w:rsidR="002310D4" w:rsidRPr="00E400D4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088B60A3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  <w:vAlign w:val="center"/>
          </w:tcPr>
          <w:p w14:paraId="6606F3A7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33BE2E7A" w14:textId="77777777" w:rsidR="002310D4" w:rsidRPr="0041167D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4" w:type="dxa"/>
            <w:shd w:val="clear" w:color="FFFFFF" w:fill="auto"/>
            <w:vAlign w:val="center"/>
          </w:tcPr>
          <w:p w14:paraId="42A0B3FF" w14:textId="3D704366" w:rsidR="002310D4" w:rsidRPr="0041167D" w:rsidRDefault="00DB366A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</w:tr>
      <w:tr w:rsidR="002310D4" w:rsidRPr="0041167D" w14:paraId="381D3910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12EF2E87" w14:textId="77777777" w:rsidR="002310D4" w:rsidRPr="0041167D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40" w:type="dxa"/>
            <w:shd w:val="clear" w:color="FFFFFF" w:fill="auto"/>
            <w:vAlign w:val="center"/>
          </w:tcPr>
          <w:p w14:paraId="7CD8BC31" w14:textId="77777777" w:rsidR="002310D4" w:rsidRPr="0041167D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21B8AB20" w14:textId="77777777" w:rsidR="002310D4" w:rsidRPr="0041167D" w:rsidRDefault="002310D4" w:rsidP="00231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</w:tcPr>
          <w:p w14:paraId="44899FE6" w14:textId="77777777" w:rsidR="002310D4" w:rsidRPr="0041167D" w:rsidRDefault="002310D4" w:rsidP="002310D4">
            <w:pPr>
              <w:tabs>
                <w:tab w:val="decimal" w:pos="834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6EC81A03" w14:textId="77777777" w:rsidR="002310D4" w:rsidRPr="0041167D" w:rsidRDefault="002310D4" w:rsidP="002310D4">
            <w:pPr>
              <w:snapToGrid w:val="0"/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  <w:vAlign w:val="center"/>
          </w:tcPr>
          <w:p w14:paraId="0D9ACEAB" w14:textId="77777777" w:rsidR="002310D4" w:rsidRPr="0041167D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</w:tcPr>
          <w:p w14:paraId="06F7270E" w14:textId="77777777" w:rsidR="002310D4" w:rsidRPr="0041167D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4" w:type="dxa"/>
            <w:shd w:val="clear" w:color="FFFFFF" w:fill="auto"/>
            <w:vAlign w:val="center"/>
          </w:tcPr>
          <w:p w14:paraId="1678ECB2" w14:textId="77777777" w:rsidR="002310D4" w:rsidRPr="0041167D" w:rsidRDefault="002310D4" w:rsidP="00231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310D4" w:rsidRPr="0041167D" w14:paraId="5067D6E9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5422F0D4" w14:textId="5163F59C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</w:t>
            </w:r>
            <w:r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) </w:t>
            </w:r>
            <w:r w:rsidRPr="0041167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0" w:type="dxa"/>
            <w:shd w:val="clear" w:color="FFFFFF" w:fill="auto"/>
            <w:vAlign w:val="bottom"/>
          </w:tcPr>
          <w:p w14:paraId="5B7DE2EF" w14:textId="77777777" w:rsidR="002310D4" w:rsidRPr="0041167D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0777D693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0" w:type="dxa"/>
            <w:shd w:val="clear" w:color="FFFFFF" w:fill="auto"/>
            <w:vAlign w:val="center"/>
          </w:tcPr>
          <w:p w14:paraId="1B6F8086" w14:textId="77777777" w:rsidR="002310D4" w:rsidRPr="0041167D" w:rsidRDefault="002310D4" w:rsidP="002310D4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1FA25439" w14:textId="77777777" w:rsidR="002310D4" w:rsidRPr="0041167D" w:rsidRDefault="002310D4" w:rsidP="002310D4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  <w:vAlign w:val="bottom"/>
          </w:tcPr>
          <w:p w14:paraId="3185C362" w14:textId="77777777" w:rsidR="002310D4" w:rsidRPr="0041167D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3A554AD" w14:textId="77777777" w:rsidR="002310D4" w:rsidRPr="0041167D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4" w:type="dxa"/>
            <w:shd w:val="clear" w:color="FFFFFF" w:fill="auto"/>
          </w:tcPr>
          <w:p w14:paraId="0F1915D9" w14:textId="77777777" w:rsidR="002310D4" w:rsidRPr="0041167D" w:rsidRDefault="002310D4" w:rsidP="002310D4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310D4" w:rsidRPr="0041167D" w14:paraId="10C001AE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3AAC8183" w14:textId="77777777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0" w:type="dxa"/>
            <w:shd w:val="clear" w:color="FFFFFF" w:fill="auto"/>
            <w:vAlign w:val="center"/>
          </w:tcPr>
          <w:p w14:paraId="06F14267" w14:textId="3477EF6E" w:rsidR="002310D4" w:rsidRPr="0041167D" w:rsidRDefault="00DB366A" w:rsidP="00E400D4">
            <w:pPr>
              <w:tabs>
                <w:tab w:val="decimal" w:pos="97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08D2BA7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09562" w14:textId="2EC026C0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6FFCA36" w14:textId="77777777" w:rsidR="002310D4" w:rsidRPr="0041167D" w:rsidRDefault="002310D4" w:rsidP="002310D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FFFFFF" w:fill="auto"/>
            <w:vAlign w:val="bottom"/>
          </w:tcPr>
          <w:p w14:paraId="5DFD4BF6" w14:textId="77777777" w:rsidR="002310D4" w:rsidRPr="0041167D" w:rsidRDefault="002310D4" w:rsidP="002310D4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9580E1B" w14:textId="77777777" w:rsidR="002310D4" w:rsidRPr="0041167D" w:rsidRDefault="002310D4" w:rsidP="002310D4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</w:tcPr>
          <w:p w14:paraId="53056351" w14:textId="10EAB57D" w:rsidR="002310D4" w:rsidRPr="0041167D" w:rsidRDefault="00DB366A" w:rsidP="00E400D4">
            <w:pPr>
              <w:tabs>
                <w:tab w:val="decimal" w:pos="999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</w:tr>
      <w:tr w:rsidR="002310D4" w:rsidRPr="0041167D" w14:paraId="02C0597C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310D2F3A" w14:textId="77777777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41167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0" w:type="dxa"/>
            <w:shd w:val="clear" w:color="FFFFFF" w:fill="auto"/>
          </w:tcPr>
          <w:p w14:paraId="61D994B1" w14:textId="1D2F8A64" w:rsidR="002310D4" w:rsidRPr="0041167D" w:rsidRDefault="00DB366A" w:rsidP="00E400D4">
            <w:pPr>
              <w:tabs>
                <w:tab w:val="decimal" w:pos="97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32A3538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8AD44" w14:textId="13D8A920" w:rsidR="002310D4" w:rsidRPr="0041167D" w:rsidRDefault="002310D4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02BD05C" w14:textId="77777777" w:rsidR="002310D4" w:rsidRPr="0041167D" w:rsidRDefault="002310D4" w:rsidP="002310D4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FFFFFF" w:fill="auto"/>
            <w:vAlign w:val="bottom"/>
          </w:tcPr>
          <w:p w14:paraId="6BE53E46" w14:textId="77777777" w:rsidR="002310D4" w:rsidRPr="0041167D" w:rsidRDefault="002310D4" w:rsidP="002310D4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92F000" w14:textId="77777777" w:rsidR="002310D4" w:rsidRPr="0041167D" w:rsidRDefault="002310D4" w:rsidP="002310D4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</w:tcPr>
          <w:p w14:paraId="7C953287" w14:textId="2F71CFF9" w:rsidR="002310D4" w:rsidRPr="0041167D" w:rsidRDefault="00DB366A" w:rsidP="00E400D4">
            <w:pPr>
              <w:tabs>
                <w:tab w:val="decimal" w:pos="999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190</w:t>
            </w:r>
          </w:p>
        </w:tc>
      </w:tr>
      <w:tr w:rsidR="002310D4" w:rsidRPr="0041167D" w14:paraId="69F4C68A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2835A804" w14:textId="77777777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0" w:type="dxa"/>
            <w:shd w:val="clear" w:color="FFFFFF" w:fill="auto"/>
            <w:vAlign w:val="bottom"/>
          </w:tcPr>
          <w:p w14:paraId="2D7B5D40" w14:textId="0D15B963" w:rsidR="002310D4" w:rsidRPr="0041167D" w:rsidRDefault="00DB366A" w:rsidP="00E400D4">
            <w:pPr>
              <w:tabs>
                <w:tab w:val="decimal" w:pos="97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0B528C7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40" w:type="dxa"/>
            <w:shd w:val="clear" w:color="FFFFFF" w:fill="auto"/>
            <w:vAlign w:val="bottom"/>
          </w:tcPr>
          <w:p w14:paraId="70EA53E6" w14:textId="0FDFDC9F" w:rsidR="002310D4" w:rsidRPr="0041167D" w:rsidRDefault="002310D4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8A19743" w14:textId="77777777" w:rsidR="002310D4" w:rsidRPr="0041167D" w:rsidRDefault="002310D4" w:rsidP="002310D4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FFFFFF" w:fill="auto"/>
            <w:vAlign w:val="bottom"/>
          </w:tcPr>
          <w:p w14:paraId="1A34D729" w14:textId="77777777" w:rsidR="002310D4" w:rsidRPr="0041167D" w:rsidRDefault="002310D4" w:rsidP="002310D4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82EEFFF" w14:textId="77777777" w:rsidR="002310D4" w:rsidRPr="0041167D" w:rsidRDefault="002310D4" w:rsidP="002310D4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  <w:vAlign w:val="bottom"/>
          </w:tcPr>
          <w:p w14:paraId="541FFB33" w14:textId="2441058F" w:rsidR="002310D4" w:rsidRPr="0041167D" w:rsidRDefault="00DB366A" w:rsidP="00E400D4">
            <w:pPr>
              <w:tabs>
                <w:tab w:val="decimal" w:pos="999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189</w:t>
            </w:r>
          </w:p>
        </w:tc>
      </w:tr>
      <w:tr w:rsidR="002310D4" w:rsidRPr="0041167D" w14:paraId="70CDDF3E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6E71955D" w14:textId="77777777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41167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0" w:type="dxa"/>
            <w:shd w:val="clear" w:color="FFFFFF" w:fill="auto"/>
          </w:tcPr>
          <w:p w14:paraId="167C0CF2" w14:textId="3F06213B" w:rsidR="002310D4" w:rsidRPr="0041167D" w:rsidRDefault="00DB366A" w:rsidP="00E400D4">
            <w:pPr>
              <w:tabs>
                <w:tab w:val="decimal" w:pos="97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00952A4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4364A" w14:textId="4C82588E" w:rsidR="002310D4" w:rsidRPr="0041167D" w:rsidRDefault="002310D4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600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C93B77B" w14:textId="77777777" w:rsidR="002310D4" w:rsidRPr="0041167D" w:rsidRDefault="002310D4" w:rsidP="002310D4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FFFFFF" w:fill="auto"/>
            <w:vAlign w:val="bottom"/>
          </w:tcPr>
          <w:p w14:paraId="59F2DA99" w14:textId="77777777" w:rsidR="002310D4" w:rsidRPr="0041167D" w:rsidRDefault="002310D4" w:rsidP="002310D4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B91585" w14:textId="77777777" w:rsidR="002310D4" w:rsidRPr="0041167D" w:rsidRDefault="002310D4" w:rsidP="002310D4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</w:tcPr>
          <w:p w14:paraId="7973F6BE" w14:textId="0A9B2E01" w:rsidR="002310D4" w:rsidRPr="0041167D" w:rsidRDefault="00DB366A" w:rsidP="00E400D4">
            <w:pPr>
              <w:tabs>
                <w:tab w:val="decimal" w:pos="999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</w:p>
        </w:tc>
      </w:tr>
      <w:tr w:rsidR="002310D4" w:rsidRPr="0041167D" w14:paraId="5B2B5662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24FA300E" w14:textId="77777777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0" w:type="dxa"/>
            <w:shd w:val="clear" w:color="FFFFFF" w:fill="auto"/>
            <w:vAlign w:val="center"/>
          </w:tcPr>
          <w:p w14:paraId="2D125D88" w14:textId="3FC170BC" w:rsidR="002310D4" w:rsidRPr="0041167D" w:rsidRDefault="00DB366A" w:rsidP="00E400D4">
            <w:pPr>
              <w:tabs>
                <w:tab w:val="decimal" w:pos="97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49AF915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269D4" w14:textId="00A754C9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CB2C3A1" w14:textId="77777777" w:rsidR="002310D4" w:rsidRPr="0041167D" w:rsidRDefault="002310D4" w:rsidP="002310D4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FFFFFF" w:fill="auto"/>
            <w:vAlign w:val="bottom"/>
          </w:tcPr>
          <w:p w14:paraId="0107DA9F" w14:textId="4A9876F8" w:rsidR="002310D4" w:rsidRPr="0041167D" w:rsidRDefault="002310D4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611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</w:tcPr>
          <w:p w14:paraId="255AC527" w14:textId="77777777" w:rsidR="002310D4" w:rsidRPr="0041167D" w:rsidRDefault="002310D4" w:rsidP="002310D4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  <w:shd w:val="clear" w:color="FFFFFF" w:fill="auto"/>
            <w:vAlign w:val="center"/>
          </w:tcPr>
          <w:p w14:paraId="09108E2F" w14:textId="47574308" w:rsidR="002310D4" w:rsidRPr="0041167D" w:rsidRDefault="00DB366A" w:rsidP="00E400D4">
            <w:pPr>
              <w:tabs>
                <w:tab w:val="decimal" w:pos="999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912</w:t>
            </w:r>
          </w:p>
        </w:tc>
      </w:tr>
      <w:tr w:rsidR="002310D4" w:rsidRPr="0041167D" w14:paraId="1BE80165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289DE3BA" w14:textId="77777777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40" w:type="dxa"/>
            <w:shd w:val="clear" w:color="FFFFFF" w:fill="auto"/>
          </w:tcPr>
          <w:p w14:paraId="4C362AF0" w14:textId="2BB7DEAC" w:rsidR="002310D4" w:rsidRPr="0041167D" w:rsidRDefault="00DB366A" w:rsidP="00E400D4">
            <w:pPr>
              <w:tabs>
                <w:tab w:val="decimal" w:pos="97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51A2742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0E24B" w14:textId="713A513D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459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AD656DA" w14:textId="77777777" w:rsidR="002310D4" w:rsidRPr="0041167D" w:rsidRDefault="002310D4" w:rsidP="002310D4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FFFFFF" w:fill="auto"/>
            <w:vAlign w:val="bottom"/>
          </w:tcPr>
          <w:p w14:paraId="5BCEA97B" w14:textId="77777777" w:rsidR="002310D4" w:rsidRPr="0041167D" w:rsidRDefault="002310D4" w:rsidP="002310D4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248CE0B" w14:textId="77777777" w:rsidR="002310D4" w:rsidRPr="0041167D" w:rsidRDefault="002310D4" w:rsidP="002310D4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  <w:shd w:val="clear" w:color="FFFFFF" w:fill="auto"/>
          </w:tcPr>
          <w:p w14:paraId="2DFB4738" w14:textId="65E009F2" w:rsidR="002310D4" w:rsidRPr="0041167D" w:rsidRDefault="00DB366A" w:rsidP="00E400D4">
            <w:pPr>
              <w:tabs>
                <w:tab w:val="decimal" w:pos="999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136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286</w:t>
            </w:r>
          </w:p>
        </w:tc>
      </w:tr>
      <w:tr w:rsidR="002310D4" w:rsidRPr="0041167D" w14:paraId="36DAD983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2E8A2F33" w14:textId="77777777" w:rsidR="002310D4" w:rsidRPr="0041167D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ขาดทุนที่ยังไม่เกิดขึ้นจากการแปลงค่างบการเงิน</w:t>
            </w:r>
          </w:p>
          <w:p w14:paraId="06417127" w14:textId="77777777" w:rsidR="002310D4" w:rsidRPr="0041167D" w:rsidRDefault="002310D4" w:rsidP="002310D4">
            <w:pPr>
              <w:snapToGrid w:val="0"/>
              <w:spacing w:line="260" w:lineRule="exact"/>
              <w:ind w:left="270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40" w:type="dxa"/>
            <w:shd w:val="clear" w:color="FFFFFF" w:fill="auto"/>
            <w:vAlign w:val="bottom"/>
          </w:tcPr>
          <w:p w14:paraId="179E8C6F" w14:textId="36AD430C" w:rsidR="002310D4" w:rsidRPr="0041167D" w:rsidRDefault="00DB366A" w:rsidP="00E400D4">
            <w:pPr>
              <w:tabs>
                <w:tab w:val="decimal" w:pos="97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87E38B2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1CB3F" w14:textId="77777777" w:rsidR="002310D4" w:rsidRPr="0041167D" w:rsidRDefault="002310D4" w:rsidP="002310D4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5EF0DC6" w14:textId="77777777" w:rsidR="002310D4" w:rsidRPr="0041167D" w:rsidRDefault="002310D4" w:rsidP="002310D4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FFFFFF" w:fill="auto"/>
            <w:vAlign w:val="bottom"/>
          </w:tcPr>
          <w:p w14:paraId="5EF02F42" w14:textId="5E9FFB5E" w:rsidR="002310D4" w:rsidRPr="0041167D" w:rsidRDefault="00DB366A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06" w:type="dxa"/>
            <w:shd w:val="clear" w:color="FFFFFF" w:fill="auto"/>
          </w:tcPr>
          <w:p w14:paraId="3F51D802" w14:textId="77777777" w:rsidR="002310D4" w:rsidRPr="0041167D" w:rsidRDefault="002310D4" w:rsidP="002310D4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  <w:shd w:val="clear" w:color="FFFFFF" w:fill="auto"/>
          </w:tcPr>
          <w:p w14:paraId="22CAAB26" w14:textId="77777777" w:rsidR="002310D4" w:rsidRPr="0041167D" w:rsidRDefault="002310D4" w:rsidP="00E400D4">
            <w:pPr>
              <w:tabs>
                <w:tab w:val="decimal" w:pos="999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5414A3C0" w14:textId="5FB04423" w:rsidR="002310D4" w:rsidRPr="0041167D" w:rsidRDefault="00DB366A" w:rsidP="00E400D4">
            <w:pPr>
              <w:tabs>
                <w:tab w:val="decimal" w:pos="999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</w:tr>
      <w:tr w:rsidR="002310D4" w:rsidRPr="0041167D" w14:paraId="39AD098A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0AF35F96" w14:textId="77777777" w:rsidR="002310D4" w:rsidRPr="0041167D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40" w:type="dxa"/>
            <w:shd w:val="clear" w:color="auto" w:fill="auto"/>
          </w:tcPr>
          <w:p w14:paraId="35A6A26F" w14:textId="77777777" w:rsidR="002310D4" w:rsidRPr="0041167D" w:rsidRDefault="002310D4" w:rsidP="00E400D4">
            <w:pPr>
              <w:tabs>
                <w:tab w:val="decimal" w:pos="97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54B244DB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60858CE" w14:textId="77777777" w:rsidR="002310D4" w:rsidRPr="0041167D" w:rsidRDefault="002310D4" w:rsidP="002310D4">
            <w:pPr>
              <w:tabs>
                <w:tab w:val="decimal" w:pos="570"/>
                <w:tab w:val="decimal" w:pos="898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943A91C" w14:textId="77777777" w:rsidR="002310D4" w:rsidRPr="0041167D" w:rsidRDefault="002310D4" w:rsidP="002310D4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vAlign w:val="bottom"/>
          </w:tcPr>
          <w:p w14:paraId="53BB5B95" w14:textId="77777777" w:rsidR="002310D4" w:rsidRPr="0041167D" w:rsidRDefault="002310D4" w:rsidP="002310D4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55B536BF" w14:textId="77777777" w:rsidR="002310D4" w:rsidRPr="0041167D" w:rsidRDefault="002310D4" w:rsidP="002310D4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  <w:shd w:val="clear" w:color="auto" w:fill="auto"/>
          </w:tcPr>
          <w:p w14:paraId="69032B9D" w14:textId="77777777" w:rsidR="002310D4" w:rsidRPr="0041167D" w:rsidRDefault="002310D4" w:rsidP="00E400D4">
            <w:pPr>
              <w:tabs>
                <w:tab w:val="decimal" w:pos="570"/>
                <w:tab w:val="decimal" w:pos="999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310D4" w:rsidRPr="0041167D" w14:paraId="51E1A8A7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3E53D55D" w14:textId="77777777" w:rsidR="002310D4" w:rsidRPr="0041167D" w:rsidRDefault="002310D4" w:rsidP="002310D4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0" w:type="dxa"/>
            <w:shd w:val="clear" w:color="FFFFFF" w:fill="auto"/>
          </w:tcPr>
          <w:p w14:paraId="312D2FA5" w14:textId="0821A4F7" w:rsidR="002310D4" w:rsidRPr="0041167D" w:rsidRDefault="002310D4" w:rsidP="00E400D4">
            <w:pPr>
              <w:tabs>
                <w:tab w:val="decimal" w:pos="97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333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D89A522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FFFFFF" w:fill="auto"/>
            <w:vAlign w:val="bottom"/>
          </w:tcPr>
          <w:p w14:paraId="1490DB2D" w14:textId="1499C770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4350E50" w14:textId="77777777" w:rsidR="002310D4" w:rsidRPr="0041167D" w:rsidRDefault="002310D4" w:rsidP="002310D4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FFFFFF" w:fill="auto"/>
            <w:vAlign w:val="bottom"/>
          </w:tcPr>
          <w:p w14:paraId="5272D90B" w14:textId="77777777" w:rsidR="002310D4" w:rsidRPr="0041167D" w:rsidRDefault="002310D4" w:rsidP="002310D4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AFD6DDD" w14:textId="77777777" w:rsidR="002310D4" w:rsidRPr="0041167D" w:rsidRDefault="002310D4" w:rsidP="002310D4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  <w:shd w:val="clear" w:color="FFFFFF" w:fill="auto"/>
          </w:tcPr>
          <w:p w14:paraId="0959B782" w14:textId="02D0C852" w:rsidR="002310D4" w:rsidRPr="0041167D" w:rsidRDefault="002310D4" w:rsidP="00E400D4">
            <w:pPr>
              <w:tabs>
                <w:tab w:val="decimal" w:pos="999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310D4" w:rsidRPr="0041167D" w14:paraId="23C05B4C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590FF1DF" w14:textId="77777777" w:rsidR="002310D4" w:rsidRPr="0041167D" w:rsidRDefault="002310D4" w:rsidP="002310D4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40" w:type="dxa"/>
            <w:shd w:val="clear" w:color="auto" w:fill="auto"/>
          </w:tcPr>
          <w:p w14:paraId="53BEE4BB" w14:textId="77777777" w:rsidR="002310D4" w:rsidRPr="0041167D" w:rsidRDefault="002310D4" w:rsidP="00E400D4">
            <w:pPr>
              <w:tabs>
                <w:tab w:val="decimal" w:pos="97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5D59C947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88B7F7C" w14:textId="77777777" w:rsidR="002310D4" w:rsidRPr="0041167D" w:rsidRDefault="002310D4" w:rsidP="00E400D4">
            <w:pPr>
              <w:tabs>
                <w:tab w:val="decimal" w:pos="570"/>
                <w:tab w:val="decimal" w:pos="988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AA697F4" w14:textId="77777777" w:rsidR="002310D4" w:rsidRPr="0041167D" w:rsidRDefault="002310D4" w:rsidP="002310D4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vAlign w:val="bottom"/>
          </w:tcPr>
          <w:p w14:paraId="642058A9" w14:textId="77777777" w:rsidR="002310D4" w:rsidRPr="0041167D" w:rsidRDefault="002310D4" w:rsidP="002310D4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47F63053" w14:textId="77777777" w:rsidR="002310D4" w:rsidRPr="0041167D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  <w:shd w:val="clear" w:color="auto" w:fill="auto"/>
          </w:tcPr>
          <w:p w14:paraId="73A533C7" w14:textId="77777777" w:rsidR="002310D4" w:rsidRPr="0041167D" w:rsidRDefault="002310D4" w:rsidP="00E400D4">
            <w:pPr>
              <w:tabs>
                <w:tab w:val="decimal" w:pos="999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310D4" w:rsidRPr="0041167D" w14:paraId="319AB05E" w14:textId="77777777" w:rsidTr="00E40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257B2BC8" w14:textId="77777777" w:rsidR="002310D4" w:rsidRPr="0041167D" w:rsidRDefault="002310D4" w:rsidP="002310D4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0" w:type="dxa"/>
            <w:shd w:val="clear" w:color="auto" w:fill="auto"/>
          </w:tcPr>
          <w:p w14:paraId="014B61D7" w14:textId="223F99D8" w:rsidR="002310D4" w:rsidRPr="0041167D" w:rsidRDefault="002310D4" w:rsidP="00E400D4">
            <w:pPr>
              <w:tabs>
                <w:tab w:val="decimal" w:pos="97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074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3F521D6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E1FF971" w14:textId="23D6B0F5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231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BB13C2B" w14:textId="77777777" w:rsidR="002310D4" w:rsidRPr="0041167D" w:rsidRDefault="002310D4" w:rsidP="002310D4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vAlign w:val="center"/>
          </w:tcPr>
          <w:p w14:paraId="795E0879" w14:textId="64CF2A43" w:rsidR="002310D4" w:rsidRPr="0041167D" w:rsidRDefault="002310D4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</w:tcPr>
          <w:p w14:paraId="2777F568" w14:textId="77777777" w:rsidR="002310D4" w:rsidRPr="0041167D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  <w:shd w:val="clear" w:color="auto" w:fill="auto"/>
          </w:tcPr>
          <w:p w14:paraId="7A3A8203" w14:textId="4D34507F" w:rsidR="002310D4" w:rsidRPr="0041167D" w:rsidRDefault="002310D4" w:rsidP="00E400D4">
            <w:pPr>
              <w:tabs>
                <w:tab w:val="decimal" w:pos="999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235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364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310D4" w:rsidRPr="0041167D" w14:paraId="64471C17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166CD9B2" w14:textId="77777777" w:rsidR="002310D4" w:rsidRPr="0041167D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41167D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84971" w14:textId="05B20FA1" w:rsidR="002310D4" w:rsidRPr="0041167D" w:rsidRDefault="002310D4" w:rsidP="00E400D4">
            <w:pPr>
              <w:tabs>
                <w:tab w:val="decimal" w:pos="97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132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25674B4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7F283" w14:textId="1CE107E2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6AF4C41" w14:textId="77777777" w:rsidR="002310D4" w:rsidRPr="0041167D" w:rsidRDefault="002310D4" w:rsidP="002310D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E0D2A16" w14:textId="77777777" w:rsidR="002310D4" w:rsidRPr="0041167D" w:rsidRDefault="002310D4" w:rsidP="002310D4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</w:tcPr>
          <w:p w14:paraId="6A146AFA" w14:textId="77777777" w:rsidR="002310D4" w:rsidRPr="0041167D" w:rsidRDefault="002310D4" w:rsidP="002310D4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4C5D346" w14:textId="0B302CA6" w:rsidR="002310D4" w:rsidRPr="0041167D" w:rsidRDefault="002310D4" w:rsidP="00E400D4">
            <w:pPr>
              <w:tabs>
                <w:tab w:val="decimal" w:pos="999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2310D4" w:rsidRPr="0041167D" w14:paraId="13835070" w14:textId="77777777" w:rsidTr="002310D4">
        <w:trPr>
          <w:gridAfter w:val="1"/>
          <w:wAfter w:w="6" w:type="dxa"/>
          <w:trHeight w:val="19"/>
        </w:trPr>
        <w:tc>
          <w:tcPr>
            <w:tcW w:w="3698" w:type="dxa"/>
            <w:shd w:val="clear" w:color="FFFFFF" w:fill="auto"/>
          </w:tcPr>
          <w:p w14:paraId="505085B3" w14:textId="77777777" w:rsidR="002310D4" w:rsidRPr="0041167D" w:rsidRDefault="002310D4" w:rsidP="002310D4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41167D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41167D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lang w:val="en-US"/>
              </w:rPr>
              <w:t xml:space="preserve">- </w:t>
            </w:r>
            <w:r w:rsidRPr="0041167D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608F5" w14:textId="70BE63B0" w:rsidR="002310D4" w:rsidRPr="0041167D" w:rsidRDefault="00DB366A" w:rsidP="00E400D4">
            <w:pPr>
              <w:tabs>
                <w:tab w:val="decimal" w:pos="97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502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A326C2F" w14:textId="77777777" w:rsidR="002310D4" w:rsidRPr="0041167D" w:rsidRDefault="002310D4" w:rsidP="002310D4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CFE00" w14:textId="2B36955D" w:rsidR="002310D4" w:rsidRPr="0041167D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F58FEF2" w14:textId="77777777" w:rsidR="002310D4" w:rsidRPr="0041167D" w:rsidRDefault="002310D4" w:rsidP="002310D4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9658D" w14:textId="3F02768E" w:rsidR="002310D4" w:rsidRPr="0041167D" w:rsidRDefault="002310D4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242</w:t>
            </w:r>
            <w:r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</w:tcPr>
          <w:p w14:paraId="38F9B1AF" w14:textId="77777777" w:rsidR="002310D4" w:rsidRPr="0041167D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59720" w14:textId="6135FAC0" w:rsidR="002310D4" w:rsidRPr="0041167D" w:rsidRDefault="00DB366A" w:rsidP="00E400D4">
            <w:pPr>
              <w:tabs>
                <w:tab w:val="decimal" w:pos="999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2310D4" w:rsidRPr="0041167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727</w:t>
            </w:r>
          </w:p>
        </w:tc>
      </w:tr>
    </w:tbl>
    <w:p w14:paraId="6EB61091" w14:textId="77777777" w:rsidR="003F453B" w:rsidRDefault="003F453B" w:rsidP="003F453B">
      <w:pPr>
        <w:tabs>
          <w:tab w:val="left" w:pos="9090"/>
        </w:tabs>
        <w:spacing w:before="24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021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Pr="00E021B9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E021B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และบริษัทย่อยมีรายการขาดทุนทางภาษีที่ยังไม่ได้ใช้ยกไปเพื่อหักกลบกับกำไรทางภาษีในอนาคตเป็นจำนวนเงิ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138.57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  <w:lang w:val="en-US"/>
        </w:rPr>
        <w:t>136.29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ล้านบาทตามลำดับซึ่งขาดทุนทางภาษีที่ยังไม่ได้ใช้ยกไปจะหมดอายุในปี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>
        <w:rPr>
          <w:rFonts w:ascii="Angsana New" w:hAnsi="Angsana New" w:cs="Angsana New"/>
          <w:sz w:val="32"/>
          <w:szCs w:val="32"/>
          <w:lang w:val="en-US"/>
        </w:rPr>
        <w:t>2570</w:t>
      </w:r>
    </w:p>
    <w:p w14:paraId="59A68E06" w14:textId="77777777" w:rsidR="003F453B" w:rsidRPr="00B04C4A" w:rsidRDefault="003F453B" w:rsidP="003F453B">
      <w:pPr>
        <w:tabs>
          <w:tab w:val="left" w:pos="9090"/>
        </w:tabs>
        <w:spacing w:before="24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04C4A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E021B9">
        <w:rPr>
          <w:rFonts w:ascii="Angsana New" w:hAnsi="Angsana New" w:cs="Angsana New"/>
          <w:sz w:val="32"/>
          <w:szCs w:val="32"/>
          <w:lang w:val="en-US"/>
        </w:rPr>
        <w:t>31</w:t>
      </w:r>
      <w:r w:rsidRPr="00B04C4A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2565</w:t>
      </w:r>
      <w:r w:rsidRPr="00B04C4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04C4A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ย่อย</w:t>
      </w:r>
      <w:r w:rsidRPr="00B04C4A">
        <w:rPr>
          <w:rFonts w:ascii="Angsana New" w:hAnsi="Angsana New" w:cs="Angsana New"/>
          <w:sz w:val="32"/>
          <w:szCs w:val="32"/>
          <w:cs/>
          <w:lang w:val="en-US"/>
        </w:rPr>
        <w:t xml:space="preserve">มีรายการขาดทุนทางภาษีที่ยังไม่ได้ใช้จำนวน </w:t>
      </w:r>
      <w:r>
        <w:rPr>
          <w:rFonts w:ascii="Angsana New" w:hAnsi="Angsana New" w:cs="Angsana New"/>
          <w:sz w:val="32"/>
          <w:szCs w:val="32"/>
          <w:lang w:val="en-US"/>
        </w:rPr>
        <w:t>0.02</w:t>
      </w:r>
      <w:r w:rsidRPr="00B04C4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04C4A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B04C4A">
        <w:rPr>
          <w:rFonts w:ascii="Angsana New" w:hAnsi="Angsana New" w:cs="Angsana New"/>
          <w:sz w:val="32"/>
          <w:szCs w:val="32"/>
          <w:cs/>
          <w:lang w:val="en-US"/>
        </w:rPr>
        <w:t>ที่บริษัท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ย่อย</w:t>
      </w:r>
      <w:r w:rsidRPr="00B04C4A">
        <w:rPr>
          <w:rFonts w:ascii="Angsana New" w:hAnsi="Angsana New" w:cs="Angsana New"/>
          <w:sz w:val="32"/>
          <w:szCs w:val="32"/>
          <w:cs/>
          <w:lang w:val="en-US"/>
        </w:rPr>
        <w:t>ไม่ได้บันทึกสินทรัพย์ภาษีเงินได้รอการตัดบัญชี เนื่องจากบริษัท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ย่อย</w:t>
      </w:r>
      <w:r w:rsidRPr="00B04C4A">
        <w:rPr>
          <w:rFonts w:ascii="Angsana New" w:hAnsi="Angsana New" w:cs="Angsana New"/>
          <w:sz w:val="32"/>
          <w:szCs w:val="32"/>
          <w:cs/>
          <w:lang w:val="en-US"/>
        </w:rPr>
        <w:t>พิจารณาแล้วเห็นว่าบริษัท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ย่อย</w:t>
      </w:r>
      <w:r w:rsidRPr="00B04C4A">
        <w:rPr>
          <w:rFonts w:ascii="Angsana New" w:hAnsi="Angsana New" w:cs="Angsana New"/>
          <w:sz w:val="32"/>
          <w:szCs w:val="32"/>
          <w:cs/>
          <w:lang w:val="en-US"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(ณ วันที่ </w:t>
      </w:r>
      <w:r w:rsidRPr="00E021B9"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2564 :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ไม่มี)</w:t>
      </w:r>
    </w:p>
    <w:p w14:paraId="517BDD17" w14:textId="77777777" w:rsidR="003F453B" w:rsidRDefault="003F453B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</w:rPr>
      </w:pPr>
      <w:bookmarkStart w:id="7" w:name="_Hlk77939850"/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33E08FC5" w14:textId="2F2C4C67" w:rsidR="00E95616" w:rsidRPr="00607F0C" w:rsidRDefault="00E95616" w:rsidP="00B34413">
      <w:pPr>
        <w:ind w:left="720" w:right="-118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607F0C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หน่วย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 </w:t>
      </w:r>
      <w:r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B34413" w:rsidRPr="00607F0C" w14:paraId="0FF9C32E" w14:textId="77777777" w:rsidTr="00B34413">
        <w:trPr>
          <w:trHeight w:val="18"/>
        </w:trPr>
        <w:tc>
          <w:tcPr>
            <w:tcW w:w="3651" w:type="dxa"/>
            <w:shd w:val="clear" w:color="FFFFFF" w:fill="auto"/>
          </w:tcPr>
          <w:p w14:paraId="3C1338C2" w14:textId="77777777" w:rsidR="00B34413" w:rsidRPr="00607F0C" w:rsidRDefault="00B34413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55F9C3E" w14:textId="6BB4E0B5" w:rsidR="00B34413" w:rsidRPr="00607F0C" w:rsidRDefault="00B34413" w:rsidP="00026AC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26ACC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B34413" w:rsidRPr="00607F0C" w14:paraId="4EE4C5D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316584C" w14:textId="77777777" w:rsidR="00B34413" w:rsidRPr="00607F0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B462EDA" w14:textId="4135BFF3" w:rsidR="00B34413" w:rsidRPr="00607F0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4E8059D4" w14:textId="77777777" w:rsidR="00B34413" w:rsidRPr="00607F0C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D0304F1" w14:textId="4611A2FF" w:rsidR="00B34413" w:rsidRPr="00607F0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67E14CBE" w14:textId="77777777" w:rsidR="00B34413" w:rsidRPr="00607F0C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94A01E5" w14:textId="2DA6E2AF" w:rsidR="00B34413" w:rsidRPr="00607F0C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3737851C" w14:textId="77777777" w:rsidR="00B34413" w:rsidRPr="00607F0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4A80EBD9" w14:textId="6F69B408" w:rsidR="00B34413" w:rsidRPr="00607F0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34413" w:rsidRPr="00607F0C" w14:paraId="611E19EB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BC16837" w14:textId="77777777" w:rsidR="00B34413" w:rsidRPr="00607F0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5C80223" w14:textId="7273A6E4" w:rsidR="00B34413" w:rsidRPr="00607F0C" w:rsidRDefault="00DB366A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B34413"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506D1CE" w14:textId="77777777" w:rsidR="00B34413" w:rsidRPr="00607F0C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1ABA48E" w14:textId="77777777" w:rsidR="00B34413" w:rsidRPr="00607F0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00D49177" w14:textId="77777777" w:rsidR="00B34413" w:rsidRPr="00607F0C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5DD2658" w14:textId="77777777" w:rsidR="00B34413" w:rsidRPr="00607F0C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4014ECF0" w14:textId="77777777" w:rsidR="00B34413" w:rsidRPr="00607F0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D6AB13B" w14:textId="7A737367" w:rsidR="00B34413" w:rsidRPr="00607F0C" w:rsidRDefault="00DB366A" w:rsidP="00B34413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B34413" w:rsidRPr="00607F0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34413"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B34413" w:rsidRPr="00607F0C" w14:paraId="3F3B720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AD54561" w14:textId="77777777" w:rsidR="00B34413" w:rsidRPr="00607F0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2D3817D" w14:textId="7AE2924B" w:rsidR="00B34413" w:rsidRPr="00607F0C" w:rsidRDefault="00DB366A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10" w:type="dxa"/>
            <w:shd w:val="clear" w:color="FFFFFF" w:fill="auto"/>
          </w:tcPr>
          <w:p w14:paraId="471B7DCA" w14:textId="77777777" w:rsidR="00B34413" w:rsidRPr="00607F0C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4B57F02" w14:textId="77777777" w:rsidR="00B34413" w:rsidRPr="00607F0C" w:rsidRDefault="00B34413" w:rsidP="00E400D4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1D63449" w14:textId="77777777" w:rsidR="00B34413" w:rsidRPr="00607F0C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1A0B613" w14:textId="77777777" w:rsidR="00B34413" w:rsidRPr="00607F0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1D75E3C7" w14:textId="77777777" w:rsidR="00B34413" w:rsidRPr="00607F0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1D541F24" w14:textId="3C5B1082" w:rsidR="00B34413" w:rsidRPr="00607F0C" w:rsidRDefault="00DB366A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</w:tr>
      <w:tr w:rsidR="00B34413" w:rsidRPr="00607F0C" w14:paraId="327AF787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66928175" w14:textId="77777777" w:rsidR="00B34413" w:rsidRPr="00607F0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D7D5C91" w14:textId="77777777" w:rsidR="00B34413" w:rsidRPr="00607F0C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D54F233" w14:textId="77777777" w:rsidR="00B34413" w:rsidRPr="00607F0C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EDC9253" w14:textId="77777777" w:rsidR="00B34413" w:rsidRPr="00607F0C" w:rsidRDefault="00B34413" w:rsidP="00B34413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1EE6677A" w14:textId="77777777" w:rsidR="00B34413" w:rsidRPr="00607F0C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81C6766" w14:textId="77777777" w:rsidR="00B34413" w:rsidRPr="00607F0C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</w:tcPr>
          <w:p w14:paraId="44B770BF" w14:textId="77777777" w:rsidR="00B34413" w:rsidRPr="00607F0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5AC0D367" w14:textId="77777777" w:rsidR="00B34413" w:rsidRPr="00607F0C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B34413" w:rsidRPr="00607F0C" w14:paraId="3B3F0C1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276B91B" w14:textId="0CD0A3F4" w:rsidR="00B34413" w:rsidRPr="00607F0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="00E05A06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A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0FA80A17" w14:textId="77777777" w:rsidR="00B34413" w:rsidRPr="00607F0C" w:rsidRDefault="00B34413" w:rsidP="00B34413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3C97E08F" w14:textId="77777777" w:rsidR="00B34413" w:rsidRPr="00607F0C" w:rsidRDefault="00B34413" w:rsidP="00B34413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98E9D60" w14:textId="77777777" w:rsidR="00B34413" w:rsidRPr="00607F0C" w:rsidRDefault="00B34413" w:rsidP="00B34413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5F383408" w14:textId="77777777" w:rsidR="00B34413" w:rsidRPr="00607F0C" w:rsidRDefault="00B34413" w:rsidP="00B34413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A30EDAD" w14:textId="77777777" w:rsidR="00B34413" w:rsidRPr="00607F0C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121AC65D" w14:textId="77777777" w:rsidR="00B34413" w:rsidRPr="00607F0C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F1DF4A3" w14:textId="77777777" w:rsidR="00B34413" w:rsidRPr="00607F0C" w:rsidRDefault="00B34413" w:rsidP="00B34413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B34413" w:rsidRPr="00607F0C" w14:paraId="311A55F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CBFF0B9" w14:textId="77777777" w:rsidR="00B34413" w:rsidRPr="00607F0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6A82DAA5" w14:textId="47E938BE" w:rsidR="00B34413" w:rsidRPr="00607F0C" w:rsidRDefault="00DB366A" w:rsidP="00E400D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B344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90AEC72" w14:textId="77777777" w:rsidR="00B34413" w:rsidRPr="00607F0C" w:rsidRDefault="00B34413" w:rsidP="00B34413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31D9898" w14:textId="09A91CC0" w:rsidR="00B34413" w:rsidRPr="00E400D4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B34413"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847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5173EE7D" w14:textId="77777777" w:rsidR="00B34413" w:rsidRPr="00607F0C" w:rsidRDefault="00B34413" w:rsidP="00B34413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7910135" w14:textId="699FE494" w:rsidR="00B34413" w:rsidRPr="00607F0C" w:rsidRDefault="00B34413" w:rsidP="00B34413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0E83940" w14:textId="77777777" w:rsidR="00B34413" w:rsidRPr="00607F0C" w:rsidRDefault="00B34413" w:rsidP="00B34413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D848CCD" w14:textId="7D7624DF" w:rsidR="00B34413" w:rsidRPr="00607F0C" w:rsidRDefault="00DB366A" w:rsidP="00E400D4">
            <w:pPr>
              <w:tabs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B344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</w:p>
        </w:tc>
      </w:tr>
      <w:tr w:rsidR="00B34413" w:rsidRPr="00607F0C" w14:paraId="01F6B95C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A608EC4" w14:textId="77777777" w:rsidR="00B34413" w:rsidRPr="00607F0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4551CB39" w14:textId="6DB7BC90" w:rsidR="00B34413" w:rsidRPr="00607F0C" w:rsidRDefault="00DB366A" w:rsidP="00E400D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190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DEE1143" w14:textId="77777777" w:rsidR="00B34413" w:rsidRPr="00607F0C" w:rsidRDefault="00B34413" w:rsidP="00B34413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1192316" w14:textId="3945406A" w:rsidR="00B34413" w:rsidRPr="00E400D4" w:rsidRDefault="00B34413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C63E4A0" w14:textId="77777777" w:rsidR="00B34413" w:rsidRPr="00607F0C" w:rsidRDefault="00B34413" w:rsidP="00B34413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F469B9A" w14:textId="3610FA7A" w:rsidR="00B34413" w:rsidRPr="00607F0C" w:rsidRDefault="00B34413" w:rsidP="00B34413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2CC35BF" w14:textId="77777777" w:rsidR="00B34413" w:rsidRPr="00607F0C" w:rsidRDefault="00B34413" w:rsidP="00B34413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52545E3" w14:textId="7729DBB4" w:rsidR="00B34413" w:rsidRPr="00607F0C" w:rsidRDefault="00DB366A" w:rsidP="00E400D4">
            <w:pPr>
              <w:tabs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147</w:t>
            </w:r>
          </w:p>
        </w:tc>
      </w:tr>
      <w:tr w:rsidR="00B34413" w:rsidRPr="00607F0C" w14:paraId="18299F23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131B21F" w14:textId="77777777" w:rsidR="00B34413" w:rsidRPr="00607F0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A8B35D8" w14:textId="25A051C2" w:rsidR="00B34413" w:rsidRPr="00607F0C" w:rsidRDefault="00DB366A" w:rsidP="00E400D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B344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789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99D5D22" w14:textId="77777777" w:rsidR="00B34413" w:rsidRPr="00607F0C" w:rsidRDefault="00B34413" w:rsidP="00B34413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50ACDFF" w14:textId="0325E25C" w:rsidR="00B34413" w:rsidRPr="00E400D4" w:rsidRDefault="00B34413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</w:t>
            </w: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A8D9804" w14:textId="77777777" w:rsidR="00B34413" w:rsidRPr="00607F0C" w:rsidRDefault="00B34413" w:rsidP="00B34413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50D85E7" w14:textId="2C4C4387" w:rsidR="00B34413" w:rsidRPr="00607F0C" w:rsidRDefault="00B34413" w:rsidP="00B34413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2D6CE74" w14:textId="77777777" w:rsidR="00B34413" w:rsidRPr="00607F0C" w:rsidRDefault="00B34413" w:rsidP="00B34413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C208F63" w14:textId="7DEBE90F" w:rsidR="00B34413" w:rsidRPr="00607F0C" w:rsidRDefault="00DB366A" w:rsidP="00E400D4">
            <w:pPr>
              <w:tabs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="00B3441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B36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699</w:t>
            </w:r>
          </w:p>
        </w:tc>
      </w:tr>
      <w:tr w:rsidR="00B34413" w:rsidRPr="00607F0C" w14:paraId="20F49A2D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0FCAB0D9" w14:textId="77777777" w:rsidR="00B34413" w:rsidRPr="00607F0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6DEF31F9" w14:textId="47774C55" w:rsidR="00B34413" w:rsidRPr="00607F0C" w:rsidRDefault="00DB366A" w:rsidP="00E400D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B344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C5CFFB1" w14:textId="77777777" w:rsidR="00B34413" w:rsidRPr="00607F0C" w:rsidRDefault="00B34413" w:rsidP="00B34413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6C9E1DF" w14:textId="67EF0B33" w:rsidR="00B34413" w:rsidRPr="00E400D4" w:rsidRDefault="00B34413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366A"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400</w:t>
            </w: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69EB072B" w14:textId="77777777" w:rsidR="00B34413" w:rsidRPr="00607F0C" w:rsidRDefault="00B34413" w:rsidP="00B34413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87EF0AF" w14:textId="4465E5B3" w:rsidR="00B34413" w:rsidRPr="00607F0C" w:rsidRDefault="00B34413" w:rsidP="00B34413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8E45147" w14:textId="77777777" w:rsidR="00B34413" w:rsidRPr="00607F0C" w:rsidRDefault="00B34413" w:rsidP="00B34413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38228FD4" w14:textId="11BDEB1B" w:rsidR="00B34413" w:rsidRPr="00607F0C" w:rsidRDefault="00DB366A" w:rsidP="00E400D4">
            <w:pPr>
              <w:tabs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B344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</w:tr>
      <w:tr w:rsidR="00B34413" w:rsidRPr="00607F0C" w14:paraId="1AD1D3A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62CB61E0" w14:textId="77777777" w:rsidR="00B34413" w:rsidRPr="00607F0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F76AAB0" w14:textId="43F87BA3" w:rsidR="00B34413" w:rsidRPr="00607F0C" w:rsidRDefault="00DB366A" w:rsidP="00E400D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="00B344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466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67EF362" w14:textId="77777777" w:rsidR="00B34413" w:rsidRPr="00607F0C" w:rsidRDefault="00B34413" w:rsidP="00B34413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F4BE172" w14:textId="142042CB" w:rsidR="00B34413" w:rsidRPr="00E400D4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B34413"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D14D385" w14:textId="77777777" w:rsidR="00B34413" w:rsidRPr="00607F0C" w:rsidRDefault="00B34413" w:rsidP="00B34413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3034798" w14:textId="25A395D1" w:rsidR="00B34413" w:rsidRPr="00607F0C" w:rsidRDefault="00B34413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378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6FDE677C" w14:textId="77777777" w:rsidR="00B34413" w:rsidRPr="00607F0C" w:rsidRDefault="00B34413" w:rsidP="00B34413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49C161CD" w14:textId="3E197DDA" w:rsidR="00B34413" w:rsidRPr="00607F0C" w:rsidRDefault="00DB366A" w:rsidP="00E400D4">
            <w:pPr>
              <w:tabs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68</w:t>
            </w:r>
            <w:r w:rsidR="00B344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</w:p>
        </w:tc>
      </w:tr>
      <w:tr w:rsidR="00B34413" w:rsidRPr="00607F0C" w14:paraId="21D1F9EE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EB1BA3B" w14:textId="77777777" w:rsidR="00B34413" w:rsidRPr="00607F0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04EA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03426059" w14:textId="56D79B1C" w:rsidR="00B34413" w:rsidRPr="000B67D8" w:rsidRDefault="00DB366A" w:rsidP="00E400D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  <w:r w:rsidR="00B344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  <w:tc>
          <w:tcPr>
            <w:tcW w:w="110" w:type="dxa"/>
            <w:shd w:val="clear" w:color="FFFFFF" w:fill="auto"/>
          </w:tcPr>
          <w:p w14:paraId="2476F400" w14:textId="77777777" w:rsidR="00B34413" w:rsidRPr="00607F0C" w:rsidRDefault="00B34413" w:rsidP="00B34413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27B6A4A" w14:textId="79961592" w:rsidR="00B34413" w:rsidRPr="00E400D4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B34413"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248</w:t>
            </w:r>
          </w:p>
        </w:tc>
        <w:tc>
          <w:tcPr>
            <w:tcW w:w="110" w:type="dxa"/>
            <w:shd w:val="clear" w:color="FFFFFF" w:fill="auto"/>
          </w:tcPr>
          <w:p w14:paraId="53A94B89" w14:textId="77777777" w:rsidR="00B34413" w:rsidRPr="00607F0C" w:rsidRDefault="00B34413" w:rsidP="00B34413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0C39885" w14:textId="1429D387" w:rsidR="00B34413" w:rsidRPr="00607F0C" w:rsidRDefault="00B34413" w:rsidP="00B34413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ABEF751" w14:textId="77777777" w:rsidR="00B34413" w:rsidRPr="00607F0C" w:rsidRDefault="00B34413" w:rsidP="00B34413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7859A313" w14:textId="1093F7E6" w:rsidR="00B34413" w:rsidRPr="00607F0C" w:rsidRDefault="00DB366A" w:rsidP="00E400D4">
            <w:pPr>
              <w:tabs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B344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128</w:t>
            </w:r>
          </w:p>
        </w:tc>
      </w:tr>
      <w:tr w:rsidR="00B34413" w:rsidRPr="00607F0C" w14:paraId="5517993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25312EE3" w14:textId="77777777" w:rsidR="00B34413" w:rsidRPr="00607F0C" w:rsidRDefault="00B34413" w:rsidP="00B34413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6AE07881" w14:textId="77777777" w:rsidR="00B34413" w:rsidRPr="00607F0C" w:rsidRDefault="00B34413" w:rsidP="00B34413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07BD5FD" w14:textId="77777777" w:rsidR="00B34413" w:rsidRPr="00607F0C" w:rsidRDefault="00B34413" w:rsidP="00B34413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9CD1EC1" w14:textId="77777777" w:rsidR="00B34413" w:rsidRPr="00E400D4" w:rsidRDefault="00B34413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D21B5C4" w14:textId="77777777" w:rsidR="00B34413" w:rsidRPr="00607F0C" w:rsidRDefault="00B34413" w:rsidP="00B34413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1471060" w14:textId="77777777" w:rsidR="00B34413" w:rsidRPr="00607F0C" w:rsidRDefault="00B34413" w:rsidP="00B34413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E4BE334" w14:textId="77777777" w:rsidR="00B34413" w:rsidRPr="00607F0C" w:rsidRDefault="00B34413" w:rsidP="00B34413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F75CBC9" w14:textId="77777777" w:rsidR="00B34413" w:rsidRPr="00607F0C" w:rsidRDefault="00B34413" w:rsidP="00E400D4">
            <w:pPr>
              <w:tabs>
                <w:tab w:val="decimal" w:pos="850"/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B34413" w:rsidRPr="00607F0C" w14:paraId="798857C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055D997E" w14:textId="77777777" w:rsidR="00B34413" w:rsidRPr="00607F0C" w:rsidRDefault="00B34413" w:rsidP="00B34413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72D62753" w14:textId="5379F52E" w:rsidR="00B34413" w:rsidRPr="00607F0C" w:rsidRDefault="00B34413" w:rsidP="00B34413">
            <w:pPr>
              <w:tabs>
                <w:tab w:val="decimal" w:pos="570"/>
                <w:tab w:val="decimal" w:pos="881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CAF8FF8" w14:textId="77777777" w:rsidR="00B34413" w:rsidRPr="00607F0C" w:rsidRDefault="00B34413" w:rsidP="00B34413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632D777" w14:textId="35B4997E" w:rsidR="00B34413" w:rsidRPr="00E400D4" w:rsidRDefault="00B34413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</w:t>
            </w: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780B6D0" w14:textId="77777777" w:rsidR="00B34413" w:rsidRPr="00607F0C" w:rsidRDefault="00B34413" w:rsidP="00B34413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FF22772" w14:textId="255596C5" w:rsidR="00B34413" w:rsidRPr="00607F0C" w:rsidRDefault="00B34413" w:rsidP="00B34413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67E0311B" w14:textId="77777777" w:rsidR="00B34413" w:rsidRPr="00607F0C" w:rsidRDefault="00B34413" w:rsidP="00B34413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361FB5A5" w14:textId="4F6588C7" w:rsidR="00B34413" w:rsidRPr="00607F0C" w:rsidRDefault="00B34413" w:rsidP="00E400D4">
            <w:pPr>
              <w:tabs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B34413" w:rsidRPr="00607F0C" w14:paraId="066ED9F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E9C4927" w14:textId="77777777" w:rsidR="00B34413" w:rsidRPr="00607F0C" w:rsidRDefault="00B34413" w:rsidP="00B34413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4CAF51AE" w14:textId="77777777" w:rsidR="00B34413" w:rsidRPr="00607F0C" w:rsidRDefault="00B34413" w:rsidP="00B34413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7CDD6B6E" w14:textId="77777777" w:rsidR="00B34413" w:rsidRPr="00607F0C" w:rsidRDefault="00B34413" w:rsidP="00B34413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556F5864" w14:textId="77777777" w:rsidR="00B34413" w:rsidRPr="00E400D4" w:rsidRDefault="00B34413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2B9ED0DE" w14:textId="77777777" w:rsidR="00B34413" w:rsidRPr="00607F0C" w:rsidRDefault="00B34413" w:rsidP="00B34413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06BF94A4" w14:textId="77777777" w:rsidR="00B34413" w:rsidRPr="00607F0C" w:rsidRDefault="00B34413" w:rsidP="00B34413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7EB60FB2" w14:textId="77777777" w:rsidR="00B34413" w:rsidRPr="00607F0C" w:rsidRDefault="00B34413" w:rsidP="00B34413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6506CE7" w14:textId="77777777" w:rsidR="00B34413" w:rsidRPr="00607F0C" w:rsidRDefault="00B34413" w:rsidP="00E400D4">
            <w:pPr>
              <w:tabs>
                <w:tab w:val="decimal" w:pos="850"/>
                <w:tab w:val="decimal" w:pos="999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B34413" w:rsidRPr="00607F0C" w14:paraId="0F5ED532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65ACE944" w14:textId="77777777" w:rsidR="00B34413" w:rsidRPr="00607F0C" w:rsidRDefault="00B34413" w:rsidP="00B34413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357DBE4E" w14:textId="114B9056" w:rsidR="00B34413" w:rsidRPr="00607F0C" w:rsidRDefault="00B34413" w:rsidP="00E400D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579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FA7FB1" w14:textId="77777777" w:rsidR="00B34413" w:rsidRPr="00607F0C" w:rsidRDefault="00B34413" w:rsidP="00B34413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C017C79" w14:textId="1476D453" w:rsidR="00B34413" w:rsidRPr="00E400D4" w:rsidRDefault="00DB366A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010F942" w14:textId="77777777" w:rsidR="00B34413" w:rsidRPr="00607F0C" w:rsidRDefault="00B34413" w:rsidP="00B34413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363747DF" w14:textId="06AD2BFC" w:rsidR="00B34413" w:rsidRPr="00607F0C" w:rsidRDefault="00B34413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</w:tcPr>
          <w:p w14:paraId="01CD0943" w14:textId="77777777" w:rsidR="00B34413" w:rsidRPr="00607F0C" w:rsidRDefault="00B34413" w:rsidP="00B34413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B4DB67F" w14:textId="3C2125AC" w:rsidR="00B34413" w:rsidRPr="00607F0C" w:rsidRDefault="00B34413" w:rsidP="00E400D4">
            <w:pPr>
              <w:tabs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259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409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B34413" w:rsidRPr="00607F0C" w14:paraId="7E1749A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44259556" w14:textId="77777777" w:rsidR="00B34413" w:rsidRPr="00607F0C" w:rsidRDefault="00B34413" w:rsidP="00B34413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หนี้สิน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ตาม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70DEEA97" w14:textId="7ED65C33" w:rsidR="00B34413" w:rsidRPr="00607F0C" w:rsidRDefault="00B34413" w:rsidP="00E400D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2DAA7B4" w14:textId="77777777" w:rsidR="00B34413" w:rsidRPr="00607F0C" w:rsidRDefault="00B34413" w:rsidP="00B34413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802E" w14:textId="6119EC03" w:rsidR="00B34413" w:rsidRPr="00E400D4" w:rsidRDefault="00B34413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6222BBE" w14:textId="77777777" w:rsidR="00B34413" w:rsidRPr="00607F0C" w:rsidRDefault="00B34413" w:rsidP="00B34413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F95A" w14:textId="2ACB7024" w:rsidR="00B34413" w:rsidRPr="00607F0C" w:rsidRDefault="00B34413" w:rsidP="00B34413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0C0EF007" w14:textId="77777777" w:rsidR="00B34413" w:rsidRPr="00607F0C" w:rsidRDefault="00B34413" w:rsidP="00B34413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4C6FF503" w14:textId="467C9BC1" w:rsidR="00B34413" w:rsidRPr="00607F0C" w:rsidRDefault="00B34413" w:rsidP="00E400D4">
            <w:pPr>
              <w:tabs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B34413" w:rsidRPr="00607F0C" w14:paraId="062215A8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45E821C4" w14:textId="77777777" w:rsidR="00B34413" w:rsidRPr="00607F0C" w:rsidRDefault="00B34413" w:rsidP="00B34413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หนี้สินภาษีเงินได้รอกการตัดบัญชี 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  <w:r w:rsidRPr="00607F0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43CB5" w14:textId="7B77877E" w:rsidR="00B34413" w:rsidRPr="00607F0C" w:rsidRDefault="00B34413" w:rsidP="00E400D4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692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179EA29" w14:textId="77777777" w:rsidR="00B34413" w:rsidRPr="00607F0C" w:rsidRDefault="00B34413" w:rsidP="00B34413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8EADA" w14:textId="175E0ACE" w:rsidR="00B34413" w:rsidRPr="00E400D4" w:rsidRDefault="00B34413" w:rsidP="00E400D4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B366A"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291</w:t>
            </w:r>
            <w:r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FF6A3BC" w14:textId="77777777" w:rsidR="00B34413" w:rsidRPr="00607F0C" w:rsidRDefault="00B34413" w:rsidP="00B34413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F42469" w14:textId="64E51EC6" w:rsidR="00B34413" w:rsidRPr="00607F0C" w:rsidRDefault="00B34413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E400D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</w:tcPr>
          <w:p w14:paraId="5825A410" w14:textId="77777777" w:rsidR="00B34413" w:rsidRPr="00607F0C" w:rsidRDefault="00B34413" w:rsidP="00B34413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C8BDB1" w14:textId="2EF305AC" w:rsidR="00B34413" w:rsidRPr="00607F0C" w:rsidRDefault="00B34413" w:rsidP="00E400D4">
            <w:pPr>
              <w:tabs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bookmarkEnd w:id="7"/>
    <w:p w14:paraId="2DC99313" w14:textId="31323E7E" w:rsidR="002F1755" w:rsidRPr="00607F0C" w:rsidRDefault="00E400D4" w:rsidP="00E400D4">
      <w:pPr>
        <w:tabs>
          <w:tab w:val="left" w:pos="6244"/>
          <w:tab w:val="right" w:pos="9360"/>
        </w:tabs>
        <w:spacing w:before="240"/>
        <w:ind w:left="720" w:right="-118"/>
        <w:rPr>
          <w:rFonts w:ascii="Angsana New" w:hAnsi="Angsana New" w:cs="Angsana New"/>
          <w:b/>
          <w:bCs/>
          <w:sz w:val="22"/>
          <w:szCs w:val="22"/>
          <w:lang w:val="en-US"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tab/>
      </w:r>
      <w:r>
        <w:rPr>
          <w:rFonts w:ascii="Angsana New" w:hAnsi="Angsana New" w:cs="Angsana New"/>
          <w:b/>
          <w:bCs/>
          <w:sz w:val="22"/>
          <w:szCs w:val="22"/>
          <w:cs/>
        </w:rPr>
        <w:tab/>
      </w:r>
      <w:r w:rsidR="002F1755" w:rsidRPr="00607F0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="002F1755"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="002F1755" w:rsidRPr="00607F0C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 </w:t>
      </w:r>
      <w:r w:rsidR="002F1755" w:rsidRPr="00607F0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พันบาท</w:t>
      </w:r>
    </w:p>
    <w:tbl>
      <w:tblPr>
        <w:tblW w:w="8997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237"/>
        <w:gridCol w:w="109"/>
        <w:gridCol w:w="1237"/>
        <w:gridCol w:w="109"/>
        <w:gridCol w:w="1237"/>
        <w:gridCol w:w="109"/>
        <w:gridCol w:w="1240"/>
      </w:tblGrid>
      <w:tr w:rsidR="00E05A06" w:rsidRPr="00607F0C" w14:paraId="5C800552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6B6CDBC3" w14:textId="77777777" w:rsidR="00E05A06" w:rsidRPr="00607F0C" w:rsidRDefault="00E05A06" w:rsidP="00DA578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  <w:shd w:val="clear" w:color="FFFFFF" w:fill="auto"/>
          </w:tcPr>
          <w:p w14:paraId="5FB922FC" w14:textId="7DE16236" w:rsidR="00E05A06" w:rsidRPr="00607F0C" w:rsidRDefault="00E05A06" w:rsidP="00DA578E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26ACC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E05A06" w:rsidRPr="00607F0C" w14:paraId="41763854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4DE5F499" w14:textId="77777777" w:rsidR="00E05A06" w:rsidRPr="00607F0C" w:rsidRDefault="00E05A06" w:rsidP="00930535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7" w:type="dxa"/>
            <w:shd w:val="clear" w:color="FFFFFF" w:fill="auto"/>
          </w:tcPr>
          <w:p w14:paraId="09E57C6F" w14:textId="7BC734FD" w:rsidR="00E05A06" w:rsidRPr="00607F0C" w:rsidRDefault="00E05A06" w:rsidP="00930535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9" w:type="dxa"/>
            <w:shd w:val="clear" w:color="FFFFFF" w:fill="auto"/>
          </w:tcPr>
          <w:p w14:paraId="43E3628D" w14:textId="77777777" w:rsidR="00E05A06" w:rsidRPr="00607F0C" w:rsidRDefault="00E05A06" w:rsidP="0093053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shd w:val="clear" w:color="FFFFFF" w:fill="auto"/>
          </w:tcPr>
          <w:p w14:paraId="054885DB" w14:textId="2448C69F" w:rsidR="00E05A06" w:rsidRPr="00607F0C" w:rsidRDefault="00E05A06" w:rsidP="00930535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9" w:type="dxa"/>
            <w:shd w:val="clear" w:color="FFFFFF" w:fill="auto"/>
          </w:tcPr>
          <w:p w14:paraId="4A43D2BD" w14:textId="77777777" w:rsidR="00E05A06" w:rsidRPr="00607F0C" w:rsidRDefault="00E05A06" w:rsidP="0093053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shd w:val="clear" w:color="FFFFFF" w:fill="auto"/>
          </w:tcPr>
          <w:p w14:paraId="26F86EA2" w14:textId="16F88D38" w:rsidR="00E05A06" w:rsidRPr="00607F0C" w:rsidRDefault="00E05A06" w:rsidP="00930535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9" w:type="dxa"/>
            <w:shd w:val="clear" w:color="FFFFFF" w:fill="auto"/>
          </w:tcPr>
          <w:p w14:paraId="23B90BC1" w14:textId="77777777" w:rsidR="00E05A06" w:rsidRPr="00607F0C" w:rsidRDefault="00E05A06" w:rsidP="0093053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</w:tcPr>
          <w:p w14:paraId="40E23774" w14:textId="4EFDFFC8" w:rsidR="00E05A06" w:rsidRPr="00607F0C" w:rsidRDefault="00E05A06" w:rsidP="00930535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05A06" w:rsidRPr="00607F0C" w14:paraId="4BB152AC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36590A95" w14:textId="77777777" w:rsidR="00E05A06" w:rsidRPr="00607F0C" w:rsidRDefault="00E05A06" w:rsidP="00930535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7" w:type="dxa"/>
            <w:shd w:val="clear" w:color="FFFFFF" w:fill="auto"/>
            <w:vAlign w:val="center"/>
          </w:tcPr>
          <w:p w14:paraId="10F7D045" w14:textId="285AB9EF" w:rsidR="00E05A06" w:rsidRPr="00607F0C" w:rsidRDefault="00DB366A" w:rsidP="00930535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E05A06"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9" w:type="dxa"/>
            <w:shd w:val="clear" w:color="FFFFFF" w:fill="auto"/>
          </w:tcPr>
          <w:p w14:paraId="0DFDAE40" w14:textId="77777777" w:rsidR="00E05A06" w:rsidRPr="00607F0C" w:rsidRDefault="00E05A06" w:rsidP="0093053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shd w:val="clear" w:color="FFFFFF" w:fill="auto"/>
          </w:tcPr>
          <w:p w14:paraId="58129627" w14:textId="77777777" w:rsidR="00E05A06" w:rsidRPr="00607F0C" w:rsidRDefault="00E05A06" w:rsidP="00930535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9" w:type="dxa"/>
            <w:shd w:val="clear" w:color="FFFFFF" w:fill="auto"/>
          </w:tcPr>
          <w:p w14:paraId="5C174C41" w14:textId="77777777" w:rsidR="00E05A06" w:rsidRPr="00607F0C" w:rsidRDefault="00E05A06" w:rsidP="0093053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shd w:val="clear" w:color="FFFFFF" w:fill="auto"/>
            <w:vAlign w:val="center"/>
          </w:tcPr>
          <w:p w14:paraId="04D53DA6" w14:textId="77777777" w:rsidR="00E05A06" w:rsidRPr="00607F0C" w:rsidRDefault="00E05A06" w:rsidP="00930535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9" w:type="dxa"/>
            <w:shd w:val="clear" w:color="FFFFFF" w:fill="auto"/>
          </w:tcPr>
          <w:p w14:paraId="03AAA93A" w14:textId="77777777" w:rsidR="00E05A06" w:rsidRPr="00607F0C" w:rsidRDefault="00E05A06" w:rsidP="0093053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</w:tcPr>
          <w:p w14:paraId="68096695" w14:textId="15BC8276" w:rsidR="00E05A06" w:rsidRPr="00607F0C" w:rsidRDefault="00DB366A" w:rsidP="00930535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E05A06" w:rsidRPr="00607F0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E05A06" w:rsidRPr="00607F0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E05A06" w:rsidRPr="00607F0C" w14:paraId="707B6553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6CBD6394" w14:textId="77777777" w:rsidR="00E05A06" w:rsidRPr="00607F0C" w:rsidRDefault="00E05A06" w:rsidP="00930535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7" w:type="dxa"/>
            <w:shd w:val="clear" w:color="FFFFFF" w:fill="auto"/>
            <w:vAlign w:val="center"/>
          </w:tcPr>
          <w:p w14:paraId="38A20F77" w14:textId="0C9B0D23" w:rsidR="00E05A06" w:rsidRPr="00607F0C" w:rsidRDefault="00DB366A" w:rsidP="0093053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9" w:type="dxa"/>
            <w:shd w:val="clear" w:color="FFFFFF" w:fill="auto"/>
          </w:tcPr>
          <w:p w14:paraId="3C3814E2" w14:textId="77777777" w:rsidR="00E05A06" w:rsidRPr="00607F0C" w:rsidRDefault="00E05A06" w:rsidP="0093053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shd w:val="clear" w:color="FFFFFF" w:fill="auto"/>
          </w:tcPr>
          <w:p w14:paraId="4E85F4F9" w14:textId="77777777" w:rsidR="00E05A06" w:rsidRPr="00607F0C" w:rsidRDefault="00E05A06" w:rsidP="007116B5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9" w:type="dxa"/>
            <w:shd w:val="clear" w:color="FFFFFF" w:fill="auto"/>
          </w:tcPr>
          <w:p w14:paraId="0413CA41" w14:textId="77777777" w:rsidR="00E05A06" w:rsidRPr="00607F0C" w:rsidRDefault="00E05A06" w:rsidP="0093053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shd w:val="clear" w:color="FFFFFF" w:fill="auto"/>
            <w:vAlign w:val="center"/>
          </w:tcPr>
          <w:p w14:paraId="0642D245" w14:textId="77777777" w:rsidR="00E05A06" w:rsidRPr="00607F0C" w:rsidRDefault="00E05A06" w:rsidP="0093053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9" w:type="dxa"/>
            <w:shd w:val="clear" w:color="FFFFFF" w:fill="auto"/>
          </w:tcPr>
          <w:p w14:paraId="4C894C73" w14:textId="77777777" w:rsidR="00E05A06" w:rsidRPr="00607F0C" w:rsidRDefault="00E05A06" w:rsidP="0093053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  <w:vAlign w:val="center"/>
          </w:tcPr>
          <w:p w14:paraId="6D47A46A" w14:textId="2E8489D3" w:rsidR="00E05A06" w:rsidRPr="00607F0C" w:rsidRDefault="00DB366A" w:rsidP="0093053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</w:tr>
      <w:tr w:rsidR="00E05A06" w:rsidRPr="00607F0C" w14:paraId="0146C2E6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48EB13DE" w14:textId="77777777" w:rsidR="00E05A06" w:rsidRPr="00607F0C" w:rsidRDefault="00E05A06" w:rsidP="00930535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7" w:type="dxa"/>
            <w:shd w:val="clear" w:color="FFFFFF" w:fill="auto"/>
            <w:vAlign w:val="center"/>
          </w:tcPr>
          <w:p w14:paraId="7D660915" w14:textId="77777777" w:rsidR="00E05A06" w:rsidRPr="00607F0C" w:rsidRDefault="00E05A06" w:rsidP="00930535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" w:type="dxa"/>
            <w:shd w:val="clear" w:color="FFFFFF" w:fill="auto"/>
          </w:tcPr>
          <w:p w14:paraId="4E7757E0" w14:textId="77777777" w:rsidR="00E05A06" w:rsidRPr="00607F0C" w:rsidRDefault="00E05A06" w:rsidP="0093053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shd w:val="clear" w:color="FFFFFF" w:fill="auto"/>
          </w:tcPr>
          <w:p w14:paraId="5372FFEB" w14:textId="77777777" w:rsidR="00E05A06" w:rsidRPr="00607F0C" w:rsidRDefault="00E05A06" w:rsidP="00930535">
            <w:pPr>
              <w:tabs>
                <w:tab w:val="decimal" w:pos="834"/>
              </w:tabs>
              <w:snapToGrid w:val="0"/>
              <w:ind w:right="36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" w:type="dxa"/>
            <w:shd w:val="clear" w:color="FFFFFF" w:fill="auto"/>
          </w:tcPr>
          <w:p w14:paraId="7DD0C883" w14:textId="77777777" w:rsidR="00E05A06" w:rsidRPr="00607F0C" w:rsidRDefault="00E05A06" w:rsidP="00930535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shd w:val="clear" w:color="FFFFFF" w:fill="auto"/>
            <w:vAlign w:val="center"/>
          </w:tcPr>
          <w:p w14:paraId="4DA94A3E" w14:textId="77777777" w:rsidR="00E05A06" w:rsidRPr="00607F0C" w:rsidRDefault="00E05A06" w:rsidP="00930535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" w:type="dxa"/>
            <w:shd w:val="clear" w:color="FFFFFF" w:fill="auto"/>
          </w:tcPr>
          <w:p w14:paraId="729201B7" w14:textId="77777777" w:rsidR="00E05A06" w:rsidRPr="00607F0C" w:rsidRDefault="00E05A06" w:rsidP="00930535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FFFFFF" w:fill="auto"/>
            <w:vAlign w:val="center"/>
          </w:tcPr>
          <w:p w14:paraId="762B96D8" w14:textId="77777777" w:rsidR="00E05A06" w:rsidRPr="00607F0C" w:rsidRDefault="00E05A06" w:rsidP="00930535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E05A06" w:rsidRPr="00607F0C" w14:paraId="24AA1D6E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12AFB0B9" w14:textId="3F05959A" w:rsidR="00E05A06" w:rsidRPr="00607F0C" w:rsidRDefault="00E05A06" w:rsidP="00930535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607F0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7" w:type="dxa"/>
            <w:shd w:val="clear" w:color="FFFFFF" w:fill="auto"/>
            <w:vAlign w:val="bottom"/>
          </w:tcPr>
          <w:p w14:paraId="791B6167" w14:textId="77777777" w:rsidR="00E05A06" w:rsidRPr="00607F0C" w:rsidRDefault="00E05A06" w:rsidP="00930535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9" w:type="dxa"/>
            <w:shd w:val="clear" w:color="FFFFFF" w:fill="auto"/>
            <w:vAlign w:val="bottom"/>
          </w:tcPr>
          <w:p w14:paraId="2A749A9A" w14:textId="77777777" w:rsidR="00E05A06" w:rsidRPr="00607F0C" w:rsidRDefault="00E05A06" w:rsidP="00930535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7" w:type="dxa"/>
            <w:shd w:val="clear" w:color="FFFFFF" w:fill="auto"/>
            <w:vAlign w:val="center"/>
          </w:tcPr>
          <w:p w14:paraId="565BD0A6" w14:textId="77777777" w:rsidR="00E05A06" w:rsidRPr="00607F0C" w:rsidRDefault="00E05A06" w:rsidP="00930535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" w:type="dxa"/>
            <w:shd w:val="clear" w:color="FFFFFF" w:fill="auto"/>
            <w:vAlign w:val="center"/>
          </w:tcPr>
          <w:p w14:paraId="1B604DD1" w14:textId="77777777" w:rsidR="00E05A06" w:rsidRPr="00607F0C" w:rsidRDefault="00E05A06" w:rsidP="00930535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shd w:val="clear" w:color="FFFFFF" w:fill="auto"/>
            <w:vAlign w:val="bottom"/>
          </w:tcPr>
          <w:p w14:paraId="589618C6" w14:textId="77777777" w:rsidR="00E05A06" w:rsidRPr="00607F0C" w:rsidRDefault="00E05A06" w:rsidP="00930535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9" w:type="dxa"/>
            <w:shd w:val="clear" w:color="FFFFFF" w:fill="auto"/>
          </w:tcPr>
          <w:p w14:paraId="11415992" w14:textId="77777777" w:rsidR="00E05A06" w:rsidRPr="00607F0C" w:rsidRDefault="00E05A06" w:rsidP="00930535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0" w:type="dxa"/>
            <w:shd w:val="clear" w:color="FFFFFF" w:fill="auto"/>
          </w:tcPr>
          <w:p w14:paraId="11AC93AD" w14:textId="77777777" w:rsidR="00E05A06" w:rsidRPr="00607F0C" w:rsidRDefault="00E05A06" w:rsidP="00930535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05A06" w:rsidRPr="00607F0C" w14:paraId="3F9292D9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2D37C6AD" w14:textId="77777777" w:rsidR="00E05A06" w:rsidRPr="00607F0C" w:rsidRDefault="00E05A06" w:rsidP="00930535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7" w:type="dxa"/>
            <w:shd w:val="clear" w:color="FFFFFF" w:fill="auto"/>
            <w:vAlign w:val="center"/>
          </w:tcPr>
          <w:p w14:paraId="4FCD99C9" w14:textId="2DF25699" w:rsidR="00E05A06" w:rsidRPr="00607F0C" w:rsidRDefault="00DB366A" w:rsidP="00E400D4">
            <w:pPr>
              <w:tabs>
                <w:tab w:val="decimal" w:pos="105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E05A0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752</w:t>
            </w:r>
          </w:p>
        </w:tc>
        <w:tc>
          <w:tcPr>
            <w:tcW w:w="109" w:type="dxa"/>
            <w:shd w:val="clear" w:color="FFFFFF" w:fill="auto"/>
            <w:vAlign w:val="bottom"/>
          </w:tcPr>
          <w:p w14:paraId="1D91A40A" w14:textId="77777777" w:rsidR="00E05A06" w:rsidRPr="00607F0C" w:rsidRDefault="00E05A06" w:rsidP="00930535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37" w:type="dxa"/>
            <w:shd w:val="clear" w:color="FFFFFF" w:fill="auto"/>
            <w:vAlign w:val="bottom"/>
          </w:tcPr>
          <w:p w14:paraId="774EDC4F" w14:textId="5B712DA1" w:rsidR="00E05A06" w:rsidRPr="00607F0C" w:rsidRDefault="00DB366A" w:rsidP="00E400D4">
            <w:pPr>
              <w:tabs>
                <w:tab w:val="decimal" w:pos="962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</w:p>
        </w:tc>
        <w:tc>
          <w:tcPr>
            <w:tcW w:w="109" w:type="dxa"/>
            <w:shd w:val="clear" w:color="FFFFFF" w:fill="auto"/>
            <w:vAlign w:val="center"/>
          </w:tcPr>
          <w:p w14:paraId="2766CA3F" w14:textId="77777777" w:rsidR="00E05A06" w:rsidRPr="00607F0C" w:rsidRDefault="00E05A06" w:rsidP="00930535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FFFFFF" w:fill="auto"/>
            <w:vAlign w:val="bottom"/>
          </w:tcPr>
          <w:p w14:paraId="2D699CFE" w14:textId="77777777" w:rsidR="00E05A06" w:rsidRPr="00607F0C" w:rsidRDefault="00E05A06" w:rsidP="00930535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" w:type="dxa"/>
            <w:shd w:val="clear" w:color="FFFFFF" w:fill="auto"/>
          </w:tcPr>
          <w:p w14:paraId="47B88867" w14:textId="77777777" w:rsidR="00E05A06" w:rsidRPr="00607F0C" w:rsidRDefault="00E05A06" w:rsidP="00930535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</w:tcPr>
          <w:p w14:paraId="2C687D10" w14:textId="65E11F56" w:rsidR="00E05A06" w:rsidRPr="00607F0C" w:rsidRDefault="00DB366A" w:rsidP="00E400D4">
            <w:pPr>
              <w:tabs>
                <w:tab w:val="decimal" w:pos="97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E05A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</w:tr>
      <w:tr w:rsidR="00E05A06" w:rsidRPr="00607F0C" w14:paraId="56A2C4C2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751865F9" w14:textId="77777777" w:rsidR="00E05A06" w:rsidRPr="00607F0C" w:rsidRDefault="00E05A06" w:rsidP="00930535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7" w:type="dxa"/>
            <w:shd w:val="clear" w:color="FFFFFF" w:fill="auto"/>
          </w:tcPr>
          <w:p w14:paraId="440CE4D0" w14:textId="22D061DE" w:rsidR="00E05A06" w:rsidRPr="00607F0C" w:rsidRDefault="00DB366A" w:rsidP="00E400D4">
            <w:pPr>
              <w:tabs>
                <w:tab w:val="decimal" w:pos="105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234</w:t>
            </w:r>
          </w:p>
        </w:tc>
        <w:tc>
          <w:tcPr>
            <w:tcW w:w="109" w:type="dxa"/>
            <w:shd w:val="clear" w:color="FFFFFF" w:fill="auto"/>
            <w:vAlign w:val="bottom"/>
          </w:tcPr>
          <w:p w14:paraId="3DB2D402" w14:textId="77777777" w:rsidR="00E05A06" w:rsidRPr="00607F0C" w:rsidRDefault="00E05A06" w:rsidP="00930535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FFFFFF" w:fill="auto"/>
            <w:vAlign w:val="bottom"/>
          </w:tcPr>
          <w:p w14:paraId="107C1F68" w14:textId="41DC5E5A" w:rsidR="00E05A06" w:rsidRPr="00607F0C" w:rsidRDefault="00E05A06" w:rsidP="00E400D4">
            <w:pPr>
              <w:tabs>
                <w:tab w:val="decimal" w:pos="962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9" w:type="dxa"/>
            <w:shd w:val="clear" w:color="FFFFFF" w:fill="auto"/>
            <w:vAlign w:val="bottom"/>
          </w:tcPr>
          <w:p w14:paraId="04CD819F" w14:textId="77777777" w:rsidR="00E05A06" w:rsidRPr="00607F0C" w:rsidRDefault="00E05A06" w:rsidP="00930535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FFFFFF" w:fill="auto"/>
            <w:vAlign w:val="bottom"/>
          </w:tcPr>
          <w:p w14:paraId="5AF26403" w14:textId="77777777" w:rsidR="00E05A06" w:rsidRPr="00607F0C" w:rsidRDefault="00E05A06" w:rsidP="00930535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" w:type="dxa"/>
            <w:shd w:val="clear" w:color="FFFFFF" w:fill="auto"/>
          </w:tcPr>
          <w:p w14:paraId="1FF3AA39" w14:textId="77777777" w:rsidR="00E05A06" w:rsidRPr="00607F0C" w:rsidRDefault="00E05A06" w:rsidP="00930535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</w:tcPr>
          <w:p w14:paraId="30CA2965" w14:textId="157EEBA1" w:rsidR="00E05A06" w:rsidRPr="00607F0C" w:rsidRDefault="00DB366A" w:rsidP="00E400D4">
            <w:pPr>
              <w:tabs>
                <w:tab w:val="decimal" w:pos="97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190</w:t>
            </w:r>
          </w:p>
        </w:tc>
      </w:tr>
      <w:tr w:rsidR="00E05A06" w:rsidRPr="00607F0C" w14:paraId="21E00A2E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3D6321BD" w14:textId="77777777" w:rsidR="00E05A06" w:rsidRPr="00607F0C" w:rsidRDefault="00E05A06" w:rsidP="00930535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7" w:type="dxa"/>
            <w:shd w:val="clear" w:color="FFFFFF" w:fill="auto"/>
          </w:tcPr>
          <w:p w14:paraId="1F1232A5" w14:textId="21EFBDC8" w:rsidR="00E05A06" w:rsidRPr="00607F0C" w:rsidRDefault="00DB366A" w:rsidP="00E400D4">
            <w:pPr>
              <w:tabs>
                <w:tab w:val="decimal" w:pos="105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E05A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</w:p>
        </w:tc>
        <w:tc>
          <w:tcPr>
            <w:tcW w:w="109" w:type="dxa"/>
            <w:shd w:val="clear" w:color="FFFFFF" w:fill="auto"/>
            <w:vAlign w:val="bottom"/>
          </w:tcPr>
          <w:p w14:paraId="182D9566" w14:textId="77777777" w:rsidR="00E05A06" w:rsidRPr="00607F0C" w:rsidRDefault="00E05A06" w:rsidP="00930535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37" w:type="dxa"/>
            <w:shd w:val="clear" w:color="FFFFFF" w:fill="auto"/>
            <w:vAlign w:val="bottom"/>
          </w:tcPr>
          <w:p w14:paraId="27C91909" w14:textId="19806744" w:rsidR="00E05A06" w:rsidRPr="00607F0C" w:rsidRDefault="00DB366A" w:rsidP="00E400D4">
            <w:pPr>
              <w:tabs>
                <w:tab w:val="decimal" w:pos="962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E05A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580</w:t>
            </w:r>
          </w:p>
        </w:tc>
        <w:tc>
          <w:tcPr>
            <w:tcW w:w="109" w:type="dxa"/>
            <w:shd w:val="clear" w:color="FFFFFF" w:fill="auto"/>
            <w:vAlign w:val="bottom"/>
          </w:tcPr>
          <w:p w14:paraId="68D243D6" w14:textId="77777777" w:rsidR="00E05A06" w:rsidRPr="00607F0C" w:rsidRDefault="00E05A06" w:rsidP="00930535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FFFFFF" w:fill="auto"/>
            <w:vAlign w:val="bottom"/>
          </w:tcPr>
          <w:p w14:paraId="65815337" w14:textId="77777777" w:rsidR="00E05A06" w:rsidRPr="00607F0C" w:rsidRDefault="00E05A06" w:rsidP="00930535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" w:type="dxa"/>
            <w:shd w:val="clear" w:color="FFFFFF" w:fill="auto"/>
          </w:tcPr>
          <w:p w14:paraId="2D624318" w14:textId="77777777" w:rsidR="00E05A06" w:rsidRPr="00607F0C" w:rsidRDefault="00E05A06" w:rsidP="00930535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vAlign w:val="bottom"/>
          </w:tcPr>
          <w:p w14:paraId="55406142" w14:textId="78B32A6E" w:rsidR="00E05A06" w:rsidRPr="00607F0C" w:rsidRDefault="00DB366A" w:rsidP="00E400D4">
            <w:pPr>
              <w:tabs>
                <w:tab w:val="decimal" w:pos="97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E05A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789</w:t>
            </w:r>
          </w:p>
        </w:tc>
      </w:tr>
      <w:tr w:rsidR="00E05A06" w:rsidRPr="00607F0C" w14:paraId="0D89E49A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2AF33B16" w14:textId="77777777" w:rsidR="00E05A06" w:rsidRPr="00607F0C" w:rsidRDefault="00E05A06" w:rsidP="00930535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7" w:type="dxa"/>
            <w:shd w:val="clear" w:color="FFFFFF" w:fill="auto"/>
          </w:tcPr>
          <w:p w14:paraId="502E938F" w14:textId="27971B9D" w:rsidR="00E05A06" w:rsidRPr="00607F0C" w:rsidRDefault="00DB366A" w:rsidP="00E400D4">
            <w:pPr>
              <w:tabs>
                <w:tab w:val="decimal" w:pos="105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E05A0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  <w:tc>
          <w:tcPr>
            <w:tcW w:w="109" w:type="dxa"/>
            <w:shd w:val="clear" w:color="FFFFFF" w:fill="auto"/>
            <w:vAlign w:val="bottom"/>
          </w:tcPr>
          <w:p w14:paraId="25DFA340" w14:textId="77777777" w:rsidR="00E05A06" w:rsidRPr="00607F0C" w:rsidRDefault="00E05A06" w:rsidP="00930535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FFFFFF" w:fill="auto"/>
            <w:vAlign w:val="bottom"/>
          </w:tcPr>
          <w:p w14:paraId="0F86A0F9" w14:textId="26835E32" w:rsidR="00E05A06" w:rsidRPr="00607F0C" w:rsidRDefault="00E05A06" w:rsidP="00E400D4">
            <w:pPr>
              <w:tabs>
                <w:tab w:val="decimal" w:pos="962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600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9" w:type="dxa"/>
            <w:shd w:val="clear" w:color="FFFFFF" w:fill="auto"/>
            <w:vAlign w:val="center"/>
          </w:tcPr>
          <w:p w14:paraId="3ADA3850" w14:textId="77777777" w:rsidR="00E05A06" w:rsidRPr="00607F0C" w:rsidRDefault="00E05A06" w:rsidP="00930535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FFFFFF" w:fill="auto"/>
            <w:vAlign w:val="bottom"/>
          </w:tcPr>
          <w:p w14:paraId="60AF3651" w14:textId="77777777" w:rsidR="00E05A06" w:rsidRPr="00607F0C" w:rsidRDefault="00E05A06" w:rsidP="00930535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" w:type="dxa"/>
            <w:shd w:val="clear" w:color="FFFFFF" w:fill="auto"/>
          </w:tcPr>
          <w:p w14:paraId="3CC3B8C9" w14:textId="77777777" w:rsidR="00E05A06" w:rsidRPr="00607F0C" w:rsidRDefault="00E05A06" w:rsidP="00930535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</w:tcPr>
          <w:p w14:paraId="13CBD3D2" w14:textId="3D05DCD8" w:rsidR="00E05A06" w:rsidRPr="00607F0C" w:rsidRDefault="00DB366A" w:rsidP="00E400D4">
            <w:pPr>
              <w:tabs>
                <w:tab w:val="decimal" w:pos="97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E05A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</w:tr>
      <w:tr w:rsidR="00E05A06" w:rsidRPr="00607F0C" w14:paraId="248094FD" w14:textId="77777777" w:rsidTr="00E400D4">
        <w:trPr>
          <w:trHeight w:val="18"/>
        </w:trPr>
        <w:tc>
          <w:tcPr>
            <w:tcW w:w="3719" w:type="dxa"/>
            <w:shd w:val="clear" w:color="FFFFFF" w:fill="auto"/>
          </w:tcPr>
          <w:p w14:paraId="7E139C18" w14:textId="77777777" w:rsidR="00E05A06" w:rsidRPr="00607F0C" w:rsidRDefault="00E05A06" w:rsidP="00930535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7" w:type="dxa"/>
            <w:shd w:val="clear" w:color="FFFFFF" w:fill="auto"/>
            <w:vAlign w:val="center"/>
          </w:tcPr>
          <w:p w14:paraId="51582EBE" w14:textId="014A3F33" w:rsidR="00E05A06" w:rsidRPr="00607F0C" w:rsidRDefault="00DB366A" w:rsidP="00E400D4">
            <w:pPr>
              <w:tabs>
                <w:tab w:val="decimal" w:pos="105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77</w:t>
            </w:r>
            <w:r w:rsidR="00E05A0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011</w:t>
            </w:r>
          </w:p>
        </w:tc>
        <w:tc>
          <w:tcPr>
            <w:tcW w:w="109" w:type="dxa"/>
            <w:shd w:val="clear" w:color="FFFFFF" w:fill="auto"/>
            <w:vAlign w:val="bottom"/>
          </w:tcPr>
          <w:p w14:paraId="3F0609C3" w14:textId="77777777" w:rsidR="00E05A06" w:rsidRPr="00607F0C" w:rsidRDefault="00E05A06" w:rsidP="00930535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37" w:type="dxa"/>
            <w:shd w:val="clear" w:color="FFFFFF" w:fill="auto"/>
            <w:vAlign w:val="bottom"/>
          </w:tcPr>
          <w:p w14:paraId="65B15667" w14:textId="4A41A07A" w:rsidR="00E05A06" w:rsidRPr="00607F0C" w:rsidRDefault="00DB366A" w:rsidP="00E400D4">
            <w:pPr>
              <w:tabs>
                <w:tab w:val="decimal" w:pos="962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E05A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236</w:t>
            </w:r>
          </w:p>
        </w:tc>
        <w:tc>
          <w:tcPr>
            <w:tcW w:w="109" w:type="dxa"/>
            <w:shd w:val="clear" w:color="FFFFFF" w:fill="auto"/>
            <w:vAlign w:val="bottom"/>
          </w:tcPr>
          <w:p w14:paraId="5F4CA214" w14:textId="77777777" w:rsidR="00E05A06" w:rsidRPr="00607F0C" w:rsidRDefault="00E05A06" w:rsidP="00930535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FFFFFF" w:fill="auto"/>
            <w:vAlign w:val="center"/>
          </w:tcPr>
          <w:p w14:paraId="19F2D25A" w14:textId="133A6C99" w:rsidR="00E05A06" w:rsidRPr="00607F0C" w:rsidRDefault="00E05A06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781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9" w:type="dxa"/>
            <w:shd w:val="clear" w:color="FFFFFF" w:fill="auto"/>
          </w:tcPr>
          <w:p w14:paraId="137C8E8E" w14:textId="77777777" w:rsidR="00E05A06" w:rsidRPr="00607F0C" w:rsidRDefault="00E05A06" w:rsidP="00930535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FFFFFF" w:fill="auto"/>
            <w:vAlign w:val="center"/>
          </w:tcPr>
          <w:p w14:paraId="3A67359D" w14:textId="2DAF7707" w:rsidR="00E05A06" w:rsidRPr="00607F0C" w:rsidRDefault="00DB366A" w:rsidP="00E400D4">
            <w:pPr>
              <w:tabs>
                <w:tab w:val="decimal" w:pos="97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="00E05A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466</w:t>
            </w:r>
          </w:p>
        </w:tc>
      </w:tr>
      <w:tr w:rsidR="00E05A06" w:rsidRPr="00607F0C" w14:paraId="49371BF4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73E0764A" w14:textId="77777777" w:rsidR="00E05A06" w:rsidRPr="00607F0C" w:rsidRDefault="00E05A06" w:rsidP="00930535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04EA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37" w:type="dxa"/>
            <w:shd w:val="clear" w:color="FFFFFF" w:fill="auto"/>
            <w:vAlign w:val="center"/>
          </w:tcPr>
          <w:p w14:paraId="0526E08F" w14:textId="0ED4E1E2" w:rsidR="00E05A06" w:rsidRPr="000B67D8" w:rsidRDefault="00DB366A" w:rsidP="00E400D4">
            <w:pPr>
              <w:tabs>
                <w:tab w:val="decimal" w:pos="105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E05A06"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</w:p>
        </w:tc>
        <w:tc>
          <w:tcPr>
            <w:tcW w:w="109" w:type="dxa"/>
            <w:shd w:val="clear" w:color="FFFFFF" w:fill="auto"/>
          </w:tcPr>
          <w:p w14:paraId="3F81822D" w14:textId="77777777" w:rsidR="00E05A06" w:rsidRPr="00607F0C" w:rsidRDefault="00E05A06" w:rsidP="00930535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FFFFFF" w:fill="auto"/>
            <w:vAlign w:val="center"/>
          </w:tcPr>
          <w:p w14:paraId="666BC2F9" w14:textId="35666870" w:rsidR="00E05A06" w:rsidRPr="00B24672" w:rsidRDefault="00DB366A" w:rsidP="00E400D4">
            <w:pPr>
              <w:tabs>
                <w:tab w:val="decimal" w:pos="962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E05A06" w:rsidRPr="00B2467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529</w:t>
            </w:r>
          </w:p>
        </w:tc>
        <w:tc>
          <w:tcPr>
            <w:tcW w:w="109" w:type="dxa"/>
            <w:shd w:val="clear" w:color="FFFFFF" w:fill="auto"/>
          </w:tcPr>
          <w:p w14:paraId="4F23C75D" w14:textId="77777777" w:rsidR="00E05A06" w:rsidRPr="00607F0C" w:rsidRDefault="00E05A06" w:rsidP="00930535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FFFFFF" w:fill="auto"/>
            <w:vAlign w:val="center"/>
          </w:tcPr>
          <w:p w14:paraId="2AA40CC2" w14:textId="77777777" w:rsidR="00E05A06" w:rsidRPr="00607F0C" w:rsidRDefault="00E05A06" w:rsidP="00930535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9" w:type="dxa"/>
            <w:shd w:val="clear" w:color="FFFFFF" w:fill="auto"/>
          </w:tcPr>
          <w:p w14:paraId="728A3D60" w14:textId="77777777" w:rsidR="00E05A06" w:rsidRPr="00607F0C" w:rsidRDefault="00E05A06" w:rsidP="00930535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shd w:val="clear" w:color="FFFFFF" w:fill="auto"/>
            <w:vAlign w:val="center"/>
          </w:tcPr>
          <w:p w14:paraId="209D2F95" w14:textId="58416953" w:rsidR="00E05A06" w:rsidRPr="00607F0C" w:rsidRDefault="00DB366A" w:rsidP="00E400D4">
            <w:pPr>
              <w:tabs>
                <w:tab w:val="decimal" w:pos="97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  <w:r w:rsidR="00E05A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</w:tr>
      <w:tr w:rsidR="00E05A06" w:rsidRPr="00607F0C" w14:paraId="7EFC3B4B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38561B7D" w14:textId="77777777" w:rsidR="00E05A06" w:rsidRPr="00607F0C" w:rsidRDefault="00E05A06" w:rsidP="00930535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7" w:type="dxa"/>
            <w:shd w:val="clear" w:color="FFFFFF" w:fill="auto"/>
          </w:tcPr>
          <w:p w14:paraId="5A6951F7" w14:textId="77777777" w:rsidR="00E05A06" w:rsidRPr="00607F0C" w:rsidRDefault="00E05A06" w:rsidP="00E400D4">
            <w:pPr>
              <w:tabs>
                <w:tab w:val="decimal" w:pos="810"/>
                <w:tab w:val="decimal" w:pos="105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9" w:type="dxa"/>
            <w:shd w:val="clear" w:color="FFFFFF" w:fill="auto"/>
            <w:vAlign w:val="bottom"/>
          </w:tcPr>
          <w:p w14:paraId="157A5C7B" w14:textId="77777777" w:rsidR="00E05A06" w:rsidRPr="00607F0C" w:rsidRDefault="00E05A06" w:rsidP="00930535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FFFFFF" w:fill="auto"/>
          </w:tcPr>
          <w:p w14:paraId="123A95CE" w14:textId="77777777" w:rsidR="00E05A06" w:rsidRPr="00607F0C" w:rsidRDefault="00E05A06" w:rsidP="00E400D4">
            <w:pPr>
              <w:tabs>
                <w:tab w:val="decimal" w:pos="962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9" w:type="dxa"/>
            <w:shd w:val="clear" w:color="FFFFFF" w:fill="auto"/>
            <w:vAlign w:val="bottom"/>
          </w:tcPr>
          <w:p w14:paraId="6C91BF5F" w14:textId="77777777" w:rsidR="00E05A06" w:rsidRPr="00607F0C" w:rsidRDefault="00E05A06" w:rsidP="00930535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FFFFFF" w:fill="auto"/>
          </w:tcPr>
          <w:p w14:paraId="2E67A0EA" w14:textId="77777777" w:rsidR="00E05A06" w:rsidRPr="00607F0C" w:rsidRDefault="00E05A06" w:rsidP="00930535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9" w:type="dxa"/>
            <w:shd w:val="clear" w:color="FFFFFF" w:fill="auto"/>
          </w:tcPr>
          <w:p w14:paraId="5894FF28" w14:textId="77777777" w:rsidR="00E05A06" w:rsidRPr="00607F0C" w:rsidRDefault="00E05A06" w:rsidP="00930535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FFFFFF" w:fill="auto"/>
          </w:tcPr>
          <w:p w14:paraId="1BEA1A36" w14:textId="77777777" w:rsidR="00E05A06" w:rsidRPr="00607F0C" w:rsidRDefault="00E05A06" w:rsidP="00930535">
            <w:pPr>
              <w:tabs>
                <w:tab w:val="decimal" w:pos="85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05A06" w:rsidRPr="00607F0C" w14:paraId="1334C8D1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2D7B967F" w14:textId="77777777" w:rsidR="00E05A06" w:rsidRPr="00607F0C" w:rsidRDefault="00E05A06" w:rsidP="00930535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7" w:type="dxa"/>
            <w:shd w:val="clear" w:color="FFFFFF" w:fill="auto"/>
          </w:tcPr>
          <w:p w14:paraId="79494F7D" w14:textId="794C03CB" w:rsidR="00E05A06" w:rsidRPr="00607F0C" w:rsidRDefault="00E05A06" w:rsidP="00E400D4">
            <w:pPr>
              <w:tabs>
                <w:tab w:val="decimal" w:pos="105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319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0C7B67F3" w14:textId="77777777" w:rsidR="00E05A06" w:rsidRPr="00607F0C" w:rsidRDefault="00E05A06" w:rsidP="00930535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FFFFFF" w:fill="auto"/>
          </w:tcPr>
          <w:p w14:paraId="754F7A5D" w14:textId="00DBB757" w:rsidR="00E05A06" w:rsidRPr="00607F0C" w:rsidRDefault="00DB366A" w:rsidP="00E400D4">
            <w:pPr>
              <w:tabs>
                <w:tab w:val="decimal" w:pos="962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319</w:t>
            </w:r>
          </w:p>
        </w:tc>
        <w:tc>
          <w:tcPr>
            <w:tcW w:w="109" w:type="dxa"/>
            <w:shd w:val="clear" w:color="auto" w:fill="auto"/>
            <w:vAlign w:val="center"/>
          </w:tcPr>
          <w:p w14:paraId="05163E9F" w14:textId="77777777" w:rsidR="00E05A06" w:rsidRPr="00607F0C" w:rsidRDefault="00E05A06" w:rsidP="00930535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FFFFFF" w:fill="auto"/>
            <w:vAlign w:val="bottom"/>
          </w:tcPr>
          <w:p w14:paraId="416CFE8D" w14:textId="77777777" w:rsidR="00E05A06" w:rsidRPr="00607F0C" w:rsidRDefault="00E05A06" w:rsidP="00930535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" w:type="dxa"/>
          </w:tcPr>
          <w:p w14:paraId="0D6E482F" w14:textId="77777777" w:rsidR="00E05A06" w:rsidRPr="00607F0C" w:rsidRDefault="00E05A06" w:rsidP="00930535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FFFFFF" w:fill="auto"/>
          </w:tcPr>
          <w:p w14:paraId="55AAC42D" w14:textId="77777777" w:rsidR="00E05A06" w:rsidRPr="00607F0C" w:rsidRDefault="00E05A06" w:rsidP="00930535">
            <w:pPr>
              <w:tabs>
                <w:tab w:val="decimal" w:pos="565"/>
                <w:tab w:val="decimal" w:pos="85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E05A06" w:rsidRPr="00607F0C" w14:paraId="19B96252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6B08C4ED" w14:textId="77777777" w:rsidR="00E05A06" w:rsidRPr="00607F0C" w:rsidRDefault="00E05A06" w:rsidP="00930535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7" w:type="dxa"/>
            <w:shd w:val="clear" w:color="auto" w:fill="auto"/>
          </w:tcPr>
          <w:p w14:paraId="4A77B17B" w14:textId="77777777" w:rsidR="00E05A06" w:rsidRPr="00607F0C" w:rsidRDefault="00E05A06" w:rsidP="00E400D4">
            <w:pPr>
              <w:tabs>
                <w:tab w:val="decimal" w:pos="810"/>
                <w:tab w:val="decimal" w:pos="105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9" w:type="dxa"/>
            <w:shd w:val="clear" w:color="auto" w:fill="auto"/>
            <w:vAlign w:val="bottom"/>
          </w:tcPr>
          <w:p w14:paraId="6CE09F69" w14:textId="77777777" w:rsidR="00E05A06" w:rsidRPr="00607F0C" w:rsidRDefault="00E05A06" w:rsidP="00930535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14:paraId="00507649" w14:textId="77777777" w:rsidR="00E05A06" w:rsidRPr="00607F0C" w:rsidRDefault="00E05A06" w:rsidP="00E400D4">
            <w:pPr>
              <w:tabs>
                <w:tab w:val="decimal" w:pos="962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9" w:type="dxa"/>
            <w:shd w:val="clear" w:color="auto" w:fill="auto"/>
            <w:vAlign w:val="center"/>
          </w:tcPr>
          <w:p w14:paraId="29D67ACE" w14:textId="77777777" w:rsidR="00E05A06" w:rsidRPr="00607F0C" w:rsidRDefault="00E05A06" w:rsidP="00930535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14:paraId="2431F1BA" w14:textId="77777777" w:rsidR="00E05A06" w:rsidRPr="00607F0C" w:rsidRDefault="00E05A06" w:rsidP="00930535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9" w:type="dxa"/>
          </w:tcPr>
          <w:p w14:paraId="2B1339F9" w14:textId="77777777" w:rsidR="00E05A06" w:rsidRPr="00607F0C" w:rsidRDefault="00E05A06" w:rsidP="00930535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auto" w:fill="auto"/>
          </w:tcPr>
          <w:p w14:paraId="0D9EA1FF" w14:textId="77777777" w:rsidR="00E05A06" w:rsidRPr="00607F0C" w:rsidRDefault="00E05A06" w:rsidP="00930535">
            <w:pPr>
              <w:tabs>
                <w:tab w:val="decimal" w:pos="85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05A06" w:rsidRPr="00607F0C" w14:paraId="049EA30A" w14:textId="77777777" w:rsidTr="00E400D4">
        <w:trPr>
          <w:trHeight w:val="18"/>
        </w:trPr>
        <w:tc>
          <w:tcPr>
            <w:tcW w:w="3719" w:type="dxa"/>
            <w:shd w:val="clear" w:color="FFFFFF" w:fill="auto"/>
          </w:tcPr>
          <w:p w14:paraId="77FD9D7B" w14:textId="77777777" w:rsidR="00E05A06" w:rsidRPr="00607F0C" w:rsidRDefault="00E05A06" w:rsidP="00930535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7" w:type="dxa"/>
            <w:shd w:val="clear" w:color="auto" w:fill="auto"/>
          </w:tcPr>
          <w:p w14:paraId="578F72A4" w14:textId="000BE78D" w:rsidR="00E05A06" w:rsidRPr="00607F0C" w:rsidRDefault="00E05A06" w:rsidP="00E400D4">
            <w:pPr>
              <w:tabs>
                <w:tab w:val="decimal" w:pos="105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352DDA44" w14:textId="77777777" w:rsidR="00E05A06" w:rsidRPr="00607F0C" w:rsidRDefault="00E05A06" w:rsidP="00930535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B1B30A1" w14:textId="27E28116" w:rsidR="00E05A06" w:rsidRPr="00607F0C" w:rsidRDefault="00DB366A" w:rsidP="00E400D4">
            <w:pPr>
              <w:tabs>
                <w:tab w:val="decimal" w:pos="962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E05A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109" w:type="dxa"/>
            <w:shd w:val="clear" w:color="auto" w:fill="auto"/>
            <w:vAlign w:val="center"/>
          </w:tcPr>
          <w:p w14:paraId="1D2566BC" w14:textId="77777777" w:rsidR="00E05A06" w:rsidRPr="00607F0C" w:rsidRDefault="00E05A06" w:rsidP="00930535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3EE2F065" w14:textId="0779B41B" w:rsidR="00E05A06" w:rsidRPr="00607F0C" w:rsidRDefault="00E05A06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399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9" w:type="dxa"/>
          </w:tcPr>
          <w:p w14:paraId="232D3214" w14:textId="77777777" w:rsidR="00E05A06" w:rsidRPr="00607F0C" w:rsidRDefault="00E05A06" w:rsidP="00930535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auto" w:fill="auto"/>
          </w:tcPr>
          <w:p w14:paraId="59008943" w14:textId="73BC9960" w:rsidR="00E05A06" w:rsidRPr="00607F0C" w:rsidRDefault="00E05A06" w:rsidP="00E400D4">
            <w:pPr>
              <w:tabs>
                <w:tab w:val="decimal" w:pos="97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579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E05A06" w:rsidRPr="00607F0C" w14:paraId="387D0523" w14:textId="77777777" w:rsidTr="00E05A06">
        <w:trPr>
          <w:trHeight w:val="18"/>
        </w:trPr>
        <w:tc>
          <w:tcPr>
            <w:tcW w:w="3719" w:type="dxa"/>
            <w:shd w:val="clear" w:color="FFFFFF" w:fill="auto"/>
          </w:tcPr>
          <w:p w14:paraId="54E165FD" w14:textId="77777777" w:rsidR="00E05A06" w:rsidRPr="00607F0C" w:rsidRDefault="00E05A06" w:rsidP="00930535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หนี้สิน</w:t>
            </w:r>
            <w:r w:rsidRPr="00607F0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ตาม</w:t>
            </w:r>
            <w:r w:rsidRPr="00607F0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66126CF4" w14:textId="7C4BE968" w:rsidR="00E05A06" w:rsidRPr="00607F0C" w:rsidRDefault="00E05A06" w:rsidP="00E400D4">
            <w:pPr>
              <w:tabs>
                <w:tab w:val="decimal" w:pos="105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115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6BEAC8DF" w14:textId="77777777" w:rsidR="00E05A06" w:rsidRPr="00607F0C" w:rsidRDefault="00E05A06" w:rsidP="00930535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8F2FF" w14:textId="40A4E729" w:rsidR="00E05A06" w:rsidRPr="00607F0C" w:rsidRDefault="00DB366A" w:rsidP="00E400D4">
            <w:pPr>
              <w:tabs>
                <w:tab w:val="decimal" w:pos="962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</w:p>
        </w:tc>
        <w:tc>
          <w:tcPr>
            <w:tcW w:w="109" w:type="dxa"/>
            <w:shd w:val="clear" w:color="auto" w:fill="auto"/>
            <w:vAlign w:val="center"/>
          </w:tcPr>
          <w:p w14:paraId="22FEEE57" w14:textId="77777777" w:rsidR="00E05A06" w:rsidRPr="00607F0C" w:rsidRDefault="00E05A06" w:rsidP="00930535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A40F2" w14:textId="77777777" w:rsidR="00E05A06" w:rsidRPr="00607F0C" w:rsidRDefault="00E05A06" w:rsidP="00930535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" w:type="dxa"/>
          </w:tcPr>
          <w:p w14:paraId="096A4661" w14:textId="77777777" w:rsidR="00E05A06" w:rsidRPr="00607F0C" w:rsidRDefault="00E05A06" w:rsidP="00930535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shd w:val="clear" w:color="auto" w:fill="auto"/>
          </w:tcPr>
          <w:p w14:paraId="6B91191B" w14:textId="453A05FB" w:rsidR="00E05A06" w:rsidRPr="00607F0C" w:rsidRDefault="00E05A06" w:rsidP="00E400D4">
            <w:pPr>
              <w:tabs>
                <w:tab w:val="decimal" w:pos="97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E05A06" w:rsidRPr="00607F0C" w14:paraId="5C3BA71D" w14:textId="77777777" w:rsidTr="00E400D4">
        <w:trPr>
          <w:trHeight w:val="18"/>
        </w:trPr>
        <w:tc>
          <w:tcPr>
            <w:tcW w:w="3719" w:type="dxa"/>
            <w:shd w:val="clear" w:color="FFFFFF" w:fill="auto"/>
          </w:tcPr>
          <w:p w14:paraId="1D66D269" w14:textId="77777777" w:rsidR="00E05A06" w:rsidRPr="00607F0C" w:rsidRDefault="00E05A06" w:rsidP="00930535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หนี้สินภาษีเงินได้รอกการตัดบัญชี </w:t>
            </w:r>
            <w:r w:rsidRPr="00607F0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  <w:r w:rsidRPr="00607F0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A2CC81" w14:textId="66A1F076" w:rsidR="00E05A06" w:rsidRPr="00607F0C" w:rsidRDefault="00E05A06" w:rsidP="00E400D4">
            <w:pPr>
              <w:tabs>
                <w:tab w:val="decimal" w:pos="105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947</w:t>
            </w:r>
            <w:r w:rsidRPr="00607F0C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5C8C39D8" w14:textId="77777777" w:rsidR="00E05A06" w:rsidRPr="00607F0C" w:rsidRDefault="00E05A06" w:rsidP="00930535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3EA2A" w14:textId="2D76F108" w:rsidR="00E05A06" w:rsidRPr="00607F0C" w:rsidRDefault="00DB366A" w:rsidP="00E400D4">
            <w:pPr>
              <w:tabs>
                <w:tab w:val="decimal" w:pos="962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41</w:t>
            </w:r>
            <w:r w:rsidR="00E05A0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435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678B06CD" w14:textId="77777777" w:rsidR="00E05A06" w:rsidRPr="00607F0C" w:rsidRDefault="00E05A06" w:rsidP="00930535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90D37E" w14:textId="5164AF54" w:rsidR="00E05A06" w:rsidRPr="00607F0C" w:rsidRDefault="00E05A06" w:rsidP="00E400D4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9" w:type="dxa"/>
          </w:tcPr>
          <w:p w14:paraId="5E0E6DA0" w14:textId="77777777" w:rsidR="00E05A06" w:rsidRPr="00607F0C" w:rsidRDefault="00E05A06" w:rsidP="00930535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B8DE78" w14:textId="31F29BD9" w:rsidR="00E05A06" w:rsidRPr="00607F0C" w:rsidRDefault="00E05A06" w:rsidP="00E400D4">
            <w:pPr>
              <w:tabs>
                <w:tab w:val="decimal" w:pos="973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692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14:paraId="31C16153" w14:textId="717E7E67" w:rsidR="00E021B9" w:rsidRDefault="00E021B9" w:rsidP="00E021B9">
      <w:pPr>
        <w:tabs>
          <w:tab w:val="left" w:pos="9090"/>
        </w:tabs>
        <w:spacing w:before="24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021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Pr="00E021B9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E021B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บริษัทมีรายการขาดทุนทางภาษีที่ยังไม่ได้ใช้ยกไปเพื่อหักกลบกับกำไรทางภาษีในอนาคตเป็นจำนวนเงิน 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 w:rsidR="003F453B">
        <w:rPr>
          <w:rFonts w:ascii="Angsana New" w:hAnsi="Angsana New" w:cs="Angsana New"/>
          <w:sz w:val="32"/>
          <w:szCs w:val="32"/>
          <w:lang w:val="en-US"/>
        </w:rPr>
        <w:t>07</w:t>
      </w:r>
      <w:r>
        <w:rPr>
          <w:rFonts w:ascii="Angsana New" w:hAnsi="Angsana New" w:cs="Angsana New"/>
          <w:sz w:val="32"/>
          <w:szCs w:val="32"/>
          <w:lang w:val="en-US"/>
        </w:rPr>
        <w:t>.</w:t>
      </w:r>
      <w:r w:rsidR="003F453B">
        <w:rPr>
          <w:rFonts w:ascii="Angsana New" w:hAnsi="Angsana New" w:cs="Angsana New"/>
          <w:sz w:val="32"/>
          <w:szCs w:val="32"/>
          <w:lang w:val="en-US"/>
        </w:rPr>
        <w:t>13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 w:rsidR="003F453B">
        <w:rPr>
          <w:rFonts w:ascii="Angsana New" w:hAnsi="Angsana New" w:cs="Angsana New"/>
          <w:sz w:val="32"/>
          <w:szCs w:val="32"/>
          <w:lang w:val="en-US"/>
        </w:rPr>
        <w:t>01</w:t>
      </w:r>
      <w:r>
        <w:rPr>
          <w:rFonts w:ascii="Angsana New" w:hAnsi="Angsana New" w:cs="Angsana New"/>
          <w:sz w:val="32"/>
          <w:szCs w:val="32"/>
          <w:lang w:val="en-US"/>
        </w:rPr>
        <w:t>.</w:t>
      </w:r>
      <w:r w:rsidR="003F453B">
        <w:rPr>
          <w:rFonts w:ascii="Angsana New" w:hAnsi="Angsana New" w:cs="Angsana New"/>
          <w:sz w:val="32"/>
          <w:szCs w:val="32"/>
          <w:lang w:val="en-US"/>
        </w:rPr>
        <w:t>88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ล้านบาทตามลำดับซึ่งขาดทุนทางภาษีที่ยังไม่ได้ใช้ยกไปจะหมดอายุในปี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>
        <w:rPr>
          <w:rFonts w:ascii="Angsana New" w:hAnsi="Angsana New" w:cs="Angsana New"/>
          <w:sz w:val="32"/>
          <w:szCs w:val="32"/>
          <w:lang w:val="en-US"/>
        </w:rPr>
        <w:t>2570</w:t>
      </w:r>
    </w:p>
    <w:p w14:paraId="08C9CAF9" w14:textId="77777777" w:rsidR="003F453B" w:rsidRDefault="003F453B">
      <w:pPr>
        <w:suppressAutoHyphens w:val="0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4295C260" w14:textId="022CB935" w:rsidR="008E1083" w:rsidRPr="00607F0C" w:rsidRDefault="00DB366A" w:rsidP="00E05A06">
      <w:pPr>
        <w:tabs>
          <w:tab w:val="left" w:pos="9090"/>
        </w:tabs>
        <w:spacing w:before="240"/>
        <w:ind w:left="540" w:hanging="540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21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D5C11" w:rsidRPr="00607F0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064EC0E8" w14:textId="69C52BFF" w:rsidR="008E1083" w:rsidRPr="00607F0C" w:rsidRDefault="008E1083" w:rsidP="00E9130E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ตามระเบียบการเกษียณอายุพนักงานของบริษัทและบริษัทย่อย ซึ่งจัดเป็นโครงการผลประโยชน์</w:t>
      </w:r>
      <w:r w:rsidR="009E3EB5"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/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ที่กำหนดไว้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ที่ไม่ได้จัดให้มีกองทุน</w:t>
      </w:r>
    </w:p>
    <w:p w14:paraId="164B4A91" w14:textId="77777777" w:rsidR="004B7810" w:rsidRPr="00607F0C" w:rsidRDefault="004B7810" w:rsidP="004B7810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607F0C">
        <w:rPr>
          <w:rFonts w:ascii="Angsana New" w:hAnsi="Angsana New" w:cs="Angsana New"/>
          <w:b/>
          <w:bCs/>
          <w:lang w:val="en-US"/>
        </w:rPr>
        <w:t xml:space="preserve">  </w:t>
      </w: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0"/>
        <w:gridCol w:w="1170"/>
        <w:gridCol w:w="86"/>
        <w:gridCol w:w="1176"/>
        <w:gridCol w:w="86"/>
        <w:gridCol w:w="1174"/>
        <w:gridCol w:w="86"/>
        <w:gridCol w:w="1195"/>
      </w:tblGrid>
      <w:tr w:rsidR="00C76D76" w:rsidRPr="00607F0C" w14:paraId="6210A51F" w14:textId="77777777" w:rsidTr="00A37028">
        <w:tc>
          <w:tcPr>
            <w:tcW w:w="3850" w:type="dxa"/>
            <w:shd w:val="clear" w:color="auto" w:fill="auto"/>
          </w:tcPr>
          <w:p w14:paraId="61785EB0" w14:textId="77777777" w:rsidR="00C76D76" w:rsidRPr="00607F0C" w:rsidRDefault="00C76D76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61D560C0" w14:textId="77777777" w:rsidR="00C76D76" w:rsidRPr="00607F0C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07F0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14:paraId="51ED8548" w14:textId="77777777" w:rsidR="00C76D76" w:rsidRPr="00607F0C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2455" w:type="dxa"/>
            <w:gridSpan w:val="3"/>
            <w:shd w:val="clear" w:color="auto" w:fill="auto"/>
          </w:tcPr>
          <w:p w14:paraId="201F0BB3" w14:textId="77777777" w:rsidR="00C76D76" w:rsidRPr="00607F0C" w:rsidRDefault="00C76D76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07F0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607F0C" w14:paraId="22DEB31A" w14:textId="77777777" w:rsidTr="004B7810">
        <w:tc>
          <w:tcPr>
            <w:tcW w:w="3850" w:type="dxa"/>
            <w:shd w:val="clear" w:color="auto" w:fill="auto"/>
          </w:tcPr>
          <w:p w14:paraId="339B80F6" w14:textId="77777777" w:rsidR="007E1573" w:rsidRPr="00607F0C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AF2A04" w14:textId="5AAB2021" w:rsidR="007E1573" w:rsidRPr="00607F0C" w:rsidRDefault="00DB366A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DB366A">
              <w:rPr>
                <w:rFonts w:ascii="Angsana New" w:eastAsia="Calibri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shd w:val="clear" w:color="auto" w:fill="auto"/>
          </w:tcPr>
          <w:p w14:paraId="2DEBD4B0" w14:textId="77777777" w:rsidR="007E1573" w:rsidRPr="00607F0C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B4B39E1" w14:textId="7C3190A4" w:rsidR="007E1573" w:rsidRPr="00607F0C" w:rsidRDefault="00DB366A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DB366A">
              <w:rPr>
                <w:rFonts w:ascii="Angsana New" w:eastAsia="Calibri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1FF853B1" w14:textId="77777777" w:rsidR="007E1573" w:rsidRPr="00607F0C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4AF76CF" w14:textId="14B80E99" w:rsidR="007E1573" w:rsidRPr="00607F0C" w:rsidRDefault="00DB366A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DB366A">
              <w:rPr>
                <w:rFonts w:ascii="Angsana New" w:eastAsia="Calibri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shd w:val="clear" w:color="auto" w:fill="auto"/>
          </w:tcPr>
          <w:p w14:paraId="2A6D9DF2" w14:textId="77777777" w:rsidR="007E1573" w:rsidRPr="00607F0C" w:rsidRDefault="007E1573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A510FF9" w14:textId="5A7A63B7" w:rsidR="007E1573" w:rsidRPr="00607F0C" w:rsidRDefault="00DB366A" w:rsidP="0041167D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DB366A">
              <w:rPr>
                <w:rFonts w:ascii="Angsana New" w:eastAsia="Calibri" w:hAnsi="Angsana New" w:cs="Angsana New"/>
                <w:b/>
                <w:bCs/>
                <w:lang w:val="en-US"/>
              </w:rPr>
              <w:t>2564</w:t>
            </w:r>
          </w:p>
        </w:tc>
      </w:tr>
      <w:tr w:rsidR="007E1573" w:rsidRPr="00607F0C" w14:paraId="4C53B121" w14:textId="77777777" w:rsidTr="004B7810">
        <w:tc>
          <w:tcPr>
            <w:tcW w:w="3850" w:type="dxa"/>
            <w:shd w:val="clear" w:color="auto" w:fill="auto"/>
          </w:tcPr>
          <w:p w14:paraId="5489B8A5" w14:textId="77777777" w:rsidR="007E1573" w:rsidRPr="00607F0C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427D87BB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64CCD916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1B11E20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2DD7224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2470919E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D8F1944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5C90864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</w:tr>
      <w:tr w:rsidR="007E1573" w:rsidRPr="00607F0C" w14:paraId="19E626D8" w14:textId="77777777" w:rsidTr="004B7810">
        <w:tc>
          <w:tcPr>
            <w:tcW w:w="3850" w:type="dxa"/>
            <w:shd w:val="clear" w:color="auto" w:fill="auto"/>
          </w:tcPr>
          <w:p w14:paraId="41BF1FCC" w14:textId="77777777" w:rsidR="007E1573" w:rsidRPr="00607F0C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5C33A2A9" w14:textId="2DD7044C" w:rsidR="007E1573" w:rsidRPr="00607F0C" w:rsidRDefault="00DB366A" w:rsidP="0041167D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DB366A">
              <w:rPr>
                <w:rFonts w:ascii="Angsana New" w:eastAsia="Calibri" w:hAnsi="Angsana New" w:cs="Angsana New"/>
                <w:lang w:val="en-US"/>
              </w:rPr>
              <w:t>55</w:t>
            </w:r>
            <w:r w:rsidR="00B624C8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406</w:t>
            </w:r>
            <w:r w:rsidR="00B624C8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159</w:t>
            </w:r>
          </w:p>
        </w:tc>
        <w:tc>
          <w:tcPr>
            <w:tcW w:w="86" w:type="dxa"/>
            <w:shd w:val="clear" w:color="auto" w:fill="auto"/>
          </w:tcPr>
          <w:p w14:paraId="43F40729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3C37A9A" w14:textId="074D5F17" w:rsidR="007E1573" w:rsidRPr="00607F0C" w:rsidRDefault="00DB366A" w:rsidP="007D6034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DB366A">
              <w:rPr>
                <w:rFonts w:ascii="Angsana New" w:eastAsia="Calibri" w:hAnsi="Angsana New" w:cs="Angsana New"/>
                <w:lang w:val="en-US"/>
              </w:rPr>
              <w:t>49</w:t>
            </w:r>
            <w:r w:rsidR="007D6034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447</w:t>
            </w:r>
            <w:r w:rsidR="007D6034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937</w:t>
            </w:r>
          </w:p>
        </w:tc>
        <w:tc>
          <w:tcPr>
            <w:tcW w:w="86" w:type="dxa"/>
            <w:shd w:val="clear" w:color="auto" w:fill="auto"/>
          </w:tcPr>
          <w:p w14:paraId="7D431D17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2BFEF93" w14:textId="54700B4C" w:rsidR="007E1573" w:rsidRPr="00607F0C" w:rsidRDefault="00DB366A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DB366A">
              <w:rPr>
                <w:rFonts w:ascii="Angsana New" w:eastAsia="Calibri" w:hAnsi="Angsana New" w:cs="Angsana New"/>
                <w:lang w:val="en-US"/>
              </w:rPr>
              <w:t>41</w:t>
            </w:r>
            <w:r w:rsidR="00455B62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848</w:t>
            </w:r>
            <w:r w:rsidR="00455B62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699</w:t>
            </w:r>
          </w:p>
        </w:tc>
        <w:tc>
          <w:tcPr>
            <w:tcW w:w="86" w:type="dxa"/>
            <w:shd w:val="clear" w:color="auto" w:fill="auto"/>
          </w:tcPr>
          <w:p w14:paraId="68568363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59FB5484" w14:textId="3ED15252" w:rsidR="007E1573" w:rsidRPr="00607F0C" w:rsidRDefault="00DB366A" w:rsidP="007D6034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DB366A">
              <w:rPr>
                <w:rFonts w:ascii="Angsana New" w:eastAsia="Calibri" w:hAnsi="Angsana New" w:cs="Angsana New"/>
                <w:lang w:val="en-US"/>
              </w:rPr>
              <w:t>38</w:t>
            </w:r>
            <w:r w:rsidR="007D6034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726</w:t>
            </w:r>
            <w:r w:rsidR="007D6034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470</w:t>
            </w:r>
          </w:p>
        </w:tc>
      </w:tr>
      <w:tr w:rsidR="007E1573" w:rsidRPr="00607F0C" w14:paraId="218E56F9" w14:textId="77777777" w:rsidTr="004B7810">
        <w:tc>
          <w:tcPr>
            <w:tcW w:w="3850" w:type="dxa"/>
            <w:shd w:val="clear" w:color="auto" w:fill="auto"/>
          </w:tcPr>
          <w:p w14:paraId="2D6CEC9C" w14:textId="77777777" w:rsidR="007E1573" w:rsidRPr="00607F0C" w:rsidRDefault="007E1573" w:rsidP="0041167D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46BDE2BB" w14:textId="77777777" w:rsidR="007E1573" w:rsidRPr="00607F0C" w:rsidRDefault="007E1573" w:rsidP="0041167D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DAFF366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2199D98" w14:textId="77777777" w:rsidR="007E1573" w:rsidRPr="00607F0C" w:rsidRDefault="007E1573" w:rsidP="0041167D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0BBFAEB5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539E0B1A" w14:textId="77777777" w:rsidR="007E1573" w:rsidRPr="00607F0C" w:rsidRDefault="007E1573" w:rsidP="0041167D">
            <w:pPr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11CCADF" w14:textId="77777777" w:rsidR="007E1573" w:rsidRPr="00607F0C" w:rsidRDefault="007E1573" w:rsidP="0041167D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89FB276" w14:textId="77777777" w:rsidR="007E1573" w:rsidRPr="00607F0C" w:rsidRDefault="007E1573" w:rsidP="0041167D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</w:p>
        </w:tc>
      </w:tr>
      <w:tr w:rsidR="007D6034" w:rsidRPr="00607F0C" w14:paraId="5E90DB76" w14:textId="77777777" w:rsidTr="004B7810">
        <w:tc>
          <w:tcPr>
            <w:tcW w:w="3850" w:type="dxa"/>
            <w:shd w:val="clear" w:color="auto" w:fill="auto"/>
          </w:tcPr>
          <w:p w14:paraId="6CAB5CE8" w14:textId="77777777" w:rsidR="007D6034" w:rsidRPr="00607F0C" w:rsidRDefault="007D6034" w:rsidP="007D6034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51810F1" w14:textId="48D1EE41" w:rsidR="007D6034" w:rsidRPr="00607F0C" w:rsidRDefault="00DB366A" w:rsidP="007D6034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DB366A">
              <w:rPr>
                <w:rFonts w:ascii="Angsana New" w:eastAsia="Calibri" w:hAnsi="Angsana New" w:cs="Angsana New"/>
                <w:lang w:val="en-US"/>
              </w:rPr>
              <w:t>439</w:t>
            </w:r>
            <w:r w:rsidR="00B624C8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042</w:t>
            </w:r>
            <w:r w:rsidR="00B624C8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888</w:t>
            </w:r>
          </w:p>
        </w:tc>
        <w:tc>
          <w:tcPr>
            <w:tcW w:w="86" w:type="dxa"/>
            <w:shd w:val="clear" w:color="auto" w:fill="auto"/>
          </w:tcPr>
          <w:p w14:paraId="074EAD52" w14:textId="77777777" w:rsidR="007D6034" w:rsidRPr="00607F0C" w:rsidRDefault="007D6034" w:rsidP="007D6034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05BC601" w14:textId="08E7E593" w:rsidR="007D6034" w:rsidRPr="00607F0C" w:rsidRDefault="00DB366A" w:rsidP="007D6034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DB366A">
              <w:rPr>
                <w:rFonts w:ascii="Angsana New" w:eastAsia="Calibri" w:hAnsi="Angsana New" w:cs="Angsana New"/>
                <w:lang w:val="en-US"/>
              </w:rPr>
              <w:t>498</w:t>
            </w:r>
            <w:r w:rsidR="007D6034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020</w:t>
            </w:r>
            <w:r w:rsidR="007D6034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715</w:t>
            </w:r>
          </w:p>
        </w:tc>
        <w:tc>
          <w:tcPr>
            <w:tcW w:w="86" w:type="dxa"/>
            <w:shd w:val="clear" w:color="auto" w:fill="auto"/>
          </w:tcPr>
          <w:p w14:paraId="0BC7FC71" w14:textId="77777777" w:rsidR="007D6034" w:rsidRPr="00607F0C" w:rsidRDefault="007D6034" w:rsidP="007D6034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22C3A12" w14:textId="6FCBE79D" w:rsidR="007D6034" w:rsidRPr="00607F0C" w:rsidRDefault="00DB366A" w:rsidP="007D6034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DB366A">
              <w:rPr>
                <w:rFonts w:ascii="Angsana New" w:eastAsia="Calibri" w:hAnsi="Angsana New" w:cs="Angsana New"/>
                <w:lang w:val="en-US"/>
              </w:rPr>
              <w:t>343</w:t>
            </w:r>
            <w:r w:rsidR="00455B62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993</w:t>
            </w:r>
            <w:r w:rsidR="00455B62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296</w:t>
            </w:r>
          </w:p>
        </w:tc>
        <w:tc>
          <w:tcPr>
            <w:tcW w:w="86" w:type="dxa"/>
            <w:shd w:val="clear" w:color="auto" w:fill="auto"/>
          </w:tcPr>
          <w:p w14:paraId="45BC6ECC" w14:textId="77777777" w:rsidR="007D6034" w:rsidRPr="00607F0C" w:rsidRDefault="007D6034" w:rsidP="007D6034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8F37308" w14:textId="7737C2FF" w:rsidR="007D6034" w:rsidRPr="00607F0C" w:rsidRDefault="00DB366A" w:rsidP="007D6034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DB366A">
              <w:rPr>
                <w:rFonts w:ascii="Angsana New" w:eastAsia="Calibri" w:hAnsi="Angsana New" w:cs="Angsana New"/>
                <w:lang w:val="en-US"/>
              </w:rPr>
              <w:t>395</w:t>
            </w:r>
            <w:r w:rsidR="007D6034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016</w:t>
            </w:r>
            <w:r w:rsidR="007D6034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299</w:t>
            </w:r>
          </w:p>
        </w:tc>
      </w:tr>
      <w:tr w:rsidR="007D6034" w:rsidRPr="00607F0C" w14:paraId="3573660E" w14:textId="77777777" w:rsidTr="009C29A1">
        <w:tc>
          <w:tcPr>
            <w:tcW w:w="3850" w:type="dxa"/>
            <w:shd w:val="clear" w:color="auto" w:fill="auto"/>
          </w:tcPr>
          <w:p w14:paraId="76402ABC" w14:textId="77777777" w:rsidR="007D6034" w:rsidRPr="00607F0C" w:rsidRDefault="007D6034" w:rsidP="007D6034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607F0C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46B94" w14:textId="766CD75D" w:rsidR="007D6034" w:rsidRPr="00607F0C" w:rsidRDefault="00DB366A" w:rsidP="007D6034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DB366A">
              <w:rPr>
                <w:rFonts w:ascii="Angsana New" w:eastAsia="Calibri" w:hAnsi="Angsana New" w:cs="Angsana New"/>
                <w:lang w:val="en-US"/>
              </w:rPr>
              <w:t>494</w:t>
            </w:r>
            <w:r w:rsidR="00B624C8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449</w:t>
            </w:r>
            <w:r w:rsidR="00B624C8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047</w:t>
            </w:r>
          </w:p>
        </w:tc>
        <w:tc>
          <w:tcPr>
            <w:tcW w:w="86" w:type="dxa"/>
            <w:shd w:val="clear" w:color="auto" w:fill="auto"/>
          </w:tcPr>
          <w:p w14:paraId="228FDB38" w14:textId="77777777" w:rsidR="007D6034" w:rsidRPr="00607F0C" w:rsidRDefault="007D6034" w:rsidP="007D6034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9ADA4" w14:textId="58AFD455" w:rsidR="007D6034" w:rsidRPr="00607F0C" w:rsidRDefault="00DB366A" w:rsidP="007D6034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DB366A">
              <w:rPr>
                <w:rFonts w:ascii="Angsana New" w:eastAsia="Calibri" w:hAnsi="Angsana New" w:cs="Angsana New"/>
                <w:lang w:val="en-US"/>
              </w:rPr>
              <w:t>547</w:t>
            </w:r>
            <w:r w:rsidR="007D6034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468</w:t>
            </w:r>
            <w:r w:rsidR="007D6034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652</w:t>
            </w:r>
          </w:p>
        </w:tc>
        <w:tc>
          <w:tcPr>
            <w:tcW w:w="86" w:type="dxa"/>
            <w:tcBorders>
              <w:bottom w:val="nil"/>
            </w:tcBorders>
            <w:shd w:val="clear" w:color="auto" w:fill="auto"/>
          </w:tcPr>
          <w:p w14:paraId="50E72C31" w14:textId="77777777" w:rsidR="007D6034" w:rsidRPr="00607F0C" w:rsidRDefault="007D6034" w:rsidP="007D6034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735CE" w14:textId="57AF6C23" w:rsidR="007D6034" w:rsidRPr="00607F0C" w:rsidRDefault="00DB366A" w:rsidP="007D6034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DB366A">
              <w:rPr>
                <w:rFonts w:ascii="Angsana New" w:eastAsia="Calibri" w:hAnsi="Angsana New" w:cs="Angsana New"/>
                <w:lang w:val="en-US"/>
              </w:rPr>
              <w:t>385</w:t>
            </w:r>
            <w:r w:rsidR="00455B62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841</w:t>
            </w:r>
            <w:r w:rsidR="00455B62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995</w:t>
            </w:r>
          </w:p>
        </w:tc>
        <w:tc>
          <w:tcPr>
            <w:tcW w:w="86" w:type="dxa"/>
            <w:shd w:val="clear" w:color="auto" w:fill="auto"/>
          </w:tcPr>
          <w:p w14:paraId="76F81027" w14:textId="77777777" w:rsidR="007D6034" w:rsidRPr="00607F0C" w:rsidRDefault="007D6034" w:rsidP="007D6034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08CB9" w14:textId="10A292EA" w:rsidR="007D6034" w:rsidRPr="00607F0C" w:rsidRDefault="00DB366A" w:rsidP="007D6034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DB366A">
              <w:rPr>
                <w:rFonts w:ascii="Angsana New" w:eastAsia="Calibri" w:hAnsi="Angsana New" w:cs="Angsana New"/>
                <w:lang w:val="en-US"/>
              </w:rPr>
              <w:t>433</w:t>
            </w:r>
            <w:r w:rsidR="007D6034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742</w:t>
            </w:r>
            <w:r w:rsidR="007D6034">
              <w:rPr>
                <w:rFonts w:ascii="Angsana New" w:eastAsia="Calibri" w:hAnsi="Angsana New" w:cs="Angsana New"/>
                <w:lang w:val="en-US"/>
              </w:rPr>
              <w:t>,</w:t>
            </w:r>
            <w:r w:rsidRPr="00DB366A">
              <w:rPr>
                <w:rFonts w:ascii="Angsana New" w:eastAsia="Calibri" w:hAnsi="Angsana New" w:cs="Angsana New"/>
                <w:lang w:val="en-US"/>
              </w:rPr>
              <w:t>769</w:t>
            </w:r>
          </w:p>
        </w:tc>
      </w:tr>
    </w:tbl>
    <w:p w14:paraId="271F008D" w14:textId="1BDD88C3" w:rsidR="008E1083" w:rsidRPr="00607F0C" w:rsidRDefault="008E1083" w:rsidP="00ED0C4B">
      <w:pPr>
        <w:pStyle w:val="BodyTextIndent2"/>
        <w:spacing w:before="240"/>
        <w:ind w:left="547" w:firstLine="0"/>
        <w:jc w:val="thaiDistribute"/>
        <w:rPr>
          <w:rFonts w:ascii="Angsana New" w:hAnsi="Angsana New" w:cs="Angsana New"/>
          <w:b/>
          <w:bCs/>
          <w:lang w:val="en-US"/>
        </w:rPr>
      </w:pPr>
      <w:r w:rsidRPr="00607F0C">
        <w:rPr>
          <w:rFonts w:ascii="Angsana New" w:hAnsi="Angsana New" w:cs="Angsana New"/>
          <w:color w:val="000000"/>
          <w:spacing w:val="-10"/>
          <w:cs/>
          <w:lang w:val="en-GB"/>
        </w:rPr>
        <w:t>จำนวนที่บันทึกในงบกำไรขาดทุนสำหรับโครงการผลประโยชน์ของพนักงานหลังออกจากงาน สำหรับปี</w:t>
      </w:r>
      <w:r w:rsidRPr="00607F0C">
        <w:rPr>
          <w:rFonts w:ascii="Angsana New" w:hAnsi="Angsana New" w:cs="Angsana New"/>
          <w:color w:val="000000"/>
          <w:cs/>
          <w:lang w:val="en-GB"/>
        </w:rPr>
        <w:t xml:space="preserve">สิ้นสุดวันที่ </w:t>
      </w:r>
      <w:r w:rsidR="00DB366A" w:rsidRPr="00DB366A">
        <w:rPr>
          <w:rFonts w:ascii="Angsana New" w:hAnsi="Angsana New" w:cs="Angsana New"/>
          <w:color w:val="000000"/>
          <w:lang w:val="en-US"/>
        </w:rPr>
        <w:t>31</w:t>
      </w:r>
      <w:r w:rsidRPr="00607F0C">
        <w:rPr>
          <w:rFonts w:ascii="Angsana New" w:hAnsi="Angsana New" w:cs="Angsana New"/>
          <w:color w:val="000000"/>
          <w:lang w:val="en-GB"/>
        </w:rPr>
        <w:t xml:space="preserve"> </w:t>
      </w:r>
      <w:r w:rsidRPr="00607F0C">
        <w:rPr>
          <w:rFonts w:ascii="Angsana New" w:hAnsi="Angsana New" w:cs="Angsana New"/>
          <w:color w:val="000000"/>
          <w:cs/>
          <w:lang w:val="en-GB"/>
        </w:rPr>
        <w:t>ธันวาคม มีดังนี้</w:t>
      </w:r>
    </w:p>
    <w:p w14:paraId="6B64F66A" w14:textId="77777777" w:rsidR="008E1083" w:rsidRPr="00607F0C" w:rsidRDefault="008E1083" w:rsidP="008112A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607F0C">
        <w:rPr>
          <w:rFonts w:ascii="Angsana New" w:hAnsi="Angsana New" w:cs="Angsana New"/>
          <w:b/>
          <w:bCs/>
          <w:lang w:val="en-US"/>
        </w:rPr>
        <w:t xml:space="preserve">  </w:t>
      </w: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8E1083" w:rsidRPr="00607F0C" w14:paraId="1E53EE9F" w14:textId="77777777" w:rsidTr="0030683C">
        <w:tc>
          <w:tcPr>
            <w:tcW w:w="3870" w:type="dxa"/>
            <w:shd w:val="clear" w:color="auto" w:fill="auto"/>
          </w:tcPr>
          <w:p w14:paraId="1B4E2E81" w14:textId="77777777" w:rsidR="008E1083" w:rsidRPr="00607F0C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15AD738" w14:textId="77777777" w:rsidR="008E1083" w:rsidRPr="00607F0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4FF3658" w14:textId="77777777" w:rsidR="008E1083" w:rsidRPr="00607F0C" w:rsidRDefault="008E108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DD48DE2" w14:textId="77777777" w:rsidR="008E1083" w:rsidRPr="00607F0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607F0C" w14:paraId="34A74F9D" w14:textId="77777777" w:rsidTr="0030683C">
        <w:trPr>
          <w:trHeight w:val="333"/>
        </w:trPr>
        <w:tc>
          <w:tcPr>
            <w:tcW w:w="3870" w:type="dxa"/>
            <w:shd w:val="clear" w:color="auto" w:fill="auto"/>
            <w:vAlign w:val="bottom"/>
          </w:tcPr>
          <w:p w14:paraId="14F6033C" w14:textId="77777777" w:rsidR="007E1573" w:rsidRPr="00607F0C" w:rsidRDefault="007E1573" w:rsidP="0041167D">
            <w:pPr>
              <w:snapToGrid w:val="0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6D47D" w14:textId="7173E4AF" w:rsidR="007E1573" w:rsidRPr="00607F0C" w:rsidRDefault="00DB366A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E728205" w14:textId="77777777" w:rsidR="007E1573" w:rsidRPr="00607F0C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F2E604" w14:textId="0A6BDA75" w:rsidR="007E1573" w:rsidRPr="00607F0C" w:rsidRDefault="00DB366A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66EE605" w14:textId="77777777" w:rsidR="007E1573" w:rsidRPr="00607F0C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B1AFF" w14:textId="66AFA66E" w:rsidR="007E1573" w:rsidRPr="00607F0C" w:rsidRDefault="00DB366A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8C75F8F" w14:textId="77777777" w:rsidR="007E1573" w:rsidRPr="00607F0C" w:rsidRDefault="007E157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A9D042" w14:textId="7B8BEBBB" w:rsidR="007E1573" w:rsidRPr="00607F0C" w:rsidRDefault="00DB366A" w:rsidP="0041167D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7E1573" w:rsidRPr="00607F0C" w14:paraId="54599723" w14:textId="77777777" w:rsidTr="0030683C">
        <w:tc>
          <w:tcPr>
            <w:tcW w:w="3870" w:type="dxa"/>
            <w:shd w:val="clear" w:color="auto" w:fill="auto"/>
          </w:tcPr>
          <w:p w14:paraId="11A6197F" w14:textId="77777777" w:rsidR="007E1573" w:rsidRPr="00607F0C" w:rsidRDefault="007E1573" w:rsidP="0041167D">
            <w:pPr>
              <w:pStyle w:val="BodyTextIndent2"/>
              <w:spacing w:line="320" w:lineRule="exact"/>
              <w:ind w:left="495" w:firstLine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2C2CE059" w14:textId="184AA257" w:rsidR="007E1573" w:rsidRPr="00607F0C" w:rsidRDefault="00DB366A" w:rsidP="0041167D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46</w:t>
            </w:r>
            <w:r w:rsidR="00B624C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905</w:t>
            </w:r>
            <w:r w:rsidR="00B624C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50A78D8C" w14:textId="77777777" w:rsidR="007E1573" w:rsidRPr="00607F0C" w:rsidRDefault="007E1573" w:rsidP="0041167D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EE1E2F" w14:textId="672595B7" w:rsidR="007E1573" w:rsidRPr="00607F0C" w:rsidRDefault="00DB366A" w:rsidP="0041167D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41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139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3808C140" w14:textId="77777777" w:rsidR="007E1573" w:rsidRPr="00607F0C" w:rsidRDefault="007E1573" w:rsidP="0041167D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EA755D" w14:textId="14BBFE7E" w:rsidR="007E1573" w:rsidRPr="00607F0C" w:rsidRDefault="00DB366A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37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394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37A544B5" w14:textId="77777777" w:rsidR="007E1573" w:rsidRPr="00607F0C" w:rsidRDefault="007E1573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499803" w14:textId="39833B49" w:rsidR="007E1573" w:rsidRPr="00607F0C" w:rsidRDefault="00DB366A" w:rsidP="007D6034">
            <w:pPr>
              <w:tabs>
                <w:tab w:val="decimal" w:pos="1020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33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394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124</w:t>
            </w:r>
          </w:p>
        </w:tc>
      </w:tr>
      <w:tr w:rsidR="007D6034" w:rsidRPr="00607F0C" w14:paraId="751EA469" w14:textId="77777777" w:rsidTr="0030683C">
        <w:tc>
          <w:tcPr>
            <w:tcW w:w="3870" w:type="dxa"/>
            <w:shd w:val="clear" w:color="auto" w:fill="auto"/>
          </w:tcPr>
          <w:p w14:paraId="0C07F0B6" w14:textId="77777777" w:rsidR="007D6034" w:rsidRPr="00607F0C" w:rsidRDefault="007D6034" w:rsidP="007D6034">
            <w:pPr>
              <w:pStyle w:val="BodyTextIndent2"/>
              <w:spacing w:line="320" w:lineRule="exact"/>
              <w:ind w:left="49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27AA252D" w14:textId="0608F51A" w:rsidR="007D6034" w:rsidRPr="00607F0C" w:rsidRDefault="00DB366A" w:rsidP="007D6034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</w:t>
            </w:r>
            <w:r w:rsidR="00B624C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727</w:t>
            </w:r>
            <w:r w:rsidR="00B624C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353</w:t>
            </w:r>
          </w:p>
        </w:tc>
        <w:tc>
          <w:tcPr>
            <w:tcW w:w="90" w:type="dxa"/>
            <w:shd w:val="clear" w:color="auto" w:fill="auto"/>
          </w:tcPr>
          <w:p w14:paraId="4560E585" w14:textId="77777777" w:rsidR="007D6034" w:rsidRPr="00607F0C" w:rsidRDefault="007D6034" w:rsidP="007D6034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5205AB" w14:textId="3D12E36E" w:rsidR="007D6034" w:rsidRPr="00607F0C" w:rsidRDefault="00DB366A" w:rsidP="007D6034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192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32B04F9B" w14:textId="77777777" w:rsidR="007D6034" w:rsidRPr="00607F0C" w:rsidRDefault="007D6034" w:rsidP="007D6034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EAC906" w14:textId="7D2FC4C8" w:rsidR="007D6034" w:rsidRPr="00607F0C" w:rsidRDefault="00DB366A" w:rsidP="007D603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259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915</w:t>
            </w:r>
          </w:p>
        </w:tc>
        <w:tc>
          <w:tcPr>
            <w:tcW w:w="90" w:type="dxa"/>
            <w:shd w:val="clear" w:color="auto" w:fill="auto"/>
          </w:tcPr>
          <w:p w14:paraId="3A2EAB3E" w14:textId="77777777" w:rsidR="007D6034" w:rsidRPr="00607F0C" w:rsidRDefault="007D6034" w:rsidP="007D6034">
            <w:pPr>
              <w:snapToGrid w:val="0"/>
              <w:spacing w:line="320" w:lineRule="exact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6C4EFA" w14:textId="5DA47268" w:rsidR="007D6034" w:rsidRPr="00607F0C" w:rsidRDefault="00DB366A" w:rsidP="007D6034">
            <w:pPr>
              <w:tabs>
                <w:tab w:val="decimal" w:pos="1020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GB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773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857</w:t>
            </w:r>
          </w:p>
        </w:tc>
      </w:tr>
      <w:tr w:rsidR="007D6034" w:rsidRPr="00607F0C" w14:paraId="0ED2AA58" w14:textId="77777777" w:rsidTr="0030683C">
        <w:tc>
          <w:tcPr>
            <w:tcW w:w="3870" w:type="dxa"/>
            <w:shd w:val="clear" w:color="auto" w:fill="auto"/>
          </w:tcPr>
          <w:p w14:paraId="5A3A0F05" w14:textId="77777777" w:rsidR="007D6034" w:rsidRPr="00607F0C" w:rsidRDefault="007D6034" w:rsidP="007D6034">
            <w:pPr>
              <w:pStyle w:val="BodyTextIndent2"/>
              <w:snapToGrid w:val="0"/>
              <w:spacing w:line="320" w:lineRule="exact"/>
              <w:ind w:left="1080" w:firstLine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5F0D56" w14:textId="2D4B0B9E" w:rsidR="007D6034" w:rsidRPr="00607F0C" w:rsidRDefault="00DB366A" w:rsidP="007D6034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55</w:t>
            </w:r>
            <w:r w:rsidR="00B624C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632</w:t>
            </w:r>
            <w:r w:rsidR="00B624C8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834</w:t>
            </w:r>
          </w:p>
        </w:tc>
        <w:tc>
          <w:tcPr>
            <w:tcW w:w="90" w:type="dxa"/>
            <w:shd w:val="clear" w:color="auto" w:fill="auto"/>
          </w:tcPr>
          <w:p w14:paraId="598F398A" w14:textId="77777777" w:rsidR="007D6034" w:rsidRPr="00607F0C" w:rsidRDefault="007D6034" w:rsidP="007D6034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69F3DCC" w14:textId="7CB2FACC" w:rsidR="007D6034" w:rsidRPr="00607F0C" w:rsidRDefault="00DB366A" w:rsidP="007D6034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49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332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14:paraId="06129B19" w14:textId="77777777" w:rsidR="007D6034" w:rsidRPr="00607F0C" w:rsidRDefault="007D6034" w:rsidP="007D6034">
            <w:pPr>
              <w:snapToGrid w:val="0"/>
              <w:spacing w:line="320" w:lineRule="exact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2D4B559" w14:textId="03497BE2" w:rsidR="007D6034" w:rsidRPr="00DF0F4B" w:rsidRDefault="00DB366A" w:rsidP="007D6034">
            <w:pPr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44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654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594</w:t>
            </w:r>
          </w:p>
        </w:tc>
        <w:tc>
          <w:tcPr>
            <w:tcW w:w="90" w:type="dxa"/>
            <w:shd w:val="clear" w:color="auto" w:fill="auto"/>
          </w:tcPr>
          <w:p w14:paraId="053DD1B5" w14:textId="77777777" w:rsidR="007D6034" w:rsidRPr="00607F0C" w:rsidRDefault="007D6034" w:rsidP="007D6034">
            <w:pPr>
              <w:snapToGrid w:val="0"/>
              <w:spacing w:line="320" w:lineRule="exact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FA2ACF9" w14:textId="7FC92BC7" w:rsidR="007D6034" w:rsidRPr="00607F0C" w:rsidRDefault="00DB366A" w:rsidP="007D6034">
            <w:pPr>
              <w:tabs>
                <w:tab w:val="decimal" w:pos="1035"/>
              </w:tabs>
              <w:spacing w:line="320" w:lineRule="exact"/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40</w:t>
            </w:r>
            <w:r w:rsidR="007D6034">
              <w:rPr>
                <w:rFonts w:ascii="Angsana New" w:hAnsi="Angsana New" w:cs="Angsana New" w:hint="cs"/>
                <w:cs/>
              </w:rPr>
              <w:t>,</w:t>
            </w:r>
            <w:r w:rsidRPr="00DB366A">
              <w:rPr>
                <w:rFonts w:ascii="Angsana New" w:hAnsi="Angsana New" w:cs="Angsana New" w:hint="cs"/>
                <w:lang w:val="en-US"/>
              </w:rPr>
              <w:t>167</w:t>
            </w:r>
            <w:r w:rsidR="007D6034">
              <w:rPr>
                <w:rFonts w:ascii="Angsana New" w:hAnsi="Angsana New" w:cs="Angsana New" w:hint="cs"/>
                <w:cs/>
              </w:rPr>
              <w:t>,</w:t>
            </w:r>
            <w:r w:rsidRPr="00DB366A">
              <w:rPr>
                <w:rFonts w:ascii="Angsana New" w:hAnsi="Angsana New" w:cs="Angsana New" w:hint="cs"/>
                <w:lang w:val="en-US"/>
              </w:rPr>
              <w:t>981</w:t>
            </w:r>
          </w:p>
        </w:tc>
      </w:tr>
    </w:tbl>
    <w:p w14:paraId="42DDBC4C" w14:textId="02435249" w:rsidR="008E1083" w:rsidRPr="00607F0C" w:rsidRDefault="008E1083" w:rsidP="0041167D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="009D5C11" w:rsidRPr="00607F0C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ผลประโยชน์ของพนักงานหลังออกจากงาน 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สำหรับปีสิ้นสุด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มีดังนี้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66"/>
      </w:tblGrid>
      <w:tr w:rsidR="00984053" w:rsidRPr="00607F0C" w14:paraId="315F8E02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4F8D90A4" w14:textId="77777777" w:rsidR="00984053" w:rsidRPr="00607F0C" w:rsidRDefault="00984053" w:rsidP="0041167D">
            <w:pPr>
              <w:snapToGrid w:val="0"/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4F2C60A" w14:textId="77777777" w:rsidR="00984053" w:rsidRPr="00607F0C" w:rsidRDefault="0098405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0A414AB" w14:textId="77777777" w:rsidR="00984053" w:rsidRPr="00607F0C" w:rsidRDefault="0098405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61B9D64F" w14:textId="77777777" w:rsidR="00984053" w:rsidRPr="00607F0C" w:rsidRDefault="00984053" w:rsidP="0041167D">
            <w:pPr>
              <w:spacing w:line="320" w:lineRule="exact"/>
              <w:ind w:left="540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หน่วย : บาท</w:t>
            </w:r>
          </w:p>
        </w:tc>
      </w:tr>
      <w:tr w:rsidR="00984053" w:rsidRPr="00607F0C" w14:paraId="1B746778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39D7BF7D" w14:textId="77777777" w:rsidR="00984053" w:rsidRPr="00607F0C" w:rsidRDefault="00984053" w:rsidP="0041167D">
            <w:pPr>
              <w:snapToGrid w:val="0"/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4D9F34E" w14:textId="77777777" w:rsidR="00984053" w:rsidRPr="00607F0C" w:rsidRDefault="0098405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857C975" w14:textId="77777777" w:rsidR="00984053" w:rsidRPr="00607F0C" w:rsidRDefault="00984053" w:rsidP="0041167D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3AD86A57" w14:textId="77777777" w:rsidR="00984053" w:rsidRPr="00607F0C" w:rsidRDefault="0098405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573" w:rsidRPr="00607F0C" w14:paraId="4DC6FE1F" w14:textId="77777777" w:rsidTr="00BB6711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BB23498" w14:textId="77777777" w:rsidR="007E1573" w:rsidRPr="00607F0C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98886E" w14:textId="4288C765" w:rsidR="007E1573" w:rsidRPr="00607F0C" w:rsidRDefault="00DB366A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CB6BC4E" w14:textId="77777777" w:rsidR="007E1573" w:rsidRPr="00607F0C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2B5BC" w14:textId="4F6182CA" w:rsidR="007E1573" w:rsidRPr="00607F0C" w:rsidRDefault="00DB366A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AE2A604" w14:textId="77777777" w:rsidR="007E1573" w:rsidRPr="00607F0C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07D48C" w14:textId="30BCFC0B" w:rsidR="007E1573" w:rsidRPr="00607F0C" w:rsidRDefault="00DB366A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B71EAAE" w14:textId="77777777" w:rsidR="007E1573" w:rsidRPr="00607F0C" w:rsidRDefault="007E157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C44FDBD" w14:textId="6080130A" w:rsidR="007E1573" w:rsidRPr="00607F0C" w:rsidRDefault="00DB366A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7E1573" w:rsidRPr="00607F0C" w14:paraId="23FD09BE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660FC985" w14:textId="7DB591EC" w:rsidR="007E1573" w:rsidRPr="00607F0C" w:rsidRDefault="007E1573" w:rsidP="0041167D">
            <w:pPr>
              <w:pStyle w:val="BodyTextIndent2"/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</w:t>
            </w:r>
            <w:r w:rsidR="00B0168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6B2E07E" w14:textId="45460D71" w:rsidR="007E1573" w:rsidRPr="00607F0C" w:rsidRDefault="007E1573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5AE7D7" w14:textId="77777777" w:rsidR="007E1573" w:rsidRPr="00607F0C" w:rsidRDefault="007E1573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7CE113" w14:textId="34F0158B" w:rsidR="007E1573" w:rsidRPr="00607F0C" w:rsidRDefault="007E1573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D351B1" w14:textId="77777777" w:rsidR="007E1573" w:rsidRPr="00607F0C" w:rsidRDefault="007E1573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F1F18E" w14:textId="0C972BC6" w:rsidR="007E1573" w:rsidRPr="00607F0C" w:rsidRDefault="007E1573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CCB0F8" w14:textId="77777777" w:rsidR="007E1573" w:rsidRPr="00607F0C" w:rsidRDefault="007E1573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1AAE18E0" w14:textId="644E0863" w:rsidR="007E1573" w:rsidRPr="00607F0C" w:rsidRDefault="007E1573" w:rsidP="0041167D">
            <w:pPr>
              <w:tabs>
                <w:tab w:val="decimal" w:pos="1044"/>
              </w:tabs>
              <w:spacing w:line="320" w:lineRule="exact"/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90543F" w:rsidRPr="00607F0C" w14:paraId="7DB30C8E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1CC10AEC" w14:textId="4739A111" w:rsidR="0090543F" w:rsidRPr="00607F0C" w:rsidRDefault="00B01689" w:rsidP="0041167D">
            <w:pPr>
              <w:pStyle w:val="BodyTextIndent2"/>
              <w:spacing w:line="320" w:lineRule="exact"/>
              <w:ind w:hanging="15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หลังออกจากงาน </w:t>
            </w:r>
            <w:r w:rsidR="0090543F"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ณ</w:t>
            </w:r>
            <w:r w:rsidR="0090543F" w:rsidRPr="00607F0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="0090543F"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วันที่</w:t>
            </w:r>
            <w:r w:rsidR="0090543F" w:rsidRPr="00607F0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="00DB366A" w:rsidRPr="00DB366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="0090543F" w:rsidRPr="00607F0C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90543F"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34CCC3EC" w14:textId="7203CD55" w:rsidR="0090543F" w:rsidRPr="00607F0C" w:rsidRDefault="00DB366A" w:rsidP="0041167D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547</w:t>
            </w:r>
            <w:r w:rsidR="007E469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468</w:t>
            </w:r>
            <w:r w:rsidR="007E469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2E84F373" w14:textId="77777777" w:rsidR="0090543F" w:rsidRPr="00607F0C" w:rsidRDefault="0090543F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7C5DE4" w14:textId="0B1A8D4E" w:rsidR="0090543F" w:rsidRPr="00607F0C" w:rsidRDefault="00DB366A" w:rsidP="007D603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572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371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672AC8DF" w14:textId="77777777" w:rsidR="0090543F" w:rsidRPr="00607F0C" w:rsidRDefault="0090543F" w:rsidP="0041167D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68F311" w14:textId="450A359C" w:rsidR="0090543F" w:rsidRPr="00607F0C" w:rsidRDefault="00DB366A" w:rsidP="0041167D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433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742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2841CE23" w14:textId="77777777" w:rsidR="0090543F" w:rsidRPr="00607F0C" w:rsidRDefault="0090543F" w:rsidP="0041167D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7F8DCB09" w14:textId="1F52560D" w:rsidR="0090543F" w:rsidRPr="00607F0C" w:rsidRDefault="00DB366A" w:rsidP="007D6034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449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851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011</w:t>
            </w:r>
          </w:p>
        </w:tc>
      </w:tr>
      <w:tr w:rsidR="007D6034" w:rsidRPr="00607F0C" w14:paraId="19529CE5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3D6B72A0" w14:textId="77777777" w:rsidR="007D6034" w:rsidRPr="00607F0C" w:rsidRDefault="007D6034" w:rsidP="007D6034">
            <w:pPr>
              <w:pStyle w:val="BodyTextIndent2"/>
              <w:spacing w:line="320" w:lineRule="exact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ab/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5E192B3B" w14:textId="299E0E23" w:rsidR="007D6034" w:rsidRPr="00607F0C" w:rsidRDefault="00DB366A" w:rsidP="007D6034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46</w:t>
            </w:r>
            <w:r w:rsidR="007E469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905</w:t>
            </w:r>
            <w:r w:rsidR="007E469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069C5EBD" w14:textId="77777777" w:rsidR="007D6034" w:rsidRPr="00607F0C" w:rsidRDefault="007D6034" w:rsidP="007D6034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EB2624" w14:textId="173C62EC" w:rsidR="007D6034" w:rsidRPr="00607F0C" w:rsidRDefault="00DB366A" w:rsidP="007D6034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41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139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532316BB" w14:textId="77777777" w:rsidR="007D6034" w:rsidRPr="00607F0C" w:rsidRDefault="007D6034" w:rsidP="007D6034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2BF41B" w14:textId="321C73BF" w:rsidR="007D6034" w:rsidRPr="00607F0C" w:rsidRDefault="00DB366A" w:rsidP="007D603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37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394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25406010" w14:textId="77777777" w:rsidR="007D6034" w:rsidRPr="00607F0C" w:rsidRDefault="007D6034" w:rsidP="007D6034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1B21EC1" w14:textId="46069201" w:rsidR="007D6034" w:rsidRPr="00607F0C" w:rsidRDefault="00DB366A" w:rsidP="007D6034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33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394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124</w:t>
            </w:r>
          </w:p>
        </w:tc>
      </w:tr>
      <w:tr w:rsidR="007D6034" w:rsidRPr="00607F0C" w14:paraId="377CDA07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1159BB4F" w14:textId="77777777" w:rsidR="007D6034" w:rsidRPr="00607F0C" w:rsidRDefault="007D6034" w:rsidP="007D6034">
            <w:pPr>
              <w:pStyle w:val="BodyTextIndent2"/>
              <w:spacing w:line="320" w:lineRule="exact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3A738F6E" w14:textId="684C987F" w:rsidR="007D6034" w:rsidRPr="00607F0C" w:rsidRDefault="00DB366A" w:rsidP="007D6034">
            <w:pPr>
              <w:tabs>
                <w:tab w:val="decimal" w:pos="1081"/>
              </w:tabs>
              <w:spacing w:line="320" w:lineRule="exact"/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</w:t>
            </w:r>
            <w:r w:rsidR="007E469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727</w:t>
            </w:r>
            <w:r w:rsidR="007E469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353</w:t>
            </w:r>
          </w:p>
        </w:tc>
        <w:tc>
          <w:tcPr>
            <w:tcW w:w="90" w:type="dxa"/>
            <w:shd w:val="clear" w:color="auto" w:fill="auto"/>
          </w:tcPr>
          <w:p w14:paraId="7E523E9B" w14:textId="77777777" w:rsidR="007D6034" w:rsidRPr="00607F0C" w:rsidRDefault="007D6034" w:rsidP="007D6034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38C3BC" w14:textId="79482BBD" w:rsidR="007D6034" w:rsidRPr="00607F0C" w:rsidRDefault="00DB366A" w:rsidP="007D6034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192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00B9CDDB" w14:textId="77777777" w:rsidR="007D6034" w:rsidRPr="00607F0C" w:rsidRDefault="007D6034" w:rsidP="007D6034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1AF3C4" w14:textId="5A214AC9" w:rsidR="007D6034" w:rsidRPr="00607F0C" w:rsidRDefault="00DB366A" w:rsidP="007D603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7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259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915</w:t>
            </w:r>
          </w:p>
        </w:tc>
        <w:tc>
          <w:tcPr>
            <w:tcW w:w="90" w:type="dxa"/>
            <w:shd w:val="clear" w:color="auto" w:fill="auto"/>
          </w:tcPr>
          <w:p w14:paraId="6C06A2A8" w14:textId="77777777" w:rsidR="007D6034" w:rsidRPr="00607F0C" w:rsidRDefault="007D6034" w:rsidP="007D6034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559B0788" w14:textId="33652758" w:rsidR="007D6034" w:rsidRPr="006E5576" w:rsidRDefault="00DB366A" w:rsidP="007D6034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6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773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857</w:t>
            </w:r>
          </w:p>
        </w:tc>
      </w:tr>
      <w:tr w:rsidR="007D6034" w:rsidRPr="00607F0C" w14:paraId="28D75127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210D4158" w14:textId="778C1DF2" w:rsidR="007D6034" w:rsidRPr="00607F0C" w:rsidRDefault="007D6034" w:rsidP="007D6034">
            <w:pPr>
              <w:pStyle w:val="BodyTextIndent2"/>
              <w:spacing w:line="320" w:lineRule="exact"/>
              <w:ind w:left="484" w:hanging="450"/>
              <w:jc w:val="left"/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  <w:t>ผลประโยชน์ที่จ่าย</w:t>
            </w:r>
          </w:p>
        </w:tc>
        <w:tc>
          <w:tcPr>
            <w:tcW w:w="1170" w:type="dxa"/>
            <w:shd w:val="clear" w:color="auto" w:fill="auto"/>
          </w:tcPr>
          <w:p w14:paraId="1490A337" w14:textId="6DD54CEB" w:rsidR="007D6034" w:rsidRPr="00607F0C" w:rsidRDefault="007E4690" w:rsidP="007D6034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017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183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D22B15" w14:textId="77777777" w:rsidR="007D6034" w:rsidRPr="00607F0C" w:rsidRDefault="007D6034" w:rsidP="007D6034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CB7DA7" w14:textId="6D108588" w:rsidR="007D6034" w:rsidRPr="00607F0C" w:rsidRDefault="007D6034" w:rsidP="007D6034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941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283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A02BE9" w14:textId="77777777" w:rsidR="007D6034" w:rsidRPr="00607F0C" w:rsidRDefault="007D6034" w:rsidP="007D6034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C164FC" w14:textId="2E8C50A3" w:rsidR="007D6034" w:rsidRPr="00607F0C" w:rsidRDefault="00455B62" w:rsidP="007D603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663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96</w:t>
            </w:r>
            <w:r w:rsidR="00F77FE5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4BDB21" w14:textId="77777777" w:rsidR="007D6034" w:rsidRPr="00607F0C" w:rsidRDefault="007D6034" w:rsidP="007D6034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3F227B0C" w14:textId="050DCB9D" w:rsidR="007D6034" w:rsidRPr="00607F0C" w:rsidRDefault="007D6034" w:rsidP="007D6034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369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807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D6034" w:rsidRPr="00607F0C" w14:paraId="4696540F" w14:textId="77777777" w:rsidTr="00BB6711">
        <w:trPr>
          <w:trHeight w:val="234"/>
        </w:trPr>
        <w:tc>
          <w:tcPr>
            <w:tcW w:w="3870" w:type="dxa"/>
            <w:shd w:val="clear" w:color="auto" w:fill="auto"/>
          </w:tcPr>
          <w:p w14:paraId="0925F9AD" w14:textId="434FDACB" w:rsidR="007D6034" w:rsidRPr="00607F0C" w:rsidRDefault="007D6034" w:rsidP="007D6034">
            <w:pPr>
              <w:pStyle w:val="BodyTextIndent2"/>
              <w:spacing w:line="320" w:lineRule="exact"/>
              <w:ind w:left="504" w:hanging="2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จาก</w:t>
            </w:r>
            <w:r w:rsidRPr="009E2F9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ประมาณการ</w:t>
            </w:r>
          </w:p>
        </w:tc>
        <w:tc>
          <w:tcPr>
            <w:tcW w:w="1170" w:type="dxa"/>
            <w:shd w:val="clear" w:color="auto" w:fill="auto"/>
          </w:tcPr>
          <w:p w14:paraId="10E81387" w14:textId="77777777" w:rsidR="007D6034" w:rsidRDefault="007D6034" w:rsidP="007D6034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41E5EE" w14:textId="77777777" w:rsidR="007D6034" w:rsidRPr="00607F0C" w:rsidRDefault="007D6034" w:rsidP="007D6034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1EA4AB" w14:textId="77777777" w:rsidR="007D6034" w:rsidRPr="00FC7620" w:rsidRDefault="007D6034" w:rsidP="007D6034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9FF95B" w14:textId="77777777" w:rsidR="007D6034" w:rsidRPr="00607F0C" w:rsidRDefault="007D6034" w:rsidP="007D6034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2DEB9A" w14:textId="77777777" w:rsidR="007D6034" w:rsidRDefault="007D6034" w:rsidP="007D6034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B46117" w14:textId="77777777" w:rsidR="007D6034" w:rsidRPr="00607F0C" w:rsidRDefault="007D6034" w:rsidP="007D6034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11FD89A6" w14:textId="77777777" w:rsidR="007D6034" w:rsidRPr="00FC7620" w:rsidRDefault="007D6034" w:rsidP="007D6034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D6034" w:rsidRPr="00607F0C" w14:paraId="1EA88586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20D64CED" w14:textId="01153AC5" w:rsidR="007D6034" w:rsidRPr="00607F0C" w:rsidRDefault="007D6034" w:rsidP="007D6034">
            <w:pPr>
              <w:pStyle w:val="BodyTextIndent2"/>
              <w:spacing w:line="320" w:lineRule="exact"/>
              <w:ind w:left="504" w:firstLine="16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1F48A" w14:textId="3F54FEEB" w:rsidR="007D6034" w:rsidRPr="00FC7620" w:rsidRDefault="007E4690" w:rsidP="007D6034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61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635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1F472B" w14:textId="77777777" w:rsidR="007D6034" w:rsidRPr="00FC7620" w:rsidRDefault="007D6034" w:rsidP="007D6034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A322F" w14:textId="5E72FFA8" w:rsidR="007D6034" w:rsidRPr="00FC7620" w:rsidRDefault="007D6034" w:rsidP="007D6034">
            <w:pPr>
              <w:tabs>
                <w:tab w:val="decimal" w:pos="1083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294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814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640EB0" w14:textId="77777777" w:rsidR="007D6034" w:rsidRPr="00FC7620" w:rsidRDefault="007D6034" w:rsidP="007D6034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45912" w14:textId="53DA2032" w:rsidR="007D6034" w:rsidRPr="00FC7620" w:rsidRDefault="00455B62" w:rsidP="007D603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56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891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40</w:t>
            </w:r>
            <w:r w:rsidR="00F77FE5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29C701" w14:textId="77777777" w:rsidR="007D6034" w:rsidRPr="00607F0C" w:rsidRDefault="007D6034" w:rsidP="007D6034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4456E" w14:textId="38B50103" w:rsidR="007D6034" w:rsidRPr="00607F0C" w:rsidRDefault="007D6034" w:rsidP="007D6034">
            <w:pPr>
              <w:tabs>
                <w:tab w:val="decimal" w:pos="1020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906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416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D6034" w:rsidRPr="00607F0C" w14:paraId="470467B0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1D86403C" w14:textId="70F96F65" w:rsidR="007D6034" w:rsidRPr="00607F0C" w:rsidRDefault="007D6034" w:rsidP="007D6034">
            <w:pPr>
              <w:pStyle w:val="BodyTextIndent2"/>
              <w:spacing w:line="320" w:lineRule="exact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</w:t>
            </w:r>
            <w:r w:rsidR="00976BA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5AF2B2" w14:textId="4F226E11" w:rsidR="007D6034" w:rsidRPr="00607F0C" w:rsidRDefault="007D6034" w:rsidP="007D603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1D79A5" w14:textId="77777777" w:rsidR="007D6034" w:rsidRPr="00607F0C" w:rsidRDefault="007D6034" w:rsidP="007D6034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D086C2" w14:textId="7A28861B" w:rsidR="007D6034" w:rsidRPr="00607F0C" w:rsidRDefault="007D6034" w:rsidP="007D603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CE95D3" w14:textId="77777777" w:rsidR="007D6034" w:rsidRPr="00607F0C" w:rsidRDefault="007D6034" w:rsidP="007D6034">
            <w:pPr>
              <w:snapToGrid w:val="0"/>
              <w:spacing w:line="320" w:lineRule="exact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566EDC" w14:textId="7887FFA8" w:rsidR="007D6034" w:rsidRPr="00607F0C" w:rsidRDefault="007D6034" w:rsidP="007D603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E7B208" w14:textId="77777777" w:rsidR="007D6034" w:rsidRPr="00607F0C" w:rsidRDefault="007D6034" w:rsidP="007D6034">
            <w:pPr>
              <w:snapToGrid w:val="0"/>
              <w:spacing w:line="320" w:lineRule="exact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4EA5BB04" w14:textId="213CF46B" w:rsidR="007D6034" w:rsidRPr="00607F0C" w:rsidRDefault="007D6034" w:rsidP="007D6034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7D6034" w:rsidRPr="00607F0C" w14:paraId="2FE95D87" w14:textId="77777777" w:rsidTr="00BB6711">
        <w:trPr>
          <w:trHeight w:val="20"/>
        </w:trPr>
        <w:tc>
          <w:tcPr>
            <w:tcW w:w="3870" w:type="dxa"/>
            <w:shd w:val="clear" w:color="auto" w:fill="auto"/>
          </w:tcPr>
          <w:p w14:paraId="0F0A9F9C" w14:textId="115A2B40" w:rsidR="007D6034" w:rsidRPr="00607F0C" w:rsidRDefault="00976BA4" w:rsidP="007D6034">
            <w:pPr>
              <w:pStyle w:val="BodyTextIndent2"/>
              <w:spacing w:line="320" w:lineRule="exact"/>
              <w:ind w:hanging="150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หลังออกจากงาน </w:t>
            </w:r>
            <w:r w:rsidR="007D6034"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ณ</w:t>
            </w:r>
            <w:r w:rsidR="007D6034" w:rsidRPr="00607F0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="007D6034"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วันที่</w:t>
            </w:r>
            <w:r w:rsidR="007D6034" w:rsidRPr="00607F0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  <w:r w:rsidR="00DB366A" w:rsidRPr="00DB366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="007D6034" w:rsidRPr="00607F0C"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D6034"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599E0E4" w14:textId="083BFC76" w:rsidR="007D6034" w:rsidRPr="00607F0C" w:rsidRDefault="00DB366A" w:rsidP="007D603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494</w:t>
            </w:r>
            <w:r w:rsidR="007E469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449</w:t>
            </w:r>
            <w:r w:rsidR="007E469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1B554DAB" w14:textId="77777777" w:rsidR="007D6034" w:rsidRPr="00607F0C" w:rsidRDefault="007D6034" w:rsidP="007D6034">
            <w:pPr>
              <w:snapToGrid w:val="0"/>
              <w:spacing w:line="320" w:lineRule="exact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2914D7F" w14:textId="0EF1D3DE" w:rsidR="007D6034" w:rsidRPr="00607F0C" w:rsidRDefault="00DB366A" w:rsidP="007D603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547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468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0B56D9B5" w14:textId="77777777" w:rsidR="007D6034" w:rsidRPr="00607F0C" w:rsidRDefault="007D6034" w:rsidP="007D6034">
            <w:pPr>
              <w:snapToGrid w:val="0"/>
              <w:spacing w:line="320" w:lineRule="exact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DEA9CB1" w14:textId="7B0A478C" w:rsidR="007D6034" w:rsidRPr="00607F0C" w:rsidRDefault="00DB366A" w:rsidP="007D6034">
            <w:pPr>
              <w:tabs>
                <w:tab w:val="decimal" w:pos="1080"/>
              </w:tabs>
              <w:spacing w:line="320" w:lineRule="exact"/>
              <w:ind w:left="-97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385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841</w:t>
            </w:r>
            <w:r w:rsidR="00455B62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4C8A0505" w14:textId="77777777" w:rsidR="007D6034" w:rsidRPr="00607F0C" w:rsidRDefault="007D6034" w:rsidP="007D6034">
            <w:pPr>
              <w:snapToGrid w:val="0"/>
              <w:spacing w:line="320" w:lineRule="exact"/>
              <w:ind w:left="-97" w:right="-351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65EF7F09" w14:textId="2868F0B4" w:rsidR="007D6034" w:rsidRPr="00607F0C" w:rsidRDefault="00DB366A" w:rsidP="007D6034">
            <w:pPr>
              <w:tabs>
                <w:tab w:val="decimal" w:pos="1044"/>
              </w:tabs>
              <w:spacing w:line="320" w:lineRule="exact"/>
              <w:ind w:left="-97"/>
              <w:jc w:val="center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433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742</w:t>
            </w:r>
            <w:r w:rsidR="007D6034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769</w:t>
            </w:r>
          </w:p>
        </w:tc>
      </w:tr>
    </w:tbl>
    <w:p w14:paraId="377AAD12" w14:textId="77777777" w:rsidR="003F453B" w:rsidRDefault="003F453B">
      <w:pPr>
        <w:suppressAutoHyphens w:val="0"/>
        <w:rPr>
          <w:rFonts w:ascii="Angsana New" w:hAnsi="Angsana New" w:cs="Angsana New"/>
          <w:spacing w:val="-10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 w:type="page"/>
      </w:r>
    </w:p>
    <w:p w14:paraId="460EAB49" w14:textId="6711F897" w:rsidR="004E2567" w:rsidRPr="00C31C6E" w:rsidRDefault="004E2567" w:rsidP="00C31C6E">
      <w:pPr>
        <w:spacing w:before="240"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07F0C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lastRenderedPageBreak/>
        <w:t>ในระหว่างปี</w:t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</w:t>
      </w:r>
      <w:r w:rsidR="00DB366A" w:rsidRPr="00DB366A">
        <w:rPr>
          <w:rFonts w:ascii="Angsana New" w:hAnsi="Angsana New" w:cs="Angsana New"/>
          <w:spacing w:val="-10"/>
          <w:sz w:val="32"/>
          <w:szCs w:val="32"/>
          <w:lang w:val="en-US"/>
        </w:rPr>
        <w:t>2562</w:t>
      </w:r>
      <w:r w:rsidRPr="00607F0C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บริษัท</w:t>
      </w:r>
      <w:r w:rsidRPr="00607F0C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และบริษัทย่อย</w:t>
      </w:r>
      <w:r w:rsidRPr="00607F0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ได้รับโอนพนักงานจากบริษัท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ที</w:t>
      </w:r>
      <w:r w:rsidRPr="00607F0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่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เกี่ยวข้องกัน และบันทึกประมาณการ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หนี้สินสำหรับผลประโยชน์พนักงาน</w:t>
      </w:r>
      <w:r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ในงบการเงินรวมและงบการเงินเฉพาะกิจการ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โดยบริษัทจะเรียก</w:t>
      </w:r>
      <w:r w:rsidRPr="00607F0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เก็บเงินจำนวนดังกล่าวจากบริษัทที่เกี่ยวข้องกันได้ในภายหลัง บริษัทจึงรับรู้รายการดังกล่าว</w:t>
      </w:r>
      <w:r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เป็นส่วนหนึ่งของ</w:t>
      </w:r>
      <w:r w:rsidR="00C31C6E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ลูกหนี้</w:t>
      </w:r>
      <w:r w:rsidR="00C31C6E"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อื่น ณ วันที่ </w:t>
      </w:r>
      <w:r w:rsidR="00C31C6E" w:rsidRPr="00DB366A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C31C6E"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C31C6E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="00C31C6E" w:rsidRPr="00607F0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C31C6E" w:rsidRPr="00DB366A">
        <w:rPr>
          <w:rFonts w:ascii="Angsana New" w:hAnsi="Angsana New" w:cs="Angsana New"/>
          <w:spacing w:val="-2"/>
          <w:sz w:val="32"/>
          <w:szCs w:val="32"/>
          <w:lang w:val="en-US"/>
        </w:rPr>
        <w:t>2565</w:t>
      </w:r>
      <w:r w:rsidR="00C31C6E"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C31C6E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และ </w:t>
      </w:r>
      <w:r w:rsidR="00C31C6E" w:rsidRPr="00DB366A">
        <w:rPr>
          <w:rFonts w:ascii="Angsana New" w:hAnsi="Angsana New" w:cs="Angsana New"/>
          <w:spacing w:val="-2"/>
          <w:sz w:val="32"/>
          <w:szCs w:val="32"/>
          <w:lang w:val="en-US"/>
        </w:rPr>
        <w:t>2564</w:t>
      </w:r>
      <w:r w:rsidR="00C31C6E" w:rsidRPr="00607F0C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C31C6E" w:rsidRPr="00607F0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เป็น</w:t>
      </w:r>
      <w:r w:rsidR="00C31C6E" w:rsidRPr="00323E7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จำนวน </w:t>
      </w:r>
      <w:r w:rsidR="00C31C6E" w:rsidRPr="00DB366A">
        <w:rPr>
          <w:rFonts w:ascii="Angsana New" w:hAnsi="Angsana New" w:cs="Angsana New"/>
          <w:sz w:val="32"/>
          <w:szCs w:val="32"/>
          <w:lang w:val="en-US"/>
        </w:rPr>
        <w:t>7</w:t>
      </w:r>
      <w:r w:rsidR="00C31C6E">
        <w:rPr>
          <w:rFonts w:ascii="Angsana New" w:hAnsi="Angsana New" w:cs="Angsana New"/>
          <w:sz w:val="32"/>
          <w:szCs w:val="32"/>
          <w:lang w:val="en-US"/>
        </w:rPr>
        <w:t>.27</w:t>
      </w:r>
      <w:r w:rsidR="00C31C6E" w:rsidRPr="00323E7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31C6E" w:rsidRPr="00323E7E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C31C6E" w:rsidRPr="00323E7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C31C6E">
        <w:rPr>
          <w:rFonts w:ascii="Angsana New" w:hAnsi="Angsana New" w:cs="Angsana New"/>
          <w:sz w:val="32"/>
          <w:szCs w:val="32"/>
          <w:lang w:val="en-US"/>
        </w:rPr>
        <w:t>7.05</w:t>
      </w:r>
      <w:r w:rsidR="00C31C6E" w:rsidRPr="00323E7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31C6E" w:rsidRPr="00323E7E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C31C6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31C6E" w:rsidRPr="0006530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ตามลำดับ</w:t>
      </w:r>
      <w:r w:rsidR="00C31C6E" w:rsidRPr="0006530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C31C6E" w:rsidRPr="00065300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</w:t>
      </w:r>
      <w:r w:rsidRPr="0006530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สินทรัพย์ไม่หมุนเวียนอื่น ณ วันที่ </w:t>
      </w:r>
      <w:r w:rsidR="00DB366A" w:rsidRPr="00065300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06530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65300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ธันวาคม</w:t>
      </w:r>
      <w:r w:rsidRPr="0006530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DB366A" w:rsidRPr="00065300">
        <w:rPr>
          <w:rFonts w:ascii="Angsana New" w:hAnsi="Angsana New" w:cs="Angsana New"/>
          <w:spacing w:val="-4"/>
          <w:sz w:val="32"/>
          <w:szCs w:val="32"/>
          <w:lang w:val="en-US"/>
        </w:rPr>
        <w:t>2565</w:t>
      </w:r>
      <w:r w:rsidR="00D22EEE" w:rsidRPr="0006530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22EEE" w:rsidRPr="00065300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และ </w:t>
      </w:r>
      <w:r w:rsidR="00DB366A" w:rsidRPr="00065300">
        <w:rPr>
          <w:rFonts w:ascii="Angsana New" w:hAnsi="Angsana New" w:cs="Angsana New"/>
          <w:spacing w:val="-4"/>
          <w:sz w:val="32"/>
          <w:szCs w:val="32"/>
          <w:lang w:val="en-US"/>
        </w:rPr>
        <w:t>2564</w:t>
      </w:r>
      <w:r w:rsidR="00D22EEE" w:rsidRPr="0006530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22EEE" w:rsidRPr="00065300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เป็นจำนวน </w:t>
      </w:r>
      <w:r w:rsidR="00DB366A" w:rsidRPr="00065300">
        <w:rPr>
          <w:rFonts w:ascii="Angsana New" w:hAnsi="Angsana New" w:cs="Angsana New"/>
          <w:spacing w:val="-4"/>
          <w:sz w:val="32"/>
          <w:szCs w:val="32"/>
          <w:lang w:val="en-US"/>
        </w:rPr>
        <w:t>37</w:t>
      </w:r>
      <w:r w:rsidR="005E1B62" w:rsidRPr="00065300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DB366A" w:rsidRPr="00065300">
        <w:rPr>
          <w:rFonts w:ascii="Angsana New" w:hAnsi="Angsana New" w:cs="Angsana New"/>
          <w:spacing w:val="-4"/>
          <w:sz w:val="32"/>
          <w:szCs w:val="32"/>
          <w:lang w:val="en-US"/>
        </w:rPr>
        <w:t>09</w:t>
      </w:r>
      <w:r w:rsidRPr="0006530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65300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ล้านบาท</w:t>
      </w:r>
      <w:r w:rsidRPr="00323E7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2EEE" w:rsidRPr="00323E7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44</w:t>
      </w:r>
      <w:r w:rsidR="007D6034">
        <w:rPr>
          <w:rFonts w:ascii="Angsana New" w:hAnsi="Angsana New" w:cs="Angsana New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36</w:t>
      </w:r>
      <w:r w:rsidR="00D22EEE" w:rsidRPr="00323E7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2EEE" w:rsidRPr="00323E7E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D064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23E7E">
        <w:rPr>
          <w:rFonts w:ascii="Angsana New" w:hAnsi="Angsana New" w:cs="Angsana New"/>
          <w:sz w:val="32"/>
          <w:szCs w:val="32"/>
          <w:cs/>
          <w:lang w:val="en-US"/>
        </w:rPr>
        <w:t xml:space="preserve">ตามลำดับ (ดูหมายเหตุข้อ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323E7E">
        <w:rPr>
          <w:rFonts w:ascii="Angsana New" w:hAnsi="Angsana New" w:cs="Angsana New"/>
          <w:sz w:val="32"/>
          <w:szCs w:val="32"/>
          <w:lang w:val="en-US"/>
        </w:rPr>
        <w:t>)</w:t>
      </w:r>
    </w:p>
    <w:p w14:paraId="26B5D50B" w14:textId="1B7F38E6" w:rsidR="008E1083" w:rsidRPr="00607F0C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607F0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t>ข้อสมมติในการประมาณการตามหลักการคณิตศาสตร์ประกันภัยที่สำคัญที่ใช้ในการคำนวณประมาณการ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หนี้สินภายใต้โครงกา</w:t>
      </w:r>
      <w:r w:rsidR="002A5139"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รผลประโยชน์พนักงานหลังออกจากงาน</w:t>
      </w:r>
      <w:r w:rsidR="002866B5"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สำหรับปีสิ้นสุดวันที่ </w:t>
      </w:r>
      <w:r w:rsidR="00DB366A" w:rsidRPr="00DB366A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2866B5" w:rsidRPr="00607F0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2866B5" w:rsidRPr="00607F0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ธันวาคม</w:t>
      </w:r>
      <w:r w:rsidR="002866B5"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2A5139"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</w:t>
      </w:r>
      <w:r w:rsidRPr="00607F0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นี้</w:t>
      </w:r>
    </w:p>
    <w:tbl>
      <w:tblPr>
        <w:tblW w:w="942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96"/>
        <w:gridCol w:w="90"/>
        <w:gridCol w:w="16"/>
        <w:gridCol w:w="90"/>
        <w:gridCol w:w="1190"/>
        <w:gridCol w:w="90"/>
        <w:gridCol w:w="16"/>
        <w:gridCol w:w="90"/>
        <w:gridCol w:w="1217"/>
        <w:gridCol w:w="90"/>
        <w:gridCol w:w="16"/>
        <w:gridCol w:w="90"/>
        <w:gridCol w:w="974"/>
        <w:gridCol w:w="106"/>
      </w:tblGrid>
      <w:tr w:rsidR="0001130B" w:rsidRPr="00607F0C" w14:paraId="15258046" w14:textId="77777777" w:rsidTr="00AC7586">
        <w:trPr>
          <w:gridAfter w:val="1"/>
          <w:wAfter w:w="106" w:type="dxa"/>
        </w:trPr>
        <w:tc>
          <w:tcPr>
            <w:tcW w:w="4050" w:type="dxa"/>
            <w:shd w:val="clear" w:color="auto" w:fill="auto"/>
            <w:vAlign w:val="bottom"/>
          </w:tcPr>
          <w:p w14:paraId="28BAC809" w14:textId="77777777" w:rsidR="0001130B" w:rsidRPr="00607F0C" w:rsidRDefault="0001130B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82" w:type="dxa"/>
            <w:gridSpan w:val="5"/>
          </w:tcPr>
          <w:p w14:paraId="2098CE39" w14:textId="77777777" w:rsidR="0001130B" w:rsidRPr="00607F0C" w:rsidRDefault="000575F4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12C2917" w14:textId="77777777" w:rsidR="0001130B" w:rsidRPr="00607F0C" w:rsidRDefault="0001130B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493" w:type="dxa"/>
            <w:gridSpan w:val="7"/>
            <w:shd w:val="clear" w:color="auto" w:fill="auto"/>
            <w:vAlign w:val="bottom"/>
          </w:tcPr>
          <w:p w14:paraId="36311CAA" w14:textId="77777777" w:rsidR="0001130B" w:rsidRPr="00607F0C" w:rsidRDefault="000575F4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84687" w:rsidRPr="00607F0C" w14:paraId="4079D198" w14:textId="77777777" w:rsidTr="00AC7586">
        <w:trPr>
          <w:gridAfter w:val="1"/>
          <w:wAfter w:w="106" w:type="dxa"/>
        </w:trPr>
        <w:tc>
          <w:tcPr>
            <w:tcW w:w="4050" w:type="dxa"/>
            <w:shd w:val="clear" w:color="auto" w:fill="auto"/>
            <w:vAlign w:val="bottom"/>
          </w:tcPr>
          <w:p w14:paraId="5AB6C117" w14:textId="77777777" w:rsidR="00284687" w:rsidRPr="00607F0C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301A6A05" w14:textId="3FB85F9E" w:rsidR="00284687" w:rsidRPr="00607F0C" w:rsidRDefault="00DB366A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0062136B" w14:textId="77777777" w:rsidR="00284687" w:rsidRPr="00607F0C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gridSpan w:val="3"/>
            <w:vAlign w:val="bottom"/>
          </w:tcPr>
          <w:p w14:paraId="4D8F9BEE" w14:textId="68C6894A" w:rsidR="00284687" w:rsidRPr="00607F0C" w:rsidRDefault="00DB366A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195DCBD0" w14:textId="77777777" w:rsidR="00284687" w:rsidRPr="00607F0C" w:rsidRDefault="00284687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323" w:type="dxa"/>
            <w:gridSpan w:val="3"/>
            <w:shd w:val="clear" w:color="auto" w:fill="auto"/>
            <w:vAlign w:val="bottom"/>
          </w:tcPr>
          <w:p w14:paraId="3E609DF7" w14:textId="1152CB6C" w:rsidR="00284687" w:rsidRPr="00607F0C" w:rsidRDefault="00DB366A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B98D770" w14:textId="77777777" w:rsidR="00284687" w:rsidRPr="00607F0C" w:rsidRDefault="00284687" w:rsidP="004116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18D9AD5" w14:textId="6D37F31B" w:rsidR="00284687" w:rsidRPr="00607F0C" w:rsidRDefault="00DB366A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AC7586" w:rsidRPr="00607F0C" w14:paraId="0E31F1EE" w14:textId="77777777" w:rsidTr="00AC7586">
        <w:tc>
          <w:tcPr>
            <w:tcW w:w="4050" w:type="dxa"/>
            <w:shd w:val="clear" w:color="auto" w:fill="auto"/>
          </w:tcPr>
          <w:p w14:paraId="0F56DAD7" w14:textId="77777777" w:rsidR="00AC7586" w:rsidRPr="00607F0C" w:rsidRDefault="00AC7586" w:rsidP="00AC7586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อัตราคิดลด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(ต่อปี)</w:t>
            </w:r>
          </w:p>
        </w:tc>
        <w:tc>
          <w:tcPr>
            <w:tcW w:w="1402" w:type="dxa"/>
            <w:gridSpan w:val="3"/>
          </w:tcPr>
          <w:p w14:paraId="1216302B" w14:textId="45FEB8B6" w:rsidR="00AC7586" w:rsidRPr="000471BF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ร้อยละ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73</w:t>
            </w:r>
            <w:r>
              <w:rPr>
                <w:rFonts w:ascii="Angsana New" w:hAnsi="Angsana New" w:cs="Angsana New"/>
                <w:lang w:val="en-US"/>
              </w:rPr>
              <w:t xml:space="preserve"> -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96</w:t>
            </w:r>
          </w:p>
        </w:tc>
        <w:tc>
          <w:tcPr>
            <w:tcW w:w="90" w:type="dxa"/>
          </w:tcPr>
          <w:p w14:paraId="78428EBA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gridSpan w:val="3"/>
          </w:tcPr>
          <w:p w14:paraId="2C6A5CC0" w14:textId="720F8C0F" w:rsidR="00AC7586" w:rsidRPr="000471BF" w:rsidRDefault="00AC7586" w:rsidP="00AC7586">
            <w:pPr>
              <w:spacing w:line="340" w:lineRule="exact"/>
              <w:ind w:hanging="40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0471BF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ร้อยละ </w:t>
            </w:r>
            <w:r w:rsidR="00DB366A" w:rsidRPr="00DB366A">
              <w:rPr>
                <w:rFonts w:ascii="Angsana New" w:hAnsi="Angsana New" w:cs="Angsana New"/>
                <w:spacing w:val="-6"/>
                <w:lang w:val="en-US"/>
              </w:rPr>
              <w:t>1</w:t>
            </w:r>
            <w:r>
              <w:rPr>
                <w:rFonts w:ascii="Angsana New" w:hAnsi="Angsana New" w:cs="Angsana New"/>
                <w:spacing w:val="-6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spacing w:val="-6"/>
                <w:lang w:val="en-US"/>
              </w:rPr>
              <w:t>31</w:t>
            </w:r>
            <w:r w:rsidRPr="000471BF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Pr="000471BF">
              <w:rPr>
                <w:rFonts w:ascii="Angsana New" w:hAnsi="Angsana New" w:cs="Angsana New" w:hint="cs"/>
                <w:spacing w:val="-6"/>
                <w:cs/>
                <w:lang w:val="en-US"/>
              </w:rPr>
              <w:t>-</w:t>
            </w:r>
            <w:r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DB366A" w:rsidRPr="00DB366A">
              <w:rPr>
                <w:rFonts w:ascii="Angsana New" w:hAnsi="Angsana New" w:cs="Angsana New"/>
                <w:spacing w:val="-6"/>
                <w:lang w:val="en-US"/>
              </w:rPr>
              <w:t>2</w:t>
            </w:r>
            <w:r>
              <w:rPr>
                <w:rFonts w:ascii="Angsana New" w:hAnsi="Angsana New" w:cs="Angsana New"/>
                <w:spacing w:val="-6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spacing w:val="-6"/>
                <w:lang w:val="en-US"/>
              </w:rPr>
              <w:t>56</w:t>
            </w:r>
          </w:p>
        </w:tc>
        <w:tc>
          <w:tcPr>
            <w:tcW w:w="90" w:type="dxa"/>
          </w:tcPr>
          <w:p w14:paraId="0774E9E0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3" w:type="dxa"/>
            <w:gridSpan w:val="3"/>
            <w:shd w:val="clear" w:color="auto" w:fill="auto"/>
          </w:tcPr>
          <w:p w14:paraId="2B3CEBBA" w14:textId="3030ABFA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ร้อยละ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98</w:t>
            </w:r>
            <w:r>
              <w:rPr>
                <w:rFonts w:ascii="Angsana New" w:hAnsi="Angsana New" w:cs="Angsana New"/>
                <w:lang w:val="en-US"/>
              </w:rPr>
              <w:t xml:space="preserve"> -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96</w:t>
            </w:r>
          </w:p>
        </w:tc>
        <w:tc>
          <w:tcPr>
            <w:tcW w:w="90" w:type="dxa"/>
            <w:shd w:val="clear" w:color="auto" w:fill="auto"/>
          </w:tcPr>
          <w:p w14:paraId="5B2BFEA2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1D4724E" w14:textId="3D9EB7CE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22</w:t>
            </w:r>
          </w:p>
        </w:tc>
      </w:tr>
      <w:tr w:rsidR="00AC7586" w:rsidRPr="00607F0C" w14:paraId="4736D646" w14:textId="77777777" w:rsidTr="00AC7586">
        <w:trPr>
          <w:gridAfter w:val="1"/>
          <w:wAfter w:w="106" w:type="dxa"/>
        </w:trPr>
        <w:tc>
          <w:tcPr>
            <w:tcW w:w="4050" w:type="dxa"/>
            <w:shd w:val="clear" w:color="auto" w:fill="auto"/>
          </w:tcPr>
          <w:p w14:paraId="2D1AF7E7" w14:textId="77777777" w:rsidR="00AC7586" w:rsidRPr="00607F0C" w:rsidRDefault="00AC7586" w:rsidP="00AC7586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อัตราการเพิ่มขึ้นของเงินเดือนในอนาคต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(ต่อปี)</w:t>
            </w:r>
          </w:p>
        </w:tc>
        <w:tc>
          <w:tcPr>
            <w:tcW w:w="1296" w:type="dxa"/>
          </w:tcPr>
          <w:p w14:paraId="7EA5147C" w14:textId="30FB93F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 -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90" w:type="dxa"/>
          </w:tcPr>
          <w:p w14:paraId="1E0FC266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gridSpan w:val="3"/>
          </w:tcPr>
          <w:p w14:paraId="5DA18584" w14:textId="3288C779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B366A" w:rsidRPr="00DB366A">
              <w:rPr>
                <w:rFonts w:ascii="Angsana New" w:hAnsi="Angsana New" w:cs="Angsana New" w:hint="cs"/>
                <w:lang w:val="en-US"/>
              </w:rPr>
              <w:t>3</w:t>
            </w:r>
            <w:r w:rsidRPr="00607F0C">
              <w:rPr>
                <w:rFonts w:ascii="Angsana New" w:hAnsi="Angsana New" w:cs="Angsana New" w:hint="cs"/>
                <w:cs/>
              </w:rPr>
              <w:t xml:space="preserve"> - </w:t>
            </w:r>
            <w:r w:rsidR="00DB366A" w:rsidRPr="00DB366A">
              <w:rPr>
                <w:rFonts w:ascii="Angsana New" w:hAnsi="Angsana New" w:cs="Angsana New" w:hint="cs"/>
                <w:lang w:val="en-US"/>
              </w:rPr>
              <w:t>5</w:t>
            </w:r>
          </w:p>
        </w:tc>
        <w:tc>
          <w:tcPr>
            <w:tcW w:w="90" w:type="dxa"/>
          </w:tcPr>
          <w:p w14:paraId="188BF737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3" w:type="dxa"/>
            <w:gridSpan w:val="3"/>
            <w:shd w:val="clear" w:color="auto" w:fill="auto"/>
          </w:tcPr>
          <w:p w14:paraId="4C97BFCA" w14:textId="3DA32EAC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4A574CF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A7F0D88" w14:textId="6501D3CC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AC7586" w:rsidRPr="00607F0C" w14:paraId="427E8146" w14:textId="77777777" w:rsidTr="00AC7586">
        <w:trPr>
          <w:gridAfter w:val="1"/>
          <w:wAfter w:w="106" w:type="dxa"/>
        </w:trPr>
        <w:tc>
          <w:tcPr>
            <w:tcW w:w="4050" w:type="dxa"/>
            <w:shd w:val="clear" w:color="auto" w:fill="auto"/>
          </w:tcPr>
          <w:p w14:paraId="1DC71A4B" w14:textId="77777777" w:rsidR="00AC7586" w:rsidRPr="00607F0C" w:rsidRDefault="00AC7586" w:rsidP="00AC7586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296" w:type="dxa"/>
          </w:tcPr>
          <w:p w14:paraId="7A486112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45C0E7B9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gridSpan w:val="3"/>
          </w:tcPr>
          <w:p w14:paraId="14868B89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08A3CCC2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3" w:type="dxa"/>
            <w:gridSpan w:val="3"/>
            <w:shd w:val="clear" w:color="auto" w:fill="auto"/>
          </w:tcPr>
          <w:p w14:paraId="0EF2D49E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D37656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F6F78EB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C7586" w:rsidRPr="00607F0C" w14:paraId="65A04AA6" w14:textId="77777777" w:rsidTr="00AC7586">
        <w:trPr>
          <w:gridAfter w:val="1"/>
          <w:wAfter w:w="106" w:type="dxa"/>
        </w:trPr>
        <w:tc>
          <w:tcPr>
            <w:tcW w:w="4050" w:type="dxa"/>
            <w:shd w:val="clear" w:color="auto" w:fill="auto"/>
          </w:tcPr>
          <w:p w14:paraId="0A323339" w14:textId="77777777" w:rsidR="00AC7586" w:rsidRPr="00607F0C" w:rsidRDefault="00AC7586" w:rsidP="00AC7586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 (ขึ้นอยู่กับช่วงอายุของพนักงาน)</w:t>
            </w:r>
            <w:r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(ต่อปี)</w:t>
            </w:r>
          </w:p>
        </w:tc>
        <w:tc>
          <w:tcPr>
            <w:tcW w:w="1296" w:type="dxa"/>
          </w:tcPr>
          <w:p w14:paraId="42E3CE8D" w14:textId="30CCC879" w:rsidR="00AC7586" w:rsidRPr="00607F0C" w:rsidRDefault="006D3560" w:rsidP="00AC7586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 xml:space="preserve"> -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35</w:t>
            </w:r>
          </w:p>
        </w:tc>
        <w:tc>
          <w:tcPr>
            <w:tcW w:w="90" w:type="dxa"/>
          </w:tcPr>
          <w:p w14:paraId="3877BD95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gridSpan w:val="3"/>
          </w:tcPr>
          <w:p w14:paraId="64B0C61B" w14:textId="7E64564E" w:rsidR="00AC7586" w:rsidRPr="00607F0C" w:rsidRDefault="006D3560" w:rsidP="00AC7586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 xml:space="preserve"> -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74</w:t>
            </w:r>
          </w:p>
        </w:tc>
        <w:tc>
          <w:tcPr>
            <w:tcW w:w="90" w:type="dxa"/>
          </w:tcPr>
          <w:p w14:paraId="6CACF6DD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3" w:type="dxa"/>
            <w:gridSpan w:val="3"/>
            <w:shd w:val="clear" w:color="auto" w:fill="auto"/>
          </w:tcPr>
          <w:p w14:paraId="42875C32" w14:textId="1044D7AF" w:rsidR="00AC7586" w:rsidRPr="00607F0C" w:rsidRDefault="006D3560" w:rsidP="00AC7586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 xml:space="preserve"> -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5DE8B0D2" w14:textId="77777777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2D44D25" w14:textId="32187CE8" w:rsidR="00AC7586" w:rsidRPr="00607F0C" w:rsidRDefault="006D3560" w:rsidP="00AC7586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ร้อยละ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 xml:space="preserve"> -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33</w:t>
            </w:r>
          </w:p>
        </w:tc>
      </w:tr>
      <w:tr w:rsidR="00AC7586" w:rsidRPr="00607F0C" w14:paraId="3EFD097E" w14:textId="77777777" w:rsidTr="00AC7586">
        <w:trPr>
          <w:gridAfter w:val="1"/>
          <w:wAfter w:w="106" w:type="dxa"/>
        </w:trPr>
        <w:tc>
          <w:tcPr>
            <w:tcW w:w="4050" w:type="dxa"/>
            <w:shd w:val="clear" w:color="auto" w:fill="auto"/>
          </w:tcPr>
          <w:p w14:paraId="708D83D6" w14:textId="469D2E84" w:rsidR="00AC7586" w:rsidRPr="00607F0C" w:rsidRDefault="00AC7586" w:rsidP="00AC7586">
            <w:pPr>
              <w:spacing w:line="340" w:lineRule="exact"/>
              <w:ind w:right="-31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      </w:t>
            </w:r>
            <w:r w:rsidRPr="00607F0C">
              <w:rPr>
                <w:rFonts w:ascii="Angsana New" w:hAnsi="Angsana New" w:cs="Angsana New" w:hint="cs"/>
                <w:cs/>
              </w:rPr>
              <w:t>อัตรามรณะ</w:t>
            </w:r>
          </w:p>
        </w:tc>
        <w:tc>
          <w:tcPr>
            <w:tcW w:w="1296" w:type="dxa"/>
          </w:tcPr>
          <w:p w14:paraId="0007A9FF" w14:textId="60203D08" w:rsidR="00AC7586" w:rsidRPr="00607F0C" w:rsidRDefault="00AC7586" w:rsidP="00AC7586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DB366A" w:rsidRPr="00DB366A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41115BDA" w14:textId="77777777" w:rsidR="00AC7586" w:rsidRPr="00607F0C" w:rsidRDefault="00AC7586" w:rsidP="00AC7586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gridSpan w:val="3"/>
          </w:tcPr>
          <w:p w14:paraId="51FD8739" w14:textId="4FD78160" w:rsidR="00AC7586" w:rsidRPr="00607F0C" w:rsidRDefault="00AC7586" w:rsidP="00AC7586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DB366A" w:rsidRPr="00DB366A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063972B2" w14:textId="77777777" w:rsidR="00AC7586" w:rsidRPr="00607F0C" w:rsidRDefault="00AC7586" w:rsidP="00AC7586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3" w:type="dxa"/>
            <w:gridSpan w:val="3"/>
            <w:shd w:val="clear" w:color="auto" w:fill="auto"/>
          </w:tcPr>
          <w:p w14:paraId="64F1DA19" w14:textId="0926EA7E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DB366A" w:rsidRPr="00DB366A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2D48DD34" w14:textId="77777777" w:rsidR="00AC7586" w:rsidRPr="00607F0C" w:rsidRDefault="00AC7586" w:rsidP="00AC7586">
            <w:pPr>
              <w:snapToGrid w:val="0"/>
              <w:spacing w:line="340" w:lineRule="exact"/>
              <w:ind w:left="-97" w:right="14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F5AF1D9" w14:textId="24C9B1C3" w:rsidR="00AC7586" w:rsidRPr="00607F0C" w:rsidRDefault="00AC7586" w:rsidP="00AC7586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607F0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607F0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DB366A" w:rsidRPr="00DB366A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</w:tr>
    </w:tbl>
    <w:p w14:paraId="700BE64B" w14:textId="7915DEC0" w:rsidR="0096534C" w:rsidRPr="005A677C" w:rsidRDefault="0096534C" w:rsidP="00ED0C4B">
      <w:pPr>
        <w:spacing w:before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การวิเคราะห์ความอ่อนไหวของข้อสมมติฐานหลักในการประมาณการตามหลักคณิตศาสตร์ประกันภัย</w:t>
      </w:r>
      <w:r w:rsidR="004B796E"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br/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ซึ่งมีผลกระทบเพิ่มขึ้น</w:t>
      </w:r>
      <w:r w:rsidRPr="005A677C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(ลดลง)</w:t>
      </w:r>
      <w:r w:rsidRPr="005A677C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ต่อมูลค่าปัจจุบันของ</w:t>
      </w:r>
      <w:r w:rsidR="00B85EA2" w:rsidRPr="005A677C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ประมาณการหนี้สิน</w:t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DB366A" w:rsidRPr="00DB366A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5A677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ธันวาคม มีดังนี้</w:t>
      </w:r>
    </w:p>
    <w:p w14:paraId="5F6578EC" w14:textId="77777777" w:rsidR="0096534C" w:rsidRPr="00607F0C" w:rsidRDefault="0096534C" w:rsidP="008112A2">
      <w:pPr>
        <w:ind w:left="7150" w:firstLine="190"/>
        <w:jc w:val="right"/>
        <w:rPr>
          <w:rFonts w:ascii="Angsana New" w:hAnsi="Angsana New" w:cs="Angsana New"/>
          <w:b/>
          <w:bCs/>
          <w:color w:val="000000"/>
          <w:cs/>
        </w:rPr>
      </w:pPr>
      <w:r w:rsidRPr="00607F0C">
        <w:rPr>
          <w:rFonts w:ascii="Angsana New" w:hAnsi="Angsana New" w:cs="Angsana New"/>
          <w:b/>
          <w:bCs/>
          <w:color w:val="000000"/>
          <w:cs/>
        </w:rPr>
        <w:t>หน่วย</w:t>
      </w:r>
      <w:r w:rsidRPr="00607F0C">
        <w:rPr>
          <w:rFonts w:ascii="Angsana New" w:hAnsi="Angsana New" w:cs="Angsana New"/>
          <w:b/>
          <w:bCs/>
          <w:color w:val="000000"/>
          <w:lang w:val="en-GB"/>
        </w:rPr>
        <w:t xml:space="preserve"> : </w:t>
      </w:r>
      <w:r w:rsidRPr="00607F0C">
        <w:rPr>
          <w:rFonts w:ascii="Angsana New" w:hAnsi="Angsana New" w:cs="Angsana New"/>
          <w:b/>
          <w:bCs/>
          <w:color w:val="000000"/>
          <w:cs/>
        </w:rPr>
        <w:t>ล้านบาท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909"/>
        <w:gridCol w:w="783"/>
        <w:gridCol w:w="936"/>
        <w:gridCol w:w="945"/>
      </w:tblGrid>
      <w:tr w:rsidR="00BA7C3C" w:rsidRPr="00607F0C" w14:paraId="176E3AAD" w14:textId="77777777" w:rsidTr="00BA7C3C">
        <w:trPr>
          <w:cantSplit/>
          <w:trHeight w:val="351"/>
        </w:trPr>
        <w:tc>
          <w:tcPr>
            <w:tcW w:w="5130" w:type="dxa"/>
            <w:vAlign w:val="center"/>
          </w:tcPr>
          <w:p w14:paraId="52DCEA9F" w14:textId="77777777" w:rsidR="00BA7C3C" w:rsidRPr="00607F0C" w:rsidRDefault="00BA7C3C" w:rsidP="0041167D">
            <w:pPr>
              <w:spacing w:line="340" w:lineRule="exact"/>
              <w:ind w:right="2" w:firstLine="72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692" w:type="dxa"/>
            <w:gridSpan w:val="2"/>
            <w:vAlign w:val="center"/>
          </w:tcPr>
          <w:p w14:paraId="0021BD64" w14:textId="77777777" w:rsidR="00BA7C3C" w:rsidRPr="00607F0C" w:rsidRDefault="00BA7C3C" w:rsidP="0041167D">
            <w:pPr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881" w:type="dxa"/>
            <w:gridSpan w:val="2"/>
          </w:tcPr>
          <w:p w14:paraId="296B60D3" w14:textId="77777777" w:rsidR="00BA7C3C" w:rsidRPr="00607F0C" w:rsidRDefault="00BA7C3C" w:rsidP="0041167D">
            <w:pPr>
              <w:spacing w:line="3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6CF8" w:rsidRPr="00607F0C" w14:paraId="74B78D21" w14:textId="77777777" w:rsidTr="001E6C78">
        <w:trPr>
          <w:cantSplit/>
          <w:trHeight w:val="288"/>
        </w:trPr>
        <w:tc>
          <w:tcPr>
            <w:tcW w:w="5130" w:type="dxa"/>
            <w:vAlign w:val="center"/>
          </w:tcPr>
          <w:p w14:paraId="7ACDAD4D" w14:textId="77777777" w:rsidR="00A56CF8" w:rsidRPr="00607F0C" w:rsidRDefault="00A56CF8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3F7E547D" w14:textId="0E2AAA28" w:rsidR="00A56CF8" w:rsidRPr="00607F0C" w:rsidRDefault="00DB366A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783" w:type="dxa"/>
            <w:vAlign w:val="center"/>
          </w:tcPr>
          <w:p w14:paraId="6C7C2071" w14:textId="2EE30444" w:rsidR="00A56CF8" w:rsidRPr="00607F0C" w:rsidRDefault="00DB366A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936" w:type="dxa"/>
          </w:tcPr>
          <w:p w14:paraId="70F57181" w14:textId="43F20EE2" w:rsidR="00A56CF8" w:rsidRPr="00607F0C" w:rsidRDefault="00DB366A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945" w:type="dxa"/>
            <w:vAlign w:val="center"/>
          </w:tcPr>
          <w:p w14:paraId="131055C8" w14:textId="6B1DB80E" w:rsidR="00A56CF8" w:rsidRPr="00607F0C" w:rsidRDefault="00DB366A" w:rsidP="004116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</w:tr>
      <w:tr w:rsidR="00A56CF8" w:rsidRPr="00607F0C" w14:paraId="08E6D2F6" w14:textId="77777777" w:rsidTr="001E6C78">
        <w:trPr>
          <w:cantSplit/>
          <w:trHeight w:val="288"/>
        </w:trPr>
        <w:tc>
          <w:tcPr>
            <w:tcW w:w="5130" w:type="dxa"/>
            <w:vAlign w:val="center"/>
          </w:tcPr>
          <w:p w14:paraId="40AE2306" w14:textId="77777777" w:rsidR="00A56CF8" w:rsidRPr="00607F0C" w:rsidRDefault="00A56CF8" w:rsidP="0041167D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อัตราคิดลด</w:t>
            </w:r>
          </w:p>
        </w:tc>
        <w:tc>
          <w:tcPr>
            <w:tcW w:w="909" w:type="dxa"/>
            <w:vAlign w:val="center"/>
          </w:tcPr>
          <w:p w14:paraId="738276B7" w14:textId="77777777" w:rsidR="00A56CF8" w:rsidRPr="00607F0C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6F114D01" w14:textId="77777777" w:rsidR="00A56CF8" w:rsidRPr="00607F0C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</w:tcPr>
          <w:p w14:paraId="05C40964" w14:textId="77777777" w:rsidR="00A56CF8" w:rsidRPr="00607F0C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</w:tcPr>
          <w:p w14:paraId="4CA8F5B4" w14:textId="77777777" w:rsidR="00A56CF8" w:rsidRPr="00607F0C" w:rsidRDefault="00A56CF8" w:rsidP="004116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D6034" w:rsidRPr="00607F0C" w14:paraId="3113EF62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1A37CF4E" w14:textId="6D67D99C" w:rsidR="007D6034" w:rsidRPr="00607F0C" w:rsidRDefault="007D6034" w:rsidP="007D6034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อัตราคิดลด - ลดลงร้อยละ </w:t>
            </w:r>
            <w:r w:rsidR="00DB366A" w:rsidRPr="00DB366A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6A18B60E" w14:textId="7DF0B2CD" w:rsidR="007D6034" w:rsidRPr="00607F0C" w:rsidRDefault="00DB366A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35</w:t>
            </w:r>
            <w:r w:rsidR="004D4123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783" w:type="dxa"/>
            <w:vAlign w:val="center"/>
          </w:tcPr>
          <w:p w14:paraId="510D254E" w14:textId="0B8F4966" w:rsidR="007D6034" w:rsidRPr="00607F0C" w:rsidRDefault="00DB366A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46</w:t>
            </w:r>
            <w:r w:rsidR="007D6034" w:rsidRPr="00607F0C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936" w:type="dxa"/>
            <w:vAlign w:val="center"/>
          </w:tcPr>
          <w:p w14:paraId="005D0299" w14:textId="4B8391EE" w:rsidR="007D6034" w:rsidRPr="00607F0C" w:rsidRDefault="00DB366A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29</w:t>
            </w:r>
            <w:r w:rsidR="006D3560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945" w:type="dxa"/>
            <w:vAlign w:val="center"/>
          </w:tcPr>
          <w:p w14:paraId="0B395238" w14:textId="6954D354" w:rsidR="007D6034" w:rsidRPr="00607F0C" w:rsidRDefault="00DB366A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38</w:t>
            </w:r>
            <w:r w:rsidR="007D6034" w:rsidRPr="00607F0C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12</w:t>
            </w:r>
          </w:p>
        </w:tc>
      </w:tr>
      <w:tr w:rsidR="007D6034" w:rsidRPr="00607F0C" w14:paraId="14243A8F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64D35DEE" w14:textId="189D95DD" w:rsidR="007D6034" w:rsidRPr="00607F0C" w:rsidRDefault="007D6034" w:rsidP="007D6034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อัตราคิดลด - เพิ่มขึ้นร้อยละ </w:t>
            </w:r>
            <w:r w:rsidR="00DB366A" w:rsidRPr="00DB366A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1BC74E2A" w14:textId="7BA640BA" w:rsidR="007D6034" w:rsidRPr="00607F0C" w:rsidRDefault="004D4123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480E6332" w14:textId="1A33DFB8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40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81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6B004902" w14:textId="4D61C959" w:rsidR="007D6034" w:rsidRPr="00607F0C" w:rsidRDefault="0007450C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25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04FDB563" w14:textId="545B8EB7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33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21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D6034" w:rsidRPr="00607F0C" w14:paraId="6B6007FF" w14:textId="77777777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14:paraId="4CE73E24" w14:textId="77777777" w:rsidR="007D6034" w:rsidRPr="00607F0C" w:rsidRDefault="007D6034" w:rsidP="007D6034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5E47BBC6" w14:textId="77777777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00FB8CD3" w14:textId="77777777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4D5631B9" w14:textId="77777777" w:rsidR="007D6034" w:rsidRPr="00607F0C" w:rsidRDefault="007D6034" w:rsidP="007D6034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7EBE7373" w14:textId="77777777" w:rsidR="007D6034" w:rsidRPr="00607F0C" w:rsidRDefault="007D6034" w:rsidP="007D6034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D6034" w:rsidRPr="00607F0C" w14:paraId="0C546297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5E1FC057" w14:textId="77777777" w:rsidR="007D6034" w:rsidRPr="00607F0C" w:rsidRDefault="007D6034" w:rsidP="007D6034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อัตราการเติบโตของเงินเดือน</w:t>
            </w:r>
          </w:p>
        </w:tc>
        <w:tc>
          <w:tcPr>
            <w:tcW w:w="909" w:type="dxa"/>
            <w:vAlign w:val="center"/>
          </w:tcPr>
          <w:p w14:paraId="0322A971" w14:textId="77777777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63CB13BD" w14:textId="77777777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00C122A4" w14:textId="77777777" w:rsidR="007D6034" w:rsidRPr="00607F0C" w:rsidRDefault="007D6034" w:rsidP="007D6034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0C5AA40E" w14:textId="77777777" w:rsidR="007D6034" w:rsidRPr="00607F0C" w:rsidRDefault="007D6034" w:rsidP="007D6034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D6034" w:rsidRPr="00607F0C" w14:paraId="74FA0DA2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1C56EDFF" w14:textId="6CFA0581" w:rsidR="007D6034" w:rsidRPr="00607F0C" w:rsidRDefault="007D6034" w:rsidP="007D6034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ลดลงร้อยละ </w:t>
            </w:r>
            <w:r w:rsidR="00DB366A" w:rsidRPr="00DB366A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4DF51522" w14:textId="1864EB89" w:rsidR="007D6034" w:rsidRPr="00607F0C" w:rsidRDefault="004D4123" w:rsidP="004D4123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76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4E38921B" w14:textId="0987B104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45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14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6B49E262" w14:textId="40D72B2C" w:rsidR="007D6034" w:rsidRPr="00607F0C" w:rsidRDefault="00573504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24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0C7EBBDF" w14:textId="3233C3B2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36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84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D6034" w:rsidRPr="00607F0C" w14:paraId="575149B5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7EA05D3" w14:textId="364B951D" w:rsidR="007D6034" w:rsidRPr="00607F0C" w:rsidRDefault="007D6034" w:rsidP="007D6034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เพิ่มขึ้นร้อยละ </w:t>
            </w:r>
            <w:r w:rsidR="00DB366A" w:rsidRPr="00DB366A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27EE40CD" w14:textId="2F1964A6" w:rsidR="007D6034" w:rsidRPr="00607F0C" w:rsidRDefault="00DB366A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34</w:t>
            </w:r>
            <w:r w:rsidR="004D4123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90</w:t>
            </w:r>
          </w:p>
        </w:tc>
        <w:tc>
          <w:tcPr>
            <w:tcW w:w="783" w:type="dxa"/>
            <w:vAlign w:val="center"/>
          </w:tcPr>
          <w:p w14:paraId="7A38C772" w14:textId="6726731C" w:rsidR="007D6034" w:rsidRPr="00607F0C" w:rsidRDefault="00DB366A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50</w:t>
            </w:r>
            <w:r w:rsidR="007D6034" w:rsidRPr="00607F0C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936" w:type="dxa"/>
            <w:vAlign w:val="center"/>
          </w:tcPr>
          <w:p w14:paraId="6F484B7C" w14:textId="731AE521" w:rsidR="007D6034" w:rsidRPr="00607F0C" w:rsidRDefault="00DB366A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28</w:t>
            </w:r>
            <w:r w:rsidR="00573504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42</w:t>
            </w:r>
          </w:p>
        </w:tc>
        <w:tc>
          <w:tcPr>
            <w:tcW w:w="945" w:type="dxa"/>
            <w:vAlign w:val="center"/>
          </w:tcPr>
          <w:p w14:paraId="4384C39D" w14:textId="1F2FF2A9" w:rsidR="007D6034" w:rsidRPr="00607F0C" w:rsidRDefault="00DB366A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41</w:t>
            </w:r>
            <w:r w:rsidR="007D6034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50</w:t>
            </w:r>
          </w:p>
        </w:tc>
      </w:tr>
      <w:tr w:rsidR="007D6034" w:rsidRPr="00607F0C" w14:paraId="015EF5AB" w14:textId="77777777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14:paraId="64857F44" w14:textId="77777777" w:rsidR="007D6034" w:rsidRPr="00607F0C" w:rsidRDefault="007D6034" w:rsidP="007D6034">
            <w:pPr>
              <w:spacing w:line="340" w:lineRule="exact"/>
              <w:ind w:right="2" w:firstLine="33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14:paraId="70703DB9" w14:textId="77777777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1CFCE33C" w14:textId="77777777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2CA6468C" w14:textId="77777777" w:rsidR="007D6034" w:rsidRPr="00607F0C" w:rsidRDefault="007D6034" w:rsidP="007D6034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01ED22DC" w14:textId="77777777" w:rsidR="007D6034" w:rsidRPr="00607F0C" w:rsidRDefault="007D6034" w:rsidP="007D6034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D6034" w:rsidRPr="00607F0C" w14:paraId="710DA16D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30346E3" w14:textId="77777777" w:rsidR="007D6034" w:rsidRPr="00607F0C" w:rsidRDefault="007D6034" w:rsidP="007D6034">
            <w:pPr>
              <w:spacing w:line="3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อัตราการหมุนเวียนของพนักงาน</w:t>
            </w:r>
          </w:p>
        </w:tc>
        <w:tc>
          <w:tcPr>
            <w:tcW w:w="909" w:type="dxa"/>
            <w:vAlign w:val="center"/>
          </w:tcPr>
          <w:p w14:paraId="1FC351EC" w14:textId="77777777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14:paraId="232A7ACE" w14:textId="77777777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14:paraId="2FB5E52D" w14:textId="77777777" w:rsidR="007D6034" w:rsidRPr="00607F0C" w:rsidRDefault="007D6034" w:rsidP="007D6034">
            <w:pPr>
              <w:tabs>
                <w:tab w:val="decimal" w:pos="41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14:paraId="7025B13F" w14:textId="77777777" w:rsidR="007D6034" w:rsidRPr="00607F0C" w:rsidRDefault="007D6034" w:rsidP="007D6034">
            <w:pPr>
              <w:tabs>
                <w:tab w:val="decimal" w:pos="72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D6034" w:rsidRPr="00607F0C" w14:paraId="0349749C" w14:textId="77777777" w:rsidTr="00335A67">
        <w:trPr>
          <w:cantSplit/>
          <w:trHeight w:val="288"/>
        </w:trPr>
        <w:tc>
          <w:tcPr>
            <w:tcW w:w="5130" w:type="dxa"/>
            <w:vAlign w:val="center"/>
          </w:tcPr>
          <w:p w14:paraId="32F6CB9C" w14:textId="2E05A492" w:rsidR="007D6034" w:rsidRPr="00607F0C" w:rsidRDefault="007D6034" w:rsidP="007D6034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ลดลงร้อยละ </w:t>
            </w:r>
            <w:r w:rsidR="00DB366A" w:rsidRPr="00DB366A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40EDE0A3" w14:textId="4EEDC284" w:rsidR="007D6034" w:rsidRPr="00607F0C" w:rsidRDefault="00DB366A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0</w:t>
            </w:r>
            <w:r w:rsidR="004D4123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72</w:t>
            </w:r>
          </w:p>
        </w:tc>
        <w:tc>
          <w:tcPr>
            <w:tcW w:w="783" w:type="dxa"/>
            <w:vAlign w:val="center"/>
          </w:tcPr>
          <w:p w14:paraId="00CF9334" w14:textId="417EFA63" w:rsidR="007D6034" w:rsidRPr="00607F0C" w:rsidRDefault="00DB366A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7D6034" w:rsidRPr="00607F0C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936" w:type="dxa"/>
            <w:vAlign w:val="center"/>
          </w:tcPr>
          <w:p w14:paraId="364ED808" w14:textId="0D8D688C" w:rsidR="007D6034" w:rsidRPr="00607F0C" w:rsidRDefault="00DB366A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0</w:t>
            </w:r>
            <w:r w:rsidR="00573504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945" w:type="dxa"/>
            <w:vAlign w:val="center"/>
          </w:tcPr>
          <w:p w14:paraId="09C26FD8" w14:textId="2AD22A11" w:rsidR="007D6034" w:rsidRPr="00607F0C" w:rsidRDefault="00DB366A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0</w:t>
            </w:r>
            <w:r w:rsidR="007D6034" w:rsidRPr="00607F0C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79</w:t>
            </w:r>
          </w:p>
        </w:tc>
      </w:tr>
      <w:tr w:rsidR="007D6034" w:rsidRPr="00607F0C" w14:paraId="5A347247" w14:textId="77777777" w:rsidTr="00EA7E5B">
        <w:trPr>
          <w:cantSplit/>
          <w:trHeight w:val="171"/>
        </w:trPr>
        <w:tc>
          <w:tcPr>
            <w:tcW w:w="5130" w:type="dxa"/>
            <w:vAlign w:val="center"/>
          </w:tcPr>
          <w:p w14:paraId="340B2E8F" w14:textId="7282C3E1" w:rsidR="007D6034" w:rsidRPr="00607F0C" w:rsidRDefault="007D6034" w:rsidP="007D6034">
            <w:pPr>
              <w:spacing w:line="340" w:lineRule="exact"/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607F0C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เพิ่มขึ้นร้อยละ </w:t>
            </w:r>
            <w:r w:rsidR="00DB366A" w:rsidRPr="00DB366A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14:paraId="2C05EC09" w14:textId="03A8CCCD" w:rsidR="007D6034" w:rsidRPr="00607F0C" w:rsidRDefault="004D4123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67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14:paraId="7A3CD5B4" w14:textId="41A96B4F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02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14:paraId="0ADF62B0" w14:textId="1C485A9C" w:rsidR="007D6034" w:rsidRPr="00607F0C" w:rsidRDefault="00573504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14:paraId="36D9BD00" w14:textId="193DDC45" w:rsidR="007D6034" w:rsidRPr="00607F0C" w:rsidRDefault="007D6034" w:rsidP="007D6034">
            <w:pPr>
              <w:tabs>
                <w:tab w:val="decimal" w:pos="462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0</w:t>
            </w:r>
            <w:r w:rsidRPr="00607F0C">
              <w:rPr>
                <w:rFonts w:ascii="Angsana New" w:hAnsi="Angsana New" w:cs="Angsana New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lang w:val="en-US"/>
              </w:rPr>
              <w:t>72</w:t>
            </w:r>
            <w:r w:rsidRPr="00607F0C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646B991B" w14:textId="77777777" w:rsidR="00E021B9" w:rsidRDefault="00E021B9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C4798D9" w14:textId="009B6483" w:rsidR="008E1083" w:rsidRPr="00607F0C" w:rsidRDefault="00DB366A" w:rsidP="00E05A06">
      <w:pPr>
        <w:spacing w:before="240"/>
        <w:ind w:left="547" w:right="72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22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ทุนสำรองตามกฎหมาย</w:t>
      </w:r>
    </w:p>
    <w:p w14:paraId="31BF84FD" w14:textId="1B232E72" w:rsidR="008E1083" w:rsidRPr="00607F0C" w:rsidRDefault="008E1083" w:rsidP="008112A2">
      <w:pPr>
        <w:spacing w:after="240"/>
        <w:ind w:left="540"/>
        <w:jc w:val="thaiDistribute"/>
        <w:rPr>
          <w:rFonts w:ascii="Angsana New" w:hAnsi="Angsana New" w:cs="Angsana New"/>
          <w:spacing w:val="-6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บริษัทต้องจัดสรรกำไรสุทธิประจำปีส่วนหนึ่งไว้เป็นทุนสำรองไม่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น้อยกว่าร้อยละ 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ของกำไรสุทธิประจำปีหักด้วยยอดเงินขาดทุนสะสมยกมา (ถ้ามี) จนกว่าสำรองนี้</w:t>
      </w:r>
      <w:r w:rsidR="004B796E" w:rsidRPr="00607F0C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จะมี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จำนวนไม่น้อยกว่าร้อยละ </w:t>
      </w:r>
      <w:r w:rsidR="00DB366A" w:rsidRPr="00DB366A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 xml:space="preserve"> ของทุนจดทะเบียน</w:t>
      </w:r>
      <w:r w:rsidRPr="00607F0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ทุนสำรองตามกฎหมายนี้ห้ามมิให้นำไปจ่ายเป็น</w:t>
      </w:r>
      <w:r w:rsidR="004B796E" w:rsidRPr="00607F0C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เงินปันผล</w:t>
      </w:r>
    </w:p>
    <w:p w14:paraId="1B5DB4AE" w14:textId="7E451475" w:rsidR="008E1083" w:rsidRPr="00607F0C" w:rsidRDefault="008E1083" w:rsidP="008112A2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ตามบทบัญญัติแห่งประมวลกฎหมายแพ่งพาณิชย์ บริษัทย่อยต้องจัดสรรกำไรสุทธิอย่างน้อยร้อยละ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5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เป็นสำรองตามกฎหมายทุกครั้งที่ประกาศจ่ายเงินปันผล จนกว่าสำรองตามกฎหมายจะมีจำนวนเท่ากับ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10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ของทุนจดทะเบียน ทุนสำรองนี้จะนำมาจัดสรรเงินปันผลไม่ได้</w:t>
      </w:r>
    </w:p>
    <w:p w14:paraId="74E937B9" w14:textId="0FD57A40" w:rsidR="008E1083" w:rsidRPr="00607F0C" w:rsidRDefault="008E1083" w:rsidP="00E05A06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="00DB366A" w:rsidRPr="00DB366A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 w:rsidR="00533C78"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</w:t>
      </w:r>
      <w:r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DB366A" w:rsidRPr="00DB366A">
        <w:rPr>
          <w:rFonts w:ascii="Angsana New" w:hAnsi="Angsana New" w:cs="Angsana New"/>
          <w:spacing w:val="4"/>
          <w:sz w:val="32"/>
          <w:szCs w:val="32"/>
          <w:lang w:val="en-US"/>
        </w:rPr>
        <w:t>2565</w:t>
      </w:r>
      <w:r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 และ </w:t>
      </w:r>
      <w:r w:rsidR="00DB366A" w:rsidRPr="00DB366A">
        <w:rPr>
          <w:rFonts w:ascii="Angsana New" w:hAnsi="Angsana New" w:cs="Angsana New"/>
          <w:spacing w:val="4"/>
          <w:sz w:val="32"/>
          <w:szCs w:val="32"/>
          <w:lang w:val="en-US"/>
        </w:rPr>
        <w:t>2564</w:t>
      </w:r>
      <w:r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 สำรองตามกฎหมายของ</w:t>
      </w:r>
      <w:r w:rsidR="00BE1F06" w:rsidRPr="00607F0C">
        <w:rPr>
          <w:rFonts w:ascii="Angsana New" w:hAnsi="Angsana New" w:cs="Angsana New"/>
          <w:spacing w:val="4"/>
          <w:sz w:val="32"/>
          <w:szCs w:val="32"/>
          <w:cs/>
        </w:rPr>
        <w:t xml:space="preserve">บริษัทมีจำนวนเงินเท่ากับร้อยละ </w:t>
      </w:r>
      <w:r w:rsidR="00DB366A" w:rsidRPr="00DB366A">
        <w:rPr>
          <w:rFonts w:ascii="Angsana New" w:hAnsi="Angsana New" w:cs="Angsana New"/>
          <w:spacing w:val="4"/>
          <w:sz w:val="32"/>
          <w:szCs w:val="32"/>
          <w:lang w:val="en-US"/>
        </w:rPr>
        <w:t>10</w:t>
      </w:r>
      <w:r w:rsidR="00BE1F06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ของทุนจดทะเบียนแล้ว</w:t>
      </w:r>
    </w:p>
    <w:p w14:paraId="320B9D1C" w14:textId="72CA839E" w:rsidR="008E1083" w:rsidRPr="00607F0C" w:rsidRDefault="00DB366A" w:rsidP="00E05A06">
      <w:pPr>
        <w:spacing w:before="240"/>
        <w:ind w:left="547" w:right="72" w:hanging="547"/>
        <w:rPr>
          <w:rFonts w:ascii="Angsana New" w:hAnsi="Angsana New" w:cs="Angsana New"/>
          <w:sz w:val="32"/>
          <w:szCs w:val="32"/>
          <w:cs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การจัดการส่วนทุน</w:t>
      </w:r>
    </w:p>
    <w:p w14:paraId="0296FA0A" w14:textId="77777777" w:rsidR="008E1083" w:rsidRPr="00607F0C" w:rsidRDefault="008E1083" w:rsidP="009E3EB5">
      <w:pPr>
        <w:spacing w:after="240"/>
        <w:ind w:left="540" w:right="65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</w:t>
      </w:r>
      <w:r w:rsidR="003A5497" w:rsidRPr="00607F0C">
        <w:rPr>
          <w:rFonts w:ascii="Angsana New" w:hAnsi="Angsana New" w:cs="Angsana New"/>
          <w:sz w:val="32"/>
          <w:szCs w:val="32"/>
          <w:cs/>
        </w:rPr>
        <w:t>โยชน์ต่อผู้ที่มีส่วนได้เสียอื่น</w:t>
      </w:r>
    </w:p>
    <w:p w14:paraId="75031451" w14:textId="77777777" w:rsidR="008E1083" w:rsidRPr="00607F0C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บริษัทมิได้ใช้อัตราส่วนทางการเงินใดๆ เพื่อดูแลรักษาระดับทุน หากแต่จัดการให้มีระดับทุนเพียงพอสำหรับใช้เป็นเงินทุนหมุนเวียนภายในบริษัทเท่านั้น</w:t>
      </w:r>
    </w:p>
    <w:p w14:paraId="122F5A99" w14:textId="77777777" w:rsidR="008E1083" w:rsidRPr="00607F0C" w:rsidRDefault="008E1083" w:rsidP="008112A2">
      <w:pPr>
        <w:ind w:left="540" w:right="72" w:hanging="54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DB34AAB" w14:textId="77777777" w:rsidR="008E1083" w:rsidRPr="00607F0C" w:rsidRDefault="008E1083" w:rsidP="008112A2">
      <w:pPr>
        <w:ind w:firstLine="54"/>
        <w:jc w:val="center"/>
        <w:rPr>
          <w:rFonts w:ascii="Angsana New" w:hAnsi="Angsana New" w:cs="Angsana New"/>
          <w:lang w:val="en-US"/>
        </w:rPr>
        <w:sectPr w:rsidR="008E1083" w:rsidRPr="00607F0C" w:rsidSect="007A58F9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6" w:h="16838" w:code="9"/>
          <w:pgMar w:top="1440" w:right="1224" w:bottom="720" w:left="1440" w:header="864" w:footer="432" w:gutter="0"/>
          <w:paperSrc w:first="15" w:other="15"/>
          <w:cols w:space="720"/>
          <w:docGrid w:linePitch="360"/>
        </w:sectPr>
      </w:pPr>
    </w:p>
    <w:p w14:paraId="305582E6" w14:textId="0F3F66CF" w:rsidR="00E8006B" w:rsidRPr="00607F0C" w:rsidRDefault="00DB366A" w:rsidP="00FB4541">
      <w:pPr>
        <w:ind w:left="562" w:hanging="5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24</w:t>
      </w:r>
      <w:r w:rsidR="00E8006B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8006B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B4541" w:rsidRPr="00607F0C">
        <w:rPr>
          <w:rFonts w:ascii="Angsana New" w:hAnsi="Angsana New" w:cs="Angsana New"/>
          <w:b/>
          <w:bCs/>
          <w:sz w:val="32"/>
          <w:szCs w:val="32"/>
          <w:cs/>
        </w:rPr>
        <w:t>เงินปันผลและสำรองทั่วไ</w:t>
      </w:r>
      <w:r w:rsidR="00CB65F2" w:rsidRPr="00607F0C">
        <w:rPr>
          <w:rFonts w:ascii="Angsana New" w:hAnsi="Angsana New" w:cs="Angsana New" w:hint="cs"/>
          <w:b/>
          <w:bCs/>
          <w:sz w:val="32"/>
          <w:szCs w:val="32"/>
          <w:cs/>
        </w:rPr>
        <w:t>ป</w:t>
      </w:r>
    </w:p>
    <w:p w14:paraId="06368FCD" w14:textId="3A57A6F6" w:rsidR="00FB4541" w:rsidRPr="00607F0C" w:rsidRDefault="00FB4541" w:rsidP="00FB4541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เงินปันผล</w:t>
      </w:r>
      <w:r w:rsidRPr="00607F0C">
        <w:rPr>
          <w:rFonts w:ascii="Angsana New" w:hAnsi="Angsana New" w:cs="Angsana New" w:hint="cs"/>
          <w:sz w:val="32"/>
          <w:szCs w:val="32"/>
          <w:cs/>
        </w:rPr>
        <w:t>จ่าย</w:t>
      </w:r>
      <w:r w:rsidR="00B919A3" w:rsidRPr="00607F0C">
        <w:rPr>
          <w:rFonts w:ascii="Angsana New" w:hAnsi="Angsana New" w:cs="Angsana New"/>
          <w:sz w:val="32"/>
          <w:szCs w:val="32"/>
          <w:cs/>
        </w:rPr>
        <w:t>ของบริษัทและ</w:t>
      </w:r>
      <w:r w:rsidR="00B919A3" w:rsidRPr="00607F0C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B919A3" w:rsidRPr="00607F0C">
        <w:rPr>
          <w:rFonts w:ascii="Angsana New" w:hAnsi="Angsana New" w:cs="Angsana New"/>
          <w:sz w:val="32"/>
          <w:szCs w:val="32"/>
          <w:cs/>
        </w:rPr>
        <w:t>ย่อย</w:t>
      </w:r>
      <w:r w:rsidRPr="00607F0C">
        <w:rPr>
          <w:rFonts w:ascii="Angsana New" w:hAnsi="Angsana New" w:cs="Angsana New"/>
          <w:sz w:val="32"/>
          <w:szCs w:val="32"/>
          <w:cs/>
        </w:rPr>
        <w:t>และ</w:t>
      </w:r>
      <w:r w:rsidRPr="00607F0C">
        <w:rPr>
          <w:rFonts w:ascii="Angsana New" w:hAnsi="Angsana New" w:cs="Angsana New" w:hint="cs"/>
          <w:sz w:val="32"/>
          <w:szCs w:val="32"/>
          <w:cs/>
        </w:rPr>
        <w:t>การ</w:t>
      </w:r>
      <w:r w:rsidRPr="00607F0C">
        <w:rPr>
          <w:rFonts w:ascii="Angsana New" w:hAnsi="Angsana New" w:cs="Angsana New"/>
          <w:sz w:val="32"/>
          <w:szCs w:val="32"/>
          <w:cs/>
        </w:rPr>
        <w:t>จัดสรรสำรองทั่วไปของบริษัท</w:t>
      </w:r>
      <w:r w:rsidRPr="00607F0C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Pr="00607F0C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4825" w:type="pct"/>
        <w:tblInd w:w="545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8"/>
        <w:gridCol w:w="1618"/>
        <w:gridCol w:w="1347"/>
        <w:gridCol w:w="1347"/>
        <w:gridCol w:w="1347"/>
        <w:gridCol w:w="1347"/>
        <w:gridCol w:w="1213"/>
        <w:gridCol w:w="1484"/>
        <w:gridCol w:w="1353"/>
      </w:tblGrid>
      <w:tr w:rsidR="00FB4541" w:rsidRPr="00607F0C" w14:paraId="28E9C069" w14:textId="77777777" w:rsidTr="002C390D">
        <w:trPr>
          <w:cantSplit/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3753EE" w14:textId="77777777" w:rsidR="00FB4541" w:rsidRPr="00607F0C" w:rsidRDefault="00FB4541" w:rsidP="002C390D">
            <w:pPr>
              <w:spacing w:line="320" w:lineRule="exact"/>
              <w:ind w:left="360" w:firstLine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71" w:type="pct"/>
            <w:gridSpan w:val="4"/>
            <w:tcBorders>
              <w:left w:val="single" w:sz="4" w:space="0" w:color="auto"/>
              <w:bottom w:val="nil"/>
            </w:tcBorders>
          </w:tcPr>
          <w:p w14:paraId="439BD4F6" w14:textId="4FB02B78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="00DB366A" w:rsidRPr="00DB366A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DB366A" w:rsidRPr="00DB366A">
              <w:rPr>
                <w:rFonts w:ascii="Angsana New" w:hAnsi="Angsana New" w:cs="Angsana New" w:hint="cs"/>
                <w:b/>
                <w:bCs/>
                <w:lang w:val="en-US"/>
              </w:rPr>
              <w:t>5</w:t>
            </w:r>
          </w:p>
        </w:tc>
        <w:tc>
          <w:tcPr>
            <w:tcW w:w="1975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45B2D0" w14:textId="3DE024EE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 xml:space="preserve">ปี </w:t>
            </w:r>
            <w:r w:rsidR="00DB366A" w:rsidRPr="00DB366A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DB366A" w:rsidRPr="00DB366A">
              <w:rPr>
                <w:rFonts w:ascii="Angsana New" w:hAnsi="Angsana New" w:cs="Angsana New" w:hint="cs"/>
                <w:b/>
                <w:bCs/>
                <w:lang w:val="en-US"/>
              </w:rPr>
              <w:t>4</w:t>
            </w:r>
          </w:p>
        </w:tc>
      </w:tr>
      <w:tr w:rsidR="00FB4541" w:rsidRPr="00607F0C" w14:paraId="7EAAED79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8756BC" w14:textId="77777777" w:rsidR="00FB4541" w:rsidRPr="00607F0C" w:rsidRDefault="00FB4541" w:rsidP="002C390D">
            <w:pPr>
              <w:spacing w:line="320" w:lineRule="exact"/>
              <w:ind w:left="19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734ED" w14:textId="77777777" w:rsidR="00FB4541" w:rsidRPr="00607F0C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วันที่ประชุม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563EA5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อัตราหุ้นละ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DEB8D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จำนวนเงินรวม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24F1F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สำรองทั่วไป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23C5D" w14:textId="77777777" w:rsidR="00FB4541" w:rsidRPr="00607F0C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วันที่ประชุม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3A2AF67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อัตราหุ้นละ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FC04F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จำนวนเงินรวม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9F171E3" w14:textId="77777777" w:rsidR="00FB4541" w:rsidRPr="00607F0C" w:rsidRDefault="00FB4541" w:rsidP="002C390D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สำรองทั่วไป</w:t>
            </w:r>
          </w:p>
        </w:tc>
      </w:tr>
      <w:tr w:rsidR="00FB4541" w:rsidRPr="00607F0C" w14:paraId="5AAC3F78" w14:textId="77777777" w:rsidTr="002C390D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D41" w14:textId="77777777" w:rsidR="00FB4541" w:rsidRPr="00607F0C" w:rsidRDefault="00FB4541" w:rsidP="002C390D">
            <w:pPr>
              <w:spacing w:line="320" w:lineRule="exact"/>
              <w:ind w:left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E206" w14:textId="77777777" w:rsidR="00FB4541" w:rsidRPr="00607F0C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สามัญผู้ถือหุ้น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9F3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7AD7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6299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EEA" w14:textId="77777777" w:rsidR="00FB4541" w:rsidRPr="00607F0C" w:rsidRDefault="00FB4541" w:rsidP="002C390D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สามัญผู้ถือหุ้น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1603DD9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BAE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E2E20C7" w14:textId="77777777" w:rsidR="00FB4541" w:rsidRPr="00607F0C" w:rsidRDefault="00FB4541" w:rsidP="002C39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(ล้านบาท)</w:t>
            </w:r>
          </w:p>
        </w:tc>
      </w:tr>
      <w:tr w:rsidR="00614007" w:rsidRPr="00607F0C" w14:paraId="3AE2C87C" w14:textId="77777777" w:rsidTr="002C390D">
        <w:trPr>
          <w:trHeight w:val="144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BBBE2" w14:textId="77777777" w:rsidR="00614007" w:rsidRPr="00607F0C" w:rsidRDefault="00614007" w:rsidP="00614007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33860C" w14:textId="67EC40A0" w:rsidR="00614007" w:rsidRPr="00607F0C" w:rsidRDefault="00DB366A" w:rsidP="0061400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25</w:t>
            </w:r>
            <w:r w:rsidR="004A4747">
              <w:rPr>
                <w:rFonts w:ascii="Angsana New" w:hAnsi="Angsana New" w:cs="Angsana New" w:hint="cs"/>
                <w:cs/>
              </w:rPr>
              <w:t xml:space="preserve"> เม.ย.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A55FF" w14:textId="38655A0F" w:rsidR="00614007" w:rsidRPr="003E1430" w:rsidRDefault="00DB366A" w:rsidP="00614007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0</w:t>
            </w:r>
            <w:r w:rsidR="004A4747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B366A">
              <w:rPr>
                <w:rFonts w:ascii="Angsana New" w:hAnsi="Angsana New" w:cs="Angsana New" w:hint="cs"/>
                <w:lang w:val="en-US"/>
              </w:rPr>
              <w:t>50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1F718" w14:textId="1953E57F" w:rsidR="00614007" w:rsidRPr="003E1430" w:rsidRDefault="00DB366A" w:rsidP="00614007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60</w:t>
            </w:r>
            <w:r w:rsidR="004A4747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B366A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613D4A" w14:textId="1790A9C0" w:rsidR="00614007" w:rsidRPr="003E1430" w:rsidRDefault="004A4747" w:rsidP="0061400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93D76" w14:textId="5849211F" w:rsidR="00614007" w:rsidRPr="00607F0C" w:rsidRDefault="00DB366A" w:rsidP="0061400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2</w:t>
            </w:r>
            <w:r w:rsidRPr="00DB366A">
              <w:rPr>
                <w:rFonts w:ascii="Angsana New" w:hAnsi="Angsana New" w:cs="Angsana New"/>
                <w:lang w:val="en-US"/>
              </w:rPr>
              <w:t>6</w:t>
            </w:r>
            <w:r w:rsidR="00614007" w:rsidRPr="003E1430">
              <w:rPr>
                <w:rFonts w:ascii="Angsana New" w:hAnsi="Angsana New" w:cs="Angsana New" w:hint="cs"/>
                <w:cs/>
              </w:rPr>
              <w:t xml:space="preserve"> เม.ย.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</w:tcBorders>
          </w:tcPr>
          <w:p w14:paraId="6B37C230" w14:textId="6DA32F50" w:rsidR="00614007" w:rsidRPr="00607F0C" w:rsidRDefault="00DB366A" w:rsidP="00614007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0</w:t>
            </w:r>
            <w:r w:rsidR="00614007" w:rsidRPr="003E1430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B366A">
              <w:rPr>
                <w:rFonts w:ascii="Angsana New" w:hAnsi="Angsana New" w:cs="Angsana New" w:hint="cs"/>
                <w:lang w:val="en-US"/>
              </w:rPr>
              <w:t>50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1A1F9" w14:textId="78C86F33" w:rsidR="00614007" w:rsidRPr="00607F0C" w:rsidRDefault="00DB366A" w:rsidP="00614007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60</w:t>
            </w:r>
            <w:r w:rsidR="00614007" w:rsidRPr="003E1430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B366A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</w:tcPr>
          <w:p w14:paraId="064FB516" w14:textId="31770879" w:rsidR="00614007" w:rsidRPr="00607F0C" w:rsidRDefault="00614007" w:rsidP="0061400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A4747" w:rsidRPr="00607F0C" w14:paraId="07FAE432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right w:val="single" w:sz="4" w:space="0" w:color="auto"/>
            </w:tcBorders>
          </w:tcPr>
          <w:p w14:paraId="29321F6E" w14:textId="77777777" w:rsidR="004A4747" w:rsidRPr="00607F0C" w:rsidRDefault="004A4747" w:rsidP="004A4747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วาโก้ศรีราชา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C8566" w14:textId="0F9DB657" w:rsidR="004A4747" w:rsidRPr="003E1430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E14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643A4" w14:textId="3068EF3D" w:rsidR="004A4747" w:rsidRPr="003E1430" w:rsidRDefault="004A4747" w:rsidP="004A4747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3F1DBD27" w14:textId="44AECF03" w:rsidR="004A4747" w:rsidRPr="003E1430" w:rsidRDefault="004A4747" w:rsidP="004A4747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E5216" w14:textId="0148921A" w:rsidR="004A4747" w:rsidRPr="003E1430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3BD01CCA" w14:textId="4DF63DD8" w:rsidR="004A4747" w:rsidRPr="00607F0C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39ED4288" w14:textId="643A32DA" w:rsidR="004A4747" w:rsidRPr="00607F0C" w:rsidRDefault="004A4747" w:rsidP="004A4747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5E1E2A61" w14:textId="60D1F8F6" w:rsidR="004A4747" w:rsidRPr="00607F0C" w:rsidRDefault="004A4747" w:rsidP="004A4747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464CB650" w14:textId="3E8CD5C9" w:rsidR="004A4747" w:rsidRPr="00607F0C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A4747" w:rsidRPr="00607F0C" w14:paraId="2BBCFB1C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right w:val="single" w:sz="4" w:space="0" w:color="auto"/>
            </w:tcBorders>
          </w:tcPr>
          <w:p w14:paraId="3F11106E" w14:textId="77777777" w:rsidR="004A4747" w:rsidRPr="00607F0C" w:rsidRDefault="004A4747" w:rsidP="004A4747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วาโก้กบินทร์บุรี 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B023A1" w14:textId="05F738A3" w:rsidR="004A4747" w:rsidRPr="003E1430" w:rsidRDefault="00DB366A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4</w:t>
            </w:r>
            <w:r w:rsidR="004A4747">
              <w:rPr>
                <w:rFonts w:ascii="Angsana New" w:hAnsi="Angsana New" w:cs="Angsana New" w:hint="cs"/>
                <w:cs/>
              </w:rPr>
              <w:t xml:space="preserve"> เม.ย.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39EE5" w14:textId="58CA92BA" w:rsidR="004A4747" w:rsidRPr="003E1430" w:rsidRDefault="00DB366A" w:rsidP="004A4747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20</w:t>
            </w:r>
            <w:r w:rsidR="004A4747">
              <w:rPr>
                <w:rFonts w:ascii="Angsana New" w:hAnsi="Angsana New" w:cs="Angsana New" w:hint="cs"/>
                <w:cs/>
              </w:rPr>
              <w:t>.</w:t>
            </w:r>
            <w:r w:rsidRPr="00DB366A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0F039501" w14:textId="02B3D279" w:rsidR="004A4747" w:rsidRPr="003E1430" w:rsidRDefault="00DB366A" w:rsidP="004A4747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10</w:t>
            </w:r>
            <w:r w:rsidR="004A4747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B366A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80ABA" w14:textId="202CA52B" w:rsidR="004A4747" w:rsidRPr="003E1430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</w:tcPr>
          <w:p w14:paraId="7340405B" w14:textId="7AAF6A4C" w:rsidR="004A4747" w:rsidRPr="00607F0C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02F1EB82" w14:textId="27BDC4D7" w:rsidR="004A4747" w:rsidRPr="00607F0C" w:rsidRDefault="004A4747" w:rsidP="004A4747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15E484DD" w14:textId="7248E861" w:rsidR="004A4747" w:rsidRPr="00607F0C" w:rsidRDefault="004A4747" w:rsidP="004A4747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7AC9D352" w14:textId="3BF252F7" w:rsidR="004A4747" w:rsidRPr="00607F0C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A4747" w:rsidRPr="00607F0C" w14:paraId="427EC5CC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FA20A4" w14:textId="77777777" w:rsidR="004A4747" w:rsidRPr="00607F0C" w:rsidRDefault="004A4747" w:rsidP="004A4747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วาโก้ลำพูน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2E14A" w14:textId="26D74A9D" w:rsidR="004A4747" w:rsidRPr="003E1430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497FB7" w14:textId="2C562368" w:rsidR="004A4747" w:rsidRPr="003E1430" w:rsidRDefault="004A4747" w:rsidP="004A4747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B57349" w14:textId="7F99135C" w:rsidR="004A4747" w:rsidRPr="003E1430" w:rsidRDefault="004A4747" w:rsidP="004A4747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48F43" w14:textId="2E88B4AC" w:rsidR="004A4747" w:rsidRPr="003E1430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C8CBB8" w14:textId="368DD5DA" w:rsidR="004A4747" w:rsidRPr="00607F0C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773C052B" w14:textId="3635384F" w:rsidR="004A4747" w:rsidRPr="00607F0C" w:rsidRDefault="004A4747" w:rsidP="004A4747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549F2CB8" w14:textId="7207CA78" w:rsidR="004A4747" w:rsidRPr="00607F0C" w:rsidRDefault="004A4747" w:rsidP="004A4747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79837079" w14:textId="5A65AA7E" w:rsidR="004A4747" w:rsidRPr="00607F0C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A4747" w:rsidRPr="00607F0C" w14:paraId="1F1BA398" w14:textId="77777777" w:rsidTr="002C390D">
        <w:trPr>
          <w:trHeight w:val="144"/>
        </w:trPr>
        <w:tc>
          <w:tcPr>
            <w:tcW w:w="95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76F60F" w14:textId="77777777" w:rsidR="004A4747" w:rsidRPr="00607F0C" w:rsidRDefault="004A4747" w:rsidP="004A4747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บริษัท ภัทยากบินทร์บุรี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CA53D9" w14:textId="4C92CD51" w:rsidR="004A4747" w:rsidRPr="003E1430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F80BB" w14:textId="36DB7D02" w:rsidR="004A4747" w:rsidRPr="003E1430" w:rsidRDefault="004A4747" w:rsidP="004A4747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FA31B1" w14:textId="1D5794BD" w:rsidR="004A4747" w:rsidRPr="003E1430" w:rsidRDefault="004A4747" w:rsidP="004A4747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13023" w14:textId="43F1D66D" w:rsidR="004A4747" w:rsidRPr="003E1430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B08A94" w14:textId="7A51E9ED" w:rsidR="004A4747" w:rsidRPr="00607F0C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2BC11DC4" w14:textId="32BDFE20" w:rsidR="004A4747" w:rsidRPr="00607F0C" w:rsidRDefault="004A4747" w:rsidP="004A4747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2A9FC56A" w14:textId="2FEF59E7" w:rsidR="004A4747" w:rsidRPr="00607F0C" w:rsidRDefault="004A4747" w:rsidP="004A4747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4E654BD9" w14:textId="094A78AC" w:rsidR="004A4747" w:rsidRPr="00607F0C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A4747" w:rsidRPr="00607F0C" w14:paraId="1A7F0129" w14:textId="77777777" w:rsidTr="002C390D">
        <w:trPr>
          <w:trHeight w:val="144"/>
        </w:trPr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B6F2" w14:textId="57658F97" w:rsidR="004A4747" w:rsidRPr="00607F0C" w:rsidRDefault="004A4747" w:rsidP="004A4747">
            <w:pPr>
              <w:spacing w:line="320" w:lineRule="exact"/>
              <w:ind w:left="9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1010</w:t>
            </w:r>
            <w:r w:rsidRPr="00607F0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0249" w14:textId="7CF2A823" w:rsidR="004A4747" w:rsidRPr="00607F0C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6FFC" w14:textId="04292EDF" w:rsidR="004A4747" w:rsidRPr="003E1430" w:rsidRDefault="004A4747" w:rsidP="004A4747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</w:rPr>
            </w:pPr>
            <w:r w:rsidRPr="003E143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C946" w14:textId="3AF7C0B5" w:rsidR="004A4747" w:rsidRPr="003E1430" w:rsidRDefault="004A4747" w:rsidP="004A4747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5B26" w14:textId="4DA8B339" w:rsidR="004A4747" w:rsidRPr="003E1430" w:rsidRDefault="004A4747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76AD" w14:textId="36DB48D4" w:rsidR="004A4747" w:rsidRPr="00607F0C" w:rsidRDefault="00DB366A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2</w:t>
            </w:r>
            <w:r w:rsidR="004A4747" w:rsidRPr="003E1430">
              <w:rPr>
                <w:rFonts w:ascii="Angsana New" w:hAnsi="Angsana New" w:cs="Angsana New" w:hint="cs"/>
                <w:cs/>
              </w:rPr>
              <w:t xml:space="preserve"> เม.ย.</w:t>
            </w:r>
          </w:p>
        </w:tc>
        <w:tc>
          <w:tcPr>
            <w:tcW w:w="444" w:type="pct"/>
            <w:tcBorders>
              <w:left w:val="single" w:sz="4" w:space="0" w:color="auto"/>
            </w:tcBorders>
          </w:tcPr>
          <w:p w14:paraId="6D36BBB0" w14:textId="44423E3C" w:rsidR="004A4747" w:rsidRPr="00607F0C" w:rsidRDefault="00DB366A" w:rsidP="004A4747">
            <w:pPr>
              <w:tabs>
                <w:tab w:val="decimal" w:pos="744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2</w:t>
            </w:r>
            <w:r w:rsidR="004A4747" w:rsidRPr="003E1430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B366A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</w:tcPr>
          <w:p w14:paraId="67CB3DE7" w14:textId="1F223769" w:rsidR="004A4747" w:rsidRPr="00607F0C" w:rsidRDefault="00DB366A" w:rsidP="004A4747">
            <w:pPr>
              <w:tabs>
                <w:tab w:val="decimal" w:pos="942"/>
              </w:tabs>
              <w:spacing w:line="32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0</w:t>
            </w:r>
            <w:r w:rsidR="004A4747" w:rsidRPr="003E1430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DB366A">
              <w:rPr>
                <w:rFonts w:ascii="Angsana New" w:hAnsi="Angsana New" w:cs="Angsana New" w:hint="cs"/>
                <w:lang w:val="en-US"/>
              </w:rPr>
              <w:t>60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14:paraId="7B12C791" w14:textId="47083A48" w:rsidR="004A4747" w:rsidRPr="00607F0C" w:rsidRDefault="00DB366A" w:rsidP="004A4747">
            <w:pP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 w:hint="cs"/>
                <w:lang w:val="en-US"/>
              </w:rPr>
              <w:t>0</w:t>
            </w:r>
            <w:r w:rsidR="004A4747" w:rsidRPr="003E1430">
              <w:rPr>
                <w:rFonts w:ascii="Angsana New" w:hAnsi="Angsana New" w:cs="Angsana New" w:hint="cs"/>
                <w:cs/>
              </w:rPr>
              <w:t>.</w:t>
            </w:r>
            <w:r w:rsidRPr="00DB366A">
              <w:rPr>
                <w:rFonts w:ascii="Angsana New" w:hAnsi="Angsana New" w:cs="Angsana New" w:hint="cs"/>
                <w:lang w:val="en-US"/>
              </w:rPr>
              <w:t>03</w:t>
            </w:r>
          </w:p>
        </w:tc>
      </w:tr>
    </w:tbl>
    <w:p w14:paraId="23D14420" w14:textId="10801F04" w:rsidR="003E1430" w:rsidRPr="007159A7" w:rsidRDefault="00436D25" w:rsidP="003E1430">
      <w:pPr>
        <w:spacing w:before="240" w:after="120"/>
        <w:ind w:left="630" w:right="-29"/>
        <w:jc w:val="thaiDistribute"/>
        <w:rPr>
          <w:rFonts w:ascii="Angsana New" w:hAnsi="Angsana New" w:cs="Angsana New"/>
          <w:spacing w:val="-4"/>
          <w:lang w:val="en-US"/>
        </w:rPr>
      </w:pPr>
      <w:r w:rsidRPr="00436D25">
        <w:rPr>
          <w:rFonts w:ascii="Angsana New" w:hAnsi="Angsana New" w:cs="Angsana New"/>
          <w:spacing w:val="-4"/>
          <w:cs/>
          <w:lang w:val="en-US"/>
        </w:rPr>
        <w:t xml:space="preserve">สำหรับเงินปันผลที่จ่ายในปี </w:t>
      </w:r>
      <w:r w:rsidR="00DB366A" w:rsidRPr="00DB366A">
        <w:rPr>
          <w:rFonts w:ascii="Angsana New" w:hAnsi="Angsana New" w:cs="Angsana New"/>
          <w:spacing w:val="-4"/>
          <w:lang w:val="en-US"/>
        </w:rPr>
        <w:t>2565</w:t>
      </w:r>
      <w:r w:rsidRPr="00436D25">
        <w:rPr>
          <w:rFonts w:ascii="Angsana New" w:hAnsi="Angsana New" w:cs="Angsana New"/>
          <w:spacing w:val="-4"/>
          <w:cs/>
          <w:lang w:val="en-US"/>
        </w:rPr>
        <w:t xml:space="preserve"> เป็นการจัดสรรกำไรของปี </w:t>
      </w:r>
      <w:r w:rsidR="00DB366A" w:rsidRPr="00DB366A">
        <w:rPr>
          <w:rFonts w:ascii="Angsana New" w:hAnsi="Angsana New" w:cs="Angsana New"/>
          <w:spacing w:val="-4"/>
          <w:lang w:val="en-US"/>
        </w:rPr>
        <w:t>2564</w:t>
      </w:r>
    </w:p>
    <w:p w14:paraId="2E2F3A38" w14:textId="3F6A7C0B" w:rsidR="003E1430" w:rsidRPr="007159A7" w:rsidRDefault="00436D25" w:rsidP="003E1430">
      <w:pPr>
        <w:spacing w:after="120"/>
        <w:ind w:left="634" w:right="-29"/>
        <w:jc w:val="thaiDistribute"/>
        <w:rPr>
          <w:rFonts w:ascii="Angsana New" w:hAnsi="Angsana New" w:cs="Angsana New"/>
          <w:spacing w:val="-4"/>
          <w:highlight w:val="yellow"/>
          <w:lang w:val="en-US"/>
        </w:rPr>
      </w:pPr>
      <w:bookmarkStart w:id="8" w:name="_Hlk123301990"/>
      <w:r w:rsidRPr="00436D25">
        <w:rPr>
          <w:rFonts w:ascii="Angsana New" w:hAnsi="Angsana New" w:cs="Angsana New"/>
          <w:spacing w:val="-4"/>
          <w:cs/>
          <w:lang w:val="en-US"/>
        </w:rPr>
        <w:t xml:space="preserve">บริษัท ไทยวาโก้ จำกัด (มหาชน) ได้มีการจัดประชุมสามัญผู้ถือหุ้นและมีมติให้จ่ายเงินปันผลเมื่อวันที่ </w:t>
      </w:r>
      <w:r w:rsidR="00DB366A" w:rsidRPr="00DB366A">
        <w:rPr>
          <w:rFonts w:ascii="Angsana New" w:hAnsi="Angsana New" w:cs="Angsana New"/>
          <w:spacing w:val="-4"/>
          <w:lang w:val="en-US"/>
        </w:rPr>
        <w:t>25</w:t>
      </w:r>
      <w:r w:rsidRPr="00436D25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DB366A" w:rsidRPr="00DB366A">
        <w:rPr>
          <w:rFonts w:ascii="Angsana New" w:hAnsi="Angsana New" w:cs="Angsana New"/>
          <w:spacing w:val="-4"/>
          <w:lang w:val="en-US"/>
        </w:rPr>
        <w:t>2565</w:t>
      </w:r>
      <w:r w:rsidRPr="00436D25">
        <w:rPr>
          <w:rFonts w:ascii="Angsana New" w:hAnsi="Angsana New" w:cs="Angsana New"/>
          <w:spacing w:val="-4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DB366A" w:rsidRPr="00DB366A">
        <w:rPr>
          <w:rFonts w:ascii="Angsana New" w:hAnsi="Angsana New" w:cs="Angsana New"/>
          <w:spacing w:val="-4"/>
          <w:lang w:val="en-US"/>
        </w:rPr>
        <w:t>24</w:t>
      </w:r>
      <w:r w:rsidRPr="00436D25">
        <w:rPr>
          <w:rFonts w:ascii="Angsana New" w:hAnsi="Angsana New" w:cs="Angsana New"/>
          <w:spacing w:val="-4"/>
          <w:cs/>
          <w:lang w:val="en-US"/>
        </w:rPr>
        <w:t xml:space="preserve"> พฤษภาคม </w:t>
      </w:r>
      <w:r w:rsidR="00DB366A" w:rsidRPr="00DB366A">
        <w:rPr>
          <w:rFonts w:ascii="Angsana New" w:hAnsi="Angsana New" w:cs="Angsana New"/>
          <w:spacing w:val="-4"/>
          <w:lang w:val="en-US"/>
        </w:rPr>
        <w:t>2565</w:t>
      </w:r>
    </w:p>
    <w:p w14:paraId="64D951D4" w14:textId="05EBA4A5" w:rsidR="003E1430" w:rsidRPr="007159A7" w:rsidRDefault="00436D25" w:rsidP="003E1430">
      <w:pPr>
        <w:spacing w:after="120"/>
        <w:ind w:left="630" w:right="40" w:firstLine="7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436D25">
        <w:rPr>
          <w:rFonts w:ascii="Angsana New" w:hAnsi="Angsana New" w:cs="Angsana New"/>
          <w:spacing w:val="-2"/>
          <w:cs/>
          <w:lang w:val="en-US"/>
        </w:rPr>
        <w:t xml:space="preserve">บริษัท วาโก้กบินทร์บุรี จำกัด ได้มีการจัดประชุมสามัญผู้ถือหุ้นและมีมติให้จ่ายเงินปันผลเมื่อวันที่ </w:t>
      </w:r>
      <w:r w:rsidR="00DB366A" w:rsidRPr="00DB366A">
        <w:rPr>
          <w:rFonts w:ascii="Angsana New" w:hAnsi="Angsana New" w:cs="Angsana New"/>
          <w:spacing w:val="-2"/>
          <w:lang w:val="en-US"/>
        </w:rPr>
        <w:t>4</w:t>
      </w:r>
      <w:r w:rsidRPr="00436D25">
        <w:rPr>
          <w:rFonts w:ascii="Angsana New" w:hAnsi="Angsana New" w:cs="Angsana New"/>
          <w:spacing w:val="-2"/>
          <w:cs/>
          <w:lang w:val="en-US"/>
        </w:rPr>
        <w:t xml:space="preserve"> เมษายน </w:t>
      </w:r>
      <w:r w:rsidR="00DB366A" w:rsidRPr="00DB366A">
        <w:rPr>
          <w:rFonts w:ascii="Angsana New" w:hAnsi="Angsana New" w:cs="Angsana New"/>
          <w:spacing w:val="-2"/>
          <w:lang w:val="en-US"/>
        </w:rPr>
        <w:t>2565</w:t>
      </w:r>
      <w:r w:rsidRPr="00436D25">
        <w:rPr>
          <w:rFonts w:ascii="Angsana New" w:hAnsi="Angsana New" w:cs="Angsana New"/>
          <w:spacing w:val="-2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DB366A" w:rsidRPr="00DB366A">
        <w:rPr>
          <w:rFonts w:ascii="Angsana New" w:hAnsi="Angsana New" w:cs="Angsana New"/>
          <w:spacing w:val="-2"/>
          <w:lang w:val="en-US"/>
        </w:rPr>
        <w:t>20</w:t>
      </w:r>
      <w:r w:rsidRPr="00436D25">
        <w:rPr>
          <w:rFonts w:ascii="Angsana New" w:hAnsi="Angsana New" w:cs="Angsana New"/>
          <w:spacing w:val="-2"/>
          <w:cs/>
          <w:lang w:val="en-US"/>
        </w:rPr>
        <w:t xml:space="preserve"> เมษายน </w:t>
      </w:r>
      <w:r w:rsidR="00DB366A" w:rsidRPr="00DB366A">
        <w:rPr>
          <w:rFonts w:ascii="Angsana New" w:hAnsi="Angsana New" w:cs="Angsana New"/>
          <w:spacing w:val="-2"/>
          <w:lang w:val="en-US"/>
        </w:rPr>
        <w:t>2565</w:t>
      </w:r>
    </w:p>
    <w:p w14:paraId="002529E8" w14:textId="53A51367" w:rsidR="003E1430" w:rsidRPr="007159A7" w:rsidRDefault="00436D25" w:rsidP="003E1430">
      <w:pPr>
        <w:spacing w:after="120"/>
        <w:ind w:left="634" w:right="-29"/>
        <w:jc w:val="thaiDistribute"/>
        <w:rPr>
          <w:rFonts w:ascii="Angsana New" w:hAnsi="Angsana New" w:cs="Angsana New"/>
          <w:cs/>
          <w:lang w:val="en-US"/>
        </w:rPr>
      </w:pPr>
      <w:r w:rsidRPr="00436D25">
        <w:rPr>
          <w:rFonts w:ascii="Angsana New" w:hAnsi="Angsana New" w:cs="Angsana New"/>
          <w:spacing w:val="-4"/>
          <w:cs/>
          <w:lang w:val="en-US"/>
        </w:rPr>
        <w:t xml:space="preserve">เมื่อวันที่ </w:t>
      </w:r>
      <w:r w:rsidR="00DB366A" w:rsidRPr="00DB366A">
        <w:rPr>
          <w:rFonts w:ascii="Angsana New" w:hAnsi="Angsana New" w:cs="Angsana New"/>
          <w:spacing w:val="-4"/>
          <w:lang w:val="en-US"/>
        </w:rPr>
        <w:t>4</w:t>
      </w:r>
      <w:r w:rsidRPr="00436D25">
        <w:rPr>
          <w:rFonts w:ascii="Angsana New" w:hAnsi="Angsana New" w:cs="Angsana New"/>
          <w:spacing w:val="-4"/>
          <w:cs/>
          <w:lang w:val="en-US"/>
        </w:rPr>
        <w:t xml:space="preserve"> เมษายน </w:t>
      </w:r>
      <w:r w:rsidR="00DB366A" w:rsidRPr="00DB366A">
        <w:rPr>
          <w:rFonts w:ascii="Angsana New" w:hAnsi="Angsana New" w:cs="Angsana New"/>
          <w:spacing w:val="-4"/>
          <w:lang w:val="en-US"/>
        </w:rPr>
        <w:t>2565</w:t>
      </w:r>
      <w:r w:rsidRPr="00436D25">
        <w:rPr>
          <w:rFonts w:ascii="Angsana New" w:hAnsi="Angsana New" w:cs="Angsana New"/>
          <w:spacing w:val="-4"/>
          <w:cs/>
          <w:lang w:val="en-US"/>
        </w:rPr>
        <w:t xml:space="preserve"> บริษัท วาโก้ศรีราชา จำกัด บริษัท วาโก้ลำพูน จำกัด </w:t>
      </w:r>
      <w:r w:rsidR="007116B5" w:rsidRPr="00436D25">
        <w:rPr>
          <w:rFonts w:ascii="Angsana New" w:hAnsi="Angsana New" w:cs="Angsana New"/>
          <w:spacing w:val="-4"/>
          <w:cs/>
          <w:lang w:val="en-US"/>
        </w:rPr>
        <w:t xml:space="preserve">บริษัท ภัทยากบินทร์บุรี จำกัด </w:t>
      </w:r>
      <w:r w:rsidRPr="00436D25">
        <w:rPr>
          <w:rFonts w:ascii="Angsana New" w:hAnsi="Angsana New" w:cs="Angsana New"/>
          <w:spacing w:val="-4"/>
          <w:cs/>
          <w:lang w:val="en-US"/>
        </w:rPr>
        <w:t xml:space="preserve">และ </w:t>
      </w:r>
      <w:r w:rsidR="007116B5" w:rsidRPr="00436D25">
        <w:rPr>
          <w:rFonts w:ascii="Angsana New" w:hAnsi="Angsana New" w:cs="Angsana New"/>
          <w:spacing w:val="-4"/>
          <w:cs/>
          <w:lang w:val="en-US"/>
        </w:rPr>
        <w:t xml:space="preserve">บริษัท โทรา </w:t>
      </w:r>
      <w:r w:rsidR="007116B5" w:rsidRPr="00DB366A">
        <w:rPr>
          <w:rFonts w:ascii="Angsana New" w:hAnsi="Angsana New" w:cs="Angsana New"/>
          <w:spacing w:val="-4"/>
          <w:lang w:val="en-US"/>
        </w:rPr>
        <w:t>1010</w:t>
      </w:r>
      <w:r w:rsidR="007116B5" w:rsidRPr="00436D25">
        <w:rPr>
          <w:rFonts w:ascii="Angsana New" w:hAnsi="Angsana New" w:cs="Angsana New"/>
          <w:spacing w:val="-4"/>
          <w:cs/>
          <w:lang w:val="en-US"/>
        </w:rPr>
        <w:t xml:space="preserve"> จำกัด </w:t>
      </w:r>
      <w:r w:rsidRPr="00436D25">
        <w:rPr>
          <w:rFonts w:ascii="Angsana New" w:hAnsi="Angsana New" w:cs="Angsana New"/>
          <w:spacing w:val="-4"/>
          <w:cs/>
          <w:lang w:val="en-US"/>
        </w:rPr>
        <w:t>ได้มีการจัดประชุมสามัญผู้ถือหุ้น และมีมติให้</w:t>
      </w:r>
      <w:r w:rsidR="00EA0472">
        <w:rPr>
          <w:rFonts w:ascii="Angsana New" w:hAnsi="Angsana New" w:cs="Angsana New"/>
          <w:spacing w:val="-4"/>
          <w:cs/>
          <w:lang w:val="en-US"/>
        </w:rPr>
        <w:br/>
      </w:r>
      <w:r w:rsidRPr="00436D25">
        <w:rPr>
          <w:rFonts w:ascii="Angsana New" w:hAnsi="Angsana New" w:cs="Angsana New"/>
          <w:spacing w:val="-4"/>
          <w:cs/>
          <w:lang w:val="en-US"/>
        </w:rPr>
        <w:t>งดการจ่ายเงินปันผล</w:t>
      </w:r>
    </w:p>
    <w:bookmarkEnd w:id="8"/>
    <w:p w14:paraId="2CC54E5F" w14:textId="5106F91A" w:rsidR="003E1430" w:rsidRDefault="00436D25" w:rsidP="003E1430">
      <w:pPr>
        <w:spacing w:after="120"/>
        <w:ind w:left="630" w:right="-25" w:firstLine="7"/>
        <w:jc w:val="thaiDistribute"/>
        <w:rPr>
          <w:rFonts w:ascii="Angsana New" w:hAnsi="Angsana New" w:cs="Angsana New"/>
          <w:lang w:val="en-US"/>
        </w:rPr>
      </w:pPr>
      <w:r w:rsidRPr="00436D25">
        <w:rPr>
          <w:rFonts w:ascii="Angsana New" w:hAnsi="Angsana New" w:cs="Angsana New"/>
          <w:cs/>
          <w:lang w:val="en-US"/>
        </w:rPr>
        <w:t xml:space="preserve">สำหรับเงินปันผลที่จ่ายในปี </w:t>
      </w:r>
      <w:r w:rsidR="00DB366A" w:rsidRPr="00DB366A">
        <w:rPr>
          <w:rFonts w:ascii="Angsana New" w:hAnsi="Angsana New" w:cs="Angsana New"/>
          <w:lang w:val="en-US"/>
        </w:rPr>
        <w:t>2564</w:t>
      </w:r>
      <w:r w:rsidRPr="00436D25">
        <w:rPr>
          <w:rFonts w:ascii="Angsana New" w:hAnsi="Angsana New" w:cs="Angsana New"/>
          <w:cs/>
          <w:lang w:val="en-US"/>
        </w:rPr>
        <w:t xml:space="preserve"> เป็นการจัดสรรกำไรของปี </w:t>
      </w:r>
      <w:r w:rsidR="00DB366A" w:rsidRPr="00DB366A">
        <w:rPr>
          <w:rFonts w:ascii="Angsana New" w:hAnsi="Angsana New" w:cs="Angsana New"/>
          <w:lang w:val="en-US"/>
        </w:rPr>
        <w:t>2563</w:t>
      </w:r>
    </w:p>
    <w:p w14:paraId="447C3B10" w14:textId="777C1CF4" w:rsidR="00436D25" w:rsidRPr="00EA0472" w:rsidRDefault="00436D25" w:rsidP="00436D25">
      <w:pPr>
        <w:spacing w:after="120"/>
        <w:ind w:left="630" w:right="-25" w:firstLine="7"/>
        <w:jc w:val="thaiDistribute"/>
        <w:rPr>
          <w:rFonts w:ascii="Angsana New" w:hAnsi="Angsana New"/>
          <w:spacing w:val="-2"/>
          <w:lang w:val="en-US"/>
        </w:rPr>
      </w:pPr>
      <w:r w:rsidRPr="00EA0472">
        <w:rPr>
          <w:rFonts w:ascii="Angsana New" w:hAnsi="Angsana New" w:cs="Angsana New"/>
          <w:spacing w:val="-2"/>
          <w:cs/>
          <w:lang w:val="en-US"/>
        </w:rPr>
        <w:t xml:space="preserve">บริษัท ไทยวาโก้ จำกัด (มหาชน) ได้มีการจัดประชุมสามัญผู้ถือหุ้นและมีมติให้จ่ายเงินปันผลเมื่อวันที่ </w:t>
      </w:r>
      <w:r w:rsidR="00DB366A" w:rsidRPr="00DB366A">
        <w:rPr>
          <w:rFonts w:ascii="Angsana New" w:hAnsi="Angsana New" w:cs="Angsana New"/>
          <w:spacing w:val="-2"/>
          <w:lang w:val="en-US"/>
        </w:rPr>
        <w:t>26</w:t>
      </w:r>
      <w:r w:rsidRPr="00EA0472">
        <w:rPr>
          <w:rFonts w:ascii="Angsana New" w:hAnsi="Angsana New" w:cs="Angsana New"/>
          <w:spacing w:val="-2"/>
          <w:cs/>
          <w:lang w:val="en-US"/>
        </w:rPr>
        <w:t xml:space="preserve"> เมษายน </w:t>
      </w:r>
      <w:r w:rsidR="00DB366A" w:rsidRPr="00DB366A">
        <w:rPr>
          <w:rFonts w:ascii="Angsana New" w:hAnsi="Angsana New" w:cs="Angsana New"/>
          <w:spacing w:val="-2"/>
          <w:lang w:val="en-US"/>
        </w:rPr>
        <w:t>2564</w:t>
      </w:r>
      <w:r w:rsidRPr="00EA0472">
        <w:rPr>
          <w:rFonts w:ascii="Angsana New" w:hAnsi="Angsana New" w:cs="Angsana New"/>
          <w:spacing w:val="-2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DB366A" w:rsidRPr="00DB366A">
        <w:rPr>
          <w:rFonts w:ascii="Angsana New" w:hAnsi="Angsana New" w:cs="Angsana New"/>
          <w:spacing w:val="-2"/>
          <w:lang w:val="en-US"/>
        </w:rPr>
        <w:t>25</w:t>
      </w:r>
      <w:r w:rsidRPr="00EA0472">
        <w:rPr>
          <w:rFonts w:ascii="Angsana New" w:hAnsi="Angsana New" w:cs="Angsana New"/>
          <w:spacing w:val="-2"/>
          <w:cs/>
          <w:lang w:val="en-US"/>
        </w:rPr>
        <w:t xml:space="preserve"> พฤษภาคม </w:t>
      </w:r>
      <w:r w:rsidR="00DB366A" w:rsidRPr="00DB366A">
        <w:rPr>
          <w:rFonts w:ascii="Angsana New" w:hAnsi="Angsana New" w:cs="Angsana New"/>
          <w:spacing w:val="-2"/>
          <w:lang w:val="en-US"/>
        </w:rPr>
        <w:t>2564</w:t>
      </w:r>
    </w:p>
    <w:p w14:paraId="3BF30693" w14:textId="207432E2" w:rsidR="00436D25" w:rsidRDefault="00436D25" w:rsidP="00436D25">
      <w:pPr>
        <w:spacing w:after="120"/>
        <w:ind w:left="630" w:right="-25" w:firstLine="7"/>
        <w:jc w:val="thaiDistribute"/>
        <w:rPr>
          <w:rFonts w:ascii="Angsana New" w:hAnsi="Angsana New" w:cs="Angsana New"/>
          <w:lang w:val="en-US"/>
        </w:rPr>
      </w:pPr>
      <w:r w:rsidRPr="00436D25">
        <w:rPr>
          <w:rFonts w:ascii="Angsana New" w:hAnsi="Angsana New" w:cs="Angsana New"/>
          <w:cs/>
          <w:lang w:val="en-US"/>
        </w:rPr>
        <w:t xml:space="preserve">บริษัท โทรา </w:t>
      </w:r>
      <w:r w:rsidR="00DB366A" w:rsidRPr="00DB366A">
        <w:rPr>
          <w:rFonts w:ascii="Angsana New" w:hAnsi="Angsana New" w:cs="Angsana New"/>
          <w:lang w:val="en-US"/>
        </w:rPr>
        <w:t>1010</w:t>
      </w:r>
      <w:r w:rsidRPr="00436D25">
        <w:rPr>
          <w:rFonts w:ascii="Angsana New" w:hAnsi="Angsana New" w:cs="Angsana New"/>
          <w:cs/>
          <w:lang w:val="en-US"/>
        </w:rPr>
        <w:t xml:space="preserve"> จำกัด ได้มีการจัดประชุมสามัญผู้ถือหุ้นและมีมติให้จ่ายเงินปันผลเมื่อวันที่ </w:t>
      </w:r>
      <w:r w:rsidR="00DB366A" w:rsidRPr="00DB366A">
        <w:rPr>
          <w:rFonts w:ascii="Angsana New" w:hAnsi="Angsana New" w:cs="Angsana New"/>
          <w:lang w:val="en-US"/>
        </w:rPr>
        <w:t>2</w:t>
      </w:r>
      <w:r w:rsidRPr="00436D25">
        <w:rPr>
          <w:rFonts w:ascii="Angsana New" w:hAnsi="Angsana New" w:cs="Angsana New"/>
          <w:cs/>
          <w:lang w:val="en-US"/>
        </w:rPr>
        <w:t xml:space="preserve"> เมษายน </w:t>
      </w:r>
      <w:r w:rsidR="00DB366A" w:rsidRPr="00DB366A">
        <w:rPr>
          <w:rFonts w:ascii="Angsana New" w:hAnsi="Angsana New" w:cs="Angsana New"/>
          <w:lang w:val="en-US"/>
        </w:rPr>
        <w:t>2564</w:t>
      </w:r>
      <w:r w:rsidRPr="00436D25">
        <w:rPr>
          <w:rFonts w:ascii="Angsana New" w:hAnsi="Angsana New" w:cs="Angsana New"/>
          <w:cs/>
          <w:lang w:val="en-US"/>
        </w:rPr>
        <w:t xml:space="preserve"> โดยบริษัทได้จ่ายเงินปันผลดังกล่าวแล้วเมื่อวันที่ </w:t>
      </w:r>
      <w:r w:rsidR="00DB366A" w:rsidRPr="00DB366A">
        <w:rPr>
          <w:rFonts w:ascii="Angsana New" w:hAnsi="Angsana New" w:cs="Angsana New"/>
          <w:lang w:val="en-US"/>
        </w:rPr>
        <w:t>10</w:t>
      </w:r>
      <w:r w:rsidRPr="00436D25">
        <w:rPr>
          <w:rFonts w:ascii="Angsana New" w:hAnsi="Angsana New" w:cs="Angsana New"/>
          <w:cs/>
          <w:lang w:val="en-US"/>
        </w:rPr>
        <w:t xml:space="preserve"> เมษายน </w:t>
      </w:r>
      <w:r w:rsidR="00DB366A" w:rsidRPr="00DB366A">
        <w:rPr>
          <w:rFonts w:ascii="Angsana New" w:hAnsi="Angsana New" w:cs="Angsana New"/>
          <w:lang w:val="en-US"/>
        </w:rPr>
        <w:t>2564</w:t>
      </w:r>
    </w:p>
    <w:p w14:paraId="5245331A" w14:textId="79878E1A" w:rsidR="00436D25" w:rsidRPr="007159A7" w:rsidRDefault="00436D25" w:rsidP="00436D25">
      <w:pPr>
        <w:spacing w:after="120"/>
        <w:ind w:left="630" w:right="-25" w:firstLine="7"/>
        <w:jc w:val="thaiDistribute"/>
        <w:rPr>
          <w:rFonts w:ascii="Angsana New" w:hAnsi="Angsana New" w:cs="Angsana New"/>
          <w:cs/>
          <w:lang w:val="en-US"/>
        </w:rPr>
      </w:pPr>
      <w:r w:rsidRPr="00436D25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DB366A" w:rsidRPr="00DB366A">
        <w:rPr>
          <w:rFonts w:ascii="Angsana New" w:hAnsi="Angsana New" w:cs="Angsana New"/>
          <w:lang w:val="en-US"/>
        </w:rPr>
        <w:t>2</w:t>
      </w:r>
      <w:r w:rsidRPr="00436D25">
        <w:rPr>
          <w:rFonts w:ascii="Angsana New" w:hAnsi="Angsana New" w:cs="Angsana New"/>
          <w:cs/>
          <w:lang w:val="en-US"/>
        </w:rPr>
        <w:t xml:space="preserve"> เมษายน </w:t>
      </w:r>
      <w:r w:rsidR="00DB366A" w:rsidRPr="00DB366A">
        <w:rPr>
          <w:rFonts w:ascii="Angsana New" w:hAnsi="Angsana New" w:cs="Angsana New"/>
          <w:lang w:val="en-US"/>
        </w:rPr>
        <w:t>2564</w:t>
      </w:r>
      <w:r w:rsidRPr="00436D25">
        <w:rPr>
          <w:rFonts w:ascii="Angsana New" w:hAnsi="Angsana New" w:cs="Angsana New"/>
          <w:cs/>
          <w:lang w:val="en-US"/>
        </w:rPr>
        <w:t xml:space="preserve"> บริษัท วาโก้ศรีราชา จำกัด บริษัท วาโก้กบินทร์บุรี จำกัด บริษัท วาโก้ลำพูน จำกัด และ บริษัท ภัทยากบินทร์บุรี จำกัด ได้มีการจัดประชุมสามัญผู้ถือหุ้น </w:t>
      </w:r>
      <w:r w:rsidR="00EA0472">
        <w:rPr>
          <w:rFonts w:ascii="Angsana New" w:hAnsi="Angsana New" w:cs="Angsana New"/>
          <w:cs/>
          <w:lang w:val="en-US"/>
        </w:rPr>
        <w:br/>
      </w:r>
      <w:r w:rsidRPr="00436D25">
        <w:rPr>
          <w:rFonts w:ascii="Angsana New" w:hAnsi="Angsana New" w:cs="Angsana New"/>
          <w:cs/>
          <w:lang w:val="en-US"/>
        </w:rPr>
        <w:t>และมีมติให้งดการจ่ายเงินปันผล</w:t>
      </w:r>
    </w:p>
    <w:p w14:paraId="439FEC0B" w14:textId="4FAD0A13" w:rsidR="00284687" w:rsidRPr="00607F0C" w:rsidRDefault="00436D25" w:rsidP="00341771">
      <w:pPr>
        <w:spacing w:after="120"/>
        <w:ind w:left="630" w:right="-25" w:firstLine="7"/>
        <w:rPr>
          <w:rFonts w:ascii="Angsana New" w:hAnsi="Angsana New" w:cs="Angsana New"/>
          <w:sz w:val="32"/>
          <w:szCs w:val="32"/>
          <w:cs/>
          <w:lang w:eastAsia="en-US"/>
        </w:rPr>
        <w:sectPr w:rsidR="00284687" w:rsidRPr="00607F0C" w:rsidSect="009E3EB5">
          <w:footerReference w:type="default" r:id="rId29"/>
          <w:pgSz w:w="16834" w:h="11909" w:orient="landscape" w:code="9"/>
          <w:pgMar w:top="1440" w:right="1224" w:bottom="720" w:left="1440" w:header="720" w:footer="432" w:gutter="0"/>
          <w:paperSrc w:first="15" w:other="15"/>
          <w:cols w:space="720"/>
          <w:docGrid w:linePitch="381"/>
        </w:sectPr>
      </w:pPr>
      <w:r w:rsidRPr="00436D25">
        <w:rPr>
          <w:rFonts w:ascii="Angsana New" w:hAnsi="Angsana New" w:cs="Angsana New"/>
          <w:spacing w:val="-4"/>
          <w:cs/>
        </w:rPr>
        <w:t>บริษัทจัดสรรกำไรสะสมส่วนหนึ่งเป็นสำรองทั่วไป โดยมีวัตถุประสงค์เพื่อใช้ในการดำเนินธุรกิจในอนาคต โดยมิได้ระบุวัตถุประสงค์เป็นการเฉพา</w:t>
      </w:r>
      <w:r w:rsidR="003E1430" w:rsidRPr="007159A7">
        <w:rPr>
          <w:rFonts w:ascii="Angsana New" w:hAnsi="Angsana New" w:cs="Angsana New"/>
          <w:spacing w:val="-4"/>
          <w:cs/>
        </w:rPr>
        <w:t>ะ</w:t>
      </w:r>
    </w:p>
    <w:p w14:paraId="692F2FEB" w14:textId="1F5F22BA" w:rsidR="008E1083" w:rsidRPr="00607F0C" w:rsidRDefault="00DB366A" w:rsidP="003D1CFD">
      <w:pPr>
        <w:ind w:left="540" w:hanging="540"/>
        <w:rPr>
          <w:rFonts w:ascii="Angsana New" w:hAnsi="Angsana New" w:cs="Angsana New"/>
          <w:spacing w:val="-14"/>
          <w:sz w:val="32"/>
          <w:szCs w:val="32"/>
          <w:cs/>
          <w:lang w:val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25</w:t>
      </w:r>
      <w:r w:rsidR="00955AF6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D1CFD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524E46FA" w14:textId="3DE4CEF1" w:rsidR="008E1083" w:rsidRPr="00607F0C" w:rsidRDefault="008E1083" w:rsidP="009E3E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t>ได้จัดตั้งกองทุนสำรองเลี้ยงชีพขึ้น โดยหักจากเงินเดือนของพนักงานส่วนหนึ่งและบริษัท</w:t>
      </w:r>
      <w:r w:rsidR="00232A20" w:rsidRPr="00607F0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t>จ่ายสมทบอีกส่วนหนึ่ง กองทุนดังกล่าว ได้จดทะเบียนเป็นกองทุนสำรองเลี้ยงชีพ</w:t>
      </w:r>
      <w:r w:rsidRPr="00607F0C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2530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005C149" w14:textId="5375D9AA" w:rsidR="008E1083" w:rsidRPr="00490C63" w:rsidRDefault="00A05CC4" w:rsidP="009E3EB5">
      <w:pPr>
        <w:spacing w:after="360"/>
        <w:ind w:left="547"/>
        <w:jc w:val="thaiDistribute"/>
        <w:rPr>
          <w:rFonts w:ascii="Angsana New" w:hAnsi="Angsana New" w:cs="Angsana New"/>
          <w:b/>
          <w:bCs/>
          <w:spacing w:val="-2"/>
          <w:sz w:val="16"/>
          <w:szCs w:val="16"/>
          <w:lang w:val="en-US"/>
        </w:rPr>
      </w:pPr>
      <w:r w:rsidRPr="00607F0C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2565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2564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เงินสมทบของบริษัทและบริษัทย่อย </w:t>
      </w:r>
      <w:r w:rsidRPr="00607F0C">
        <w:rPr>
          <w:rFonts w:ascii="Angsana New" w:hAnsi="Angsana New" w:cs="Angsana New" w:hint="cs"/>
          <w:sz w:val="32"/>
          <w:szCs w:val="32"/>
          <w:cs/>
        </w:rPr>
        <w:t>ถูก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บันทึก</w:t>
      </w:r>
      <w:r w:rsidR="008E1083" w:rsidRPr="00966EFD">
        <w:rPr>
          <w:rFonts w:ascii="Angsana New" w:hAnsi="Angsana New" w:cs="Angsana New"/>
          <w:spacing w:val="-4"/>
          <w:sz w:val="32"/>
          <w:szCs w:val="32"/>
          <w:cs/>
        </w:rPr>
        <w:t>เป็น</w:t>
      </w:r>
      <w:r w:rsidR="008E1083" w:rsidRPr="00966EFD">
        <w:rPr>
          <w:rFonts w:ascii="Angsana New" w:hAnsi="Angsana New" w:cs="Angsana New"/>
          <w:spacing w:val="-8"/>
          <w:sz w:val="32"/>
          <w:szCs w:val="32"/>
          <w:cs/>
        </w:rPr>
        <w:t xml:space="preserve">ค่าใช้จ่ายมีจำนวน </w:t>
      </w:r>
      <w:r w:rsidR="00DB366A" w:rsidRPr="00DB366A">
        <w:rPr>
          <w:rFonts w:ascii="Angsana New" w:hAnsi="Angsana New" w:cs="Angsana New" w:hint="cs"/>
          <w:spacing w:val="-8"/>
          <w:sz w:val="32"/>
          <w:szCs w:val="32"/>
          <w:lang w:val="en-US"/>
        </w:rPr>
        <w:t>16</w:t>
      </w:r>
      <w:r w:rsidR="00E74CD4" w:rsidRPr="00E74CD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.</w:t>
      </w:r>
      <w:r w:rsidR="00DB366A" w:rsidRPr="00DB366A">
        <w:rPr>
          <w:rFonts w:ascii="Angsana New" w:hAnsi="Angsana New" w:cs="Angsana New" w:hint="cs"/>
          <w:spacing w:val="-8"/>
          <w:sz w:val="32"/>
          <w:szCs w:val="32"/>
          <w:lang w:val="en-US"/>
        </w:rPr>
        <w:t>54</w:t>
      </w:r>
      <w:r w:rsidR="001B7018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966EFD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 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13</w:t>
      </w:r>
      <w:r w:rsidR="00EA44ED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13</w:t>
      </w:r>
      <w:r w:rsidR="003A3371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966EFD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 (บริษัท</w:t>
      </w:r>
      <w:r w:rsidR="00932DE3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966EFD">
        <w:rPr>
          <w:rFonts w:ascii="Angsana New" w:hAnsi="Angsana New" w:cs="Angsana New"/>
          <w:spacing w:val="-8"/>
          <w:sz w:val="32"/>
          <w:szCs w:val="32"/>
          <w:cs/>
        </w:rPr>
        <w:t xml:space="preserve">: 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12</w:t>
      </w:r>
      <w:r w:rsidR="00E74CD4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74</w:t>
      </w:r>
      <w:r w:rsidR="00D44C7F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966EFD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 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8</w:t>
      </w:r>
      <w:r w:rsidR="00875475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94</w:t>
      </w:r>
      <w:r w:rsidR="00F37876" w:rsidRPr="00966EFD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E1083" w:rsidRPr="00966EFD">
        <w:rPr>
          <w:rFonts w:ascii="Angsana New" w:hAnsi="Angsana New" w:cs="Angsana New"/>
          <w:spacing w:val="-8"/>
          <w:sz w:val="32"/>
          <w:szCs w:val="32"/>
          <w:cs/>
        </w:rPr>
        <w:t>ล้านบาท</w:t>
      </w:r>
      <w:r w:rsidR="008E1083" w:rsidRPr="00966EFD">
        <w:rPr>
          <w:rFonts w:ascii="Angsana New" w:hAnsi="Angsana New" w:cs="Angsana New"/>
          <w:spacing w:val="-4"/>
          <w:sz w:val="32"/>
          <w:szCs w:val="32"/>
          <w:cs/>
        </w:rPr>
        <w:t xml:space="preserve"> ตามลำดับ</w:t>
      </w:r>
      <w:r w:rsidR="008E1083" w:rsidRPr="00966EFD">
        <w:rPr>
          <w:rFonts w:ascii="Angsana New" w:hAnsi="Angsana New" w:cs="Angsana New"/>
          <w:spacing w:val="-2"/>
          <w:sz w:val="32"/>
          <w:szCs w:val="32"/>
          <w:cs/>
        </w:rPr>
        <w:t>)</w:t>
      </w:r>
    </w:p>
    <w:p w14:paraId="17D4C68B" w14:textId="49831AD2" w:rsidR="008E1083" w:rsidRPr="00607F0C" w:rsidRDefault="00DB366A" w:rsidP="009E3EB5">
      <w:pPr>
        <w:tabs>
          <w:tab w:val="left" w:pos="540"/>
        </w:tabs>
        <w:rPr>
          <w:rFonts w:ascii="Angsana New" w:hAnsi="Angsana New" w:cs="Angsana New"/>
          <w:spacing w:val="-8"/>
          <w:sz w:val="32"/>
          <w:szCs w:val="32"/>
          <w:cs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393548BC" w:rsidR="008E1083" w:rsidRPr="005A677C" w:rsidRDefault="008E1083" w:rsidP="008112A2">
      <w:pPr>
        <w:ind w:left="540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5A677C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รายได้จากการขายสินค้าและการให้บริการของบริษัทและบริษัทย่อย</w:t>
      </w:r>
      <w:r w:rsidR="00CC4CCF" w:rsidRPr="005A677C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DB366A" w:rsidRPr="00DB366A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CC4CCF" w:rsidRPr="005A677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5A677C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</w:p>
    <w:p w14:paraId="77F7F3FF" w14:textId="77777777" w:rsidR="008E1083" w:rsidRPr="00607F0C" w:rsidRDefault="008E1083" w:rsidP="008112A2">
      <w:pPr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43"/>
        <w:gridCol w:w="117"/>
        <w:gridCol w:w="1125"/>
        <w:gridCol w:w="108"/>
        <w:gridCol w:w="1170"/>
        <w:gridCol w:w="54"/>
        <w:gridCol w:w="1116"/>
      </w:tblGrid>
      <w:tr w:rsidR="008E1083" w:rsidRPr="00607F0C" w14:paraId="73D9B9ED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E586795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208AB957" w14:textId="77777777" w:rsidR="008E1083" w:rsidRPr="00607F0C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04F4FBFA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4573503B" w14:textId="77777777" w:rsidR="008E1083" w:rsidRPr="00607F0C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14560" w:rsidRPr="00607F0C" w14:paraId="57C00D53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02BEB8C8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69C3718C" w14:textId="74C9CB0E" w:rsidR="00B14560" w:rsidRPr="00607F0C" w:rsidRDefault="00DB366A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17" w:type="dxa"/>
            <w:shd w:val="clear" w:color="auto" w:fill="auto"/>
          </w:tcPr>
          <w:p w14:paraId="09E7FE1A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40BE7B1" w14:textId="502ED9E7" w:rsidR="00B14560" w:rsidRPr="00607F0C" w:rsidRDefault="00DB366A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08" w:type="dxa"/>
            <w:shd w:val="clear" w:color="auto" w:fill="auto"/>
          </w:tcPr>
          <w:p w14:paraId="77C42646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FD3561" w14:textId="7C6DD959" w:rsidR="00B14560" w:rsidRPr="00607F0C" w:rsidRDefault="00DB366A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54" w:type="dxa"/>
            <w:shd w:val="clear" w:color="auto" w:fill="auto"/>
          </w:tcPr>
          <w:p w14:paraId="1EF59E16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FBE6F48" w14:textId="0D8C484C" w:rsidR="00B14560" w:rsidRPr="00607F0C" w:rsidRDefault="00DB366A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B14560" w:rsidRPr="00607F0C" w14:paraId="60F36D37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DCBFFC4" w14:textId="77777777" w:rsidR="00B14560" w:rsidRPr="00607F0C" w:rsidRDefault="00B14560" w:rsidP="00B14560">
            <w:pPr>
              <w:snapToGrid w:val="0"/>
              <w:ind w:right="10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143" w:type="dxa"/>
            <w:shd w:val="clear" w:color="auto" w:fill="auto"/>
          </w:tcPr>
          <w:p w14:paraId="16200182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4E6A314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F0B21B6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9192F16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305575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074B23A7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8A36F58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14560" w:rsidRPr="00607F0C" w14:paraId="603A79DD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75B1C68C" w14:textId="1B168330" w:rsidR="00B14560" w:rsidRPr="00607F0C" w:rsidRDefault="00B14560" w:rsidP="00B14560">
            <w:pPr>
              <w:snapToGrid w:val="0"/>
              <w:ind w:right="1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 w:hint="cs"/>
                <w:cs/>
              </w:rPr>
              <w:t xml:space="preserve">ณ </w:t>
            </w:r>
            <w:r w:rsidR="0098648F">
              <w:rPr>
                <w:rFonts w:ascii="Angsana New" w:hAnsi="Angsana New" w:cs="Angsana New" w:hint="cs"/>
                <w:cs/>
              </w:rPr>
              <w:t xml:space="preserve"> </w:t>
            </w:r>
            <w:r w:rsidRPr="00607F0C">
              <w:rPr>
                <w:rFonts w:ascii="Angsana New" w:hAnsi="Angsana New" w:cs="Angsana New" w:hint="cs"/>
                <w:cs/>
              </w:rPr>
              <w:t>เวลาใดเวลาหนึ่ง</w:t>
            </w:r>
          </w:p>
        </w:tc>
        <w:tc>
          <w:tcPr>
            <w:tcW w:w="1143" w:type="dxa"/>
            <w:shd w:val="clear" w:color="auto" w:fill="auto"/>
          </w:tcPr>
          <w:p w14:paraId="401AD475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14:paraId="6055600C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6529A81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9FE2126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4AAA49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2C73998C" w14:textId="77777777" w:rsidR="00B14560" w:rsidRPr="00607F0C" w:rsidRDefault="00B14560" w:rsidP="00B14560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9D66055" w14:textId="77777777" w:rsidR="00B14560" w:rsidRPr="00607F0C" w:rsidRDefault="00B14560" w:rsidP="00B14560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742FF1" w:rsidRPr="00607F0C" w14:paraId="5F1F188F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3E61FD16" w14:textId="77777777" w:rsidR="00742FF1" w:rsidRPr="00607F0C" w:rsidRDefault="00742FF1" w:rsidP="00742FF1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143" w:type="dxa"/>
            <w:shd w:val="clear" w:color="auto" w:fill="auto"/>
          </w:tcPr>
          <w:p w14:paraId="5036FAC0" w14:textId="181E4742" w:rsidR="00742FF1" w:rsidRPr="00607F0C" w:rsidRDefault="00DB366A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912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581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161</w:t>
            </w:r>
          </w:p>
        </w:tc>
        <w:tc>
          <w:tcPr>
            <w:tcW w:w="117" w:type="dxa"/>
            <w:shd w:val="clear" w:color="auto" w:fill="auto"/>
          </w:tcPr>
          <w:p w14:paraId="683E75B5" w14:textId="77777777" w:rsidR="00742FF1" w:rsidRPr="00607F0C" w:rsidRDefault="00742FF1" w:rsidP="00742FF1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3F36986A" w14:textId="0FE24E55" w:rsidR="00742FF1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228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940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632</w:t>
            </w:r>
          </w:p>
        </w:tc>
        <w:tc>
          <w:tcPr>
            <w:tcW w:w="108" w:type="dxa"/>
            <w:shd w:val="clear" w:color="auto" w:fill="auto"/>
          </w:tcPr>
          <w:p w14:paraId="2C81F76C" w14:textId="77777777" w:rsidR="00742FF1" w:rsidRPr="00607F0C" w:rsidRDefault="00742FF1" w:rsidP="00742FF1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FDA6B4" w14:textId="34FF4A63" w:rsidR="00742FF1" w:rsidRPr="00607F0C" w:rsidRDefault="00DB366A" w:rsidP="00742FF1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156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771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374</w:t>
            </w:r>
          </w:p>
        </w:tc>
        <w:tc>
          <w:tcPr>
            <w:tcW w:w="54" w:type="dxa"/>
            <w:shd w:val="clear" w:color="auto" w:fill="auto"/>
          </w:tcPr>
          <w:p w14:paraId="6DF11144" w14:textId="77777777" w:rsidR="00742FF1" w:rsidRPr="00607F0C" w:rsidRDefault="00742FF1" w:rsidP="00742FF1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43061A7" w14:textId="7AA4870D" w:rsidR="00742FF1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470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502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097</w:t>
            </w:r>
          </w:p>
        </w:tc>
      </w:tr>
      <w:tr w:rsidR="00BF7A17" w:rsidRPr="00607F0C" w14:paraId="3345F598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46FE1E6F" w14:textId="77777777" w:rsidR="00BF7A17" w:rsidRPr="00607F0C" w:rsidRDefault="00BF7A17" w:rsidP="00BF7A17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143" w:type="dxa"/>
            <w:tcBorders>
              <w:bottom w:val="single" w:sz="4" w:space="0" w:color="000000"/>
            </w:tcBorders>
            <w:shd w:val="clear" w:color="auto" w:fill="auto"/>
          </w:tcPr>
          <w:p w14:paraId="1DE2652A" w14:textId="23633ED9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23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379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538</w:t>
            </w:r>
          </w:p>
        </w:tc>
        <w:tc>
          <w:tcPr>
            <w:tcW w:w="117" w:type="dxa"/>
            <w:shd w:val="clear" w:color="auto" w:fill="auto"/>
          </w:tcPr>
          <w:p w14:paraId="114FB1C3" w14:textId="77777777" w:rsidR="00BF7A17" w:rsidRPr="00607F0C" w:rsidRDefault="00BF7A17" w:rsidP="00BF7A17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14:paraId="39632D7A" w14:textId="0181C320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14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839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006</w:t>
            </w:r>
          </w:p>
        </w:tc>
        <w:tc>
          <w:tcPr>
            <w:tcW w:w="108" w:type="dxa"/>
            <w:shd w:val="clear" w:color="auto" w:fill="auto"/>
          </w:tcPr>
          <w:p w14:paraId="2CD47E88" w14:textId="77777777" w:rsidR="00BF7A17" w:rsidRPr="00607F0C" w:rsidRDefault="00BF7A17" w:rsidP="00BF7A17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F06FFBF" w14:textId="1B51D089" w:rsidR="00BF7A17" w:rsidRPr="00607F0C" w:rsidRDefault="00DB366A" w:rsidP="00BF7A1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004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233</w:t>
            </w:r>
          </w:p>
        </w:tc>
        <w:tc>
          <w:tcPr>
            <w:tcW w:w="54" w:type="dxa"/>
            <w:shd w:val="clear" w:color="auto" w:fill="auto"/>
          </w:tcPr>
          <w:p w14:paraId="7A8E2224" w14:textId="77777777" w:rsidR="00BF7A17" w:rsidRPr="00607F0C" w:rsidRDefault="00BF7A17" w:rsidP="00BF7A17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14:paraId="39C0C4AD" w14:textId="0010ECCA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259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651</w:t>
            </w:r>
          </w:p>
        </w:tc>
      </w:tr>
      <w:tr w:rsidR="00BF7A17" w:rsidRPr="00607F0C" w14:paraId="71909379" w14:textId="77777777" w:rsidTr="009D697A">
        <w:trPr>
          <w:trHeight w:val="144"/>
        </w:trPr>
        <w:tc>
          <w:tcPr>
            <w:tcW w:w="3852" w:type="dxa"/>
            <w:shd w:val="clear" w:color="auto" w:fill="auto"/>
          </w:tcPr>
          <w:p w14:paraId="1DEB8C68" w14:textId="4C6D0A87" w:rsidR="00BF7A17" w:rsidRPr="00607F0C" w:rsidRDefault="00BF7A17" w:rsidP="00BF7A17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76307E" w14:textId="28A465F3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935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960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699</w:t>
            </w:r>
          </w:p>
        </w:tc>
        <w:tc>
          <w:tcPr>
            <w:tcW w:w="117" w:type="dxa"/>
            <w:shd w:val="clear" w:color="auto" w:fill="auto"/>
          </w:tcPr>
          <w:p w14:paraId="012F5341" w14:textId="77777777" w:rsidR="00BF7A17" w:rsidRPr="00607F0C" w:rsidRDefault="00BF7A17" w:rsidP="00BF7A17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F99934C" w14:textId="6B7496F1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243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779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638</w:t>
            </w:r>
          </w:p>
        </w:tc>
        <w:tc>
          <w:tcPr>
            <w:tcW w:w="108" w:type="dxa"/>
            <w:shd w:val="clear" w:color="auto" w:fill="auto"/>
          </w:tcPr>
          <w:p w14:paraId="11B4844F" w14:textId="77777777" w:rsidR="00BF7A17" w:rsidRPr="00607F0C" w:rsidRDefault="00BF7A17" w:rsidP="00BF7A17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544846E" w14:textId="21C7EA97" w:rsidR="00BF7A17" w:rsidRPr="00607F0C" w:rsidRDefault="00DB366A" w:rsidP="00BF7A1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159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775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607</w:t>
            </w:r>
          </w:p>
        </w:tc>
        <w:tc>
          <w:tcPr>
            <w:tcW w:w="54" w:type="dxa"/>
            <w:shd w:val="clear" w:color="auto" w:fill="auto"/>
          </w:tcPr>
          <w:p w14:paraId="40995B39" w14:textId="77777777" w:rsidR="00BF7A17" w:rsidRPr="00607F0C" w:rsidRDefault="00BF7A17" w:rsidP="00BF7A17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64D610A" w14:textId="16AB0051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472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761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748</w:t>
            </w:r>
          </w:p>
        </w:tc>
      </w:tr>
    </w:tbl>
    <w:p w14:paraId="527676CD" w14:textId="65369CDA" w:rsidR="003001C8" w:rsidRPr="00607F0C" w:rsidRDefault="00DB366A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3001C8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001C8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028F1" w:rsidRPr="00607F0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607F0C">
        <w:rPr>
          <w:rFonts w:ascii="Angsana New" w:hAnsi="Angsana New" w:cs="Angsana New"/>
          <w:b/>
          <w:bCs/>
          <w:sz w:val="32"/>
          <w:szCs w:val="32"/>
          <w:cs/>
        </w:rPr>
        <w:t>ขายและ</w:t>
      </w:r>
      <w:r w:rsidR="001028F1" w:rsidRPr="00607F0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607F0C">
        <w:rPr>
          <w:rFonts w:ascii="Angsana New" w:hAnsi="Angsana New" w:cs="Angsana New"/>
          <w:b/>
          <w:bCs/>
          <w:sz w:val="32"/>
          <w:szCs w:val="32"/>
          <w:cs/>
        </w:rPr>
        <w:t>การให้บริการ</w:t>
      </w:r>
    </w:p>
    <w:p w14:paraId="25B87B67" w14:textId="4700AC0D" w:rsidR="003001C8" w:rsidRPr="005A677C" w:rsidRDefault="001028F1" w:rsidP="00514A71">
      <w:pPr>
        <w:spacing w:after="240"/>
        <w:ind w:left="547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 w:rsidRPr="005A677C">
        <w:rPr>
          <w:rFonts w:ascii="Angsana New" w:hAnsi="Angsana New" w:cs="Angsana New"/>
          <w:spacing w:val="-2"/>
          <w:sz w:val="32"/>
          <w:szCs w:val="32"/>
          <w:cs/>
        </w:rPr>
        <w:t>ต้นทุนขายและต้นทุนการให้บริการ</w:t>
      </w:r>
      <w:r w:rsidR="003001C8" w:rsidRPr="005A677C">
        <w:rPr>
          <w:rFonts w:ascii="Angsana New" w:hAnsi="Angsana New" w:cs="Angsana New"/>
          <w:spacing w:val="-2"/>
          <w:sz w:val="32"/>
          <w:szCs w:val="32"/>
          <w:cs/>
        </w:rPr>
        <w:t xml:space="preserve">ของบริษัทและบริษัทย่อยสำหรับปีสิ้นสุดวันที่ </w:t>
      </w:r>
      <w:r w:rsidR="00DB366A" w:rsidRPr="00DB366A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001C8" w:rsidRPr="005A677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ประกอบด้วย</w:t>
      </w:r>
    </w:p>
    <w:p w14:paraId="3162EB98" w14:textId="77777777" w:rsidR="003001C8" w:rsidRPr="00607F0C" w:rsidRDefault="003001C8" w:rsidP="008112A2">
      <w:pPr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19"/>
        <w:gridCol w:w="141"/>
        <w:gridCol w:w="1125"/>
        <w:gridCol w:w="108"/>
        <w:gridCol w:w="1170"/>
        <w:gridCol w:w="54"/>
        <w:gridCol w:w="1116"/>
      </w:tblGrid>
      <w:tr w:rsidR="003001C8" w:rsidRPr="00607F0C" w14:paraId="77A616EA" w14:textId="77777777" w:rsidTr="00FA3781">
        <w:trPr>
          <w:trHeight w:val="144"/>
        </w:trPr>
        <w:tc>
          <w:tcPr>
            <w:tcW w:w="3852" w:type="dxa"/>
            <w:shd w:val="clear" w:color="auto" w:fill="auto"/>
          </w:tcPr>
          <w:p w14:paraId="3AF50381" w14:textId="77777777" w:rsidR="003001C8" w:rsidRPr="00607F0C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64944B2C" w14:textId="77777777" w:rsidR="003001C8" w:rsidRPr="00607F0C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2814B2A0" w14:textId="77777777" w:rsidR="003001C8" w:rsidRPr="00607F0C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D155D39" w14:textId="77777777" w:rsidR="003001C8" w:rsidRPr="00607F0C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6856" w:rsidRPr="00607F0C" w14:paraId="42067A76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39CA0C97" w14:textId="77777777" w:rsidR="00316856" w:rsidRPr="00607F0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1751C0D1" w14:textId="32FDD04A" w:rsidR="00316856" w:rsidRPr="00607F0C" w:rsidRDefault="00DB366A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365EE21A" w14:textId="77777777" w:rsidR="00316856" w:rsidRPr="00607F0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114C08E" w14:textId="1C644A1B" w:rsidR="00316856" w:rsidRPr="00607F0C" w:rsidRDefault="00DB366A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08" w:type="dxa"/>
            <w:shd w:val="clear" w:color="auto" w:fill="auto"/>
          </w:tcPr>
          <w:p w14:paraId="442C01DE" w14:textId="77777777" w:rsidR="00316856" w:rsidRPr="00607F0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508C45" w14:textId="79E1286D" w:rsidR="00316856" w:rsidRPr="00607F0C" w:rsidRDefault="00DB366A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54" w:type="dxa"/>
            <w:shd w:val="clear" w:color="auto" w:fill="auto"/>
          </w:tcPr>
          <w:p w14:paraId="18221F1E" w14:textId="77777777" w:rsidR="00316856" w:rsidRPr="00607F0C" w:rsidRDefault="00316856" w:rsidP="00316856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0107286" w14:textId="143A8DCA" w:rsidR="00316856" w:rsidRPr="00607F0C" w:rsidRDefault="00DB366A" w:rsidP="00316856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BF7A17" w:rsidRPr="00607F0C" w14:paraId="722E58FA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0D94DD68" w14:textId="77777777" w:rsidR="00BF7A17" w:rsidRPr="00607F0C" w:rsidRDefault="00BF7A17" w:rsidP="00BF7A17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19" w:type="dxa"/>
            <w:shd w:val="clear" w:color="auto" w:fill="auto"/>
          </w:tcPr>
          <w:p w14:paraId="22FE9EC6" w14:textId="6A1141AF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541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918</w:t>
            </w:r>
            <w:r w:rsidR="00556A99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033</w:t>
            </w:r>
          </w:p>
        </w:tc>
        <w:tc>
          <w:tcPr>
            <w:tcW w:w="141" w:type="dxa"/>
            <w:shd w:val="clear" w:color="auto" w:fill="auto"/>
          </w:tcPr>
          <w:p w14:paraId="1D1DCA0E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1ADD3070" w14:textId="71D889C7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238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377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108" w:type="dxa"/>
            <w:shd w:val="clear" w:color="auto" w:fill="auto"/>
          </w:tcPr>
          <w:p w14:paraId="3297F8C1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B2EC335" w14:textId="4E35A44B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903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373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077</w:t>
            </w:r>
          </w:p>
        </w:tc>
        <w:tc>
          <w:tcPr>
            <w:tcW w:w="54" w:type="dxa"/>
            <w:shd w:val="clear" w:color="auto" w:fill="auto"/>
          </w:tcPr>
          <w:p w14:paraId="1C03797C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C584A7C" w14:textId="63F941D6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543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009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202</w:t>
            </w:r>
          </w:p>
        </w:tc>
      </w:tr>
      <w:tr w:rsidR="00BF7A17" w:rsidRPr="00607F0C" w14:paraId="22056358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7718582B" w14:textId="77777777" w:rsidR="00BF7A17" w:rsidRPr="00607F0C" w:rsidRDefault="00BF7A17" w:rsidP="00BF7A17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</w:tcPr>
          <w:p w14:paraId="7BFB5271" w14:textId="0DB26C44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21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769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958</w:t>
            </w:r>
          </w:p>
        </w:tc>
        <w:tc>
          <w:tcPr>
            <w:tcW w:w="141" w:type="dxa"/>
            <w:shd w:val="clear" w:color="auto" w:fill="auto"/>
          </w:tcPr>
          <w:p w14:paraId="7396BDBF" w14:textId="77777777" w:rsidR="00BF7A17" w:rsidRPr="00607F0C" w:rsidRDefault="00BF7A17" w:rsidP="00BF7A17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14:paraId="78FA3C99" w14:textId="45F897A3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15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528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815</w:t>
            </w:r>
          </w:p>
        </w:tc>
        <w:tc>
          <w:tcPr>
            <w:tcW w:w="108" w:type="dxa"/>
            <w:shd w:val="clear" w:color="auto" w:fill="auto"/>
          </w:tcPr>
          <w:p w14:paraId="32F3AF4C" w14:textId="77777777" w:rsidR="00BF7A17" w:rsidRPr="00607F0C" w:rsidRDefault="00BF7A17" w:rsidP="00BF7A17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4998B7DF" w14:textId="1EADFD34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707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108</w:t>
            </w:r>
          </w:p>
        </w:tc>
        <w:tc>
          <w:tcPr>
            <w:tcW w:w="54" w:type="dxa"/>
            <w:shd w:val="clear" w:color="auto" w:fill="auto"/>
          </w:tcPr>
          <w:p w14:paraId="02D2C7DF" w14:textId="77777777" w:rsidR="00BF7A17" w:rsidRPr="00607F0C" w:rsidRDefault="00BF7A17" w:rsidP="00BF7A17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14:paraId="6B4A7207" w14:textId="023C32BB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123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517</w:t>
            </w:r>
          </w:p>
        </w:tc>
      </w:tr>
      <w:tr w:rsidR="00BF7A17" w:rsidRPr="00607F0C" w14:paraId="4570A2D1" w14:textId="77777777" w:rsidTr="009D1D6B">
        <w:trPr>
          <w:trHeight w:val="144"/>
        </w:trPr>
        <w:tc>
          <w:tcPr>
            <w:tcW w:w="3852" w:type="dxa"/>
            <w:shd w:val="clear" w:color="auto" w:fill="auto"/>
          </w:tcPr>
          <w:p w14:paraId="43C0E7A2" w14:textId="6C92CBEE" w:rsidR="00BF7A17" w:rsidRPr="00607F0C" w:rsidRDefault="00BF7A17" w:rsidP="00BF7A17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830253" w14:textId="5648DB0F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563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687</w:t>
            </w:r>
            <w:r w:rsidR="001D4D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991</w:t>
            </w:r>
          </w:p>
        </w:tc>
        <w:tc>
          <w:tcPr>
            <w:tcW w:w="141" w:type="dxa"/>
            <w:shd w:val="clear" w:color="auto" w:fill="auto"/>
          </w:tcPr>
          <w:p w14:paraId="6EFD0723" w14:textId="77777777" w:rsidR="00BF7A17" w:rsidRPr="00607F0C" w:rsidRDefault="00BF7A17" w:rsidP="00BF7A17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C07B383" w14:textId="1E350DA4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253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905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823</w:t>
            </w:r>
          </w:p>
        </w:tc>
        <w:tc>
          <w:tcPr>
            <w:tcW w:w="108" w:type="dxa"/>
            <w:shd w:val="clear" w:color="auto" w:fill="auto"/>
          </w:tcPr>
          <w:p w14:paraId="4E7E94B6" w14:textId="77777777" w:rsidR="00BF7A17" w:rsidRPr="00607F0C" w:rsidRDefault="00BF7A17" w:rsidP="00BF7A17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BE826" w14:textId="154CEBCC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906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080</w:t>
            </w:r>
            <w:r w:rsidR="00B931AB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185</w:t>
            </w:r>
          </w:p>
        </w:tc>
        <w:tc>
          <w:tcPr>
            <w:tcW w:w="54" w:type="dxa"/>
            <w:shd w:val="clear" w:color="auto" w:fill="auto"/>
          </w:tcPr>
          <w:p w14:paraId="6EA5F86E" w14:textId="77777777" w:rsidR="00BF7A17" w:rsidRPr="00607F0C" w:rsidRDefault="00BF7A17" w:rsidP="00BF7A17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038931D" w14:textId="3D2269FE" w:rsidR="00BF7A17" w:rsidRPr="00607F0C" w:rsidRDefault="00DB366A" w:rsidP="00BF7A17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545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132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719</w:t>
            </w:r>
          </w:p>
        </w:tc>
      </w:tr>
    </w:tbl>
    <w:p w14:paraId="0D22F955" w14:textId="1A45D6C7" w:rsidR="008E1083" w:rsidRPr="00607F0C" w:rsidRDefault="005A0C01" w:rsidP="00615AD5">
      <w:pPr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DB366A"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28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รายได้อื่น</w:t>
      </w:r>
    </w:p>
    <w:p w14:paraId="11C3D759" w14:textId="242A213A" w:rsidR="008E1083" w:rsidRPr="00607F0C" w:rsidRDefault="002F4DB2" w:rsidP="008112A2">
      <w:pPr>
        <w:ind w:left="540"/>
        <w:rPr>
          <w:rFonts w:ascii="Angsana New" w:hAnsi="Angsana New" w:cs="Angsana New"/>
          <w:b/>
          <w:bCs/>
          <w:sz w:val="26"/>
          <w:szCs w:val="26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รายได้อื่น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8E1083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E1083"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14:paraId="21291DEB" w14:textId="77777777" w:rsidR="008E1083" w:rsidRPr="00607F0C" w:rsidRDefault="008E1083" w:rsidP="0041167D">
      <w:pPr>
        <w:spacing w:line="320" w:lineRule="exact"/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90"/>
        <w:gridCol w:w="1134"/>
        <w:gridCol w:w="36"/>
        <w:gridCol w:w="1098"/>
        <w:gridCol w:w="63"/>
        <w:gridCol w:w="1152"/>
      </w:tblGrid>
      <w:tr w:rsidR="008E1083" w:rsidRPr="00607F0C" w14:paraId="566D0153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416D76C5" w14:textId="77777777" w:rsidR="008E1083" w:rsidRPr="00607F0C" w:rsidRDefault="008E1083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1F723876" w14:textId="77777777" w:rsidR="008E1083" w:rsidRPr="00607F0C" w:rsidRDefault="008E1083" w:rsidP="0041167D">
            <w:pPr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" w:type="dxa"/>
            <w:shd w:val="clear" w:color="auto" w:fill="auto"/>
          </w:tcPr>
          <w:p w14:paraId="7BECD8FC" w14:textId="77777777" w:rsidR="008E1083" w:rsidRPr="00607F0C" w:rsidRDefault="008E1083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484D3EBF" w14:textId="77777777" w:rsidR="008E1083" w:rsidRPr="00607F0C" w:rsidRDefault="008E1083" w:rsidP="0041167D">
            <w:pPr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38E" w:rsidRPr="00607F0C" w14:paraId="51E9C14F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2ED8A21F" w14:textId="77777777" w:rsidR="00B7438E" w:rsidRPr="00607F0C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D0585A" w14:textId="14837950" w:rsidR="00B7438E" w:rsidRPr="00607F0C" w:rsidRDefault="00DB366A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EDA4D6A" w14:textId="77777777" w:rsidR="00B7438E" w:rsidRPr="00607F0C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D89162" w14:textId="1354C7F1" w:rsidR="00B7438E" w:rsidRPr="00607F0C" w:rsidRDefault="00DB366A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36" w:type="dxa"/>
            <w:shd w:val="clear" w:color="auto" w:fill="auto"/>
          </w:tcPr>
          <w:p w14:paraId="0A4E2715" w14:textId="77777777" w:rsidR="00B7438E" w:rsidRPr="00607F0C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33E193B" w14:textId="788A475E" w:rsidR="00B7438E" w:rsidRPr="00607F0C" w:rsidRDefault="00DB366A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63" w:type="dxa"/>
            <w:shd w:val="clear" w:color="auto" w:fill="auto"/>
          </w:tcPr>
          <w:p w14:paraId="305AED03" w14:textId="77777777" w:rsidR="00B7438E" w:rsidRPr="00607F0C" w:rsidRDefault="00B7438E" w:rsidP="0041167D">
            <w:pPr>
              <w:snapToGrid w:val="0"/>
              <w:spacing w:line="32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B435A3E" w14:textId="2B0A2446" w:rsidR="00B7438E" w:rsidRPr="00607F0C" w:rsidRDefault="00DB366A" w:rsidP="0041167D">
            <w:pPr>
              <w:spacing w:line="32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B7438E" w:rsidRPr="00607F0C" w14:paraId="098D329F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0FA9C3CD" w14:textId="77777777" w:rsidR="00B7438E" w:rsidRPr="00607F0C" w:rsidRDefault="00B7438E" w:rsidP="0041167D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7EC9499D" w14:textId="05182E57" w:rsidR="00B7438E" w:rsidRPr="00607F0C" w:rsidRDefault="00DB366A" w:rsidP="00DB6705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203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225</w:t>
            </w:r>
          </w:p>
        </w:tc>
        <w:tc>
          <w:tcPr>
            <w:tcW w:w="90" w:type="dxa"/>
            <w:shd w:val="clear" w:color="auto" w:fill="auto"/>
          </w:tcPr>
          <w:p w14:paraId="0B1A0A71" w14:textId="77777777" w:rsidR="00B7438E" w:rsidRPr="00607F0C" w:rsidRDefault="00B7438E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0F5504" w14:textId="27A2DAE6" w:rsidR="00B7438E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607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708</w:t>
            </w:r>
          </w:p>
        </w:tc>
        <w:tc>
          <w:tcPr>
            <w:tcW w:w="36" w:type="dxa"/>
            <w:shd w:val="clear" w:color="auto" w:fill="auto"/>
          </w:tcPr>
          <w:p w14:paraId="443D2443" w14:textId="77777777" w:rsidR="00B7438E" w:rsidRPr="00607F0C" w:rsidRDefault="00B7438E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8A505D0" w14:textId="75F6A18D" w:rsidR="00B7438E" w:rsidRPr="00607F0C" w:rsidRDefault="00DB366A" w:rsidP="0041167D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598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499</w:t>
            </w:r>
          </w:p>
        </w:tc>
        <w:tc>
          <w:tcPr>
            <w:tcW w:w="63" w:type="dxa"/>
            <w:shd w:val="clear" w:color="auto" w:fill="auto"/>
          </w:tcPr>
          <w:p w14:paraId="6DDD024F" w14:textId="77777777" w:rsidR="00B7438E" w:rsidRPr="00607F0C" w:rsidRDefault="00B7438E" w:rsidP="0041167D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AE7361" w14:textId="59DF0DDC" w:rsidR="00B7438E" w:rsidRPr="00607F0C" w:rsidRDefault="00DB366A" w:rsidP="005672AC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792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873</w:t>
            </w:r>
          </w:p>
        </w:tc>
      </w:tr>
      <w:tr w:rsidR="00BF7A17" w:rsidRPr="00607F0C" w14:paraId="03915475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08DBC433" w14:textId="77777777" w:rsidR="00BF7A17" w:rsidRPr="00607F0C" w:rsidRDefault="00BF7A17" w:rsidP="00BF7A17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ค่าเช่ารับและค่าบริการรับ</w:t>
            </w:r>
          </w:p>
        </w:tc>
        <w:tc>
          <w:tcPr>
            <w:tcW w:w="1170" w:type="dxa"/>
            <w:shd w:val="clear" w:color="auto" w:fill="auto"/>
          </w:tcPr>
          <w:p w14:paraId="7202821C" w14:textId="49108E93" w:rsidR="00BF7A17" w:rsidRPr="00607F0C" w:rsidRDefault="00AD3A74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369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DB366A"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546651B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8A19D3D" w14:textId="27A6C19E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535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602</w:t>
            </w:r>
          </w:p>
        </w:tc>
        <w:tc>
          <w:tcPr>
            <w:tcW w:w="36" w:type="dxa"/>
            <w:shd w:val="clear" w:color="auto" w:fill="auto"/>
          </w:tcPr>
          <w:p w14:paraId="4B1A2498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4FAC997" w14:textId="30C64D53" w:rsidR="00BF7A17" w:rsidRPr="00607F0C" w:rsidRDefault="00AD3A74" w:rsidP="00BF7A1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814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432</w:t>
            </w:r>
          </w:p>
        </w:tc>
        <w:tc>
          <w:tcPr>
            <w:tcW w:w="63" w:type="dxa"/>
            <w:shd w:val="clear" w:color="auto" w:fill="auto"/>
          </w:tcPr>
          <w:p w14:paraId="64146EAF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EE71EB0" w14:textId="15FBFBAB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985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792</w:t>
            </w:r>
          </w:p>
        </w:tc>
      </w:tr>
      <w:tr w:rsidR="00BF7A17" w:rsidRPr="00607F0C" w14:paraId="381FCEF6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7961AC32" w14:textId="77777777" w:rsidR="00BF7A17" w:rsidRPr="00607F0C" w:rsidRDefault="00BF7A17" w:rsidP="00BF7A17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3317F400" w14:textId="3A60640C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790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14:paraId="38F864F7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461DB7" w14:textId="33F57196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060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756</w:t>
            </w:r>
          </w:p>
        </w:tc>
        <w:tc>
          <w:tcPr>
            <w:tcW w:w="36" w:type="dxa"/>
            <w:shd w:val="clear" w:color="auto" w:fill="auto"/>
          </w:tcPr>
          <w:p w14:paraId="18EEC1FC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A94A57C" w14:textId="47F3572A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547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530</w:t>
            </w:r>
          </w:p>
        </w:tc>
        <w:tc>
          <w:tcPr>
            <w:tcW w:w="63" w:type="dxa"/>
            <w:shd w:val="clear" w:color="auto" w:fill="auto"/>
          </w:tcPr>
          <w:p w14:paraId="539D3DB8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55941C" w14:textId="00E0B5B7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336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783</w:t>
            </w:r>
          </w:p>
        </w:tc>
      </w:tr>
      <w:tr w:rsidR="00BF7A17" w:rsidRPr="00607F0C" w14:paraId="229DEA39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161B96FC" w14:textId="77777777" w:rsidR="00BF7A17" w:rsidRPr="00607F0C" w:rsidRDefault="00BF7A17" w:rsidP="00BF7A17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B7BFA58" w14:textId="0E79682A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962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580</w:t>
            </w:r>
          </w:p>
        </w:tc>
        <w:tc>
          <w:tcPr>
            <w:tcW w:w="90" w:type="dxa"/>
            <w:shd w:val="clear" w:color="auto" w:fill="auto"/>
          </w:tcPr>
          <w:p w14:paraId="1E3FCFAC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0EBAD3" w14:textId="6E9CC572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187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171</w:t>
            </w:r>
          </w:p>
        </w:tc>
        <w:tc>
          <w:tcPr>
            <w:tcW w:w="36" w:type="dxa"/>
            <w:shd w:val="clear" w:color="auto" w:fill="auto"/>
          </w:tcPr>
          <w:p w14:paraId="7D21F31C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A787DCC" w14:textId="590C1569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024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589</w:t>
            </w:r>
          </w:p>
        </w:tc>
        <w:tc>
          <w:tcPr>
            <w:tcW w:w="63" w:type="dxa"/>
            <w:shd w:val="clear" w:color="auto" w:fill="auto"/>
          </w:tcPr>
          <w:p w14:paraId="1B7EC212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8E7E08A" w14:textId="31FDECE2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449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920</w:t>
            </w:r>
          </w:p>
        </w:tc>
      </w:tr>
      <w:tr w:rsidR="00BF7A17" w:rsidRPr="00607F0C" w14:paraId="60EFBD27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3B9EB976" w14:textId="77777777" w:rsidR="00BF7A17" w:rsidRPr="00607F0C" w:rsidRDefault="00BF7A17" w:rsidP="00BF7A17">
            <w:pPr>
              <w:spacing w:line="320" w:lineRule="exact"/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533DA6C7" w14:textId="6D6B4053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AD3A74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D3A74">
              <w:rPr>
                <w:rFonts w:ascii="Angsana New" w:hAnsi="Angsana New" w:cs="Angsana New"/>
                <w:sz w:val="26"/>
                <w:szCs w:val="26"/>
                <w:lang w:val="en-US"/>
              </w:rPr>
              <w:t>965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D3A74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AD3A74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F3401FF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93D8E73" w14:textId="4933465E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701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268</w:t>
            </w:r>
          </w:p>
        </w:tc>
        <w:tc>
          <w:tcPr>
            <w:tcW w:w="36" w:type="dxa"/>
            <w:shd w:val="clear" w:color="auto" w:fill="auto"/>
          </w:tcPr>
          <w:p w14:paraId="198E7A2B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000000"/>
            </w:tcBorders>
            <w:shd w:val="clear" w:color="auto" w:fill="auto"/>
          </w:tcPr>
          <w:p w14:paraId="09F1736E" w14:textId="4242ADDC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AD3A74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D3A74">
              <w:rPr>
                <w:rFonts w:ascii="Angsana New" w:hAnsi="Angsana New" w:cs="Angsana New"/>
                <w:sz w:val="26"/>
                <w:szCs w:val="26"/>
                <w:lang w:val="en-US"/>
              </w:rPr>
              <w:t>241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AD3A74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63" w:type="dxa"/>
            <w:shd w:val="clear" w:color="auto" w:fill="auto"/>
          </w:tcPr>
          <w:p w14:paraId="0EE5F218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</w:tcPr>
          <w:p w14:paraId="26853FDD" w14:textId="3878604F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27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459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504</w:t>
            </w:r>
          </w:p>
        </w:tc>
      </w:tr>
      <w:tr w:rsidR="00BF7A17" w:rsidRPr="00607F0C" w14:paraId="4847D523" w14:textId="77777777" w:rsidTr="00BD7994">
        <w:trPr>
          <w:trHeight w:val="144"/>
        </w:trPr>
        <w:tc>
          <w:tcPr>
            <w:tcW w:w="3942" w:type="dxa"/>
            <w:shd w:val="clear" w:color="auto" w:fill="auto"/>
          </w:tcPr>
          <w:p w14:paraId="68386006" w14:textId="77777777" w:rsidR="00BF7A17" w:rsidRPr="00607F0C" w:rsidRDefault="00BF7A17" w:rsidP="00BF7A17">
            <w:pPr>
              <w:snapToGrid w:val="0"/>
              <w:spacing w:line="32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5C8C4BC" w14:textId="68DE4787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49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1230321F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DFF9039" w14:textId="49918D79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092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505</w:t>
            </w:r>
          </w:p>
        </w:tc>
        <w:tc>
          <w:tcPr>
            <w:tcW w:w="36" w:type="dxa"/>
            <w:shd w:val="clear" w:color="auto" w:fill="auto"/>
          </w:tcPr>
          <w:p w14:paraId="304CC70E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C7D3097" w14:textId="77AB0353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226</w:t>
            </w:r>
            <w:r w:rsidR="00DB670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63" w:type="dxa"/>
            <w:shd w:val="clear" w:color="auto" w:fill="auto"/>
          </w:tcPr>
          <w:p w14:paraId="39BDD5CA" w14:textId="77777777" w:rsidR="00BF7A17" w:rsidRPr="00607F0C" w:rsidRDefault="00BF7A17" w:rsidP="00BF7A17">
            <w:pPr>
              <w:tabs>
                <w:tab w:val="left" w:pos="703"/>
              </w:tabs>
              <w:snapToGrid w:val="0"/>
              <w:spacing w:line="32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2BF846B" w14:textId="377D0D8D" w:rsidR="00BF7A17" w:rsidRPr="00607F0C" w:rsidRDefault="00DB366A" w:rsidP="00BF7A17">
            <w:pPr>
              <w:tabs>
                <w:tab w:val="decimal" w:pos="1062"/>
              </w:tabs>
              <w:spacing w:line="320" w:lineRule="exact"/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024</w:t>
            </w:r>
            <w:r w:rsidR="00BF7A1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872</w:t>
            </w:r>
          </w:p>
        </w:tc>
      </w:tr>
    </w:tbl>
    <w:p w14:paraId="06C87882" w14:textId="2CB6C858" w:rsidR="008E1083" w:rsidRPr="00607F0C" w:rsidRDefault="00DB366A" w:rsidP="00BF7A17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53C3D011" w14:textId="0890A2E3" w:rsidR="008E1083" w:rsidRPr="00607F0C" w:rsidRDefault="008E1083" w:rsidP="008112A2">
      <w:pPr>
        <w:ind w:left="547" w:firstLine="14"/>
        <w:rPr>
          <w:rFonts w:ascii="Angsana New" w:hAnsi="Angsana New" w:cs="Angsana New"/>
          <w:sz w:val="12"/>
          <w:szCs w:val="1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ค่าใช้จ่ายตามลักษณะสำหรับปีสิ้นสุดวันที่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มีค่าใช้จ่ายที่สำคัญดังต่อไปนี้</w:t>
      </w:r>
    </w:p>
    <w:p w14:paraId="1A1208E6" w14:textId="77777777" w:rsidR="008E1083" w:rsidRPr="00607F0C" w:rsidRDefault="008E1083" w:rsidP="008112A2">
      <w:pPr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607F0C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90"/>
        <w:gridCol w:w="1125"/>
        <w:gridCol w:w="54"/>
        <w:gridCol w:w="1134"/>
        <w:gridCol w:w="81"/>
        <w:gridCol w:w="1116"/>
      </w:tblGrid>
      <w:tr w:rsidR="008E1083" w:rsidRPr="00607F0C" w14:paraId="3009832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40EC2889" w14:textId="77777777" w:rsidR="008E1083" w:rsidRPr="00607F0C" w:rsidRDefault="008E1083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  <w:shd w:val="clear" w:color="auto" w:fill="auto"/>
          </w:tcPr>
          <w:p w14:paraId="3EDBE676" w14:textId="77777777" w:rsidR="008E1083" w:rsidRPr="00607F0C" w:rsidRDefault="008E1083" w:rsidP="0041167D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shd w:val="clear" w:color="auto" w:fill="auto"/>
          </w:tcPr>
          <w:p w14:paraId="15251CC7" w14:textId="77777777" w:rsidR="008E1083" w:rsidRPr="00607F0C" w:rsidRDefault="008E1083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4BCDC4F3" w14:textId="77777777" w:rsidR="008E1083" w:rsidRPr="00607F0C" w:rsidRDefault="008E1083" w:rsidP="0041167D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0F31" w:rsidRPr="00607F0C" w14:paraId="5451E3F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77F8758E" w14:textId="77777777" w:rsidR="00560F31" w:rsidRPr="00607F0C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C2D05C" w14:textId="15E12961" w:rsidR="00560F31" w:rsidRPr="00607F0C" w:rsidRDefault="00DB366A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9C011FD" w14:textId="77777777" w:rsidR="00560F31" w:rsidRPr="00607F0C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87F1C6E" w14:textId="01C37B79" w:rsidR="00560F31" w:rsidRPr="00607F0C" w:rsidRDefault="00DB366A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54" w:type="dxa"/>
            <w:shd w:val="clear" w:color="auto" w:fill="auto"/>
          </w:tcPr>
          <w:p w14:paraId="1F729C2D" w14:textId="77777777" w:rsidR="00560F31" w:rsidRPr="00607F0C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DE39A0" w14:textId="00567DBB" w:rsidR="00560F31" w:rsidRPr="00607F0C" w:rsidRDefault="00DB366A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0A556959" w14:textId="77777777" w:rsidR="00560F31" w:rsidRPr="00607F0C" w:rsidRDefault="00560F31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09B733FB" w14:textId="63756000" w:rsidR="00560F31" w:rsidRPr="00607F0C" w:rsidRDefault="00DB366A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42FF1" w:rsidRPr="00607F0C" w14:paraId="0EF2F82B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64A2AADB" w14:textId="75B11BBC" w:rsidR="00742FF1" w:rsidRPr="00FF74F7" w:rsidRDefault="00742FF1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F817BA2" w14:textId="3459CC86" w:rsidR="00742FF1" w:rsidRPr="00607F0C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70DB28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45945730" w14:textId="5FAABE77" w:rsidR="00742FF1" w:rsidRPr="00607F0C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14:paraId="66E1951E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228114" w14:textId="413D1711" w:rsidR="00742FF1" w:rsidRPr="00607F0C" w:rsidRDefault="00742FF1" w:rsidP="0041167D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01BECCAA" w14:textId="77777777" w:rsidR="00742FF1" w:rsidRPr="00607F0C" w:rsidRDefault="00742FF1" w:rsidP="0041167D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0FBE348E" w14:textId="1C494086" w:rsidR="00742FF1" w:rsidRPr="00607F0C" w:rsidRDefault="00742FF1" w:rsidP="0041167D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65300" w:rsidRPr="00607F0C" w14:paraId="396406E2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7286FD10" w14:textId="5A112C9C" w:rsidR="00065300" w:rsidRPr="00065300" w:rsidRDefault="00065300" w:rsidP="00065300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F74F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34" w:type="dxa"/>
            <w:shd w:val="clear" w:color="auto" w:fill="auto"/>
          </w:tcPr>
          <w:p w14:paraId="3FA7408E" w14:textId="603BD60B" w:rsidR="00065300" w:rsidRPr="006634B2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8,404,315)</w:t>
            </w:r>
          </w:p>
        </w:tc>
        <w:tc>
          <w:tcPr>
            <w:tcW w:w="90" w:type="dxa"/>
            <w:shd w:val="clear" w:color="auto" w:fill="auto"/>
          </w:tcPr>
          <w:p w14:paraId="0E64573D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3A7375DC" w14:textId="6AAA44D6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381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664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658</w:t>
            </w:r>
          </w:p>
        </w:tc>
        <w:tc>
          <w:tcPr>
            <w:tcW w:w="54" w:type="dxa"/>
            <w:shd w:val="clear" w:color="auto" w:fill="auto"/>
          </w:tcPr>
          <w:p w14:paraId="7A7D4353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28CAF27" w14:textId="7E8B9228" w:rsidR="00065300" w:rsidRPr="006634B2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29,230)</w:t>
            </w:r>
          </w:p>
        </w:tc>
        <w:tc>
          <w:tcPr>
            <w:tcW w:w="81" w:type="dxa"/>
            <w:shd w:val="clear" w:color="auto" w:fill="auto"/>
          </w:tcPr>
          <w:p w14:paraId="5A284980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698A7A3" w14:textId="2EB7CB02" w:rsidR="00065300" w:rsidRPr="00607F0C" w:rsidRDefault="00065300" w:rsidP="00065300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365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999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485</w:t>
            </w:r>
          </w:p>
        </w:tc>
      </w:tr>
      <w:tr w:rsidR="00065300" w:rsidRPr="00607F0C" w14:paraId="43F1D663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1A27462A" w14:textId="77777777" w:rsidR="00065300" w:rsidRPr="00607F0C" w:rsidRDefault="00065300" w:rsidP="00065300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ค่าสินค้าสำเร็จรูปที่ซื้อ</w:t>
            </w:r>
          </w:p>
        </w:tc>
        <w:tc>
          <w:tcPr>
            <w:tcW w:w="1134" w:type="dxa"/>
            <w:shd w:val="clear" w:color="auto" w:fill="auto"/>
          </w:tcPr>
          <w:p w14:paraId="6FBB8A1A" w14:textId="35284F74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298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035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08AE0747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1759DDC7" w14:textId="058449D3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146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642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261</w:t>
            </w:r>
          </w:p>
        </w:tc>
        <w:tc>
          <w:tcPr>
            <w:tcW w:w="54" w:type="dxa"/>
            <w:shd w:val="clear" w:color="auto" w:fill="auto"/>
          </w:tcPr>
          <w:p w14:paraId="6D9DCA7F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96E549C" w14:textId="777589D6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133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463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81" w:type="dxa"/>
            <w:shd w:val="clear" w:color="auto" w:fill="auto"/>
          </w:tcPr>
          <w:p w14:paraId="78B0C2DB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303031C3" w14:textId="6211230B" w:rsidR="00065300" w:rsidRPr="00607F0C" w:rsidRDefault="00065300" w:rsidP="00065300">
            <w:pPr>
              <w:tabs>
                <w:tab w:val="decimal" w:pos="1044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852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228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495</w:t>
            </w:r>
          </w:p>
        </w:tc>
      </w:tr>
      <w:tr w:rsidR="00065300" w:rsidRPr="00607F0C" w14:paraId="368AD1B0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2FBA77EC" w14:textId="77777777" w:rsidR="00065300" w:rsidRPr="00607F0C" w:rsidRDefault="00065300" w:rsidP="00065300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วัตถุดิบที่ใช้ไป</w:t>
            </w:r>
          </w:p>
        </w:tc>
        <w:tc>
          <w:tcPr>
            <w:tcW w:w="1134" w:type="dxa"/>
            <w:shd w:val="clear" w:color="auto" w:fill="auto"/>
          </w:tcPr>
          <w:p w14:paraId="1F97580D" w14:textId="5C5F6157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187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071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928</w:t>
            </w:r>
          </w:p>
        </w:tc>
        <w:tc>
          <w:tcPr>
            <w:tcW w:w="90" w:type="dxa"/>
            <w:shd w:val="clear" w:color="auto" w:fill="auto"/>
          </w:tcPr>
          <w:p w14:paraId="0C19B0DC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0A29BFF" w14:textId="1B4AB1EC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915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432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950</w:t>
            </w:r>
          </w:p>
        </w:tc>
        <w:tc>
          <w:tcPr>
            <w:tcW w:w="54" w:type="dxa"/>
            <w:shd w:val="clear" w:color="auto" w:fill="auto"/>
          </w:tcPr>
          <w:p w14:paraId="094768B2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882D17" w14:textId="41BD8409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012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321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656</w:t>
            </w:r>
          </w:p>
        </w:tc>
        <w:tc>
          <w:tcPr>
            <w:tcW w:w="81" w:type="dxa"/>
            <w:shd w:val="clear" w:color="auto" w:fill="auto"/>
          </w:tcPr>
          <w:p w14:paraId="6A367636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661F1EC" w14:textId="06FA4113" w:rsidR="00065300" w:rsidRPr="00607F0C" w:rsidRDefault="00065300" w:rsidP="00065300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798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669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101</w:t>
            </w:r>
          </w:p>
        </w:tc>
      </w:tr>
      <w:tr w:rsidR="00065300" w:rsidRPr="00607F0C" w14:paraId="60AB0E63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069B1672" w14:textId="77777777" w:rsidR="00065300" w:rsidRPr="00607F0C" w:rsidRDefault="00065300" w:rsidP="00065300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06B8CE29" w14:textId="1678BE72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370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102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90" w:type="dxa"/>
            <w:shd w:val="clear" w:color="auto" w:fill="auto"/>
          </w:tcPr>
          <w:p w14:paraId="7AC9BDF4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8892949" w14:textId="5C23240F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211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989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289</w:t>
            </w:r>
          </w:p>
        </w:tc>
        <w:tc>
          <w:tcPr>
            <w:tcW w:w="54" w:type="dxa"/>
            <w:shd w:val="clear" w:color="auto" w:fill="auto"/>
          </w:tcPr>
          <w:p w14:paraId="3101A1DF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ABC560" w14:textId="6C704ABD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071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251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160</w:t>
            </w:r>
          </w:p>
        </w:tc>
        <w:tc>
          <w:tcPr>
            <w:tcW w:w="81" w:type="dxa"/>
            <w:shd w:val="clear" w:color="auto" w:fill="auto"/>
          </w:tcPr>
          <w:p w14:paraId="26BFB3CA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36123E7" w14:textId="51BD49D5" w:rsidR="00065300" w:rsidRPr="00607F0C" w:rsidRDefault="00065300" w:rsidP="00065300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948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618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543</w:t>
            </w:r>
          </w:p>
        </w:tc>
      </w:tr>
      <w:tr w:rsidR="00065300" w:rsidRPr="00607F0C" w14:paraId="36AAB5EB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1D53D205" w14:textId="77777777" w:rsidR="00065300" w:rsidRPr="00607F0C" w:rsidRDefault="00065300" w:rsidP="00065300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auto"/>
          </w:tcPr>
          <w:p w14:paraId="33ACCC6E" w14:textId="0250E113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276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573</w:t>
            </w:r>
          </w:p>
        </w:tc>
        <w:tc>
          <w:tcPr>
            <w:tcW w:w="90" w:type="dxa"/>
            <w:shd w:val="clear" w:color="auto" w:fill="auto"/>
          </w:tcPr>
          <w:p w14:paraId="072B5DCC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5BA19AD" w14:textId="366B582F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110,746,135</w:t>
            </w:r>
          </w:p>
        </w:tc>
        <w:tc>
          <w:tcPr>
            <w:tcW w:w="54" w:type="dxa"/>
            <w:shd w:val="clear" w:color="auto" w:fill="auto"/>
          </w:tcPr>
          <w:p w14:paraId="6F77CF05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4DF677" w14:textId="69A2C1D5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399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552</w:t>
            </w:r>
          </w:p>
        </w:tc>
        <w:tc>
          <w:tcPr>
            <w:tcW w:w="81" w:type="dxa"/>
            <w:shd w:val="clear" w:color="auto" w:fill="auto"/>
          </w:tcPr>
          <w:p w14:paraId="63F5129D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BD7F3A4" w14:textId="6CFA9B46" w:rsidR="00065300" w:rsidRPr="00607F0C" w:rsidRDefault="00065300" w:rsidP="00065300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91,063,413</w:t>
            </w:r>
          </w:p>
        </w:tc>
      </w:tr>
      <w:tr w:rsidR="00065300" w:rsidRPr="00607F0C" w14:paraId="6B9CEE6E" w14:textId="77777777" w:rsidTr="00FE5E5A">
        <w:trPr>
          <w:trHeight w:val="144"/>
        </w:trPr>
        <w:tc>
          <w:tcPr>
            <w:tcW w:w="3969" w:type="dxa"/>
            <w:shd w:val="clear" w:color="auto" w:fill="auto"/>
          </w:tcPr>
          <w:p w14:paraId="4E11BBF5" w14:textId="7111F9D8" w:rsidR="00065300" w:rsidRPr="00607F0C" w:rsidRDefault="00065300" w:rsidP="00065300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ขาดทุนจากการลดมูลค่าสินค้าคงเหลือ</w:t>
            </w:r>
          </w:p>
        </w:tc>
        <w:tc>
          <w:tcPr>
            <w:tcW w:w="1134" w:type="dxa"/>
            <w:shd w:val="clear" w:color="auto" w:fill="auto"/>
          </w:tcPr>
          <w:p w14:paraId="196479B4" w14:textId="3A0A0DA9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725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059</w:t>
            </w:r>
          </w:p>
        </w:tc>
        <w:tc>
          <w:tcPr>
            <w:tcW w:w="90" w:type="dxa"/>
            <w:shd w:val="clear" w:color="auto" w:fill="auto"/>
          </w:tcPr>
          <w:p w14:paraId="3E9D9DBF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FB97A6F" w14:textId="4FC6C402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504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019</w:t>
            </w:r>
          </w:p>
        </w:tc>
        <w:tc>
          <w:tcPr>
            <w:tcW w:w="54" w:type="dxa"/>
            <w:shd w:val="clear" w:color="auto" w:fill="auto"/>
          </w:tcPr>
          <w:p w14:paraId="499ACA31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4B99C8" w14:textId="00513E5A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725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059</w:t>
            </w:r>
          </w:p>
        </w:tc>
        <w:tc>
          <w:tcPr>
            <w:tcW w:w="81" w:type="dxa"/>
            <w:shd w:val="clear" w:color="auto" w:fill="auto"/>
          </w:tcPr>
          <w:p w14:paraId="395781A5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D1577AC" w14:textId="5335486F" w:rsidR="00065300" w:rsidRPr="00607F0C" w:rsidRDefault="00065300" w:rsidP="00065300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504</w:t>
            </w:r>
            <w:r w:rsidRPr="00607F0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019</w:t>
            </w:r>
          </w:p>
        </w:tc>
      </w:tr>
      <w:tr w:rsidR="00065300" w:rsidRPr="00607F0C" w14:paraId="1D48E04E" w14:textId="77777777" w:rsidTr="00790C12">
        <w:trPr>
          <w:trHeight w:val="144"/>
        </w:trPr>
        <w:tc>
          <w:tcPr>
            <w:tcW w:w="3969" w:type="dxa"/>
            <w:shd w:val="clear" w:color="auto" w:fill="auto"/>
          </w:tcPr>
          <w:p w14:paraId="7E73CFFE" w14:textId="77777777" w:rsidR="00065300" w:rsidRPr="00607F0C" w:rsidRDefault="00065300" w:rsidP="00065300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ค่าลิขสิทธิ์</w:t>
            </w:r>
          </w:p>
        </w:tc>
        <w:tc>
          <w:tcPr>
            <w:tcW w:w="1134" w:type="dxa"/>
            <w:shd w:val="clear" w:color="auto" w:fill="auto"/>
          </w:tcPr>
          <w:p w14:paraId="3BFF41FA" w14:textId="383A306A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739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644</w:t>
            </w:r>
          </w:p>
        </w:tc>
        <w:tc>
          <w:tcPr>
            <w:tcW w:w="90" w:type="dxa"/>
            <w:shd w:val="clear" w:color="auto" w:fill="auto"/>
          </w:tcPr>
          <w:p w14:paraId="4A92F3A7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29A33B9" w14:textId="502B9C57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340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051</w:t>
            </w:r>
          </w:p>
        </w:tc>
        <w:tc>
          <w:tcPr>
            <w:tcW w:w="54" w:type="dxa"/>
            <w:shd w:val="clear" w:color="auto" w:fill="auto"/>
          </w:tcPr>
          <w:p w14:paraId="70BF02D1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DBF81F" w14:textId="2108813C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739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644</w:t>
            </w:r>
          </w:p>
        </w:tc>
        <w:tc>
          <w:tcPr>
            <w:tcW w:w="81" w:type="dxa"/>
            <w:shd w:val="clear" w:color="auto" w:fill="auto"/>
          </w:tcPr>
          <w:p w14:paraId="13CAB945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3325738" w14:textId="2E88303E" w:rsidR="00065300" w:rsidRPr="00607F0C" w:rsidRDefault="00065300" w:rsidP="00065300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340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051</w:t>
            </w:r>
          </w:p>
        </w:tc>
      </w:tr>
      <w:tr w:rsidR="00065300" w:rsidRPr="00607F0C" w14:paraId="08790D1B" w14:textId="77777777" w:rsidTr="002F7E87">
        <w:trPr>
          <w:trHeight w:val="144"/>
        </w:trPr>
        <w:tc>
          <w:tcPr>
            <w:tcW w:w="3969" w:type="dxa"/>
            <w:shd w:val="clear" w:color="auto" w:fill="auto"/>
          </w:tcPr>
          <w:p w14:paraId="0FD1C577" w14:textId="77777777" w:rsidR="00065300" w:rsidRPr="00607F0C" w:rsidRDefault="00065300" w:rsidP="00065300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ค่าสาธารณูปโภค</w:t>
            </w:r>
          </w:p>
        </w:tc>
        <w:tc>
          <w:tcPr>
            <w:tcW w:w="1134" w:type="dxa"/>
            <w:shd w:val="clear" w:color="auto" w:fill="auto"/>
          </w:tcPr>
          <w:p w14:paraId="7D911163" w14:textId="792D4E8A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799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005</w:t>
            </w:r>
          </w:p>
        </w:tc>
        <w:tc>
          <w:tcPr>
            <w:tcW w:w="90" w:type="dxa"/>
            <w:shd w:val="clear" w:color="auto" w:fill="auto"/>
          </w:tcPr>
          <w:p w14:paraId="4154F4C8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33F7332" w14:textId="5165319A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612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388</w:t>
            </w:r>
          </w:p>
        </w:tc>
        <w:tc>
          <w:tcPr>
            <w:tcW w:w="54" w:type="dxa"/>
            <w:shd w:val="clear" w:color="auto" w:fill="auto"/>
          </w:tcPr>
          <w:p w14:paraId="64333D7F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CB268D" w14:textId="3BCED4E2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993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192</w:t>
            </w:r>
          </w:p>
        </w:tc>
        <w:tc>
          <w:tcPr>
            <w:tcW w:w="81" w:type="dxa"/>
            <w:shd w:val="clear" w:color="auto" w:fill="auto"/>
          </w:tcPr>
          <w:p w14:paraId="3892BAE7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018F4ED" w14:textId="7AF4EC72" w:rsidR="00065300" w:rsidRPr="00607F0C" w:rsidRDefault="00065300" w:rsidP="00065300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604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850</w:t>
            </w:r>
          </w:p>
        </w:tc>
      </w:tr>
      <w:tr w:rsidR="00065300" w:rsidRPr="00607F0C" w14:paraId="5F259DA1" w14:textId="77777777" w:rsidTr="00790C12">
        <w:trPr>
          <w:trHeight w:val="144"/>
        </w:trPr>
        <w:tc>
          <w:tcPr>
            <w:tcW w:w="3969" w:type="dxa"/>
            <w:shd w:val="clear" w:color="auto" w:fill="auto"/>
          </w:tcPr>
          <w:p w14:paraId="26F87297" w14:textId="77777777" w:rsidR="00065300" w:rsidRPr="00607F0C" w:rsidRDefault="00065300" w:rsidP="00065300">
            <w:pPr>
              <w:spacing w:line="300" w:lineRule="exact"/>
              <w:ind w:left="360" w:hanging="2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34" w:type="dxa"/>
            <w:shd w:val="clear" w:color="auto" w:fill="auto"/>
          </w:tcPr>
          <w:p w14:paraId="2450E406" w14:textId="3A8A28C6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661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395</w:t>
            </w:r>
          </w:p>
        </w:tc>
        <w:tc>
          <w:tcPr>
            <w:tcW w:w="90" w:type="dxa"/>
            <w:shd w:val="clear" w:color="auto" w:fill="auto"/>
          </w:tcPr>
          <w:p w14:paraId="4E487380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C83CD9D" w14:textId="59EACC7A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186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722</w:t>
            </w:r>
          </w:p>
        </w:tc>
        <w:tc>
          <w:tcPr>
            <w:tcW w:w="54" w:type="dxa"/>
            <w:shd w:val="clear" w:color="auto" w:fill="auto"/>
          </w:tcPr>
          <w:p w14:paraId="7773F140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5FB0FB3" w14:textId="3A89DAE3" w:rsidR="00065300" w:rsidRPr="00607F0C" w:rsidRDefault="00065300" w:rsidP="00065300">
            <w:pPr>
              <w:tabs>
                <w:tab w:val="decimal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181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746</w:t>
            </w:r>
          </w:p>
        </w:tc>
        <w:tc>
          <w:tcPr>
            <w:tcW w:w="81" w:type="dxa"/>
            <w:shd w:val="clear" w:color="auto" w:fill="auto"/>
          </w:tcPr>
          <w:p w14:paraId="7B960BC8" w14:textId="77777777" w:rsidR="00065300" w:rsidRPr="00607F0C" w:rsidRDefault="00065300" w:rsidP="00065300">
            <w:pPr>
              <w:tabs>
                <w:tab w:val="left" w:pos="703"/>
              </w:tabs>
              <w:snapToGrid w:val="0"/>
              <w:spacing w:line="300" w:lineRule="exact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64EFBFB" w14:textId="13821C9A" w:rsidR="00065300" w:rsidRPr="00607F0C" w:rsidRDefault="00065300" w:rsidP="00065300">
            <w:pPr>
              <w:tabs>
                <w:tab w:val="decimal" w:pos="1044"/>
              </w:tabs>
              <w:spacing w:line="300" w:lineRule="exact"/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725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6"/>
                <w:szCs w:val="26"/>
                <w:lang w:val="en-US"/>
              </w:rPr>
              <w:t>498</w:t>
            </w:r>
          </w:p>
        </w:tc>
      </w:tr>
    </w:tbl>
    <w:p w14:paraId="5CC9EA86" w14:textId="77777777" w:rsidR="00892DD6" w:rsidRDefault="00892DD6" w:rsidP="00BF7A17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CDB22CC" w14:textId="77777777" w:rsidR="00892DD6" w:rsidRDefault="00892DD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11D1456" w14:textId="4D421ADA" w:rsidR="008E1083" w:rsidRPr="00607F0C" w:rsidRDefault="00DB366A" w:rsidP="00BF7A17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30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ภาษีเงินได้นิติบุคคล</w:t>
      </w:r>
    </w:p>
    <w:p w14:paraId="13A201D5" w14:textId="1734940A" w:rsidR="008E1083" w:rsidRPr="00607F0C" w:rsidRDefault="008E1083" w:rsidP="0041167D">
      <w:pPr>
        <w:spacing w:after="120"/>
        <w:ind w:left="547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ภาษีเงินได้นิติบุคคลของบริษัทและบริษัทย่อยสำหรับปีสิ้นสุดวันที่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92D1302" w14:textId="77777777" w:rsidR="008E1083" w:rsidRPr="00607F0C" w:rsidRDefault="008E1083" w:rsidP="008112A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34"/>
        <w:gridCol w:w="90"/>
        <w:gridCol w:w="1170"/>
        <w:gridCol w:w="90"/>
        <w:gridCol w:w="1170"/>
        <w:gridCol w:w="90"/>
        <w:gridCol w:w="1188"/>
      </w:tblGrid>
      <w:tr w:rsidR="008E1083" w:rsidRPr="00607F0C" w14:paraId="523EB4D7" w14:textId="77777777" w:rsidTr="008017D2">
        <w:tc>
          <w:tcPr>
            <w:tcW w:w="3888" w:type="dxa"/>
            <w:shd w:val="clear" w:color="auto" w:fill="auto"/>
          </w:tcPr>
          <w:p w14:paraId="613F0A44" w14:textId="77777777" w:rsidR="008E1083" w:rsidRPr="00607F0C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4A79CB0A" w14:textId="77777777" w:rsidR="008E1083" w:rsidRPr="00607F0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3D6F0D88" w14:textId="77777777" w:rsidR="008E1083" w:rsidRPr="00607F0C" w:rsidRDefault="008E108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6866FE82" w14:textId="77777777" w:rsidR="008E1083" w:rsidRPr="00607F0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60F31" w:rsidRPr="00607F0C" w14:paraId="5FDE5168" w14:textId="77777777" w:rsidTr="008017D2">
        <w:tc>
          <w:tcPr>
            <w:tcW w:w="3888" w:type="dxa"/>
            <w:shd w:val="clear" w:color="auto" w:fill="auto"/>
          </w:tcPr>
          <w:p w14:paraId="4AAC805C" w14:textId="77777777" w:rsidR="00560F31" w:rsidRPr="00607F0C" w:rsidRDefault="00560F31" w:rsidP="0041167D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6C5249C" w14:textId="203068D2" w:rsidR="00560F31" w:rsidRPr="00607F0C" w:rsidRDefault="00DB366A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41A50AF" w14:textId="77777777" w:rsidR="00560F31" w:rsidRPr="00607F0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962582" w14:textId="26D6D00B" w:rsidR="00560F31" w:rsidRPr="00607F0C" w:rsidRDefault="00DB366A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B29E78E" w14:textId="77777777" w:rsidR="00560F31" w:rsidRPr="00607F0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A5320B" w14:textId="5BFA5C9F" w:rsidR="00560F31" w:rsidRPr="00607F0C" w:rsidRDefault="00DB366A" w:rsidP="0041167D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97D826D" w14:textId="77777777" w:rsidR="00560F31" w:rsidRPr="00607F0C" w:rsidRDefault="00560F31" w:rsidP="0041167D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F014C71" w14:textId="1B77B10D" w:rsidR="00560F31" w:rsidRPr="00607F0C" w:rsidRDefault="00DB366A" w:rsidP="0041167D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560F31" w:rsidRPr="00607F0C" w14:paraId="5E420C8D" w14:textId="77777777" w:rsidTr="008017D2">
        <w:tc>
          <w:tcPr>
            <w:tcW w:w="3888" w:type="dxa"/>
            <w:shd w:val="clear" w:color="auto" w:fill="auto"/>
          </w:tcPr>
          <w:p w14:paraId="6EE5F21F" w14:textId="77777777" w:rsidR="00560F31" w:rsidRPr="00607F0C" w:rsidRDefault="00560F3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06868C52" w14:textId="77777777" w:rsidR="00560F31" w:rsidRPr="00607F0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C1DF68" w14:textId="77777777" w:rsidR="00560F31" w:rsidRPr="00607F0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A48CC6" w14:textId="77777777" w:rsidR="00560F31" w:rsidRPr="00607F0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B9424C" w14:textId="77777777" w:rsidR="00560F31" w:rsidRPr="00607F0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314A8E" w14:textId="77777777" w:rsidR="00560F31" w:rsidRPr="00607F0C" w:rsidRDefault="00560F31" w:rsidP="0041167D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060779" w14:textId="77777777" w:rsidR="00560F31" w:rsidRPr="00607F0C" w:rsidRDefault="00560F31" w:rsidP="0041167D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759774A" w14:textId="77777777" w:rsidR="00560F31" w:rsidRPr="00607F0C" w:rsidRDefault="00560F31" w:rsidP="0041167D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742FF1" w:rsidRPr="00607F0C" w14:paraId="15EA403D" w14:textId="77777777" w:rsidTr="008017D2">
        <w:tc>
          <w:tcPr>
            <w:tcW w:w="3888" w:type="dxa"/>
            <w:shd w:val="clear" w:color="auto" w:fill="auto"/>
          </w:tcPr>
          <w:p w14:paraId="26E85FAE" w14:textId="4362A480" w:rsidR="00742FF1" w:rsidRPr="00607F0C" w:rsidRDefault="000251E3" w:rsidP="0041167D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4411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(</w:t>
            </w:r>
            <w:r w:rsidR="00742FF1"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 w:rsidR="0044411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) </w:t>
            </w:r>
            <w:r w:rsidR="00742FF1"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3BAB639D" w14:textId="3F5B2A7D" w:rsidR="00742FF1" w:rsidRPr="00607F0C" w:rsidRDefault="00E05A06" w:rsidP="0041167D">
            <w:pPr>
              <w:tabs>
                <w:tab w:val="decimal" w:pos="1059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6</w:t>
            </w:r>
            <w:r w:rsidR="00205B37">
              <w:rPr>
                <w:rFonts w:ascii="Angsana New" w:hAnsi="Angsana New" w:cs="Angsana New"/>
                <w:lang w:val="en-US"/>
              </w:rPr>
              <w:t>02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205B37">
              <w:rPr>
                <w:rFonts w:ascii="Angsana New" w:hAnsi="Angsana New" w:cs="Angsana New"/>
                <w:lang w:val="en-US"/>
              </w:rPr>
              <w:t>973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1949DD" w14:textId="77777777" w:rsidR="00742FF1" w:rsidRPr="00607F0C" w:rsidRDefault="00742FF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33763C" w14:textId="7F8C7225" w:rsidR="00742FF1" w:rsidRPr="00607F0C" w:rsidRDefault="00DB366A" w:rsidP="00BF7A17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59</w:t>
            </w:r>
            <w:r w:rsidR="00E05A06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811</w:t>
            </w:r>
          </w:p>
        </w:tc>
        <w:tc>
          <w:tcPr>
            <w:tcW w:w="90" w:type="dxa"/>
            <w:shd w:val="clear" w:color="auto" w:fill="auto"/>
          </w:tcPr>
          <w:p w14:paraId="434B9232" w14:textId="77777777" w:rsidR="00742FF1" w:rsidRPr="00607F0C" w:rsidRDefault="00742FF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345D0F" w14:textId="6BE6A45A" w:rsidR="00742FF1" w:rsidRPr="00607F0C" w:rsidRDefault="001E4E60" w:rsidP="001E4E60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bookmarkStart w:id="9" w:name="OLE_LINK18"/>
            <w:r w:rsidRPr="001E4E60">
              <w:rPr>
                <w:rFonts w:ascii="Angsana New" w:hAnsi="Angsana New" w:cs="Angsana New"/>
                <w:lang w:val="en-US"/>
              </w:rPr>
              <w:t>117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1E4E60">
              <w:rPr>
                <w:rFonts w:ascii="Angsana New" w:hAnsi="Angsana New" w:cs="Angsana New"/>
                <w:lang w:val="en-US"/>
              </w:rPr>
              <w:t>139</w:t>
            </w:r>
            <w:bookmarkEnd w:id="9"/>
          </w:p>
        </w:tc>
        <w:tc>
          <w:tcPr>
            <w:tcW w:w="90" w:type="dxa"/>
            <w:shd w:val="clear" w:color="auto" w:fill="auto"/>
          </w:tcPr>
          <w:p w14:paraId="04E2DA93" w14:textId="77777777" w:rsidR="00742FF1" w:rsidRPr="00607F0C" w:rsidRDefault="00742FF1" w:rsidP="0041167D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DE7EFE1" w14:textId="21BCC60B" w:rsidR="00742FF1" w:rsidRPr="00607F0C" w:rsidRDefault="00E05A06" w:rsidP="00E05A06">
            <w:pPr>
              <w:tabs>
                <w:tab w:val="decimal" w:pos="64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42FF1" w:rsidRPr="00607F0C" w14:paraId="7FB68B41" w14:textId="77777777" w:rsidTr="008017D2">
        <w:tc>
          <w:tcPr>
            <w:tcW w:w="3888" w:type="dxa"/>
            <w:shd w:val="clear" w:color="auto" w:fill="auto"/>
          </w:tcPr>
          <w:p w14:paraId="56AF3229" w14:textId="77777777" w:rsidR="00742FF1" w:rsidRPr="00607F0C" w:rsidRDefault="00742FF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1A242C1C" w14:textId="77777777" w:rsidR="00742FF1" w:rsidRPr="00607F0C" w:rsidRDefault="00742FF1" w:rsidP="0041167D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BCE025" w14:textId="77777777" w:rsidR="00742FF1" w:rsidRPr="00607F0C" w:rsidRDefault="00742FF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EFF191" w14:textId="77777777" w:rsidR="00742FF1" w:rsidRPr="00607F0C" w:rsidRDefault="00742FF1" w:rsidP="0041167D">
            <w:pPr>
              <w:tabs>
                <w:tab w:val="decimal" w:pos="1096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3008D" w14:textId="77777777" w:rsidR="00742FF1" w:rsidRPr="00607F0C" w:rsidRDefault="00742FF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08CF88" w14:textId="77777777" w:rsidR="00742FF1" w:rsidRPr="00607F0C" w:rsidRDefault="00742FF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0E5D20" w14:textId="77777777" w:rsidR="00742FF1" w:rsidRPr="00607F0C" w:rsidRDefault="00742FF1" w:rsidP="0041167D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3F176626" w14:textId="77777777" w:rsidR="00742FF1" w:rsidRPr="00BF7A17" w:rsidRDefault="00742FF1" w:rsidP="00BF7A17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F7A17" w:rsidRPr="00607F0C" w14:paraId="6B000706" w14:textId="77777777" w:rsidTr="008017D2">
        <w:tc>
          <w:tcPr>
            <w:tcW w:w="3888" w:type="dxa"/>
            <w:shd w:val="clear" w:color="auto" w:fill="auto"/>
          </w:tcPr>
          <w:p w14:paraId="098EF8EF" w14:textId="2FCDCB01" w:rsidR="00BF7A17" w:rsidRPr="00607F0C" w:rsidRDefault="00BF7A17" w:rsidP="00BF7A17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CF0933C" w14:textId="786C06BF" w:rsidR="00BF7A17" w:rsidRPr="00607F0C" w:rsidRDefault="00E05A06" w:rsidP="00BF7A17">
            <w:pPr>
              <w:tabs>
                <w:tab w:val="decimal" w:pos="105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3</w:t>
            </w:r>
            <w:r w:rsidR="004A6758"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41</w:t>
            </w:r>
            <w:r w:rsidR="00205B37">
              <w:rPr>
                <w:rFonts w:ascii="Angsana New" w:hAnsi="Angsana New" w:cs="Angsana New"/>
                <w:lang w:val="en-US"/>
              </w:rPr>
              <w:t>9</w:t>
            </w:r>
            <w:r w:rsidR="004A6758"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</w:t>
            </w:r>
            <w:r w:rsidR="00205B37">
              <w:rPr>
                <w:rFonts w:ascii="Angsana New" w:hAnsi="Angsana New" w:cs="Angsana New"/>
                <w:lang w:val="en-US"/>
              </w:rPr>
              <w:t>34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4D374B" w14:textId="77777777" w:rsidR="00BF7A17" w:rsidRPr="00607F0C" w:rsidRDefault="00BF7A17" w:rsidP="00BF7A17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14F118F" w14:textId="1D7816D0" w:rsidR="00BF7A17" w:rsidRPr="00607F0C" w:rsidRDefault="00DB366A" w:rsidP="00BF7A17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43</w:t>
            </w:r>
            <w:r w:rsidR="00E05A06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467</w:t>
            </w:r>
            <w:r w:rsidR="00E05A06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541</w:t>
            </w:r>
          </w:p>
        </w:tc>
        <w:tc>
          <w:tcPr>
            <w:tcW w:w="90" w:type="dxa"/>
            <w:shd w:val="clear" w:color="auto" w:fill="auto"/>
          </w:tcPr>
          <w:p w14:paraId="31618892" w14:textId="77777777" w:rsidR="00BF7A17" w:rsidRPr="00607F0C" w:rsidRDefault="00BF7A17" w:rsidP="00BF7A17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5C118EB" w14:textId="6DD6C6F9" w:rsidR="00BF7A17" w:rsidRPr="00607F0C" w:rsidRDefault="00E05A06" w:rsidP="00BF7A17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291</w:t>
            </w:r>
            <w:r w:rsidR="004A6758"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066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E5949C" w14:textId="77777777" w:rsidR="00BF7A17" w:rsidRPr="00607F0C" w:rsidRDefault="00BF7A17" w:rsidP="00BF7A17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11830914" w14:textId="36CCEA32" w:rsidR="00BF7A17" w:rsidRPr="00607F0C" w:rsidRDefault="00DB366A" w:rsidP="00BF7A17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41</w:t>
            </w:r>
            <w:r w:rsidR="00E05A06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435</w:t>
            </w:r>
            <w:r w:rsidR="00E05A06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067</w:t>
            </w:r>
          </w:p>
        </w:tc>
      </w:tr>
      <w:tr w:rsidR="00BF7A17" w:rsidRPr="00607F0C" w14:paraId="4E38276F" w14:textId="77777777" w:rsidTr="008017D2">
        <w:tc>
          <w:tcPr>
            <w:tcW w:w="3888" w:type="dxa"/>
            <w:shd w:val="clear" w:color="auto" w:fill="auto"/>
          </w:tcPr>
          <w:p w14:paraId="7B1A6B4F" w14:textId="77777777" w:rsidR="00BF7A17" w:rsidRPr="00607F0C" w:rsidRDefault="00BF7A17" w:rsidP="00BF7A17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93B8E6" w14:textId="5C4EE839" w:rsidR="00BF7A17" w:rsidRPr="00607F0C" w:rsidRDefault="00C45604" w:rsidP="00BF7A17">
            <w:pPr>
              <w:tabs>
                <w:tab w:val="decimal" w:pos="105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022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366A" w:rsidRPr="00DB366A">
              <w:rPr>
                <w:rFonts w:ascii="Angsana New" w:hAnsi="Angsana New" w:cs="Angsana New"/>
                <w:lang w:val="en-US"/>
              </w:rPr>
              <w:t>107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92B7E" w14:textId="77777777" w:rsidR="00BF7A17" w:rsidRPr="00607F0C" w:rsidRDefault="00BF7A17" w:rsidP="00BF7A17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7655BE" w14:textId="74C42875" w:rsidR="00BF7A17" w:rsidRPr="00607F0C" w:rsidRDefault="00DB366A" w:rsidP="00BF7A17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43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527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352</w:t>
            </w:r>
          </w:p>
        </w:tc>
        <w:tc>
          <w:tcPr>
            <w:tcW w:w="90" w:type="dxa"/>
            <w:shd w:val="clear" w:color="auto" w:fill="auto"/>
          </w:tcPr>
          <w:p w14:paraId="2DC4331D" w14:textId="77777777" w:rsidR="00BF7A17" w:rsidRPr="00607F0C" w:rsidRDefault="00BF7A17" w:rsidP="00BF7A17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E9B840" w14:textId="17B237C9" w:rsidR="00BF7A17" w:rsidRPr="00607F0C" w:rsidRDefault="00E05A06" w:rsidP="00BF7A17">
            <w:pPr>
              <w:tabs>
                <w:tab w:val="decimal" w:pos="110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1E4E60">
              <w:rPr>
                <w:rFonts w:ascii="Angsana New" w:hAnsi="Angsana New" w:cs="Angsana New"/>
                <w:lang w:val="en-US"/>
              </w:rPr>
              <w:t>173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1E4E60">
              <w:rPr>
                <w:rFonts w:ascii="Angsana New" w:hAnsi="Angsana New" w:cs="Angsana New"/>
                <w:lang w:val="en-US"/>
              </w:rPr>
              <w:t>927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4E4B7C" w14:textId="77777777" w:rsidR="00BF7A17" w:rsidRPr="00607F0C" w:rsidRDefault="00BF7A17" w:rsidP="00BF7A17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DB2C4E3" w14:textId="513AACB2" w:rsidR="00BF7A17" w:rsidRPr="00607F0C" w:rsidRDefault="00DB366A" w:rsidP="00BF7A17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41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435</w:t>
            </w:r>
            <w:r w:rsidR="00BF7A17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067</w:t>
            </w:r>
          </w:p>
        </w:tc>
      </w:tr>
    </w:tbl>
    <w:p w14:paraId="4A38A7F6" w14:textId="77777777" w:rsidR="00135058" w:rsidRDefault="00135058" w:rsidP="00DB711F">
      <w:pPr>
        <w:spacing w:before="240" w:after="240"/>
        <w:ind w:left="547"/>
        <w:rPr>
          <w:rFonts w:ascii="Angsana New" w:hAnsi="Angsana New" w:cs="Angsana New"/>
          <w:sz w:val="32"/>
          <w:szCs w:val="32"/>
          <w:lang w:val="en-GB"/>
        </w:rPr>
      </w:pPr>
    </w:p>
    <w:p w14:paraId="5B4DA79D" w14:textId="1E0947E1" w:rsidR="008E1083" w:rsidRPr="00607F0C" w:rsidRDefault="008F6D8A" w:rsidP="00DB711F">
      <w:pPr>
        <w:spacing w:before="240" w:after="240"/>
        <w:ind w:left="547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 w:hint="cs"/>
          <w:sz w:val="32"/>
          <w:szCs w:val="32"/>
          <w:cs/>
          <w:lang w:val="en-GB"/>
        </w:rPr>
        <w:t>ค่าใช้จ่าย</w:t>
      </w:r>
      <w:r w:rsidR="008E1083" w:rsidRPr="00607F0C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="00700F49" w:rsidRPr="00607F0C">
        <w:rPr>
          <w:rFonts w:ascii="Angsana New" w:hAnsi="Angsana New" w:cs="Angsana New"/>
          <w:sz w:val="32"/>
          <w:szCs w:val="32"/>
          <w:cs/>
        </w:rPr>
        <w:t>สำหรับ</w:t>
      </w:r>
      <w:r w:rsidR="00700F49" w:rsidRPr="00607F0C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="00700F49" w:rsidRPr="00607F0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="00700F49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ธันวาค</w:t>
      </w:r>
      <w:r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ม สามารถกระทบยอดกำไรทางบัญชีได้</w:t>
      </w:r>
      <w:r w:rsidR="008E1083" w:rsidRPr="00607F0C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643A3623" w14:textId="77777777" w:rsidR="00A869EE" w:rsidRDefault="00A869EE" w:rsidP="00A869EE">
      <w:pPr>
        <w:ind w:left="540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607F0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sz w:val="20"/>
          <w:szCs w:val="20"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810"/>
        <w:gridCol w:w="810"/>
        <w:gridCol w:w="810"/>
        <w:gridCol w:w="720"/>
        <w:gridCol w:w="810"/>
        <w:gridCol w:w="720"/>
        <w:gridCol w:w="810"/>
        <w:gridCol w:w="720"/>
      </w:tblGrid>
      <w:tr w:rsidR="00991937" w:rsidRPr="00607F0C" w14:paraId="7538FD70" w14:textId="77777777" w:rsidTr="00DA2349">
        <w:tc>
          <w:tcPr>
            <w:tcW w:w="2610" w:type="dxa"/>
            <w:shd w:val="clear" w:color="auto" w:fill="auto"/>
          </w:tcPr>
          <w:p w14:paraId="7A4F617D" w14:textId="77777777" w:rsidR="00991937" w:rsidRPr="00607F0C" w:rsidRDefault="00991937" w:rsidP="00DA2349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14:paraId="525BE521" w14:textId="77777777" w:rsidR="00991937" w:rsidRPr="00607F0C" w:rsidRDefault="00991937" w:rsidP="00DA234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3060" w:type="dxa"/>
            <w:gridSpan w:val="4"/>
            <w:shd w:val="clear" w:color="auto" w:fill="auto"/>
          </w:tcPr>
          <w:p w14:paraId="2A721269" w14:textId="77777777" w:rsidR="00991937" w:rsidRPr="00607F0C" w:rsidRDefault="00991937" w:rsidP="00DA234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91937" w:rsidRPr="00607F0C" w14:paraId="1BFD3550" w14:textId="77777777" w:rsidTr="00DA2349">
        <w:tc>
          <w:tcPr>
            <w:tcW w:w="2610" w:type="dxa"/>
            <w:shd w:val="clear" w:color="auto" w:fill="auto"/>
          </w:tcPr>
          <w:p w14:paraId="265FB3D7" w14:textId="77777777" w:rsidR="00991937" w:rsidRPr="00607F0C" w:rsidRDefault="00991937" w:rsidP="00DA2349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830636" w14:textId="77777777" w:rsidR="00991937" w:rsidRPr="00607F0C" w:rsidRDefault="00991937" w:rsidP="00DA2349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7D922DEA" w14:textId="77777777" w:rsidR="00991937" w:rsidRPr="00607F0C" w:rsidRDefault="00991937" w:rsidP="00DA2349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6BF86437" w14:textId="77777777" w:rsidR="00991937" w:rsidRPr="00607F0C" w:rsidRDefault="00991937" w:rsidP="00DA2349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332975B6" w14:textId="77777777" w:rsidR="00991937" w:rsidRPr="00607F0C" w:rsidRDefault="00991937" w:rsidP="00DA2349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589597F7" w14:textId="77777777" w:rsidR="00991937" w:rsidRPr="00607F0C" w:rsidRDefault="00991937" w:rsidP="00DA2349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7DF3B831" w14:textId="77777777" w:rsidR="00991937" w:rsidRPr="00607F0C" w:rsidRDefault="00991937" w:rsidP="00DA2349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810" w:type="dxa"/>
            <w:shd w:val="clear" w:color="auto" w:fill="auto"/>
          </w:tcPr>
          <w:p w14:paraId="09EE2B5C" w14:textId="77777777" w:rsidR="00991937" w:rsidRPr="00607F0C" w:rsidRDefault="00991937" w:rsidP="00DA2349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56B19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20" w:type="dxa"/>
          </w:tcPr>
          <w:p w14:paraId="11023022" w14:textId="77777777" w:rsidR="00991937" w:rsidRPr="00607F0C" w:rsidRDefault="00991937" w:rsidP="00DA2349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991937" w:rsidRPr="00607F0C" w14:paraId="76B7D141" w14:textId="77777777" w:rsidTr="00DA2349">
        <w:tc>
          <w:tcPr>
            <w:tcW w:w="2610" w:type="dxa"/>
            <w:shd w:val="clear" w:color="auto" w:fill="auto"/>
          </w:tcPr>
          <w:p w14:paraId="5BF2F0F0" w14:textId="77777777" w:rsidR="00991937" w:rsidRPr="00607F0C" w:rsidRDefault="00991937" w:rsidP="00DA2349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120DD8" w14:textId="77777777" w:rsidR="00991937" w:rsidRPr="00607F0C" w:rsidRDefault="00991937" w:rsidP="00DA2349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A9C519" w14:textId="77777777" w:rsidR="00991937" w:rsidRPr="00607F0C" w:rsidRDefault="00991937" w:rsidP="00DA2349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60FB41AC" w14:textId="77777777" w:rsidR="00991937" w:rsidRPr="00607F0C" w:rsidRDefault="00991937" w:rsidP="00DA2349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2134B69" w14:textId="77777777" w:rsidR="00991937" w:rsidRPr="00607F0C" w:rsidRDefault="00991937" w:rsidP="00DA2349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5940D282" w14:textId="77777777" w:rsidR="00991937" w:rsidRPr="00607F0C" w:rsidRDefault="00991937" w:rsidP="00DA2349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6D8BD7D" w14:textId="77777777" w:rsidR="00991937" w:rsidRPr="00607F0C" w:rsidRDefault="00991937" w:rsidP="00DA2349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63EA2C57" w14:textId="77777777" w:rsidR="00991937" w:rsidRPr="00607F0C" w:rsidRDefault="00991937" w:rsidP="00DA2349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9B3EDD5" w14:textId="77777777" w:rsidR="00991937" w:rsidRPr="00607F0C" w:rsidRDefault="00991937" w:rsidP="00DA2349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991937" w:rsidRPr="00607F0C" w14:paraId="29E9376A" w14:textId="77777777" w:rsidTr="00DA2349">
        <w:tc>
          <w:tcPr>
            <w:tcW w:w="2610" w:type="dxa"/>
            <w:shd w:val="clear" w:color="auto" w:fill="auto"/>
          </w:tcPr>
          <w:p w14:paraId="04E39265" w14:textId="77777777" w:rsidR="00991937" w:rsidRPr="00607F0C" w:rsidRDefault="00991937" w:rsidP="00DA2349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(</w:t>
            </w: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)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2973CFD6" w14:textId="77777777" w:rsidR="00991937" w:rsidRPr="00607F0C" w:rsidRDefault="00991937" w:rsidP="00DA2349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F8FF7C" w14:textId="77777777" w:rsidR="00991937" w:rsidRPr="00607F0C" w:rsidRDefault="00991937" w:rsidP="00DA2349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D6E2179" w14:textId="77777777" w:rsidR="00991937" w:rsidRPr="00607F0C" w:rsidRDefault="00991937" w:rsidP="00DA2349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506E83D" w14:textId="77777777" w:rsidR="00991937" w:rsidRPr="00607F0C" w:rsidRDefault="00991937" w:rsidP="00DA2349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508385D" w14:textId="77777777" w:rsidR="00991937" w:rsidRPr="00607F0C" w:rsidRDefault="00991937" w:rsidP="00DA2349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671735" w14:textId="77777777" w:rsidR="00991937" w:rsidRPr="00607F0C" w:rsidRDefault="00991937" w:rsidP="00DA2349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8F23AC6" w14:textId="77777777" w:rsidR="00991937" w:rsidRPr="00607F0C" w:rsidRDefault="00991937" w:rsidP="00DA2349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FC594C6" w14:textId="77777777" w:rsidR="00991937" w:rsidRPr="00607F0C" w:rsidRDefault="00991937" w:rsidP="00DA2349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91937" w:rsidRPr="00607F0C" w14:paraId="20CD3481" w14:textId="77777777" w:rsidTr="00DA2349">
        <w:tc>
          <w:tcPr>
            <w:tcW w:w="2610" w:type="dxa"/>
            <w:shd w:val="clear" w:color="auto" w:fill="auto"/>
          </w:tcPr>
          <w:p w14:paraId="72FF9BEC" w14:textId="77777777" w:rsidR="00991937" w:rsidRDefault="00991937" w:rsidP="00DA2349">
            <w:pPr>
              <w:pStyle w:val="BodyTextIndent2"/>
              <w:tabs>
                <w:tab w:val="left" w:pos="720"/>
              </w:tabs>
              <w:ind w:left="265" w:hanging="5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530D9256" w14:textId="77777777" w:rsidR="00991937" w:rsidRDefault="00991937" w:rsidP="00DA2349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B3D2C5" w14:textId="77777777" w:rsidR="00991937" w:rsidRPr="00607F0C" w:rsidRDefault="00991937" w:rsidP="00DA2349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FA9AE20" w14:textId="77777777" w:rsidR="00991937" w:rsidRDefault="00991937" w:rsidP="00DA2349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89E44E" w14:textId="77777777" w:rsidR="00991937" w:rsidRPr="00607F0C" w:rsidRDefault="00991937" w:rsidP="00DA2349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40866B7" w14:textId="77777777" w:rsidR="00991937" w:rsidRDefault="00991937" w:rsidP="00DA2349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1596746" w14:textId="77777777" w:rsidR="00991937" w:rsidRPr="00607F0C" w:rsidRDefault="00991937" w:rsidP="00DA2349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DDBDEBE" w14:textId="77777777" w:rsidR="00991937" w:rsidRDefault="00991937" w:rsidP="00DA2349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6FCF198" w14:textId="77777777" w:rsidR="00991937" w:rsidRPr="00607F0C" w:rsidRDefault="00991937" w:rsidP="00DA2349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91937" w:rsidRPr="00607F0C" w14:paraId="1BBAFF85" w14:textId="77777777" w:rsidTr="00DA2349">
        <w:tc>
          <w:tcPr>
            <w:tcW w:w="2610" w:type="dxa"/>
            <w:shd w:val="clear" w:color="auto" w:fill="auto"/>
          </w:tcPr>
          <w:p w14:paraId="7B63FBFF" w14:textId="77777777" w:rsidR="00991937" w:rsidRPr="00302A5C" w:rsidRDefault="00991937" w:rsidP="00DA2349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 xml:space="preserve">50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 xml:space="preserve"> 100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810" w:type="dxa"/>
            <w:shd w:val="clear" w:color="auto" w:fill="auto"/>
          </w:tcPr>
          <w:p w14:paraId="45C75C40" w14:textId="481FB479" w:rsidR="00991937" w:rsidRDefault="00991937" w:rsidP="00DA2349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91937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991937">
              <w:rPr>
                <w:rFonts w:ascii="Angsana New" w:hAnsi="Angsana New" w:cs="Angsana New"/>
                <w:sz w:val="20"/>
                <w:szCs w:val="20"/>
                <w:lang w:val="en-US"/>
              </w:rPr>
              <w:t>248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991937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810" w:type="dxa"/>
            <w:shd w:val="clear" w:color="auto" w:fill="auto"/>
          </w:tcPr>
          <w:p w14:paraId="0C2ACB69" w14:textId="77777777" w:rsidR="00991937" w:rsidRPr="00607F0C" w:rsidRDefault="00991937" w:rsidP="00DA2349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0CA2B8C" w14:textId="1184F924" w:rsidR="00991937" w:rsidRDefault="00991937" w:rsidP="00DA2349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91937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991937">
              <w:rPr>
                <w:rFonts w:ascii="Angsana New" w:hAnsi="Angsana New" w:cs="Angsana New"/>
                <w:sz w:val="20"/>
                <w:szCs w:val="20"/>
                <w:lang w:val="en-US"/>
              </w:rPr>
              <w:t>165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991937">
              <w:rPr>
                <w:rFonts w:ascii="Angsana New" w:hAnsi="Angsana New" w:cs="Angsana New"/>
                <w:sz w:val="20"/>
                <w:szCs w:val="20"/>
                <w:lang w:val="en-US"/>
              </w:rPr>
              <w:t>491</w:t>
            </w:r>
          </w:p>
        </w:tc>
        <w:tc>
          <w:tcPr>
            <w:tcW w:w="720" w:type="dxa"/>
            <w:shd w:val="clear" w:color="auto" w:fill="auto"/>
          </w:tcPr>
          <w:p w14:paraId="46F580BC" w14:textId="77777777" w:rsidR="00991937" w:rsidRPr="00607F0C" w:rsidRDefault="00991937" w:rsidP="00DA2349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3589532" w14:textId="2D40B93C" w:rsidR="00991937" w:rsidRDefault="00B22874" w:rsidP="00B2287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8608465" w14:textId="77777777" w:rsidR="00991937" w:rsidRPr="00607F0C" w:rsidRDefault="00991937" w:rsidP="00DA2349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9C3D960" w14:textId="4F5C684E" w:rsidR="00991937" w:rsidRDefault="00B22874" w:rsidP="00B2287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69772B0A" w14:textId="77777777" w:rsidR="00991937" w:rsidRPr="00607F0C" w:rsidRDefault="00991937" w:rsidP="00DA2349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91937" w:rsidRPr="00607F0C" w14:paraId="70628740" w14:textId="77777777" w:rsidTr="00DA2349">
        <w:tc>
          <w:tcPr>
            <w:tcW w:w="2610" w:type="dxa"/>
            <w:shd w:val="clear" w:color="auto" w:fill="auto"/>
          </w:tcPr>
          <w:p w14:paraId="6FE93F78" w14:textId="77777777" w:rsidR="00991937" w:rsidRDefault="00991937" w:rsidP="00DA2349">
            <w:pPr>
              <w:pStyle w:val="BodyTextIndent2"/>
              <w:tabs>
                <w:tab w:val="left" w:pos="720"/>
              </w:tabs>
              <w:ind w:left="265" w:hanging="5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34DA99" w14:textId="7EB4C816" w:rsidR="00991937" w:rsidRDefault="00991937" w:rsidP="00DA2349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91937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991937">
              <w:rPr>
                <w:rFonts w:ascii="Angsana New" w:hAnsi="Angsana New" w:cs="Angsana New"/>
                <w:sz w:val="20"/>
                <w:szCs w:val="20"/>
                <w:lang w:val="en-US"/>
              </w:rPr>
              <w:t>718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991937">
              <w:rPr>
                <w:rFonts w:ascii="Angsana New" w:hAnsi="Angsana New" w:cs="Angsana New"/>
                <w:sz w:val="20"/>
                <w:szCs w:val="20"/>
                <w:lang w:val="en-US"/>
              </w:rPr>
              <w:t>207</w:t>
            </w:r>
          </w:p>
        </w:tc>
        <w:tc>
          <w:tcPr>
            <w:tcW w:w="810" w:type="dxa"/>
            <w:shd w:val="clear" w:color="auto" w:fill="auto"/>
          </w:tcPr>
          <w:p w14:paraId="20B3111A" w14:textId="77777777" w:rsidR="00991937" w:rsidRPr="00607F0C" w:rsidRDefault="00991937" w:rsidP="00DA2349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0A3CD0B" w14:textId="5DD379FC" w:rsidR="00991937" w:rsidRDefault="00991937" w:rsidP="00DA2349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Pr="00991937">
              <w:rPr>
                <w:rFonts w:ascii="Angsana New" w:hAnsi="Angsana New" w:cs="Angsana New"/>
                <w:sz w:val="20"/>
                <w:szCs w:val="20"/>
                <w:lang w:val="en-US"/>
              </w:rPr>
              <w:t>204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991937">
              <w:rPr>
                <w:rFonts w:ascii="Angsana New" w:hAnsi="Angsana New" w:cs="Angsana New"/>
                <w:sz w:val="20"/>
                <w:szCs w:val="20"/>
                <w:lang w:val="en-US"/>
              </w:rPr>
              <w:t>135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991937">
              <w:rPr>
                <w:rFonts w:ascii="Angsana New" w:hAnsi="Angsana New" w:cs="Angsana New"/>
                <w:sz w:val="20"/>
                <w:szCs w:val="20"/>
                <w:lang w:val="en-US"/>
              </w:rPr>
              <w:t>341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6FDD41E" w14:textId="77777777" w:rsidR="00991937" w:rsidRPr="00607F0C" w:rsidRDefault="00991937" w:rsidP="00DA2349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BF7ACA" w14:textId="77777777" w:rsidR="00991937" w:rsidRDefault="00991937" w:rsidP="00DA2349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66,411,795</w:t>
            </w:r>
          </w:p>
        </w:tc>
        <w:tc>
          <w:tcPr>
            <w:tcW w:w="720" w:type="dxa"/>
            <w:shd w:val="clear" w:color="auto" w:fill="auto"/>
          </w:tcPr>
          <w:p w14:paraId="06D63C7A" w14:textId="77777777" w:rsidR="00991937" w:rsidRPr="00607F0C" w:rsidRDefault="00991937" w:rsidP="00DA2349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DAC46D" w14:textId="77777777" w:rsidR="00991937" w:rsidRDefault="00991937" w:rsidP="00DA2349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183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129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597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5AAE6B98" w14:textId="77777777" w:rsidR="00991937" w:rsidRPr="00607F0C" w:rsidRDefault="00991937" w:rsidP="00DA2349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91937" w:rsidRPr="00607F0C" w14:paraId="590AFD63" w14:textId="77777777" w:rsidTr="00DA2349">
        <w:tc>
          <w:tcPr>
            <w:tcW w:w="2610" w:type="dxa"/>
            <w:shd w:val="clear" w:color="auto" w:fill="auto"/>
          </w:tcPr>
          <w:p w14:paraId="0EEB84B6" w14:textId="77777777" w:rsidR="00991937" w:rsidRPr="00CD098D" w:rsidRDefault="00991937" w:rsidP="00DA2349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</w:pP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 xml:space="preserve">รวมกำไร </w:t>
            </w: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US"/>
              </w:rPr>
              <w:t>(ขาดทุน) ก่อนค่าใช้จ่าย (รายได้) 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C4EE14D" w14:textId="77777777" w:rsidR="00991937" w:rsidRDefault="00991937" w:rsidP="00DA2349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106,967,206</w:t>
            </w:r>
          </w:p>
        </w:tc>
        <w:tc>
          <w:tcPr>
            <w:tcW w:w="810" w:type="dxa"/>
            <w:shd w:val="clear" w:color="auto" w:fill="auto"/>
          </w:tcPr>
          <w:p w14:paraId="79264719" w14:textId="77777777" w:rsidR="00991937" w:rsidRPr="00607F0C" w:rsidRDefault="00991937" w:rsidP="00DA2349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827B4C" w14:textId="77777777" w:rsidR="00991937" w:rsidRDefault="00991937" w:rsidP="00DA2349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187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969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850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44C0FE22" w14:textId="77777777" w:rsidR="00991937" w:rsidRPr="00607F0C" w:rsidRDefault="00991937" w:rsidP="00DA2349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E22AEE" w14:textId="77777777" w:rsidR="00991937" w:rsidRDefault="00991937" w:rsidP="00DA2349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66,411,795</w:t>
            </w:r>
          </w:p>
        </w:tc>
        <w:tc>
          <w:tcPr>
            <w:tcW w:w="720" w:type="dxa"/>
            <w:shd w:val="clear" w:color="auto" w:fill="auto"/>
          </w:tcPr>
          <w:p w14:paraId="1195B85E" w14:textId="77777777" w:rsidR="00991937" w:rsidRPr="00607F0C" w:rsidRDefault="00991937" w:rsidP="00DA2349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CEA1B3" w14:textId="77777777" w:rsidR="00991937" w:rsidRDefault="00991937" w:rsidP="00DA2349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183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129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597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0D1E28AC" w14:textId="77777777" w:rsidR="00991937" w:rsidRPr="00607F0C" w:rsidRDefault="00991937" w:rsidP="00DA2349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91937" w:rsidRPr="00607F0C" w14:paraId="0BC48CF0" w14:textId="77777777" w:rsidTr="00DA2349">
        <w:tc>
          <w:tcPr>
            <w:tcW w:w="2610" w:type="dxa"/>
            <w:shd w:val="clear" w:color="auto" w:fill="auto"/>
          </w:tcPr>
          <w:p w14:paraId="15A7B3EE" w14:textId="77777777" w:rsidR="00991937" w:rsidRPr="00607F0C" w:rsidRDefault="00991937" w:rsidP="00DA2349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ผลคูณของ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 (</w:t>
            </w: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)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DAE79B1" w14:textId="77777777" w:rsidR="00991937" w:rsidRPr="00607F0C" w:rsidRDefault="00991937" w:rsidP="00DA2349">
            <w:pPr>
              <w:tabs>
                <w:tab w:val="decimal" w:pos="720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7F590A" w14:textId="77777777" w:rsidR="00991937" w:rsidRPr="00607F0C" w:rsidRDefault="00991937" w:rsidP="00DA2349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5879106" w14:textId="77777777" w:rsidR="00991937" w:rsidRPr="00607F0C" w:rsidRDefault="00991937" w:rsidP="00DA2349">
            <w:pPr>
              <w:tabs>
                <w:tab w:val="decimal" w:pos="897"/>
                <w:tab w:val="decimal" w:pos="1170"/>
              </w:tabs>
              <w:ind w:left="54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CD37C74" w14:textId="77777777" w:rsidR="00991937" w:rsidRPr="00607F0C" w:rsidRDefault="00991937" w:rsidP="00DA2349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85A4FED" w14:textId="77777777" w:rsidR="00991937" w:rsidRPr="00607F0C" w:rsidRDefault="00991937" w:rsidP="00DA2349">
            <w:pPr>
              <w:tabs>
                <w:tab w:val="decimal" w:pos="718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B8EC3A" w14:textId="77777777" w:rsidR="00991937" w:rsidRPr="00607F0C" w:rsidRDefault="00991937" w:rsidP="00DA2349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04B183A" w14:textId="77777777" w:rsidR="00991937" w:rsidRPr="00607F0C" w:rsidRDefault="00991937" w:rsidP="00DA2349">
            <w:pPr>
              <w:tabs>
                <w:tab w:val="decimal" w:pos="900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BED5AE2" w14:textId="77777777" w:rsidR="00991937" w:rsidRPr="00607F0C" w:rsidRDefault="00991937" w:rsidP="00DA2349">
            <w:pPr>
              <w:tabs>
                <w:tab w:val="decimal" w:pos="900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91937" w:rsidRPr="00607F0C" w14:paraId="07347EF1" w14:textId="77777777" w:rsidTr="00DA2349">
        <w:tc>
          <w:tcPr>
            <w:tcW w:w="2610" w:type="dxa"/>
            <w:shd w:val="clear" w:color="auto" w:fill="auto"/>
          </w:tcPr>
          <w:p w14:paraId="0E5F77FB" w14:textId="77777777" w:rsidR="00991937" w:rsidRPr="00607F0C" w:rsidRDefault="00991937" w:rsidP="00DA2349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กับอัตราภาษี</w:t>
            </w: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Pr="00D56B19"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  <w:t>20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>-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810" w:type="dxa"/>
            <w:shd w:val="clear" w:color="auto" w:fill="auto"/>
          </w:tcPr>
          <w:p w14:paraId="7F8A92C6" w14:textId="77777777" w:rsidR="00991937" w:rsidRPr="00607F0C" w:rsidRDefault="00991937" w:rsidP="00DA2349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(21,393,441)</w:t>
            </w:r>
          </w:p>
        </w:tc>
        <w:tc>
          <w:tcPr>
            <w:tcW w:w="810" w:type="dxa"/>
            <w:shd w:val="clear" w:color="auto" w:fill="auto"/>
          </w:tcPr>
          <w:p w14:paraId="022DB7C9" w14:textId="77777777" w:rsidR="00991937" w:rsidRPr="00607F0C" w:rsidRDefault="00991937" w:rsidP="00DA2349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2EF04541" w14:textId="77777777" w:rsidR="00991937" w:rsidRPr="00607F0C" w:rsidRDefault="00991937" w:rsidP="00DA2349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593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970</w:t>
            </w:r>
          </w:p>
        </w:tc>
        <w:tc>
          <w:tcPr>
            <w:tcW w:w="720" w:type="dxa"/>
            <w:shd w:val="clear" w:color="auto" w:fill="auto"/>
          </w:tcPr>
          <w:p w14:paraId="529DA109" w14:textId="77777777" w:rsidR="00991937" w:rsidRPr="00607F0C" w:rsidRDefault="00991937" w:rsidP="00DA2349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0437BF9F" w14:textId="77777777" w:rsidR="00991937" w:rsidRPr="00607F0C" w:rsidRDefault="00991937" w:rsidP="00DA2349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(13,282,359)</w:t>
            </w:r>
          </w:p>
        </w:tc>
        <w:tc>
          <w:tcPr>
            <w:tcW w:w="720" w:type="dxa"/>
            <w:shd w:val="clear" w:color="auto" w:fill="auto"/>
          </w:tcPr>
          <w:p w14:paraId="69BEF912" w14:textId="77777777" w:rsidR="00991937" w:rsidRPr="00607F0C" w:rsidRDefault="00991937" w:rsidP="00DA2349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14:paraId="5E661E39" w14:textId="77777777" w:rsidR="00991937" w:rsidRPr="00607F0C" w:rsidRDefault="00991937" w:rsidP="00DA2349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625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919</w:t>
            </w:r>
          </w:p>
        </w:tc>
        <w:tc>
          <w:tcPr>
            <w:tcW w:w="720" w:type="dxa"/>
          </w:tcPr>
          <w:p w14:paraId="0EA2661F" w14:textId="77777777" w:rsidR="00991937" w:rsidRPr="00607F0C" w:rsidRDefault="00991937" w:rsidP="00DA2349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B34B14" w:rsidRPr="00607F0C" w14:paraId="688A7B5A" w14:textId="77777777" w:rsidTr="00DA2349">
        <w:tc>
          <w:tcPr>
            <w:tcW w:w="2610" w:type="dxa"/>
            <w:shd w:val="clear" w:color="auto" w:fill="auto"/>
          </w:tcPr>
          <w:p w14:paraId="422C331C" w14:textId="10DCA6EF" w:rsidR="00B34B14" w:rsidRPr="00607F0C" w:rsidRDefault="00B34B14" w:rsidP="00DA2349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810" w:type="dxa"/>
            <w:shd w:val="clear" w:color="auto" w:fill="auto"/>
          </w:tcPr>
          <w:p w14:paraId="34B19D47" w14:textId="0983CC30" w:rsidR="00B34B14" w:rsidRPr="00607F0C" w:rsidRDefault="00B34B14" w:rsidP="00B34B1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32,857</w:t>
            </w:r>
          </w:p>
        </w:tc>
        <w:tc>
          <w:tcPr>
            <w:tcW w:w="810" w:type="dxa"/>
            <w:shd w:val="clear" w:color="auto" w:fill="auto"/>
          </w:tcPr>
          <w:p w14:paraId="1CEB7A0C" w14:textId="77777777" w:rsidR="00B34B14" w:rsidRPr="00B34B14" w:rsidRDefault="00B34B14" w:rsidP="00B34B14">
            <w:pPr>
              <w:tabs>
                <w:tab w:val="decimal" w:pos="44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B5DC41" w14:textId="359792E4" w:rsidR="00B34B14" w:rsidRPr="00B34B14" w:rsidRDefault="00B34B14" w:rsidP="00B34B1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27,492</w:t>
            </w:r>
          </w:p>
        </w:tc>
        <w:tc>
          <w:tcPr>
            <w:tcW w:w="720" w:type="dxa"/>
            <w:shd w:val="clear" w:color="auto" w:fill="auto"/>
          </w:tcPr>
          <w:p w14:paraId="2BCF5E70" w14:textId="77777777" w:rsidR="00B34B14" w:rsidRPr="00B34B14" w:rsidRDefault="00B34B14" w:rsidP="00B34B14">
            <w:pPr>
              <w:snapToGrid w:val="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66CAB3" w14:textId="18B5F3C2" w:rsidR="00B34B14" w:rsidRPr="00607F0C" w:rsidRDefault="00CE4E64" w:rsidP="00CE4E6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B7B10F6" w14:textId="77777777" w:rsidR="00B34B14" w:rsidRPr="00607F0C" w:rsidRDefault="00B34B14" w:rsidP="00B34B14">
            <w:pPr>
              <w:tabs>
                <w:tab w:val="decimal" w:pos="1710"/>
              </w:tabs>
              <w:snapToGrid w:val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46A8B3" w14:textId="5FAE06E8" w:rsidR="00B34B14" w:rsidRPr="00607F0C" w:rsidRDefault="00CE4E64" w:rsidP="00CE4E6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20C2B445" w14:textId="77777777" w:rsidR="00B34B14" w:rsidRPr="00607F0C" w:rsidRDefault="00B34B14" w:rsidP="00B34B14">
            <w:pPr>
              <w:tabs>
                <w:tab w:val="decimal" w:pos="900"/>
                <w:tab w:val="decimal" w:pos="126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91937" w:rsidRPr="00607F0C" w14:paraId="1FADE215" w14:textId="77777777" w:rsidTr="00DA2349">
        <w:tc>
          <w:tcPr>
            <w:tcW w:w="2610" w:type="dxa"/>
            <w:shd w:val="clear" w:color="auto" w:fill="auto"/>
          </w:tcPr>
          <w:p w14:paraId="03F6A890" w14:textId="77777777" w:rsidR="00991937" w:rsidRPr="00607F0C" w:rsidRDefault="00991937" w:rsidP="00DA2349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ทางภาษีสำหรับค่าใช้จ่ายที่ไม่สามารถ</w:t>
            </w:r>
          </w:p>
        </w:tc>
        <w:tc>
          <w:tcPr>
            <w:tcW w:w="810" w:type="dxa"/>
            <w:shd w:val="clear" w:color="auto" w:fill="auto"/>
          </w:tcPr>
          <w:p w14:paraId="28AD5AF4" w14:textId="77777777" w:rsidR="00991937" w:rsidRPr="00607F0C" w:rsidRDefault="00991937" w:rsidP="00DA2349">
            <w:pPr>
              <w:tabs>
                <w:tab w:val="decimal" w:pos="720"/>
                <w:tab w:val="decimal" w:pos="1170"/>
              </w:tabs>
              <w:ind w:left="54" w:righ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716CA" w14:textId="77777777" w:rsidR="00991937" w:rsidRPr="00607F0C" w:rsidRDefault="00991937" w:rsidP="00DA2349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281F62F" w14:textId="77777777" w:rsidR="00991937" w:rsidRPr="00B34B14" w:rsidRDefault="00991937" w:rsidP="00B34B1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ECE48C2" w14:textId="77777777" w:rsidR="00991937" w:rsidRPr="00607F0C" w:rsidRDefault="00991937" w:rsidP="00DA2349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ACA1298" w14:textId="77777777" w:rsidR="00991937" w:rsidRPr="00607F0C" w:rsidRDefault="00991937" w:rsidP="00DA2349">
            <w:pPr>
              <w:tabs>
                <w:tab w:val="decimal" w:pos="718"/>
                <w:tab w:val="decimal" w:pos="1170"/>
              </w:tabs>
              <w:ind w:lef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5381C12" w14:textId="77777777" w:rsidR="00991937" w:rsidRPr="00607F0C" w:rsidRDefault="00991937" w:rsidP="00DA2349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99C9FD" w14:textId="77777777" w:rsidR="00991937" w:rsidRPr="00607F0C" w:rsidRDefault="00991937" w:rsidP="00DA2349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1AE6B4AC" w14:textId="77777777" w:rsidR="00991937" w:rsidRPr="00607F0C" w:rsidRDefault="00991937" w:rsidP="00DA2349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91937" w:rsidRPr="00607F0C" w14:paraId="05887BE4" w14:textId="77777777" w:rsidTr="00DA2349">
        <w:tc>
          <w:tcPr>
            <w:tcW w:w="2610" w:type="dxa"/>
            <w:shd w:val="clear" w:color="auto" w:fill="auto"/>
          </w:tcPr>
          <w:p w14:paraId="6CC710EC" w14:textId="77777777" w:rsidR="00991937" w:rsidRPr="00607F0C" w:rsidRDefault="00991937" w:rsidP="00DA2349">
            <w:pPr>
              <w:pStyle w:val="BodyTextIndent2"/>
              <w:tabs>
                <w:tab w:val="left" w:pos="720"/>
              </w:tabs>
              <w:ind w:left="85" w:firstLine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หักเป็นค่าใช้จ่าย (ผลประโยชน์) ในทางภาษี</w:t>
            </w:r>
          </w:p>
        </w:tc>
        <w:tc>
          <w:tcPr>
            <w:tcW w:w="810" w:type="dxa"/>
            <w:shd w:val="clear" w:color="auto" w:fill="auto"/>
          </w:tcPr>
          <w:p w14:paraId="2BE13103" w14:textId="64DD9224" w:rsidR="00991937" w:rsidRPr="00607F0C" w:rsidRDefault="00991937" w:rsidP="00DA2349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921FC8E" w14:textId="001BAF55" w:rsidR="00991937" w:rsidRPr="00607F0C" w:rsidRDefault="00991937" w:rsidP="00DA2349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7E2C3D5" w14:textId="5FBC50F1" w:rsidR="00991937" w:rsidRPr="00607F0C" w:rsidRDefault="00991937" w:rsidP="00DA2349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17F79C0" w14:textId="287DE089" w:rsidR="00991937" w:rsidRPr="00607F0C" w:rsidRDefault="00991937" w:rsidP="00DA2349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6E9D81" w14:textId="77777777" w:rsidR="00991937" w:rsidRPr="00607F0C" w:rsidRDefault="00991937" w:rsidP="00DA2349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89D4722" w14:textId="77777777" w:rsidR="00991937" w:rsidRPr="00607F0C" w:rsidRDefault="00991937" w:rsidP="00DA2349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BEEB6C" w14:textId="77777777" w:rsidR="00991937" w:rsidRPr="00607F0C" w:rsidRDefault="00991937" w:rsidP="00DA2349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B5A62AD" w14:textId="77777777" w:rsidR="00991937" w:rsidRPr="00607F0C" w:rsidRDefault="00991937" w:rsidP="00DA2349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91937" w:rsidRPr="00607F0C" w14:paraId="2B60D135" w14:textId="77777777" w:rsidTr="00DA2349">
        <w:tc>
          <w:tcPr>
            <w:tcW w:w="2610" w:type="dxa"/>
            <w:shd w:val="clear" w:color="auto" w:fill="auto"/>
          </w:tcPr>
          <w:p w14:paraId="600582D0" w14:textId="77777777" w:rsidR="00991937" w:rsidRPr="003453C3" w:rsidRDefault="00991937" w:rsidP="00DA2349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4E784D1D" w14:textId="4F015FA1" w:rsidR="00991937" w:rsidRDefault="00080739" w:rsidP="00DA2349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8073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34B14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34B14">
              <w:rPr>
                <w:rFonts w:ascii="Angsana New" w:hAnsi="Angsana New" w:cs="Angsana New"/>
                <w:sz w:val="20"/>
                <w:szCs w:val="20"/>
                <w:lang w:val="en-US"/>
              </w:rPr>
              <w:t>309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34B14">
              <w:rPr>
                <w:rFonts w:ascii="Angsana New" w:hAnsi="Angsana New" w:cs="Angsana New"/>
                <w:sz w:val="20"/>
                <w:szCs w:val="20"/>
                <w:lang w:val="en-US"/>
              </w:rPr>
              <w:t>144</w:t>
            </w:r>
          </w:p>
        </w:tc>
        <w:tc>
          <w:tcPr>
            <w:tcW w:w="810" w:type="dxa"/>
            <w:shd w:val="clear" w:color="auto" w:fill="auto"/>
          </w:tcPr>
          <w:p w14:paraId="78332C6C" w14:textId="77777777" w:rsidR="00991937" w:rsidRDefault="00991937" w:rsidP="00DA2349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E3C11BC" w14:textId="46426D7A" w:rsidR="00991937" w:rsidRPr="00D56B19" w:rsidRDefault="00080739" w:rsidP="00DA2349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34B14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34B14">
              <w:rPr>
                <w:rFonts w:ascii="Angsana New" w:hAnsi="Angsana New" w:cs="Angsana New"/>
                <w:sz w:val="20"/>
                <w:szCs w:val="20"/>
                <w:lang w:val="en-US"/>
              </w:rPr>
              <w:t>842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34B14">
              <w:rPr>
                <w:rFonts w:ascii="Angsana New" w:hAnsi="Angsana New" w:cs="Angsana New"/>
                <w:sz w:val="20"/>
                <w:szCs w:val="20"/>
                <w:lang w:val="en-US"/>
              </w:rPr>
              <w:t>735</w:t>
            </w:r>
          </w:p>
        </w:tc>
        <w:tc>
          <w:tcPr>
            <w:tcW w:w="720" w:type="dxa"/>
            <w:shd w:val="clear" w:color="auto" w:fill="auto"/>
          </w:tcPr>
          <w:p w14:paraId="418145B8" w14:textId="77777777" w:rsidR="00991937" w:rsidRPr="00D56B19" w:rsidRDefault="00991937" w:rsidP="00DA2349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5C7751" w14:textId="77777777" w:rsidR="00991937" w:rsidRDefault="00991937" w:rsidP="00DA2349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E53D4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E53D4">
              <w:rPr>
                <w:rFonts w:ascii="Angsana New" w:hAnsi="Angsana New" w:cs="Angsana New"/>
                <w:sz w:val="20"/>
                <w:szCs w:val="20"/>
                <w:lang w:val="en-US"/>
              </w:rPr>
              <w:t>472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E53D4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14:paraId="515A1F3D" w14:textId="77777777" w:rsidR="00991937" w:rsidRDefault="00991937" w:rsidP="00DA2349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6D4593" w14:textId="77777777" w:rsidR="00991937" w:rsidRPr="00D56B19" w:rsidRDefault="00991937" w:rsidP="00DA2349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8,399,045</w:t>
            </w:r>
          </w:p>
        </w:tc>
        <w:tc>
          <w:tcPr>
            <w:tcW w:w="720" w:type="dxa"/>
          </w:tcPr>
          <w:p w14:paraId="4012C6C9" w14:textId="77777777" w:rsidR="00991937" w:rsidRPr="00D56B19" w:rsidRDefault="00991937" w:rsidP="00DA2349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92DD6" w:rsidRPr="00607F0C" w14:paraId="4083C330" w14:textId="77777777" w:rsidTr="00DA2349">
        <w:tc>
          <w:tcPr>
            <w:tcW w:w="2610" w:type="dxa"/>
            <w:shd w:val="clear" w:color="auto" w:fill="auto"/>
          </w:tcPr>
          <w:p w14:paraId="3C469CF8" w14:textId="27208CA7" w:rsidR="00892DD6" w:rsidRPr="003453C3" w:rsidRDefault="00B34B14" w:rsidP="00B34B14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  <w:t xml:space="preserve">- </w:t>
            </w:r>
            <w:r w:rsidRPr="003453C3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810" w:type="dxa"/>
            <w:shd w:val="clear" w:color="auto" w:fill="auto"/>
          </w:tcPr>
          <w:p w14:paraId="7C00B134" w14:textId="28BEA87C" w:rsidR="00892DD6" w:rsidRDefault="00B34B14" w:rsidP="00892DD6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92DD6">
              <w:rPr>
                <w:rFonts w:ascii="Angsana New" w:hAnsi="Angsana New" w:cs="Angsana New"/>
                <w:sz w:val="20"/>
                <w:szCs w:val="20"/>
                <w:lang w:val="en-US"/>
              </w:rPr>
              <w:t>2,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460</w:t>
            </w:r>
            <w:r w:rsidR="00892D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777)</w:t>
            </w:r>
          </w:p>
        </w:tc>
        <w:tc>
          <w:tcPr>
            <w:tcW w:w="810" w:type="dxa"/>
            <w:shd w:val="clear" w:color="auto" w:fill="auto"/>
          </w:tcPr>
          <w:p w14:paraId="419B134C" w14:textId="77777777" w:rsidR="00892DD6" w:rsidRDefault="00892DD6" w:rsidP="00892DD6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5402ABD" w14:textId="5C5D0FF4" w:rsidR="00892DD6" w:rsidRPr="00D56B19" w:rsidRDefault="00892DD6" w:rsidP="00892DD6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B34B1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34B14">
              <w:rPr>
                <w:rFonts w:ascii="Angsana New" w:hAnsi="Angsana New" w:cs="Angsana New"/>
                <w:sz w:val="20"/>
                <w:szCs w:val="20"/>
                <w:lang w:val="en-US"/>
              </w:rPr>
              <w:t>225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34B14">
              <w:rPr>
                <w:rFonts w:ascii="Angsana New" w:hAnsi="Angsana New" w:cs="Angsana New"/>
                <w:sz w:val="20"/>
                <w:szCs w:val="20"/>
                <w:lang w:val="en-US"/>
              </w:rPr>
              <w:t>287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9B49696" w14:textId="77777777" w:rsidR="00892DD6" w:rsidRPr="00D56B19" w:rsidRDefault="00892DD6" w:rsidP="00892DD6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01D121" w14:textId="4D5F86C3" w:rsidR="00892DD6" w:rsidRDefault="00B34B14" w:rsidP="00892DD6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</w:t>
            </w:r>
            <w:r w:rsidR="00892D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728</w:t>
            </w:r>
            <w:r w:rsidR="00892D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015)</w:t>
            </w:r>
          </w:p>
        </w:tc>
        <w:tc>
          <w:tcPr>
            <w:tcW w:w="720" w:type="dxa"/>
            <w:shd w:val="clear" w:color="auto" w:fill="auto"/>
          </w:tcPr>
          <w:p w14:paraId="40C0DA9F" w14:textId="77777777" w:rsidR="00892DD6" w:rsidRDefault="00892DD6" w:rsidP="00892DD6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8FD45D" w14:textId="6682208A" w:rsidR="00892DD6" w:rsidRPr="00D56B19" w:rsidRDefault="00892DD6" w:rsidP="00892DD6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B34B14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34B14">
              <w:rPr>
                <w:rFonts w:ascii="Angsana New" w:hAnsi="Angsana New" w:cs="Angsana New"/>
                <w:sz w:val="20"/>
                <w:szCs w:val="20"/>
                <w:lang w:val="en-US"/>
              </w:rPr>
              <w:t>233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B34B14">
              <w:rPr>
                <w:rFonts w:ascii="Angsana New" w:hAnsi="Angsana New" w:cs="Angsana New"/>
                <w:sz w:val="20"/>
                <w:szCs w:val="20"/>
                <w:lang w:val="en-US"/>
              </w:rPr>
              <w:t>075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45D2BC04" w14:textId="77777777" w:rsidR="00892DD6" w:rsidRPr="00D56B19" w:rsidRDefault="00892DD6" w:rsidP="00892DD6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92DD6" w:rsidRPr="00607F0C" w14:paraId="093705EC" w14:textId="77777777" w:rsidTr="00DA2349">
        <w:tc>
          <w:tcPr>
            <w:tcW w:w="2610" w:type="dxa"/>
            <w:shd w:val="clear" w:color="auto" w:fill="auto"/>
          </w:tcPr>
          <w:p w14:paraId="19E3EB32" w14:textId="77777777" w:rsidR="00892DD6" w:rsidRPr="003453C3" w:rsidRDefault="00892DD6" w:rsidP="00892DD6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810" w:type="dxa"/>
            <w:shd w:val="clear" w:color="auto" w:fill="auto"/>
          </w:tcPr>
          <w:p w14:paraId="57C2A013" w14:textId="5B05F1BF" w:rsidR="00892DD6" w:rsidRDefault="00B34B14" w:rsidP="00892DD6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892D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511</w:t>
            </w:r>
            <w:r w:rsidR="00892D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172</w:t>
            </w:r>
          </w:p>
        </w:tc>
        <w:tc>
          <w:tcPr>
            <w:tcW w:w="810" w:type="dxa"/>
            <w:shd w:val="clear" w:color="auto" w:fill="auto"/>
          </w:tcPr>
          <w:p w14:paraId="6083DA9B" w14:textId="77777777" w:rsidR="00892DD6" w:rsidRDefault="00892DD6" w:rsidP="00892DD6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D66671E" w14:textId="4039C818" w:rsidR="00892DD6" w:rsidRPr="00D56B19" w:rsidRDefault="00B34B14" w:rsidP="00892DD6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892D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288</w:t>
            </w:r>
            <w:r w:rsidR="00892DD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442</w:t>
            </w:r>
          </w:p>
        </w:tc>
        <w:tc>
          <w:tcPr>
            <w:tcW w:w="720" w:type="dxa"/>
            <w:shd w:val="clear" w:color="auto" w:fill="auto"/>
          </w:tcPr>
          <w:p w14:paraId="1C8EB893" w14:textId="77777777" w:rsidR="00892DD6" w:rsidRPr="00D56B19" w:rsidRDefault="00892DD6" w:rsidP="00892DD6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4BAE9A" w14:textId="77777777" w:rsidR="00892DD6" w:rsidRDefault="00892DD6" w:rsidP="00892DD6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E53D4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E53D4">
              <w:rPr>
                <w:rFonts w:ascii="Angsana New" w:hAnsi="Angsana New" w:cs="Angsana New"/>
                <w:sz w:val="20"/>
                <w:szCs w:val="20"/>
                <w:lang w:val="en-US"/>
              </w:rPr>
              <w:t>363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BE53D4">
              <w:rPr>
                <w:rFonts w:ascii="Angsana New" w:hAnsi="Angsana New" w:cs="Angsana New"/>
                <w:sz w:val="20"/>
                <w:szCs w:val="20"/>
                <w:lang w:val="en-US"/>
              </w:rPr>
              <w:t>478</w:t>
            </w:r>
          </w:p>
        </w:tc>
        <w:tc>
          <w:tcPr>
            <w:tcW w:w="720" w:type="dxa"/>
            <w:shd w:val="clear" w:color="auto" w:fill="auto"/>
          </w:tcPr>
          <w:p w14:paraId="34762390" w14:textId="77777777" w:rsidR="00892DD6" w:rsidRDefault="00892DD6" w:rsidP="00892DD6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3F0815" w14:textId="77777777" w:rsidR="00892DD6" w:rsidRPr="00D56B19" w:rsidRDefault="00892DD6" w:rsidP="00892DD6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1,643,178</w:t>
            </w:r>
          </w:p>
        </w:tc>
        <w:tc>
          <w:tcPr>
            <w:tcW w:w="720" w:type="dxa"/>
          </w:tcPr>
          <w:p w14:paraId="1425CD05" w14:textId="77777777" w:rsidR="00892DD6" w:rsidRPr="00D56B19" w:rsidRDefault="00892DD6" w:rsidP="00892DD6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30444" w:rsidRPr="00607F0C" w14:paraId="16DCD7D5" w14:textId="77777777" w:rsidTr="00991937">
        <w:tc>
          <w:tcPr>
            <w:tcW w:w="2610" w:type="dxa"/>
            <w:shd w:val="clear" w:color="auto" w:fill="auto"/>
          </w:tcPr>
          <w:p w14:paraId="0F3E004B" w14:textId="160230E0" w:rsidR="00930444" w:rsidRDefault="00930444" w:rsidP="00930444">
            <w:pPr>
              <w:pStyle w:val="BodyTextIndent2"/>
              <w:tabs>
                <w:tab w:val="left" w:pos="720"/>
              </w:tabs>
              <w:ind w:left="180" w:hanging="180"/>
              <w:rPr>
                <w:rFonts w:ascii="Angsana New" w:hAnsi="Angsana New" w:cs="Angsana New"/>
                <w:color w:val="auto"/>
                <w:sz w:val="20"/>
                <w:szCs w:val="20"/>
                <w:lang w:val="en-US"/>
              </w:rPr>
            </w:pPr>
            <w:r w:rsidRPr="00930444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810" w:type="dxa"/>
            <w:shd w:val="clear" w:color="auto" w:fill="auto"/>
          </w:tcPr>
          <w:p w14:paraId="589DF06C" w14:textId="2D5AFFEB" w:rsidR="00930444" w:rsidRDefault="00930444" w:rsidP="0093044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(21,062)</w:t>
            </w:r>
          </w:p>
        </w:tc>
        <w:tc>
          <w:tcPr>
            <w:tcW w:w="810" w:type="dxa"/>
            <w:shd w:val="clear" w:color="auto" w:fill="auto"/>
          </w:tcPr>
          <w:p w14:paraId="3E1D3B66" w14:textId="77777777" w:rsidR="00930444" w:rsidRDefault="00930444" w:rsidP="00930444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27C7B92" w14:textId="1718B051" w:rsidR="00930444" w:rsidRDefault="00930444" w:rsidP="0093044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C9D3666" w14:textId="77777777" w:rsidR="00930444" w:rsidRPr="00D56B19" w:rsidRDefault="00930444" w:rsidP="00930444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3CE743" w14:textId="2930D404" w:rsidR="00930444" w:rsidRDefault="00930444" w:rsidP="0093044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980B7A6" w14:textId="77777777" w:rsidR="00930444" w:rsidRDefault="00930444" w:rsidP="0093044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1251FE" w14:textId="514266F5" w:rsidR="00930444" w:rsidRDefault="00930444" w:rsidP="00930444">
            <w:pPr>
              <w:tabs>
                <w:tab w:val="decimal" w:pos="44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6BE04C52" w14:textId="77777777" w:rsidR="00930444" w:rsidRPr="00D56B19" w:rsidRDefault="00930444" w:rsidP="00930444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30444" w:rsidRPr="00607F0C" w14:paraId="2692302E" w14:textId="77777777" w:rsidTr="00DA2349">
        <w:tc>
          <w:tcPr>
            <w:tcW w:w="2610" w:type="dxa"/>
            <w:shd w:val="clear" w:color="auto" w:fill="auto"/>
          </w:tcPr>
          <w:p w14:paraId="35F2A88B" w14:textId="77777777" w:rsidR="00930444" w:rsidRPr="00607F0C" w:rsidRDefault="00930444" w:rsidP="00930444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 (ค่าใช้จ่าย)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9389A2A" w14:textId="5E73D17C" w:rsidR="00930444" w:rsidRPr="00607F0C" w:rsidRDefault="00930444" w:rsidP="0093044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(4,0</w:t>
            </w:r>
            <w:r w:rsidR="008155F2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155F2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7)</w:t>
            </w:r>
          </w:p>
        </w:tc>
        <w:tc>
          <w:tcPr>
            <w:tcW w:w="810" w:type="dxa"/>
            <w:shd w:val="clear" w:color="auto" w:fill="auto"/>
          </w:tcPr>
          <w:p w14:paraId="4B7F038A" w14:textId="77777777" w:rsidR="00930444" w:rsidRPr="00607F0C" w:rsidRDefault="00930444" w:rsidP="00930444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2B7AD82" w14:textId="77777777" w:rsidR="00930444" w:rsidRPr="00607F0C" w:rsidRDefault="00930444" w:rsidP="00930444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527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352</w:t>
            </w:r>
          </w:p>
        </w:tc>
        <w:tc>
          <w:tcPr>
            <w:tcW w:w="720" w:type="dxa"/>
            <w:shd w:val="clear" w:color="auto" w:fill="auto"/>
          </w:tcPr>
          <w:p w14:paraId="3B882F0A" w14:textId="77777777" w:rsidR="00930444" w:rsidRPr="00607F0C" w:rsidRDefault="00930444" w:rsidP="00930444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281722A" w14:textId="77777777" w:rsidR="00930444" w:rsidRPr="00607F0C" w:rsidRDefault="00930444" w:rsidP="00930444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bookmarkStart w:id="10" w:name="OLE_LINK2"/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(173,927)</w:t>
            </w:r>
            <w:bookmarkEnd w:id="10"/>
          </w:p>
        </w:tc>
        <w:tc>
          <w:tcPr>
            <w:tcW w:w="720" w:type="dxa"/>
            <w:shd w:val="clear" w:color="auto" w:fill="auto"/>
          </w:tcPr>
          <w:p w14:paraId="6B05A5CC" w14:textId="77777777" w:rsidR="00930444" w:rsidRPr="00607F0C" w:rsidRDefault="00930444" w:rsidP="00930444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B67CB8" w14:textId="77777777" w:rsidR="00930444" w:rsidRPr="00607F0C" w:rsidRDefault="00930444" w:rsidP="00930444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435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067</w:t>
            </w:r>
          </w:p>
        </w:tc>
        <w:tc>
          <w:tcPr>
            <w:tcW w:w="720" w:type="dxa"/>
          </w:tcPr>
          <w:p w14:paraId="3DDB7131" w14:textId="77777777" w:rsidR="00930444" w:rsidRPr="00607F0C" w:rsidRDefault="00930444" w:rsidP="00930444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56B19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</w:tr>
    </w:tbl>
    <w:p w14:paraId="7A2ECAE0" w14:textId="77777777" w:rsidR="00892DD6" w:rsidRDefault="00892DD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B35430A" w14:textId="56F9D287" w:rsidR="008E1083" w:rsidRPr="00607F0C" w:rsidRDefault="00DB366A" w:rsidP="005A6949">
      <w:pPr>
        <w:spacing w:before="4"/>
        <w:ind w:left="547" w:hanging="547"/>
        <w:rPr>
          <w:rFonts w:ascii="Angsana New" w:hAnsi="Angsana New" w:cs="Angsana New"/>
          <w:spacing w:val="-14"/>
          <w:sz w:val="32"/>
          <w:szCs w:val="32"/>
          <w:cs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31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รายการกับกิจการที่เกี่ยวข้องกัน</w:t>
      </w:r>
    </w:p>
    <w:p w14:paraId="7559BBEF" w14:textId="134E01CE" w:rsidR="008E1083" w:rsidRPr="00607F0C" w:rsidRDefault="008E1083" w:rsidP="00D2015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ในการดำเนินงานธุรกิจของบริษัท บริษัทซื้อสินค้าจากบริษัทย่อยและบริษัทที่เกี่ยวข้องกัน ซื้อและ</w:t>
      </w:r>
      <w:r w:rsidR="00D20153" w:rsidRPr="00607F0C">
        <w:rPr>
          <w:rFonts w:ascii="Angsana New" w:hAnsi="Angsana New" w:cs="Angsana New"/>
          <w:sz w:val="32"/>
          <w:szCs w:val="32"/>
          <w:cs/>
        </w:rPr>
        <w:br/>
      </w:r>
      <w:r w:rsidRPr="00607F0C">
        <w:rPr>
          <w:rFonts w:ascii="Angsana New" w:hAnsi="Angsana New" w:cs="Angsana New"/>
          <w:sz w:val="32"/>
          <w:szCs w:val="32"/>
          <w:cs/>
        </w:rPr>
        <w:t>ขายวัตถุดิบส่วนใหญ่กับบริษัทที่เกี่ยวข้องกัน และให้บริษัทที่เกี่ยวข้องกันเป็นผู้จัดจำหน่าย งบการเงินแสดงถึงผลของรายการดังกล่าวตามมูลฐานที่พิจารณาร่วมกันระหว่างบริษัทกับ</w:t>
      </w:r>
      <w:r w:rsidR="00F23DE0" w:rsidRPr="00607F0C">
        <w:rPr>
          <w:rFonts w:ascii="Angsana New" w:hAnsi="Angsana New" w:cs="Angsana New"/>
          <w:sz w:val="32"/>
          <w:szCs w:val="32"/>
          <w:cs/>
        </w:rPr>
        <w:t>กิจการ</w:t>
      </w:r>
      <w:r w:rsidRPr="00607F0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</w:p>
    <w:p w14:paraId="0E8BAFD8" w14:textId="499F7BA6" w:rsidR="008E1083" w:rsidRPr="00607F0C" w:rsidRDefault="008E1083" w:rsidP="00D20153">
      <w:pPr>
        <w:spacing w:after="240"/>
        <w:ind w:left="547" w:right="-475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ยอดคงเหลือที่สำคัญระหว่างบริษัทกับกิจการที่เกี่ยวข้องกัน 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มีรายละเอียดดังต่อไปนี้</w:t>
      </w:r>
    </w:p>
    <w:p w14:paraId="5099611A" w14:textId="77777777" w:rsidR="00ED4AD4" w:rsidRPr="00607F0C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930"/>
        <w:gridCol w:w="791"/>
        <w:gridCol w:w="106"/>
        <w:gridCol w:w="814"/>
        <w:gridCol w:w="20"/>
        <w:gridCol w:w="90"/>
        <w:gridCol w:w="798"/>
        <w:gridCol w:w="102"/>
        <w:gridCol w:w="801"/>
        <w:gridCol w:w="12"/>
      </w:tblGrid>
      <w:tr w:rsidR="00ED4AD4" w:rsidRPr="00607F0C" w14:paraId="2CF62C1D" w14:textId="77777777" w:rsidTr="00B9347B">
        <w:trPr>
          <w:gridAfter w:val="1"/>
          <w:wAfter w:w="12" w:type="dxa"/>
          <w:trHeight w:val="144"/>
        </w:trPr>
        <w:tc>
          <w:tcPr>
            <w:tcW w:w="3510" w:type="dxa"/>
            <w:shd w:val="clear" w:color="auto" w:fill="auto"/>
          </w:tcPr>
          <w:p w14:paraId="272EFBC3" w14:textId="77777777" w:rsidR="00ED4AD4" w:rsidRPr="00607F0C" w:rsidRDefault="00ED4AD4" w:rsidP="0041167D">
            <w:pPr>
              <w:snapToGrid w:val="0"/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7D2F19" w14:textId="77777777" w:rsidR="00ED4AD4" w:rsidRPr="00607F0C" w:rsidRDefault="00ED4AD4" w:rsidP="0041167D">
            <w:pPr>
              <w:spacing w:line="28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11" w:type="dxa"/>
            <w:gridSpan w:val="3"/>
            <w:shd w:val="clear" w:color="auto" w:fill="auto"/>
          </w:tcPr>
          <w:p w14:paraId="6D84A1F4" w14:textId="77777777" w:rsidR="00ED4AD4" w:rsidRPr="00607F0C" w:rsidRDefault="00ED4AD4" w:rsidP="0041167D">
            <w:pPr>
              <w:spacing w:line="28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" w:type="dxa"/>
            <w:shd w:val="clear" w:color="auto" w:fill="auto"/>
          </w:tcPr>
          <w:p w14:paraId="1445FF9C" w14:textId="77777777" w:rsidR="00ED4AD4" w:rsidRPr="00607F0C" w:rsidRDefault="00ED4AD4" w:rsidP="0041167D">
            <w:pPr>
              <w:snapToGrid w:val="0"/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1" w:type="dxa"/>
            <w:gridSpan w:val="4"/>
            <w:shd w:val="clear" w:color="auto" w:fill="auto"/>
          </w:tcPr>
          <w:p w14:paraId="5C6BC1C9" w14:textId="77777777" w:rsidR="00ED4AD4" w:rsidRPr="00607F0C" w:rsidRDefault="00ED4AD4" w:rsidP="0041167D">
            <w:pPr>
              <w:spacing w:line="28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607F0C" w14:paraId="3FDCA493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45F5048B" w14:textId="77777777" w:rsidR="00ED4AD4" w:rsidRPr="00607F0C" w:rsidRDefault="00ED4AD4" w:rsidP="0041167D">
            <w:pPr>
              <w:snapToGrid w:val="0"/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3BC34D7" w14:textId="77777777" w:rsidR="00ED4AD4" w:rsidRPr="00607F0C" w:rsidRDefault="00ED4AD4" w:rsidP="0041167D">
            <w:pPr>
              <w:snapToGrid w:val="0"/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46440EF8" w14:textId="537C21FA" w:rsidR="00ED4AD4" w:rsidRPr="00607F0C" w:rsidRDefault="00DB366A" w:rsidP="0041167D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6" w:type="dxa"/>
            <w:shd w:val="clear" w:color="auto" w:fill="auto"/>
          </w:tcPr>
          <w:p w14:paraId="3BFF2B64" w14:textId="77777777" w:rsidR="00ED4AD4" w:rsidRPr="00607F0C" w:rsidRDefault="00ED4AD4" w:rsidP="0041167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  <w:shd w:val="clear" w:color="auto" w:fill="auto"/>
          </w:tcPr>
          <w:p w14:paraId="4730795D" w14:textId="44E67525" w:rsidR="00ED4AD4" w:rsidRPr="00607F0C" w:rsidRDefault="00DB366A" w:rsidP="0041167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9ACBD0D" w14:textId="77777777" w:rsidR="00ED4AD4" w:rsidRPr="00607F0C" w:rsidRDefault="00ED4AD4" w:rsidP="0041167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62DD7483" w14:textId="31A765E5" w:rsidR="00ED4AD4" w:rsidRPr="00607F0C" w:rsidRDefault="00DB366A" w:rsidP="0041167D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2" w:type="dxa"/>
            <w:shd w:val="clear" w:color="auto" w:fill="auto"/>
          </w:tcPr>
          <w:p w14:paraId="64CBA8CB" w14:textId="77777777" w:rsidR="00ED4AD4" w:rsidRPr="00607F0C" w:rsidRDefault="00ED4AD4" w:rsidP="0041167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74176077" w14:textId="6489FF01" w:rsidR="00ED4AD4" w:rsidRPr="00607F0C" w:rsidRDefault="00DB366A" w:rsidP="0041167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ED4AD4" w:rsidRPr="00607F0C" w14:paraId="7B791156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0EA2723F" w14:textId="77777777" w:rsidR="00ED4AD4" w:rsidRPr="00607F0C" w:rsidRDefault="00ED4AD4" w:rsidP="0041167D">
            <w:pPr>
              <w:spacing w:line="28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930" w:type="dxa"/>
            <w:shd w:val="clear" w:color="auto" w:fill="auto"/>
          </w:tcPr>
          <w:p w14:paraId="0905A25F" w14:textId="77777777" w:rsidR="00ED4AD4" w:rsidRPr="00607F0C" w:rsidRDefault="00ED4AD4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3832D4EE" w14:textId="77777777" w:rsidR="00ED4AD4" w:rsidRPr="00607F0C" w:rsidRDefault="00ED4AD4" w:rsidP="0041167D">
            <w:pPr>
              <w:snapToGrid w:val="0"/>
              <w:spacing w:line="28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11F6DB4" w14:textId="77777777" w:rsidR="00ED4AD4" w:rsidRPr="00607F0C" w:rsidRDefault="00ED4AD4" w:rsidP="0041167D">
            <w:pPr>
              <w:tabs>
                <w:tab w:val="decimal" w:pos="1026"/>
              </w:tabs>
              <w:snapToGrid w:val="0"/>
              <w:spacing w:line="280" w:lineRule="exact"/>
              <w:ind w:right="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4" w:type="dxa"/>
            <w:shd w:val="clear" w:color="auto" w:fill="auto"/>
          </w:tcPr>
          <w:p w14:paraId="7DC0518D" w14:textId="77777777" w:rsidR="00ED4AD4" w:rsidRPr="00607F0C" w:rsidRDefault="00ED4AD4" w:rsidP="0041167D">
            <w:pPr>
              <w:snapToGrid w:val="0"/>
              <w:spacing w:line="28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56059325" w14:textId="77777777" w:rsidR="00ED4AD4" w:rsidRPr="00607F0C" w:rsidRDefault="00ED4AD4" w:rsidP="0041167D">
            <w:pPr>
              <w:snapToGrid w:val="0"/>
              <w:spacing w:line="28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2EEAD546" w14:textId="77777777" w:rsidR="00ED4AD4" w:rsidRPr="00607F0C" w:rsidRDefault="00ED4AD4" w:rsidP="0041167D">
            <w:pPr>
              <w:snapToGrid w:val="0"/>
              <w:spacing w:line="28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204A850" w14:textId="77777777" w:rsidR="00ED4AD4" w:rsidRPr="00607F0C" w:rsidRDefault="00ED4AD4" w:rsidP="0041167D">
            <w:pPr>
              <w:snapToGrid w:val="0"/>
              <w:spacing w:line="28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7B9BC4A" w14:textId="77777777" w:rsidR="00ED4AD4" w:rsidRPr="00607F0C" w:rsidRDefault="00ED4AD4" w:rsidP="0041167D">
            <w:pPr>
              <w:snapToGrid w:val="0"/>
              <w:spacing w:line="280" w:lineRule="exact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D4AD4" w:rsidRPr="00607F0C" w14:paraId="46BE47C9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6E9B18C0" w14:textId="77777777" w:rsidR="00ED4AD4" w:rsidRPr="00607F0C" w:rsidRDefault="00ED4AD4" w:rsidP="0041167D">
            <w:pPr>
              <w:spacing w:line="280" w:lineRule="exact"/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4F116CDE" w14:textId="77777777" w:rsidR="00ED4AD4" w:rsidRPr="00607F0C" w:rsidRDefault="00ED4AD4" w:rsidP="0041167D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A8A68DF" w14:textId="77777777" w:rsidR="00ED4AD4" w:rsidRPr="00607F0C" w:rsidRDefault="00ED4AD4" w:rsidP="0041167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AE62640" w14:textId="77777777" w:rsidR="00ED4AD4" w:rsidRPr="00607F0C" w:rsidRDefault="00ED4AD4" w:rsidP="0041167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A564D06" w14:textId="77777777" w:rsidR="00ED4AD4" w:rsidRPr="00607F0C" w:rsidRDefault="00ED4AD4" w:rsidP="0041167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6BD5CEF8" w14:textId="77777777" w:rsidR="00ED4AD4" w:rsidRPr="00607F0C" w:rsidRDefault="00ED4AD4" w:rsidP="0041167D">
            <w:pPr>
              <w:snapToGrid w:val="0"/>
              <w:spacing w:line="28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472009A" w14:textId="77777777" w:rsidR="00ED4AD4" w:rsidRPr="00607F0C" w:rsidRDefault="00ED4AD4" w:rsidP="0041167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8DB4D7" w14:textId="77777777" w:rsidR="00ED4AD4" w:rsidRPr="00607F0C" w:rsidRDefault="00ED4AD4" w:rsidP="0041167D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6B5F6BFA" w14:textId="77777777" w:rsidR="00ED4AD4" w:rsidRPr="00607F0C" w:rsidRDefault="00ED4AD4" w:rsidP="0041167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BF7A17" w:rsidRPr="00607F0C" w14:paraId="75AC029A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0CD4CE80" w14:textId="77777777" w:rsidR="00BF7A17" w:rsidRPr="00607F0C" w:rsidRDefault="00BF7A17" w:rsidP="00BF7A17">
            <w:pPr>
              <w:snapToGrid w:val="0"/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B02CE3A" w14:textId="56933765" w:rsidR="00BF7A17" w:rsidRPr="00607F0C" w:rsidRDefault="00BF7A17" w:rsidP="00BF7A17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15AE7D16" w14:textId="350ECCEF" w:rsidR="00BF7A17" w:rsidRPr="00607F0C" w:rsidRDefault="00DB366A" w:rsidP="00BF7A17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</w:p>
        </w:tc>
        <w:tc>
          <w:tcPr>
            <w:tcW w:w="106" w:type="dxa"/>
            <w:shd w:val="clear" w:color="auto" w:fill="auto"/>
          </w:tcPr>
          <w:p w14:paraId="62016BB0" w14:textId="77777777" w:rsidR="00BF7A17" w:rsidRPr="00607F0C" w:rsidRDefault="00BF7A17" w:rsidP="00BF7A17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6B8D2FB4" w14:textId="7ECB49D8" w:rsidR="00BF7A17" w:rsidRPr="00607F0C" w:rsidRDefault="00DB366A" w:rsidP="00BF7A17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401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26BF465" w14:textId="77777777" w:rsidR="00BF7A17" w:rsidRPr="00607F0C" w:rsidRDefault="00BF7A17" w:rsidP="00BF7A17">
            <w:pPr>
              <w:snapToGrid w:val="0"/>
              <w:spacing w:line="28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28B7EAA" w14:textId="7F7AEBB8" w:rsidR="00BF7A17" w:rsidRPr="00607F0C" w:rsidRDefault="00DB366A" w:rsidP="00BF7A17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</w:p>
        </w:tc>
        <w:tc>
          <w:tcPr>
            <w:tcW w:w="102" w:type="dxa"/>
            <w:shd w:val="clear" w:color="auto" w:fill="auto"/>
          </w:tcPr>
          <w:p w14:paraId="5C870D88" w14:textId="77777777" w:rsidR="00BF7A17" w:rsidRPr="00607F0C" w:rsidRDefault="00BF7A17" w:rsidP="00BF7A17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1F0913" w14:textId="4F003BDA" w:rsidR="00BF7A17" w:rsidRPr="00607F0C" w:rsidRDefault="00DB366A" w:rsidP="00BF7A17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401</w:t>
            </w:r>
          </w:p>
        </w:tc>
      </w:tr>
      <w:tr w:rsidR="00BF7A17" w:rsidRPr="00607F0C" w14:paraId="5BFDD46F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62ECD2F1" w14:textId="77777777" w:rsidR="00BF7A17" w:rsidRPr="00607F0C" w:rsidRDefault="00BF7A17" w:rsidP="00BF7A17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 ไชน่า จำกัด</w:t>
            </w:r>
          </w:p>
        </w:tc>
        <w:tc>
          <w:tcPr>
            <w:tcW w:w="1930" w:type="dxa"/>
            <w:shd w:val="clear" w:color="auto" w:fill="auto"/>
          </w:tcPr>
          <w:p w14:paraId="32655147" w14:textId="77777777" w:rsidR="00BF7A17" w:rsidRPr="00607F0C" w:rsidRDefault="00BF7A17" w:rsidP="00BF7A17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73EBCF94" w14:textId="77777777" w:rsidR="00BF7A17" w:rsidRPr="00607F0C" w:rsidRDefault="00BF7A17" w:rsidP="00BF7A17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38876936" w14:textId="77777777" w:rsidR="00BF7A17" w:rsidRPr="00607F0C" w:rsidRDefault="00BF7A17" w:rsidP="00BF7A17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3DDC0D9D" w14:textId="77777777" w:rsidR="00BF7A17" w:rsidRPr="00607F0C" w:rsidRDefault="00BF7A17" w:rsidP="00BF7A17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E032770" w14:textId="77777777" w:rsidR="00BF7A17" w:rsidRPr="00607F0C" w:rsidRDefault="00BF7A17" w:rsidP="00BF7A17">
            <w:pPr>
              <w:snapToGrid w:val="0"/>
              <w:spacing w:line="280" w:lineRule="exact"/>
              <w:ind w:left="-1063" w:right="18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1A0CC0A4" w14:textId="77777777" w:rsidR="00BF7A17" w:rsidRPr="00607F0C" w:rsidRDefault="00BF7A17" w:rsidP="00BF7A17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6471BF5" w14:textId="77777777" w:rsidR="00BF7A17" w:rsidRPr="00607F0C" w:rsidRDefault="00BF7A17" w:rsidP="00BF7A17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10871AE" w14:textId="77777777" w:rsidR="00BF7A17" w:rsidRPr="00607F0C" w:rsidRDefault="00BF7A17" w:rsidP="00BF7A17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11410" w:rsidRPr="00607F0C" w14:paraId="6CBD7BDD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33CB9751" w14:textId="77777777" w:rsidR="00611410" w:rsidRPr="00607F0C" w:rsidRDefault="00611410" w:rsidP="00611410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2478D4F8" w14:textId="49A448A9" w:rsidR="00611410" w:rsidRPr="00607F0C" w:rsidRDefault="00611410" w:rsidP="00611410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4A8F0011" w14:textId="560DB228" w:rsidR="00611410" w:rsidRPr="00607F0C" w:rsidRDefault="00611410" w:rsidP="003845C7">
            <w:pPr>
              <w:spacing w:line="280" w:lineRule="exact"/>
              <w:ind w:left="-1063" w:right="382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6B025B13" w14:textId="77777777" w:rsidR="00611410" w:rsidRPr="00607F0C" w:rsidRDefault="00611410" w:rsidP="00611410">
            <w:pPr>
              <w:spacing w:line="28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546CCC01" w14:textId="5EE08853" w:rsidR="00611410" w:rsidRPr="00607F0C" w:rsidRDefault="00DB366A" w:rsidP="00611410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6CDB35FA" w14:textId="77777777" w:rsidR="00611410" w:rsidRPr="00607F0C" w:rsidRDefault="00611410" w:rsidP="00611410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0B29C13" w14:textId="1CDF34DB" w:rsidR="00611410" w:rsidRPr="00607F0C" w:rsidRDefault="00611410" w:rsidP="003845C7">
            <w:pPr>
              <w:spacing w:line="280" w:lineRule="exact"/>
              <w:ind w:left="-1063" w:right="323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F1A603D" w14:textId="77777777" w:rsidR="00611410" w:rsidRPr="00607F0C" w:rsidRDefault="00611410" w:rsidP="00611410">
            <w:pPr>
              <w:snapToGrid w:val="0"/>
              <w:spacing w:line="28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1EAEE1C" w14:textId="6F8C27B3" w:rsidR="00611410" w:rsidRPr="00607F0C" w:rsidRDefault="00DB366A" w:rsidP="00611410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</w:tr>
      <w:tr w:rsidR="00101815" w:rsidRPr="00607F0C" w14:paraId="184C2531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6DB29FC4" w14:textId="0015017E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181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วาโก้อินเดีย จำกัด</w:t>
            </w:r>
          </w:p>
        </w:tc>
        <w:tc>
          <w:tcPr>
            <w:tcW w:w="1930" w:type="dxa"/>
            <w:shd w:val="clear" w:color="auto" w:fill="auto"/>
          </w:tcPr>
          <w:p w14:paraId="78A8160A" w14:textId="7B4B2291" w:rsidR="00101815" w:rsidRPr="00607F0C" w:rsidRDefault="00101815" w:rsidP="00101815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36276F1" w14:textId="77777777" w:rsidR="00101815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379D863" w14:textId="77777777" w:rsidR="00101815" w:rsidRPr="00607F0C" w:rsidRDefault="00101815" w:rsidP="00101815">
            <w:pPr>
              <w:spacing w:line="28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46F29D5" w14:textId="77777777" w:rsidR="00101815" w:rsidRPr="00DB366A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7A47804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9D0EAA" w14:textId="77777777" w:rsidR="00101815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348681A" w14:textId="77777777" w:rsidR="00101815" w:rsidRPr="00607F0C" w:rsidRDefault="00101815" w:rsidP="00101815">
            <w:pPr>
              <w:snapToGrid w:val="0"/>
              <w:spacing w:line="28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5BCE66D7" w14:textId="77777777" w:rsidR="00101815" w:rsidRPr="00DB366A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01815" w:rsidRPr="00607F0C" w14:paraId="4A128FC4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55F42F01" w14:textId="77777777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3BC11DB" w14:textId="3F639162" w:rsidR="00101815" w:rsidRPr="00607F0C" w:rsidRDefault="00101815" w:rsidP="00101815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105C5E4" w14:textId="2D6C36EF" w:rsidR="00101815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06" w:type="dxa"/>
            <w:shd w:val="clear" w:color="auto" w:fill="auto"/>
          </w:tcPr>
          <w:p w14:paraId="458592AC" w14:textId="77777777" w:rsidR="00101815" w:rsidRPr="00607F0C" w:rsidRDefault="00101815" w:rsidP="00101815">
            <w:pPr>
              <w:spacing w:line="28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305897F8" w14:textId="2B844752" w:rsidR="00101815" w:rsidRPr="00DB366A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51CAC382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ABB37D4" w14:textId="75AC229D" w:rsidR="00101815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" w:type="dxa"/>
            <w:shd w:val="clear" w:color="auto" w:fill="auto"/>
          </w:tcPr>
          <w:p w14:paraId="2B59A58C" w14:textId="77777777" w:rsidR="00101815" w:rsidRPr="00607F0C" w:rsidRDefault="00101815" w:rsidP="00101815">
            <w:pPr>
              <w:snapToGrid w:val="0"/>
              <w:spacing w:line="28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930A40F" w14:textId="67B8CFB4" w:rsidR="00101815" w:rsidRPr="00DB366A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101815" w:rsidRPr="00607F0C" w14:paraId="0F1D2878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72D3DE12" w14:textId="3E3E4C98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r w:rsidRPr="00101815">
              <w:rPr>
                <w:rFonts w:ascii="Angsana New" w:hAnsi="Angsana New" w:cs="Angsana New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1930" w:type="dxa"/>
            <w:shd w:val="clear" w:color="auto" w:fill="auto"/>
          </w:tcPr>
          <w:p w14:paraId="44FB464F" w14:textId="0DB93644" w:rsidR="00101815" w:rsidRPr="00607F0C" w:rsidRDefault="00101815" w:rsidP="00101815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76C52295" w14:textId="0B29186C" w:rsidR="00101815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3CC9ED3" w14:textId="77777777" w:rsidR="00101815" w:rsidRPr="00607F0C" w:rsidRDefault="00101815" w:rsidP="00101815">
            <w:pPr>
              <w:spacing w:line="28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5BF5BF52" w14:textId="62B66AB9" w:rsidR="00101815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7DB98F3E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2B93149" w14:textId="3726B339" w:rsidR="00101815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A4AFC9" w14:textId="77777777" w:rsidR="00101815" w:rsidRPr="00607F0C" w:rsidRDefault="00101815" w:rsidP="00101815">
            <w:pPr>
              <w:snapToGrid w:val="0"/>
              <w:spacing w:line="28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9F88BEF" w14:textId="0096E047" w:rsidR="00101815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01815" w:rsidRPr="00607F0C" w14:paraId="17AF8E7B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7BC36869" w14:textId="77777777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2897810" w14:textId="15638029" w:rsidR="00101815" w:rsidRPr="00607F0C" w:rsidRDefault="00101815" w:rsidP="00101815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ECFB14A" w14:textId="65052FB1" w:rsidR="00101815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06" w:type="dxa"/>
            <w:shd w:val="clear" w:color="auto" w:fill="auto"/>
          </w:tcPr>
          <w:p w14:paraId="40D1358E" w14:textId="77777777" w:rsidR="00101815" w:rsidRPr="00607F0C" w:rsidRDefault="00101815" w:rsidP="00101815">
            <w:pPr>
              <w:spacing w:line="280" w:lineRule="exact"/>
              <w:ind w:left="-1063" w:right="374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350061FA" w14:textId="13038B1F" w:rsidR="00101815" w:rsidRDefault="00101815" w:rsidP="003845C7">
            <w:pPr>
              <w:spacing w:line="280" w:lineRule="exact"/>
              <w:ind w:left="-1063" w:right="403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6ABB820B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678D21D" w14:textId="09FCD45F" w:rsidR="00101815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" w:type="dxa"/>
            <w:shd w:val="clear" w:color="auto" w:fill="auto"/>
          </w:tcPr>
          <w:p w14:paraId="54216E83" w14:textId="77777777" w:rsidR="00101815" w:rsidRPr="00607F0C" w:rsidRDefault="00101815" w:rsidP="00101815">
            <w:pPr>
              <w:snapToGrid w:val="0"/>
              <w:spacing w:line="280" w:lineRule="exact"/>
              <w:ind w:right="37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1997879" w14:textId="436BE527" w:rsidR="00101815" w:rsidRDefault="00101815" w:rsidP="003845C7">
            <w:pPr>
              <w:spacing w:line="280" w:lineRule="exact"/>
              <w:ind w:left="-1063" w:right="423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101815" w:rsidRPr="00607F0C" w14:paraId="211BF491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3C45C95E" w14:textId="58D380DC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Wacoal EMEA Ltd.</w:t>
            </w:r>
          </w:p>
        </w:tc>
        <w:tc>
          <w:tcPr>
            <w:tcW w:w="1930" w:type="dxa"/>
            <w:shd w:val="clear" w:color="auto" w:fill="auto"/>
          </w:tcPr>
          <w:p w14:paraId="5C4AED32" w14:textId="77777777" w:rsidR="00101815" w:rsidRPr="00607F0C" w:rsidRDefault="00101815" w:rsidP="00101815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417A6D08" w14:textId="77777777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0B5ABE5" w14:textId="77777777" w:rsidR="00101815" w:rsidRPr="00607F0C" w:rsidRDefault="00101815" w:rsidP="00101815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4901775" w14:textId="77777777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46E09DDF" w14:textId="77777777" w:rsidR="00101815" w:rsidRPr="00607F0C" w:rsidRDefault="00101815" w:rsidP="00101815">
            <w:pPr>
              <w:snapToGrid w:val="0"/>
              <w:spacing w:line="280" w:lineRule="exact"/>
              <w:ind w:left="-1063" w:right="18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21560F5" w14:textId="77777777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3574E3" w14:textId="77777777" w:rsidR="00101815" w:rsidRPr="00607F0C" w:rsidRDefault="00101815" w:rsidP="00101815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2D21929" w14:textId="77777777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01815" w:rsidRPr="00607F0C" w14:paraId="0012348C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48821AC5" w14:textId="77777777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249C4F8" w14:textId="789B0FE0" w:rsidR="00101815" w:rsidRPr="00607F0C" w:rsidRDefault="00101815" w:rsidP="00101815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231629EC" w14:textId="56E9FF36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6" w:type="dxa"/>
            <w:shd w:val="clear" w:color="auto" w:fill="auto"/>
          </w:tcPr>
          <w:p w14:paraId="245315AF" w14:textId="77777777" w:rsidR="00101815" w:rsidRPr="00607F0C" w:rsidRDefault="00101815" w:rsidP="00101815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27390F9" w14:textId="2855227E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68D755A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DBCFD1" w14:textId="4DD81A09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2" w:type="dxa"/>
            <w:shd w:val="clear" w:color="auto" w:fill="auto"/>
          </w:tcPr>
          <w:p w14:paraId="7AC061C2" w14:textId="77777777" w:rsidR="00101815" w:rsidRPr="00607F0C" w:rsidRDefault="00101815" w:rsidP="00101815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17351B4" w14:textId="091AD65D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101815" w:rsidRPr="00607F0C" w14:paraId="00FA5716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55767D47" w14:textId="77777777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3DB10342" w14:textId="77777777" w:rsidR="00101815" w:rsidRPr="00607F0C" w:rsidRDefault="00101815" w:rsidP="00101815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791" w:type="dxa"/>
            <w:shd w:val="clear" w:color="auto" w:fill="auto"/>
          </w:tcPr>
          <w:p w14:paraId="4AD6C2C2" w14:textId="77777777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BFA66C4" w14:textId="77777777" w:rsidR="00101815" w:rsidRPr="00607F0C" w:rsidRDefault="00101815" w:rsidP="00101815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0454252" w14:textId="77777777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3C0E2AD1" w14:textId="77777777" w:rsidR="00101815" w:rsidRPr="00607F0C" w:rsidRDefault="00101815" w:rsidP="00101815">
            <w:pPr>
              <w:snapToGrid w:val="0"/>
              <w:spacing w:line="280" w:lineRule="exact"/>
              <w:ind w:left="-1063" w:right="18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68D6467" w14:textId="77777777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517A0A" w14:textId="77777777" w:rsidR="00101815" w:rsidRPr="00607F0C" w:rsidRDefault="00101815" w:rsidP="00101815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5C3BB6E" w14:textId="77777777" w:rsidR="00101815" w:rsidRPr="00607F0C" w:rsidRDefault="00101815" w:rsidP="00101815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01815" w:rsidRPr="00607F0C" w14:paraId="37D53D41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1EEB9E97" w14:textId="77777777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2FD827" w14:textId="77777777" w:rsidR="00101815" w:rsidRPr="00607F0C" w:rsidRDefault="00101815" w:rsidP="00101815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791" w:type="dxa"/>
            <w:shd w:val="clear" w:color="auto" w:fill="auto"/>
          </w:tcPr>
          <w:p w14:paraId="56843894" w14:textId="088CB0FF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06" w:type="dxa"/>
            <w:shd w:val="clear" w:color="auto" w:fill="auto"/>
          </w:tcPr>
          <w:p w14:paraId="297B7735" w14:textId="77777777" w:rsidR="00101815" w:rsidRPr="00607F0C" w:rsidRDefault="00101815" w:rsidP="00101815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099063F" w14:textId="77C76AC1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09915823" w14:textId="77777777" w:rsidR="00101815" w:rsidRPr="00607F0C" w:rsidRDefault="00101815" w:rsidP="00101815">
            <w:pPr>
              <w:snapToGrid w:val="0"/>
              <w:spacing w:line="280" w:lineRule="exact"/>
              <w:ind w:left="-1063" w:right="22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7EEE180" w14:textId="6DD531AC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02" w:type="dxa"/>
            <w:shd w:val="clear" w:color="auto" w:fill="auto"/>
          </w:tcPr>
          <w:p w14:paraId="124DC5FB" w14:textId="77777777" w:rsidR="00101815" w:rsidRPr="00607F0C" w:rsidRDefault="00101815" w:rsidP="00101815">
            <w:pPr>
              <w:snapToGrid w:val="0"/>
              <w:spacing w:line="280" w:lineRule="exact"/>
              <w:ind w:right="22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CB0DB2D" w14:textId="0D77C7DE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</w:tr>
      <w:tr w:rsidR="00101815" w:rsidRPr="00607F0C" w14:paraId="7266EBBE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0A9BB7FD" w14:textId="77777777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อเมริกา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12EE226E" w14:textId="77777777" w:rsidR="00101815" w:rsidRPr="00607F0C" w:rsidRDefault="00101815" w:rsidP="00101815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91" w:type="dxa"/>
            <w:shd w:val="clear" w:color="auto" w:fill="auto"/>
          </w:tcPr>
          <w:p w14:paraId="54AB8E4E" w14:textId="48A0D43E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06" w:type="dxa"/>
            <w:shd w:val="clear" w:color="auto" w:fill="auto"/>
          </w:tcPr>
          <w:p w14:paraId="547F36F4" w14:textId="77777777" w:rsidR="00101815" w:rsidRPr="00607F0C" w:rsidRDefault="00101815" w:rsidP="00101815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F6C08B5" w14:textId="72C27E12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5E96C7F7" w14:textId="77777777" w:rsidR="00101815" w:rsidRPr="00607F0C" w:rsidRDefault="00101815" w:rsidP="00101815">
            <w:pPr>
              <w:snapToGrid w:val="0"/>
              <w:spacing w:line="280" w:lineRule="exact"/>
              <w:ind w:left="-1063" w:right="225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982421E" w14:textId="2D22689C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02" w:type="dxa"/>
            <w:shd w:val="clear" w:color="auto" w:fill="auto"/>
          </w:tcPr>
          <w:p w14:paraId="752F6E9C" w14:textId="77777777" w:rsidR="00101815" w:rsidRPr="00607F0C" w:rsidRDefault="00101815" w:rsidP="00101815">
            <w:pPr>
              <w:snapToGrid w:val="0"/>
              <w:spacing w:line="280" w:lineRule="exact"/>
              <w:ind w:right="22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7B33E39" w14:textId="7577600D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</w:tr>
      <w:tr w:rsidR="00101815" w:rsidRPr="00607F0C" w14:paraId="463F221D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716ECC76" w14:textId="77777777" w:rsidR="00101815" w:rsidRPr="00607F0C" w:rsidRDefault="00101815" w:rsidP="00101815">
            <w:pPr>
              <w:snapToGrid w:val="0"/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1930" w:type="dxa"/>
            <w:shd w:val="clear" w:color="auto" w:fill="auto"/>
          </w:tcPr>
          <w:p w14:paraId="42A6AF32" w14:textId="77777777" w:rsidR="00101815" w:rsidRPr="00607F0C" w:rsidRDefault="00101815" w:rsidP="00101815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0F9BF366" w14:textId="3DF858C7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06" w:type="dxa"/>
            <w:shd w:val="clear" w:color="auto" w:fill="auto"/>
          </w:tcPr>
          <w:p w14:paraId="6CD5488C" w14:textId="77777777" w:rsidR="00101815" w:rsidRPr="00607F0C" w:rsidRDefault="00101815" w:rsidP="00101815">
            <w:pPr>
              <w:spacing w:line="28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D4D216A" w14:textId="69292494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307B168" w14:textId="77777777" w:rsidR="00101815" w:rsidRPr="00607F0C" w:rsidRDefault="00101815" w:rsidP="00101815">
            <w:pPr>
              <w:snapToGrid w:val="0"/>
              <w:spacing w:line="28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92DAAB6" w14:textId="75801B82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02" w:type="dxa"/>
            <w:shd w:val="clear" w:color="auto" w:fill="auto"/>
          </w:tcPr>
          <w:p w14:paraId="67FAF057" w14:textId="77777777" w:rsidR="00101815" w:rsidRPr="00607F0C" w:rsidRDefault="00101815" w:rsidP="00101815">
            <w:pPr>
              <w:snapToGrid w:val="0"/>
              <w:spacing w:line="28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0E32CEC" w14:textId="7CD63545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</w:tr>
      <w:tr w:rsidR="00101815" w:rsidRPr="00607F0C" w14:paraId="41DC7E83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7F0C9E34" w14:textId="77777777" w:rsidR="00101815" w:rsidRPr="00607F0C" w:rsidRDefault="00101815" w:rsidP="00101815">
            <w:pPr>
              <w:snapToGrid w:val="0"/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930" w:type="dxa"/>
            <w:shd w:val="clear" w:color="auto" w:fill="auto"/>
          </w:tcPr>
          <w:p w14:paraId="221E31C5" w14:textId="77777777" w:rsidR="00101815" w:rsidRPr="00607F0C" w:rsidRDefault="00101815" w:rsidP="00101815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7B681639" w14:textId="0A256093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06" w:type="dxa"/>
            <w:shd w:val="clear" w:color="auto" w:fill="auto"/>
          </w:tcPr>
          <w:p w14:paraId="632989BB" w14:textId="77777777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4B95C30B" w14:textId="729A2ED5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B685D5A" w14:textId="77777777" w:rsidR="00101815" w:rsidRPr="00607F0C" w:rsidRDefault="00101815" w:rsidP="00101815">
            <w:pPr>
              <w:snapToGrid w:val="0"/>
              <w:spacing w:line="28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DD23629" w14:textId="4BD1B03B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02" w:type="dxa"/>
            <w:shd w:val="clear" w:color="auto" w:fill="auto"/>
          </w:tcPr>
          <w:p w14:paraId="0474B564" w14:textId="77777777" w:rsidR="00101815" w:rsidRPr="00607F0C" w:rsidRDefault="00101815" w:rsidP="00101815">
            <w:pPr>
              <w:snapToGrid w:val="0"/>
              <w:spacing w:line="280" w:lineRule="exact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C5F5F6D" w14:textId="435E0547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</w:tr>
      <w:tr w:rsidR="00101815" w:rsidRPr="00607F0C" w14:paraId="52D55F54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42EE3DFB" w14:textId="53476352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30" w:type="dxa"/>
            <w:shd w:val="clear" w:color="auto" w:fill="auto"/>
          </w:tcPr>
          <w:p w14:paraId="48CCB095" w14:textId="77777777" w:rsidR="00101815" w:rsidRPr="00607F0C" w:rsidRDefault="00101815" w:rsidP="00101815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9F1B45" w14:textId="40B1402E" w:rsidR="00101815" w:rsidRPr="00607F0C" w:rsidRDefault="00101815" w:rsidP="00101815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5E6096C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250448AE" w14:textId="6FEFC7E7" w:rsidR="00101815" w:rsidRPr="00607F0C" w:rsidRDefault="00101815" w:rsidP="00101815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306509E3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F3918AA" w14:textId="1DD49060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102" w:type="dxa"/>
            <w:shd w:val="clear" w:color="auto" w:fill="auto"/>
          </w:tcPr>
          <w:p w14:paraId="3C740B5F" w14:textId="77777777" w:rsidR="00101815" w:rsidRPr="00607F0C" w:rsidRDefault="00101815" w:rsidP="00101815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AE51EA4" w14:textId="2089E96F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</w:tr>
      <w:tr w:rsidR="00101815" w:rsidRPr="00607F0C" w14:paraId="4289E083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5EB70CFB" w14:textId="77777777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79CF81" w14:textId="77777777" w:rsidR="00101815" w:rsidRPr="00607F0C" w:rsidRDefault="00101815" w:rsidP="00101815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1A44ED" w14:textId="6AF8043E" w:rsidR="00101815" w:rsidRPr="00607F0C" w:rsidRDefault="00101815" w:rsidP="00101815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DD339B9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B5A5157" w14:textId="6E95C0DE" w:rsidR="00101815" w:rsidRPr="00607F0C" w:rsidRDefault="00101815" w:rsidP="00101815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22EF35FF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4DF744BD" w14:textId="7745DF76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02" w:type="dxa"/>
            <w:shd w:val="clear" w:color="auto" w:fill="auto"/>
          </w:tcPr>
          <w:p w14:paraId="2214DCFB" w14:textId="77777777" w:rsidR="00101815" w:rsidRPr="00607F0C" w:rsidRDefault="00101815" w:rsidP="00101815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56E4641" w14:textId="7EC42BE4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</w:tr>
      <w:tr w:rsidR="00101815" w:rsidRPr="00607F0C" w14:paraId="3A4D7E10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3E76E492" w14:textId="77777777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930" w:type="dxa"/>
            <w:shd w:val="clear" w:color="auto" w:fill="auto"/>
          </w:tcPr>
          <w:p w14:paraId="722B8CDA" w14:textId="77777777" w:rsidR="00101815" w:rsidRPr="00607F0C" w:rsidRDefault="00101815" w:rsidP="00101815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BC782E8" w14:textId="47C7AF11" w:rsidR="00101815" w:rsidRPr="00607F0C" w:rsidRDefault="00101815" w:rsidP="00101815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F5AD8F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0F103865" w14:textId="77883DA2" w:rsidR="00101815" w:rsidRPr="00607F0C" w:rsidRDefault="00101815" w:rsidP="00101815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7C502E77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B1378C7" w14:textId="6E4B9026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" w:type="dxa"/>
            <w:shd w:val="clear" w:color="auto" w:fill="auto"/>
          </w:tcPr>
          <w:p w14:paraId="250D335A" w14:textId="77777777" w:rsidR="00101815" w:rsidRPr="00607F0C" w:rsidRDefault="00101815" w:rsidP="00101815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677BAFF" w14:textId="01EE541D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</w:tr>
      <w:tr w:rsidR="00101815" w:rsidRPr="00607F0C" w14:paraId="334B4ABD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49E9F2D8" w14:textId="77777777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1629CD" w14:textId="77777777" w:rsidR="00101815" w:rsidRPr="00607F0C" w:rsidRDefault="00101815" w:rsidP="00101815">
            <w:pPr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04E7571" w14:textId="5293F26C" w:rsidR="00101815" w:rsidRPr="00607F0C" w:rsidRDefault="00101815" w:rsidP="00101815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FC2CF7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5155F36C" w14:textId="6EC378C3" w:rsidR="00101815" w:rsidRPr="00607F0C" w:rsidRDefault="00101815" w:rsidP="00101815">
            <w:pPr>
              <w:spacing w:line="280" w:lineRule="exact"/>
              <w:ind w:left="-1063" w:right="38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6968497A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0D7C5F4" w14:textId="20074A5B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02" w:type="dxa"/>
            <w:shd w:val="clear" w:color="auto" w:fill="auto"/>
          </w:tcPr>
          <w:p w14:paraId="50D20C6A" w14:textId="77777777" w:rsidR="00101815" w:rsidRPr="00607F0C" w:rsidRDefault="00101815" w:rsidP="00101815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5331221" w14:textId="44FC40EB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</w:tr>
      <w:tr w:rsidR="00101815" w:rsidRPr="00607F0C" w14:paraId="1385B05D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6A7F0AD3" w14:textId="77777777" w:rsidR="00101815" w:rsidRPr="00607F0C" w:rsidRDefault="00101815" w:rsidP="00101815">
            <w:pPr>
              <w:spacing w:line="28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30" w:type="dxa"/>
            <w:shd w:val="clear" w:color="auto" w:fill="auto"/>
          </w:tcPr>
          <w:p w14:paraId="26CF3C83" w14:textId="77777777" w:rsidR="00101815" w:rsidRPr="00607F0C" w:rsidRDefault="00101815" w:rsidP="00101815">
            <w:pPr>
              <w:snapToGrid w:val="0"/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7512ABA" w14:textId="23BA1DF6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7FE12A29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7C1B6C30" w14:textId="71FB03E7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43127309" w14:textId="77777777" w:rsidR="00101815" w:rsidRPr="00607F0C" w:rsidRDefault="00101815" w:rsidP="00101815">
            <w:pPr>
              <w:snapToGrid w:val="0"/>
              <w:spacing w:line="28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35D3F504" w14:textId="2A29459E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2" w:type="dxa"/>
            <w:shd w:val="clear" w:color="auto" w:fill="auto"/>
          </w:tcPr>
          <w:p w14:paraId="1F6B5EA4" w14:textId="77777777" w:rsidR="00101815" w:rsidRPr="00607F0C" w:rsidRDefault="00101815" w:rsidP="00101815">
            <w:pPr>
              <w:snapToGrid w:val="0"/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A784A" w14:textId="6D369670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</w:tr>
      <w:tr w:rsidR="00101815" w:rsidRPr="00607F0C" w14:paraId="4B93E266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0ACB8E78" w14:textId="4769AE54" w:rsidR="00101815" w:rsidRPr="00607F0C" w:rsidRDefault="00101815" w:rsidP="00101815">
            <w:pPr>
              <w:spacing w:line="28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รวมลูกหนี้การค้า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3E254B4A" w14:textId="77777777" w:rsidR="00101815" w:rsidRPr="00607F0C" w:rsidRDefault="00101815" w:rsidP="00101815">
            <w:pPr>
              <w:snapToGrid w:val="0"/>
              <w:spacing w:line="28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62A7A" w14:textId="21F7D349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521</w:t>
            </w:r>
          </w:p>
        </w:tc>
        <w:tc>
          <w:tcPr>
            <w:tcW w:w="106" w:type="dxa"/>
            <w:shd w:val="clear" w:color="auto" w:fill="auto"/>
          </w:tcPr>
          <w:p w14:paraId="485866EE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1A5C9" w14:textId="0895796D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5CF1C405" w14:textId="77777777" w:rsidR="00101815" w:rsidRPr="00607F0C" w:rsidRDefault="00101815" w:rsidP="00101815">
            <w:pPr>
              <w:spacing w:line="28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CFE8" w14:textId="45310157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</w:p>
        </w:tc>
        <w:tc>
          <w:tcPr>
            <w:tcW w:w="102" w:type="dxa"/>
            <w:shd w:val="clear" w:color="auto" w:fill="auto"/>
          </w:tcPr>
          <w:p w14:paraId="27A9CAD4" w14:textId="77777777" w:rsidR="00101815" w:rsidRPr="00607F0C" w:rsidRDefault="00101815" w:rsidP="00101815">
            <w:pPr>
              <w:spacing w:line="280" w:lineRule="exact"/>
              <w:ind w:right="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6EECC" w14:textId="57047F5E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594</w:t>
            </w:r>
          </w:p>
        </w:tc>
      </w:tr>
      <w:tr w:rsidR="00101815" w:rsidRPr="00607F0C" w14:paraId="0440B68C" w14:textId="77777777" w:rsidTr="00B9347B">
        <w:trPr>
          <w:trHeight w:val="144"/>
        </w:trPr>
        <w:tc>
          <w:tcPr>
            <w:tcW w:w="3510" w:type="dxa"/>
            <w:shd w:val="clear" w:color="auto" w:fill="auto"/>
          </w:tcPr>
          <w:p w14:paraId="0361382D" w14:textId="77777777" w:rsidR="00101815" w:rsidRPr="00607F0C" w:rsidRDefault="00101815" w:rsidP="00101815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3B4D703" w14:textId="77777777" w:rsidR="00101815" w:rsidRPr="00607F0C" w:rsidRDefault="00101815" w:rsidP="00101815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0BA95E91" w14:textId="77777777" w:rsidR="00101815" w:rsidRPr="00607F0C" w:rsidRDefault="00101815" w:rsidP="00101815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B9D974C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</w:tcPr>
          <w:p w14:paraId="67C22868" w14:textId="77777777" w:rsidR="00101815" w:rsidRPr="00607F0C" w:rsidRDefault="00101815" w:rsidP="0010181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1E9509E8" w14:textId="77777777" w:rsidR="00101815" w:rsidRPr="00607F0C" w:rsidRDefault="00101815" w:rsidP="0010181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6A9C0E1" w14:textId="77777777" w:rsidR="00101815" w:rsidRPr="00607F0C" w:rsidRDefault="00101815" w:rsidP="0010181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594909" w14:textId="77777777" w:rsidR="00101815" w:rsidRPr="00607F0C" w:rsidRDefault="00101815" w:rsidP="00101815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53BB2F" w14:textId="77777777" w:rsidR="00101815" w:rsidRPr="00607F0C" w:rsidRDefault="00101815" w:rsidP="00101815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14:paraId="29264317" w14:textId="77777777" w:rsidR="00ED4AD4" w:rsidRPr="00607F0C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607F0C">
        <w:rPr>
          <w:rFonts w:ascii="Angsana New" w:hAnsi="Angsana New" w:cs="Angsana New"/>
          <w:sz w:val="24"/>
          <w:szCs w:val="24"/>
          <w:cs/>
        </w:rPr>
        <w:br w:type="page"/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2"/>
        <w:gridCol w:w="6"/>
        <w:gridCol w:w="880"/>
        <w:gridCol w:w="93"/>
        <w:gridCol w:w="819"/>
        <w:gridCol w:w="90"/>
        <w:gridCol w:w="810"/>
        <w:gridCol w:w="90"/>
        <w:gridCol w:w="810"/>
      </w:tblGrid>
      <w:tr w:rsidR="00ED4AD4" w:rsidRPr="00607F0C" w14:paraId="4C1C25E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3BE88EAA" w14:textId="77777777" w:rsidR="00ED4AD4" w:rsidRPr="00607F0C" w:rsidRDefault="00ED4AD4" w:rsidP="002C390D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2" w:type="dxa"/>
            <w:shd w:val="clear" w:color="auto" w:fill="auto"/>
          </w:tcPr>
          <w:p w14:paraId="63B5EA45" w14:textId="77777777" w:rsidR="00ED4AD4" w:rsidRPr="00607F0C" w:rsidRDefault="00ED4AD4" w:rsidP="002C390D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98" w:type="dxa"/>
            <w:gridSpan w:val="4"/>
            <w:shd w:val="clear" w:color="auto" w:fill="auto"/>
          </w:tcPr>
          <w:p w14:paraId="54E94317" w14:textId="77777777" w:rsidR="00ED4AD4" w:rsidRPr="00607F0C" w:rsidRDefault="00ED4AD4" w:rsidP="002C390D">
            <w:pPr>
              <w:ind w:left="-1063" w:right="225" w:firstLine="129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3BFA406" w14:textId="77777777" w:rsidR="00ED4AD4" w:rsidRPr="00607F0C" w:rsidRDefault="00ED4AD4" w:rsidP="002C390D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A04256A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607F0C" w14:paraId="064FF76F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9719BCB" w14:textId="77777777" w:rsidR="00ED4AD4" w:rsidRPr="00607F0C" w:rsidRDefault="00ED4AD4" w:rsidP="002C390D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67261EE" w14:textId="77777777" w:rsidR="00ED4AD4" w:rsidRPr="00607F0C" w:rsidRDefault="00ED4AD4" w:rsidP="002C390D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4D23E796" w14:textId="27FF85CD" w:rsidR="00ED4AD4" w:rsidRPr="00607F0C" w:rsidRDefault="00DB366A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3" w:type="dxa"/>
            <w:shd w:val="clear" w:color="auto" w:fill="auto"/>
          </w:tcPr>
          <w:p w14:paraId="7578568E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49D8976" w14:textId="376535F2" w:rsidR="00ED4AD4" w:rsidRPr="00607F0C" w:rsidRDefault="00DB366A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AAF41B8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078FF1E" w14:textId="07F0F360" w:rsidR="00ED4AD4" w:rsidRPr="00607F0C" w:rsidRDefault="00DB366A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CE0027A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CC07B2" w14:textId="64162B06" w:rsidR="00ED4AD4" w:rsidRPr="00607F0C" w:rsidRDefault="00DB366A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101815" w:rsidRPr="00607F0C" w14:paraId="46EAAEE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43F1337" w14:textId="3E99739D" w:rsidR="00101815" w:rsidRPr="00607F0C" w:rsidRDefault="00101815" w:rsidP="003845C7">
            <w:pPr>
              <w:ind w:left="9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ลูกหนี้อื่น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2" w:type="dxa"/>
            <w:shd w:val="clear" w:color="auto" w:fill="auto"/>
          </w:tcPr>
          <w:p w14:paraId="42D0EFD6" w14:textId="77777777" w:rsidR="00101815" w:rsidRPr="00607F0C" w:rsidRDefault="00101815" w:rsidP="00101815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648DA9D3" w14:textId="77777777" w:rsidR="00101815" w:rsidRPr="00DB366A" w:rsidRDefault="00101815" w:rsidP="0010181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9B8EFA0" w14:textId="77777777" w:rsidR="00101815" w:rsidRPr="00607F0C" w:rsidRDefault="00101815" w:rsidP="00101815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6CD9D26" w14:textId="77777777" w:rsidR="00101815" w:rsidRPr="00DB366A" w:rsidRDefault="00101815" w:rsidP="00101815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129459" w14:textId="77777777" w:rsidR="00101815" w:rsidRPr="00607F0C" w:rsidRDefault="00101815" w:rsidP="00101815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8D1D022" w14:textId="77777777" w:rsidR="00101815" w:rsidRPr="00DB366A" w:rsidRDefault="00101815" w:rsidP="0010181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2A6BDD" w14:textId="77777777" w:rsidR="00101815" w:rsidRPr="00607F0C" w:rsidRDefault="00101815" w:rsidP="00101815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A78CA03" w14:textId="77777777" w:rsidR="00101815" w:rsidRPr="00DB366A" w:rsidRDefault="00101815" w:rsidP="00101815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01815" w:rsidRPr="00607F0C" w14:paraId="51863E61" w14:textId="77777777" w:rsidTr="00101815">
        <w:trPr>
          <w:trHeight w:val="144"/>
        </w:trPr>
        <w:tc>
          <w:tcPr>
            <w:tcW w:w="3510" w:type="dxa"/>
            <w:shd w:val="clear" w:color="auto" w:fill="auto"/>
          </w:tcPr>
          <w:p w14:paraId="1BABB2FD" w14:textId="1FF5161E" w:rsidR="00101815" w:rsidRPr="00607F0C" w:rsidRDefault="00101815" w:rsidP="003845C7">
            <w:pPr>
              <w:ind w:left="27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802" w:type="dxa"/>
            <w:shd w:val="clear" w:color="auto" w:fill="auto"/>
          </w:tcPr>
          <w:p w14:paraId="24FE58EC" w14:textId="185E4CB3" w:rsidR="00101815" w:rsidRPr="00607F0C" w:rsidRDefault="00101815" w:rsidP="00101815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4CA61460" w14:textId="77777777" w:rsidR="00101815" w:rsidRPr="00DB366A" w:rsidRDefault="00101815" w:rsidP="0010181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1A687B06" w14:textId="77777777" w:rsidR="00101815" w:rsidRPr="00607F0C" w:rsidRDefault="00101815" w:rsidP="00101815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54447FB" w14:textId="77777777" w:rsidR="00101815" w:rsidRPr="00DB366A" w:rsidRDefault="00101815" w:rsidP="00101815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8A47DF" w14:textId="77777777" w:rsidR="00101815" w:rsidRPr="00607F0C" w:rsidRDefault="00101815" w:rsidP="00101815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EF3E7C4" w14:textId="77777777" w:rsidR="00101815" w:rsidRPr="00DB366A" w:rsidRDefault="00101815" w:rsidP="00101815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0F150E" w14:textId="77777777" w:rsidR="00101815" w:rsidRPr="00607F0C" w:rsidRDefault="00101815" w:rsidP="00101815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3A7A58A" w14:textId="77777777" w:rsidR="00101815" w:rsidRPr="00DB366A" w:rsidRDefault="00101815" w:rsidP="00101815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01815" w:rsidRPr="00607F0C" w14:paraId="4D825A1B" w14:textId="77777777" w:rsidTr="00101815">
        <w:trPr>
          <w:trHeight w:val="144"/>
        </w:trPr>
        <w:tc>
          <w:tcPr>
            <w:tcW w:w="3510" w:type="dxa"/>
            <w:shd w:val="clear" w:color="auto" w:fill="auto"/>
          </w:tcPr>
          <w:p w14:paraId="059D612B" w14:textId="77777777" w:rsidR="00101815" w:rsidRPr="00607F0C" w:rsidRDefault="00101815" w:rsidP="00101815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01A5543D" w14:textId="74B133A9" w:rsidR="00101815" w:rsidRPr="00607F0C" w:rsidRDefault="00101815" w:rsidP="00101815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E9D62AE" w14:textId="4D17C2EB" w:rsidR="00101815" w:rsidRPr="00101815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93" w:type="dxa"/>
            <w:shd w:val="clear" w:color="auto" w:fill="auto"/>
          </w:tcPr>
          <w:p w14:paraId="36DF81BB" w14:textId="77777777" w:rsidR="00101815" w:rsidRPr="00607F0C" w:rsidRDefault="00101815" w:rsidP="00101815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3780C40B" w14:textId="239D9A33" w:rsidR="00101815" w:rsidRPr="00DB366A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1ED9D0E" w14:textId="77777777" w:rsidR="00101815" w:rsidRPr="00607F0C" w:rsidRDefault="00101815" w:rsidP="00101815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3AF11BA" w14:textId="70314E6C" w:rsidR="00101815" w:rsidRPr="00DB366A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1E47FF23" w14:textId="77777777" w:rsidR="00101815" w:rsidRPr="00607F0C" w:rsidRDefault="00101815" w:rsidP="00101815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B13B137" w14:textId="2E9A7268" w:rsidR="00101815" w:rsidRPr="00101815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101815" w:rsidRPr="00101815" w14:paraId="38927189" w14:textId="77777777" w:rsidTr="00101815">
        <w:trPr>
          <w:trHeight w:val="162"/>
        </w:trPr>
        <w:tc>
          <w:tcPr>
            <w:tcW w:w="3510" w:type="dxa"/>
            <w:shd w:val="clear" w:color="auto" w:fill="auto"/>
          </w:tcPr>
          <w:p w14:paraId="01D34318" w14:textId="77777777" w:rsidR="00101815" w:rsidRPr="00101815" w:rsidRDefault="00101815" w:rsidP="00101815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20C1AF56" w14:textId="77777777" w:rsidR="00101815" w:rsidRPr="00607F0C" w:rsidRDefault="00101815" w:rsidP="00101815">
            <w:pPr>
              <w:snapToGrid w:val="0"/>
              <w:spacing w:line="100" w:lineRule="exact"/>
              <w:ind w:left="720" w:right="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17031E3" w14:textId="77777777" w:rsidR="00101815" w:rsidRPr="00101815" w:rsidRDefault="00101815" w:rsidP="00101815">
            <w:pPr>
              <w:snapToGrid w:val="0"/>
              <w:spacing w:line="1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" w:type="dxa"/>
            <w:shd w:val="clear" w:color="auto" w:fill="auto"/>
          </w:tcPr>
          <w:p w14:paraId="0836B26D" w14:textId="77777777" w:rsidR="00101815" w:rsidRPr="00101815" w:rsidRDefault="00101815" w:rsidP="00101815">
            <w:pPr>
              <w:snapToGrid w:val="0"/>
              <w:spacing w:line="1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3567B4B9" w14:textId="77777777" w:rsidR="00101815" w:rsidRPr="00101815" w:rsidRDefault="00101815" w:rsidP="00101815">
            <w:pPr>
              <w:snapToGrid w:val="0"/>
              <w:spacing w:line="1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68CEEBA" w14:textId="77777777" w:rsidR="00101815" w:rsidRPr="00101815" w:rsidRDefault="00101815" w:rsidP="00101815">
            <w:pPr>
              <w:snapToGrid w:val="0"/>
              <w:spacing w:line="1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7AF4763" w14:textId="77777777" w:rsidR="00101815" w:rsidRPr="00101815" w:rsidRDefault="00101815" w:rsidP="00101815">
            <w:pPr>
              <w:snapToGrid w:val="0"/>
              <w:spacing w:line="1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A52776F" w14:textId="77777777" w:rsidR="00101815" w:rsidRPr="00101815" w:rsidRDefault="00101815" w:rsidP="00101815">
            <w:pPr>
              <w:snapToGrid w:val="0"/>
              <w:spacing w:line="1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8BCA854" w14:textId="77777777" w:rsidR="00101815" w:rsidRPr="00101815" w:rsidRDefault="00101815" w:rsidP="00101815">
            <w:pPr>
              <w:snapToGrid w:val="0"/>
              <w:spacing w:line="100" w:lineRule="exact"/>
              <w:ind w:left="720" w:right="10" w:hanging="4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01815" w:rsidRPr="00607F0C" w14:paraId="1DA5963E" w14:textId="77777777" w:rsidTr="00EA6E49">
        <w:trPr>
          <w:trHeight w:val="144"/>
        </w:trPr>
        <w:tc>
          <w:tcPr>
            <w:tcW w:w="5318" w:type="dxa"/>
            <w:gridSpan w:val="3"/>
            <w:shd w:val="clear" w:color="auto" w:fill="auto"/>
          </w:tcPr>
          <w:p w14:paraId="44D4008A" w14:textId="1BE0B1AF" w:rsidR="00101815" w:rsidRPr="00607F0C" w:rsidRDefault="00101815" w:rsidP="00101815">
            <w:pPr>
              <w:ind w:left="720" w:hanging="63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เงินลงทุนระยะ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ยาว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ในกิจการที่เกี่ยวข้องกัน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80" w:type="dxa"/>
            <w:shd w:val="clear" w:color="auto" w:fill="auto"/>
          </w:tcPr>
          <w:p w14:paraId="14259636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1005490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B8BB9C" w14:textId="77777777" w:rsidR="00101815" w:rsidRPr="00607F0C" w:rsidRDefault="00101815" w:rsidP="00101815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01F1FE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AD6396" w14:textId="77777777" w:rsidR="00101815" w:rsidRPr="00607F0C" w:rsidRDefault="00101815" w:rsidP="00101815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D268ED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103A9E" w14:textId="77777777" w:rsidR="00101815" w:rsidRPr="00607F0C" w:rsidRDefault="00101815" w:rsidP="00101815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01815" w:rsidRPr="00607F0C" w14:paraId="1D83957C" w14:textId="77777777" w:rsidTr="00B274B9">
        <w:trPr>
          <w:trHeight w:val="144"/>
        </w:trPr>
        <w:tc>
          <w:tcPr>
            <w:tcW w:w="3510" w:type="dxa"/>
            <w:shd w:val="clear" w:color="auto" w:fill="auto"/>
          </w:tcPr>
          <w:p w14:paraId="515CFC6D" w14:textId="77777777" w:rsidR="00101815" w:rsidRPr="00607F0C" w:rsidRDefault="00101815" w:rsidP="00101815">
            <w:pPr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เงินลงทุนในตรา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สาร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ทุนที่กิจการกำหนดให้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774CD13D" w14:textId="77777777" w:rsidR="00101815" w:rsidRPr="00607F0C" w:rsidRDefault="00101815" w:rsidP="00101815">
            <w:pPr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90403B9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A0FC613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A2E6FAA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7E9F68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B619AB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039A81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4B0821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01815" w:rsidRPr="00607F0C" w14:paraId="52EBA0E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C0A7210" w14:textId="77777777" w:rsidR="00101815" w:rsidRPr="00607F0C" w:rsidRDefault="00101815" w:rsidP="00101815">
            <w:pPr>
              <w:ind w:left="720" w:hanging="36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วัดมูลค่าด้วย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ยุติธรรมผ่านกำไรขาดทุน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7C6BC9C" w14:textId="77777777" w:rsidR="00101815" w:rsidRPr="00607F0C" w:rsidRDefault="00101815" w:rsidP="00101815">
            <w:pPr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E3E7C9F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7E3FB254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CA94729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1BD978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72A7E4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9F7A65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2740BE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01815" w:rsidRPr="00607F0C" w14:paraId="4497EF8E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348781C6" w14:textId="77777777" w:rsidR="00101815" w:rsidRPr="00607F0C" w:rsidRDefault="00101815" w:rsidP="00101815">
            <w:pPr>
              <w:ind w:left="720" w:right="-659" w:hanging="3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D8A5EF2" w14:textId="77777777" w:rsidR="00101815" w:rsidRPr="00607F0C" w:rsidRDefault="00101815" w:rsidP="00101815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957D5" w14:textId="2EDB1E50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004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45B721F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6171B" w14:textId="640C54BC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214CC8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8B9D1B" w14:textId="5479B6EE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6BF71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B3974" w14:textId="27669F59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894</w:t>
            </w:r>
          </w:p>
        </w:tc>
      </w:tr>
      <w:tr w:rsidR="00101815" w:rsidRPr="00607F0C" w14:paraId="51EBC7AB" w14:textId="77777777" w:rsidTr="00742FF1">
        <w:trPr>
          <w:trHeight w:val="69"/>
        </w:trPr>
        <w:tc>
          <w:tcPr>
            <w:tcW w:w="3510" w:type="dxa"/>
            <w:shd w:val="clear" w:color="auto" w:fill="auto"/>
          </w:tcPr>
          <w:p w14:paraId="13CE0151" w14:textId="77777777" w:rsidR="00101815" w:rsidRPr="00607F0C" w:rsidRDefault="00101815" w:rsidP="00101815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1153506" w14:textId="77777777" w:rsidR="00101815" w:rsidRPr="00607F0C" w:rsidRDefault="00101815" w:rsidP="00101815">
            <w:pPr>
              <w:spacing w:line="1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05A014A7" w14:textId="77777777" w:rsidR="00101815" w:rsidRPr="00607F0C" w:rsidRDefault="00101815" w:rsidP="00101815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9450C9A" w14:textId="77777777" w:rsidR="00101815" w:rsidRPr="00607F0C" w:rsidRDefault="00101815" w:rsidP="00101815">
            <w:pPr>
              <w:tabs>
                <w:tab w:val="decimal" w:pos="846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19016A28" w14:textId="77777777" w:rsidR="00101815" w:rsidRPr="00607F0C" w:rsidRDefault="00101815" w:rsidP="00101815">
            <w:pPr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523DD2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C1A9174" w14:textId="77777777" w:rsidR="00101815" w:rsidRPr="00607F0C" w:rsidRDefault="00101815" w:rsidP="00101815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4B0C20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1CDA34" w14:textId="77777777" w:rsidR="00101815" w:rsidRPr="00607F0C" w:rsidRDefault="00101815" w:rsidP="00101815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01815" w:rsidRPr="00607F0C" w14:paraId="41D623E0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D57CF99" w14:textId="389527EB" w:rsidR="00101815" w:rsidRPr="00607F0C" w:rsidRDefault="00101815" w:rsidP="00101815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สินทรัพย์ไม่หมุนเวียนอื่น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CC410AE" w14:textId="77777777" w:rsidR="00101815" w:rsidRPr="00607F0C" w:rsidRDefault="00101815" w:rsidP="00101815">
            <w:pPr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8C08C7F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DDAC132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C328BEE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2F1189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C09A26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E6746E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0D6485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01815" w:rsidRPr="00607F0C" w14:paraId="2F97B5E1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4F2B0EE2" w14:textId="77777777" w:rsidR="00101815" w:rsidRPr="00607F0C" w:rsidRDefault="00101815" w:rsidP="00101815">
            <w:pPr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1E6CB05" w14:textId="77777777" w:rsidR="00101815" w:rsidRPr="00607F0C" w:rsidRDefault="00101815" w:rsidP="00101815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E074D44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92C0A5D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9965165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BD9810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F67C5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BCAEC1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9192E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01815" w:rsidRPr="00607F0C" w14:paraId="4302383D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A294D1B" w14:textId="77777777" w:rsidR="00101815" w:rsidRPr="00607F0C" w:rsidRDefault="00101815" w:rsidP="00101815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4D7FF2E1" w14:textId="21452BE2" w:rsidR="00101815" w:rsidRPr="00607F0C" w:rsidRDefault="00101815" w:rsidP="00101815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</w:tcPr>
          <w:p w14:paraId="4095750F" w14:textId="090CC282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93" w:type="dxa"/>
            <w:shd w:val="clear" w:color="auto" w:fill="auto"/>
          </w:tcPr>
          <w:p w14:paraId="40B899B0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04ECDB98" w14:textId="50C937B9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0DB103DA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AED8D6C" w14:textId="7F8C22D6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66575028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EAB0C43" w14:textId="0A6FB7C6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</w:tr>
      <w:tr w:rsidR="00101815" w:rsidRPr="00607F0C" w14:paraId="3D8B4CED" w14:textId="77777777" w:rsidTr="00742FF1">
        <w:trPr>
          <w:trHeight w:val="69"/>
        </w:trPr>
        <w:tc>
          <w:tcPr>
            <w:tcW w:w="3510" w:type="dxa"/>
            <w:shd w:val="clear" w:color="auto" w:fill="auto"/>
          </w:tcPr>
          <w:p w14:paraId="47344417" w14:textId="77777777" w:rsidR="00101815" w:rsidRPr="00607F0C" w:rsidRDefault="00101815" w:rsidP="00101815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3B250E95" w14:textId="77777777" w:rsidR="00101815" w:rsidRPr="00607F0C" w:rsidRDefault="00101815" w:rsidP="00101815">
            <w:pPr>
              <w:spacing w:line="1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7AD3702" w14:textId="77777777" w:rsidR="00101815" w:rsidRPr="00607F0C" w:rsidRDefault="00101815" w:rsidP="00101815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B240923" w14:textId="77777777" w:rsidR="00101815" w:rsidRPr="00607F0C" w:rsidRDefault="00101815" w:rsidP="00101815">
            <w:pPr>
              <w:tabs>
                <w:tab w:val="decimal" w:pos="846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7F7382" w14:textId="77777777" w:rsidR="00101815" w:rsidRPr="00607F0C" w:rsidRDefault="00101815" w:rsidP="00101815">
            <w:pPr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7F1C5E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700954" w14:textId="77777777" w:rsidR="00101815" w:rsidRPr="00607F0C" w:rsidRDefault="00101815" w:rsidP="00101815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22CAC9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CA50D2" w14:textId="77777777" w:rsidR="00101815" w:rsidRPr="00607F0C" w:rsidRDefault="00101815" w:rsidP="00101815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01815" w:rsidRPr="00607F0C" w14:paraId="6DC878B5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2412E243" w14:textId="77777777" w:rsidR="00101815" w:rsidRPr="00607F0C" w:rsidRDefault="00101815" w:rsidP="00101815">
            <w:pPr>
              <w:ind w:left="720" w:hanging="63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จ้าหนี้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การค้า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7EE6BB" w14:textId="77777777" w:rsidR="00101815" w:rsidRPr="00607F0C" w:rsidRDefault="00101815" w:rsidP="00101815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66644DD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C9D38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DD81308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5F01C2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D33FE0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464A64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A0CC41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01815" w:rsidRPr="00607F0C" w14:paraId="21AFE655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3ECBA035" w14:textId="0B900531" w:rsidR="00101815" w:rsidRPr="00607F0C" w:rsidRDefault="00101815" w:rsidP="00101815">
            <w:pPr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3744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ทีพีซีเอส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CDE3C0" w14:textId="77777777" w:rsidR="00101815" w:rsidRPr="00607F0C" w:rsidRDefault="00101815" w:rsidP="00101815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9A71611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A06516E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F6EDF33" w14:textId="77777777" w:rsidR="00101815" w:rsidRPr="00607F0C" w:rsidRDefault="00101815" w:rsidP="00101815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757322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CE9D64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78EE74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60ABEA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01815" w:rsidRPr="00607F0C" w14:paraId="75052FD9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742418CD" w14:textId="3882BD86" w:rsidR="00101815" w:rsidRPr="00607F0C" w:rsidRDefault="00101815" w:rsidP="00101815">
            <w:pPr>
              <w:snapToGrid w:val="0"/>
              <w:ind w:left="8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4C32B0">
              <w:rPr>
                <w:rFonts w:ascii="Angsana New" w:hAnsi="Angsana New" w:cs="Angsana New"/>
                <w:spacing w:val="-8"/>
                <w:sz w:val="20"/>
                <w:szCs w:val="20"/>
                <w:lang w:val="en-US"/>
              </w:rPr>
              <w:t>(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เดิม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 xml:space="preserve"> 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บริษัท 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>เท็กซ์ไทล์ เพรสทีจ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จำกัด (มหาชน))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7D86D15" w14:textId="2AEEE070" w:rsidR="00101815" w:rsidRPr="00607F0C" w:rsidRDefault="00101815" w:rsidP="00101815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ถือหุ้นเกินกว่าร้อย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ละ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34DD74CE" w14:textId="396BE579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93" w:type="dxa"/>
            <w:shd w:val="clear" w:color="auto" w:fill="auto"/>
          </w:tcPr>
          <w:p w14:paraId="2ED6C2D3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FFCF722" w14:textId="432E2752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6A1D56E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859D07" w14:textId="1BB96E8E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5E5D4A3" w14:textId="77777777" w:rsidR="00101815" w:rsidRPr="00607F0C" w:rsidRDefault="00101815" w:rsidP="00101815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1B2271" w14:textId="092CE5C2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101815" w:rsidRPr="00607F0C" w14:paraId="57EF4E90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309A020" w14:textId="33A159F9" w:rsidR="00101815" w:rsidRPr="00607F0C" w:rsidRDefault="00101815" w:rsidP="00101815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 เทค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เท็กซ์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ไทล์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50D50E" w14:textId="77777777" w:rsidR="00101815" w:rsidRPr="00607F0C" w:rsidRDefault="00101815" w:rsidP="00101815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F0A1D00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2077B91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1C501B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39DAE6" w14:textId="77777777" w:rsidR="00101815" w:rsidRPr="00607F0C" w:rsidRDefault="00101815" w:rsidP="00101815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8F8125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5A4F3D" w14:textId="77777777" w:rsidR="00101815" w:rsidRPr="00607F0C" w:rsidRDefault="00101815" w:rsidP="00101815">
            <w:pPr>
              <w:snapToGrid w:val="0"/>
              <w:ind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9EDF74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01815" w:rsidRPr="00607F0C" w14:paraId="3F8E60CD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12A5D9F5" w14:textId="77777777" w:rsidR="00101815" w:rsidRPr="00607F0C" w:rsidRDefault="00101815" w:rsidP="00101815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7FA75834" w14:textId="5F998F92" w:rsidR="00101815" w:rsidRPr="00607F0C" w:rsidRDefault="00101815" w:rsidP="00101815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1EFB8AD" w14:textId="252F0FE6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19</w:t>
            </w:r>
          </w:p>
        </w:tc>
        <w:tc>
          <w:tcPr>
            <w:tcW w:w="93" w:type="dxa"/>
            <w:shd w:val="clear" w:color="auto" w:fill="auto"/>
          </w:tcPr>
          <w:p w14:paraId="748CB35D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4C9F3EA" w14:textId="79A8CB39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629F3F08" w14:textId="77777777" w:rsidR="00101815" w:rsidRPr="00607F0C" w:rsidRDefault="00101815" w:rsidP="00101815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420CBF" w14:textId="5D074975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0AEFB203" w14:textId="77777777" w:rsidR="00101815" w:rsidRPr="00607F0C" w:rsidRDefault="00101815" w:rsidP="00101815">
            <w:pPr>
              <w:snapToGrid w:val="0"/>
              <w:ind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8CE087" w14:textId="5DB10595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</w:tr>
      <w:tr w:rsidR="00101815" w:rsidRPr="00607F0C" w14:paraId="117293E4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5424766F" w14:textId="77777777" w:rsidR="00101815" w:rsidRPr="00607F0C" w:rsidRDefault="00101815" w:rsidP="00101815">
            <w:pPr>
              <w:ind w:left="720" w:hanging="46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จี เทค แมททีเรียล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5E051A0" w14:textId="77777777" w:rsidR="00101815" w:rsidRPr="00607F0C" w:rsidRDefault="00101815" w:rsidP="00101815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59A81DAC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1873251" w14:textId="77777777" w:rsidR="00101815" w:rsidRPr="00607F0C" w:rsidRDefault="00101815" w:rsidP="00101815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AA2174E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64E8ED" w14:textId="77777777" w:rsidR="00101815" w:rsidRPr="00607F0C" w:rsidRDefault="00101815" w:rsidP="00101815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487A8E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9264BE" w14:textId="77777777" w:rsidR="00101815" w:rsidRPr="00607F0C" w:rsidRDefault="00101815" w:rsidP="00101815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2F879E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01815" w:rsidRPr="00A35FF1" w14:paraId="5E228B6A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73A03CFC" w14:textId="77777777" w:rsidR="00101815" w:rsidRPr="00607F0C" w:rsidRDefault="00101815" w:rsidP="00101815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550815C" w14:textId="2E7A1D8E" w:rsidR="00101815" w:rsidRPr="00607F0C" w:rsidRDefault="00101815" w:rsidP="00101815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C7FA353" w14:textId="3DE23603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40</w:t>
            </w:r>
          </w:p>
        </w:tc>
        <w:tc>
          <w:tcPr>
            <w:tcW w:w="93" w:type="dxa"/>
            <w:shd w:val="clear" w:color="auto" w:fill="auto"/>
          </w:tcPr>
          <w:p w14:paraId="27A99F7D" w14:textId="77777777" w:rsidR="00101815" w:rsidRPr="00607F0C" w:rsidRDefault="00101815" w:rsidP="00101815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1584D50" w14:textId="23C0EE75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239AB3CE" w14:textId="77777777" w:rsidR="00101815" w:rsidRPr="00607F0C" w:rsidRDefault="00101815" w:rsidP="00101815">
            <w:pPr>
              <w:tabs>
                <w:tab w:val="decimal" w:pos="744"/>
                <w:tab w:val="decimal" w:pos="846"/>
              </w:tabs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F0B317" w14:textId="0634DAF4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2D13373F" w14:textId="77777777" w:rsidR="00101815" w:rsidRPr="00607F0C" w:rsidRDefault="00101815" w:rsidP="00101815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3B4713" w14:textId="54795BC1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</w:tr>
      <w:tr w:rsidR="00101815" w:rsidRPr="00607F0C" w14:paraId="1C30F213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E4B4C0E" w14:textId="77777777" w:rsidR="00101815" w:rsidRPr="00607F0C" w:rsidRDefault="00101815" w:rsidP="00101815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ไทยทาเคดะ เลซ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9B19A2A" w14:textId="77777777" w:rsidR="00101815" w:rsidRPr="00607F0C" w:rsidRDefault="00101815" w:rsidP="00101815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D741873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9DAA96D" w14:textId="77777777" w:rsidR="00101815" w:rsidRPr="00607F0C" w:rsidRDefault="00101815" w:rsidP="00101815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4A2968A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75DABD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555DC1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FA6777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601C77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01815" w:rsidRPr="00607F0C" w14:paraId="3FE2F82E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1CC38B83" w14:textId="77777777" w:rsidR="00101815" w:rsidRPr="00607F0C" w:rsidRDefault="00101815" w:rsidP="00101815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14CBD471" w14:textId="530AEECE" w:rsidR="00101815" w:rsidRPr="00607F0C" w:rsidRDefault="00101815" w:rsidP="00101815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6AA1C133" w14:textId="2836F71E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3" w:type="dxa"/>
            <w:shd w:val="clear" w:color="auto" w:fill="auto"/>
          </w:tcPr>
          <w:p w14:paraId="5A7DACAC" w14:textId="77777777" w:rsidR="00101815" w:rsidRPr="00607F0C" w:rsidRDefault="00101815" w:rsidP="00101815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25638F3" w14:textId="5383BB88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0D37C6C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591347" w14:textId="72D8590A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0454EAD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E8326B" w14:textId="52804808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101815" w:rsidRPr="00607F0C" w14:paraId="00799BE0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0157D73A" w14:textId="77777777" w:rsidR="00101815" w:rsidRPr="00607F0C" w:rsidRDefault="00101815" w:rsidP="00101815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1E88FBC" w14:textId="77777777" w:rsidR="00101815" w:rsidRPr="00607F0C" w:rsidRDefault="00101815" w:rsidP="00101815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71DED398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871AF" w14:textId="77777777" w:rsidR="00101815" w:rsidRPr="00607F0C" w:rsidRDefault="00101815" w:rsidP="00101815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DDE0165" w14:textId="77777777" w:rsidR="00101815" w:rsidRPr="00607F0C" w:rsidRDefault="00101815" w:rsidP="00101815">
            <w:pPr>
              <w:ind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E849B8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61035E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CAF9B9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DB2079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01815" w:rsidRPr="00607F0C" w14:paraId="47AB41D8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545D92A7" w14:textId="77777777" w:rsidR="00101815" w:rsidRPr="00607F0C" w:rsidRDefault="00101815" w:rsidP="00101815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4CFE5F1" w14:textId="392012BB" w:rsidR="00101815" w:rsidRPr="00607F0C" w:rsidRDefault="00101815" w:rsidP="00101815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6B50240" w14:textId="694E0C3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93" w:type="dxa"/>
            <w:shd w:val="clear" w:color="auto" w:fill="auto"/>
          </w:tcPr>
          <w:p w14:paraId="792437D3" w14:textId="77777777" w:rsidR="00101815" w:rsidRPr="00607F0C" w:rsidRDefault="00101815" w:rsidP="00101815">
            <w:pPr>
              <w:tabs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D7E8D0A" w14:textId="5F4610DF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7AF5AE58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2E4D98" w14:textId="56B8F60F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1163A227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507528" w14:textId="540B9CA8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</w:tr>
      <w:tr w:rsidR="00101815" w:rsidRPr="00607F0C" w14:paraId="4C2FD3BE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1009CBCC" w14:textId="77777777" w:rsidR="00101815" w:rsidRPr="00607F0C" w:rsidRDefault="00101815" w:rsidP="00101815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2DBF9CB" w14:textId="77777777" w:rsidR="00101815" w:rsidRPr="00607F0C" w:rsidRDefault="00101815" w:rsidP="00101815">
            <w:pPr>
              <w:ind w:left="72" w:right="10" w:hanging="9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ผู้ถือหุ้นรายใหญ่และผู้ถือหุ้น</w:t>
            </w:r>
          </w:p>
        </w:tc>
        <w:tc>
          <w:tcPr>
            <w:tcW w:w="880" w:type="dxa"/>
            <w:shd w:val="clear" w:color="auto" w:fill="auto"/>
          </w:tcPr>
          <w:p w14:paraId="2C0AD2CA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6455465" w14:textId="77777777" w:rsidR="00101815" w:rsidRPr="00607F0C" w:rsidRDefault="00101815" w:rsidP="00101815">
            <w:pPr>
              <w:tabs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CC36555" w14:textId="77777777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134207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D8B957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4B44A7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9592DB" w14:textId="7777777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01815" w:rsidRPr="00607F0C" w14:paraId="0ED12A88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1DB0759" w14:textId="77777777" w:rsidR="00101815" w:rsidRPr="00607F0C" w:rsidRDefault="00101815" w:rsidP="00101815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AB5CDAE" w14:textId="77777777" w:rsidR="00101815" w:rsidRPr="00607F0C" w:rsidRDefault="00101815" w:rsidP="00101815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ลำดับสูงสุดของบริษัท</w:t>
            </w:r>
          </w:p>
        </w:tc>
        <w:tc>
          <w:tcPr>
            <w:tcW w:w="880" w:type="dxa"/>
            <w:shd w:val="clear" w:color="auto" w:fill="auto"/>
          </w:tcPr>
          <w:p w14:paraId="1BA058B7" w14:textId="057E18D9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3" w:type="dxa"/>
            <w:shd w:val="clear" w:color="auto" w:fill="auto"/>
          </w:tcPr>
          <w:p w14:paraId="71782969" w14:textId="77777777" w:rsidR="00101815" w:rsidRPr="00607F0C" w:rsidRDefault="00101815" w:rsidP="00101815">
            <w:pPr>
              <w:tabs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9D9A58B" w14:textId="1F92284F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1DB09DD7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A3FA81" w14:textId="0238453C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7CCDDF95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07443B" w14:textId="23C2977E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</w:tr>
      <w:tr w:rsidR="00101815" w:rsidRPr="00607F0C" w14:paraId="24FF25E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0959657F" w14:textId="77777777" w:rsidR="00101815" w:rsidRPr="00607F0C" w:rsidRDefault="00101815" w:rsidP="00101815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597800E" w14:textId="77777777" w:rsidR="00101815" w:rsidRPr="00607F0C" w:rsidRDefault="00101815" w:rsidP="00101815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60188325" w14:textId="3D5696DB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93" w:type="dxa"/>
            <w:shd w:val="clear" w:color="auto" w:fill="auto"/>
          </w:tcPr>
          <w:p w14:paraId="276C13BC" w14:textId="77777777" w:rsidR="00101815" w:rsidRPr="00607F0C" w:rsidRDefault="00101815" w:rsidP="00101815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83DDF59" w14:textId="4926B0E3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78AE412E" w14:textId="77777777" w:rsidR="00101815" w:rsidRPr="00607F0C" w:rsidRDefault="00101815" w:rsidP="00101815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07789F" w14:textId="6D90C1DF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49AB4FCA" w14:textId="77777777" w:rsidR="00101815" w:rsidRPr="00607F0C" w:rsidRDefault="00101815" w:rsidP="00101815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20E507" w14:textId="3CE254D9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</w:tr>
      <w:tr w:rsidR="00101815" w:rsidRPr="00607F0C" w14:paraId="1C9F0826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6B5E832F" w14:textId="77777777" w:rsidR="00101815" w:rsidRPr="00607F0C" w:rsidRDefault="00101815" w:rsidP="00101815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3DB819C" w14:textId="77777777" w:rsidR="00101815" w:rsidRPr="00607F0C" w:rsidRDefault="00101815" w:rsidP="00101815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370807ED" w14:textId="0DB4649F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93" w:type="dxa"/>
            <w:shd w:val="clear" w:color="auto" w:fill="auto"/>
          </w:tcPr>
          <w:p w14:paraId="4A24E929" w14:textId="77777777" w:rsidR="00101815" w:rsidRPr="00607F0C" w:rsidRDefault="00101815" w:rsidP="00101815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511B07A" w14:textId="5FDB789E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2ABDEFD" w14:textId="77777777" w:rsidR="00101815" w:rsidRPr="00607F0C" w:rsidRDefault="00101815" w:rsidP="00101815">
            <w:pPr>
              <w:tabs>
                <w:tab w:val="left" w:pos="703"/>
              </w:tabs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9638E5" w14:textId="70937C8D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C1190BE" w14:textId="77777777" w:rsidR="00101815" w:rsidRPr="00607F0C" w:rsidRDefault="00101815" w:rsidP="00101815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EAA3EA" w14:textId="382B635D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101815" w:rsidRPr="00607F0C" w14:paraId="5914E6BC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C085FDD" w14:textId="77777777" w:rsidR="00101815" w:rsidRPr="00607F0C" w:rsidRDefault="00101815" w:rsidP="00101815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5274C2" w14:textId="77777777" w:rsidR="00101815" w:rsidRPr="00607F0C" w:rsidRDefault="00101815" w:rsidP="00101815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5E55F74A" w14:textId="0A5C8AC7" w:rsidR="00101815" w:rsidRPr="00607F0C" w:rsidRDefault="00101815" w:rsidP="00101815">
            <w:pPr>
              <w:tabs>
                <w:tab w:val="left" w:pos="528"/>
              </w:tabs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2FCB04B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30401FD" w14:textId="0F4A0DA7" w:rsidR="00101815" w:rsidRPr="00607F0C" w:rsidRDefault="00101815" w:rsidP="00101815">
            <w:pPr>
              <w:tabs>
                <w:tab w:val="left" w:pos="440"/>
              </w:tabs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CD3175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EF3A94" w14:textId="6DC39874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19A7413F" w14:textId="77777777" w:rsidR="00101815" w:rsidRPr="00607F0C" w:rsidRDefault="00101815" w:rsidP="00101815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7EBC91" w14:textId="629E88A0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</w:p>
        </w:tc>
      </w:tr>
      <w:tr w:rsidR="00101815" w:rsidRPr="00607F0C" w14:paraId="1756887E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11E48EE5" w14:textId="77777777" w:rsidR="00101815" w:rsidRPr="00607F0C" w:rsidRDefault="00101815" w:rsidP="00101815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4A9D71" w14:textId="77777777" w:rsidR="00101815" w:rsidRPr="00607F0C" w:rsidRDefault="00101815" w:rsidP="00101815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3186BF02" w14:textId="1B449B42" w:rsidR="00101815" w:rsidRPr="00607F0C" w:rsidRDefault="00101815" w:rsidP="00101815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95A8A18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1707071" w14:textId="71D25C18" w:rsidR="00101815" w:rsidRPr="00607F0C" w:rsidRDefault="00101815" w:rsidP="00101815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9681F6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0464DA" w14:textId="70A5EB53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019DD8AA" w14:textId="77777777" w:rsidR="00101815" w:rsidRPr="00607F0C" w:rsidRDefault="00101815" w:rsidP="00101815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8DA097" w14:textId="57DBFEEC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</w:tr>
      <w:tr w:rsidR="00101815" w:rsidRPr="00607F0C" w14:paraId="2BC528CA" w14:textId="77777777" w:rsidTr="00EA6E49">
        <w:trPr>
          <w:trHeight w:val="144"/>
        </w:trPr>
        <w:tc>
          <w:tcPr>
            <w:tcW w:w="3510" w:type="dxa"/>
            <w:shd w:val="clear" w:color="auto" w:fill="auto"/>
          </w:tcPr>
          <w:p w14:paraId="6DBEFB43" w14:textId="77777777" w:rsidR="00101815" w:rsidRPr="00607F0C" w:rsidRDefault="00101815" w:rsidP="00101815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2BA2559" w14:textId="77777777" w:rsidR="00101815" w:rsidRPr="00607F0C" w:rsidRDefault="00101815" w:rsidP="00101815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4A37AE0F" w14:textId="3204F7D6" w:rsidR="00101815" w:rsidRPr="00607F0C" w:rsidRDefault="00101815" w:rsidP="00101815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51D5069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0A2B99D" w14:textId="3300CFF8" w:rsidR="00101815" w:rsidRPr="00607F0C" w:rsidRDefault="00101815" w:rsidP="00101815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B7A455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284B16" w14:textId="47FD35C7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49D56EA6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02A01D" w14:textId="0C02E2B9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</w:tr>
      <w:tr w:rsidR="00101815" w:rsidRPr="00607F0C" w14:paraId="2A713DCE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45BAA653" w14:textId="77777777" w:rsidR="00101815" w:rsidRPr="00607F0C" w:rsidRDefault="00101815" w:rsidP="00101815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8B88EF" w14:textId="77777777" w:rsidR="00101815" w:rsidRPr="00607F0C" w:rsidRDefault="00101815" w:rsidP="00101815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1810F6F1" w14:textId="03A4A3D0" w:rsidR="00101815" w:rsidRPr="00607F0C" w:rsidRDefault="00101815" w:rsidP="00101815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DDE4547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314AACE" w14:textId="7EF85858" w:rsidR="00101815" w:rsidRPr="00607F0C" w:rsidRDefault="00101815" w:rsidP="00101815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E97DE6" w14:textId="77777777" w:rsidR="00101815" w:rsidRPr="00607F0C" w:rsidRDefault="00101815" w:rsidP="00101815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8FAAF6" w14:textId="526838D8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649E6101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FC41B3" w14:textId="3E0D849B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</w:tr>
      <w:tr w:rsidR="00101815" w:rsidRPr="00607F0C" w14:paraId="34BD56FA" w14:textId="77777777" w:rsidTr="00EA6E49">
        <w:trPr>
          <w:trHeight w:val="135"/>
        </w:trPr>
        <w:tc>
          <w:tcPr>
            <w:tcW w:w="3510" w:type="dxa"/>
            <w:shd w:val="clear" w:color="auto" w:fill="auto"/>
          </w:tcPr>
          <w:p w14:paraId="555CD024" w14:textId="77777777" w:rsidR="00101815" w:rsidRPr="00607F0C" w:rsidRDefault="00101815" w:rsidP="00101815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4A9D9C8" w14:textId="77777777" w:rsidR="00101815" w:rsidRPr="00607F0C" w:rsidRDefault="00101815" w:rsidP="00101815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314AC4A" w14:textId="7C10B204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3" w:type="dxa"/>
            <w:shd w:val="clear" w:color="auto" w:fill="auto"/>
          </w:tcPr>
          <w:p w14:paraId="2B227C89" w14:textId="77777777" w:rsidR="00101815" w:rsidRPr="00607F0C" w:rsidRDefault="00101815" w:rsidP="00101815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5104B97" w14:textId="7EFBEE38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D30C60F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2AFE00" w14:textId="7F666B8A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35F0397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99D89" w14:textId="50044348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101815" w:rsidRPr="00607F0C" w14:paraId="5925D524" w14:textId="77777777" w:rsidTr="00742FF1">
        <w:trPr>
          <w:trHeight w:val="144"/>
        </w:trPr>
        <w:tc>
          <w:tcPr>
            <w:tcW w:w="3510" w:type="dxa"/>
            <w:shd w:val="clear" w:color="auto" w:fill="auto"/>
          </w:tcPr>
          <w:p w14:paraId="5EBE963A" w14:textId="6E25DE56" w:rsidR="00101815" w:rsidRPr="00607F0C" w:rsidRDefault="00101815" w:rsidP="00101815">
            <w:pPr>
              <w:ind w:left="720" w:hanging="2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0960E01" w14:textId="77777777" w:rsidR="00101815" w:rsidRPr="00607F0C" w:rsidRDefault="00101815" w:rsidP="00101815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41B86" w14:textId="2900F676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93" w:type="dxa"/>
            <w:shd w:val="clear" w:color="auto" w:fill="auto"/>
          </w:tcPr>
          <w:p w14:paraId="5DC0B161" w14:textId="77777777" w:rsidR="00101815" w:rsidRPr="00607F0C" w:rsidRDefault="00101815" w:rsidP="00101815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1BDF0" w14:textId="692F443E" w:rsidR="00101815" w:rsidRPr="00607F0C" w:rsidRDefault="00101815" w:rsidP="00101815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14:paraId="74C08902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165A" w14:textId="0355B30A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704741A6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E7E07" w14:textId="5BB964AD" w:rsidR="00101815" w:rsidRPr="00607F0C" w:rsidRDefault="00101815" w:rsidP="00101815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</w:p>
        </w:tc>
      </w:tr>
      <w:tr w:rsidR="00101815" w:rsidRPr="00607F0C" w14:paraId="221EA4FB" w14:textId="77777777" w:rsidTr="00742FF1">
        <w:trPr>
          <w:trHeight w:val="69"/>
        </w:trPr>
        <w:tc>
          <w:tcPr>
            <w:tcW w:w="3510" w:type="dxa"/>
            <w:shd w:val="clear" w:color="auto" w:fill="auto"/>
          </w:tcPr>
          <w:p w14:paraId="1B6EB6FF" w14:textId="77777777" w:rsidR="00101815" w:rsidRPr="00607F0C" w:rsidRDefault="00101815" w:rsidP="00101815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016F2437" w14:textId="77777777" w:rsidR="00101815" w:rsidRPr="00607F0C" w:rsidRDefault="00101815" w:rsidP="00101815">
            <w:pPr>
              <w:spacing w:line="100" w:lineRule="exact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FCD01B6" w14:textId="77777777" w:rsidR="00101815" w:rsidRPr="00607F0C" w:rsidRDefault="00101815" w:rsidP="00101815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16C771A5" w14:textId="77777777" w:rsidR="00101815" w:rsidRPr="00607F0C" w:rsidRDefault="00101815" w:rsidP="00101815">
            <w:pPr>
              <w:tabs>
                <w:tab w:val="decimal" w:pos="846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7C5F93B4" w14:textId="77777777" w:rsidR="00101815" w:rsidRPr="00607F0C" w:rsidRDefault="00101815" w:rsidP="00101815">
            <w:pPr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B250E4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8D64406" w14:textId="77777777" w:rsidR="00101815" w:rsidRPr="00607F0C" w:rsidRDefault="00101815" w:rsidP="00101815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FC6422" w14:textId="77777777" w:rsidR="00101815" w:rsidRPr="00607F0C" w:rsidRDefault="00101815" w:rsidP="00101815">
            <w:pPr>
              <w:tabs>
                <w:tab w:val="decimal" w:pos="834"/>
              </w:tabs>
              <w:snapToGrid w:val="0"/>
              <w:spacing w:line="1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39A50E9" w14:textId="77777777" w:rsidR="00101815" w:rsidRPr="00607F0C" w:rsidRDefault="00101815" w:rsidP="00101815">
            <w:pPr>
              <w:snapToGrid w:val="0"/>
              <w:spacing w:line="1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</w:tbl>
    <w:p w14:paraId="725B5188" w14:textId="77777777" w:rsidR="00ED4AD4" w:rsidRPr="00607F0C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607F0C">
        <w:rPr>
          <w:rFonts w:ascii="Angsana New" w:hAnsi="Angsana New" w:cs="Angsana New"/>
          <w:sz w:val="24"/>
          <w:szCs w:val="24"/>
          <w:cs/>
        </w:rPr>
        <w:br w:type="page"/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905"/>
        <w:gridCol w:w="6"/>
        <w:gridCol w:w="876"/>
        <w:gridCol w:w="90"/>
        <w:gridCol w:w="811"/>
        <w:gridCol w:w="90"/>
        <w:gridCol w:w="811"/>
        <w:gridCol w:w="91"/>
        <w:gridCol w:w="810"/>
      </w:tblGrid>
      <w:tr w:rsidR="00ED4AD4" w:rsidRPr="00607F0C" w14:paraId="5F492860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3453D55A" w14:textId="77777777" w:rsidR="00ED4AD4" w:rsidRPr="00607F0C" w:rsidRDefault="00ED4AD4" w:rsidP="002C390D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05" w:type="dxa"/>
            <w:shd w:val="clear" w:color="auto" w:fill="auto"/>
          </w:tcPr>
          <w:p w14:paraId="0F2CBCC8" w14:textId="77777777" w:rsidR="00ED4AD4" w:rsidRPr="00607F0C" w:rsidRDefault="00ED4AD4" w:rsidP="002C390D">
            <w:pPr>
              <w:snapToGrid w:val="0"/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783" w:type="dxa"/>
            <w:gridSpan w:val="4"/>
            <w:shd w:val="clear" w:color="auto" w:fill="auto"/>
          </w:tcPr>
          <w:p w14:paraId="42530B64" w14:textId="77777777" w:rsidR="00ED4AD4" w:rsidRPr="00607F0C" w:rsidRDefault="00ED4AD4" w:rsidP="002C390D">
            <w:pPr>
              <w:ind w:left="-1063" w:right="225" w:firstLine="129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E8C0CA" w14:textId="77777777" w:rsidR="00ED4AD4" w:rsidRPr="00607F0C" w:rsidRDefault="00ED4AD4" w:rsidP="002C390D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2" w:type="dxa"/>
            <w:gridSpan w:val="3"/>
            <w:shd w:val="clear" w:color="auto" w:fill="auto"/>
          </w:tcPr>
          <w:p w14:paraId="2A38C779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AD4" w:rsidRPr="00607F0C" w14:paraId="5222FC90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771D458E" w14:textId="77777777" w:rsidR="00ED4AD4" w:rsidRPr="00607F0C" w:rsidRDefault="00ED4AD4" w:rsidP="002C390D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05" w:type="dxa"/>
            <w:shd w:val="clear" w:color="auto" w:fill="auto"/>
          </w:tcPr>
          <w:p w14:paraId="390253FE" w14:textId="77777777" w:rsidR="00ED4AD4" w:rsidRPr="00607F0C" w:rsidRDefault="00ED4AD4" w:rsidP="002C390D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95D1768" w14:textId="0384BF8B" w:rsidR="00ED4AD4" w:rsidRPr="00607F0C" w:rsidRDefault="00DB366A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357CC57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0A472476" w14:textId="3345BF8C" w:rsidR="00ED4AD4" w:rsidRPr="00607F0C" w:rsidRDefault="00DB366A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64E8A46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6E1B7D3D" w14:textId="3B50EF7A" w:rsidR="00ED4AD4" w:rsidRPr="00607F0C" w:rsidRDefault="00DB366A" w:rsidP="002C390D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1" w:type="dxa"/>
            <w:shd w:val="clear" w:color="auto" w:fill="auto"/>
          </w:tcPr>
          <w:p w14:paraId="2FA076E3" w14:textId="77777777" w:rsidR="00ED4AD4" w:rsidRPr="00607F0C" w:rsidRDefault="00ED4AD4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9FDA155" w14:textId="38F6F15C" w:rsidR="00ED4AD4" w:rsidRPr="00607F0C" w:rsidRDefault="00DB366A" w:rsidP="002C390D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3845C7" w:rsidRPr="00607F0C" w14:paraId="1F0396A4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311516F9" w14:textId="682C6DDA" w:rsidR="003845C7" w:rsidRPr="00607F0C" w:rsidRDefault="003845C7" w:rsidP="003845C7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จ้าหนี้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อื่น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111F1591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shd w:val="clear" w:color="auto" w:fill="auto"/>
          </w:tcPr>
          <w:p w14:paraId="708B1D9C" w14:textId="77777777" w:rsidR="003845C7" w:rsidRPr="00607F0C" w:rsidRDefault="003845C7" w:rsidP="003845C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FBE3E2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11621279" w14:textId="77777777" w:rsidR="003845C7" w:rsidRPr="00607F0C" w:rsidRDefault="003845C7" w:rsidP="003845C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6B565D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02DD26A6" w14:textId="77777777" w:rsidR="003845C7" w:rsidRPr="00607F0C" w:rsidRDefault="003845C7" w:rsidP="003845C7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79206154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42C81B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845C7" w:rsidRPr="00607F0C" w14:paraId="0FC9F4EE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192EAEAA" w14:textId="0B7F34AB" w:rsidR="003845C7" w:rsidRPr="00607F0C" w:rsidRDefault="003845C7" w:rsidP="003845C7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2EEF5C6B" w14:textId="2BBF23EF" w:rsidR="003845C7" w:rsidRPr="00607F0C" w:rsidRDefault="003845C7" w:rsidP="003845C7">
            <w:pPr>
              <w:tabs>
                <w:tab w:val="left" w:pos="703"/>
              </w:tabs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รายใหญ่ของบริษัท</w:t>
            </w:r>
          </w:p>
        </w:tc>
        <w:tc>
          <w:tcPr>
            <w:tcW w:w="876" w:type="dxa"/>
            <w:shd w:val="clear" w:color="auto" w:fill="auto"/>
          </w:tcPr>
          <w:p w14:paraId="2FB9323D" w14:textId="77777777" w:rsidR="003845C7" w:rsidRPr="00607F0C" w:rsidRDefault="003845C7" w:rsidP="003845C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C91EEE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34B48952" w14:textId="77777777" w:rsidR="003845C7" w:rsidRPr="00607F0C" w:rsidRDefault="003845C7" w:rsidP="003845C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04E82F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104BFAF0" w14:textId="77777777" w:rsidR="003845C7" w:rsidRPr="00607F0C" w:rsidRDefault="003845C7" w:rsidP="003845C7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4DE694F1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ECAD88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845C7" w:rsidRPr="00607F0C" w14:paraId="379A6150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51C5FC9E" w14:textId="77777777" w:rsidR="003845C7" w:rsidRPr="00607F0C" w:rsidRDefault="003845C7" w:rsidP="003845C7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11" w:type="dxa"/>
            <w:gridSpan w:val="2"/>
            <w:shd w:val="clear" w:color="auto" w:fill="auto"/>
          </w:tcPr>
          <w:p w14:paraId="33790F0B" w14:textId="57FD5C4A" w:rsidR="003845C7" w:rsidRPr="00607F0C" w:rsidRDefault="003845C7" w:rsidP="003845C7">
            <w:pPr>
              <w:tabs>
                <w:tab w:val="left" w:pos="703"/>
              </w:tabs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ถือหุ้นเกินกว่าร้อย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ละ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876" w:type="dxa"/>
            <w:shd w:val="clear" w:color="auto" w:fill="auto"/>
          </w:tcPr>
          <w:p w14:paraId="4642E413" w14:textId="70917702" w:rsidR="003845C7" w:rsidRPr="00607F0C" w:rsidRDefault="003845C7" w:rsidP="003845C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0F3486E5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6D27B86F" w14:textId="178F847C" w:rsidR="003845C7" w:rsidRPr="00607F0C" w:rsidRDefault="003845C7" w:rsidP="003845C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27DB71D6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28AAEDCB" w14:textId="77DA4D27" w:rsidR="003845C7" w:rsidRPr="00607F0C" w:rsidRDefault="003845C7" w:rsidP="003845C7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91" w:type="dxa"/>
            <w:shd w:val="clear" w:color="auto" w:fill="auto"/>
          </w:tcPr>
          <w:p w14:paraId="4071506D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272A9B" w14:textId="0CCED5A5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</w:tr>
      <w:tr w:rsidR="003845C7" w:rsidRPr="00607F0C" w14:paraId="4C298056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38940E35" w14:textId="75E6D3CF" w:rsidR="003845C7" w:rsidRPr="00607F0C" w:rsidRDefault="003845C7" w:rsidP="003845C7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เอสอาร์พี นานาไซ จำกัด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22F1E06C" w14:textId="449C1EC6" w:rsidR="003845C7" w:rsidRPr="00607F0C" w:rsidRDefault="003845C7" w:rsidP="003845C7">
            <w:pPr>
              <w:tabs>
                <w:tab w:val="left" w:pos="703"/>
              </w:tabs>
              <w:snapToGrid w:val="0"/>
              <w:ind w:left="-180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876" w:type="dxa"/>
            <w:shd w:val="clear" w:color="auto" w:fill="auto"/>
          </w:tcPr>
          <w:p w14:paraId="343B488E" w14:textId="6B146629" w:rsidR="003845C7" w:rsidRPr="00607F0C" w:rsidRDefault="003845C7" w:rsidP="003845C7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5B47B3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05DA8F3F" w14:textId="08A02A09" w:rsidR="003845C7" w:rsidRPr="00607F0C" w:rsidRDefault="003845C7" w:rsidP="003845C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CB628F9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634E9E10" w14:textId="0379478E" w:rsidR="003845C7" w:rsidRPr="00607F0C" w:rsidRDefault="003845C7" w:rsidP="003845C7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A12C233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B0F812" w14:textId="5EBAD379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3845C7" w:rsidRPr="00607F0C" w14:paraId="30CBA27A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7A920F39" w14:textId="404FAE56" w:rsidR="003845C7" w:rsidRPr="00607F0C" w:rsidRDefault="003845C7" w:rsidP="003845C7">
            <w:pPr>
              <w:ind w:left="720" w:hanging="63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505EEAE0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6465863D" w14:textId="4BDFE9DD" w:rsidR="003845C7" w:rsidRPr="00607F0C" w:rsidRDefault="003845C7" w:rsidP="003845C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5DBBD76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7A000F89" w14:textId="681BAE35" w:rsidR="003845C7" w:rsidRPr="00607F0C" w:rsidRDefault="003845C7" w:rsidP="003845C7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60F965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764C96FE" w14:textId="08F708D0" w:rsidR="003845C7" w:rsidRPr="00607F0C" w:rsidRDefault="003845C7" w:rsidP="003845C7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dxa"/>
            <w:shd w:val="clear" w:color="auto" w:fill="auto"/>
          </w:tcPr>
          <w:p w14:paraId="73497F7D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ACC9EE" w14:textId="0819DA13" w:rsidR="003845C7" w:rsidRPr="00607F0C" w:rsidRDefault="003845C7" w:rsidP="003845C7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845C7" w:rsidRPr="00607F0C" w14:paraId="198B4BC8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2CEDCE0B" w14:textId="62CFBB74" w:rsidR="003845C7" w:rsidRPr="00607F0C" w:rsidRDefault="003845C7" w:rsidP="003845C7">
            <w:pPr>
              <w:ind w:left="720" w:hanging="35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รวมเจ้าหนี้อื่น 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3A064FFE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78E81" w14:textId="565745F4" w:rsidR="003845C7" w:rsidRPr="00607F0C" w:rsidRDefault="003845C7" w:rsidP="003845C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162AC6D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DA8F7" w14:textId="6D23824C" w:rsidR="003845C7" w:rsidRPr="00607F0C" w:rsidRDefault="003845C7" w:rsidP="003845C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3CC7DDA1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E316B" w14:textId="064A8397" w:rsidR="003845C7" w:rsidRPr="00607F0C" w:rsidRDefault="003845C7" w:rsidP="003845C7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20</w:t>
            </w:r>
          </w:p>
        </w:tc>
        <w:tc>
          <w:tcPr>
            <w:tcW w:w="91" w:type="dxa"/>
            <w:shd w:val="clear" w:color="auto" w:fill="auto"/>
          </w:tcPr>
          <w:p w14:paraId="1C0ABE19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B91F5" w14:textId="73A6F392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</w:tr>
      <w:tr w:rsidR="003845C7" w:rsidRPr="00607F0C" w14:paraId="71EE860B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09CC5780" w14:textId="77777777" w:rsidR="003845C7" w:rsidRPr="003845C7" w:rsidRDefault="003845C7" w:rsidP="003845C7">
            <w:pPr>
              <w:snapToGrid w:val="0"/>
              <w:spacing w:line="1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11" w:type="dxa"/>
            <w:gridSpan w:val="2"/>
            <w:shd w:val="clear" w:color="auto" w:fill="auto"/>
          </w:tcPr>
          <w:p w14:paraId="7F4574CE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spacing w:line="100" w:lineRule="exact"/>
              <w:ind w:left="-180" w:right="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  <w:shd w:val="clear" w:color="auto" w:fill="auto"/>
          </w:tcPr>
          <w:p w14:paraId="269F0297" w14:textId="77777777" w:rsidR="003845C7" w:rsidRPr="003845C7" w:rsidRDefault="003845C7" w:rsidP="003845C7">
            <w:pPr>
              <w:snapToGrid w:val="0"/>
              <w:spacing w:line="1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D332928" w14:textId="77777777" w:rsidR="003845C7" w:rsidRPr="003845C7" w:rsidRDefault="003845C7" w:rsidP="003845C7">
            <w:pPr>
              <w:tabs>
                <w:tab w:val="left" w:pos="703"/>
              </w:tabs>
              <w:snapToGrid w:val="0"/>
              <w:spacing w:line="1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</w:tcPr>
          <w:p w14:paraId="6EBEB640" w14:textId="77777777" w:rsidR="003845C7" w:rsidRPr="003845C7" w:rsidRDefault="003845C7" w:rsidP="003845C7">
            <w:pPr>
              <w:snapToGrid w:val="0"/>
              <w:spacing w:line="1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562A379" w14:textId="77777777" w:rsidR="003845C7" w:rsidRPr="003845C7" w:rsidRDefault="003845C7" w:rsidP="003845C7">
            <w:pPr>
              <w:tabs>
                <w:tab w:val="left" w:pos="703"/>
              </w:tabs>
              <w:snapToGrid w:val="0"/>
              <w:spacing w:line="1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</w:tcPr>
          <w:p w14:paraId="542613ED" w14:textId="77777777" w:rsidR="003845C7" w:rsidRPr="003845C7" w:rsidRDefault="003845C7" w:rsidP="003845C7">
            <w:pPr>
              <w:snapToGrid w:val="0"/>
              <w:spacing w:line="1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53D74310" w14:textId="77777777" w:rsidR="003845C7" w:rsidRPr="003845C7" w:rsidRDefault="003845C7" w:rsidP="003845C7">
            <w:pPr>
              <w:tabs>
                <w:tab w:val="left" w:pos="703"/>
              </w:tabs>
              <w:snapToGrid w:val="0"/>
              <w:spacing w:line="1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434A019" w14:textId="77777777" w:rsidR="003845C7" w:rsidRPr="003845C7" w:rsidRDefault="003845C7" w:rsidP="003845C7">
            <w:pPr>
              <w:tabs>
                <w:tab w:val="left" w:pos="703"/>
              </w:tabs>
              <w:snapToGrid w:val="0"/>
              <w:spacing w:line="100" w:lineRule="exact"/>
              <w:ind w:left="-1063" w:right="225" w:hanging="4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845C7" w:rsidRPr="00607F0C" w14:paraId="40185AB6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2340137B" w14:textId="64E756F5" w:rsidR="003845C7" w:rsidRPr="00607F0C" w:rsidRDefault="003845C7" w:rsidP="003845C7">
            <w:pPr>
              <w:ind w:left="720" w:hanging="63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ค่าลิขสิทธิ์ค้างจ่าย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6C381020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shd w:val="clear" w:color="auto" w:fill="auto"/>
          </w:tcPr>
          <w:p w14:paraId="3DCF8F8A" w14:textId="77777777" w:rsidR="003845C7" w:rsidRPr="00607F0C" w:rsidRDefault="003845C7" w:rsidP="003845C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C27AF8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65F47420" w14:textId="77777777" w:rsidR="003845C7" w:rsidRPr="00607F0C" w:rsidRDefault="003845C7" w:rsidP="003845C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17EF60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27472A77" w14:textId="77777777" w:rsidR="003845C7" w:rsidRPr="00607F0C" w:rsidRDefault="003845C7" w:rsidP="003845C7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14:paraId="7034E2FB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F4A986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845C7" w:rsidRPr="00607F0C" w14:paraId="2A85039D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015CDA94" w14:textId="77777777" w:rsidR="003845C7" w:rsidRPr="00607F0C" w:rsidRDefault="003845C7" w:rsidP="003845C7">
            <w:pPr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11" w:type="dxa"/>
            <w:gridSpan w:val="2"/>
            <w:shd w:val="clear" w:color="auto" w:fill="auto"/>
          </w:tcPr>
          <w:p w14:paraId="623A06CD" w14:textId="77777777" w:rsidR="003845C7" w:rsidRPr="00607F0C" w:rsidRDefault="003845C7" w:rsidP="003845C7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ผู้ถือหุ้นรายใหญ่และผู้ถือหุ้น</w:t>
            </w:r>
          </w:p>
        </w:tc>
        <w:tc>
          <w:tcPr>
            <w:tcW w:w="876" w:type="dxa"/>
            <w:shd w:val="clear" w:color="auto" w:fill="auto"/>
          </w:tcPr>
          <w:p w14:paraId="6723D8AA" w14:textId="77777777" w:rsidR="003845C7" w:rsidRPr="00607F0C" w:rsidRDefault="003845C7" w:rsidP="003845C7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3BD02A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42ADD65D" w14:textId="77777777" w:rsidR="003845C7" w:rsidRPr="00607F0C" w:rsidRDefault="003845C7" w:rsidP="003845C7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2059856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4BB1D9F5" w14:textId="77777777" w:rsidR="003845C7" w:rsidRPr="00607F0C" w:rsidRDefault="003845C7" w:rsidP="003845C7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103671F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97BEF0" w14:textId="77777777" w:rsidR="003845C7" w:rsidRPr="00607F0C" w:rsidRDefault="003845C7" w:rsidP="003845C7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845C7" w:rsidRPr="00607F0C" w14:paraId="3722980F" w14:textId="77777777" w:rsidTr="008452F6">
        <w:trPr>
          <w:trHeight w:val="144"/>
        </w:trPr>
        <w:tc>
          <w:tcPr>
            <w:tcW w:w="3330" w:type="dxa"/>
            <w:shd w:val="clear" w:color="auto" w:fill="auto"/>
          </w:tcPr>
          <w:p w14:paraId="4BE857CE" w14:textId="77777777" w:rsidR="003845C7" w:rsidRPr="00607F0C" w:rsidRDefault="003845C7" w:rsidP="003845C7">
            <w:pPr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11" w:type="dxa"/>
            <w:gridSpan w:val="2"/>
            <w:shd w:val="clear" w:color="auto" w:fill="auto"/>
          </w:tcPr>
          <w:p w14:paraId="2B7D5566" w14:textId="77777777" w:rsidR="003845C7" w:rsidRPr="00607F0C" w:rsidRDefault="003845C7" w:rsidP="003845C7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ลำดับสูงสุดของบริษัท</w:t>
            </w:r>
          </w:p>
        </w:tc>
        <w:tc>
          <w:tcPr>
            <w:tcW w:w="876" w:type="dxa"/>
            <w:tcBorders>
              <w:bottom w:val="double" w:sz="4" w:space="0" w:color="auto"/>
            </w:tcBorders>
            <w:shd w:val="clear" w:color="auto" w:fill="auto"/>
          </w:tcPr>
          <w:p w14:paraId="0242028D" w14:textId="6995DB8F" w:rsidR="003845C7" w:rsidRPr="00607F0C" w:rsidRDefault="003845C7" w:rsidP="003845C7">
            <w:pPr>
              <w:ind w:left="-1063" w:right="16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90" w:type="dxa"/>
            <w:shd w:val="clear" w:color="auto" w:fill="auto"/>
          </w:tcPr>
          <w:p w14:paraId="39687C31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</w:tcPr>
          <w:p w14:paraId="78713AA4" w14:textId="00E776DA" w:rsidR="003845C7" w:rsidRPr="00607F0C" w:rsidRDefault="003845C7" w:rsidP="003845C7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E3AA6D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</w:tcPr>
          <w:p w14:paraId="7B0DF362" w14:textId="5A43EF13" w:rsidR="003845C7" w:rsidRPr="00607F0C" w:rsidRDefault="003845C7" w:rsidP="003845C7">
            <w:pPr>
              <w:ind w:left="-1063" w:right="190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13EE3FF" w14:textId="77777777" w:rsidR="003845C7" w:rsidRPr="00607F0C" w:rsidRDefault="003845C7" w:rsidP="003845C7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4BD8EF8" w14:textId="208AA83A" w:rsidR="003845C7" w:rsidRPr="00607F0C" w:rsidRDefault="003845C7" w:rsidP="003845C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</w:tr>
    </w:tbl>
    <w:p w14:paraId="526DA97C" w14:textId="79242DFC" w:rsidR="008E1083" w:rsidRPr="00607F0C" w:rsidRDefault="0029294A" w:rsidP="00D20153">
      <w:pPr>
        <w:spacing w:before="240" w:after="120"/>
        <w:ind w:left="360" w:firstLine="187"/>
        <w:rPr>
          <w:rFonts w:ascii="Angsana New" w:hAnsi="Angsana New" w:cs="Angsana New"/>
          <w:b/>
          <w:bCs/>
          <w:sz w:val="25"/>
          <w:szCs w:val="25"/>
          <w:cs/>
        </w:rPr>
      </w:pPr>
      <w:r w:rsidRPr="00607F0C">
        <w:rPr>
          <w:rFonts w:ascii="Angsana New" w:hAnsi="Angsana New" w:cs="Angsana New" w:hint="cs"/>
          <w:sz w:val="32"/>
          <w:szCs w:val="32"/>
          <w:cs/>
        </w:rPr>
        <w:t>ร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ายการค้าที่สำคัญระหว่างบริษัทกับ</w:t>
      </w:r>
      <w:r w:rsidR="00F23DE0" w:rsidRPr="00607F0C">
        <w:rPr>
          <w:rFonts w:ascii="Angsana New" w:hAnsi="Angsana New" w:cs="Angsana New"/>
          <w:sz w:val="32"/>
          <w:szCs w:val="32"/>
          <w:cs/>
        </w:rPr>
        <w:t>กิจการ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ที่เกี่ยวข้องกันสำหรับปีสิ้นสุดวันที่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540BD5E8" w14:textId="77777777" w:rsidR="008E1083" w:rsidRPr="00607F0C" w:rsidRDefault="008E1083" w:rsidP="0029294A">
      <w:pPr>
        <w:ind w:left="360" w:right="-29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25"/>
        <w:gridCol w:w="702"/>
        <w:gridCol w:w="126"/>
        <w:gridCol w:w="702"/>
        <w:gridCol w:w="144"/>
        <w:gridCol w:w="702"/>
        <w:gridCol w:w="189"/>
        <w:gridCol w:w="720"/>
      </w:tblGrid>
      <w:tr w:rsidR="008E1083" w:rsidRPr="00607F0C" w14:paraId="71426D95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51A19A5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556AC27" w14:textId="77777777" w:rsidR="008E1083" w:rsidRPr="00607F0C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9172C82" w14:textId="77777777" w:rsidR="008E1083" w:rsidRPr="00607F0C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691356FC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25FCE0A2" w14:textId="77777777" w:rsidR="008E1083" w:rsidRPr="00607F0C" w:rsidRDefault="008E1083" w:rsidP="008112A2">
            <w:pPr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607F0C" w14:paraId="638AD3F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1C72D8F4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CF9CACD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5E6033A" w14:textId="3FCF1722" w:rsidR="00ED4AD4" w:rsidRPr="00607F0C" w:rsidRDefault="00DB366A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</w:tcPr>
          <w:p w14:paraId="34167926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D327FAB" w14:textId="42669379" w:rsidR="00ED4AD4" w:rsidRPr="00607F0C" w:rsidRDefault="00DB366A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" w:type="dxa"/>
            <w:shd w:val="clear" w:color="auto" w:fill="auto"/>
          </w:tcPr>
          <w:p w14:paraId="7558AD4B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5FCFED8" w14:textId="16075D15" w:rsidR="00ED4AD4" w:rsidRPr="00607F0C" w:rsidRDefault="00DB366A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9" w:type="dxa"/>
            <w:shd w:val="clear" w:color="auto" w:fill="auto"/>
          </w:tcPr>
          <w:p w14:paraId="35C99430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46C89C" w14:textId="6862B883" w:rsidR="00ED4AD4" w:rsidRPr="00607F0C" w:rsidRDefault="00DB366A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ED4AD4" w:rsidRPr="00607F0C" w14:paraId="737B185F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FF2E659" w14:textId="5803C014" w:rsidR="00ED4AD4" w:rsidRPr="00607F0C" w:rsidRDefault="00ED4AD4" w:rsidP="00ED4AD4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2025" w:type="dxa"/>
            <w:shd w:val="clear" w:color="auto" w:fill="auto"/>
          </w:tcPr>
          <w:p w14:paraId="047BDDF2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EFE38D3" w14:textId="77777777" w:rsidR="00ED4AD4" w:rsidRPr="00607F0C" w:rsidRDefault="00ED4AD4" w:rsidP="00ED4AD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9D6BB11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DD3286E" w14:textId="77777777" w:rsidR="00ED4AD4" w:rsidRPr="00607F0C" w:rsidRDefault="00ED4AD4" w:rsidP="00ED4AD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8C2F914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DA2412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DA69C08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BCC269" w14:textId="77777777" w:rsidR="00ED4AD4" w:rsidRPr="00607F0C" w:rsidRDefault="00ED4AD4" w:rsidP="00ED4AD4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D4AD4" w:rsidRPr="00607F0C" w14:paraId="794349C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462F9BC" w14:textId="77777777" w:rsidR="00ED4AD4" w:rsidRPr="00607F0C" w:rsidRDefault="00ED4AD4" w:rsidP="00ED4AD4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2025" w:type="dxa"/>
            <w:shd w:val="clear" w:color="auto" w:fill="auto"/>
          </w:tcPr>
          <w:p w14:paraId="741379A2" w14:textId="77777777" w:rsidR="00ED4AD4" w:rsidRPr="00607F0C" w:rsidRDefault="00ED4AD4" w:rsidP="00ED4AD4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A2E41FA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BA5CCB1" w14:textId="77777777" w:rsidR="00ED4AD4" w:rsidRPr="00607F0C" w:rsidRDefault="00ED4AD4" w:rsidP="00ED4AD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2AA76F9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0A2EBAC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5380EB0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2982A51" w14:textId="77777777" w:rsidR="00ED4AD4" w:rsidRPr="00607F0C" w:rsidRDefault="00ED4AD4" w:rsidP="00ED4AD4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9C17A1" w14:textId="77777777" w:rsidR="00ED4AD4" w:rsidRPr="00607F0C" w:rsidRDefault="00ED4AD4" w:rsidP="00ED4A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A3B37" w:rsidRPr="00607F0C" w14:paraId="00C94F2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5729D1B" w14:textId="77777777" w:rsidR="002A3B37" w:rsidRPr="00607F0C" w:rsidRDefault="002A3B37" w:rsidP="002A3B37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901DCAA" w14:textId="5ADF6C10" w:rsidR="002A3B37" w:rsidRPr="00607F0C" w:rsidRDefault="002A3B37" w:rsidP="002A3B37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177B4704" w14:textId="68FF1C95" w:rsidR="002A3B37" w:rsidRPr="00607F0C" w:rsidRDefault="00DB366A" w:rsidP="002A3B37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C51F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023</w:t>
            </w:r>
          </w:p>
        </w:tc>
        <w:tc>
          <w:tcPr>
            <w:tcW w:w="126" w:type="dxa"/>
            <w:shd w:val="clear" w:color="auto" w:fill="auto"/>
          </w:tcPr>
          <w:p w14:paraId="6F603573" w14:textId="77777777" w:rsidR="002A3B37" w:rsidRPr="00607F0C" w:rsidRDefault="002A3B37" w:rsidP="002A3B37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8EF642D" w14:textId="2F0BEE9C" w:rsidR="002A3B37" w:rsidRPr="00607F0C" w:rsidRDefault="00DB366A" w:rsidP="002A3B37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A3B3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540</w:t>
            </w:r>
          </w:p>
        </w:tc>
        <w:tc>
          <w:tcPr>
            <w:tcW w:w="144" w:type="dxa"/>
            <w:shd w:val="clear" w:color="auto" w:fill="auto"/>
          </w:tcPr>
          <w:p w14:paraId="72E305A9" w14:textId="77777777" w:rsidR="002A3B37" w:rsidRPr="00607F0C" w:rsidRDefault="002A3B37" w:rsidP="002A3B37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A5D1324" w14:textId="61714DC6" w:rsidR="002A3B37" w:rsidRPr="00607F0C" w:rsidRDefault="00DB366A" w:rsidP="002A3B37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C51F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023</w:t>
            </w:r>
          </w:p>
        </w:tc>
        <w:tc>
          <w:tcPr>
            <w:tcW w:w="189" w:type="dxa"/>
            <w:shd w:val="clear" w:color="auto" w:fill="auto"/>
          </w:tcPr>
          <w:p w14:paraId="2FB4118A" w14:textId="77777777" w:rsidR="002A3B37" w:rsidRPr="00607F0C" w:rsidRDefault="002A3B37" w:rsidP="002A3B37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A119D39" w14:textId="24701783" w:rsidR="002A3B37" w:rsidRPr="00607F0C" w:rsidRDefault="00DB366A" w:rsidP="002A3B37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A3B3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540</w:t>
            </w:r>
          </w:p>
        </w:tc>
      </w:tr>
      <w:tr w:rsidR="00DC51F6" w:rsidRPr="00607F0C" w14:paraId="324C4E00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45ED5A0A" w14:textId="77777777" w:rsidR="00DC51F6" w:rsidRPr="00607F0C" w:rsidRDefault="00DC51F6" w:rsidP="00DC51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อเมริกา อินคอร์ปอเรชั่น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3DA3FC30" w14:textId="77777777" w:rsidR="00DC51F6" w:rsidRPr="00607F0C" w:rsidRDefault="00DC51F6" w:rsidP="00DC51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02" w:type="dxa"/>
            <w:shd w:val="clear" w:color="auto" w:fill="auto"/>
          </w:tcPr>
          <w:p w14:paraId="570E9879" w14:textId="05EB636E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</w:p>
        </w:tc>
        <w:tc>
          <w:tcPr>
            <w:tcW w:w="126" w:type="dxa"/>
            <w:shd w:val="clear" w:color="auto" w:fill="auto"/>
          </w:tcPr>
          <w:p w14:paraId="65FC4E65" w14:textId="77777777" w:rsidR="00DC51F6" w:rsidRPr="00607F0C" w:rsidRDefault="00DC51F6" w:rsidP="00DC51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585CE0" w14:textId="62FDF903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275</w:t>
            </w:r>
          </w:p>
        </w:tc>
        <w:tc>
          <w:tcPr>
            <w:tcW w:w="144" w:type="dxa"/>
            <w:shd w:val="clear" w:color="auto" w:fill="auto"/>
          </w:tcPr>
          <w:p w14:paraId="27EFAB3C" w14:textId="77777777" w:rsidR="00DC51F6" w:rsidRPr="00607F0C" w:rsidRDefault="00DC51F6" w:rsidP="00DC51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088D691" w14:textId="130F9A14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</w:p>
        </w:tc>
        <w:tc>
          <w:tcPr>
            <w:tcW w:w="189" w:type="dxa"/>
            <w:shd w:val="clear" w:color="auto" w:fill="auto"/>
          </w:tcPr>
          <w:p w14:paraId="0C9C543E" w14:textId="77777777" w:rsidR="00DC51F6" w:rsidRPr="00607F0C" w:rsidRDefault="00DC51F6" w:rsidP="00DC51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45880A6" w14:textId="6A1A69AB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275</w:t>
            </w:r>
          </w:p>
        </w:tc>
      </w:tr>
      <w:tr w:rsidR="00DC51F6" w:rsidRPr="00607F0C" w14:paraId="663765A3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4592CD8" w14:textId="77777777" w:rsidR="00DC51F6" w:rsidRPr="00607F0C" w:rsidRDefault="00DC51F6" w:rsidP="00DC51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ฟิลิปปินส์ 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5C1A21F3" w14:textId="77777777" w:rsidR="00DC51F6" w:rsidRPr="00607F0C" w:rsidRDefault="00DC51F6" w:rsidP="00DC51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1954C0E" w14:textId="77777777" w:rsidR="00DC51F6" w:rsidRPr="00607F0C" w:rsidRDefault="00DC51F6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7939AB1" w14:textId="77777777" w:rsidR="00DC51F6" w:rsidRPr="00607F0C" w:rsidRDefault="00DC51F6" w:rsidP="00DC51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A23777" w14:textId="77777777" w:rsidR="00DC51F6" w:rsidRPr="00607F0C" w:rsidRDefault="00DC51F6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E36AECB" w14:textId="77777777" w:rsidR="00DC51F6" w:rsidRPr="00607F0C" w:rsidRDefault="00DC51F6" w:rsidP="00DC51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2DC5E11" w14:textId="77777777" w:rsidR="00DC51F6" w:rsidRPr="00607F0C" w:rsidRDefault="00DC51F6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B116E1E" w14:textId="77777777" w:rsidR="00DC51F6" w:rsidRPr="00607F0C" w:rsidRDefault="00DC51F6" w:rsidP="00DC51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6BA5AB9" w14:textId="77777777" w:rsidR="00DC51F6" w:rsidRPr="00607F0C" w:rsidRDefault="00DC51F6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C51F6" w:rsidRPr="00607F0C" w14:paraId="64755772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764316EC" w14:textId="77777777" w:rsidR="00DC51F6" w:rsidRPr="00607F0C" w:rsidRDefault="00DC51F6" w:rsidP="00DC51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06D34D7B" w14:textId="7D3D83C9" w:rsidR="00DC51F6" w:rsidRPr="00607F0C" w:rsidRDefault="00DC51F6" w:rsidP="00DC51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735010F7" w14:textId="04CFAD10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26" w:type="dxa"/>
            <w:shd w:val="clear" w:color="auto" w:fill="auto"/>
          </w:tcPr>
          <w:p w14:paraId="61A7D727" w14:textId="77777777" w:rsidR="00DC51F6" w:rsidRPr="00607F0C" w:rsidRDefault="00DC51F6" w:rsidP="00DC51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EF5E415" w14:textId="55939BD2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44" w:type="dxa"/>
            <w:shd w:val="clear" w:color="auto" w:fill="auto"/>
          </w:tcPr>
          <w:p w14:paraId="3A3BEF91" w14:textId="77777777" w:rsidR="00DC51F6" w:rsidRPr="00607F0C" w:rsidRDefault="00DC51F6" w:rsidP="00DC51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86263EC" w14:textId="5A8D6CFE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89" w:type="dxa"/>
            <w:shd w:val="clear" w:color="auto" w:fill="auto"/>
          </w:tcPr>
          <w:p w14:paraId="61A00AD5" w14:textId="77777777" w:rsidR="00DC51F6" w:rsidRPr="00607F0C" w:rsidRDefault="00DC51F6" w:rsidP="00DC51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3CC6CC3" w14:textId="5DE79DF1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</w:tr>
      <w:tr w:rsidR="00DC51F6" w:rsidRPr="00607F0C" w14:paraId="6E3767EB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04A88BC1" w14:textId="77777777" w:rsidR="00DC51F6" w:rsidRPr="00607F0C" w:rsidRDefault="00DC51F6" w:rsidP="00DC51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51062EB3" w14:textId="77777777" w:rsidR="00DC51F6" w:rsidRPr="00607F0C" w:rsidRDefault="00DC51F6" w:rsidP="00DC51F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753A5CB8" w14:textId="77777777" w:rsidR="00DC51F6" w:rsidRPr="00607F0C" w:rsidRDefault="00DC51F6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B03FAEC" w14:textId="77777777" w:rsidR="00DC51F6" w:rsidRPr="00607F0C" w:rsidRDefault="00DC51F6" w:rsidP="00DC51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2BE2825" w14:textId="77777777" w:rsidR="00DC51F6" w:rsidRPr="00607F0C" w:rsidRDefault="00DC51F6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416E950" w14:textId="77777777" w:rsidR="00DC51F6" w:rsidRPr="00607F0C" w:rsidRDefault="00DC51F6" w:rsidP="00DC51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E015BAF" w14:textId="77777777" w:rsidR="00DC51F6" w:rsidRPr="00607F0C" w:rsidRDefault="00DC51F6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5271634" w14:textId="77777777" w:rsidR="00DC51F6" w:rsidRPr="00607F0C" w:rsidRDefault="00DC51F6" w:rsidP="00DC51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8B8342" w14:textId="77777777" w:rsidR="00DC51F6" w:rsidRPr="00607F0C" w:rsidRDefault="00DC51F6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C51F6" w:rsidRPr="00607F0C" w14:paraId="72F6343F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E9AA69E" w14:textId="77777777" w:rsidR="00DC51F6" w:rsidRPr="00607F0C" w:rsidRDefault="00DC51F6" w:rsidP="00DC51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DF6EC2A" w14:textId="77777777" w:rsidR="00DC51F6" w:rsidRPr="00607F0C" w:rsidRDefault="00DC51F6" w:rsidP="00DC51F6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14:paraId="34CEEF42" w14:textId="6C65FC81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</w:p>
        </w:tc>
        <w:tc>
          <w:tcPr>
            <w:tcW w:w="126" w:type="dxa"/>
            <w:shd w:val="clear" w:color="auto" w:fill="auto"/>
          </w:tcPr>
          <w:p w14:paraId="01BD9551" w14:textId="77777777" w:rsidR="00DC51F6" w:rsidRPr="00607F0C" w:rsidRDefault="00DC51F6" w:rsidP="00DC51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115EBD6" w14:textId="2A489003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</w:p>
        </w:tc>
        <w:tc>
          <w:tcPr>
            <w:tcW w:w="144" w:type="dxa"/>
            <w:shd w:val="clear" w:color="auto" w:fill="auto"/>
          </w:tcPr>
          <w:p w14:paraId="21055F6A" w14:textId="77777777" w:rsidR="00DC51F6" w:rsidRPr="00607F0C" w:rsidRDefault="00DC51F6" w:rsidP="00DC51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62A3AD9" w14:textId="29E7C4D3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</w:p>
        </w:tc>
        <w:tc>
          <w:tcPr>
            <w:tcW w:w="189" w:type="dxa"/>
            <w:shd w:val="clear" w:color="auto" w:fill="auto"/>
          </w:tcPr>
          <w:p w14:paraId="7D2092C3" w14:textId="77777777" w:rsidR="00DC51F6" w:rsidRPr="00607F0C" w:rsidRDefault="00DC51F6" w:rsidP="00DC51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5AB2D50" w14:textId="1909FC83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</w:p>
        </w:tc>
      </w:tr>
      <w:tr w:rsidR="00DC51F6" w:rsidRPr="00607F0C" w14:paraId="6F45A2D8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A3F3B16" w14:textId="77777777" w:rsidR="00DC51F6" w:rsidRPr="00607F0C" w:rsidRDefault="00DC51F6" w:rsidP="00DC51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ไชน่า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16CAB1E8" w14:textId="77777777" w:rsidR="00DC51F6" w:rsidRPr="00607F0C" w:rsidRDefault="00DC51F6" w:rsidP="00DC51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917CEDF" w14:textId="77777777" w:rsidR="00DC51F6" w:rsidRPr="00607F0C" w:rsidRDefault="00DC51F6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16826B1" w14:textId="77777777" w:rsidR="00DC51F6" w:rsidRPr="00607F0C" w:rsidRDefault="00DC51F6" w:rsidP="00DC51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3A11A82" w14:textId="77777777" w:rsidR="00DC51F6" w:rsidRPr="00607F0C" w:rsidRDefault="00DC51F6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682CEA2" w14:textId="77777777" w:rsidR="00DC51F6" w:rsidRPr="00607F0C" w:rsidRDefault="00DC51F6" w:rsidP="00DC51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33DFBCA" w14:textId="77777777" w:rsidR="00DC51F6" w:rsidRPr="00607F0C" w:rsidRDefault="00DC51F6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BF12D2E" w14:textId="77777777" w:rsidR="00DC51F6" w:rsidRPr="00607F0C" w:rsidRDefault="00DC51F6" w:rsidP="00DC51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5F0B6A" w14:textId="77777777" w:rsidR="00DC51F6" w:rsidRPr="00607F0C" w:rsidRDefault="00DC51F6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C51F6" w:rsidRPr="00607F0C" w14:paraId="12B0D222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D85214B" w14:textId="77777777" w:rsidR="00DC51F6" w:rsidRPr="00607F0C" w:rsidRDefault="00DC51F6" w:rsidP="00DC51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575B1894" w14:textId="5A1F0437" w:rsidR="00DC51F6" w:rsidRPr="00607F0C" w:rsidRDefault="00DC51F6" w:rsidP="00DC51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5CCAD9E7" w14:textId="3E7D3F5F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26" w:type="dxa"/>
            <w:shd w:val="clear" w:color="auto" w:fill="auto"/>
          </w:tcPr>
          <w:p w14:paraId="6D166196" w14:textId="77777777" w:rsidR="00DC51F6" w:rsidRPr="00607F0C" w:rsidRDefault="00DC51F6" w:rsidP="00DC51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EAA9C33" w14:textId="768A7DE7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144" w:type="dxa"/>
            <w:shd w:val="clear" w:color="auto" w:fill="auto"/>
          </w:tcPr>
          <w:p w14:paraId="423708CC" w14:textId="77777777" w:rsidR="00DC51F6" w:rsidRPr="00607F0C" w:rsidRDefault="00DC51F6" w:rsidP="00DC51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45963C2" w14:textId="03E62E29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89" w:type="dxa"/>
            <w:shd w:val="clear" w:color="auto" w:fill="auto"/>
          </w:tcPr>
          <w:p w14:paraId="0454E7AA" w14:textId="77777777" w:rsidR="00DC51F6" w:rsidRPr="00607F0C" w:rsidRDefault="00DC51F6" w:rsidP="00DC51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482499" w14:textId="208C4560" w:rsidR="00DC51F6" w:rsidRPr="00607F0C" w:rsidRDefault="00DB366A" w:rsidP="00DC51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</w:tr>
      <w:tr w:rsidR="008452F6" w:rsidRPr="00607F0C" w14:paraId="764A7FF4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4711794" w14:textId="00A70C92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181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วาโก้อินเดีย จำกัด</w:t>
            </w:r>
          </w:p>
        </w:tc>
        <w:tc>
          <w:tcPr>
            <w:tcW w:w="2025" w:type="dxa"/>
            <w:shd w:val="clear" w:color="auto" w:fill="auto"/>
          </w:tcPr>
          <w:p w14:paraId="61A267C6" w14:textId="2399E56D" w:rsidR="008452F6" w:rsidRPr="00607F0C" w:rsidRDefault="008452F6" w:rsidP="008452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E73FD0F" w14:textId="03655518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2BFF208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8B4DE9F" w14:textId="413E057D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DCD38B4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5051B0B" w14:textId="32FA23D9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FEB640B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469B4D0" w14:textId="3E35DA07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599A0335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697E1F0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BC393DE" w14:textId="62035CC4" w:rsidR="008452F6" w:rsidRPr="00607F0C" w:rsidRDefault="008452F6" w:rsidP="008452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490CAA21" w14:textId="18622914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</w:p>
        </w:tc>
        <w:tc>
          <w:tcPr>
            <w:tcW w:w="126" w:type="dxa"/>
            <w:shd w:val="clear" w:color="auto" w:fill="auto"/>
          </w:tcPr>
          <w:p w14:paraId="05E77ED8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CF9E98E" w14:textId="08CE902D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</w:tcPr>
          <w:p w14:paraId="3A81B232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C9DF831" w14:textId="777DD2C1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</w:p>
        </w:tc>
        <w:tc>
          <w:tcPr>
            <w:tcW w:w="189" w:type="dxa"/>
            <w:shd w:val="clear" w:color="auto" w:fill="auto"/>
          </w:tcPr>
          <w:p w14:paraId="734722F9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15ACFC" w14:textId="310B3019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</w:tr>
      <w:tr w:rsidR="008452F6" w:rsidRPr="00607F0C" w14:paraId="4A4132AC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627D6412" w14:textId="360AAC33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r w:rsidRPr="00101815">
              <w:rPr>
                <w:rFonts w:ascii="Angsana New" w:hAnsi="Angsana New" w:cs="Angsana New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2025" w:type="dxa"/>
            <w:shd w:val="clear" w:color="auto" w:fill="auto"/>
          </w:tcPr>
          <w:p w14:paraId="7F75010B" w14:textId="527CEC5B" w:rsidR="008452F6" w:rsidRPr="00607F0C" w:rsidRDefault="008452F6" w:rsidP="008452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46B60DFD" w14:textId="1540FDD6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1437AA7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4C5270C" w14:textId="7956AA8B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A77AAB0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DBE5AD" w14:textId="0CD9925B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E06D91D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C42160" w14:textId="11D06A47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545EEF78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B58C1C6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070EA026" w14:textId="1D843202" w:rsidR="008452F6" w:rsidRPr="00607F0C" w:rsidRDefault="008452F6" w:rsidP="008452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572295C3" w14:textId="0389E8A2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26" w:type="dxa"/>
            <w:shd w:val="clear" w:color="auto" w:fill="auto"/>
          </w:tcPr>
          <w:p w14:paraId="64D85060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9905A5A" w14:textId="5CAE433A" w:rsidR="008452F6" w:rsidRPr="00DB366A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1E7029E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65C2BA8" w14:textId="2455E0A3" w:rsidR="008452F6" w:rsidRPr="00DB366A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89" w:type="dxa"/>
            <w:shd w:val="clear" w:color="auto" w:fill="auto"/>
          </w:tcPr>
          <w:p w14:paraId="7903B813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B9AE42" w14:textId="0D979B85" w:rsidR="008452F6" w:rsidRPr="00DB366A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8452F6" w:rsidRPr="00607F0C" w14:paraId="4B768A13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20615CBA" w14:textId="77777777" w:rsidR="008452F6" w:rsidRPr="00607F0C" w:rsidRDefault="008452F6" w:rsidP="008452F6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เบสท์ แฟคตอรี่ เอาท์เล็ท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522F160D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736DC4D4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524E1EA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2FBB33D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D17EDDA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A0C6AA2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963C0A6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2E2A23C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514CA08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1D9BD02D" w14:textId="77777777" w:rsidR="008452F6" w:rsidRPr="00607F0C" w:rsidRDefault="008452F6" w:rsidP="008452F6">
            <w:pPr>
              <w:snapToGrid w:val="0"/>
              <w:ind w:left="81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(เดิม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กบินทร์พัฒนกิจ จำกัด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025" w:type="dxa"/>
            <w:shd w:val="clear" w:color="auto" w:fill="auto"/>
          </w:tcPr>
          <w:p w14:paraId="7D8E0D95" w14:textId="57F32534" w:rsidR="008452F6" w:rsidRPr="00607F0C" w:rsidRDefault="008452F6" w:rsidP="008452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4DAC1905" w14:textId="34C16F39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" w:type="dxa"/>
            <w:shd w:val="clear" w:color="auto" w:fill="auto"/>
          </w:tcPr>
          <w:p w14:paraId="5E48B373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6192C6E" w14:textId="1D9357EA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" w:type="dxa"/>
            <w:shd w:val="clear" w:color="auto" w:fill="auto"/>
          </w:tcPr>
          <w:p w14:paraId="2ECA2FC9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D97F1DC" w14:textId="74FAACF2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89" w:type="dxa"/>
            <w:shd w:val="clear" w:color="auto" w:fill="auto"/>
          </w:tcPr>
          <w:p w14:paraId="69265578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EA9C08B" w14:textId="7EB7C478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8452F6" w:rsidRPr="00607F0C" w14:paraId="69503676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03B79458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Wacoal EMEA Ltd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25" w:type="dxa"/>
            <w:shd w:val="clear" w:color="auto" w:fill="auto"/>
          </w:tcPr>
          <w:p w14:paraId="34C2AF03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BC0E507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21EF657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8DD354F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952D909" w14:textId="77777777" w:rsidR="008452F6" w:rsidRPr="00607F0C" w:rsidRDefault="008452F6" w:rsidP="008452F6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A5D1717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04BD20D" w14:textId="77777777" w:rsidR="008452F6" w:rsidRPr="00470C11" w:rsidRDefault="008452F6" w:rsidP="008452F6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7C630EF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8452F6" w:rsidRPr="00607F0C" w14:paraId="422795D8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45462D73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304A73CA" w14:textId="059D8189" w:rsidR="008452F6" w:rsidRPr="00607F0C" w:rsidRDefault="008452F6" w:rsidP="008452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3348CC26" w14:textId="10D5CB9D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26" w:type="dxa"/>
            <w:shd w:val="clear" w:color="auto" w:fill="auto"/>
          </w:tcPr>
          <w:p w14:paraId="0ACC9763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5D872AD" w14:textId="5EF3C1FB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144" w:type="dxa"/>
            <w:shd w:val="clear" w:color="auto" w:fill="auto"/>
          </w:tcPr>
          <w:p w14:paraId="3BB43C27" w14:textId="77777777" w:rsidR="008452F6" w:rsidRPr="00607F0C" w:rsidRDefault="008452F6" w:rsidP="008452F6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746DD3" w14:textId="7D0BEEEA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89" w:type="dxa"/>
            <w:shd w:val="clear" w:color="auto" w:fill="auto"/>
          </w:tcPr>
          <w:p w14:paraId="69A60055" w14:textId="77777777" w:rsidR="008452F6" w:rsidRPr="00470C11" w:rsidRDefault="008452F6" w:rsidP="008452F6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0679E10" w14:textId="2E8F2412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</w:tr>
      <w:tr w:rsidR="008452F6" w:rsidRPr="00607F0C" w14:paraId="609E812F" w14:textId="77777777" w:rsidTr="0055219A">
        <w:trPr>
          <w:trHeight w:val="144"/>
        </w:trPr>
        <w:tc>
          <w:tcPr>
            <w:tcW w:w="3510" w:type="dxa"/>
            <w:shd w:val="clear" w:color="auto" w:fill="auto"/>
          </w:tcPr>
          <w:p w14:paraId="03AC44A2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2025" w:type="dxa"/>
            <w:shd w:val="clear" w:color="auto" w:fill="auto"/>
          </w:tcPr>
          <w:p w14:paraId="02D1A112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3F1CD514" w14:textId="5466F318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26" w:type="dxa"/>
            <w:shd w:val="clear" w:color="auto" w:fill="auto"/>
          </w:tcPr>
          <w:p w14:paraId="50273A2E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BEFE65C" w14:textId="267EBB9B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" w:type="dxa"/>
            <w:shd w:val="clear" w:color="auto" w:fill="auto"/>
          </w:tcPr>
          <w:p w14:paraId="0D64FD44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654C2C3" w14:textId="74B38F93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89" w:type="dxa"/>
            <w:shd w:val="clear" w:color="auto" w:fill="auto"/>
          </w:tcPr>
          <w:p w14:paraId="2CC0A15C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4FB1D43" w14:textId="1B3519D9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</w:tr>
      <w:tr w:rsidR="008452F6" w:rsidRPr="00607F0C" w14:paraId="3ED62A4B" w14:textId="77777777" w:rsidTr="00053F06">
        <w:trPr>
          <w:trHeight w:val="144"/>
        </w:trPr>
        <w:tc>
          <w:tcPr>
            <w:tcW w:w="3510" w:type="dxa"/>
            <w:shd w:val="clear" w:color="auto" w:fill="auto"/>
          </w:tcPr>
          <w:p w14:paraId="3BCECD01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2025" w:type="dxa"/>
            <w:shd w:val="clear" w:color="auto" w:fill="auto"/>
          </w:tcPr>
          <w:p w14:paraId="079B6C8B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709FC76A" w14:textId="0350C381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126" w:type="dxa"/>
            <w:shd w:val="clear" w:color="auto" w:fill="auto"/>
          </w:tcPr>
          <w:p w14:paraId="3CB2332E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B62475A" w14:textId="1111DBD4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44" w:type="dxa"/>
            <w:shd w:val="clear" w:color="auto" w:fill="auto"/>
          </w:tcPr>
          <w:p w14:paraId="245800CB" w14:textId="77777777" w:rsidR="008452F6" w:rsidRPr="00607F0C" w:rsidRDefault="008452F6" w:rsidP="008452F6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F232EF5" w14:textId="6B673FA5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189" w:type="dxa"/>
            <w:shd w:val="clear" w:color="auto" w:fill="auto"/>
          </w:tcPr>
          <w:p w14:paraId="63CD4438" w14:textId="77777777" w:rsidR="008452F6" w:rsidRPr="00607F0C" w:rsidRDefault="008452F6" w:rsidP="008452F6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4BF02AB" w14:textId="0EF65C82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</w:tr>
      <w:tr w:rsidR="008452F6" w:rsidRPr="00607F0C" w14:paraId="690142F1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392166B9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2025" w:type="dxa"/>
            <w:shd w:val="clear" w:color="auto" w:fill="auto"/>
          </w:tcPr>
          <w:p w14:paraId="516E9B20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1B420540" w14:textId="660C3AC9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ED02DEF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37F00D1" w14:textId="114A2B64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A4F2758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A53782" w14:textId="0B4DCB4E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</w:p>
        </w:tc>
        <w:tc>
          <w:tcPr>
            <w:tcW w:w="189" w:type="dxa"/>
            <w:shd w:val="clear" w:color="auto" w:fill="auto"/>
          </w:tcPr>
          <w:p w14:paraId="424F3637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DFBA76" w14:textId="1BF4346F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</w:tr>
      <w:tr w:rsidR="008452F6" w:rsidRPr="00607F0C" w14:paraId="09BE1C39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7071FDFA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2025" w:type="dxa"/>
            <w:shd w:val="clear" w:color="auto" w:fill="auto"/>
          </w:tcPr>
          <w:p w14:paraId="60294546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2A53662C" w14:textId="7E3825D4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C83745C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13C71D" w14:textId="7A20A727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CA6746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6E8A3B3" w14:textId="51265A21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</w:p>
        </w:tc>
        <w:tc>
          <w:tcPr>
            <w:tcW w:w="189" w:type="dxa"/>
            <w:shd w:val="clear" w:color="auto" w:fill="auto"/>
          </w:tcPr>
          <w:p w14:paraId="45DCD781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44442A9" w14:textId="413D2C3B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</w:tr>
      <w:tr w:rsidR="008452F6" w:rsidRPr="00607F0C" w14:paraId="031ADAA6" w14:textId="77777777">
        <w:trPr>
          <w:trHeight w:val="144"/>
        </w:trPr>
        <w:tc>
          <w:tcPr>
            <w:tcW w:w="3510" w:type="dxa"/>
            <w:shd w:val="clear" w:color="auto" w:fill="auto"/>
          </w:tcPr>
          <w:p w14:paraId="5D4D6D7A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2025" w:type="dxa"/>
            <w:shd w:val="clear" w:color="auto" w:fill="auto"/>
          </w:tcPr>
          <w:p w14:paraId="7E6DD90D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572CD1F7" w14:textId="4B103D09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D7FCF83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B48CC2D" w14:textId="5237249C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2CDB04B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7F0EDD5" w14:textId="304DDF23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189" w:type="dxa"/>
            <w:shd w:val="clear" w:color="auto" w:fill="auto"/>
          </w:tcPr>
          <w:p w14:paraId="70E0F43F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106F613" w14:textId="043463FA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</w:p>
        </w:tc>
      </w:tr>
    </w:tbl>
    <w:p w14:paraId="3BCA865C" w14:textId="77777777" w:rsidR="008E1083" w:rsidRPr="00607F0C" w:rsidRDefault="00D130E4" w:rsidP="008112A2">
      <w:pPr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5"/>
          <w:szCs w:val="25"/>
          <w:cs/>
        </w:rPr>
        <w:br w:type="page"/>
      </w:r>
      <w:r w:rsidR="008E1083" w:rsidRPr="00607F0C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 xml:space="preserve">หน่วย : </w:t>
      </w:r>
      <w:r w:rsidR="008E1083"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="008E1083" w:rsidRPr="00607F0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5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1998"/>
        <w:gridCol w:w="702"/>
        <w:gridCol w:w="126"/>
        <w:gridCol w:w="702"/>
        <w:gridCol w:w="144"/>
        <w:gridCol w:w="702"/>
        <w:gridCol w:w="189"/>
        <w:gridCol w:w="722"/>
      </w:tblGrid>
      <w:tr w:rsidR="008E1083" w:rsidRPr="00607F0C" w14:paraId="704EDE3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391511C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58E18945" w14:textId="77777777" w:rsidR="008E1083" w:rsidRPr="00607F0C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F5BFDB2" w14:textId="77777777" w:rsidR="008E1083" w:rsidRPr="00607F0C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67208980" w14:textId="77777777" w:rsidR="008E1083" w:rsidRPr="00607F0C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14:paraId="6647ECA8" w14:textId="77777777" w:rsidR="008E1083" w:rsidRPr="00607F0C" w:rsidRDefault="008E1083" w:rsidP="008112A2">
            <w:pPr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607F0C" w14:paraId="4D32029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CAFE77B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23502B22" w14:textId="77777777" w:rsidR="00ED4AD4" w:rsidRPr="00607F0C" w:rsidRDefault="00ED4AD4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5937BD6" w14:textId="771B6DBD" w:rsidR="00ED4AD4" w:rsidRPr="00607F0C" w:rsidRDefault="00DB366A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</w:tcPr>
          <w:p w14:paraId="16029B55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D0DD681" w14:textId="313BFC2C" w:rsidR="00ED4AD4" w:rsidRPr="00607F0C" w:rsidRDefault="00DB366A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" w:type="dxa"/>
            <w:shd w:val="clear" w:color="auto" w:fill="auto"/>
          </w:tcPr>
          <w:p w14:paraId="16EB0FC6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2C8CA9D" w14:textId="44928E17" w:rsidR="00ED4AD4" w:rsidRPr="00607F0C" w:rsidRDefault="00DB366A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9" w:type="dxa"/>
            <w:shd w:val="clear" w:color="auto" w:fill="auto"/>
          </w:tcPr>
          <w:p w14:paraId="7C11BEE6" w14:textId="77777777" w:rsidR="00ED4AD4" w:rsidRPr="00607F0C" w:rsidRDefault="00ED4AD4" w:rsidP="00ED4AD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4FD583E7" w14:textId="562135FE" w:rsidR="00ED4AD4" w:rsidRPr="00607F0C" w:rsidRDefault="00DB366A" w:rsidP="00ED4AD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8452F6" w:rsidRPr="00607F0C" w14:paraId="1F0A1F0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FEFBD9F" w14:textId="74623E81" w:rsidR="008452F6" w:rsidRPr="00607F0C" w:rsidRDefault="008452F6" w:rsidP="00ED4AD4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ขายวัตถุดิบและสินค้าสำเร็จรูป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(ต่อ)</w:t>
            </w:r>
          </w:p>
        </w:tc>
        <w:tc>
          <w:tcPr>
            <w:tcW w:w="1998" w:type="dxa"/>
            <w:shd w:val="clear" w:color="auto" w:fill="auto"/>
          </w:tcPr>
          <w:p w14:paraId="7B4A2FC9" w14:textId="77777777" w:rsidR="008452F6" w:rsidRPr="00607F0C" w:rsidRDefault="008452F6" w:rsidP="00ED4AD4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818269B" w14:textId="77777777" w:rsidR="008452F6" w:rsidRPr="00607F0C" w:rsidRDefault="008452F6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18DFA6E" w14:textId="77777777" w:rsidR="008452F6" w:rsidRPr="00607F0C" w:rsidRDefault="008452F6" w:rsidP="00ED4AD4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ECCF393" w14:textId="77777777" w:rsidR="008452F6" w:rsidRPr="00607F0C" w:rsidRDefault="008452F6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7A92F49" w14:textId="77777777" w:rsidR="008452F6" w:rsidRPr="00607F0C" w:rsidRDefault="008452F6" w:rsidP="00ED4AD4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087E382" w14:textId="77777777" w:rsidR="008452F6" w:rsidRPr="00607F0C" w:rsidRDefault="008452F6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82F997D" w14:textId="77777777" w:rsidR="008452F6" w:rsidRPr="00607F0C" w:rsidRDefault="008452F6" w:rsidP="00ED4AD4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5203124" w14:textId="77777777" w:rsidR="008452F6" w:rsidRPr="00607F0C" w:rsidRDefault="008452F6" w:rsidP="00ED4AD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38D4A7F2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2550710" w14:textId="730BE92D" w:rsidR="008452F6" w:rsidRPr="00607F0C" w:rsidRDefault="008452F6" w:rsidP="008452F6">
            <w:pPr>
              <w:ind w:left="360" w:hanging="8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14:paraId="72FCE180" w14:textId="2AFD498D" w:rsidR="008452F6" w:rsidRPr="00607F0C" w:rsidRDefault="008452F6" w:rsidP="008452F6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6A63F2E5" w14:textId="51FB76C5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176A1DBA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D031693" w14:textId="37084786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A85F379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FDA3C47" w14:textId="53AC9EFE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89" w:type="dxa"/>
            <w:shd w:val="clear" w:color="auto" w:fill="auto"/>
          </w:tcPr>
          <w:p w14:paraId="52474908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3C99E90" w14:textId="205C62C6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</w:tr>
      <w:tr w:rsidR="008452F6" w:rsidRPr="00607F0C" w14:paraId="2749B285" w14:textId="77777777" w:rsidTr="008452F6">
        <w:trPr>
          <w:trHeight w:val="144"/>
        </w:trPr>
        <w:tc>
          <w:tcPr>
            <w:tcW w:w="3474" w:type="dxa"/>
            <w:shd w:val="clear" w:color="auto" w:fill="auto"/>
          </w:tcPr>
          <w:p w14:paraId="513BBA24" w14:textId="1345FA02" w:rsidR="008452F6" w:rsidRPr="00607F0C" w:rsidRDefault="008452F6" w:rsidP="008452F6">
            <w:pPr>
              <w:ind w:left="360" w:hanging="8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98" w:type="dxa"/>
            <w:shd w:val="clear" w:color="auto" w:fill="auto"/>
          </w:tcPr>
          <w:p w14:paraId="7B60DF00" w14:textId="77777777" w:rsidR="008452F6" w:rsidRPr="00607F0C" w:rsidRDefault="008452F6" w:rsidP="008452F6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4E5800BB" w14:textId="7E94DB6A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26" w:type="dxa"/>
            <w:shd w:val="clear" w:color="auto" w:fill="auto"/>
          </w:tcPr>
          <w:p w14:paraId="2120D7FB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040A8E0E" w14:textId="2FB276A8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44" w:type="dxa"/>
            <w:shd w:val="clear" w:color="auto" w:fill="auto"/>
          </w:tcPr>
          <w:p w14:paraId="23F868B5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0BD5B562" w14:textId="6C7EDC53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89" w:type="dxa"/>
            <w:shd w:val="clear" w:color="auto" w:fill="auto"/>
          </w:tcPr>
          <w:p w14:paraId="209C2AF9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2229590B" w14:textId="59D75F6D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</w:tr>
      <w:tr w:rsidR="008452F6" w:rsidRPr="00607F0C" w14:paraId="4971CC00" w14:textId="77777777" w:rsidTr="008452F6">
        <w:trPr>
          <w:trHeight w:val="144"/>
        </w:trPr>
        <w:tc>
          <w:tcPr>
            <w:tcW w:w="3474" w:type="dxa"/>
            <w:shd w:val="clear" w:color="auto" w:fill="auto"/>
          </w:tcPr>
          <w:p w14:paraId="515262A5" w14:textId="3674BB6E" w:rsidR="008452F6" w:rsidRPr="00607F0C" w:rsidRDefault="008452F6" w:rsidP="008452F6">
            <w:pPr>
              <w:ind w:left="360" w:firstLine="18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14:paraId="609F34F9" w14:textId="77777777" w:rsidR="008452F6" w:rsidRPr="00607F0C" w:rsidRDefault="008452F6" w:rsidP="008452F6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016E9" w14:textId="374734D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168</w:t>
            </w:r>
          </w:p>
        </w:tc>
        <w:tc>
          <w:tcPr>
            <w:tcW w:w="126" w:type="dxa"/>
            <w:shd w:val="clear" w:color="auto" w:fill="auto"/>
          </w:tcPr>
          <w:p w14:paraId="223BDC69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373F8" w14:textId="41C2F9B1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491</w:t>
            </w:r>
          </w:p>
        </w:tc>
        <w:tc>
          <w:tcPr>
            <w:tcW w:w="144" w:type="dxa"/>
            <w:shd w:val="clear" w:color="auto" w:fill="auto"/>
          </w:tcPr>
          <w:p w14:paraId="6704EA67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14E41" w14:textId="6FF1D01E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444</w:t>
            </w:r>
          </w:p>
        </w:tc>
        <w:tc>
          <w:tcPr>
            <w:tcW w:w="189" w:type="dxa"/>
            <w:shd w:val="clear" w:color="auto" w:fill="auto"/>
          </w:tcPr>
          <w:p w14:paraId="4143EF7A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6E952" w14:textId="2ACA006B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756</w:t>
            </w:r>
          </w:p>
        </w:tc>
      </w:tr>
      <w:tr w:rsidR="008452F6" w:rsidRPr="00607F0C" w14:paraId="5D4AC2E2" w14:textId="77777777" w:rsidTr="008452F6">
        <w:trPr>
          <w:trHeight w:val="144"/>
        </w:trPr>
        <w:tc>
          <w:tcPr>
            <w:tcW w:w="3474" w:type="dxa"/>
            <w:shd w:val="clear" w:color="auto" w:fill="auto"/>
          </w:tcPr>
          <w:p w14:paraId="129B4F1A" w14:textId="77777777" w:rsidR="008452F6" w:rsidRPr="00607F0C" w:rsidRDefault="008452F6" w:rsidP="008452F6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14:paraId="6B365AE8" w14:textId="77777777" w:rsidR="008452F6" w:rsidRPr="00607F0C" w:rsidRDefault="008452F6" w:rsidP="008452F6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14:paraId="1F4A548B" w14:textId="77777777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19A1F75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14:paraId="10B57F82" w14:textId="77777777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DE953F4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14:paraId="1B467FB0" w14:textId="77777777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A9D3C11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7D16586A" w14:textId="77777777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1CB5D56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82332FE" w14:textId="4651E50B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3744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ทีพีซีเอส จำกัด (มหาชน)</w:t>
            </w:r>
          </w:p>
        </w:tc>
        <w:tc>
          <w:tcPr>
            <w:tcW w:w="1998" w:type="dxa"/>
            <w:shd w:val="clear" w:color="auto" w:fill="auto"/>
          </w:tcPr>
          <w:p w14:paraId="1967FA6A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44FE7A91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1B0E025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93D29F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703D5E3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9311AD0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BDE83FD" w14:textId="77777777" w:rsidR="008452F6" w:rsidRPr="00607F0C" w:rsidRDefault="008452F6" w:rsidP="008452F6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327A665D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0DE40D2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C7AAAE" w14:textId="31A66EA7" w:rsidR="008452F6" w:rsidRPr="00607F0C" w:rsidRDefault="008452F6" w:rsidP="008452F6">
            <w:pPr>
              <w:snapToGrid w:val="0"/>
              <w:ind w:left="81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4C32B0">
              <w:rPr>
                <w:rFonts w:ascii="Angsana New" w:hAnsi="Angsana New" w:cs="Angsana New"/>
                <w:spacing w:val="-8"/>
                <w:sz w:val="20"/>
                <w:szCs w:val="20"/>
                <w:lang w:val="en-US"/>
              </w:rPr>
              <w:t>(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เดิม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 xml:space="preserve"> 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บริษัท 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>เท็กซ์ไทล์ เพรสทีจ</w:t>
            </w:r>
            <w:r w:rsidRPr="004C32B0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จำกัด (มหาชน))</w:t>
            </w:r>
          </w:p>
        </w:tc>
        <w:tc>
          <w:tcPr>
            <w:tcW w:w="1998" w:type="dxa"/>
            <w:shd w:val="clear" w:color="auto" w:fill="auto"/>
          </w:tcPr>
          <w:p w14:paraId="34EB90C8" w14:textId="21422C91" w:rsidR="008452F6" w:rsidRPr="00607F0C" w:rsidRDefault="008452F6" w:rsidP="008452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4C1E0BA4" w14:textId="535A649A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6" w:type="dxa"/>
            <w:shd w:val="clear" w:color="auto" w:fill="auto"/>
          </w:tcPr>
          <w:p w14:paraId="37B17B41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ED23CF0" w14:textId="1C23C3CD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14:paraId="5278923C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68EF9D6" w14:textId="1180DDA2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9" w:type="dxa"/>
            <w:shd w:val="clear" w:color="auto" w:fill="auto"/>
          </w:tcPr>
          <w:p w14:paraId="6613721D" w14:textId="77777777" w:rsidR="008452F6" w:rsidRPr="00607F0C" w:rsidRDefault="008452F6" w:rsidP="008452F6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30DA79E" w14:textId="577DF839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8452F6" w:rsidRPr="00607F0C" w14:paraId="79E5194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0D93FDA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98" w:type="dxa"/>
            <w:shd w:val="clear" w:color="auto" w:fill="auto"/>
          </w:tcPr>
          <w:p w14:paraId="297347E4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4699CA6C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4F7795A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4F720E6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7B60207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C78A4BB" w14:textId="77777777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B5459C6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E04D17A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5CC3436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507781B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A979061" w14:textId="77777777" w:rsidR="008452F6" w:rsidRPr="00607F0C" w:rsidRDefault="008452F6" w:rsidP="008452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ลำดับสูงสุด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14:paraId="538ABAA5" w14:textId="01D47794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26" w:type="dxa"/>
            <w:shd w:val="clear" w:color="auto" w:fill="auto"/>
          </w:tcPr>
          <w:p w14:paraId="0C272AE1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5A4B288" w14:textId="1835168B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144" w:type="dxa"/>
            <w:shd w:val="clear" w:color="auto" w:fill="auto"/>
          </w:tcPr>
          <w:p w14:paraId="2A61FF79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92864C" w14:textId="35EBC9B2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89" w:type="dxa"/>
            <w:shd w:val="clear" w:color="auto" w:fill="auto"/>
          </w:tcPr>
          <w:p w14:paraId="6C36D412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E7294CD" w14:textId="11B4A0D3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</w:tr>
      <w:tr w:rsidR="008452F6" w:rsidRPr="00607F0C" w14:paraId="2CA4041A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9FEAD53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98" w:type="dxa"/>
            <w:shd w:val="clear" w:color="auto" w:fill="auto"/>
          </w:tcPr>
          <w:p w14:paraId="4A4C253D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663D7810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F33F506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74BC0A4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02A4F22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22AB958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C1557AF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9D1B1EF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4E35F49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B3E30F7" w14:textId="77777777" w:rsidR="008452F6" w:rsidRPr="00607F0C" w:rsidRDefault="008452F6" w:rsidP="008452F6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0BE92D34" w14:textId="621660C6" w:rsidR="008452F6" w:rsidRPr="00607F0C" w:rsidRDefault="008452F6" w:rsidP="008452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0B77E395" w14:textId="33818C98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126" w:type="dxa"/>
            <w:shd w:val="clear" w:color="auto" w:fill="auto"/>
          </w:tcPr>
          <w:p w14:paraId="11628DBE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CE477DC" w14:textId="45BCC858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</w:p>
        </w:tc>
        <w:tc>
          <w:tcPr>
            <w:tcW w:w="144" w:type="dxa"/>
            <w:shd w:val="clear" w:color="auto" w:fill="auto"/>
          </w:tcPr>
          <w:p w14:paraId="33D6F17D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7FB1596" w14:textId="46B21FE2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189" w:type="dxa"/>
            <w:shd w:val="clear" w:color="auto" w:fill="auto"/>
          </w:tcPr>
          <w:p w14:paraId="5677F8C7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38FC99A" w14:textId="2C6A6642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</w:p>
        </w:tc>
      </w:tr>
      <w:tr w:rsidR="008452F6" w:rsidRPr="00607F0C" w14:paraId="2961026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F4D797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ไทยทาเคดะเลซ จำกัด</w:t>
            </w:r>
          </w:p>
        </w:tc>
        <w:tc>
          <w:tcPr>
            <w:tcW w:w="1998" w:type="dxa"/>
            <w:shd w:val="clear" w:color="auto" w:fill="auto"/>
          </w:tcPr>
          <w:p w14:paraId="79FF7F10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59BA8664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3C294A6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ACD9AD8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CBA1194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941550D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A6897FC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99B643C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4760B05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9A6E505" w14:textId="77777777" w:rsidR="008452F6" w:rsidRPr="00607F0C" w:rsidRDefault="008452F6" w:rsidP="008452F6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2ACA6FD" w14:textId="589D11BA" w:rsidR="008452F6" w:rsidRPr="00607F0C" w:rsidRDefault="008452F6" w:rsidP="008452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148F1E44" w14:textId="37CFCCA3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26" w:type="dxa"/>
            <w:shd w:val="clear" w:color="auto" w:fill="auto"/>
          </w:tcPr>
          <w:p w14:paraId="5188CED3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873505E" w14:textId="0A53B9FF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</w:tcPr>
          <w:p w14:paraId="4ADEE636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4328B11" w14:textId="2964D4B5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89" w:type="dxa"/>
            <w:shd w:val="clear" w:color="auto" w:fill="auto"/>
          </w:tcPr>
          <w:p w14:paraId="020E0922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F811DCA" w14:textId="101BE9B0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8452F6" w:rsidRPr="00607F0C" w14:paraId="0E0E27D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358ED6A" w14:textId="77777777" w:rsidR="008452F6" w:rsidRPr="00607F0C" w:rsidRDefault="008452F6" w:rsidP="008452F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จี เทค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แมททีเรียล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6598DB1D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341ADF0C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5EB9E56" w14:textId="77777777" w:rsidR="008452F6" w:rsidRPr="00607F0C" w:rsidRDefault="008452F6" w:rsidP="008452F6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B260DF4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DF212C5" w14:textId="77777777" w:rsidR="008452F6" w:rsidRPr="00607F0C" w:rsidRDefault="008452F6" w:rsidP="008452F6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AC6F433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D92F9D5" w14:textId="77777777" w:rsidR="008452F6" w:rsidRPr="00607F0C" w:rsidRDefault="008452F6" w:rsidP="008452F6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A8727C9" w14:textId="77777777" w:rsidR="008452F6" w:rsidRPr="00607F0C" w:rsidRDefault="008452F6" w:rsidP="008452F6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2D9A4BB2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01AD9BD" w14:textId="77777777" w:rsidR="008452F6" w:rsidRPr="00607F0C" w:rsidRDefault="008452F6" w:rsidP="008452F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31200CD1" w14:textId="7DCB76A3" w:rsidR="008452F6" w:rsidRPr="00607F0C" w:rsidRDefault="008452F6" w:rsidP="008452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359869A5" w14:textId="55D40AF2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</w:p>
        </w:tc>
        <w:tc>
          <w:tcPr>
            <w:tcW w:w="126" w:type="dxa"/>
            <w:shd w:val="clear" w:color="auto" w:fill="auto"/>
          </w:tcPr>
          <w:p w14:paraId="3319AFDD" w14:textId="77777777" w:rsidR="008452F6" w:rsidRPr="00607F0C" w:rsidRDefault="008452F6" w:rsidP="008452F6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7B7C91B7" w14:textId="55E4D3AA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113</w:t>
            </w:r>
          </w:p>
        </w:tc>
        <w:tc>
          <w:tcPr>
            <w:tcW w:w="144" w:type="dxa"/>
            <w:shd w:val="clear" w:color="auto" w:fill="auto"/>
          </w:tcPr>
          <w:p w14:paraId="74EF10EA" w14:textId="77777777" w:rsidR="008452F6" w:rsidRPr="00607F0C" w:rsidRDefault="008452F6" w:rsidP="008452F6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268CF88" w14:textId="70D2972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</w:p>
        </w:tc>
        <w:tc>
          <w:tcPr>
            <w:tcW w:w="189" w:type="dxa"/>
            <w:shd w:val="clear" w:color="auto" w:fill="auto"/>
          </w:tcPr>
          <w:p w14:paraId="59EE44E2" w14:textId="77777777" w:rsidR="008452F6" w:rsidRPr="00607F0C" w:rsidRDefault="008452F6" w:rsidP="008452F6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4D57FF3" w14:textId="5F936F36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</w:tr>
      <w:tr w:rsidR="008452F6" w:rsidRPr="00607F0C" w14:paraId="37695034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356AAE8" w14:textId="77777777" w:rsidR="008452F6" w:rsidRPr="00607F0C" w:rsidRDefault="008452F6" w:rsidP="008452F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 เอ เทค เท็กซ์ไทล์ จำกัด</w:t>
            </w:r>
          </w:p>
        </w:tc>
        <w:tc>
          <w:tcPr>
            <w:tcW w:w="1998" w:type="dxa"/>
            <w:shd w:val="clear" w:color="auto" w:fill="auto"/>
          </w:tcPr>
          <w:p w14:paraId="7EE74571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096004FA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3ABA74A" w14:textId="77777777" w:rsidR="008452F6" w:rsidRPr="00607F0C" w:rsidRDefault="008452F6" w:rsidP="008452F6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B3D8BC4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327956C" w14:textId="77777777" w:rsidR="008452F6" w:rsidRPr="00607F0C" w:rsidRDefault="008452F6" w:rsidP="008452F6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09C4B6A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7061307" w14:textId="77777777" w:rsidR="008452F6" w:rsidRPr="00607F0C" w:rsidRDefault="008452F6" w:rsidP="008452F6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F14AE23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07487387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E36AC69" w14:textId="77777777" w:rsidR="008452F6" w:rsidRPr="00607F0C" w:rsidRDefault="008452F6" w:rsidP="008452F6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728129F5" w14:textId="7BED8026" w:rsidR="008452F6" w:rsidRPr="00607F0C" w:rsidRDefault="008452F6" w:rsidP="008452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603398D5" w14:textId="2FF28322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126" w:type="dxa"/>
            <w:shd w:val="clear" w:color="auto" w:fill="auto"/>
          </w:tcPr>
          <w:p w14:paraId="367B14E5" w14:textId="77777777" w:rsidR="008452F6" w:rsidRPr="00607F0C" w:rsidRDefault="008452F6" w:rsidP="008452F6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ADD7626" w14:textId="2E12BF6C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144" w:type="dxa"/>
            <w:shd w:val="clear" w:color="auto" w:fill="auto"/>
          </w:tcPr>
          <w:p w14:paraId="0D0A6B4C" w14:textId="77777777" w:rsidR="008452F6" w:rsidRPr="00607F0C" w:rsidRDefault="008452F6" w:rsidP="008452F6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3C2EDC4" w14:textId="02EAC4EC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189" w:type="dxa"/>
            <w:shd w:val="clear" w:color="auto" w:fill="auto"/>
          </w:tcPr>
          <w:p w14:paraId="48286A05" w14:textId="77777777" w:rsidR="008452F6" w:rsidRPr="00607F0C" w:rsidRDefault="008452F6" w:rsidP="008452F6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1781848" w14:textId="41C7D31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</w:tr>
      <w:tr w:rsidR="008452F6" w:rsidRPr="00607F0C" w14:paraId="156E16F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184AEB4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998" w:type="dxa"/>
            <w:shd w:val="clear" w:color="auto" w:fill="auto"/>
          </w:tcPr>
          <w:p w14:paraId="5A2EECC1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553D9F40" w14:textId="55868416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126" w:type="dxa"/>
            <w:shd w:val="clear" w:color="auto" w:fill="auto"/>
          </w:tcPr>
          <w:p w14:paraId="38133836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46040EA" w14:textId="701FCB93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44" w:type="dxa"/>
            <w:shd w:val="clear" w:color="auto" w:fill="auto"/>
          </w:tcPr>
          <w:p w14:paraId="0BA72DEC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7997334" w14:textId="02286268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189" w:type="dxa"/>
            <w:shd w:val="clear" w:color="auto" w:fill="auto"/>
          </w:tcPr>
          <w:p w14:paraId="44E55BC5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DFE7227" w14:textId="1CA3C956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</w:tr>
      <w:tr w:rsidR="008452F6" w:rsidRPr="00607F0C" w14:paraId="7822623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B74B310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1998" w:type="dxa"/>
            <w:shd w:val="clear" w:color="auto" w:fill="auto"/>
          </w:tcPr>
          <w:p w14:paraId="07064DC6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17E25A0E" w14:textId="50D116D2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</w:p>
        </w:tc>
        <w:tc>
          <w:tcPr>
            <w:tcW w:w="126" w:type="dxa"/>
            <w:shd w:val="clear" w:color="auto" w:fill="auto"/>
          </w:tcPr>
          <w:p w14:paraId="61A59C9B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975D820" w14:textId="21EEAE6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44" w:type="dxa"/>
            <w:shd w:val="clear" w:color="auto" w:fill="auto"/>
          </w:tcPr>
          <w:p w14:paraId="28F11A18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82D5B9" w14:textId="4921BAC6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</w:p>
        </w:tc>
        <w:tc>
          <w:tcPr>
            <w:tcW w:w="189" w:type="dxa"/>
            <w:shd w:val="clear" w:color="auto" w:fill="auto"/>
          </w:tcPr>
          <w:p w14:paraId="6A4DED3A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4A92ADCD" w14:textId="4F38F063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</w:tr>
      <w:tr w:rsidR="008452F6" w:rsidRPr="00607F0C" w14:paraId="5477C171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A1FDD62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98" w:type="dxa"/>
            <w:shd w:val="clear" w:color="auto" w:fill="auto"/>
          </w:tcPr>
          <w:p w14:paraId="137CD1FE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3690CB80" w14:textId="3917086C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BDBB940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75EBE97" w14:textId="075C9323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8C287E3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9E3F1EC" w14:textId="45AFBEC2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</w:p>
        </w:tc>
        <w:tc>
          <w:tcPr>
            <w:tcW w:w="189" w:type="dxa"/>
            <w:shd w:val="clear" w:color="auto" w:fill="auto"/>
          </w:tcPr>
          <w:p w14:paraId="58C4B822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DD8E28C" w14:textId="78524C31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</w:p>
        </w:tc>
      </w:tr>
      <w:tr w:rsidR="008452F6" w:rsidRPr="00607F0C" w14:paraId="49FB180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144E8D1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14:paraId="1BA44875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087C82A1" w14:textId="43AAE5AF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BAC10F6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313893C" w14:textId="66CCE934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F846A70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5F4018A" w14:textId="6488081D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</w:p>
        </w:tc>
        <w:tc>
          <w:tcPr>
            <w:tcW w:w="189" w:type="dxa"/>
            <w:shd w:val="clear" w:color="auto" w:fill="auto"/>
          </w:tcPr>
          <w:p w14:paraId="6CEBD41C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2E35333B" w14:textId="56F1D334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171</w:t>
            </w:r>
          </w:p>
        </w:tc>
      </w:tr>
      <w:tr w:rsidR="008452F6" w:rsidRPr="00607F0C" w14:paraId="466850E8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0D69EB6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998" w:type="dxa"/>
            <w:shd w:val="clear" w:color="auto" w:fill="auto"/>
          </w:tcPr>
          <w:p w14:paraId="04938CDB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2B8F4DC8" w14:textId="0E3A4B3C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3A7A92E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212140A" w14:textId="5D1B40BA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A97A4AA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694F037" w14:textId="447F96AF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168</w:t>
            </w:r>
          </w:p>
        </w:tc>
        <w:tc>
          <w:tcPr>
            <w:tcW w:w="189" w:type="dxa"/>
            <w:shd w:val="clear" w:color="auto" w:fill="auto"/>
          </w:tcPr>
          <w:p w14:paraId="0AD03B63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182EA6D" w14:textId="41D44F05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</w:p>
        </w:tc>
      </w:tr>
      <w:tr w:rsidR="008452F6" w:rsidRPr="00607F0C" w14:paraId="02E6B4D5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AF4B11E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14:paraId="083BA7C4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739FB1D6" w14:textId="6D64FC69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0766251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8A695C4" w14:textId="7E75D221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9CC5FF6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08A3F74" w14:textId="3FE927AB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201</w:t>
            </w:r>
          </w:p>
        </w:tc>
        <w:tc>
          <w:tcPr>
            <w:tcW w:w="189" w:type="dxa"/>
            <w:shd w:val="clear" w:color="auto" w:fill="auto"/>
          </w:tcPr>
          <w:p w14:paraId="22B10BE0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D2155D5" w14:textId="28C0A48B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158</w:t>
            </w:r>
          </w:p>
        </w:tc>
      </w:tr>
      <w:tr w:rsidR="008452F6" w:rsidRPr="00607F0C" w14:paraId="4736827C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7B40AF2" w14:textId="4282D210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โทรา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1010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0114CF45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16603D05" w14:textId="56342A26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511B014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29CA448" w14:textId="0FD46CC2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E57120C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D5C14D1" w14:textId="093CBD6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189" w:type="dxa"/>
            <w:shd w:val="clear" w:color="auto" w:fill="auto"/>
          </w:tcPr>
          <w:p w14:paraId="20974578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650DCE1" w14:textId="15E84F75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8452F6" w:rsidRPr="00607F0C" w14:paraId="793D63B3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138B002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98" w:type="dxa"/>
            <w:shd w:val="clear" w:color="auto" w:fill="auto"/>
          </w:tcPr>
          <w:p w14:paraId="46C4F1DA" w14:textId="77777777" w:rsidR="008452F6" w:rsidRPr="00607F0C" w:rsidRDefault="008452F6" w:rsidP="008452F6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0C7F09B9" w14:textId="3CC9AC12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26" w:type="dxa"/>
            <w:shd w:val="clear" w:color="auto" w:fill="auto"/>
          </w:tcPr>
          <w:p w14:paraId="00A4A34D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7197114" w14:textId="5964D9F6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144" w:type="dxa"/>
            <w:shd w:val="clear" w:color="auto" w:fill="auto"/>
          </w:tcPr>
          <w:p w14:paraId="3613D745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3236508D" w14:textId="3D9D1FF9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89" w:type="dxa"/>
            <w:shd w:val="clear" w:color="auto" w:fill="auto"/>
          </w:tcPr>
          <w:p w14:paraId="68BD0CEF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37A61341" w14:textId="755B122D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</w:p>
        </w:tc>
      </w:tr>
      <w:tr w:rsidR="008452F6" w:rsidRPr="00607F0C" w14:paraId="4E548DB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326C7FB" w14:textId="77777777" w:rsidR="008452F6" w:rsidRPr="00607F0C" w:rsidRDefault="008452F6" w:rsidP="008452F6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14:paraId="41D2CF0F" w14:textId="77777777" w:rsidR="008452F6" w:rsidRPr="00607F0C" w:rsidRDefault="008452F6" w:rsidP="008452F6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F5E5B59" w14:textId="208121E8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767</w:t>
            </w:r>
          </w:p>
        </w:tc>
        <w:tc>
          <w:tcPr>
            <w:tcW w:w="126" w:type="dxa"/>
            <w:shd w:val="clear" w:color="auto" w:fill="auto"/>
          </w:tcPr>
          <w:p w14:paraId="71E34A8F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7B03900" w14:textId="3E9B407A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144" w:type="dxa"/>
            <w:shd w:val="clear" w:color="auto" w:fill="auto"/>
          </w:tcPr>
          <w:p w14:paraId="7E8781F3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F913606" w14:textId="01592213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573</w:t>
            </w:r>
          </w:p>
        </w:tc>
        <w:tc>
          <w:tcPr>
            <w:tcW w:w="189" w:type="dxa"/>
            <w:shd w:val="clear" w:color="auto" w:fill="auto"/>
          </w:tcPr>
          <w:p w14:paraId="70D249A3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5FDAAA" w14:textId="39304CDB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201</w:t>
            </w:r>
          </w:p>
        </w:tc>
      </w:tr>
      <w:tr w:rsidR="008452F6" w:rsidRPr="00607F0C" w14:paraId="739FDE4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1CCC824A" w14:textId="77777777" w:rsidR="008452F6" w:rsidRPr="00607F0C" w:rsidRDefault="008452F6" w:rsidP="008452F6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6CAF1331" w14:textId="77777777" w:rsidR="008452F6" w:rsidRPr="00607F0C" w:rsidRDefault="008452F6" w:rsidP="008452F6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1380357D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890CB76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25DA398C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FDE74DE" w14:textId="77777777" w:rsidR="008452F6" w:rsidRPr="00607F0C" w:rsidRDefault="008452F6" w:rsidP="008452F6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54364DA7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24DD3D0" w14:textId="77777777" w:rsidR="008452F6" w:rsidRPr="00607F0C" w:rsidRDefault="008452F6" w:rsidP="008452F6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</w:tcBorders>
            <w:shd w:val="clear" w:color="auto" w:fill="auto"/>
          </w:tcPr>
          <w:p w14:paraId="3EC3ABBA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5F28AB29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571E3BBA" w14:textId="77777777" w:rsidR="008452F6" w:rsidRPr="00607F0C" w:rsidRDefault="008452F6" w:rsidP="008452F6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98" w:type="dxa"/>
            <w:shd w:val="clear" w:color="auto" w:fill="auto"/>
          </w:tcPr>
          <w:p w14:paraId="3DE63FCA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4529ED77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487DA33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ACACCEB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124068B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0E1C0506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3F97AD7" w14:textId="77777777" w:rsidR="008452F6" w:rsidRPr="00607F0C" w:rsidRDefault="008452F6" w:rsidP="008452F6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4EA64C4" w14:textId="77777777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52BCF2F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9A24275" w14:textId="77777777" w:rsidR="008452F6" w:rsidRPr="00607F0C" w:rsidRDefault="008452F6" w:rsidP="008452F6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ไทยกุลแซ่ จำกัด</w:t>
            </w:r>
          </w:p>
        </w:tc>
        <w:tc>
          <w:tcPr>
            <w:tcW w:w="1998" w:type="dxa"/>
            <w:shd w:val="clear" w:color="auto" w:fill="auto"/>
          </w:tcPr>
          <w:p w14:paraId="20DC4DCF" w14:textId="77777777" w:rsidR="008452F6" w:rsidRPr="00607F0C" w:rsidRDefault="008452F6" w:rsidP="008452F6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3EA1C6BB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F51C72D" w14:textId="77777777" w:rsidR="008452F6" w:rsidRPr="00607F0C" w:rsidRDefault="008452F6" w:rsidP="008452F6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F5301FB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E7FE4F6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B7F5E9F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05DEEE0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6EA1DD8A" w14:textId="77777777" w:rsidR="008452F6" w:rsidRPr="00607F0C" w:rsidRDefault="008452F6" w:rsidP="008452F6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52F6" w:rsidRPr="00607F0C" w14:paraId="4235013B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5C2B77E" w14:textId="77777777" w:rsidR="008452F6" w:rsidRPr="00607F0C" w:rsidRDefault="008452F6" w:rsidP="008452F6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0A061F9D" w14:textId="667BCD45" w:rsidR="008452F6" w:rsidRPr="00607F0C" w:rsidRDefault="008452F6" w:rsidP="008452F6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27F77E69" w14:textId="397EBEF2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14:paraId="5CB95AB5" w14:textId="77777777" w:rsidR="008452F6" w:rsidRPr="00607F0C" w:rsidRDefault="008452F6" w:rsidP="008452F6">
            <w:pPr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DD9C66B" w14:textId="050306E5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369DC998" w14:textId="77777777" w:rsidR="008452F6" w:rsidRPr="00607F0C" w:rsidRDefault="008452F6" w:rsidP="008452F6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E4B9413" w14:textId="7AF44464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147C7E2A" w14:textId="77777777" w:rsidR="008452F6" w:rsidRPr="00607F0C" w:rsidRDefault="008452F6" w:rsidP="008452F6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700BBE5" w14:textId="66C7C107" w:rsidR="008452F6" w:rsidRPr="00607F0C" w:rsidRDefault="008452F6" w:rsidP="008452F6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470020" w:rsidRPr="00607F0C" w14:paraId="16B8008D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6316BB08" w14:textId="1E41D7BE" w:rsidR="00470020" w:rsidRPr="00607F0C" w:rsidRDefault="00470020" w:rsidP="00470020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จี เทค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แมททีเรียล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7A120C73" w14:textId="5EFE6625" w:rsidR="00470020" w:rsidRPr="00607F0C" w:rsidRDefault="00470020" w:rsidP="00470020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14:paraId="2174A339" w14:textId="7D7B6C52" w:rsidR="00470020" w:rsidRPr="00DB366A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2A67689" w14:textId="77777777" w:rsidR="00470020" w:rsidRPr="00607F0C" w:rsidRDefault="00470020" w:rsidP="00470020">
            <w:pPr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71E1B6C" w14:textId="77777777" w:rsidR="00470020" w:rsidRPr="00DB366A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90EB3CE" w14:textId="77777777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14E12B" w14:textId="77777777" w:rsidR="00470020" w:rsidRDefault="00470020" w:rsidP="00470020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00F07DC" w14:textId="77777777" w:rsidR="00470020" w:rsidRPr="00607F0C" w:rsidRDefault="00470020" w:rsidP="0047002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BAD6994" w14:textId="77777777" w:rsidR="00470020" w:rsidRPr="00607F0C" w:rsidRDefault="00470020" w:rsidP="00470020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70020" w:rsidRPr="00607F0C" w14:paraId="3AD2B07B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79570DF9" w14:textId="77777777" w:rsidR="00470020" w:rsidRPr="00607F0C" w:rsidRDefault="00470020" w:rsidP="00470020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14:paraId="1BC01188" w14:textId="60A17647" w:rsidR="00470020" w:rsidRPr="00607F0C" w:rsidRDefault="00470020" w:rsidP="00470020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ถือหุ้นเกินกว่าร้อยละ 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14:paraId="326D3C7D" w14:textId="2966FDCD" w:rsidR="00470020" w:rsidRPr="00DB366A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" w:type="dxa"/>
            <w:shd w:val="clear" w:color="auto" w:fill="auto"/>
          </w:tcPr>
          <w:p w14:paraId="23B65616" w14:textId="77777777" w:rsidR="00470020" w:rsidRPr="00607F0C" w:rsidRDefault="00470020" w:rsidP="00470020">
            <w:pPr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5115932" w14:textId="1447A713" w:rsidR="00470020" w:rsidRPr="00DB366A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2597866B" w14:textId="77777777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10C73A3" w14:textId="580A3F68" w:rsidR="00470020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15BD19F8" w14:textId="77777777" w:rsidR="00470020" w:rsidRPr="00607F0C" w:rsidRDefault="00470020" w:rsidP="0047002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29A0C33" w14:textId="6F2369B3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470020" w:rsidRPr="00607F0C" w14:paraId="701D5274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067D0164" w14:textId="77777777" w:rsidR="00470020" w:rsidRPr="00607F0C" w:rsidRDefault="00470020" w:rsidP="00470020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อุตสาหกิจ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14:paraId="04AAFB59" w14:textId="77777777" w:rsidR="00470020" w:rsidRPr="00607F0C" w:rsidRDefault="00470020" w:rsidP="00470020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2E794AA4" w14:textId="1A5E7EC5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7E315017" w14:textId="77777777" w:rsidR="00470020" w:rsidRPr="00607F0C" w:rsidRDefault="00470020" w:rsidP="00470020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44DA6C61" w14:textId="3FED2B37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0A7C9FFB" w14:textId="77777777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A121262" w14:textId="39B59C47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52582E44" w14:textId="77777777" w:rsidR="00470020" w:rsidRPr="00607F0C" w:rsidRDefault="00470020" w:rsidP="0047002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BF3B96D" w14:textId="726EE55F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470020" w:rsidRPr="00607F0C" w14:paraId="2A8469C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2FF10D66" w14:textId="77777777" w:rsidR="00470020" w:rsidRPr="00607F0C" w:rsidRDefault="00470020" w:rsidP="00470020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98" w:type="dxa"/>
            <w:shd w:val="clear" w:color="auto" w:fill="auto"/>
          </w:tcPr>
          <w:p w14:paraId="4D9BD334" w14:textId="77777777" w:rsidR="00470020" w:rsidRPr="00607F0C" w:rsidRDefault="00470020" w:rsidP="00470020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14:paraId="6E0240DD" w14:textId="06DF8988" w:rsidR="00470020" w:rsidRPr="00607F0C" w:rsidRDefault="00470020" w:rsidP="00470020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77F495B" w14:textId="77777777" w:rsidR="00470020" w:rsidRPr="00607F0C" w:rsidRDefault="00470020" w:rsidP="00470020">
            <w:pPr>
              <w:tabs>
                <w:tab w:val="decimal" w:pos="432"/>
                <w:tab w:val="decimal" w:pos="846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92E17A1" w14:textId="763D515E" w:rsidR="00470020" w:rsidRPr="00607F0C" w:rsidRDefault="00470020" w:rsidP="00470020">
            <w:pPr>
              <w:ind w:left="-1063" w:right="352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84D40BA" w14:textId="77777777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66B8CCC0" w14:textId="35866E77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5A93CFE5" w14:textId="77777777" w:rsidR="00470020" w:rsidRPr="00607F0C" w:rsidRDefault="00470020" w:rsidP="0047002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39B5E7A" w14:textId="5B4A9133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470020" w:rsidRPr="00607F0C" w14:paraId="40E28A70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34DBC480" w14:textId="77777777" w:rsidR="00470020" w:rsidRPr="00607F0C" w:rsidRDefault="00470020" w:rsidP="00470020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98" w:type="dxa"/>
            <w:shd w:val="clear" w:color="auto" w:fill="auto"/>
          </w:tcPr>
          <w:p w14:paraId="6E0E32F8" w14:textId="77777777" w:rsidR="00470020" w:rsidRPr="00607F0C" w:rsidRDefault="00470020" w:rsidP="00470020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31C65772" w14:textId="161A6463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14:paraId="211573ED" w14:textId="77777777" w:rsidR="00470020" w:rsidRPr="00607F0C" w:rsidRDefault="00470020" w:rsidP="00470020">
            <w:pPr>
              <w:tabs>
                <w:tab w:val="decimal" w:pos="720"/>
              </w:tabs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F0D17D3" w14:textId="7D90C341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4457D37E" w14:textId="77777777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78595A71" w14:textId="43E98105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16EFA0CE" w14:textId="77777777" w:rsidR="00470020" w:rsidRPr="00607F0C" w:rsidRDefault="00470020" w:rsidP="0047002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01F8CD24" w14:textId="6AAA6DD4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470020" w:rsidRPr="00607F0C" w14:paraId="2364546E" w14:textId="77777777" w:rsidTr="00601458">
        <w:trPr>
          <w:trHeight w:val="144"/>
        </w:trPr>
        <w:tc>
          <w:tcPr>
            <w:tcW w:w="3474" w:type="dxa"/>
            <w:shd w:val="clear" w:color="auto" w:fill="auto"/>
          </w:tcPr>
          <w:p w14:paraId="4DE5B28C" w14:textId="77777777" w:rsidR="00470020" w:rsidRPr="00607F0C" w:rsidRDefault="00470020" w:rsidP="00470020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98" w:type="dxa"/>
            <w:shd w:val="clear" w:color="auto" w:fill="auto"/>
          </w:tcPr>
          <w:p w14:paraId="7FFF76C1" w14:textId="77777777" w:rsidR="00470020" w:rsidRPr="00607F0C" w:rsidRDefault="00470020" w:rsidP="00470020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67BB869" w14:textId="2387F465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26" w:type="dxa"/>
            <w:shd w:val="clear" w:color="auto" w:fill="auto"/>
          </w:tcPr>
          <w:p w14:paraId="535E5601" w14:textId="77777777" w:rsidR="00470020" w:rsidRPr="00607F0C" w:rsidRDefault="00470020" w:rsidP="00470020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516579A" w14:textId="474F5477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14:paraId="252B96B9" w14:textId="77777777" w:rsidR="00470020" w:rsidRPr="00607F0C" w:rsidRDefault="00470020" w:rsidP="00470020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44200A4" w14:textId="6A1DEF87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89" w:type="dxa"/>
            <w:shd w:val="clear" w:color="auto" w:fill="auto"/>
          </w:tcPr>
          <w:p w14:paraId="431F475B" w14:textId="77777777" w:rsidR="00470020" w:rsidRPr="00607F0C" w:rsidRDefault="00470020" w:rsidP="0047002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201353E" w14:textId="5722F67E" w:rsidR="00470020" w:rsidRPr="00607F0C" w:rsidRDefault="00470020" w:rsidP="0047002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</w:tbl>
    <w:p w14:paraId="5B07CFAF" w14:textId="3C8355E1" w:rsidR="00C85B30" w:rsidRPr="00607F0C" w:rsidRDefault="00811CC2" w:rsidP="008112A2">
      <w:pPr>
        <w:ind w:left="547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C85B30" w:rsidRPr="00607F0C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 xml:space="preserve">หน่วย : </w:t>
      </w:r>
      <w:r w:rsidR="00C85B30"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="00C85B30" w:rsidRPr="00607F0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2025"/>
        <w:gridCol w:w="702"/>
        <w:gridCol w:w="119"/>
        <w:gridCol w:w="709"/>
        <w:gridCol w:w="137"/>
        <w:gridCol w:w="709"/>
        <w:gridCol w:w="189"/>
        <w:gridCol w:w="722"/>
      </w:tblGrid>
      <w:tr w:rsidR="00C85B30" w:rsidRPr="00607F0C" w14:paraId="7A63F24D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55B7509A" w14:textId="77777777" w:rsidR="00C85B30" w:rsidRPr="00607F0C" w:rsidRDefault="00C85B30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49C1097" w14:textId="77777777" w:rsidR="00C85B30" w:rsidRPr="00607F0C" w:rsidRDefault="00C85B30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2235593C" w14:textId="77777777" w:rsidR="00C85B30" w:rsidRPr="00607F0C" w:rsidRDefault="00C85B30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7" w:type="dxa"/>
            <w:shd w:val="clear" w:color="auto" w:fill="auto"/>
          </w:tcPr>
          <w:p w14:paraId="73AD0752" w14:textId="77777777" w:rsidR="00C85B30" w:rsidRPr="00607F0C" w:rsidRDefault="00C85B30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FFEBB4A" w14:textId="77777777" w:rsidR="00C85B30" w:rsidRPr="00607F0C" w:rsidRDefault="00C85B30" w:rsidP="0041167D">
            <w:pPr>
              <w:spacing w:line="300" w:lineRule="exact"/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D4AD4" w:rsidRPr="00607F0C" w14:paraId="1C498DB5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7536DCE" w14:textId="77777777" w:rsidR="00ED4AD4" w:rsidRPr="00607F0C" w:rsidRDefault="00ED4AD4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06A85F2A" w14:textId="77777777" w:rsidR="00ED4AD4" w:rsidRPr="00607F0C" w:rsidRDefault="00ED4AD4" w:rsidP="0041167D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457943F" w14:textId="1EB0B1A6" w:rsidR="00ED4AD4" w:rsidRPr="00607F0C" w:rsidRDefault="00DB366A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9" w:type="dxa"/>
            <w:shd w:val="clear" w:color="auto" w:fill="auto"/>
          </w:tcPr>
          <w:p w14:paraId="2EDEDB07" w14:textId="77777777" w:rsidR="00ED4AD4" w:rsidRPr="00607F0C" w:rsidRDefault="00ED4AD4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685607A" w14:textId="2ACDF37F" w:rsidR="00ED4AD4" w:rsidRPr="00607F0C" w:rsidRDefault="00DB366A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7" w:type="dxa"/>
            <w:shd w:val="clear" w:color="auto" w:fill="auto"/>
          </w:tcPr>
          <w:p w14:paraId="35D3065B" w14:textId="77777777" w:rsidR="00ED4AD4" w:rsidRPr="00607F0C" w:rsidRDefault="00ED4AD4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BA7A952" w14:textId="23177539" w:rsidR="00ED4AD4" w:rsidRPr="00607F0C" w:rsidRDefault="00DB366A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9" w:type="dxa"/>
            <w:shd w:val="clear" w:color="auto" w:fill="auto"/>
          </w:tcPr>
          <w:p w14:paraId="6A17ADF1" w14:textId="77777777" w:rsidR="00ED4AD4" w:rsidRPr="00607F0C" w:rsidRDefault="00ED4AD4" w:rsidP="0041167D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14:paraId="2978D9D5" w14:textId="45A55EE6" w:rsidR="00ED4AD4" w:rsidRPr="00607F0C" w:rsidRDefault="00DB366A" w:rsidP="0041167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ED4AD4" w:rsidRPr="00607F0C" w14:paraId="5AF7A3C7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4CCE1D9D" w14:textId="77777777" w:rsidR="00ED4AD4" w:rsidRPr="00607F0C" w:rsidRDefault="00ED4AD4" w:rsidP="0041167D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2025" w:type="dxa"/>
            <w:shd w:val="clear" w:color="auto" w:fill="auto"/>
          </w:tcPr>
          <w:p w14:paraId="1A52E71B" w14:textId="77777777" w:rsidR="00ED4AD4" w:rsidRPr="00607F0C" w:rsidRDefault="00ED4AD4" w:rsidP="0041167D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7978ACD4" w14:textId="77777777" w:rsidR="00ED4AD4" w:rsidRPr="00607F0C" w:rsidRDefault="00ED4AD4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258B3FCC" w14:textId="77777777" w:rsidR="00ED4AD4" w:rsidRPr="00607F0C" w:rsidRDefault="00ED4AD4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A1B3578" w14:textId="77777777" w:rsidR="00ED4AD4" w:rsidRPr="00607F0C" w:rsidRDefault="00ED4AD4" w:rsidP="0041167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30DF3DEC" w14:textId="77777777" w:rsidR="00ED4AD4" w:rsidRPr="00607F0C" w:rsidRDefault="00ED4AD4" w:rsidP="0041167D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F574DD6" w14:textId="77777777" w:rsidR="00ED4AD4" w:rsidRPr="00607F0C" w:rsidRDefault="00ED4AD4" w:rsidP="0041167D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3521968" w14:textId="77777777" w:rsidR="00ED4AD4" w:rsidRPr="00607F0C" w:rsidRDefault="00ED4AD4" w:rsidP="0041167D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FA57EA1" w14:textId="77777777" w:rsidR="00ED4AD4" w:rsidRPr="00607F0C" w:rsidRDefault="00ED4AD4" w:rsidP="0041167D">
            <w:pPr>
              <w:tabs>
                <w:tab w:val="left" w:pos="703"/>
              </w:tabs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1496A" w:rsidRPr="00607F0C" w14:paraId="3E457206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952F975" w14:textId="77777777" w:rsidR="00C1496A" w:rsidRPr="00607F0C" w:rsidRDefault="00C1496A" w:rsidP="00C1496A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รอยัล การ์เมนท์ 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5" w:type="dxa"/>
            <w:shd w:val="clear" w:color="auto" w:fill="auto"/>
          </w:tcPr>
          <w:p w14:paraId="2F38FA7C" w14:textId="77777777" w:rsidR="00C1496A" w:rsidRPr="00607F0C" w:rsidRDefault="00C1496A" w:rsidP="00C1496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702" w:type="dxa"/>
            <w:shd w:val="clear" w:color="auto" w:fill="auto"/>
          </w:tcPr>
          <w:p w14:paraId="37EE3FFD" w14:textId="32922F41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119" w:type="dxa"/>
            <w:shd w:val="clear" w:color="auto" w:fill="auto"/>
          </w:tcPr>
          <w:p w14:paraId="4A1997B0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2DD1F6A" w14:textId="06B6555A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37" w:type="dxa"/>
            <w:shd w:val="clear" w:color="auto" w:fill="auto"/>
          </w:tcPr>
          <w:p w14:paraId="080B159B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C488498" w14:textId="7D42CC50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189" w:type="dxa"/>
            <w:shd w:val="clear" w:color="auto" w:fill="auto"/>
          </w:tcPr>
          <w:p w14:paraId="75139847" w14:textId="77777777" w:rsidR="00C1496A" w:rsidRPr="00607F0C" w:rsidRDefault="00C1496A" w:rsidP="00C1496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BC5CC90" w14:textId="24360FEF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C1496A" w:rsidRPr="00607F0C" w14:paraId="4B4448C3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0934357D" w14:textId="77777777" w:rsidR="00C1496A" w:rsidRPr="00607F0C" w:rsidRDefault="00C1496A" w:rsidP="00C1496A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เมียนมาร์ วาโก้ จำกัด</w:t>
            </w:r>
          </w:p>
        </w:tc>
        <w:tc>
          <w:tcPr>
            <w:tcW w:w="2025" w:type="dxa"/>
            <w:shd w:val="clear" w:color="auto" w:fill="auto"/>
          </w:tcPr>
          <w:p w14:paraId="32F49FB4" w14:textId="77777777" w:rsidR="00C1496A" w:rsidRPr="00607F0C" w:rsidRDefault="00C1496A" w:rsidP="00C1496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6D9F8512" w14:textId="4378C977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9" w:type="dxa"/>
            <w:shd w:val="clear" w:color="auto" w:fill="auto"/>
          </w:tcPr>
          <w:p w14:paraId="1BC0E4B9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213574F" w14:textId="26DA255D" w:rsidR="00C1496A" w:rsidRPr="00607F0C" w:rsidRDefault="00C1496A" w:rsidP="005672AC">
            <w:pPr>
              <w:tabs>
                <w:tab w:val="left" w:pos="703"/>
              </w:tabs>
              <w:spacing w:line="300" w:lineRule="exact"/>
              <w:ind w:left="-1063" w:right="317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B096430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2557442" w14:textId="204489E5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6359D440" w14:textId="77777777" w:rsidR="00C1496A" w:rsidRPr="00607F0C" w:rsidRDefault="00C1496A" w:rsidP="00C1496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8309802" w14:textId="55DE0A82" w:rsidR="00C1496A" w:rsidRPr="00607F0C" w:rsidRDefault="00C1496A" w:rsidP="005672AC">
            <w:pPr>
              <w:tabs>
                <w:tab w:val="left" w:pos="703"/>
              </w:tabs>
              <w:spacing w:line="300" w:lineRule="exact"/>
              <w:ind w:left="-1063" w:right="364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1496A" w:rsidRPr="00607F0C" w14:paraId="5A404AAD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15A837FC" w14:textId="77777777" w:rsidR="00C1496A" w:rsidRPr="00607F0C" w:rsidRDefault="00C1496A" w:rsidP="00C1496A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อุตสาหกิจ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14:paraId="71787B89" w14:textId="77777777" w:rsidR="00C1496A" w:rsidRPr="00607F0C" w:rsidRDefault="00C1496A" w:rsidP="00C1496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14:paraId="3628316E" w14:textId="1DFDBD51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9" w:type="dxa"/>
            <w:shd w:val="clear" w:color="auto" w:fill="auto"/>
          </w:tcPr>
          <w:p w14:paraId="3EFD09C6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0C6CCF58" w14:textId="15069980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37" w:type="dxa"/>
            <w:shd w:val="clear" w:color="auto" w:fill="auto"/>
          </w:tcPr>
          <w:p w14:paraId="455B1159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1B56DE1" w14:textId="0B7B8764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384535D1" w14:textId="77777777" w:rsidR="00C1496A" w:rsidRPr="00607F0C" w:rsidRDefault="00C1496A" w:rsidP="00C1496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522E6E0A" w14:textId="3A9AB79F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</w:tr>
      <w:tr w:rsidR="00C1496A" w:rsidRPr="00607F0C" w14:paraId="7BDBE444" w14:textId="77777777" w:rsidTr="001B7018">
        <w:trPr>
          <w:trHeight w:val="225"/>
        </w:trPr>
        <w:tc>
          <w:tcPr>
            <w:tcW w:w="3508" w:type="dxa"/>
            <w:shd w:val="clear" w:color="auto" w:fill="auto"/>
          </w:tcPr>
          <w:p w14:paraId="24D22C34" w14:textId="77777777" w:rsidR="00C1496A" w:rsidRPr="00607F0C" w:rsidRDefault="00C1496A" w:rsidP="00C1496A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025" w:type="dxa"/>
            <w:shd w:val="clear" w:color="auto" w:fill="auto"/>
          </w:tcPr>
          <w:p w14:paraId="2DF6987D" w14:textId="77777777" w:rsidR="00C1496A" w:rsidRPr="00607F0C" w:rsidRDefault="00C1496A" w:rsidP="00C1496A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6844C5D4" w14:textId="1E8FDB8C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9" w:type="dxa"/>
            <w:shd w:val="clear" w:color="auto" w:fill="auto"/>
          </w:tcPr>
          <w:p w14:paraId="31664EBA" w14:textId="7F763718" w:rsidR="00C1496A" w:rsidRPr="00607F0C" w:rsidRDefault="00DB366A" w:rsidP="00C1496A">
            <w:pPr>
              <w:tabs>
                <w:tab w:val="decimal" w:pos="720"/>
              </w:tabs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3CE700F3" w14:textId="1027AE45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37" w:type="dxa"/>
            <w:shd w:val="clear" w:color="auto" w:fill="auto"/>
          </w:tcPr>
          <w:p w14:paraId="051C39C8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26E1566B" w14:textId="3A253C01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2DBD1985" w14:textId="63D4FB5A" w:rsidR="00C1496A" w:rsidRPr="00607F0C" w:rsidRDefault="00DB366A" w:rsidP="00C1496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4A88C434" w14:textId="439BF3F6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C1496A" w:rsidRPr="00607F0C" w14:paraId="49743B7B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DD0FBB1" w14:textId="77777777" w:rsidR="00C1496A" w:rsidRPr="00607F0C" w:rsidRDefault="00C1496A" w:rsidP="00C1496A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2025" w:type="dxa"/>
            <w:shd w:val="clear" w:color="auto" w:fill="auto"/>
          </w:tcPr>
          <w:p w14:paraId="155479DD" w14:textId="77777777" w:rsidR="00C1496A" w:rsidRPr="00607F0C" w:rsidRDefault="00C1496A" w:rsidP="00C1496A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4D3CE7A" w14:textId="2A8B86D1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19" w:type="dxa"/>
            <w:shd w:val="clear" w:color="auto" w:fill="auto"/>
          </w:tcPr>
          <w:p w14:paraId="2CA50B31" w14:textId="77777777" w:rsidR="00C1496A" w:rsidRPr="00607F0C" w:rsidRDefault="00C1496A" w:rsidP="00C1496A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AB2DB7" w14:textId="64CA8A88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137" w:type="dxa"/>
            <w:shd w:val="clear" w:color="auto" w:fill="auto"/>
          </w:tcPr>
          <w:p w14:paraId="0C05BA4C" w14:textId="77777777" w:rsidR="00C1496A" w:rsidRPr="00607F0C" w:rsidRDefault="00C1496A" w:rsidP="00C1496A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C8AFE7" w14:textId="5DEBD56C" w:rsidR="00C1496A" w:rsidRPr="00607F0C" w:rsidRDefault="00DB36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89" w:type="dxa"/>
            <w:shd w:val="clear" w:color="auto" w:fill="auto"/>
          </w:tcPr>
          <w:p w14:paraId="781116E4" w14:textId="6957854D" w:rsidR="00C1496A" w:rsidRPr="00607F0C" w:rsidRDefault="00DB366A" w:rsidP="00C1496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2A83133" w14:textId="03AF80AE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</w:tr>
      <w:tr w:rsidR="00C1496A" w:rsidRPr="00607F0C" w14:paraId="12D765E4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0B1AC23E" w14:textId="77777777" w:rsidR="00C1496A" w:rsidRPr="00607F0C" w:rsidRDefault="00C1496A" w:rsidP="00C1496A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25" w:type="dxa"/>
            <w:shd w:val="clear" w:color="auto" w:fill="auto"/>
          </w:tcPr>
          <w:p w14:paraId="1C9A6EDC" w14:textId="77777777" w:rsidR="00C1496A" w:rsidRPr="00607F0C" w:rsidRDefault="00C1496A" w:rsidP="00C1496A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B9BB972" w14:textId="77777777" w:rsidR="00C1496A" w:rsidRPr="00607F0C" w:rsidRDefault="00C149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50264E36" w14:textId="77777777" w:rsidR="00C1496A" w:rsidRPr="00607F0C" w:rsidRDefault="00C1496A" w:rsidP="00C1496A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8935AEF" w14:textId="77777777" w:rsidR="00C1496A" w:rsidRPr="00607F0C" w:rsidRDefault="00C149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7814838C" w14:textId="77777777" w:rsidR="00C1496A" w:rsidRPr="00607F0C" w:rsidRDefault="00C1496A" w:rsidP="00C1496A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607944F" w14:textId="77777777" w:rsidR="00C1496A" w:rsidRPr="00607F0C" w:rsidRDefault="00C149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BD17DAE" w14:textId="77777777" w:rsidR="00C1496A" w:rsidRPr="00607F0C" w:rsidRDefault="00C149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1ECF5407" w14:textId="77777777" w:rsidR="00C1496A" w:rsidRPr="00607F0C" w:rsidRDefault="00C149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1496A" w:rsidRPr="00607F0C" w14:paraId="5CD14A6F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6C6C8B08" w14:textId="77777777" w:rsidR="00C1496A" w:rsidRPr="00607F0C" w:rsidRDefault="00C1496A" w:rsidP="00C1496A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ค่าลิขสิทธิ์</w:t>
            </w:r>
          </w:p>
        </w:tc>
        <w:tc>
          <w:tcPr>
            <w:tcW w:w="2025" w:type="dxa"/>
            <w:shd w:val="clear" w:color="auto" w:fill="auto"/>
          </w:tcPr>
          <w:p w14:paraId="1B1E9C62" w14:textId="77777777" w:rsidR="00C1496A" w:rsidRPr="00607F0C" w:rsidRDefault="00C1496A" w:rsidP="00C1496A">
            <w:pPr>
              <w:snapToGrid w:val="0"/>
              <w:spacing w:line="300" w:lineRule="exact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062136D" w14:textId="77777777" w:rsidR="00C1496A" w:rsidRPr="00607F0C" w:rsidRDefault="00C149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4D8FFC70" w14:textId="77777777" w:rsidR="00C1496A" w:rsidRPr="00607F0C" w:rsidRDefault="00C1496A" w:rsidP="00C1496A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7D4253D" w14:textId="77777777" w:rsidR="00C1496A" w:rsidRPr="00607F0C" w:rsidRDefault="00C149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10A56124" w14:textId="77777777" w:rsidR="00C1496A" w:rsidRPr="00607F0C" w:rsidRDefault="00C1496A" w:rsidP="00C1496A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338C5C99" w14:textId="77777777" w:rsidR="00C1496A" w:rsidRPr="00607F0C" w:rsidRDefault="00C149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AC92E1A" w14:textId="77777777" w:rsidR="00C1496A" w:rsidRPr="00607F0C" w:rsidRDefault="00C149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02FA7118" w14:textId="77777777" w:rsidR="00C1496A" w:rsidRPr="00607F0C" w:rsidRDefault="00C149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1496A" w:rsidRPr="00607F0C" w14:paraId="5CE8EC60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64215E50" w14:textId="77777777" w:rsidR="00C1496A" w:rsidRPr="00607F0C" w:rsidRDefault="00C1496A" w:rsidP="00C1496A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14:paraId="6F2C19AC" w14:textId="77777777" w:rsidR="00C1496A" w:rsidRPr="00607F0C" w:rsidRDefault="00C1496A" w:rsidP="00C1496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14:paraId="09E1C9EF" w14:textId="77777777" w:rsidR="00C1496A" w:rsidRPr="00607F0C" w:rsidRDefault="00C1496A" w:rsidP="00C1496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360C7F69" w14:textId="2C9FE5CD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14:paraId="1880B1B8" w14:textId="77777777" w:rsidR="00C1496A" w:rsidRPr="00607F0C" w:rsidRDefault="00C1496A" w:rsidP="00C1496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1C2E99C4" w14:textId="62A4C0B0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14:paraId="42CDB757" w14:textId="77777777" w:rsidR="00C1496A" w:rsidRPr="00607F0C" w:rsidRDefault="00C149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8FF54DA" w14:textId="4D02420A" w:rsidR="00C1496A" w:rsidRPr="00607F0C" w:rsidRDefault="00DB366A" w:rsidP="00C1496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722" w:type="dxa"/>
            <w:shd w:val="clear" w:color="auto" w:fill="auto"/>
          </w:tcPr>
          <w:p w14:paraId="26671DA4" w14:textId="77777777" w:rsidR="00C1496A" w:rsidRPr="00607F0C" w:rsidRDefault="00C149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1496A" w:rsidRPr="00607F0C" w14:paraId="27E6A3DA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6EC109DF" w14:textId="77777777" w:rsidR="00C1496A" w:rsidRPr="00607F0C" w:rsidRDefault="00C1496A" w:rsidP="00C1496A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7EA49888" w14:textId="77777777" w:rsidR="00C1496A" w:rsidRPr="00607F0C" w:rsidRDefault="00C1496A" w:rsidP="00C1496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14:paraId="0B7CA899" w14:textId="7B7EDF38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485E9E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9" w:type="dxa"/>
            <w:shd w:val="clear" w:color="auto" w:fill="auto"/>
          </w:tcPr>
          <w:p w14:paraId="485CAD8E" w14:textId="77777777" w:rsidR="00C1496A" w:rsidRPr="00607F0C" w:rsidRDefault="00C1496A" w:rsidP="00C1496A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267AEE5D" w14:textId="0CC6B76C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37" w:type="dxa"/>
            <w:shd w:val="clear" w:color="auto" w:fill="auto"/>
          </w:tcPr>
          <w:p w14:paraId="55172E17" w14:textId="77777777" w:rsidR="00C1496A" w:rsidRPr="00607F0C" w:rsidRDefault="00C1496A" w:rsidP="00C1496A">
            <w:pPr>
              <w:tabs>
                <w:tab w:val="left" w:pos="703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75500D0E" w14:textId="20E838A5" w:rsidR="00C1496A" w:rsidRPr="00607F0C" w:rsidRDefault="00DB36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485E9E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89" w:type="dxa"/>
            <w:shd w:val="clear" w:color="auto" w:fill="auto"/>
          </w:tcPr>
          <w:p w14:paraId="1B11D716" w14:textId="77777777" w:rsidR="00C1496A" w:rsidRPr="00607F0C" w:rsidRDefault="00C1496A" w:rsidP="00C1496A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</w:tcPr>
          <w:p w14:paraId="16752A5B" w14:textId="29245948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</w:tr>
      <w:tr w:rsidR="00C1496A" w:rsidRPr="00607F0C" w14:paraId="37B8261C" w14:textId="77777777" w:rsidTr="00AC4AB7">
        <w:trPr>
          <w:trHeight w:val="144"/>
        </w:trPr>
        <w:tc>
          <w:tcPr>
            <w:tcW w:w="3508" w:type="dxa"/>
            <w:shd w:val="clear" w:color="auto" w:fill="auto"/>
          </w:tcPr>
          <w:p w14:paraId="56289DEA" w14:textId="77777777" w:rsidR="00C1496A" w:rsidRPr="00607F0C" w:rsidRDefault="00C1496A" w:rsidP="00C1496A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14:paraId="6F3EEAEE" w14:textId="77777777" w:rsidR="00C1496A" w:rsidRPr="00607F0C" w:rsidRDefault="00C1496A" w:rsidP="00C1496A">
            <w:pPr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14:paraId="5BC78CE4" w14:textId="77777777" w:rsidR="00C1496A" w:rsidRPr="00607F0C" w:rsidRDefault="00C149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1174FE58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04E1E94" w14:textId="77777777" w:rsidR="00C1496A" w:rsidRPr="00607F0C" w:rsidRDefault="00C149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5FF7FED6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7F8473C" w14:textId="77777777" w:rsidR="00C1496A" w:rsidRPr="00607F0C" w:rsidRDefault="00C149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1AD1AD6E" w14:textId="77777777" w:rsidR="00C1496A" w:rsidRPr="00607F0C" w:rsidRDefault="00C149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78F70643" w14:textId="77777777" w:rsidR="00C1496A" w:rsidRPr="00607F0C" w:rsidRDefault="00C149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1496A" w:rsidRPr="00607F0C" w14:paraId="6B311BB3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2E9ADE0F" w14:textId="77777777" w:rsidR="00C1496A" w:rsidRPr="00607F0C" w:rsidRDefault="00C1496A" w:rsidP="00C1496A">
            <w:pPr>
              <w:spacing w:line="300" w:lineRule="exact"/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2025" w:type="dxa"/>
            <w:shd w:val="clear" w:color="auto" w:fill="auto"/>
          </w:tcPr>
          <w:p w14:paraId="0645AFC8" w14:textId="77777777" w:rsidR="00C1496A" w:rsidRPr="00607F0C" w:rsidRDefault="00C1496A" w:rsidP="00C1496A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3A754653" w14:textId="77777777" w:rsidR="00C1496A" w:rsidRPr="00607F0C" w:rsidRDefault="00C149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14:paraId="4017C09C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A44EE12" w14:textId="77777777" w:rsidR="00C1496A" w:rsidRPr="00607F0C" w:rsidRDefault="00C149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716E1ABA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8044AE2" w14:textId="77777777" w:rsidR="00C1496A" w:rsidRPr="00607F0C" w:rsidRDefault="00C149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7B97693" w14:textId="77777777" w:rsidR="00C1496A" w:rsidRPr="00607F0C" w:rsidRDefault="00C1496A" w:rsidP="00C1496A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3106C144" w14:textId="77777777" w:rsidR="00C1496A" w:rsidRPr="00607F0C" w:rsidRDefault="00C149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1496A" w:rsidRPr="00607F0C" w14:paraId="18560531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5600A59A" w14:textId="77777777" w:rsidR="00C1496A" w:rsidRPr="00607F0C" w:rsidRDefault="00C1496A" w:rsidP="00C1496A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2025" w:type="dxa"/>
            <w:shd w:val="clear" w:color="auto" w:fill="auto"/>
          </w:tcPr>
          <w:p w14:paraId="71DDDD48" w14:textId="77777777" w:rsidR="00C1496A" w:rsidRPr="00607F0C" w:rsidRDefault="00C1496A" w:rsidP="00C1496A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77F1947" w14:textId="66DA4305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19" w:type="dxa"/>
            <w:shd w:val="clear" w:color="auto" w:fill="auto"/>
          </w:tcPr>
          <w:p w14:paraId="11F99808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F4A1937" w14:textId="579E68C4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137" w:type="dxa"/>
            <w:shd w:val="clear" w:color="auto" w:fill="auto"/>
          </w:tcPr>
          <w:p w14:paraId="48B61032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0B98375E" w14:textId="5779997E" w:rsidR="00C1496A" w:rsidRPr="00607F0C" w:rsidRDefault="00DB36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89" w:type="dxa"/>
            <w:shd w:val="clear" w:color="auto" w:fill="auto"/>
          </w:tcPr>
          <w:p w14:paraId="6990C585" w14:textId="77777777" w:rsidR="00C1496A" w:rsidRPr="00607F0C" w:rsidRDefault="00C1496A" w:rsidP="00C1496A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1F67E3E" w14:textId="7E283FBD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</w:tr>
      <w:tr w:rsidR="00C1496A" w:rsidRPr="00607F0C" w14:paraId="76A8A9DC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711D53C" w14:textId="77777777" w:rsidR="00C1496A" w:rsidRPr="00607F0C" w:rsidRDefault="00C1496A" w:rsidP="00C1496A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shd w:val="clear" w:color="auto" w:fill="auto"/>
          </w:tcPr>
          <w:p w14:paraId="422E2D9F" w14:textId="77777777" w:rsidR="00C1496A" w:rsidRPr="00607F0C" w:rsidRDefault="00C1496A" w:rsidP="00C1496A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009909E7" w14:textId="326AC2E6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9" w:type="dxa"/>
            <w:shd w:val="clear" w:color="auto" w:fill="auto"/>
          </w:tcPr>
          <w:p w14:paraId="0A1D8DEE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2ADAA0FB" w14:textId="703FB62E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205E8109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6488E8CF" w14:textId="59EDA508" w:rsidR="00C1496A" w:rsidRPr="00607F0C" w:rsidRDefault="00DB36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735827AC" w14:textId="77777777" w:rsidR="00C1496A" w:rsidRPr="00607F0C" w:rsidRDefault="00C1496A" w:rsidP="00C1496A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14:paraId="17F6EB2C" w14:textId="2EB57716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C1496A" w:rsidRPr="00607F0C" w14:paraId="28D11AA7" w14:textId="77777777" w:rsidTr="001B7018">
        <w:trPr>
          <w:trHeight w:val="144"/>
        </w:trPr>
        <w:tc>
          <w:tcPr>
            <w:tcW w:w="3508" w:type="dxa"/>
            <w:shd w:val="clear" w:color="auto" w:fill="auto"/>
          </w:tcPr>
          <w:p w14:paraId="3F894393" w14:textId="77777777" w:rsidR="00C1496A" w:rsidRPr="00607F0C" w:rsidRDefault="00C1496A" w:rsidP="00C1496A">
            <w:pPr>
              <w:spacing w:line="300" w:lineRule="exact"/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</w:rPr>
              <w:t>รวมค่าตอบแทนผู้บริหาร</w:t>
            </w:r>
          </w:p>
        </w:tc>
        <w:tc>
          <w:tcPr>
            <w:tcW w:w="2025" w:type="dxa"/>
            <w:shd w:val="clear" w:color="auto" w:fill="auto"/>
          </w:tcPr>
          <w:p w14:paraId="0FF2328D" w14:textId="77777777" w:rsidR="00C1496A" w:rsidRPr="00607F0C" w:rsidRDefault="00C1496A" w:rsidP="00C1496A">
            <w:pPr>
              <w:snapToGrid w:val="0"/>
              <w:spacing w:line="300" w:lineRule="exact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989FE06" w14:textId="48FD9023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19" w:type="dxa"/>
            <w:shd w:val="clear" w:color="auto" w:fill="auto"/>
          </w:tcPr>
          <w:p w14:paraId="1DE30BDE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A4AF567" w14:textId="103DFD32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137" w:type="dxa"/>
            <w:shd w:val="clear" w:color="auto" w:fill="auto"/>
          </w:tcPr>
          <w:p w14:paraId="18B53B46" w14:textId="77777777" w:rsidR="00C1496A" w:rsidRPr="00607F0C" w:rsidRDefault="00C1496A" w:rsidP="00C1496A">
            <w:pPr>
              <w:tabs>
                <w:tab w:val="decimal" w:pos="720"/>
              </w:tabs>
              <w:snapToGrid w:val="0"/>
              <w:spacing w:line="300" w:lineRule="exact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BAFB183" w14:textId="7C5D2149" w:rsidR="00C1496A" w:rsidRPr="00607F0C" w:rsidRDefault="00DB366A" w:rsidP="00C1496A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189" w:type="dxa"/>
            <w:shd w:val="clear" w:color="auto" w:fill="auto"/>
          </w:tcPr>
          <w:p w14:paraId="1E39DA90" w14:textId="77777777" w:rsidR="00C1496A" w:rsidRPr="00607F0C" w:rsidRDefault="00C1496A" w:rsidP="00C1496A">
            <w:pPr>
              <w:snapToGrid w:val="0"/>
              <w:spacing w:line="300" w:lineRule="exact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C82966A" w14:textId="61243C06" w:rsidR="00C1496A" w:rsidRPr="00607F0C" w:rsidRDefault="00DB366A" w:rsidP="00C1496A">
            <w:pPr>
              <w:tabs>
                <w:tab w:val="left" w:pos="703"/>
              </w:tabs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</w:tr>
    </w:tbl>
    <w:p w14:paraId="78F850B5" w14:textId="77777777" w:rsidR="008E1083" w:rsidRPr="00607F0C" w:rsidRDefault="008E1083" w:rsidP="008112A2">
      <w:pPr>
        <w:spacing w:before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ขายสินค้าสำเร็จรูปให้กับบริษัทที่เกี่ยวข้องกันในราคาและเงื่อนไขเช่นเดียวกับที่คิดกับลูกค้าทั่วไป </w:t>
      </w:r>
    </w:p>
    <w:p w14:paraId="693D1A00" w14:textId="10663EDA" w:rsidR="008E1083" w:rsidRPr="00607F0C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บริษัทขายวัตถุดิบให้กับบริษัทย่อยและบริษัทที่เกี่ยวข้องกันในราค</w:t>
      </w:r>
      <w:r w:rsidR="00D130E4" w:rsidRPr="00607F0C">
        <w:rPr>
          <w:rFonts w:ascii="Angsana New" w:hAnsi="Angsana New" w:cs="Angsana New"/>
          <w:sz w:val="32"/>
          <w:szCs w:val="32"/>
          <w:cs/>
        </w:rPr>
        <w:t>าทุนบวกด้วยกำไรตามที่ได้ตกลงกัน</w:t>
      </w:r>
      <w:r w:rsidR="00557349" w:rsidRPr="00607F0C">
        <w:rPr>
          <w:rFonts w:ascii="Angsana New" w:hAnsi="Angsana New" w:cs="Angsana New"/>
          <w:sz w:val="32"/>
          <w:szCs w:val="32"/>
          <w:cs/>
        </w:rPr>
        <w:t>ที่</w:t>
      </w:r>
      <w:r w:rsidR="001B7018" w:rsidRPr="00607F0C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557349" w:rsidRPr="00607F0C">
        <w:rPr>
          <w:rFonts w:ascii="Angsana New" w:hAnsi="Angsana New" w:cs="Angsana New"/>
          <w:sz w:val="32"/>
          <w:szCs w:val="32"/>
          <w:cs/>
        </w:rPr>
        <w:t xml:space="preserve">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1</w:t>
      </w:r>
      <w:r w:rsidR="00557349" w:rsidRPr="00607F0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57349" w:rsidRPr="00607F0C">
        <w:rPr>
          <w:rFonts w:ascii="Angsana New" w:hAnsi="Angsana New" w:cs="Angsana New"/>
          <w:sz w:val="32"/>
          <w:szCs w:val="32"/>
          <w:cs/>
          <w:lang w:val="en-US"/>
        </w:rPr>
        <w:t>ถึง</w:t>
      </w:r>
      <w:r w:rsidR="001B7018" w:rsidRPr="00607F0C">
        <w:rPr>
          <w:rFonts w:ascii="Angsana New" w:hAnsi="Angsana New" w:cs="Angsana New" w:hint="cs"/>
          <w:sz w:val="32"/>
          <w:szCs w:val="32"/>
          <w:cs/>
          <w:lang w:val="en-US"/>
        </w:rPr>
        <w:t>ร้อยละ</w:t>
      </w:r>
      <w:r w:rsidR="00557349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681B61B7" w14:textId="77777777" w:rsidR="008E1083" w:rsidRPr="00607F0C" w:rsidRDefault="008E1083" w:rsidP="008112A2">
      <w:pPr>
        <w:ind w:left="540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</w:t>
      </w:r>
      <w:r w:rsidRPr="00607F0C">
        <w:rPr>
          <w:rFonts w:ascii="Angsana New" w:hAnsi="Angsana New" w:cs="Angsana New"/>
          <w:sz w:val="32"/>
          <w:szCs w:val="32"/>
          <w:cs/>
        </w:rPr>
        <w:br/>
        <w:t>ผู้ขายทั่วไป</w:t>
      </w:r>
    </w:p>
    <w:p w14:paraId="7D80A303" w14:textId="0397A048" w:rsidR="008E1083" w:rsidRPr="00607F0C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32</w:t>
      </w:r>
      <w:r w:rsidRPr="00607F0C">
        <w:rPr>
          <w:rFonts w:ascii="Angsana New" w:hAnsi="Angsana New" w:cs="Angsana New"/>
          <w:sz w:val="32"/>
          <w:szCs w:val="32"/>
          <w:cs/>
        </w:rPr>
        <w:t>)</w:t>
      </w:r>
    </w:p>
    <w:p w14:paraId="4AFA9BC1" w14:textId="77777777" w:rsidR="00D130E4" w:rsidRPr="00607F0C" w:rsidRDefault="008E1083" w:rsidP="0041167D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บริษัทจ่ายค่าบริการอื่นตามเงื่อนไขที่ระบุในสัญญา</w:t>
      </w:r>
    </w:p>
    <w:p w14:paraId="0B362A16" w14:textId="126261C9" w:rsidR="008E1083" w:rsidRPr="00607F0C" w:rsidRDefault="00DB366A" w:rsidP="008112A2">
      <w:pPr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t>32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2B0AFF5B" w14:textId="552394AC" w:rsidR="0041167D" w:rsidRDefault="00E70BCF" w:rsidP="0041167D">
      <w:pPr>
        <w:tabs>
          <w:tab w:val="left" w:pos="7650"/>
        </w:tabs>
        <w:spacing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2542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บริษัทได้ทำสัญญาความช่วยเหลือทางเทคนิคและใบอนุญาตกับบริษัท วาโก้ คอร์ปอเรชั่น ซึ่งเป็นผู้ถือหุ้นรายใหญ่และผู้ถือหุ้นลำดับสูงสุดของบริษัท (ดูหมายเหตุข้อ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)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</w:t>
      </w:r>
      <w:r w:rsidR="00D20153" w:rsidRPr="00607F0C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โดยบริษัทต้องจ่ายค่าลิขสิทธิ์ในอัตราร้อยละ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บริษัทได้มีการต่อสัญญาดังกล่าวจนถึงวันที่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2566</w:t>
      </w:r>
      <w:r w:rsidR="0041167D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705FC99E" w14:textId="2AFDE3D4" w:rsidR="008E1083" w:rsidRPr="00607F0C" w:rsidRDefault="00DB366A" w:rsidP="00D20153">
      <w:pPr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33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5E4296B3" w:rsidR="008E1083" w:rsidRPr="00607F0C" w:rsidRDefault="00DB366A" w:rsidP="00D2015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DB366A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.</w:t>
      </w:r>
      <w:r w:rsidRPr="00DB366A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607F0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607F0C">
        <w:rPr>
          <w:rFonts w:ascii="Angsana New" w:hAnsi="Angsana New" w:cs="Angsana New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77777777" w:rsidR="008E1083" w:rsidRPr="00607F0C" w:rsidRDefault="008E1083" w:rsidP="008112A2">
      <w:pPr>
        <w:spacing w:before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pacing w:val="2"/>
          <w:sz w:val="32"/>
          <w:szCs w:val="32"/>
          <w:cs/>
        </w:rPr>
        <w:t>ในกรณีของการรับรู้ส</w:t>
      </w:r>
      <w:r w:rsidR="00185FD7" w:rsidRPr="00607F0C">
        <w:rPr>
          <w:rFonts w:ascii="Angsana New" w:hAnsi="Angsana New" w:cs="Angsana New"/>
          <w:spacing w:val="2"/>
          <w:sz w:val="32"/>
          <w:szCs w:val="32"/>
          <w:cs/>
        </w:rPr>
        <w:t>ินทรัพย์ทางการเงินที่แสดงในงบ</w:t>
      </w:r>
      <w:r w:rsidRPr="00607F0C">
        <w:rPr>
          <w:rFonts w:ascii="Angsana New" w:hAnsi="Angsana New" w:cs="Angsana New"/>
          <w:spacing w:val="2"/>
          <w:sz w:val="32"/>
          <w:szCs w:val="32"/>
          <w:cs/>
        </w:rPr>
        <w:t>แสดงฐานะการเงิน มูลค่าตามบัญชี</w:t>
      </w:r>
      <w:r w:rsidRPr="00607F0C">
        <w:rPr>
          <w:rFonts w:ascii="Angsana New" w:hAnsi="Angsana New" w:cs="Angsana New"/>
          <w:sz w:val="32"/>
          <w:szCs w:val="32"/>
          <w:cs/>
        </w:rPr>
        <w:t>ของสินทรัพย์ ซึ่งบันทึกในงบแสดงฐานะการเงินถือเป็นมูลค่าสูงสุดของความเสี่ยงที่เกิดจาก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09960D72" w:rsidR="008E1083" w:rsidRPr="00607F0C" w:rsidRDefault="00DB366A" w:rsidP="008112A2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DB366A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.</w:t>
      </w:r>
      <w:r w:rsidRPr="00DB366A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ab/>
        <w:t>ความเสี่ยงเกี่ยวกับอัตราดอกเบี้ย</w:t>
      </w:r>
    </w:p>
    <w:p w14:paraId="35F01C79" w14:textId="77777777" w:rsidR="00BE7E23" w:rsidRPr="00607F0C" w:rsidRDefault="008E1083" w:rsidP="00AC6023">
      <w:pPr>
        <w:widowControl w:val="0"/>
        <w:ind w:left="1260" w:right="-2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607F0C">
        <w:rPr>
          <w:rFonts w:ascii="Angsana New" w:hAnsi="Angsana New" w:cs="Angsana New"/>
          <w:sz w:val="32"/>
          <w:szCs w:val="32"/>
          <w:cs/>
        </w:rPr>
        <w:t>ะทบต่อการดำเนินงานแก่บริษัทในปี</w:t>
      </w:r>
      <w:r w:rsidRPr="00607F0C">
        <w:rPr>
          <w:rFonts w:ascii="Angsana New" w:hAnsi="Angsana New" w:cs="Angsana New"/>
          <w:sz w:val="32"/>
          <w:szCs w:val="32"/>
          <w:cs/>
        </w:rPr>
        <w:t>ปัจจุบันและในปีต่อๆ ไป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อย่างไรก็ตาม</w:t>
      </w:r>
      <w:r w:rsidR="00185FD7" w:rsidRPr="00607F0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07F0C">
        <w:rPr>
          <w:rFonts w:ascii="Angsana New" w:hAnsi="Angsana New" w:cs="Angsana New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607F0C">
        <w:rPr>
          <w:rFonts w:ascii="Angsana New" w:hAnsi="Angsana New" w:cs="Angsana New"/>
          <w:sz w:val="32"/>
          <w:szCs w:val="32"/>
          <w:cs/>
        </w:rPr>
        <w:t>อัตราดอกเบี้ยคงที่</w:t>
      </w:r>
      <w:r w:rsidRPr="00607F0C">
        <w:rPr>
          <w:rFonts w:ascii="Angsana New" w:hAnsi="Angsana New" w:cs="Angsana New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14:paraId="784DAB0C" w14:textId="7FC7FADE" w:rsidR="00BE7E23" w:rsidRPr="00607F0C" w:rsidRDefault="00BE7E23" w:rsidP="00BE7E23">
      <w:pPr>
        <w:widowControl w:val="0"/>
        <w:spacing w:before="240"/>
        <w:ind w:left="1260" w:right="-5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56A7EF02" w14:textId="2FBA20A2" w:rsidR="00BE7E23" w:rsidRPr="00607F0C" w:rsidRDefault="00BE7E23" w:rsidP="00AC6023">
      <w:pPr>
        <w:autoSpaceDE w:val="0"/>
        <w:autoSpaceDN w:val="0"/>
        <w:spacing w:before="40"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</w:t>
      </w:r>
      <w:r w:rsidR="00BA6DCD" w:rsidRPr="00607F0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607F0C">
        <w:rPr>
          <w:rFonts w:ascii="Angsana New" w:hAnsi="Angsana New" w:cs="Angsana New"/>
          <w:sz w:val="32"/>
          <w:szCs w:val="32"/>
          <w:cs/>
        </w:rPr>
        <w:t>บริษัท</w:t>
      </w:r>
      <w:r w:rsidR="002E4AC8" w:rsidRPr="00607F0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</w:p>
    <w:p w14:paraId="5526A39A" w14:textId="4DBD36FD" w:rsidR="008E1083" w:rsidRPr="00607F0C" w:rsidRDefault="00DB366A" w:rsidP="008112A2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DB366A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607F0C">
        <w:rPr>
          <w:rFonts w:ascii="Angsana New" w:hAnsi="Angsana New" w:cs="Angsana New"/>
          <w:sz w:val="32"/>
          <w:szCs w:val="32"/>
          <w:lang w:val="en-US"/>
        </w:rPr>
        <w:t>.</w:t>
      </w:r>
      <w:r w:rsidRPr="00DB366A">
        <w:rPr>
          <w:rFonts w:ascii="Angsana New" w:hAnsi="Angsana New" w:cs="Angsana New"/>
          <w:sz w:val="32"/>
          <w:szCs w:val="32"/>
          <w:lang w:val="en-US"/>
        </w:rPr>
        <w:t>3</w:t>
      </w:r>
      <w:r w:rsidR="00B44562" w:rsidRPr="00607F0C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65F33B2" w14:textId="77777777" w:rsidR="008E1083" w:rsidRPr="00607F0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</w:t>
      </w:r>
      <w:r w:rsidR="00043D48" w:rsidRPr="00607F0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 </w:t>
      </w:r>
      <w:r w:rsidRPr="00607F0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       </w:t>
      </w:r>
      <w:r w:rsidRPr="00607F0C">
        <w:rPr>
          <w:rFonts w:ascii="Angsana New" w:hAnsi="Angsana New" w:cs="Angsana New"/>
          <w:sz w:val="32"/>
          <w:szCs w:val="32"/>
          <w:cs/>
        </w:rPr>
        <w:t>ซึ่</w:t>
      </w:r>
      <w:r w:rsidR="00821F4D" w:rsidRPr="00607F0C">
        <w:rPr>
          <w:rFonts w:ascii="Angsana New" w:hAnsi="Angsana New" w:cs="Angsana New"/>
          <w:sz w:val="32"/>
          <w:szCs w:val="32"/>
          <w:cs/>
        </w:rPr>
        <w:t>งก่อให้เกิดผลกระทบแก่บริษัทในปี</w:t>
      </w:r>
      <w:r w:rsidRPr="00607F0C">
        <w:rPr>
          <w:rFonts w:ascii="Angsana New" w:hAnsi="Angsana New" w:cs="Angsana New"/>
          <w:sz w:val="32"/>
          <w:szCs w:val="32"/>
          <w:cs/>
        </w:rPr>
        <w:t>ปัจจุบันและในปีต่อๆ ไป</w:t>
      </w:r>
    </w:p>
    <w:p w14:paraId="4D4F0AF4" w14:textId="77777777" w:rsidR="008E1083" w:rsidRPr="00607F0C" w:rsidRDefault="008E1083" w:rsidP="008112A2">
      <w:pPr>
        <w:spacing w:before="240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ยง</w:t>
      </w:r>
      <w:r w:rsidRPr="00607F0C">
        <w:rPr>
          <w:rFonts w:ascii="Angsana New" w:hAnsi="Angsana New" w:cs="Angsana New"/>
          <w:sz w:val="32"/>
          <w:szCs w:val="32"/>
          <w:cs/>
        </w:rPr>
        <w:t>จากการผันผวนของอัตราแลกเปลี่ยนเงินตราต่างประเทศ</w:t>
      </w:r>
    </w:p>
    <w:p w14:paraId="3EBCCA6D" w14:textId="77777777" w:rsidR="00DF47E2" w:rsidRDefault="008E1083" w:rsidP="0075614D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32"/>
          <w:szCs w:val="32"/>
        </w:rPr>
      </w:pP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</w:t>
      </w:r>
      <w:r w:rsidRPr="00607F0C">
        <w:rPr>
          <w:rFonts w:ascii="Angsana New" w:hAnsi="Angsana New" w:cs="Angsana New"/>
          <w:spacing w:val="-10"/>
          <w:sz w:val="32"/>
          <w:szCs w:val="32"/>
          <w:cs/>
        </w:rPr>
        <w:t>โดยกำหนดอัตราแลกเปลี่ยนในอนาคตที่สินทรัพย์และหนี้สินที่เป็นเงินตราต่างประเทศ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จะได้รับหรือต้องจ่ายชำระ จำนวนเงินของ</w:t>
      </w:r>
      <w:r w:rsidRPr="00607F0C">
        <w:rPr>
          <w:rFonts w:ascii="Angsana New" w:hAnsi="Angsana New" w:cs="Angsana New"/>
          <w:spacing w:val="-12"/>
          <w:sz w:val="32"/>
          <w:szCs w:val="32"/>
          <w:cs/>
        </w:rPr>
        <w:t>สินทรัพย์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หรือหนี้สินที่เพิ่มขึ้นหรือลดลงเมื่อได้รับหรือต้องจ่าย</w:t>
      </w:r>
      <w:r w:rsidRPr="00607F0C">
        <w:rPr>
          <w:rFonts w:ascii="Angsana New" w:hAnsi="Angsana New" w:cs="Angsana New"/>
          <w:sz w:val="32"/>
          <w:szCs w:val="32"/>
          <w:cs/>
        </w:rPr>
        <w:t>ชำระจะหักล้างกับมูลค่าที่เปลี่ยนไปของสัญญาซื้อขายเงินตราต่างประเทศล่วงหน้า</w:t>
      </w:r>
    </w:p>
    <w:p w14:paraId="6599335D" w14:textId="6BAE903C" w:rsidR="006F6425" w:rsidRPr="0075614D" w:rsidRDefault="006F6425" w:rsidP="0075614D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lastRenderedPageBreak/>
        <w:t xml:space="preserve">มูลค่าตามสัญญาและมูลค่ายุติธรรมของตราสารอนุพันธ์ ณ 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</w:t>
      </w:r>
      <w:r w:rsidRPr="00607F0C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p w14:paraId="27893FB4" w14:textId="575DA4D8" w:rsidR="002A3B37" w:rsidRPr="00E8634D" w:rsidRDefault="002A3B37" w:rsidP="002A3B37">
      <w:pPr>
        <w:tabs>
          <w:tab w:val="left" w:pos="709"/>
          <w:tab w:val="left" w:pos="9782"/>
        </w:tabs>
        <w:ind w:left="1267" w:right="58"/>
        <w:jc w:val="thaiDistribute"/>
        <w:rPr>
          <w:rFonts w:ascii="Angsana New" w:hAnsi="Angsana New" w:cs="Angsana New"/>
          <w:spacing w:val="-6"/>
          <w:sz w:val="18"/>
          <w:szCs w:val="18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2A3B37" w:rsidRPr="00607F0C" w14:paraId="7DE2A02B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1344A443" w14:textId="77777777" w:rsidR="002A3B37" w:rsidRPr="00607F0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4B5E5B55" w14:textId="77777777" w:rsidR="002A3B37" w:rsidRPr="00607F0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A3B37" w:rsidRPr="00607F0C" w14:paraId="1FAB0944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A279F15" w14:textId="77777777" w:rsidR="002A3B37" w:rsidRPr="00607F0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EE66F" w14:textId="40BDABAA" w:rsidR="002A3B37" w:rsidRPr="00607F0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B366A" w:rsidRPr="00DB366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B366A" w:rsidRPr="00DB366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DB366A" w:rsidRPr="00DB366A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DB366A" w:rsidRPr="00DB366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2A3B37" w:rsidRPr="00607F0C" w14:paraId="46C7486E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F8F407A" w14:textId="77777777" w:rsidR="002A3B37" w:rsidRPr="00607F0C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5A9932A" w14:textId="0E07A898" w:rsidR="002A3B37" w:rsidRPr="00607F0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DB366A" w:rsidRPr="00DB366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457F7C10" w14:textId="77777777" w:rsidR="002A3B37" w:rsidRPr="00607F0C" w:rsidRDefault="002A3B37" w:rsidP="00DA578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A3B37" w:rsidRPr="00607F0C" w14:paraId="1F82BF49" w14:textId="77777777" w:rsidTr="00DA578E">
        <w:tc>
          <w:tcPr>
            <w:tcW w:w="2790" w:type="dxa"/>
            <w:shd w:val="clear" w:color="auto" w:fill="auto"/>
          </w:tcPr>
          <w:p w14:paraId="66327CE6" w14:textId="77777777" w:rsidR="002A3B37" w:rsidRPr="00607F0C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EE74B2" w14:textId="77777777" w:rsidR="002A3B37" w:rsidRPr="00607F0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0BFFB525" w14:textId="77777777" w:rsidR="002A3B37" w:rsidRPr="00607F0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14:paraId="6BD5162B" w14:textId="77777777" w:rsidR="002A3B37" w:rsidRPr="00607F0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68C065A2" w14:textId="77777777" w:rsidR="002A3B37" w:rsidRPr="00607F0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3807D4FD" w14:textId="77777777" w:rsidR="002A3B37" w:rsidRPr="00607F0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A3B37" w:rsidRPr="00607F0C" w14:paraId="747BB88A" w14:textId="77777777" w:rsidTr="00DA578E">
        <w:trPr>
          <w:trHeight w:val="225"/>
        </w:trPr>
        <w:tc>
          <w:tcPr>
            <w:tcW w:w="2790" w:type="dxa"/>
            <w:shd w:val="clear" w:color="auto" w:fill="auto"/>
          </w:tcPr>
          <w:p w14:paraId="75F11108" w14:textId="77777777" w:rsidR="002A3B37" w:rsidRPr="00607F0C" w:rsidRDefault="002A3B37" w:rsidP="00DA578E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3C2764FB" w14:textId="77777777" w:rsidR="002A3B37" w:rsidRPr="00607F0C" w:rsidRDefault="002A3B37" w:rsidP="00DA578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E59BB70" w14:textId="77777777" w:rsidR="002A3B37" w:rsidRPr="00607F0C" w:rsidRDefault="002A3B37" w:rsidP="00DA578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37891C0" w14:textId="77777777" w:rsidR="002A3B37" w:rsidRPr="00607F0C" w:rsidRDefault="002A3B37" w:rsidP="00DA578E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237C5954" w14:textId="77777777" w:rsidR="002A3B37" w:rsidRPr="00607F0C" w:rsidRDefault="002A3B37" w:rsidP="00DA578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2A3B37" w:rsidRPr="00607F0C" w14:paraId="784EBB16" w14:textId="77777777" w:rsidTr="00DA578E">
        <w:tc>
          <w:tcPr>
            <w:tcW w:w="2790" w:type="dxa"/>
            <w:shd w:val="clear" w:color="auto" w:fill="auto"/>
          </w:tcPr>
          <w:p w14:paraId="49637BD8" w14:textId="77777777" w:rsidR="002A3B37" w:rsidRPr="00607F0C" w:rsidRDefault="002A3B37" w:rsidP="00DA578E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0892F519" w14:textId="77777777" w:rsidR="002A3B37" w:rsidRPr="00607F0C" w:rsidRDefault="002A3B37" w:rsidP="00DA578E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8D17B94" w14:textId="026A4CD3" w:rsidR="002A3B37" w:rsidRPr="00607F0C" w:rsidRDefault="00DB366A" w:rsidP="00DA578E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 w:rsidR="00E75F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546</w:t>
            </w:r>
            <w:r w:rsidR="00E75F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</w:p>
        </w:tc>
        <w:tc>
          <w:tcPr>
            <w:tcW w:w="1170" w:type="dxa"/>
            <w:shd w:val="clear" w:color="auto" w:fill="auto"/>
          </w:tcPr>
          <w:p w14:paraId="677E98C8" w14:textId="4792E291" w:rsidR="002A3B37" w:rsidRPr="00607F0C" w:rsidRDefault="00DB366A" w:rsidP="00DA578E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  <w:r w:rsidR="00E75F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863</w:t>
            </w:r>
            <w:r w:rsidR="00E75F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</w:p>
        </w:tc>
        <w:tc>
          <w:tcPr>
            <w:tcW w:w="1458" w:type="dxa"/>
            <w:shd w:val="clear" w:color="auto" w:fill="auto"/>
          </w:tcPr>
          <w:p w14:paraId="7EB81D73" w14:textId="2292D209" w:rsidR="002A3B37" w:rsidRPr="00607F0C" w:rsidRDefault="00DB366A" w:rsidP="00DA578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DB366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35</w:t>
            </w:r>
            <w:r w:rsidR="00E75F6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272</w:t>
            </w:r>
            <w:r w:rsidR="00E75F6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465</w:t>
            </w:r>
          </w:p>
        </w:tc>
      </w:tr>
    </w:tbl>
    <w:p w14:paraId="3AD833B6" w14:textId="77777777" w:rsidR="002A3B37" w:rsidRPr="002A3B37" w:rsidRDefault="002A3B37" w:rsidP="002A3B37">
      <w:pPr>
        <w:tabs>
          <w:tab w:val="left" w:pos="709"/>
          <w:tab w:val="left" w:pos="9782"/>
        </w:tabs>
        <w:ind w:left="1267" w:right="58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6F6425" w:rsidRPr="00607F0C" w14:paraId="657729B7" w14:textId="77777777" w:rsidTr="006F6425">
        <w:trPr>
          <w:cantSplit/>
        </w:trPr>
        <w:tc>
          <w:tcPr>
            <w:tcW w:w="2790" w:type="dxa"/>
            <w:shd w:val="clear" w:color="auto" w:fill="auto"/>
          </w:tcPr>
          <w:p w14:paraId="5E9C6B9A" w14:textId="77777777" w:rsidR="006F6425" w:rsidRPr="00607F0C" w:rsidRDefault="006F6425" w:rsidP="00240AB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31D8CE82" w14:textId="77777777" w:rsidR="006F6425" w:rsidRPr="00607F0C" w:rsidRDefault="006F6425" w:rsidP="00240AB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F6425" w:rsidRPr="00607F0C" w14:paraId="7ACBB747" w14:textId="77777777" w:rsidTr="006F6425">
        <w:trPr>
          <w:cantSplit/>
        </w:trPr>
        <w:tc>
          <w:tcPr>
            <w:tcW w:w="2790" w:type="dxa"/>
            <w:shd w:val="clear" w:color="auto" w:fill="auto"/>
          </w:tcPr>
          <w:p w14:paraId="27883F2D" w14:textId="77777777" w:rsidR="006F6425" w:rsidRPr="00607F0C" w:rsidRDefault="006F6425" w:rsidP="00240AB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30EC7831" w14:textId="6E2A59C6" w:rsidR="006F6425" w:rsidRPr="00607F0C" w:rsidRDefault="005260D5" w:rsidP="00240AB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</w:t>
            </w:r>
            <w:r w:rsidR="00D9149F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DB366A" w:rsidRPr="00DB366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6F6425"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B366A" w:rsidRPr="00DB366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DB366A" w:rsidRPr="00DB366A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DB366A" w:rsidRPr="00DB366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6F6425" w:rsidRPr="00607F0C" w14:paraId="5BB015F2" w14:textId="77777777" w:rsidTr="00240ABE">
        <w:trPr>
          <w:cantSplit/>
        </w:trPr>
        <w:tc>
          <w:tcPr>
            <w:tcW w:w="2790" w:type="dxa"/>
            <w:shd w:val="clear" w:color="auto" w:fill="auto"/>
          </w:tcPr>
          <w:p w14:paraId="744329EF" w14:textId="77777777" w:rsidR="006F6425" w:rsidRPr="00607F0C" w:rsidRDefault="006F6425" w:rsidP="00240ABE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FAC9B80" w14:textId="605625E8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DB366A" w:rsidRPr="00DB366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2BD66A13" w14:textId="77777777" w:rsidR="006F6425" w:rsidRPr="00607F0C" w:rsidRDefault="006F6425" w:rsidP="00240AB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F6425" w:rsidRPr="00607F0C" w14:paraId="0DCCEACD" w14:textId="77777777" w:rsidTr="00240ABE">
        <w:tc>
          <w:tcPr>
            <w:tcW w:w="2790" w:type="dxa"/>
            <w:shd w:val="clear" w:color="auto" w:fill="auto"/>
          </w:tcPr>
          <w:p w14:paraId="0D46C3DA" w14:textId="77777777" w:rsidR="006F6425" w:rsidRPr="00607F0C" w:rsidRDefault="006F6425" w:rsidP="00240ABE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ED43AFD" w14:textId="77777777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5EE7EFF9" w14:textId="77777777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14:paraId="02EE0B3D" w14:textId="77777777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0131C63B" w14:textId="5369CCAC" w:rsidR="006F6425" w:rsidRPr="00607F0C" w:rsidRDefault="000D0649" w:rsidP="00240AB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6D8E7935" w14:textId="77777777" w:rsidR="006F6425" w:rsidRPr="00607F0C" w:rsidRDefault="006F6425" w:rsidP="00240ABE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607F0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F6425" w:rsidRPr="00607F0C" w14:paraId="6F346D34" w14:textId="77777777" w:rsidTr="00240ABE">
        <w:trPr>
          <w:trHeight w:val="225"/>
        </w:trPr>
        <w:tc>
          <w:tcPr>
            <w:tcW w:w="2790" w:type="dxa"/>
            <w:shd w:val="clear" w:color="auto" w:fill="auto"/>
          </w:tcPr>
          <w:p w14:paraId="09586735" w14:textId="77777777" w:rsidR="006F6425" w:rsidRPr="00607F0C" w:rsidRDefault="006F6425" w:rsidP="00240ABE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1F7C2097" w14:textId="77777777" w:rsidR="006F6425" w:rsidRPr="00607F0C" w:rsidRDefault="006F6425" w:rsidP="00240AB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FB0D81" w14:textId="77777777" w:rsidR="006F6425" w:rsidRPr="00607F0C" w:rsidRDefault="006F6425" w:rsidP="00240ABE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420718" w14:textId="77777777" w:rsidR="006F6425" w:rsidRPr="00607F0C" w:rsidRDefault="006F6425" w:rsidP="00240ABE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01172007" w14:textId="77777777" w:rsidR="006F6425" w:rsidRPr="00607F0C" w:rsidRDefault="006F6425" w:rsidP="00240AB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6F6425" w:rsidRPr="00607F0C" w14:paraId="0F9322BF" w14:textId="77777777" w:rsidTr="00240ABE">
        <w:tc>
          <w:tcPr>
            <w:tcW w:w="2790" w:type="dxa"/>
            <w:shd w:val="clear" w:color="auto" w:fill="auto"/>
          </w:tcPr>
          <w:p w14:paraId="494E5ABA" w14:textId="77777777" w:rsidR="006F6425" w:rsidRPr="00607F0C" w:rsidRDefault="006F6425" w:rsidP="00240ABE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607F0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5DFB7A18" w14:textId="77777777" w:rsidR="006F6425" w:rsidRPr="00607F0C" w:rsidRDefault="006F6425" w:rsidP="00240ABE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387D379" w14:textId="62FEA4D0" w:rsidR="006F6425" w:rsidRPr="00607F0C" w:rsidRDefault="00DB366A" w:rsidP="000D0649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C337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  <w:r w:rsidR="00C337F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</w:p>
        </w:tc>
        <w:tc>
          <w:tcPr>
            <w:tcW w:w="1170" w:type="dxa"/>
            <w:shd w:val="clear" w:color="auto" w:fill="auto"/>
          </w:tcPr>
          <w:p w14:paraId="5CC879E2" w14:textId="1D52B71C" w:rsidR="006F6425" w:rsidRPr="00607F0C" w:rsidRDefault="00DB366A" w:rsidP="00240ABE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938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385</w:t>
            </w:r>
          </w:p>
        </w:tc>
        <w:tc>
          <w:tcPr>
            <w:tcW w:w="1458" w:type="dxa"/>
            <w:shd w:val="clear" w:color="auto" w:fill="auto"/>
          </w:tcPr>
          <w:p w14:paraId="11F8C465" w14:textId="480E8168" w:rsidR="006F6425" w:rsidRPr="00607F0C" w:rsidRDefault="00DB366A" w:rsidP="00240ABE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29</w:t>
            </w:r>
            <w:r w:rsidR="0039453F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199</w:t>
            </w:r>
            <w:r w:rsidR="0039453F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467</w:t>
            </w:r>
          </w:p>
        </w:tc>
      </w:tr>
      <w:tr w:rsidR="00F67E53" w:rsidRPr="00607F0C" w14:paraId="685F291B" w14:textId="77777777" w:rsidTr="00240ABE">
        <w:tc>
          <w:tcPr>
            <w:tcW w:w="2790" w:type="dxa"/>
            <w:shd w:val="clear" w:color="auto" w:fill="auto"/>
          </w:tcPr>
          <w:p w14:paraId="1AA8BAE0" w14:textId="77777777" w:rsidR="00F67E53" w:rsidRPr="00607F0C" w:rsidRDefault="00F67E53" w:rsidP="00F67E53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  <w:shd w:val="clear" w:color="auto" w:fill="auto"/>
          </w:tcPr>
          <w:p w14:paraId="5615F3C6" w14:textId="77777777" w:rsidR="00F67E53" w:rsidRPr="00607F0C" w:rsidRDefault="00F67E53" w:rsidP="00F67E53">
            <w:pPr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170" w:type="dxa"/>
            <w:shd w:val="clear" w:color="auto" w:fill="auto"/>
          </w:tcPr>
          <w:p w14:paraId="2335C8F3" w14:textId="5DA4E699" w:rsidR="00F67E53" w:rsidRPr="00607F0C" w:rsidRDefault="00DB366A" w:rsidP="0039453F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</w:p>
        </w:tc>
        <w:tc>
          <w:tcPr>
            <w:tcW w:w="1170" w:type="dxa"/>
            <w:shd w:val="clear" w:color="auto" w:fill="auto"/>
          </w:tcPr>
          <w:p w14:paraId="616AD9D5" w14:textId="0436859F" w:rsidR="00F67E53" w:rsidRPr="00607F0C" w:rsidRDefault="00DB366A" w:rsidP="0039453F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091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1458" w:type="dxa"/>
            <w:shd w:val="clear" w:color="auto" w:fill="auto"/>
          </w:tcPr>
          <w:p w14:paraId="5B33AC20" w14:textId="7760CE0D" w:rsidR="00F67E53" w:rsidRPr="00607F0C" w:rsidRDefault="00DB366A" w:rsidP="0039453F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8</w:t>
            </w:r>
            <w:r w:rsidR="0039453F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152</w:t>
            </w:r>
            <w:r w:rsidR="0039453F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457</w:t>
            </w:r>
          </w:p>
        </w:tc>
      </w:tr>
      <w:tr w:rsidR="00F67E53" w:rsidRPr="00607F0C" w14:paraId="69658C9E" w14:textId="77777777" w:rsidTr="00240ABE">
        <w:tc>
          <w:tcPr>
            <w:tcW w:w="2790" w:type="dxa"/>
            <w:shd w:val="clear" w:color="auto" w:fill="auto"/>
          </w:tcPr>
          <w:p w14:paraId="25B8D6B7" w14:textId="77777777" w:rsidR="00F67E53" w:rsidRPr="00607F0C" w:rsidRDefault="00F67E53" w:rsidP="00F67E53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607F0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สัญญาขาย</w:t>
            </w:r>
          </w:p>
        </w:tc>
        <w:tc>
          <w:tcPr>
            <w:tcW w:w="1350" w:type="dxa"/>
            <w:shd w:val="clear" w:color="auto" w:fill="auto"/>
          </w:tcPr>
          <w:p w14:paraId="3F11DF28" w14:textId="77777777" w:rsidR="00F67E53" w:rsidRPr="00607F0C" w:rsidRDefault="00F67E53" w:rsidP="00F67E53">
            <w:pPr>
              <w:ind w:right="6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Pr="00607F0C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170" w:type="dxa"/>
            <w:shd w:val="clear" w:color="auto" w:fill="auto"/>
          </w:tcPr>
          <w:p w14:paraId="2BAACF9C" w14:textId="2E3EE401" w:rsidR="00F67E53" w:rsidRPr="00607F0C" w:rsidRDefault="00DB366A" w:rsidP="000D0649">
            <w:pPr>
              <w:tabs>
                <w:tab w:val="left" w:pos="987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196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281</w:t>
            </w:r>
          </w:p>
        </w:tc>
        <w:tc>
          <w:tcPr>
            <w:tcW w:w="1170" w:type="dxa"/>
            <w:shd w:val="clear" w:color="auto" w:fill="auto"/>
          </w:tcPr>
          <w:p w14:paraId="52EB517D" w14:textId="06B2CE5F" w:rsidR="00F67E53" w:rsidRPr="00607F0C" w:rsidRDefault="00DB366A" w:rsidP="00F67E53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767</w:t>
            </w:r>
            <w:r w:rsidR="003945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  <w:tc>
          <w:tcPr>
            <w:tcW w:w="1458" w:type="dxa"/>
            <w:shd w:val="clear" w:color="auto" w:fill="auto"/>
          </w:tcPr>
          <w:p w14:paraId="28A1FCA2" w14:textId="097BD699" w:rsidR="00F67E53" w:rsidRPr="00607F0C" w:rsidRDefault="00DB366A" w:rsidP="00F67E53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DB366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39</w:t>
            </w:r>
            <w:r w:rsidR="0039453F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545</w:t>
            </w:r>
            <w:r w:rsidR="0039453F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219</w:t>
            </w:r>
          </w:p>
        </w:tc>
      </w:tr>
    </w:tbl>
    <w:p w14:paraId="6E2BAF53" w14:textId="732CB644" w:rsidR="008E1083" w:rsidRPr="00607F0C" w:rsidRDefault="00DB366A" w:rsidP="008112A2">
      <w:pPr>
        <w:spacing w:before="240"/>
        <w:ind w:left="1267" w:hanging="720"/>
        <w:rPr>
          <w:rFonts w:ascii="Angsana New" w:hAnsi="Angsana New" w:cs="Angsana New"/>
          <w:sz w:val="32"/>
          <w:szCs w:val="32"/>
          <w:cs/>
        </w:rPr>
      </w:pPr>
      <w:r w:rsidRPr="00DB366A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.</w:t>
      </w:r>
      <w:r w:rsidRPr="00DB366A">
        <w:rPr>
          <w:rFonts w:ascii="Angsana New" w:hAnsi="Angsana New" w:cs="Angsana New"/>
          <w:sz w:val="32"/>
          <w:szCs w:val="32"/>
          <w:lang w:val="en-US"/>
        </w:rPr>
        <w:t>4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607F0C" w:rsidRDefault="008E1083" w:rsidP="008112A2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607F0C" w:rsidRDefault="00116679" w:rsidP="008112A2">
      <w:pPr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116679" w:rsidRPr="00607F0C" w:rsidSect="009E3EB5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4C9477C5" w14:textId="1F37A064" w:rsidR="0054768F" w:rsidRPr="00607F0C" w:rsidRDefault="00DB366A" w:rsidP="00D20153">
      <w:pPr>
        <w:spacing w:after="240"/>
        <w:ind w:left="540" w:right="-352" w:hanging="540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DB366A">
        <w:rPr>
          <w:rFonts w:ascii="Angsana New" w:hAnsi="Angsana New" w:cs="Angsana New"/>
          <w:spacing w:val="-8"/>
          <w:sz w:val="32"/>
          <w:szCs w:val="32"/>
          <w:lang w:val="en-US" w:eastAsia="en-US"/>
        </w:rPr>
        <w:lastRenderedPageBreak/>
        <w:t>33</w:t>
      </w:r>
      <w:r w:rsidR="00DA7EB9" w:rsidRPr="00607F0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DB366A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</w:t>
      </w:r>
      <w:r w:rsidR="00DA7EB9" w:rsidRPr="00607F0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DB366A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="00467543" w:rsidRPr="00607F0C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ab/>
      </w:r>
      <w:r w:rsidR="0054768F"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31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553"/>
        <w:gridCol w:w="2644"/>
        <w:gridCol w:w="1080"/>
        <w:gridCol w:w="1130"/>
        <w:gridCol w:w="1061"/>
        <w:gridCol w:w="1149"/>
        <w:gridCol w:w="1061"/>
        <w:gridCol w:w="5630"/>
      </w:tblGrid>
      <w:tr w:rsidR="0054768F" w:rsidRPr="00607F0C" w14:paraId="7FE713D1" w14:textId="77777777" w:rsidTr="002D2288">
        <w:trPr>
          <w:gridBefore w:val="1"/>
          <w:wBefore w:w="6" w:type="dxa"/>
          <w:trHeight w:val="18"/>
          <w:tblHeader/>
        </w:trPr>
        <w:tc>
          <w:tcPr>
            <w:tcW w:w="553" w:type="dxa"/>
            <w:vMerge w:val="restart"/>
            <w:vAlign w:val="center"/>
          </w:tcPr>
          <w:p w14:paraId="76C3A711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644" w:type="dxa"/>
            <w:vMerge w:val="restart"/>
            <w:shd w:val="clear" w:color="auto" w:fill="auto"/>
            <w:vAlign w:val="center"/>
          </w:tcPr>
          <w:p w14:paraId="4AED2399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49BC51C5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5899CCDB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61" w:type="dxa"/>
            <w:vMerge w:val="restart"/>
            <w:shd w:val="clear" w:color="auto" w:fill="auto"/>
          </w:tcPr>
          <w:p w14:paraId="1F54C2AE" w14:textId="77777777" w:rsidR="0054768F" w:rsidRPr="00607F0C" w:rsidRDefault="0054768F" w:rsidP="002C390D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607F0C" w:rsidRDefault="0054768F" w:rsidP="002C390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630" w:type="dxa"/>
            <w:vMerge w:val="restart"/>
            <w:shd w:val="clear" w:color="auto" w:fill="auto"/>
            <w:vAlign w:val="center"/>
          </w:tcPr>
          <w:p w14:paraId="26615ADA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607F0C" w14:paraId="589BFE49" w14:textId="77777777" w:rsidTr="002D2288">
        <w:trPr>
          <w:gridBefore w:val="1"/>
          <w:wBefore w:w="6" w:type="dxa"/>
          <w:trHeight w:val="18"/>
          <w:tblHeader/>
        </w:trPr>
        <w:tc>
          <w:tcPr>
            <w:tcW w:w="553" w:type="dxa"/>
            <w:vMerge/>
          </w:tcPr>
          <w:p w14:paraId="5EF022B9" w14:textId="77777777" w:rsidR="0054768F" w:rsidRPr="00607F0C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44" w:type="dxa"/>
            <w:vMerge/>
            <w:shd w:val="clear" w:color="auto" w:fill="auto"/>
          </w:tcPr>
          <w:p w14:paraId="3D70FF54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10" w:type="dxa"/>
            <w:gridSpan w:val="2"/>
            <w:shd w:val="clear" w:color="auto" w:fill="auto"/>
          </w:tcPr>
          <w:p w14:paraId="3300177A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210" w:type="dxa"/>
            <w:gridSpan w:val="2"/>
            <w:shd w:val="clear" w:color="auto" w:fill="auto"/>
          </w:tcPr>
          <w:p w14:paraId="2591749F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61" w:type="dxa"/>
            <w:vMerge/>
            <w:shd w:val="clear" w:color="auto" w:fill="auto"/>
          </w:tcPr>
          <w:p w14:paraId="5833AE4F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30" w:type="dxa"/>
            <w:vMerge/>
            <w:shd w:val="clear" w:color="auto" w:fill="auto"/>
          </w:tcPr>
          <w:p w14:paraId="51B2EF87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54768F" w:rsidRPr="00607F0C" w14:paraId="01A912B3" w14:textId="77777777" w:rsidTr="002D2288">
        <w:trPr>
          <w:gridBefore w:val="1"/>
          <w:wBefore w:w="6" w:type="dxa"/>
          <w:trHeight w:val="18"/>
          <w:tblHeader/>
        </w:trPr>
        <w:tc>
          <w:tcPr>
            <w:tcW w:w="553" w:type="dxa"/>
            <w:vMerge/>
          </w:tcPr>
          <w:p w14:paraId="7377141A" w14:textId="77777777" w:rsidR="0054768F" w:rsidRPr="00607F0C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44" w:type="dxa"/>
            <w:vMerge/>
            <w:shd w:val="clear" w:color="auto" w:fill="auto"/>
          </w:tcPr>
          <w:p w14:paraId="3A4B24A1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C8FFA4" w14:textId="47698C91" w:rsidR="0054768F" w:rsidRPr="00607F0C" w:rsidRDefault="00DB366A" w:rsidP="002C390D">
            <w:pPr>
              <w:spacing w:line="280" w:lineRule="exact"/>
              <w:ind w:left="-103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DB366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30" w:type="dxa"/>
            <w:shd w:val="clear" w:color="auto" w:fill="auto"/>
          </w:tcPr>
          <w:p w14:paraId="0D04178A" w14:textId="0B9E2139" w:rsidR="0054768F" w:rsidRPr="00607F0C" w:rsidRDefault="00DB366A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DB366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1061" w:type="dxa"/>
            <w:shd w:val="clear" w:color="auto" w:fill="auto"/>
          </w:tcPr>
          <w:p w14:paraId="7107BE67" w14:textId="158CEB5C" w:rsidR="0054768F" w:rsidRPr="00607F0C" w:rsidRDefault="00DB366A" w:rsidP="002C390D">
            <w:pPr>
              <w:spacing w:line="280" w:lineRule="exact"/>
              <w:ind w:left="-111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4007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DB366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49" w:type="dxa"/>
            <w:shd w:val="clear" w:color="auto" w:fill="auto"/>
          </w:tcPr>
          <w:p w14:paraId="51207B3D" w14:textId="302E0C21" w:rsidR="0054768F" w:rsidRPr="00607F0C" w:rsidRDefault="00DB366A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54768F"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DB366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10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24BCE2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30" w:type="dxa"/>
            <w:vMerge/>
            <w:shd w:val="clear" w:color="auto" w:fill="auto"/>
          </w:tcPr>
          <w:p w14:paraId="2A6F0F42" w14:textId="77777777" w:rsidR="0054768F" w:rsidRPr="00607F0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6E6DF3" w:rsidRPr="00607F0C" w14:paraId="0AC73F80" w14:textId="77777777" w:rsidTr="005672AC">
        <w:tblPrEx>
          <w:tblCellMar>
            <w:left w:w="108" w:type="dxa"/>
            <w:right w:w="108" w:type="dxa"/>
          </w:tblCellMar>
        </w:tblPrEx>
        <w:trPr>
          <w:trHeight w:val="18"/>
        </w:trPr>
        <w:tc>
          <w:tcPr>
            <w:tcW w:w="559" w:type="dxa"/>
            <w:gridSpan w:val="2"/>
            <w:shd w:val="clear" w:color="auto" w:fill="auto"/>
          </w:tcPr>
          <w:p w14:paraId="4E3F0796" w14:textId="1CB4760C" w:rsidR="006E6DF3" w:rsidRPr="00607F0C" w:rsidRDefault="00DB366A" w:rsidP="006E6DF3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B366A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644" w:type="dxa"/>
          </w:tcPr>
          <w:p w14:paraId="6312E5ED" w14:textId="77777777" w:rsidR="006E6DF3" w:rsidRPr="00607F0C" w:rsidRDefault="006E6DF3" w:rsidP="006E6DF3">
            <w:pPr>
              <w:pStyle w:val="ListParagraph"/>
              <w:tabs>
                <w:tab w:val="left" w:pos="249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53B55725" w14:textId="0BE2636F" w:rsidR="00591EBB" w:rsidRPr="00591EBB" w:rsidRDefault="003D2046" w:rsidP="006E6DF3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91EB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DB366A"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73</w:t>
            </w:r>
          </w:p>
          <w:p w14:paraId="41DEDA34" w14:textId="7FCB0A5C" w:rsidR="006E6DF3" w:rsidRPr="00607F0C" w:rsidRDefault="003D2046" w:rsidP="006E6DF3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D7FE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DB366A"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482</w:t>
            </w:r>
          </w:p>
        </w:tc>
        <w:tc>
          <w:tcPr>
            <w:tcW w:w="1130" w:type="dxa"/>
            <w:shd w:val="clear" w:color="auto" w:fill="auto"/>
          </w:tcPr>
          <w:p w14:paraId="679DCD96" w14:textId="17CFAC5E" w:rsidR="006E6DF3" w:rsidRPr="00607F0C" w:rsidRDefault="006E6DF3" w:rsidP="006E6DF3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DB366A"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DB366A"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1061" w:type="dxa"/>
            <w:shd w:val="clear" w:color="auto" w:fill="auto"/>
          </w:tcPr>
          <w:p w14:paraId="32021430" w14:textId="228D7A10" w:rsidR="008D7FE1" w:rsidRPr="00591EBB" w:rsidRDefault="008D7FE1" w:rsidP="008D7FE1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91EB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DB366A"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73</w:t>
            </w:r>
          </w:p>
          <w:p w14:paraId="0588F1D4" w14:textId="1F40B95C" w:rsidR="006E6DF3" w:rsidRPr="00607F0C" w:rsidRDefault="008D7FE1" w:rsidP="008D7FE1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D7FE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DB366A"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482</w:t>
            </w:r>
          </w:p>
        </w:tc>
        <w:tc>
          <w:tcPr>
            <w:tcW w:w="1149" w:type="dxa"/>
            <w:shd w:val="clear" w:color="auto" w:fill="auto"/>
          </w:tcPr>
          <w:p w14:paraId="55334853" w14:textId="46247845" w:rsidR="006E6DF3" w:rsidRPr="00607F0C" w:rsidRDefault="006E6DF3" w:rsidP="006E6DF3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DB366A"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DB366A"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2B6A7A16" w14:textId="71F8090E" w:rsidR="006E6DF3" w:rsidRPr="00607F0C" w:rsidRDefault="006E6DF3" w:rsidP="006E6DF3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B366A"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30" w:type="dxa"/>
            <w:shd w:val="clear" w:color="auto" w:fill="auto"/>
          </w:tcPr>
          <w:p w14:paraId="2EDA60FB" w14:textId="50A04AFB" w:rsidR="006E6DF3" w:rsidRPr="00607F0C" w:rsidRDefault="006E6DF3" w:rsidP="006E6DF3">
            <w:pPr>
              <w:spacing w:before="60" w:after="60"/>
              <w:ind w:left="6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ประมาณการกระแสเงินสดคิดลด 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 ๆ</w:t>
            </w:r>
          </w:p>
        </w:tc>
      </w:tr>
      <w:tr w:rsidR="006E6DF3" w:rsidRPr="00607F0C" w14:paraId="63D24EF6" w14:textId="77777777" w:rsidTr="002D2288">
        <w:trPr>
          <w:gridBefore w:val="1"/>
          <w:wBefore w:w="6" w:type="dxa"/>
          <w:trHeight w:val="18"/>
        </w:trPr>
        <w:tc>
          <w:tcPr>
            <w:tcW w:w="553" w:type="dxa"/>
          </w:tcPr>
          <w:p w14:paraId="6095825E" w14:textId="5321590F" w:rsidR="006E6DF3" w:rsidRPr="00607F0C" w:rsidRDefault="002D2288" w:rsidP="006E6DF3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644" w:type="dxa"/>
            <w:shd w:val="clear" w:color="auto" w:fill="auto"/>
          </w:tcPr>
          <w:p w14:paraId="62B73B98" w14:textId="42FFB419" w:rsidR="006E6DF3" w:rsidRPr="00607F0C" w:rsidRDefault="006E6DF3" w:rsidP="006E6DF3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</w:t>
            </w:r>
            <w:r w:rsidR="00091F07">
              <w:rPr>
                <w:rFonts w:ascii="Angsana New" w:hAnsi="Angsana New" w:hint="cs"/>
                <w:sz w:val="20"/>
                <w:szCs w:val="20"/>
                <w:cs/>
              </w:rPr>
              <w:t>ที่วัดมูลค่าด้วย</w:t>
            </w:r>
            <w:r w:rsidR="00091F07" w:rsidRPr="00091F07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มูลค่ายุติธรรมผ่านกำไรหรือขาดทุน -</w:t>
            </w:r>
            <w:r w:rsidR="00091F07" w:rsidRPr="00091F07">
              <w:rPr>
                <w:rFonts w:ascii="Angsana New" w:hAnsi="Angsana New"/>
                <w:spacing w:val="-8"/>
                <w:sz w:val="20"/>
                <w:szCs w:val="20"/>
                <w:cs/>
              </w:rPr>
              <w:t xml:space="preserve"> ตราสารหนี้</w:t>
            </w:r>
          </w:p>
        </w:tc>
        <w:tc>
          <w:tcPr>
            <w:tcW w:w="1080" w:type="dxa"/>
            <w:shd w:val="clear" w:color="auto" w:fill="auto"/>
          </w:tcPr>
          <w:p w14:paraId="2A762231" w14:textId="43AA0450" w:rsidR="006E6DF3" w:rsidRPr="00607F0C" w:rsidRDefault="00DB366A" w:rsidP="006E6DF3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239</w:t>
            </w:r>
            <w:r w:rsidR="00591E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962</w:t>
            </w:r>
          </w:p>
        </w:tc>
        <w:tc>
          <w:tcPr>
            <w:tcW w:w="1130" w:type="dxa"/>
            <w:shd w:val="clear" w:color="auto" w:fill="auto"/>
          </w:tcPr>
          <w:p w14:paraId="110A81D4" w14:textId="4AD1A9FA" w:rsidR="006E6DF3" w:rsidRPr="00607F0C" w:rsidRDefault="00DB366A" w:rsidP="006E6DF3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  <w:r w:rsidR="006E6D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080</w:t>
            </w:r>
          </w:p>
        </w:tc>
        <w:tc>
          <w:tcPr>
            <w:tcW w:w="1061" w:type="dxa"/>
            <w:shd w:val="clear" w:color="auto" w:fill="auto"/>
          </w:tcPr>
          <w:p w14:paraId="5B235531" w14:textId="36ECCC2F" w:rsidR="006E6DF3" w:rsidRPr="00607F0C" w:rsidRDefault="00DB366A" w:rsidP="00591EBB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  <w:r w:rsidR="00591E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313</w:t>
            </w:r>
          </w:p>
        </w:tc>
        <w:tc>
          <w:tcPr>
            <w:tcW w:w="1149" w:type="dxa"/>
            <w:shd w:val="clear" w:color="auto" w:fill="auto"/>
          </w:tcPr>
          <w:p w14:paraId="758814F6" w14:textId="56908C44" w:rsidR="006E6DF3" w:rsidRPr="00607F0C" w:rsidRDefault="006E6DF3" w:rsidP="006E6DF3">
            <w:pPr>
              <w:tabs>
                <w:tab w:val="decimal" w:pos="63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61" w:type="dxa"/>
            <w:shd w:val="clear" w:color="auto" w:fill="auto"/>
          </w:tcPr>
          <w:p w14:paraId="00990B3F" w14:textId="1DC660C7" w:rsidR="006E6DF3" w:rsidRPr="00607F0C" w:rsidRDefault="006E6DF3" w:rsidP="006E6DF3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B366A"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30" w:type="dxa"/>
            <w:shd w:val="clear" w:color="auto" w:fill="auto"/>
          </w:tcPr>
          <w:p w14:paraId="0A511654" w14:textId="77777777" w:rsidR="006E6DF3" w:rsidRPr="00607F0C" w:rsidRDefault="006E6DF3" w:rsidP="006E6DF3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กระแสเงินสดคิดลดด้วยอัตราผลตอบแทนของสมาคมตลาดตราสารหนี้ไทย  ณ สิ้นวันทำการสุดท้าย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br/>
              <w:t>ของงวดบัญชี</w:t>
            </w:r>
          </w:p>
        </w:tc>
      </w:tr>
      <w:tr w:rsidR="006E6DF3" w:rsidRPr="00607F0C" w14:paraId="552EC955" w14:textId="77777777" w:rsidTr="002D2288">
        <w:trPr>
          <w:gridBefore w:val="1"/>
          <w:wBefore w:w="6" w:type="dxa"/>
          <w:trHeight w:val="18"/>
        </w:trPr>
        <w:tc>
          <w:tcPr>
            <w:tcW w:w="553" w:type="dxa"/>
          </w:tcPr>
          <w:p w14:paraId="4329CF76" w14:textId="4F040ACA" w:rsidR="006E6DF3" w:rsidRPr="00607F0C" w:rsidRDefault="002D2288" w:rsidP="006E6DF3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644" w:type="dxa"/>
            <w:shd w:val="clear" w:color="auto" w:fill="auto"/>
          </w:tcPr>
          <w:p w14:paraId="3608C466" w14:textId="1DA14DAF" w:rsidR="006E6DF3" w:rsidRPr="00607F0C" w:rsidRDefault="006E6DF3" w:rsidP="006E6DF3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0963516D" w14:textId="43E6178A" w:rsidR="006E6DF3" w:rsidRPr="00607F0C" w:rsidRDefault="00DB366A" w:rsidP="006E6DF3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91E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484</w:t>
            </w:r>
            <w:r w:rsidR="00591E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966</w:t>
            </w:r>
          </w:p>
        </w:tc>
        <w:tc>
          <w:tcPr>
            <w:tcW w:w="1130" w:type="dxa"/>
            <w:shd w:val="clear" w:color="auto" w:fill="auto"/>
          </w:tcPr>
          <w:p w14:paraId="42378A4E" w14:textId="47A5C0C9" w:rsidR="006E6DF3" w:rsidRPr="00607F0C" w:rsidRDefault="00DB366A" w:rsidP="006E6DF3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E6DF3" w:rsidRPr="00820F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391</w:t>
            </w:r>
            <w:r w:rsidR="006E6DF3" w:rsidRPr="00820F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514</w:t>
            </w:r>
          </w:p>
        </w:tc>
        <w:tc>
          <w:tcPr>
            <w:tcW w:w="1061" w:type="dxa"/>
            <w:shd w:val="clear" w:color="auto" w:fill="auto"/>
          </w:tcPr>
          <w:p w14:paraId="67C1A5A7" w14:textId="5BE45B32" w:rsidR="006E6DF3" w:rsidRPr="00607F0C" w:rsidRDefault="00DB366A" w:rsidP="00591EBB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D7FE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475</w:t>
            </w:r>
            <w:r w:rsidR="008D7FE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066</w:t>
            </w:r>
          </w:p>
        </w:tc>
        <w:tc>
          <w:tcPr>
            <w:tcW w:w="1149" w:type="dxa"/>
            <w:shd w:val="clear" w:color="auto" w:fill="auto"/>
          </w:tcPr>
          <w:p w14:paraId="0AFCF746" w14:textId="50C2525A" w:rsidR="006E6DF3" w:rsidRPr="00607F0C" w:rsidRDefault="00DB366A" w:rsidP="006E6DF3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E6DF3" w:rsidRPr="00820F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382</w:t>
            </w:r>
            <w:r w:rsidR="006E6DF3" w:rsidRPr="00820F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514</w:t>
            </w:r>
          </w:p>
        </w:tc>
        <w:tc>
          <w:tcPr>
            <w:tcW w:w="1061" w:type="dxa"/>
            <w:shd w:val="clear" w:color="auto" w:fill="auto"/>
          </w:tcPr>
          <w:p w14:paraId="25A6F8B8" w14:textId="63FE97AF" w:rsidR="006E6DF3" w:rsidRPr="00607F0C" w:rsidRDefault="006E6DF3" w:rsidP="006E6DF3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B366A"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630" w:type="dxa"/>
            <w:shd w:val="clear" w:color="auto" w:fill="auto"/>
          </w:tcPr>
          <w:p w14:paraId="11A07ED7" w14:textId="77777777" w:rsidR="006E6DF3" w:rsidRPr="00607F0C" w:rsidRDefault="006E6DF3" w:rsidP="006E6DF3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6E6DF3" w:rsidRPr="00607F0C" w14:paraId="61FFFA0E" w14:textId="77777777" w:rsidTr="002D2288">
        <w:trPr>
          <w:gridBefore w:val="1"/>
          <w:wBefore w:w="6" w:type="dxa"/>
          <w:trHeight w:val="18"/>
        </w:trPr>
        <w:tc>
          <w:tcPr>
            <w:tcW w:w="553" w:type="dxa"/>
          </w:tcPr>
          <w:p w14:paraId="7EEEA9CD" w14:textId="5F2BF3BE" w:rsidR="006E6DF3" w:rsidRPr="00607F0C" w:rsidRDefault="002D2288" w:rsidP="006E6DF3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644" w:type="dxa"/>
            <w:shd w:val="clear" w:color="auto" w:fill="auto"/>
          </w:tcPr>
          <w:p w14:paraId="24F51B34" w14:textId="77777777" w:rsidR="006E6DF3" w:rsidRPr="00607F0C" w:rsidRDefault="006E6DF3" w:rsidP="006E6DF3">
            <w:pPr>
              <w:pStyle w:val="ListParagraph"/>
              <w:tabs>
                <w:tab w:val="left" w:pos="249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607F0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6A216BEF" w14:textId="1CCCB711" w:rsidR="006E6DF3" w:rsidRPr="00607F0C" w:rsidRDefault="00DB366A" w:rsidP="006E6DF3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91E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591E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330</w:t>
            </w:r>
          </w:p>
        </w:tc>
        <w:tc>
          <w:tcPr>
            <w:tcW w:w="1130" w:type="dxa"/>
            <w:shd w:val="clear" w:color="auto" w:fill="auto"/>
          </w:tcPr>
          <w:p w14:paraId="1F36AC0F" w14:textId="4766B2D8" w:rsidR="006E6DF3" w:rsidRPr="00607F0C" w:rsidRDefault="00DB366A" w:rsidP="006E6DF3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E6D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 w:rsidR="006E6D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034</w:t>
            </w:r>
          </w:p>
        </w:tc>
        <w:tc>
          <w:tcPr>
            <w:tcW w:w="1061" w:type="dxa"/>
            <w:shd w:val="clear" w:color="auto" w:fill="auto"/>
          </w:tcPr>
          <w:p w14:paraId="0F737513" w14:textId="7E8C8B8F" w:rsidR="006E6DF3" w:rsidRPr="00607F0C" w:rsidRDefault="00DB366A" w:rsidP="006E6DF3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91E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591E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330</w:t>
            </w:r>
          </w:p>
        </w:tc>
        <w:tc>
          <w:tcPr>
            <w:tcW w:w="1149" w:type="dxa"/>
            <w:shd w:val="clear" w:color="auto" w:fill="auto"/>
          </w:tcPr>
          <w:p w14:paraId="5B5F012A" w14:textId="6190EEF8" w:rsidR="006E6DF3" w:rsidRPr="00607F0C" w:rsidRDefault="00DB366A" w:rsidP="006E6DF3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E6D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 w:rsidR="006E6DF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0"/>
                <w:szCs w:val="20"/>
                <w:lang w:val="en-US"/>
              </w:rPr>
              <w:t>034</w:t>
            </w:r>
          </w:p>
        </w:tc>
        <w:tc>
          <w:tcPr>
            <w:tcW w:w="1061" w:type="dxa"/>
            <w:shd w:val="clear" w:color="auto" w:fill="auto"/>
          </w:tcPr>
          <w:p w14:paraId="66BC88FD" w14:textId="2316CA21" w:rsidR="006E6DF3" w:rsidRPr="00607F0C" w:rsidRDefault="006E6DF3" w:rsidP="006E6DF3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B366A" w:rsidRPr="00DB366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5630" w:type="dxa"/>
            <w:shd w:val="clear" w:color="auto" w:fill="auto"/>
          </w:tcPr>
          <w:p w14:paraId="69E03EDB" w14:textId="77777777" w:rsidR="006E6DF3" w:rsidRPr="00607F0C" w:rsidRDefault="006E6DF3" w:rsidP="006E6DF3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607F0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ต้นทุน</w:t>
            </w:r>
            <w:r w:rsidRPr="00607F0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ทางการเงินถัวเฉลี่ยถ่วงน้ำหนัก</w:t>
            </w:r>
            <w:r w:rsidRPr="00607F0C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 xml:space="preserve"> </w:t>
            </w:r>
            <w:r w:rsidRPr="00607F0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ณ สิ้นวันทำการ</w:t>
            </w:r>
            <w:r w:rsidRPr="00607F0C">
              <w:rPr>
                <w:rFonts w:ascii="Angsana New" w:hAnsi="Angsana New" w:cs="Angsana New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6E6DF3" w:rsidRPr="00607F0C" w:rsidRDefault="006E6DF3" w:rsidP="006E6DF3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6E6DF3" w:rsidRPr="00607F0C" w:rsidRDefault="006E6DF3" w:rsidP="006E6DF3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592A9A87" w14:textId="6C113072" w:rsidR="00A91279" w:rsidRPr="00091F07" w:rsidRDefault="00A91279" w:rsidP="00A91279">
      <w:pPr>
        <w:spacing w:before="60"/>
        <w:rPr>
          <w:rFonts w:ascii="Angsana New" w:hAnsi="Angsana New" w:cs="Angsana New"/>
          <w:spacing w:val="-8"/>
          <w:sz w:val="20"/>
          <w:szCs w:val="20"/>
          <w:lang w:val="en-US"/>
        </w:rPr>
      </w:pPr>
    </w:p>
    <w:p w14:paraId="0F0DB50D" w14:textId="77777777" w:rsidR="00091F07" w:rsidRPr="00607F0C" w:rsidRDefault="00091F07" w:rsidP="00A91279">
      <w:pPr>
        <w:spacing w:before="60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14:paraId="5277145E" w14:textId="041C8984" w:rsidR="00A91279" w:rsidRPr="00091F07" w:rsidRDefault="00A91279" w:rsidP="00A91279">
      <w:pPr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sectPr w:rsidR="00A91279" w:rsidRPr="00091F07" w:rsidSect="0054768F">
          <w:headerReference w:type="even" r:id="rId36"/>
          <w:footerReference w:type="even" r:id="rId37"/>
          <w:footerReference w:type="default" r:id="rId38"/>
          <w:headerReference w:type="first" r:id="rId39"/>
          <w:footerReference w:type="first" r:id="rId40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5F965F99" w:rsidR="00F30393" w:rsidRPr="00607F0C" w:rsidRDefault="00F30393" w:rsidP="007527D5">
      <w:pPr>
        <w:ind w:firstLine="547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lastRenderedPageBreak/>
        <w:t>การวัดมูลค่ายุติธรรม</w:t>
      </w:r>
    </w:p>
    <w:p w14:paraId="51CD3432" w14:textId="095726CB" w:rsidR="00F30393" w:rsidRPr="00607F0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FA722D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77777777" w:rsidR="00F30393" w:rsidRPr="00607F0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E958B10" w14:textId="00A3CBB7" w:rsidR="00F30393" w:rsidRPr="00607F0C" w:rsidRDefault="00F30393" w:rsidP="00E80C08">
      <w:pPr>
        <w:spacing w:after="36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หมุนเวียน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อื่น เงินให้กู้ยืมระยะสั้น สินทรัพย์หมุนเวียนอื่น </w:t>
      </w:r>
      <w:r w:rsidRPr="000267F4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เจ้าหนี้การค้าและเจ้าหนี้</w:t>
      </w:r>
      <w:r w:rsidRPr="000267F4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หมุนเวียน</w:t>
      </w:r>
      <w:r w:rsidRPr="000267F4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อื่น หนี้สินตามสัญญาเช่าที่ถึงกำหนดชำระภายในหนึ่งปี</w:t>
      </w:r>
      <w:r w:rsidR="00702B05" w:rsidRPr="000267F4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</w:t>
      </w:r>
      <w:r w:rsidRPr="000267F4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0267F4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7F4F051D" w14:textId="39EDDC83" w:rsidR="008E1083" w:rsidRPr="00607F0C" w:rsidRDefault="00DB366A" w:rsidP="008112A2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t>34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C25E15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ภาระผูกพันและหนังสือค้ำประกัน</w:t>
      </w:r>
    </w:p>
    <w:p w14:paraId="22742319" w14:textId="3ADB983A" w:rsidR="00C71EC9" w:rsidRPr="00607F0C" w:rsidRDefault="00C71EC9" w:rsidP="00D2015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หนี้สินที่</w:t>
      </w:r>
      <w:r w:rsidRPr="00607F0C">
        <w:rPr>
          <w:rFonts w:ascii="Angsana New" w:hAnsi="Angsana New" w:cs="Angsana New"/>
          <w:sz w:val="32"/>
          <w:szCs w:val="32"/>
          <w:cs/>
        </w:rPr>
        <w:t>อาจ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เกิดขึ้นในภายหน้าและภาระผูกพัน</w:t>
      </w:r>
      <w:r w:rsidRPr="00607F0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ของ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607F0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ณ วันที่ 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ธันวาคม มีดังนี้</w:t>
      </w:r>
    </w:p>
    <w:p w14:paraId="5C733F10" w14:textId="77777777" w:rsidR="00C71EC9" w:rsidRPr="00607F0C" w:rsidRDefault="00C71EC9" w:rsidP="00C71EC9">
      <w:pPr>
        <w:ind w:left="360" w:right="90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34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3"/>
        <w:gridCol w:w="1143"/>
        <w:gridCol w:w="1026"/>
        <w:gridCol w:w="1206"/>
        <w:gridCol w:w="1035"/>
      </w:tblGrid>
      <w:tr w:rsidR="00C71EC9" w:rsidRPr="00607F0C" w14:paraId="3FC33859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4C471F81" w14:textId="77777777" w:rsidR="00C71EC9" w:rsidRPr="00607F0C" w:rsidRDefault="00C71EC9" w:rsidP="002C390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077C5" w14:textId="77777777" w:rsidR="00C71EC9" w:rsidRPr="00607F0C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FAD96" w14:textId="77777777" w:rsidR="00C71EC9" w:rsidRPr="00607F0C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71EC9" w:rsidRPr="00607F0C" w14:paraId="7FAD2739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6CFE3149" w14:textId="77777777" w:rsidR="00C71EC9" w:rsidRPr="00607F0C" w:rsidRDefault="00C71EC9" w:rsidP="002C390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EB5C211" w14:textId="1A565D90" w:rsidR="00C71EC9" w:rsidRPr="00607F0C" w:rsidRDefault="00DB366A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DE2EC74" w14:textId="5FD7B01B" w:rsidR="00C71EC9" w:rsidRPr="00607F0C" w:rsidRDefault="00DB366A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595F5BC" w14:textId="427B715A" w:rsidR="00C71EC9" w:rsidRPr="00607F0C" w:rsidRDefault="00DB366A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500EDBC" w14:textId="012B4C4F" w:rsidR="00C71EC9" w:rsidRPr="00607F0C" w:rsidRDefault="00DB366A" w:rsidP="002C390D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C71EC9" w:rsidRPr="00607F0C" w14:paraId="58394215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30C6C56C" w14:textId="77777777" w:rsidR="00C71EC9" w:rsidRPr="00607F0C" w:rsidRDefault="00C71EC9" w:rsidP="002C390D">
            <w:pPr>
              <w:pStyle w:val="ListContinue"/>
              <w:autoSpaceDE w:val="0"/>
              <w:autoSpaceDN w:val="0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หนี้สินที่อาจเกิดขึ้นจากการค้ำประกันให้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49082B2" w14:textId="77777777" w:rsidR="00C71EC9" w:rsidRPr="00607F0C" w:rsidRDefault="00C71EC9" w:rsidP="002C390D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6F2C4EC" w14:textId="77777777" w:rsidR="00C71EC9" w:rsidRPr="00607F0C" w:rsidRDefault="00C71EC9" w:rsidP="002C390D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A797EE7" w14:textId="77777777" w:rsidR="00C71EC9" w:rsidRPr="00607F0C" w:rsidRDefault="00C71EC9" w:rsidP="002C390D">
            <w:pPr>
              <w:tabs>
                <w:tab w:val="decimal" w:pos="621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20656B5" w14:textId="77777777" w:rsidR="00C71EC9" w:rsidRPr="00607F0C" w:rsidRDefault="00C71EC9" w:rsidP="002C390D">
            <w:pPr>
              <w:tabs>
                <w:tab w:val="decimal" w:pos="540"/>
              </w:tabs>
              <w:ind w:right="189"/>
              <w:rPr>
                <w:rFonts w:ascii="Angsana New" w:hAnsi="Angsana New" w:cs="Angsana New"/>
                <w:cs/>
              </w:rPr>
            </w:pPr>
          </w:p>
        </w:tc>
      </w:tr>
      <w:tr w:rsidR="006E6DF3" w:rsidRPr="00607F0C" w14:paraId="17E622B8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27A901C9" w14:textId="77777777" w:rsidR="006E6DF3" w:rsidRPr="00607F0C" w:rsidRDefault="006E6DF3" w:rsidP="006E6DF3">
            <w:pPr>
              <w:ind w:left="54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กิจการที่เกี่ยวข้องกัน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9B653EA" w14:textId="5FF80939" w:rsidR="006E6DF3" w:rsidRPr="00607F0C" w:rsidRDefault="00DB366A" w:rsidP="006E6DF3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30</w:t>
            </w:r>
            <w:r w:rsidR="00333CAB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2BDEDF6" w14:textId="6B2E06F2" w:rsidR="006E6DF3" w:rsidRPr="00607F0C" w:rsidRDefault="00DB366A" w:rsidP="006E6DF3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50</w:t>
            </w:r>
            <w:r w:rsidR="006E6DF3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48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B5EA173" w14:textId="2C9600E7" w:rsidR="006E6DF3" w:rsidRPr="00607F0C" w:rsidRDefault="00DB366A" w:rsidP="006E6DF3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30</w:t>
            </w:r>
            <w:r w:rsidR="00333CAB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864A3A2" w14:textId="657AB345" w:rsidR="006E6DF3" w:rsidRPr="00607F0C" w:rsidRDefault="00DB366A" w:rsidP="006E6DF3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50</w:t>
            </w:r>
            <w:r w:rsidR="006E6DF3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48</w:t>
            </w:r>
          </w:p>
        </w:tc>
      </w:tr>
      <w:tr w:rsidR="006E6DF3" w:rsidRPr="00607F0C" w14:paraId="4E16C5A0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72CEAE67" w14:textId="77777777" w:rsidR="006E6DF3" w:rsidRPr="00607F0C" w:rsidRDefault="006E6DF3" w:rsidP="006E6DF3">
            <w:pPr>
              <w:ind w:left="36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การให้ธนาคารค้ำประกันแทนบริษัท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E05A325" w14:textId="39AEAAE8" w:rsidR="006E6DF3" w:rsidRPr="00607F0C" w:rsidRDefault="00DB366A" w:rsidP="006E6DF3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9</w:t>
            </w:r>
            <w:r w:rsidR="00C21FD8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82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950BADA" w14:textId="1EDF294D" w:rsidR="006E6DF3" w:rsidRPr="00607F0C" w:rsidRDefault="00DB366A" w:rsidP="006E6DF3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15</w:t>
            </w:r>
            <w:r w:rsidR="006E6DF3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49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91D1323" w14:textId="22DAD76A" w:rsidR="006E6DF3" w:rsidRPr="00607F0C" w:rsidRDefault="00DB366A" w:rsidP="006E6DF3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9</w:t>
            </w:r>
            <w:r w:rsidR="00C21FD8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B740CAB" w14:textId="638DE931" w:rsidR="006E6DF3" w:rsidRPr="00607F0C" w:rsidRDefault="00DB366A" w:rsidP="006E6DF3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14</w:t>
            </w:r>
            <w:r w:rsidR="006E6DF3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67</w:t>
            </w:r>
          </w:p>
        </w:tc>
      </w:tr>
      <w:tr w:rsidR="006E6DF3" w:rsidRPr="00607F0C" w14:paraId="211BC28E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5A439AC9" w14:textId="16086557" w:rsidR="006E6DF3" w:rsidRPr="00607F0C" w:rsidRDefault="006E6DF3" w:rsidP="006E6DF3">
            <w:pPr>
              <w:ind w:left="360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ภาระผูกพันเกี่ยวเนื่องกับการปรับปรุงอาคาร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E95FE0A" w14:textId="77777777" w:rsidR="006E6DF3" w:rsidRPr="006634B2" w:rsidRDefault="006E6DF3" w:rsidP="006E6DF3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B3FAA7D" w14:textId="77777777" w:rsidR="006E6DF3" w:rsidRPr="006634B2" w:rsidRDefault="006E6DF3" w:rsidP="006E6DF3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47C43C5" w14:textId="77777777" w:rsidR="006E6DF3" w:rsidRPr="006634B2" w:rsidRDefault="006E6DF3" w:rsidP="006E6DF3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E40A58C" w14:textId="77777777" w:rsidR="006E6DF3" w:rsidRPr="006634B2" w:rsidRDefault="006E6DF3" w:rsidP="006E6DF3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6E6DF3" w:rsidRPr="00607F0C" w14:paraId="3B082B99" w14:textId="77777777" w:rsidTr="002C390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5AA86C3B" w14:textId="3041777C" w:rsidR="006E6DF3" w:rsidRPr="00607F0C" w:rsidRDefault="006E6DF3" w:rsidP="006E6DF3">
            <w:pPr>
              <w:ind w:left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และสิ</w:t>
            </w:r>
            <w:r w:rsidR="006E792D">
              <w:rPr>
                <w:rFonts w:ascii="Angsana New" w:hAnsi="Angsana New" w:cs="Angsana New" w:hint="cs"/>
                <w:cs/>
              </w:rPr>
              <w:t>น</w:t>
            </w:r>
            <w:r>
              <w:rPr>
                <w:rFonts w:ascii="Angsana New" w:hAnsi="Angsana New" w:cs="Angsana New" w:hint="cs"/>
                <w:cs/>
              </w:rPr>
              <w:t>ทรัพย์ไม่มีตัวตน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A4CFCDC" w14:textId="0E1D58BC" w:rsidR="006E6DF3" w:rsidRPr="00607F0C" w:rsidRDefault="00DB366A" w:rsidP="006E6DF3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CD5A8B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09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68D4D34" w14:textId="1874B7A7" w:rsidR="006E6DF3" w:rsidRPr="00607F0C" w:rsidRDefault="00DB366A" w:rsidP="006E6DF3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6E6DF3" w:rsidRPr="00DF0508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81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5D79018" w14:textId="71535645" w:rsidR="006E6DF3" w:rsidRPr="00607F0C" w:rsidRDefault="00DB366A" w:rsidP="006E6DF3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CD5A8B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09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9BFB825" w14:textId="784FC78D" w:rsidR="006E6DF3" w:rsidRPr="00607F0C" w:rsidRDefault="00DB366A" w:rsidP="006E6DF3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6E6DF3" w:rsidRPr="00DF0508">
              <w:rPr>
                <w:rFonts w:ascii="Angsana New" w:hAnsi="Angsana New" w:cs="Angsana New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lang w:val="en-US"/>
              </w:rPr>
              <w:t>81</w:t>
            </w:r>
          </w:p>
        </w:tc>
      </w:tr>
    </w:tbl>
    <w:p w14:paraId="779C1F28" w14:textId="77777777" w:rsidR="00306FF3" w:rsidRPr="00607F0C" w:rsidRDefault="00306FF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FFBB10B" w14:textId="5709125B" w:rsidR="00C03EB2" w:rsidRPr="00607F0C" w:rsidRDefault="00DB366A" w:rsidP="00D20153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35</w:t>
      </w:r>
      <w:r w:rsidR="00C03EB2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03EB2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25E15" w:rsidRPr="00607F0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0A385005" w14:textId="724CBE47" w:rsidR="00D56B19" w:rsidRDefault="00C03EB2" w:rsidP="008112A2">
      <w:pPr>
        <w:ind w:left="540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607F0C">
        <w:rPr>
          <w:rFonts w:ascii="Angsana New" w:hAnsi="Angsana New" w:cs="Angsana New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ทั้งนี้บริษัทพิจารณาข้อมูลส่วนงานดำเนินงาน โดยแยกเป็นส่วนงาน</w:t>
      </w:r>
      <w:r w:rsidRPr="00607F0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ขายในประเทศและต่างประเทศ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</w:p>
    <w:p w14:paraId="15C3B370" w14:textId="28884E65" w:rsidR="00C03EB2" w:rsidRPr="0001054A" w:rsidRDefault="00C03EB2" w:rsidP="00D56B19">
      <w:pPr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1054A">
        <w:rPr>
          <w:rFonts w:ascii="Angsana New" w:hAnsi="Angsana New" w:cs="Angsana New"/>
          <w:spacing w:val="-4"/>
          <w:sz w:val="32"/>
          <w:szCs w:val="32"/>
          <w:cs/>
        </w:rPr>
        <w:t>ข้อมูลรายได้</w:t>
      </w:r>
      <w:r w:rsidRPr="000105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01054A">
        <w:rPr>
          <w:rFonts w:ascii="Angsana New" w:hAnsi="Angsana New" w:cs="Angsana New"/>
          <w:spacing w:val="-4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0105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01054A">
        <w:rPr>
          <w:rFonts w:ascii="Angsana New" w:hAnsi="Angsana New" w:cs="Angsana New"/>
          <w:spacing w:val="-4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0105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ภาษีเงินได้สำหรับปีสิ้นสุดวันที่ </w:t>
      </w:r>
      <w:r w:rsidR="00DB366A" w:rsidRPr="00DB366A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01054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1054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ธันวาคม </w:t>
      </w:r>
      <w:r w:rsidRPr="0001054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0FC78B42" w14:textId="77777777" w:rsidR="00C03EB2" w:rsidRPr="00607F0C" w:rsidRDefault="00C03EB2" w:rsidP="008112A2">
      <w:pPr>
        <w:ind w:left="360" w:right="-28"/>
        <w:jc w:val="right"/>
        <w:rPr>
          <w:rFonts w:ascii="Angsana New" w:hAnsi="Angsana New" w:cs="Angsana New"/>
          <w:sz w:val="24"/>
          <w:szCs w:val="24"/>
          <w:cs/>
        </w:rPr>
      </w:pP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607F0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607F0C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126"/>
        <w:gridCol w:w="774"/>
        <w:gridCol w:w="108"/>
        <w:gridCol w:w="702"/>
        <w:gridCol w:w="90"/>
        <w:gridCol w:w="720"/>
        <w:gridCol w:w="90"/>
        <w:gridCol w:w="774"/>
        <w:gridCol w:w="81"/>
        <w:gridCol w:w="765"/>
      </w:tblGrid>
      <w:tr w:rsidR="00C03EB2" w:rsidRPr="00607F0C" w14:paraId="370890C9" w14:textId="77777777" w:rsidTr="00FF60B1">
        <w:tc>
          <w:tcPr>
            <w:tcW w:w="3780" w:type="dxa"/>
            <w:shd w:val="clear" w:color="auto" w:fill="auto"/>
          </w:tcPr>
          <w:p w14:paraId="753625F6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95B370B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7B5B7164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14:paraId="7E1A05B5" w14:textId="77777777" w:rsidR="00C03EB2" w:rsidRPr="00607F0C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759DEAC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DC0584E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03EB2" w:rsidRPr="00607F0C" w14:paraId="52CC49E2" w14:textId="77777777" w:rsidTr="00FF60B1">
        <w:tc>
          <w:tcPr>
            <w:tcW w:w="3780" w:type="dxa"/>
            <w:shd w:val="clear" w:color="auto" w:fill="auto"/>
          </w:tcPr>
          <w:p w14:paraId="5EA750CD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3D3A3E2" w14:textId="77777777" w:rsidR="00C03EB2" w:rsidRPr="00607F0C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8" w:type="dxa"/>
            <w:shd w:val="clear" w:color="auto" w:fill="auto"/>
          </w:tcPr>
          <w:p w14:paraId="79430604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14:paraId="1B4ABD65" w14:textId="77777777" w:rsidR="00C03EB2" w:rsidRPr="00607F0C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shd w:val="clear" w:color="auto" w:fill="auto"/>
          </w:tcPr>
          <w:p w14:paraId="1D507B93" w14:textId="77777777" w:rsidR="00C03EB2" w:rsidRPr="00607F0C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3A16C80" w14:textId="77777777" w:rsidR="00C03EB2" w:rsidRPr="00607F0C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71EC9" w:rsidRPr="00607F0C" w14:paraId="42DAC743" w14:textId="77777777" w:rsidTr="000547ED">
        <w:tc>
          <w:tcPr>
            <w:tcW w:w="3780" w:type="dxa"/>
            <w:shd w:val="clear" w:color="auto" w:fill="auto"/>
          </w:tcPr>
          <w:p w14:paraId="023B45B6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6EE0C18" w14:textId="73C9BFEC" w:rsidR="00C71EC9" w:rsidRPr="00607F0C" w:rsidRDefault="00DB366A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</w:tcPr>
          <w:p w14:paraId="6552B84E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31757309" w14:textId="07257B7D" w:rsidR="00C71EC9" w:rsidRPr="00607F0C" w:rsidRDefault="00DB366A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" w:type="dxa"/>
            <w:shd w:val="clear" w:color="auto" w:fill="auto"/>
          </w:tcPr>
          <w:p w14:paraId="01CAECED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0EFEC9A" w14:textId="2D277F44" w:rsidR="00C71EC9" w:rsidRPr="00607F0C" w:rsidRDefault="00DB366A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F54CC1A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326F177" w14:textId="3C4ED8D5" w:rsidR="00C71EC9" w:rsidRPr="00607F0C" w:rsidRDefault="00DB366A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80A2AFD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291FEDB3" w14:textId="55611140" w:rsidR="00C71EC9" w:rsidRPr="00607F0C" w:rsidRDefault="00DB366A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48EEB1EF" w14:textId="77777777" w:rsidR="00C71EC9" w:rsidRPr="00607F0C" w:rsidRDefault="00C71EC9" w:rsidP="00C71EC9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082D09BA" w14:textId="2987011B" w:rsidR="00C71EC9" w:rsidRPr="00607F0C" w:rsidRDefault="00DB366A" w:rsidP="00C71EC9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6E6DF3" w:rsidRPr="00607F0C" w14:paraId="77CC5619" w14:textId="77777777" w:rsidTr="000547ED">
        <w:trPr>
          <w:trHeight w:val="108"/>
        </w:trPr>
        <w:tc>
          <w:tcPr>
            <w:tcW w:w="3780" w:type="dxa"/>
            <w:shd w:val="clear" w:color="auto" w:fill="auto"/>
          </w:tcPr>
          <w:p w14:paraId="5E1B3300" w14:textId="77777777" w:rsidR="006E6DF3" w:rsidRPr="00607F0C" w:rsidRDefault="006E6DF3" w:rsidP="006E6DF3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48062C9" w14:textId="14B8C632" w:rsidR="006E6DF3" w:rsidRPr="00607F0C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32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846</w:t>
            </w:r>
            <w:r w:rsidR="00E3230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</w:p>
        </w:tc>
        <w:tc>
          <w:tcPr>
            <w:tcW w:w="126" w:type="dxa"/>
            <w:shd w:val="clear" w:color="auto" w:fill="auto"/>
          </w:tcPr>
          <w:p w14:paraId="5C5AA66A" w14:textId="77777777" w:rsidR="006E6DF3" w:rsidRPr="00607F0C" w:rsidRDefault="006E6DF3" w:rsidP="006E6DF3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1CAF11D8" w14:textId="5AF13D84" w:rsidR="006E6DF3" w:rsidRPr="00607F0C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E6D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304</w:t>
            </w:r>
            <w:r w:rsidR="006E6DF3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" w:type="dxa"/>
            <w:shd w:val="clear" w:color="auto" w:fill="auto"/>
          </w:tcPr>
          <w:p w14:paraId="034C3D13" w14:textId="77777777" w:rsidR="006E6DF3" w:rsidRPr="00607F0C" w:rsidRDefault="006E6DF3" w:rsidP="006E6DF3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1ECFBED2" w14:textId="52C7FAA2" w:rsidR="006E6DF3" w:rsidRPr="00607F0C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32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089</w:t>
            </w:r>
            <w:r w:rsidR="00E3230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</w:p>
        </w:tc>
        <w:tc>
          <w:tcPr>
            <w:tcW w:w="90" w:type="dxa"/>
            <w:shd w:val="clear" w:color="auto" w:fill="auto"/>
          </w:tcPr>
          <w:p w14:paraId="22D84B9F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ED9C842" w14:textId="231040F1" w:rsidR="006E6DF3" w:rsidRPr="00607F0C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938</w:t>
            </w:r>
            <w:r w:rsidR="006E6DF3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</w:p>
        </w:tc>
        <w:tc>
          <w:tcPr>
            <w:tcW w:w="90" w:type="dxa"/>
            <w:shd w:val="clear" w:color="auto" w:fill="auto"/>
          </w:tcPr>
          <w:p w14:paraId="63E48057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501C66D1" w14:textId="21E4B620" w:rsidR="006E6DF3" w:rsidRPr="00607F0C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E323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935</w:t>
            </w:r>
            <w:r w:rsidR="00E3230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" w:type="dxa"/>
            <w:shd w:val="clear" w:color="auto" w:fill="auto"/>
          </w:tcPr>
          <w:p w14:paraId="6CA13844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14:paraId="7FF86875" w14:textId="65031D99" w:rsidR="006E6DF3" w:rsidRPr="00607F0C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6E6D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243</w:t>
            </w:r>
            <w:r w:rsidR="006E6DF3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</w:p>
        </w:tc>
      </w:tr>
      <w:tr w:rsidR="006E6DF3" w:rsidRPr="00607F0C" w14:paraId="25702F52" w14:textId="77777777" w:rsidTr="000547ED">
        <w:tc>
          <w:tcPr>
            <w:tcW w:w="3780" w:type="dxa"/>
            <w:shd w:val="clear" w:color="auto" w:fill="auto"/>
          </w:tcPr>
          <w:p w14:paraId="750FF830" w14:textId="210F7FE8" w:rsidR="006E6DF3" w:rsidRPr="00607F0C" w:rsidRDefault="005672AC" w:rsidP="006E6DF3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 (</w:t>
            </w:r>
            <w:r w:rsidR="006E6DF3"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) </w:t>
            </w:r>
            <w:r w:rsidR="006E6DF3"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ตามส่วนงาน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00B13411" w14:textId="06054AF6" w:rsidR="006E6DF3" w:rsidRPr="00607F0C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E3230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126" w:type="dxa"/>
            <w:shd w:val="clear" w:color="auto" w:fill="auto"/>
          </w:tcPr>
          <w:p w14:paraId="29270F93" w14:textId="77777777" w:rsidR="006E6DF3" w:rsidRPr="00607F0C" w:rsidRDefault="006E6DF3" w:rsidP="006E6DF3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14:paraId="5A8D3200" w14:textId="4B36949B" w:rsidR="006E6DF3" w:rsidRPr="00607F0C" w:rsidRDefault="006E6DF3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191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5C406CC" w14:textId="77777777" w:rsidR="006E6DF3" w:rsidRPr="00607F0C" w:rsidRDefault="006E6DF3" w:rsidP="006E6DF3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7C45ABB4" w14:textId="19B97F28" w:rsidR="006E6DF3" w:rsidRPr="00607F0C" w:rsidRDefault="00E3230E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D9124D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-126" w:right="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7D9FDBD3" w14:textId="2054C0C0" w:rsidR="006E6DF3" w:rsidRPr="00607F0C" w:rsidRDefault="006E6DF3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C13545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14:paraId="27258F94" w14:textId="3394BEB0" w:rsidR="006E6DF3" w:rsidRPr="00607F0C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3230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81" w:type="dxa"/>
            <w:shd w:val="clear" w:color="auto" w:fill="auto"/>
          </w:tcPr>
          <w:p w14:paraId="6701EFD0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</w:tcBorders>
            <w:shd w:val="clear" w:color="auto" w:fill="auto"/>
          </w:tcPr>
          <w:p w14:paraId="5059F09A" w14:textId="59A82CBA" w:rsidR="006E6DF3" w:rsidRPr="00607F0C" w:rsidRDefault="006E6DF3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261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E6DF3" w:rsidRPr="00607F0C" w14:paraId="26EA00E5" w14:textId="77777777" w:rsidTr="00523C44">
        <w:tc>
          <w:tcPr>
            <w:tcW w:w="3780" w:type="dxa"/>
            <w:shd w:val="clear" w:color="auto" w:fill="auto"/>
          </w:tcPr>
          <w:p w14:paraId="5BD41B6E" w14:textId="77777777" w:rsidR="006E6DF3" w:rsidRPr="00607F0C" w:rsidRDefault="006E6DF3" w:rsidP="006E6DF3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732D1F1A" w14:textId="77777777" w:rsidR="006E6DF3" w:rsidRPr="00607F0C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250F27FA" w14:textId="77777777" w:rsidR="006E6DF3" w:rsidRPr="00607F0C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517D5B4A" w14:textId="77777777" w:rsidR="006E6DF3" w:rsidRPr="00607F0C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51240BEF" w14:textId="77777777" w:rsidR="006E6DF3" w:rsidRPr="00607F0C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6EEAB8CC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C0564E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6BBD344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A4A4E1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4D562906" w14:textId="2C206ECB" w:rsidR="006E6DF3" w:rsidRPr="00607F0C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 w:rsidR="00E3230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81" w:type="dxa"/>
            <w:shd w:val="clear" w:color="auto" w:fill="auto"/>
          </w:tcPr>
          <w:p w14:paraId="7D70AA7C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649590C" w14:textId="76FF0D46" w:rsidR="006E6DF3" w:rsidRPr="00607F0C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="006E6DF3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</w:p>
        </w:tc>
      </w:tr>
      <w:tr w:rsidR="006E6DF3" w:rsidRPr="00607F0C" w14:paraId="3C5029AF" w14:textId="77777777" w:rsidTr="00523C44">
        <w:tc>
          <w:tcPr>
            <w:tcW w:w="3780" w:type="dxa"/>
            <w:shd w:val="clear" w:color="auto" w:fill="auto"/>
          </w:tcPr>
          <w:p w14:paraId="7A311B5E" w14:textId="77777777" w:rsidR="006E6DF3" w:rsidRPr="00607F0C" w:rsidRDefault="006E6DF3" w:rsidP="006E6DF3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F0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48F3DE9B" w14:textId="77777777" w:rsidR="006E6DF3" w:rsidRPr="00607F0C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4EAFCB15" w14:textId="77777777" w:rsidR="006E6DF3" w:rsidRPr="00607F0C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490EB840" w14:textId="77777777" w:rsidR="006E6DF3" w:rsidRPr="00607F0C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54BF3E00" w14:textId="77777777" w:rsidR="006E6DF3" w:rsidRPr="00607F0C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47BA5C2B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6EB31D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8DA430A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4AB8DD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5A2D524" w14:textId="670BA0A0" w:rsidR="006E6DF3" w:rsidRPr="00607F0C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E3230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81" w:type="dxa"/>
            <w:shd w:val="clear" w:color="auto" w:fill="auto"/>
          </w:tcPr>
          <w:p w14:paraId="02D7C4A3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2A9F4CC0" w14:textId="4EBA3EA8" w:rsidR="006E6DF3" w:rsidRPr="00607F0C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 w:rsidR="006E6DF3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09</w:t>
            </w:r>
          </w:p>
        </w:tc>
      </w:tr>
      <w:tr w:rsidR="006E6DF3" w:rsidRPr="00607F0C" w14:paraId="044B5C92" w14:textId="77777777" w:rsidTr="000547ED">
        <w:tc>
          <w:tcPr>
            <w:tcW w:w="3780" w:type="dxa"/>
            <w:shd w:val="clear" w:color="auto" w:fill="auto"/>
          </w:tcPr>
          <w:p w14:paraId="1B2E4D6F" w14:textId="13D401D8" w:rsidR="006E6DF3" w:rsidRPr="00607F0C" w:rsidRDefault="006E6DF3" w:rsidP="006E6DF3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ส่วนแบ่ง</w:t>
            </w:r>
            <w:r w:rsidR="005672A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 (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="005672A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) </w:t>
            </w:r>
            <w:r w:rsidRPr="00607F0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720" w:type="dxa"/>
            <w:shd w:val="clear" w:color="auto" w:fill="auto"/>
          </w:tcPr>
          <w:p w14:paraId="5A5D68A6" w14:textId="77777777" w:rsidR="006E6DF3" w:rsidRPr="00607F0C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4C849387" w14:textId="77777777" w:rsidR="006E6DF3" w:rsidRPr="00607F0C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151C791D" w14:textId="77777777" w:rsidR="006E6DF3" w:rsidRPr="00607F0C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005F0390" w14:textId="77777777" w:rsidR="006E6DF3" w:rsidRPr="00607F0C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58185D5D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C29F84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6E4DF0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B0D8DC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3F7C66AF" w14:textId="67F53705" w:rsidR="006E6DF3" w:rsidRPr="00607F0C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E3230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81" w:type="dxa"/>
            <w:shd w:val="clear" w:color="auto" w:fill="auto"/>
          </w:tcPr>
          <w:p w14:paraId="227C1DAB" w14:textId="77777777" w:rsidR="006E6DF3" w:rsidRPr="00607F0C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14:paraId="0E8AF7A6" w14:textId="07D8B304" w:rsidR="006E6DF3" w:rsidRPr="00607F0C" w:rsidRDefault="006E6DF3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E6DF3" w:rsidRPr="005D3321" w14:paraId="2CF77566" w14:textId="77777777" w:rsidTr="000547ED">
        <w:tc>
          <w:tcPr>
            <w:tcW w:w="3780" w:type="dxa"/>
            <w:shd w:val="clear" w:color="auto" w:fill="auto"/>
          </w:tcPr>
          <w:p w14:paraId="5A2B0888" w14:textId="0B001E5D" w:rsidR="006E6DF3" w:rsidRPr="005D3321" w:rsidRDefault="000251E3" w:rsidP="006E6DF3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(</w:t>
            </w:r>
            <w:r w:rsidR="006E6DF3" w:rsidRPr="005D332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) </w:t>
            </w:r>
            <w:r w:rsidR="006E6DF3" w:rsidRPr="005D332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3FF32BCA" w14:textId="77777777" w:rsidR="006E6DF3" w:rsidRPr="005D3321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6EE3AAD0" w14:textId="77777777" w:rsidR="006E6DF3" w:rsidRPr="005D3321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2F1CE3E0" w14:textId="77777777" w:rsidR="006E6DF3" w:rsidRPr="005D3321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025EDB06" w14:textId="77777777" w:rsidR="006E6DF3" w:rsidRPr="005D3321" w:rsidRDefault="006E6DF3" w:rsidP="006E6DF3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C053612" w14:textId="77777777" w:rsidR="006E6DF3" w:rsidRPr="005D3321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F80F8E" w14:textId="77777777" w:rsidR="006E6DF3" w:rsidRPr="005D3321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D79A234" w14:textId="77777777" w:rsidR="006E6DF3" w:rsidRPr="005D3321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507776" w14:textId="77777777" w:rsidR="006E6DF3" w:rsidRPr="005D3321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03CA27" w14:textId="30810610" w:rsidR="006E6DF3" w:rsidRPr="005D3321" w:rsidRDefault="00DB366A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 w:rsidR="00E3230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81" w:type="dxa"/>
            <w:shd w:val="clear" w:color="auto" w:fill="auto"/>
          </w:tcPr>
          <w:p w14:paraId="2C6EFD4E" w14:textId="77777777" w:rsidR="006E6DF3" w:rsidRPr="005D3321" w:rsidRDefault="006E6DF3" w:rsidP="006E6DF3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8F86996" w14:textId="01025128" w:rsidR="006E6DF3" w:rsidRPr="005D3321" w:rsidRDefault="006E6DF3" w:rsidP="006E6DF3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DB366A" w:rsidRPr="00DB366A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14:paraId="382D5C1C" w14:textId="2FE2339E" w:rsidR="00A011BE" w:rsidRPr="007159A7" w:rsidRDefault="00A011BE" w:rsidP="00A011BE">
      <w:pPr>
        <w:spacing w:before="240"/>
        <w:ind w:left="54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5D3321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DB366A" w:rsidRPr="00DB366A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5D3321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DB366A" w:rsidRPr="00DB366A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Pr="005D3321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DB366A" w:rsidRPr="00DB366A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Pr="005D3321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บริษัทและบริษัทย่อยไม่ได้เปิดเผยสินทรัพย์รว</w:t>
      </w:r>
      <w:r w:rsidRPr="005D3321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</w:t>
      </w:r>
      <w:r w:rsidRPr="005D3321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ของส่วนงานขายในประเทศและต่างประเทศ</w:t>
      </w:r>
      <w:r w:rsidRPr="005D3321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เนื่องจากสินทรัพย์รวมดังกล่าวถูกใช้ร่วมกันสำหรับทุกส่วนงาน</w:t>
      </w:r>
      <w:r w:rsidRPr="005D3321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5D3321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จึงไม่สามารถแยกแสดงต่างหากได้</w:t>
      </w:r>
      <w:r w:rsidRPr="007159A7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</w:p>
    <w:p w14:paraId="2A4B6E5B" w14:textId="77777777" w:rsidR="00D56B19" w:rsidRDefault="00D56B19" w:rsidP="00D56B19">
      <w:pPr>
        <w:spacing w:before="240"/>
        <w:ind w:left="540"/>
        <w:jc w:val="thaiDistribute"/>
        <w:rPr>
          <w:rFonts w:ascii="Angsana New" w:hAnsi="Angsana New" w:cs="Angsana New"/>
          <w:b/>
          <w:bCs/>
          <w:color w:val="000000"/>
          <w:spacing w:val="-8"/>
          <w:sz w:val="32"/>
          <w:szCs w:val="32"/>
          <w:lang w:val="en-US" w:eastAsia="en-US"/>
        </w:rPr>
      </w:pPr>
      <w:r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ข้อมูลเกี่ยวกับลูกค้ารายใหญ่ของบริษัทและบริษัทย่อย</w:t>
      </w:r>
    </w:p>
    <w:p w14:paraId="2AD567CF" w14:textId="2943C5FC" w:rsidR="00D56B19" w:rsidRDefault="00D56B19" w:rsidP="00D56B19">
      <w:pPr>
        <w:ind w:left="547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สำหรับปีสิ้นสุดวันที่ </w:t>
      </w:r>
      <w:r w:rsidR="00DB366A" w:rsidRPr="00DB366A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DB366A" w:rsidRPr="00DB366A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2565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และ </w:t>
      </w:r>
      <w:r w:rsidR="00DB366A" w:rsidRPr="00DB366A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บริษัทและบริษัทย่อยมีรายได้จากการขายสินค้าและให้บริการกับลูกค้าภายนอกกิจการ </w:t>
      </w:r>
      <w:r w:rsidR="00DB366A" w:rsidRPr="00DB366A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ราย ซึ่งมากกว่าร้อยละ </w:t>
      </w:r>
      <w:r w:rsidR="00DB366A" w:rsidRPr="00DB366A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10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ของรายได้รวมของบริษัทและบริษัทย่อยเป็นจำนวนเงิน </w:t>
      </w:r>
      <w:r w:rsidR="00DB366A" w:rsidRPr="00DB366A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</w:t>
      </w:r>
      <w:r w:rsidR="00292FA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,</w:t>
      </w:r>
      <w:r w:rsidR="00DB366A" w:rsidRPr="00DB366A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</w:t>
      </w:r>
      <w:r w:rsidR="00DB366A" w:rsidRPr="00DB366A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29</w:t>
      </w:r>
      <w:r w:rsidR="00292FA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ล้านบาท และ </w:t>
      </w:r>
      <w:r w:rsidR="00DB366A" w:rsidRPr="00DB366A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,</w:t>
      </w:r>
      <w:r w:rsidR="00DB366A" w:rsidRPr="00DB366A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0</w:t>
      </w:r>
      <w:r w:rsidR="00DB366A" w:rsidRPr="00DB366A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27</w:t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5815BC57" w14:textId="77777777" w:rsidR="00D56B19" w:rsidRDefault="00D56B19" w:rsidP="00D56B19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4D8C48F" w14:textId="6DC5CB50" w:rsidR="00D56B19" w:rsidRPr="00607F0C" w:rsidRDefault="00D56B19" w:rsidP="00D56B19">
      <w:pPr>
        <w:rPr>
          <w:rFonts w:ascii="Angsana New" w:hAnsi="Angsana New" w:cs="Angsana New"/>
          <w:b/>
          <w:bCs/>
          <w:sz w:val="32"/>
          <w:szCs w:val="32"/>
          <w:lang w:val="en-US"/>
        </w:rPr>
        <w:sectPr w:rsidR="00D56B19" w:rsidRPr="00607F0C" w:rsidSect="0054768F">
          <w:headerReference w:type="even" r:id="rId41"/>
          <w:footerReference w:type="even" r:id="rId42"/>
          <w:footerReference w:type="default" r:id="rId43"/>
          <w:headerReference w:type="first" r:id="rId44"/>
          <w:footerReference w:type="first" r:id="rId45"/>
          <w:pgSz w:w="11906" w:h="16838"/>
          <w:pgMar w:top="1440" w:right="1224" w:bottom="1440" w:left="1440" w:header="864" w:footer="432" w:gutter="0"/>
          <w:paperSrc w:first="7" w:other="7"/>
          <w:cols w:space="720"/>
          <w:docGrid w:linePitch="381"/>
        </w:sectPr>
      </w:pPr>
    </w:p>
    <w:p w14:paraId="1AF98D53" w14:textId="7985557E" w:rsidR="008E1083" w:rsidRPr="00607F0C" w:rsidRDefault="00DB366A" w:rsidP="008112A2">
      <w:pPr>
        <w:ind w:left="540" w:hanging="540"/>
        <w:rPr>
          <w:rFonts w:ascii="Angsana New" w:hAnsi="Angsana New" w:cs="Angsana New"/>
          <w:cs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36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สิทธิประโยชน์จากการได้รับการส่งเสริมการลงทุน</w:t>
      </w:r>
    </w:p>
    <w:p w14:paraId="72AF67CA" w14:textId="77777777" w:rsidR="008E1083" w:rsidRPr="00607F0C" w:rsidRDefault="008E1083" w:rsidP="008112A2">
      <w:pPr>
        <w:pStyle w:val="BodyTextIndent3"/>
        <w:tabs>
          <w:tab w:val="left" w:pos="13191"/>
        </w:tabs>
        <w:spacing w:after="240"/>
        <w:ind w:left="547"/>
        <w:jc w:val="left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13662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2340"/>
        <w:gridCol w:w="2520"/>
        <w:gridCol w:w="2520"/>
        <w:gridCol w:w="2430"/>
      </w:tblGrid>
      <w:tr w:rsidR="00EB73B7" w:rsidRPr="00607F0C" w14:paraId="5D48B15D" w14:textId="77777777" w:rsidTr="00EB73B7">
        <w:trPr>
          <w:trHeight w:val="20"/>
        </w:trPr>
        <w:tc>
          <w:tcPr>
            <w:tcW w:w="3852" w:type="dxa"/>
            <w:vMerge w:val="restart"/>
            <w:vAlign w:val="center"/>
          </w:tcPr>
          <w:p w14:paraId="3ED537A7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9810" w:type="dxa"/>
            <w:gridSpan w:val="4"/>
          </w:tcPr>
          <w:p w14:paraId="14C4CF1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</w:tr>
      <w:tr w:rsidR="00EB73B7" w:rsidRPr="00607F0C" w14:paraId="34A92BE9" w14:textId="77777777" w:rsidTr="00EB73B7">
        <w:trPr>
          <w:trHeight w:val="20"/>
        </w:trPr>
        <w:tc>
          <w:tcPr>
            <w:tcW w:w="3852" w:type="dxa"/>
            <w:vMerge/>
            <w:tcBorders>
              <w:bottom w:val="single" w:sz="4" w:space="0" w:color="auto"/>
            </w:tcBorders>
          </w:tcPr>
          <w:p w14:paraId="48C93618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A2D137A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บจก.วาโก้ศรีราชา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E512A93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บจก.วาโก้ลำพูน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ADB41E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บจก.วาโก้กบินทร์บุรี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87B7E4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บจก.ภัทยากบินทร์บุรี</w:t>
            </w:r>
          </w:p>
        </w:tc>
      </w:tr>
      <w:tr w:rsidR="00EB73B7" w:rsidRPr="00607F0C" w14:paraId="7A0C64C9" w14:textId="77777777" w:rsidTr="00EB73B7">
        <w:trPr>
          <w:trHeight w:val="20"/>
        </w:trPr>
        <w:tc>
          <w:tcPr>
            <w:tcW w:w="3852" w:type="dxa"/>
            <w:tcBorders>
              <w:top w:val="single" w:sz="4" w:space="0" w:color="auto"/>
              <w:bottom w:val="nil"/>
            </w:tcBorders>
          </w:tcPr>
          <w:p w14:paraId="59065EB0" w14:textId="4A0EAEED" w:rsidR="00EB73B7" w:rsidRPr="00607F0C" w:rsidRDefault="00EB73B7" w:rsidP="00EB73B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DB366A" w:rsidRPr="00DB366A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bottom w:val="nil"/>
            </w:tcBorders>
          </w:tcPr>
          <w:p w14:paraId="646B65FE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14:paraId="0734BC3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14:paraId="0D26000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14:paraId="05DC935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B73B7" w:rsidRPr="00607F0C" w14:paraId="54062B56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37578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E5F92" w14:textId="634319FF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2876</w:t>
            </w:r>
            <w:r w:rsidR="00EB73B7" w:rsidRPr="00607F0C">
              <w:rPr>
                <w:rFonts w:ascii="Angsana New" w:hAnsi="Angsana New" w:cs="Angsana New"/>
                <w:cs/>
              </w:rPr>
              <w:t>(</w:t>
            </w: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EB73B7" w:rsidRPr="00607F0C">
              <w:rPr>
                <w:rFonts w:ascii="Angsana New" w:hAnsi="Angsana New" w:cs="Angsana New"/>
                <w:cs/>
              </w:rPr>
              <w:t>)/</w:t>
            </w:r>
            <w:r w:rsidRPr="00DB366A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56238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5D3AF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6DC81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607F0C" w14:paraId="61A0861D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9605B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23BED" w14:textId="076EB6B1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B366A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1EE2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94B91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4E2E0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607F0C" w14:paraId="6F48BC78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5DF19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CB6BF" w14:textId="096CF259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B366A">
              <w:rPr>
                <w:rFonts w:ascii="Angsana New" w:hAnsi="Angsana New" w:cs="Angsana New"/>
                <w:lang w:val="en-US"/>
              </w:rPr>
              <w:t>2557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B366A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B366A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B901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E44A08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8CFCE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607F0C" w14:paraId="313EBAD5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732EFE" w14:textId="6797386D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- 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607F0C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DB366A" w:rsidRPr="00DB366A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DB366A" w:rsidRPr="00DB366A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607F0C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DB366A" w:rsidRPr="00DB366A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EB996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29E3D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D4F79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E891B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B73B7" w:rsidRPr="00607F0C" w14:paraId="2F5B93B1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2580B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86F97" w14:textId="3226BFDF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B366A">
              <w:rPr>
                <w:rFonts w:ascii="Angsana New" w:hAnsi="Angsana New" w:cs="Angsana New"/>
                <w:lang w:val="en-US"/>
              </w:rPr>
              <w:t>2555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B366A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B366A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EDECA3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9C21EC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E4C8D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73B7" w:rsidRPr="00607F0C" w14:paraId="4F31C199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3DB84D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45B5B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195C9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C3727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CCC2D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EB73B7" w:rsidRPr="00607F0C" w14:paraId="47538265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CF01C" w14:textId="2A251311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DB366A" w:rsidRPr="00DB366A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440BC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64289E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6F158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57C70" w14:textId="77777777" w:rsidR="00EB73B7" w:rsidRPr="00607F0C" w:rsidRDefault="00EB73B7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EB73B7" w:rsidRPr="00607F0C" w14:paraId="3231A875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E2EE3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99E45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994CF" w14:textId="66A79DD6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2904</w:t>
            </w:r>
            <w:r w:rsidR="00EB73B7" w:rsidRPr="00607F0C">
              <w:rPr>
                <w:rFonts w:ascii="Angsana New" w:hAnsi="Angsana New" w:cs="Angsana New"/>
                <w:cs/>
              </w:rPr>
              <w:t>(</w:t>
            </w: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EB73B7" w:rsidRPr="00607F0C">
              <w:rPr>
                <w:rFonts w:ascii="Angsana New" w:hAnsi="Angsana New" w:cs="Angsana New"/>
                <w:cs/>
              </w:rPr>
              <w:t>)/</w:t>
            </w:r>
            <w:r w:rsidRPr="00DB366A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E9794" w14:textId="5413386C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2877</w:t>
            </w:r>
            <w:r w:rsidR="00EB73B7" w:rsidRPr="00607F0C">
              <w:rPr>
                <w:rFonts w:ascii="Angsana New" w:hAnsi="Angsana New" w:cs="Angsana New"/>
                <w:cs/>
              </w:rPr>
              <w:t>(</w:t>
            </w: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EB73B7" w:rsidRPr="00607F0C">
              <w:rPr>
                <w:rFonts w:ascii="Angsana New" w:hAnsi="Angsana New" w:cs="Angsana New"/>
                <w:cs/>
              </w:rPr>
              <w:t>)/</w:t>
            </w:r>
            <w:r w:rsidRPr="00DB366A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9BC18" w14:textId="10C50C31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2878</w:t>
            </w:r>
            <w:r w:rsidR="00EB73B7" w:rsidRPr="00607F0C">
              <w:rPr>
                <w:rFonts w:ascii="Angsana New" w:hAnsi="Angsana New" w:cs="Angsana New"/>
                <w:cs/>
              </w:rPr>
              <w:t>(</w:t>
            </w: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EB73B7" w:rsidRPr="00607F0C">
              <w:rPr>
                <w:rFonts w:ascii="Angsana New" w:hAnsi="Angsana New" w:cs="Angsana New"/>
                <w:cs/>
              </w:rPr>
              <w:t>)/</w:t>
            </w:r>
            <w:r w:rsidRPr="00DB366A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EB73B7" w:rsidRPr="00607F0C" w14:paraId="6F86A312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862C7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230B3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633D02" w14:textId="0E2BDFAF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B366A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286AD6" w14:textId="6942061B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B366A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79046" w14:textId="38C1724E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B366A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EB73B7" w:rsidRPr="00607F0C" w14:paraId="7B721412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ADAFC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FA952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F9C56" w14:textId="74D3D6BB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B366A">
              <w:rPr>
                <w:rFonts w:ascii="Angsana New" w:hAnsi="Angsana New" w:cs="Angsana New"/>
                <w:lang w:val="en-US"/>
              </w:rPr>
              <w:t>2556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B366A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B366A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0D5826" w14:textId="53443D0F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B366A">
              <w:rPr>
                <w:rFonts w:ascii="Angsana New" w:hAnsi="Angsana New" w:cs="Angsana New"/>
                <w:lang w:val="en-US"/>
              </w:rPr>
              <w:t>2556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B366A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B366A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B7987" w14:textId="353A117B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B366A">
              <w:rPr>
                <w:rFonts w:ascii="Angsana New" w:hAnsi="Angsana New" w:cs="Angsana New"/>
                <w:lang w:val="en-US"/>
              </w:rPr>
              <w:t>2556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B366A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B366A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EB73B7" w:rsidRPr="00607F0C" w14:paraId="0CAF6310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78E32F" w14:textId="11E798A2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 xml:space="preserve">- 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607F0C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DB366A" w:rsidRPr="00DB366A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DB366A" w:rsidRPr="00DB366A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607F0C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DB366A" w:rsidRPr="00DB366A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607F0C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06A99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65855" w14:textId="2515790C" w:rsidR="00EB73B7" w:rsidRPr="00607F0C" w:rsidRDefault="00DB366A" w:rsidP="00EB73B7">
            <w:pPr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B366A">
              <w:rPr>
                <w:rFonts w:ascii="Angsana New" w:hAnsi="Angsana New" w:cs="Angsana New"/>
                <w:lang w:val="en-US"/>
              </w:rPr>
              <w:t>2564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B366A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B366A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78C2D" w14:textId="584D86F4" w:rsidR="00EB73B7" w:rsidRPr="00607F0C" w:rsidRDefault="00DB366A" w:rsidP="00EB73B7">
            <w:pPr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B366A">
              <w:rPr>
                <w:rFonts w:ascii="Angsana New" w:hAnsi="Angsana New" w:cs="Angsana New"/>
                <w:lang w:val="en-US"/>
              </w:rPr>
              <w:t>2564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B366A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B366A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3EE9" w14:textId="5CC056AC" w:rsidR="00EB73B7" w:rsidRPr="00607F0C" w:rsidRDefault="00DB366A" w:rsidP="00EB73B7">
            <w:pPr>
              <w:rPr>
                <w:rFonts w:ascii="Angsana New" w:hAnsi="Angsana New" w:cs="Angsana New"/>
                <w:cs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ก.ค. </w:t>
            </w:r>
            <w:r w:rsidRPr="00DB366A">
              <w:rPr>
                <w:rFonts w:ascii="Angsana New" w:hAnsi="Angsana New" w:cs="Angsana New"/>
                <w:lang w:val="en-US"/>
              </w:rPr>
              <w:t>2564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B366A">
              <w:rPr>
                <w:rFonts w:ascii="Angsana New" w:hAnsi="Angsana New" w:cs="Angsana New"/>
                <w:lang w:val="en-US"/>
              </w:rPr>
              <w:t>30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B366A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EB73B7" w:rsidRPr="00607F0C" w14:paraId="4124EDD0" w14:textId="77777777" w:rsidTr="00EB73B7">
        <w:trPr>
          <w:trHeight w:val="20"/>
        </w:trPr>
        <w:tc>
          <w:tcPr>
            <w:tcW w:w="38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781E60" w14:textId="77777777" w:rsidR="00EB73B7" w:rsidRPr="00607F0C" w:rsidRDefault="00EB73B7" w:rsidP="00EB73B7">
            <w:pPr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203D" w14:textId="77777777" w:rsidR="00EB73B7" w:rsidRPr="00607F0C" w:rsidRDefault="00EB73B7" w:rsidP="00EB73B7">
            <w:pPr>
              <w:jc w:val="center"/>
              <w:rPr>
                <w:rFonts w:ascii="Angsana New" w:hAnsi="Angsana New" w:cs="Angsana New"/>
                <w:cs/>
              </w:rPr>
            </w:pPr>
            <w:r w:rsidRPr="00607F0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C6B" w14:textId="027A2D25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B366A">
              <w:rPr>
                <w:rFonts w:ascii="Angsana New" w:hAnsi="Angsana New" w:cs="Angsana New"/>
                <w:lang w:val="en-US"/>
              </w:rPr>
              <w:t>2555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B366A">
              <w:rPr>
                <w:rFonts w:ascii="Angsana New" w:hAnsi="Angsana New" w:cs="Angsana New"/>
                <w:lang w:val="en-US"/>
              </w:rPr>
              <w:t>20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B366A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48433E" w14:textId="5B62041E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B366A">
              <w:rPr>
                <w:rFonts w:ascii="Angsana New" w:hAnsi="Angsana New" w:cs="Angsana New"/>
                <w:lang w:val="en-US"/>
              </w:rPr>
              <w:t>2555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B366A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B366A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A5B" w14:textId="1DBF9134" w:rsidR="00EB73B7" w:rsidRPr="00607F0C" w:rsidRDefault="00DB366A" w:rsidP="00EB73B7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ธ.ค. </w:t>
            </w:r>
            <w:r w:rsidRPr="00DB366A">
              <w:rPr>
                <w:rFonts w:ascii="Angsana New" w:hAnsi="Angsana New" w:cs="Angsana New"/>
                <w:lang w:val="en-US"/>
              </w:rPr>
              <w:t>2555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-</w:t>
            </w:r>
            <w:r w:rsidR="00EB73B7" w:rsidRPr="00607F0C">
              <w:rPr>
                <w:rFonts w:ascii="Angsana New" w:hAnsi="Angsana New" w:cs="Angsana New"/>
                <w:lang w:val="en-US"/>
              </w:rPr>
              <w:t xml:space="preserve"> </w:t>
            </w:r>
            <w:r w:rsidRPr="00DB366A">
              <w:rPr>
                <w:rFonts w:ascii="Angsana New" w:hAnsi="Angsana New" w:cs="Angsana New"/>
                <w:lang w:val="en-US"/>
              </w:rPr>
              <w:t>14</w:t>
            </w:r>
            <w:r w:rsidR="00EB73B7" w:rsidRPr="00607F0C">
              <w:rPr>
                <w:rFonts w:ascii="Angsana New" w:hAnsi="Angsana New" w:cs="Angsana New"/>
                <w:cs/>
              </w:rPr>
              <w:t xml:space="preserve"> มิ.ย. </w:t>
            </w:r>
            <w:r w:rsidRPr="00DB366A">
              <w:rPr>
                <w:rFonts w:ascii="Angsana New" w:hAnsi="Angsana New" w:cs="Angsana New"/>
                <w:lang w:val="en-US"/>
              </w:rPr>
              <w:t>2558</w:t>
            </w:r>
          </w:p>
        </w:tc>
      </w:tr>
    </w:tbl>
    <w:p w14:paraId="1FC72CD4" w14:textId="77777777" w:rsidR="008E1083" w:rsidRPr="00607F0C" w:rsidRDefault="00195771" w:rsidP="008112A2">
      <w:pPr>
        <w:spacing w:before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ทั้งนี้บริษัททั้งส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ี่</w:t>
      </w:r>
      <w:r w:rsidR="008E1083" w:rsidRPr="00607F0C">
        <w:rPr>
          <w:rFonts w:ascii="Angsana New" w:hAnsi="Angsana New" w:cs="Angsana New"/>
          <w:sz w:val="32"/>
          <w:szCs w:val="32"/>
          <w:cs/>
        </w:rPr>
        <w:t>บริษัทจะต้องปฏิบัติตามข้อกำหนดและเงื่อนไขต่างๆ ตามที่กำหนดไว้ในบัตรส่งเสริมการลงทุน</w:t>
      </w:r>
    </w:p>
    <w:p w14:paraId="35BB2EC0" w14:textId="77777777" w:rsidR="005B0041" w:rsidRDefault="005B0041" w:rsidP="008112A2">
      <w:pPr>
        <w:ind w:left="360"/>
        <w:rPr>
          <w:rFonts w:ascii="Angsana New" w:hAnsi="Angsana New" w:cs="Angsana New"/>
          <w:sz w:val="32"/>
          <w:szCs w:val="32"/>
          <w:lang w:val="en-US"/>
        </w:rPr>
        <w:sectPr w:rsidR="005B0041" w:rsidSect="0055219A">
          <w:headerReference w:type="even" r:id="rId46"/>
          <w:footerReference w:type="even" r:id="rId47"/>
          <w:footerReference w:type="default" r:id="rId48"/>
          <w:headerReference w:type="first" r:id="rId49"/>
          <w:footerReference w:type="first" r:id="rId50"/>
          <w:pgSz w:w="16838" w:h="11906" w:orient="landscape"/>
          <w:pgMar w:top="1440" w:right="1224" w:bottom="720" w:left="1440" w:header="864" w:footer="432" w:gutter="0"/>
          <w:paperSrc w:first="7" w:other="7"/>
          <w:cols w:space="720"/>
          <w:docGrid w:linePitch="360"/>
        </w:sectPr>
      </w:pPr>
    </w:p>
    <w:p w14:paraId="4A2757C2" w14:textId="70028E64" w:rsidR="008E1083" w:rsidRPr="00607F0C" w:rsidRDefault="00DB366A" w:rsidP="008112A2">
      <w:pPr>
        <w:ind w:left="540" w:hanging="540"/>
        <w:rPr>
          <w:rFonts w:ascii="Angsana New" w:hAnsi="Angsana New" w:cs="Angsana New"/>
          <w:spacing w:val="-8"/>
          <w:sz w:val="32"/>
          <w:szCs w:val="32"/>
          <w:cs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37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การรายงานรายได้สำหรับผู้ได้รับการส่งเสริม</w:t>
      </w:r>
    </w:p>
    <w:p w14:paraId="625E8990" w14:textId="6A3E56A3" w:rsidR="008E1083" w:rsidRPr="00607F0C" w:rsidRDefault="008E1083" w:rsidP="002E5759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ตามประกาศของสำนักงานคณะกรรมการส่งเสริมการลงทุนที่ ป. 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14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/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เรื่องกำหนดวิธีการรายงานรายได้สำหรับผู้ได้รับการส่งเสริมการลงทุน ลงวันที่ 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DB366A" w:rsidRPr="00DB366A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607F0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A305FB" w:rsidRPr="00607F0C">
        <w:rPr>
          <w:rFonts w:ascii="Angsana New" w:hAnsi="Angsana New" w:cs="Angsana New"/>
          <w:spacing w:val="-8"/>
          <w:sz w:val="32"/>
          <w:szCs w:val="32"/>
          <w:cs/>
        </w:rPr>
        <w:t>โดยให้</w:t>
      </w:r>
      <w:r w:rsidR="00FA722D" w:rsidRPr="00FA722D">
        <w:rPr>
          <w:rFonts w:ascii="Angsana New" w:hAnsi="Angsana New" w:cs="Angsana New"/>
          <w:spacing w:val="-8"/>
          <w:sz w:val="32"/>
          <w:szCs w:val="32"/>
          <w:cs/>
        </w:rPr>
        <w:t>บริษัทและบริษัทย่อย</w:t>
      </w:r>
      <w:r w:rsidRPr="00607F0C">
        <w:rPr>
          <w:rFonts w:ascii="Angsana New" w:hAnsi="Angsana New" w:cs="Angsana New"/>
          <w:spacing w:val="-8"/>
          <w:sz w:val="32"/>
          <w:szCs w:val="32"/>
          <w:cs/>
        </w:rPr>
        <w:t>แสดงยอดรายได้จากการจำหน่ายในประเทศ และต่างประเทศแยกจากกัน พร้อมทั้งแยกเป็นส่วนที่ได้รับการส</w:t>
      </w:r>
      <w:r w:rsidR="00931EE8" w:rsidRPr="00607F0C">
        <w:rPr>
          <w:rFonts w:ascii="Angsana New" w:hAnsi="Angsana New" w:cs="Angsana New"/>
          <w:spacing w:val="-8"/>
          <w:sz w:val="32"/>
          <w:szCs w:val="32"/>
          <w:cs/>
        </w:rPr>
        <w:t>่งเสริม และไม่ได้รับการส่งเสริม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รายการดังกล่าวสำหรับปีสิ้นสุดวันที่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31</w:t>
      </w:r>
      <w:r w:rsidRPr="00607F0C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14:paraId="5FD03C37" w14:textId="77777777" w:rsidR="008E1083" w:rsidRPr="00607F0C" w:rsidRDefault="008E1083" w:rsidP="008112A2">
      <w:pPr>
        <w:ind w:left="360"/>
        <w:jc w:val="right"/>
        <w:rPr>
          <w:rFonts w:ascii="Angsana New" w:hAnsi="Angsana New" w:cs="Angsana New"/>
          <w:b/>
          <w:bCs/>
          <w:cs/>
        </w:rPr>
      </w:pPr>
      <w:r w:rsidRPr="00607F0C">
        <w:rPr>
          <w:rFonts w:ascii="Angsana New" w:hAnsi="Angsana New" w:cs="Angsana New"/>
          <w:b/>
          <w:bCs/>
          <w:cs/>
        </w:rPr>
        <w:t xml:space="preserve">หน่วย </w:t>
      </w:r>
      <w:r w:rsidRPr="00607F0C">
        <w:rPr>
          <w:rFonts w:ascii="Angsana New" w:hAnsi="Angsana New" w:cs="Angsana New"/>
          <w:b/>
          <w:bCs/>
          <w:lang w:val="en-US"/>
        </w:rPr>
        <w:t xml:space="preserve">: </w:t>
      </w:r>
      <w:r w:rsidRPr="00607F0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136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354"/>
        <w:gridCol w:w="171"/>
        <w:gridCol w:w="1354"/>
        <w:gridCol w:w="180"/>
        <w:gridCol w:w="1347"/>
        <w:gridCol w:w="7"/>
        <w:gridCol w:w="138"/>
        <w:gridCol w:w="13"/>
        <w:gridCol w:w="1341"/>
        <w:gridCol w:w="180"/>
        <w:gridCol w:w="1354"/>
        <w:gridCol w:w="174"/>
        <w:gridCol w:w="1357"/>
      </w:tblGrid>
      <w:tr w:rsidR="008E1083" w:rsidRPr="00607F0C" w14:paraId="5A8393CA" w14:textId="77777777" w:rsidTr="00627376">
        <w:trPr>
          <w:trHeight w:val="144"/>
        </w:trPr>
        <w:tc>
          <w:tcPr>
            <w:tcW w:w="4680" w:type="dxa"/>
            <w:shd w:val="clear" w:color="auto" w:fill="auto"/>
          </w:tcPr>
          <w:p w14:paraId="52A30131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4406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52718E44" w14:textId="2A66642D" w:rsidR="008E1083" w:rsidRPr="00607F0C" w:rsidRDefault="00DB366A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58" w:type="dxa"/>
            <w:gridSpan w:val="3"/>
            <w:shd w:val="clear" w:color="auto" w:fill="auto"/>
          </w:tcPr>
          <w:p w14:paraId="696B9BE5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406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60488E2F" w14:textId="567F502E" w:rsidR="008E1083" w:rsidRPr="00607F0C" w:rsidRDefault="00DB366A" w:rsidP="008F6DB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366A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8E1083" w:rsidRPr="00607F0C" w14:paraId="2A02B85E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04C989BF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42B6244D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71" w:type="dxa"/>
            <w:tcBorders>
              <w:top w:val="single" w:sz="4" w:space="0" w:color="000000"/>
            </w:tcBorders>
            <w:shd w:val="clear" w:color="auto" w:fill="auto"/>
          </w:tcPr>
          <w:p w14:paraId="609B757D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46F71C3E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80" w:type="dxa"/>
            <w:tcBorders>
              <w:top w:val="single" w:sz="4" w:space="0" w:color="000000"/>
            </w:tcBorders>
            <w:shd w:val="clear" w:color="auto" w:fill="auto"/>
          </w:tcPr>
          <w:p w14:paraId="11035C94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9035C60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8" w:type="dxa"/>
            <w:shd w:val="clear" w:color="auto" w:fill="auto"/>
          </w:tcPr>
          <w:p w14:paraId="20FBBB13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4448677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80" w:type="dxa"/>
            <w:tcBorders>
              <w:top w:val="single" w:sz="4" w:space="0" w:color="000000"/>
            </w:tcBorders>
            <w:shd w:val="clear" w:color="auto" w:fill="auto"/>
          </w:tcPr>
          <w:p w14:paraId="03E776C6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61C44100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74" w:type="dxa"/>
            <w:tcBorders>
              <w:top w:val="single" w:sz="4" w:space="0" w:color="000000"/>
            </w:tcBorders>
            <w:shd w:val="clear" w:color="auto" w:fill="auto"/>
          </w:tcPr>
          <w:p w14:paraId="40FE8A3F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  <w:shd w:val="clear" w:color="auto" w:fill="auto"/>
          </w:tcPr>
          <w:p w14:paraId="000A6649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8E1083" w:rsidRPr="00607F0C" w14:paraId="3299BDBA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4567AA51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34FDC76F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71" w:type="dxa"/>
            <w:shd w:val="clear" w:color="auto" w:fill="auto"/>
          </w:tcPr>
          <w:p w14:paraId="06D8B748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42FC0359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80" w:type="dxa"/>
            <w:shd w:val="clear" w:color="auto" w:fill="auto"/>
          </w:tcPr>
          <w:p w14:paraId="59193E07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86D846F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5C7E73C2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A2BC6B8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80" w:type="dxa"/>
            <w:shd w:val="clear" w:color="auto" w:fill="auto"/>
          </w:tcPr>
          <w:p w14:paraId="7C737A99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7533463A" w14:textId="77777777" w:rsidR="008E1083" w:rsidRPr="00607F0C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74" w:type="dxa"/>
            <w:shd w:val="clear" w:color="auto" w:fill="auto"/>
          </w:tcPr>
          <w:p w14:paraId="4B1A08A5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0CA793C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E1083" w:rsidRPr="00607F0C" w14:paraId="27674324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4F10549F" w14:textId="77777777" w:rsidR="008E1083" w:rsidRPr="00607F0C" w:rsidRDefault="008E1083" w:rsidP="002E5759">
            <w:pPr>
              <w:ind w:left="72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354" w:type="dxa"/>
            <w:shd w:val="clear" w:color="auto" w:fill="auto"/>
          </w:tcPr>
          <w:p w14:paraId="408B3F9D" w14:textId="77777777" w:rsidR="008E1083" w:rsidRPr="00607F0C" w:rsidRDefault="008E1083" w:rsidP="002E5759">
            <w:pPr>
              <w:tabs>
                <w:tab w:val="decimal" w:pos="1350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14:paraId="39143A6F" w14:textId="77777777" w:rsidR="008E1083" w:rsidRPr="00607F0C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58128A57" w14:textId="77777777" w:rsidR="008E1083" w:rsidRPr="00607F0C" w:rsidRDefault="008E1083" w:rsidP="002E5759">
            <w:pPr>
              <w:tabs>
                <w:tab w:val="decimal" w:pos="1326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A521986" w14:textId="77777777" w:rsidR="008E1083" w:rsidRPr="00607F0C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AAA156E" w14:textId="77777777" w:rsidR="008E1083" w:rsidRPr="00607F0C" w:rsidRDefault="008E1083" w:rsidP="002E5759">
            <w:pPr>
              <w:tabs>
                <w:tab w:val="decimal" w:pos="1311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14:paraId="0A04D815" w14:textId="77777777" w:rsidR="008E1083" w:rsidRPr="00607F0C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6E25D2A" w14:textId="77777777" w:rsidR="008E1083" w:rsidRPr="00607F0C" w:rsidRDefault="008E1083" w:rsidP="002E5759">
            <w:pPr>
              <w:tabs>
                <w:tab w:val="decimal" w:pos="1203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51D15A8" w14:textId="77777777" w:rsidR="008E1083" w:rsidRPr="00607F0C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27D4C28C" w14:textId="77777777" w:rsidR="008E1083" w:rsidRPr="00607F0C" w:rsidRDefault="008E1083" w:rsidP="002E5759">
            <w:pPr>
              <w:tabs>
                <w:tab w:val="decimal" w:pos="1215"/>
              </w:tabs>
              <w:snapToGrid w:val="0"/>
              <w:ind w:right="-2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4" w:type="dxa"/>
            <w:shd w:val="clear" w:color="auto" w:fill="auto"/>
          </w:tcPr>
          <w:p w14:paraId="283839A5" w14:textId="77777777" w:rsidR="008E1083" w:rsidRPr="00607F0C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0083F0B" w14:textId="77777777" w:rsidR="008E1083" w:rsidRPr="00607F0C" w:rsidRDefault="008E1083" w:rsidP="002E5759">
            <w:pPr>
              <w:tabs>
                <w:tab w:val="decimal" w:pos="1152"/>
              </w:tabs>
              <w:snapToGrid w:val="0"/>
              <w:ind w:right="-12"/>
              <w:rPr>
                <w:rFonts w:ascii="Angsana New" w:hAnsi="Angsana New" w:cs="Angsana New"/>
                <w:lang w:val="en-US"/>
              </w:rPr>
            </w:pPr>
          </w:p>
        </w:tc>
      </w:tr>
      <w:tr w:rsidR="006E6DF3" w:rsidRPr="00607F0C" w14:paraId="11C8D26E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3F87941F" w14:textId="77777777" w:rsidR="006E6DF3" w:rsidRPr="00607F0C" w:rsidRDefault="006E6DF3" w:rsidP="006E6DF3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รายได้จากการส่งออก</w:t>
            </w:r>
          </w:p>
        </w:tc>
        <w:tc>
          <w:tcPr>
            <w:tcW w:w="1354" w:type="dxa"/>
            <w:shd w:val="clear" w:color="auto" w:fill="auto"/>
          </w:tcPr>
          <w:p w14:paraId="4F4A2D25" w14:textId="5C4952E0" w:rsidR="006E6DF3" w:rsidRPr="00607F0C" w:rsidRDefault="002A4384" w:rsidP="006E6DF3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6BB2D402" w14:textId="77777777" w:rsidR="006E6DF3" w:rsidRPr="00607F0C" w:rsidRDefault="006E6DF3" w:rsidP="006E6DF3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467C3C53" w14:textId="33C9E0A4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017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438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159</w:t>
            </w:r>
          </w:p>
        </w:tc>
        <w:tc>
          <w:tcPr>
            <w:tcW w:w="180" w:type="dxa"/>
            <w:shd w:val="clear" w:color="auto" w:fill="auto"/>
          </w:tcPr>
          <w:p w14:paraId="27230FB3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71E0DD0" w14:textId="568B58A9" w:rsidR="006E6DF3" w:rsidRPr="00607F0C" w:rsidRDefault="00DB366A" w:rsidP="006E6DF3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017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438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159</w:t>
            </w:r>
          </w:p>
        </w:tc>
        <w:tc>
          <w:tcPr>
            <w:tcW w:w="138" w:type="dxa"/>
            <w:shd w:val="clear" w:color="auto" w:fill="auto"/>
          </w:tcPr>
          <w:p w14:paraId="2704987D" w14:textId="77777777" w:rsidR="006E6DF3" w:rsidRPr="00607F0C" w:rsidRDefault="006E6DF3" w:rsidP="006E6DF3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65AC887" w14:textId="10A75841" w:rsidR="006E6DF3" w:rsidRPr="00607F0C" w:rsidRDefault="006E6DF3" w:rsidP="006E6DF3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CBCA13" w14:textId="77777777" w:rsidR="006E6DF3" w:rsidRPr="00607F0C" w:rsidRDefault="006E6DF3" w:rsidP="006E6DF3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C13E517" w14:textId="4F28B2EA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923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903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574</w:t>
            </w:r>
          </w:p>
        </w:tc>
        <w:tc>
          <w:tcPr>
            <w:tcW w:w="174" w:type="dxa"/>
            <w:shd w:val="clear" w:color="auto" w:fill="auto"/>
          </w:tcPr>
          <w:p w14:paraId="724860F2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5DBC0997" w14:textId="6937ED7A" w:rsidR="006E6DF3" w:rsidRPr="00607F0C" w:rsidRDefault="00DB366A" w:rsidP="006E6DF3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923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903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574</w:t>
            </w:r>
          </w:p>
        </w:tc>
      </w:tr>
      <w:tr w:rsidR="006E6DF3" w:rsidRPr="00607F0C" w14:paraId="2AC9C08A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603D8101" w14:textId="77777777" w:rsidR="006E6DF3" w:rsidRPr="00607F0C" w:rsidRDefault="006E6DF3" w:rsidP="006E6DF3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รายได้จากการขายใน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ประเทศ</w:t>
            </w:r>
          </w:p>
        </w:tc>
        <w:tc>
          <w:tcPr>
            <w:tcW w:w="1354" w:type="dxa"/>
            <w:shd w:val="clear" w:color="auto" w:fill="auto"/>
          </w:tcPr>
          <w:p w14:paraId="328AE24C" w14:textId="52A2AF82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43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215</w:t>
            </w:r>
          </w:p>
        </w:tc>
        <w:tc>
          <w:tcPr>
            <w:tcW w:w="171" w:type="dxa"/>
            <w:shd w:val="clear" w:color="auto" w:fill="auto"/>
          </w:tcPr>
          <w:p w14:paraId="15185CC5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62ABBF44" w14:textId="0EF31E85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918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479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325</w:t>
            </w:r>
          </w:p>
        </w:tc>
        <w:tc>
          <w:tcPr>
            <w:tcW w:w="180" w:type="dxa"/>
            <w:shd w:val="clear" w:color="auto" w:fill="auto"/>
          </w:tcPr>
          <w:p w14:paraId="71D57B67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5EC073F" w14:textId="6B6157FE" w:rsidR="006E6DF3" w:rsidRPr="00607F0C" w:rsidRDefault="00DB366A" w:rsidP="006E6DF3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918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522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540</w:t>
            </w:r>
          </w:p>
        </w:tc>
        <w:tc>
          <w:tcPr>
            <w:tcW w:w="138" w:type="dxa"/>
            <w:shd w:val="clear" w:color="auto" w:fill="auto"/>
          </w:tcPr>
          <w:p w14:paraId="6ADEB3DB" w14:textId="77777777" w:rsidR="006E6DF3" w:rsidRPr="00607F0C" w:rsidRDefault="006E6DF3" w:rsidP="006E6DF3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CA6CCB2" w14:textId="55D928EA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143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776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254</w:t>
            </w:r>
          </w:p>
        </w:tc>
        <w:tc>
          <w:tcPr>
            <w:tcW w:w="180" w:type="dxa"/>
            <w:shd w:val="clear" w:color="auto" w:fill="auto"/>
          </w:tcPr>
          <w:p w14:paraId="2607B77C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1116DC67" w14:textId="7335F10E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176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099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810</w:t>
            </w:r>
          </w:p>
        </w:tc>
        <w:tc>
          <w:tcPr>
            <w:tcW w:w="174" w:type="dxa"/>
            <w:shd w:val="clear" w:color="auto" w:fill="auto"/>
          </w:tcPr>
          <w:p w14:paraId="3512126B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115952CA" w14:textId="4107BF4B" w:rsidR="006E6DF3" w:rsidRPr="00607F0C" w:rsidRDefault="00DB366A" w:rsidP="006E6DF3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2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319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876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064</w:t>
            </w:r>
          </w:p>
        </w:tc>
      </w:tr>
      <w:tr w:rsidR="006E6DF3" w:rsidRPr="00607F0C" w14:paraId="7C451850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18EC279B" w14:textId="77777777" w:rsidR="006E6DF3" w:rsidRPr="00607F0C" w:rsidRDefault="006E6DF3" w:rsidP="006E6DF3">
            <w:pPr>
              <w:ind w:left="14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รวมรายได้จากการ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ขาย</w:t>
            </w: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36B82500" w14:textId="5232DAFE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43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215</w:t>
            </w:r>
          </w:p>
        </w:tc>
        <w:tc>
          <w:tcPr>
            <w:tcW w:w="171" w:type="dxa"/>
            <w:shd w:val="clear" w:color="auto" w:fill="auto"/>
          </w:tcPr>
          <w:p w14:paraId="5170339C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5878D3DE" w14:textId="31C13C30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935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917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484</w:t>
            </w:r>
          </w:p>
        </w:tc>
        <w:tc>
          <w:tcPr>
            <w:tcW w:w="180" w:type="dxa"/>
            <w:shd w:val="clear" w:color="auto" w:fill="auto"/>
          </w:tcPr>
          <w:p w14:paraId="2E64D094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CA28AF0" w14:textId="10AC865B" w:rsidR="006E6DF3" w:rsidRPr="00607F0C" w:rsidRDefault="00DB366A" w:rsidP="006E6DF3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935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960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699</w:t>
            </w:r>
          </w:p>
        </w:tc>
        <w:tc>
          <w:tcPr>
            <w:tcW w:w="138" w:type="dxa"/>
            <w:shd w:val="clear" w:color="auto" w:fill="auto"/>
          </w:tcPr>
          <w:p w14:paraId="32B91CD6" w14:textId="77777777" w:rsidR="006E6DF3" w:rsidRPr="00607F0C" w:rsidRDefault="006E6DF3" w:rsidP="006E6DF3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2941D21" w14:textId="6A44ED0F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143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776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254</w:t>
            </w:r>
          </w:p>
        </w:tc>
        <w:tc>
          <w:tcPr>
            <w:tcW w:w="180" w:type="dxa"/>
            <w:shd w:val="clear" w:color="auto" w:fill="auto"/>
          </w:tcPr>
          <w:p w14:paraId="072E373C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</w:tcPr>
          <w:p w14:paraId="1309ADC7" w14:textId="4A1ACDF5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100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003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384</w:t>
            </w:r>
          </w:p>
        </w:tc>
        <w:tc>
          <w:tcPr>
            <w:tcW w:w="174" w:type="dxa"/>
            <w:shd w:val="clear" w:color="auto" w:fill="auto"/>
          </w:tcPr>
          <w:p w14:paraId="755C5F81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  <w:shd w:val="clear" w:color="auto" w:fill="auto"/>
          </w:tcPr>
          <w:p w14:paraId="73C8DFF8" w14:textId="4DA30463" w:rsidR="006E6DF3" w:rsidRPr="00607F0C" w:rsidRDefault="00DB366A" w:rsidP="006E6DF3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243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779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638</w:t>
            </w:r>
          </w:p>
        </w:tc>
      </w:tr>
      <w:tr w:rsidR="006E6DF3" w:rsidRPr="00607F0C" w14:paraId="413F9731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01C2B292" w14:textId="77777777" w:rsidR="006E6DF3" w:rsidRPr="00607F0C" w:rsidRDefault="006E6DF3" w:rsidP="006E6DF3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กำไรจากอัตรา</w:t>
            </w:r>
            <w:r w:rsidRPr="00607F0C">
              <w:rPr>
                <w:rFonts w:ascii="Angsana New" w:hAnsi="Angsana New" w:cs="Angsana New"/>
                <w:cs/>
                <w:lang w:val="en-US"/>
              </w:rPr>
              <w:t>แลกเปลี่ยน</w:t>
            </w:r>
          </w:p>
        </w:tc>
        <w:tc>
          <w:tcPr>
            <w:tcW w:w="1354" w:type="dxa"/>
            <w:shd w:val="clear" w:color="auto" w:fill="auto"/>
          </w:tcPr>
          <w:p w14:paraId="2549481C" w14:textId="49724B86" w:rsidR="006E6DF3" w:rsidRPr="00607F0C" w:rsidRDefault="00C66510" w:rsidP="006E6DF3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07600F14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B2F1F87" w14:textId="5DD84878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790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180" w:type="dxa"/>
            <w:shd w:val="clear" w:color="auto" w:fill="auto"/>
          </w:tcPr>
          <w:p w14:paraId="29D9266E" w14:textId="77777777" w:rsidR="006E6DF3" w:rsidRPr="00607F0C" w:rsidRDefault="006E6DF3" w:rsidP="006E6DF3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AA42022" w14:textId="1E18264B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8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790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138" w:type="dxa"/>
            <w:shd w:val="clear" w:color="auto" w:fill="auto"/>
          </w:tcPr>
          <w:p w14:paraId="5571677B" w14:textId="77777777" w:rsidR="006E6DF3" w:rsidRPr="00607F0C" w:rsidRDefault="006E6DF3" w:rsidP="006E6DF3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A9BBD2F" w14:textId="6DB6B6B5" w:rsidR="006E6DF3" w:rsidRPr="00607F0C" w:rsidRDefault="006E6DF3" w:rsidP="006E6DF3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B5BCAB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2E13CB0F" w14:textId="519818B2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9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060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756</w:t>
            </w:r>
          </w:p>
        </w:tc>
        <w:tc>
          <w:tcPr>
            <w:tcW w:w="174" w:type="dxa"/>
            <w:shd w:val="clear" w:color="auto" w:fill="auto"/>
          </w:tcPr>
          <w:p w14:paraId="4861B73F" w14:textId="77777777" w:rsidR="006E6DF3" w:rsidRPr="00607F0C" w:rsidRDefault="006E6DF3" w:rsidP="006E6DF3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67BFB996" w14:textId="17F01322" w:rsidR="006E6DF3" w:rsidRPr="00607F0C" w:rsidRDefault="00DB366A" w:rsidP="006E6DF3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9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060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756</w:t>
            </w:r>
          </w:p>
        </w:tc>
      </w:tr>
      <w:tr w:rsidR="006E6DF3" w:rsidRPr="00607F0C" w14:paraId="780AFFEA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3F981BA0" w14:textId="77777777" w:rsidR="006E6DF3" w:rsidRPr="00607F0C" w:rsidRDefault="006E6DF3" w:rsidP="006E6DF3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54" w:type="dxa"/>
            <w:shd w:val="clear" w:color="auto" w:fill="auto"/>
          </w:tcPr>
          <w:p w14:paraId="4968A762" w14:textId="40C83A8F" w:rsidR="006E6DF3" w:rsidRPr="00607F0C" w:rsidRDefault="00C66510" w:rsidP="006E6DF3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4EEA47C6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0CD0435C" w14:textId="4B661A12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47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469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922</w:t>
            </w:r>
          </w:p>
        </w:tc>
        <w:tc>
          <w:tcPr>
            <w:tcW w:w="180" w:type="dxa"/>
            <w:shd w:val="clear" w:color="auto" w:fill="auto"/>
          </w:tcPr>
          <w:p w14:paraId="2CB4DE64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1C45E1F" w14:textId="0358F854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47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469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922</w:t>
            </w:r>
          </w:p>
        </w:tc>
        <w:tc>
          <w:tcPr>
            <w:tcW w:w="138" w:type="dxa"/>
            <w:shd w:val="clear" w:color="auto" w:fill="auto"/>
          </w:tcPr>
          <w:p w14:paraId="555BA327" w14:textId="77777777" w:rsidR="006E6DF3" w:rsidRPr="00607F0C" w:rsidRDefault="006E6DF3" w:rsidP="006E6DF3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78EEB7B" w14:textId="158C2B74" w:rsidR="006E6DF3" w:rsidRPr="00607F0C" w:rsidRDefault="006E6DF3" w:rsidP="006E6DF3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EC9F23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10A19FD7" w14:textId="298D9F4C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42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359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039</w:t>
            </w:r>
          </w:p>
        </w:tc>
        <w:tc>
          <w:tcPr>
            <w:tcW w:w="174" w:type="dxa"/>
            <w:shd w:val="clear" w:color="auto" w:fill="auto"/>
          </w:tcPr>
          <w:p w14:paraId="237DAF55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shd w:val="clear" w:color="auto" w:fill="auto"/>
          </w:tcPr>
          <w:p w14:paraId="27BC2603" w14:textId="04FD058E" w:rsidR="006E6DF3" w:rsidRPr="00607F0C" w:rsidRDefault="00DB366A" w:rsidP="006E6DF3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42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359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039</w:t>
            </w:r>
          </w:p>
        </w:tc>
      </w:tr>
      <w:tr w:rsidR="006E6DF3" w:rsidRPr="00607F0C" w14:paraId="4E5EA884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5908ACC1" w14:textId="77777777" w:rsidR="006E6DF3" w:rsidRPr="00607F0C" w:rsidRDefault="006E6DF3" w:rsidP="006E6DF3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3CD84A32" w14:textId="73EC5484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077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059</w:t>
            </w:r>
          </w:p>
        </w:tc>
        <w:tc>
          <w:tcPr>
            <w:tcW w:w="171" w:type="dxa"/>
            <w:shd w:val="clear" w:color="auto" w:fill="auto"/>
          </w:tcPr>
          <w:p w14:paraId="50A33116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1F9EF96D" w14:textId="00839304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39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423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490</w:t>
            </w:r>
          </w:p>
        </w:tc>
        <w:tc>
          <w:tcPr>
            <w:tcW w:w="180" w:type="dxa"/>
            <w:shd w:val="clear" w:color="auto" w:fill="auto"/>
          </w:tcPr>
          <w:p w14:paraId="30D39BAC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107DD7E" w14:textId="2008A44D" w:rsidR="006E6DF3" w:rsidRPr="00607F0C" w:rsidRDefault="00DB366A" w:rsidP="006E6DF3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40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500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549</w:t>
            </w:r>
          </w:p>
        </w:tc>
        <w:tc>
          <w:tcPr>
            <w:tcW w:w="138" w:type="dxa"/>
            <w:shd w:val="clear" w:color="auto" w:fill="auto"/>
          </w:tcPr>
          <w:p w14:paraId="65C8F39A" w14:textId="77777777" w:rsidR="006E6DF3" w:rsidRPr="00607F0C" w:rsidRDefault="006E6DF3" w:rsidP="006E6DF3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9364A10" w14:textId="6E95D582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373</w:t>
            </w:r>
          </w:p>
        </w:tc>
        <w:tc>
          <w:tcPr>
            <w:tcW w:w="180" w:type="dxa"/>
            <w:shd w:val="clear" w:color="auto" w:fill="auto"/>
          </w:tcPr>
          <w:p w14:paraId="62C42FF6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1B70DCA4" w14:textId="253BE548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36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998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376</w:t>
            </w:r>
          </w:p>
        </w:tc>
        <w:tc>
          <w:tcPr>
            <w:tcW w:w="174" w:type="dxa"/>
            <w:shd w:val="clear" w:color="auto" w:fill="auto"/>
          </w:tcPr>
          <w:p w14:paraId="53CD451C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bottom w:val="single" w:sz="4" w:space="0" w:color="000000"/>
            </w:tcBorders>
            <w:shd w:val="clear" w:color="auto" w:fill="auto"/>
          </w:tcPr>
          <w:p w14:paraId="04E13298" w14:textId="4363B433" w:rsidR="006E6DF3" w:rsidRPr="00607F0C" w:rsidRDefault="00DB366A" w:rsidP="006E6DF3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37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031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749</w:t>
            </w:r>
          </w:p>
        </w:tc>
      </w:tr>
      <w:tr w:rsidR="006E6DF3" w:rsidRPr="00607F0C" w14:paraId="421D64A8" w14:textId="77777777" w:rsidTr="00CA257C">
        <w:trPr>
          <w:trHeight w:val="144"/>
        </w:trPr>
        <w:tc>
          <w:tcPr>
            <w:tcW w:w="4680" w:type="dxa"/>
            <w:shd w:val="clear" w:color="auto" w:fill="auto"/>
          </w:tcPr>
          <w:p w14:paraId="2073ABBE" w14:textId="77777777" w:rsidR="006E6DF3" w:rsidRPr="00607F0C" w:rsidRDefault="006E6DF3" w:rsidP="006E6DF3">
            <w:pPr>
              <w:tabs>
                <w:tab w:val="right" w:pos="3780"/>
              </w:tabs>
              <w:ind w:left="1440"/>
              <w:rPr>
                <w:rFonts w:ascii="Angsana New" w:hAnsi="Angsana New" w:cs="Angsana New"/>
                <w:lang w:val="en-US"/>
              </w:rPr>
            </w:pPr>
            <w:r w:rsidRPr="00607F0C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0905F0F" w14:textId="1FC855D0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120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274</w:t>
            </w:r>
          </w:p>
        </w:tc>
        <w:tc>
          <w:tcPr>
            <w:tcW w:w="171" w:type="dxa"/>
            <w:shd w:val="clear" w:color="auto" w:fill="auto"/>
          </w:tcPr>
          <w:p w14:paraId="0D9B7D6C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12749D7" w14:textId="04ABB975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031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601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314</w:t>
            </w:r>
          </w:p>
        </w:tc>
        <w:tc>
          <w:tcPr>
            <w:tcW w:w="180" w:type="dxa"/>
            <w:shd w:val="clear" w:color="auto" w:fill="auto"/>
          </w:tcPr>
          <w:p w14:paraId="7B487A05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67E0582" w14:textId="10A4ADEE" w:rsidR="006E6DF3" w:rsidRPr="00607F0C" w:rsidRDefault="00DB366A" w:rsidP="006E6DF3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4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032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721</w:t>
            </w:r>
            <w:r w:rsidR="00C66510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588</w:t>
            </w:r>
          </w:p>
        </w:tc>
        <w:tc>
          <w:tcPr>
            <w:tcW w:w="138" w:type="dxa"/>
            <w:shd w:val="clear" w:color="auto" w:fill="auto"/>
          </w:tcPr>
          <w:p w14:paraId="4BA61116" w14:textId="77777777" w:rsidR="006E6DF3" w:rsidRPr="00607F0C" w:rsidRDefault="006E6DF3" w:rsidP="006E6DF3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CEA500F" w14:textId="4AC98036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143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809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627</w:t>
            </w:r>
          </w:p>
        </w:tc>
        <w:tc>
          <w:tcPr>
            <w:tcW w:w="180" w:type="dxa"/>
            <w:shd w:val="clear" w:color="auto" w:fill="auto"/>
          </w:tcPr>
          <w:p w14:paraId="040E2BD7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EB48929" w14:textId="4BF90ACC" w:rsidR="006E6DF3" w:rsidRPr="00607F0C" w:rsidRDefault="00DB366A" w:rsidP="006E6DF3">
            <w:pPr>
              <w:tabs>
                <w:tab w:val="decimal" w:pos="1213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188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421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555</w:t>
            </w:r>
          </w:p>
        </w:tc>
        <w:tc>
          <w:tcPr>
            <w:tcW w:w="174" w:type="dxa"/>
            <w:shd w:val="clear" w:color="auto" w:fill="auto"/>
          </w:tcPr>
          <w:p w14:paraId="5EFEAA42" w14:textId="77777777" w:rsidR="006E6DF3" w:rsidRPr="00607F0C" w:rsidRDefault="006E6DF3" w:rsidP="006E6DF3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AD680F0" w14:textId="63C70054" w:rsidR="006E6DF3" w:rsidRPr="00607F0C" w:rsidRDefault="00DB366A" w:rsidP="006E6DF3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DB366A">
              <w:rPr>
                <w:rFonts w:ascii="Angsana New" w:hAnsi="Angsana New" w:cs="Angsana New"/>
                <w:lang w:val="en-US"/>
              </w:rPr>
              <w:t>3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332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231</w:t>
            </w:r>
            <w:r w:rsidR="006E6DF3">
              <w:rPr>
                <w:rFonts w:ascii="Angsana New" w:hAnsi="Angsana New" w:cs="Angsana New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lang w:val="en-US"/>
              </w:rPr>
              <w:t>182</w:t>
            </w:r>
          </w:p>
        </w:tc>
      </w:tr>
    </w:tbl>
    <w:p w14:paraId="7F264C76" w14:textId="77777777" w:rsidR="005B0041" w:rsidRDefault="002E5759" w:rsidP="002E5759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บริษัทไม่ได้แสดงงบ</w:t>
      </w:r>
      <w:r w:rsidR="009632C8" w:rsidRPr="00607F0C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Pr="00607F0C">
        <w:rPr>
          <w:rFonts w:ascii="Angsana New" w:hAnsi="Angsana New" w:cs="Angsana New"/>
          <w:sz w:val="32"/>
          <w:szCs w:val="32"/>
          <w:cs/>
        </w:rPr>
        <w:t>เฉพาะกิจการ เนื่องจากบริษัทไม่ได้รับสิทธิประโยชน์ในการส่งเสริมการลงทุนจากสำนักงานคณะกรรมการส่งเสริมการลงทุน</w:t>
      </w:r>
    </w:p>
    <w:p w14:paraId="7CAB6967" w14:textId="3B852D44" w:rsidR="005B0041" w:rsidRDefault="005B0041" w:rsidP="002E5759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6F79598" w14:textId="7EC0C780" w:rsidR="008E1083" w:rsidRPr="00607F0C" w:rsidRDefault="00DB366A" w:rsidP="008112A2">
      <w:pPr>
        <w:pageBreakBefore/>
        <w:ind w:left="540" w:hanging="540"/>
        <w:rPr>
          <w:rFonts w:ascii="Angsana New" w:hAnsi="Angsana New" w:cs="Angsana New"/>
          <w:spacing w:val="-4"/>
          <w:sz w:val="32"/>
          <w:szCs w:val="32"/>
          <w:cs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38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607F0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07F0C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332C7C0" w14:textId="0989DB3E" w:rsidR="008E1083" w:rsidRPr="00607F0C" w:rsidRDefault="008E1083" w:rsidP="008112A2">
      <w:pPr>
        <w:spacing w:after="240"/>
        <w:ind w:left="547"/>
        <w:rPr>
          <w:rFonts w:ascii="Angsana New" w:hAnsi="Angsana New" w:cs="Angsana New"/>
          <w:sz w:val="16"/>
          <w:szCs w:val="16"/>
          <w:lang w:val="en-US"/>
        </w:rPr>
      </w:pPr>
      <w:r w:rsidRPr="00607F0C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607F0C">
        <w:rPr>
          <w:rFonts w:ascii="Angsana New" w:hAnsi="Angsana New" w:cs="Angsana New"/>
          <w:spacing w:val="-4"/>
          <w:sz w:val="32"/>
          <w:szCs w:val="32"/>
          <w:cs/>
        </w:rPr>
        <w:br/>
        <w:t>ค่าขายสินค้าที่เป็นเงิน</w:t>
      </w:r>
      <w:r w:rsidRPr="00607F0C">
        <w:rPr>
          <w:rFonts w:ascii="Angsana New" w:hAnsi="Angsana New" w:cs="Angsana New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7E26014A" w14:textId="6C390F76" w:rsidR="008E1083" w:rsidRDefault="008E1083" w:rsidP="00CE721B">
      <w:pPr>
        <w:tabs>
          <w:tab w:val="right" w:pos="14040"/>
        </w:tabs>
        <w:spacing w:after="120"/>
        <w:ind w:left="547"/>
        <w:jc w:val="both"/>
        <w:rPr>
          <w:rFonts w:ascii="Angsana New" w:hAnsi="Angsana New" w:cs="Angsana New"/>
          <w:sz w:val="32"/>
          <w:szCs w:val="32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รายการสินทรัพย์และหนี้สินของบริษัทและบริษัทย่อยที่เป็นเงินตราต่างประเทศที่มีสาระสำคัญ มีดังนี้</w:t>
      </w:r>
    </w:p>
    <w:tbl>
      <w:tblPr>
        <w:tblW w:w="13528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4"/>
        <w:gridCol w:w="1224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5C247A" w:rsidRPr="00003FE5" w14:paraId="0B19C95D" w14:textId="77777777" w:rsidTr="00A14627">
        <w:trPr>
          <w:cantSplit/>
          <w:trHeight w:val="20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5FC5440" w14:textId="77777777" w:rsidR="005C247A" w:rsidRDefault="005C247A" w:rsidP="00A14627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352815F" w14:textId="7158C7F7" w:rsidR="00CE721B" w:rsidRPr="00003FE5" w:rsidRDefault="00CE721B" w:rsidP="00A14627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F39DD8D" w14:textId="77777777" w:rsidR="005C247A" w:rsidRPr="00003FE5" w:rsidRDefault="005C247A" w:rsidP="00A14627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1B01" w14:textId="77777777" w:rsidR="005C247A" w:rsidRPr="00003FE5" w:rsidRDefault="005C247A" w:rsidP="00A14627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5C247A" w:rsidRPr="00003FE5" w14:paraId="6E45A53D" w14:textId="77777777" w:rsidTr="00A14627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774E99A6" w14:textId="77777777" w:rsidR="005C247A" w:rsidRPr="00003FE5" w:rsidRDefault="005C247A" w:rsidP="00A14627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D695D3C" w14:textId="77777777" w:rsidR="005C247A" w:rsidRPr="00003FE5" w:rsidRDefault="005C247A" w:rsidP="00A14627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77DF" w14:textId="77777777" w:rsidR="005C247A" w:rsidRPr="00003FE5" w:rsidRDefault="005C247A" w:rsidP="00A14627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5C247A" w:rsidRPr="00003FE5" w14:paraId="7C8CC797" w14:textId="77777777" w:rsidTr="00A14627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0FF7D" w14:textId="77777777" w:rsidR="005C247A" w:rsidRPr="00003FE5" w:rsidRDefault="005C247A" w:rsidP="00A14627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6084B" w14:textId="77777777" w:rsidR="005C247A" w:rsidRPr="00003FE5" w:rsidRDefault="005C247A" w:rsidP="00A14627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003FE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913B1" w14:textId="77777777" w:rsidR="005C247A" w:rsidRPr="00003FE5" w:rsidRDefault="005C247A" w:rsidP="00A14627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54890" w14:textId="77777777" w:rsidR="005C247A" w:rsidRPr="00003FE5" w:rsidRDefault="005C247A" w:rsidP="00A14627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9F4A" w14:textId="77777777" w:rsidR="005C247A" w:rsidRPr="00003FE5" w:rsidRDefault="005C247A" w:rsidP="00A14627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4D80F" w14:textId="77777777" w:rsidR="005C247A" w:rsidRPr="00003FE5" w:rsidRDefault="005C247A" w:rsidP="00A14627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1B328" w14:textId="77777777" w:rsidR="005C247A" w:rsidRPr="00003FE5" w:rsidRDefault="005C247A" w:rsidP="00A14627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2DB2D" w14:textId="77777777" w:rsidR="005C247A" w:rsidRPr="00003FE5" w:rsidRDefault="005C247A" w:rsidP="00A14627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ปอนด์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186D" w14:textId="77777777" w:rsidR="005C247A" w:rsidRPr="00003FE5" w:rsidRDefault="005C247A" w:rsidP="00A14627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8E797" w14:textId="77777777" w:rsidR="005C247A" w:rsidRPr="00003FE5" w:rsidRDefault="005C247A" w:rsidP="00A14627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4519" w14:textId="77777777" w:rsidR="005C247A" w:rsidRPr="00003FE5" w:rsidRDefault="005C247A" w:rsidP="00A14627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C247A" w:rsidRPr="00003FE5" w14:paraId="33F75D11" w14:textId="77777777" w:rsidTr="00A14627">
        <w:trPr>
          <w:cantSplit/>
          <w:trHeight w:val="20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FD1E132" w14:textId="77777777" w:rsidR="005C247A" w:rsidRPr="00003FE5" w:rsidRDefault="005C247A" w:rsidP="00A14627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B90005" w14:textId="77777777" w:rsidR="005C247A" w:rsidRPr="00003FE5" w:rsidRDefault="005C247A" w:rsidP="00A14627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142BD3F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62F66C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947396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5231FFA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8E9588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4C0B68D5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198E8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5A13DAD7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BF4CF0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C247A" w:rsidRPr="00003FE5" w14:paraId="13FF0CCC" w14:textId="77777777" w:rsidTr="00A14627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33BA32C3" w14:textId="5259D189" w:rsidR="005C247A" w:rsidRPr="00003FE5" w:rsidRDefault="005C247A" w:rsidP="00A14627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B366A"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DB366A"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93A37AA" w14:textId="77777777" w:rsidR="005C247A" w:rsidRPr="00003FE5" w:rsidRDefault="005C247A" w:rsidP="00A14627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1976198D" w14:textId="77777777" w:rsidR="005C247A" w:rsidRPr="00003FE5" w:rsidRDefault="005C247A" w:rsidP="00A14627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62BEF0D1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2295D6A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17F17D08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2656675C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BC80AE3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245697D5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90B9967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3D08C1C9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C247A" w:rsidRPr="00003FE5" w14:paraId="4779B8D4" w14:textId="77777777" w:rsidTr="00A14627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3A9A9A3E" w14:textId="77777777" w:rsidR="005C247A" w:rsidRPr="00003FE5" w:rsidRDefault="005C247A" w:rsidP="00A14627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81C15D6" w14:textId="77777777" w:rsidR="005C247A" w:rsidRPr="00E441A3" w:rsidRDefault="005C247A" w:rsidP="00A14627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487EA05D" w14:textId="7E8430D4" w:rsidR="005C247A" w:rsidRPr="00E441A3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3CDADFA9" w14:textId="6AD8DE48" w:rsidR="005C247A" w:rsidRPr="00E441A3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550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710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33C32200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FFC180A" w14:textId="470F9192" w:rsidR="005C247A" w:rsidRPr="00E441A3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653320C1" w14:textId="0C4A5348" w:rsidR="005C247A" w:rsidRPr="00E441A3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851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757C863E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4536FB93" w14:textId="6DD104E1" w:rsidR="005C247A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5C247A" w:rsidRPr="00CF4BD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695E0467" w14:textId="3669CE17" w:rsidR="005C247A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6DBC0A1" w14:textId="186C5EB3" w:rsidR="005C247A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052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071</w:t>
            </w:r>
          </w:p>
        </w:tc>
      </w:tr>
      <w:tr w:rsidR="005C247A" w:rsidRPr="00003FE5" w14:paraId="549A8112" w14:textId="77777777" w:rsidTr="00A14627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23B47CC7" w14:textId="77777777" w:rsidR="005C247A" w:rsidRPr="00003FE5" w:rsidRDefault="005C247A" w:rsidP="00A14627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E239703" w14:textId="7CC6DB7C" w:rsidR="005C247A" w:rsidRPr="00E441A3" w:rsidRDefault="00DB366A" w:rsidP="00A14627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- 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5224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53B30" w14:textId="63232303" w:rsidR="005C247A" w:rsidRPr="00E441A3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516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997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C65E5" w14:textId="54277CB5" w:rsidR="005C247A" w:rsidRPr="00E441A3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134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886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636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EAA4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F775C" w14:textId="77777777" w:rsidR="005C247A" w:rsidRPr="00E441A3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2DFD7" w14:textId="77777777" w:rsidR="005C247A" w:rsidRPr="00E441A3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22C1DF4C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3630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574B7F2A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5A6327" w14:textId="248D5101" w:rsidR="005C247A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121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274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</w:p>
        </w:tc>
      </w:tr>
      <w:tr w:rsidR="005C247A" w:rsidRPr="00003FE5" w14:paraId="131184E9" w14:textId="77777777" w:rsidTr="00A14627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46566854" w14:textId="77777777" w:rsidR="005C247A" w:rsidRPr="00003FE5" w:rsidRDefault="005C247A" w:rsidP="00A14627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BED41B8" w14:textId="77777777" w:rsidR="005C247A" w:rsidRPr="00E441A3" w:rsidRDefault="005C247A" w:rsidP="00A1462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7FF1C90" w14:textId="6A2B3179" w:rsidR="005C247A" w:rsidRPr="00E441A3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0F7AFBA" w14:textId="329B44C9" w:rsidR="005C247A" w:rsidRPr="00E441A3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141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346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91D7697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A5B8128" w14:textId="38EEA00A" w:rsidR="005C247A" w:rsidRPr="00E441A3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376B081" w14:textId="52F6DC6A" w:rsidR="005C247A" w:rsidRPr="00E441A3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851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B5DF797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EF03491" w14:textId="4E96B514" w:rsidR="005C247A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5C247A" w:rsidRPr="00CF4BD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01DA147" w14:textId="29452E44" w:rsidR="005C247A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BC0EB58" w14:textId="449C62DF" w:rsidR="005C247A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123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326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877</w:t>
            </w:r>
          </w:p>
        </w:tc>
      </w:tr>
      <w:tr w:rsidR="005C247A" w:rsidRPr="00003FE5" w14:paraId="451ED2C4" w14:textId="77777777" w:rsidTr="00A14627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2248E60" w14:textId="77777777" w:rsidR="005C247A" w:rsidRPr="00003FE5" w:rsidRDefault="005C247A" w:rsidP="00A14627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6C766" w14:textId="0DDB7C35" w:rsidR="005C247A" w:rsidRPr="00E441A3" w:rsidRDefault="00DB366A" w:rsidP="00A14627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ACC7BAE" w14:textId="1441EBAB" w:rsidR="005C247A" w:rsidRPr="00E441A3" w:rsidRDefault="00CE721B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667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486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1B1A424" w14:textId="50CE0430" w:rsidR="005C247A" w:rsidRPr="00E441A3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89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675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847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6F2E26E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EE55846" w14:textId="262A31DF" w:rsidR="005C247A" w:rsidRPr="00E441A3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F7845C1" w14:textId="77777777" w:rsidR="005C247A" w:rsidRPr="00E441A3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418CC29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565D32EF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077E632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2C6F12B" w14:textId="1B1F8451" w:rsidR="005C247A" w:rsidRDefault="00CE721B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899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</w:t>
            </w:r>
          </w:p>
        </w:tc>
      </w:tr>
      <w:tr w:rsidR="005C247A" w:rsidRPr="00003FE5" w14:paraId="1A9AC916" w14:textId="77777777" w:rsidTr="00A14627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4A88825E" w14:textId="77777777" w:rsidR="005C247A" w:rsidRPr="00003FE5" w:rsidRDefault="005C247A" w:rsidP="00A14627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1FE2FD4" w14:textId="77777777" w:rsidR="005C247A" w:rsidRPr="00003FE5" w:rsidRDefault="005C247A" w:rsidP="00A1462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3F7DD67F" w14:textId="77777777" w:rsidR="005C247A" w:rsidRPr="00003FE5" w:rsidRDefault="005C247A" w:rsidP="00A1462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599A90FD" w14:textId="77777777" w:rsidR="005C247A" w:rsidRPr="00003FE5" w:rsidRDefault="005C247A" w:rsidP="00A1462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19B9255C" w14:textId="77777777" w:rsidR="005C247A" w:rsidRPr="00003FE5" w:rsidRDefault="005C247A" w:rsidP="00A14627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EDB0007" w14:textId="77777777" w:rsidR="005C247A" w:rsidRPr="00003FE5" w:rsidRDefault="005C247A" w:rsidP="00A14627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29D02EE" w14:textId="77777777" w:rsidR="005C247A" w:rsidRPr="00003FE5" w:rsidRDefault="005C247A" w:rsidP="00A1462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3C863E00" w14:textId="77777777" w:rsidR="005C247A" w:rsidRPr="00003FE5" w:rsidRDefault="005C247A" w:rsidP="00A1462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0505622A" w14:textId="77777777" w:rsidR="005C247A" w:rsidRPr="00003FE5" w:rsidRDefault="005C247A" w:rsidP="00A1462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3A93A8C5" w14:textId="77777777" w:rsidR="005C247A" w:rsidRPr="00003FE5" w:rsidRDefault="005C247A" w:rsidP="00A1462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BE5A4B" w14:textId="77777777" w:rsidR="005C247A" w:rsidRPr="00003FE5" w:rsidRDefault="005C247A" w:rsidP="00A1462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C247A" w:rsidRPr="00003FE5" w14:paraId="66EFE675" w14:textId="77777777" w:rsidTr="00A14627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3F2122AA" w14:textId="4DAE5B13" w:rsidR="005C247A" w:rsidRPr="00003FE5" w:rsidRDefault="005C247A" w:rsidP="00A14627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B366A"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DB366A"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53BAD25" w14:textId="77777777" w:rsidR="005C247A" w:rsidRPr="00003FE5" w:rsidRDefault="005C247A" w:rsidP="00A14627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D6E5909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D5A53A8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6D48465F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8C08B66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DB07649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5B6AB21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BCFFE4F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55BF710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21FCE6" w14:textId="77777777" w:rsidR="005C247A" w:rsidRPr="00003FE5" w:rsidRDefault="005C247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C247A" w:rsidRPr="00003FE5" w14:paraId="53420427" w14:textId="77777777" w:rsidTr="00A14627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1C690DB8" w14:textId="77777777" w:rsidR="005C247A" w:rsidRPr="00003FE5" w:rsidRDefault="005C247A" w:rsidP="00A14627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53FFEF3" w14:textId="77777777" w:rsidR="005C247A" w:rsidRPr="00003FE5" w:rsidRDefault="005C247A" w:rsidP="00A14627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441A3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3245F1D" w14:textId="0348220E" w:rsidR="005C247A" w:rsidRPr="00003FE5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25617CCE" w14:textId="601B4AAB" w:rsidR="005C247A" w:rsidRPr="00003FE5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532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103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27FDB731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4B69A0CD" w14:textId="77777777" w:rsidR="005C247A" w:rsidRPr="00003FE5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2E4AB5AF" w14:textId="77777777" w:rsidR="005C247A" w:rsidRPr="00003FE5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328D2EB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0303AC4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654B504A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54049F" w14:textId="2C544AE2" w:rsidR="005C247A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046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537</w:t>
            </w:r>
          </w:p>
        </w:tc>
      </w:tr>
      <w:tr w:rsidR="005C247A" w:rsidRPr="00714D00" w14:paraId="0CD36100" w14:textId="77777777" w:rsidTr="00A14627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26A63572" w14:textId="77777777" w:rsidR="005C247A" w:rsidRPr="00003FE5" w:rsidRDefault="005C247A" w:rsidP="00A14627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15D11C2" w14:textId="54F74EF1" w:rsidR="005C247A" w:rsidRPr="00003FE5" w:rsidRDefault="00DB366A" w:rsidP="00A14627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5C247A" w:rsidRPr="00E441A3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- 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F13EB" w14:textId="7F8B424B" w:rsidR="005C247A" w:rsidRPr="00003FE5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="00CE721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E721B">
              <w:rPr>
                <w:rFonts w:ascii="Angsana New" w:hAnsi="Angsana New" w:cs="Angsana New"/>
                <w:sz w:val="22"/>
                <w:szCs w:val="22"/>
                <w:lang w:val="en-US"/>
              </w:rPr>
              <w:t>481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C1368" w14:textId="3F9BF326" w:rsidR="005C247A" w:rsidRPr="00003FE5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153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548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674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727E" w14:textId="77777777" w:rsidR="005C247A" w:rsidRPr="00E441A3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23366" w14:textId="77777777" w:rsidR="005C247A" w:rsidRPr="00003FE5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AB1EA" w14:textId="77777777" w:rsidR="005C247A" w:rsidRPr="00003FE5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79C81A06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44FB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BB1FAC5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E2A23" w14:textId="7E7C3D20" w:rsidR="005C247A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121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E721B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E721B">
              <w:rPr>
                <w:rFonts w:ascii="Angsana New" w:hAnsi="Angsana New" w:cs="Angsana New"/>
                <w:sz w:val="22"/>
                <w:szCs w:val="22"/>
                <w:lang w:val="en-US"/>
              </w:rPr>
              <w:t>092</w:t>
            </w:r>
          </w:p>
        </w:tc>
      </w:tr>
      <w:tr w:rsidR="005C247A" w:rsidRPr="00003FE5" w14:paraId="14D2A64C" w14:textId="77777777" w:rsidTr="00A14627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243D0023" w14:textId="77777777" w:rsidR="005C247A" w:rsidRPr="00003FE5" w:rsidRDefault="005C247A" w:rsidP="00A14627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33B0EF6" w14:textId="77777777" w:rsidR="005C247A" w:rsidRPr="00003FE5" w:rsidRDefault="005C247A" w:rsidP="00A1462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BB9E1D0" w14:textId="71B492B2" w:rsidR="005C247A" w:rsidRPr="00003FE5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327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E721B">
              <w:rPr>
                <w:rFonts w:ascii="Angsana New" w:hAnsi="Angsana New" w:cs="Angsana New"/>
                <w:sz w:val="22"/>
                <w:szCs w:val="22"/>
                <w:lang w:val="en-US"/>
              </w:rPr>
              <w:t>666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518B85C" w14:textId="10F585C8" w:rsidR="005C247A" w:rsidRPr="00003FE5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160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080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777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0658C6B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2C8CD66" w14:textId="77777777" w:rsidR="005C247A" w:rsidRPr="00003FE5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C7C8471" w14:textId="77777777" w:rsidR="005C247A" w:rsidRPr="00003FE5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FF1BA58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7868CE5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FD81F9C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1141652A" w14:textId="61EAD41E" w:rsidR="005C247A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123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E721B">
              <w:rPr>
                <w:rFonts w:ascii="Angsana New" w:hAnsi="Angsana New" w:cs="Angsana New"/>
                <w:sz w:val="22"/>
                <w:szCs w:val="22"/>
                <w:lang w:val="en-US"/>
              </w:rPr>
              <w:t>316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E721B">
              <w:rPr>
                <w:rFonts w:ascii="Angsana New" w:hAnsi="Angsana New" w:cs="Angsana New"/>
                <w:sz w:val="22"/>
                <w:szCs w:val="22"/>
                <w:lang w:val="en-US"/>
              </w:rPr>
              <w:t>629</w:t>
            </w:r>
          </w:p>
        </w:tc>
      </w:tr>
      <w:tr w:rsidR="005C247A" w:rsidRPr="00003FE5" w14:paraId="147715D9" w14:textId="77777777" w:rsidTr="00A14627">
        <w:trPr>
          <w:cantSplit/>
          <w:trHeight w:val="188"/>
        </w:trPr>
        <w:tc>
          <w:tcPr>
            <w:tcW w:w="2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26143" w14:textId="77777777" w:rsidR="005C247A" w:rsidRPr="00003FE5" w:rsidRDefault="005C247A" w:rsidP="00A14627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A3543" w14:textId="6DC192C8" w:rsidR="005C247A" w:rsidRPr="00003FE5" w:rsidRDefault="00DB366A" w:rsidP="00A14627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FFA10CC" w14:textId="4842468C" w:rsidR="005C247A" w:rsidRPr="00003FE5" w:rsidRDefault="00CE721B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1,020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512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7634A90" w14:textId="057F1353" w:rsidR="005C247A" w:rsidRPr="00003FE5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127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684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418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573031BB" w14:textId="2AC9C54D" w:rsidR="005C247A" w:rsidRDefault="00DB366A" w:rsidP="00A14627">
            <w:pPr>
              <w:spacing w:line="260" w:lineRule="exact"/>
              <w:ind w:left="-108" w:right="94" w:firstLine="10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214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EF0AE58" w14:textId="1CB2E2A3" w:rsidR="005C247A" w:rsidRPr="00003FE5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25D56E3" w14:textId="77777777" w:rsidR="005C247A" w:rsidRPr="00003FE5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1DB121C" w14:textId="3705C14A" w:rsidR="005C247A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C52BF98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0D8D1B24" w14:textId="77777777" w:rsidR="005C247A" w:rsidRDefault="005C247A" w:rsidP="003C4D5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7956DD5C" w14:textId="2304DA4C" w:rsidR="005C247A" w:rsidRDefault="00DB366A" w:rsidP="00A1462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CE721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E721B">
              <w:rPr>
                <w:rFonts w:ascii="Angsana New" w:hAnsi="Angsana New" w:cs="Angsana New"/>
                <w:sz w:val="22"/>
                <w:szCs w:val="22"/>
                <w:lang w:val="en-US"/>
              </w:rPr>
              <w:t>595</w:t>
            </w:r>
            <w:r w:rsidR="005C247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CE721B">
              <w:rPr>
                <w:rFonts w:ascii="Angsana New" w:hAnsi="Angsana New" w:cs="Angsana New"/>
                <w:sz w:val="22"/>
                <w:szCs w:val="22"/>
                <w:lang w:val="en-US"/>
              </w:rPr>
              <w:t>036</w:t>
            </w:r>
          </w:p>
        </w:tc>
      </w:tr>
    </w:tbl>
    <w:p w14:paraId="02A1EE0A" w14:textId="77777777" w:rsidR="00CE721B" w:rsidRDefault="00CE721B">
      <w:pPr>
        <w:suppressAutoHyphens w:val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F78A7FF" w14:textId="77777777" w:rsidR="00A8489D" w:rsidRPr="00CE721B" w:rsidRDefault="00A8489D" w:rsidP="00A8489D">
      <w:pPr>
        <w:rPr>
          <w:rFonts w:ascii="Angsana New" w:hAnsi="Angsana New" w:cs="Angsana New"/>
          <w:sz w:val="16"/>
          <w:szCs w:val="16"/>
        </w:rPr>
      </w:pPr>
    </w:p>
    <w:tbl>
      <w:tblPr>
        <w:tblW w:w="13528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4"/>
        <w:gridCol w:w="1224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E721B" w:rsidRPr="00003FE5" w14:paraId="71E17AFB" w14:textId="77777777" w:rsidTr="0034274F">
        <w:trPr>
          <w:cantSplit/>
          <w:trHeight w:val="20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488FB2" w14:textId="77777777" w:rsidR="00CE721B" w:rsidRPr="00003FE5" w:rsidRDefault="00CE721B" w:rsidP="0034274F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7BD9861" w14:textId="77777777" w:rsidR="00CE721B" w:rsidRPr="00003FE5" w:rsidRDefault="00CE721B" w:rsidP="0034274F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6655" w14:textId="77777777" w:rsidR="00CE721B" w:rsidRPr="00003FE5" w:rsidRDefault="00CE721B" w:rsidP="0034274F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CE721B" w:rsidRPr="00003FE5" w14:paraId="18268226" w14:textId="77777777" w:rsidTr="0034274F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7237E08C" w14:textId="77777777" w:rsidR="00CE721B" w:rsidRPr="00003FE5" w:rsidRDefault="00CE721B" w:rsidP="0034274F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4AE5451" w14:textId="77777777" w:rsidR="00CE721B" w:rsidRPr="00003FE5" w:rsidRDefault="00CE721B" w:rsidP="0034274F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234" w14:textId="77777777" w:rsidR="00CE721B" w:rsidRPr="00003FE5" w:rsidRDefault="00CE721B" w:rsidP="0034274F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CE721B" w:rsidRPr="00003FE5" w14:paraId="12B1503F" w14:textId="77777777" w:rsidTr="0034274F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BBA8F" w14:textId="77777777" w:rsidR="00CE721B" w:rsidRPr="00003FE5" w:rsidRDefault="00CE721B" w:rsidP="0034274F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0AFC2" w14:textId="77777777" w:rsidR="00CE721B" w:rsidRPr="00003FE5" w:rsidRDefault="00CE721B" w:rsidP="0034274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003FE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3549C" w14:textId="77777777" w:rsidR="00CE721B" w:rsidRPr="00003FE5" w:rsidRDefault="00CE721B" w:rsidP="0034274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1A1D0" w14:textId="77777777" w:rsidR="00CE721B" w:rsidRPr="00003FE5" w:rsidRDefault="00CE721B" w:rsidP="0034274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8ACC" w14:textId="77777777" w:rsidR="00CE721B" w:rsidRPr="00003FE5" w:rsidRDefault="00CE721B" w:rsidP="0034274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E6C9B" w14:textId="77777777" w:rsidR="00CE721B" w:rsidRPr="00003FE5" w:rsidRDefault="00CE721B" w:rsidP="0034274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94E80" w14:textId="77777777" w:rsidR="00CE721B" w:rsidRPr="00003FE5" w:rsidRDefault="00CE721B" w:rsidP="0034274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55653" w14:textId="77777777" w:rsidR="00CE721B" w:rsidRPr="00003FE5" w:rsidRDefault="00CE721B" w:rsidP="0034274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ปอนด์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6F1D" w14:textId="77777777" w:rsidR="00CE721B" w:rsidRPr="00003FE5" w:rsidRDefault="00CE721B" w:rsidP="0034274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C97E2" w14:textId="77777777" w:rsidR="00CE721B" w:rsidRPr="00003FE5" w:rsidRDefault="00CE721B" w:rsidP="0034274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859B" w14:textId="77777777" w:rsidR="00CE721B" w:rsidRPr="00003FE5" w:rsidRDefault="00CE721B" w:rsidP="0034274F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E721B" w:rsidRPr="00003FE5" w14:paraId="0CE5E1B4" w14:textId="77777777" w:rsidTr="0034274F">
        <w:trPr>
          <w:cantSplit/>
          <w:trHeight w:val="20"/>
        </w:trPr>
        <w:tc>
          <w:tcPr>
            <w:tcW w:w="25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760388F" w14:textId="77777777" w:rsidR="00CE721B" w:rsidRPr="00003FE5" w:rsidRDefault="00CE721B" w:rsidP="0034274F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669E38" w14:textId="77777777" w:rsidR="00CE721B" w:rsidRPr="00003FE5" w:rsidRDefault="00CE721B" w:rsidP="0034274F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D07CC5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4F74C6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3FA1C0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42D2A13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B40752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0C89CEA0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C890F1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326D2599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83354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E721B" w:rsidRPr="00003FE5" w14:paraId="7F46E006" w14:textId="77777777" w:rsidTr="0034274F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6A10751A" w14:textId="77777777" w:rsidR="00CE721B" w:rsidRPr="00003FE5" w:rsidRDefault="00CE721B" w:rsidP="0034274F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146967ED" w14:textId="77777777" w:rsidR="00CE721B" w:rsidRPr="00003FE5" w:rsidRDefault="00CE721B" w:rsidP="0034274F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2AC49DC8" w14:textId="77777777" w:rsidR="00CE721B" w:rsidRPr="00003FE5" w:rsidRDefault="00CE721B" w:rsidP="0034274F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3E5BB5A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2F51404A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B1C337E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63F05618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1623B116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724D4EB7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1AD1A563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77C297CF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E721B" w:rsidRPr="00003FE5" w14:paraId="79A26F7B" w14:textId="77777777" w:rsidTr="0034274F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5D0D41E3" w14:textId="77777777" w:rsidR="00CE721B" w:rsidRPr="00003FE5" w:rsidRDefault="00CE721B" w:rsidP="0034274F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60A5771B" w14:textId="77777777" w:rsidR="00CE721B" w:rsidRPr="00E441A3" w:rsidRDefault="00CE721B" w:rsidP="0034274F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46D73840" w14:textId="77777777" w:rsidR="00CE721B" w:rsidRPr="00E441A3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506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4995C93D" w14:textId="77777777" w:rsidR="00CE721B" w:rsidRPr="00E441A3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550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710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25608C6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99B3EB8" w14:textId="77777777" w:rsidR="00CE721B" w:rsidRPr="00E441A3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23C1C175" w14:textId="77777777" w:rsidR="00CE721B" w:rsidRPr="00E441A3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851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B276A36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222891D" w14:textId="77777777" w:rsidR="00CE721B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Pr="00CF4BD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51F2DBCD" w14:textId="77777777" w:rsidR="00CE721B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CE71F23" w14:textId="77777777" w:rsidR="00CE721B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052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071</w:t>
            </w:r>
          </w:p>
        </w:tc>
      </w:tr>
      <w:tr w:rsidR="00CE721B" w:rsidRPr="00003FE5" w14:paraId="4C09824C" w14:textId="77777777" w:rsidTr="0034274F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679BC5EE" w14:textId="77777777" w:rsidR="00CE721B" w:rsidRPr="00003FE5" w:rsidRDefault="00CE721B" w:rsidP="0034274F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E052C3A" w14:textId="77777777" w:rsidR="00CE721B" w:rsidRPr="00E441A3" w:rsidRDefault="00CE721B" w:rsidP="0034274F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- 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E9513" w14:textId="77777777" w:rsidR="00CE721B" w:rsidRPr="00E441A3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516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997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9B1E0" w14:textId="77777777" w:rsidR="00CE721B" w:rsidRPr="00E441A3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134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886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636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AC27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E1C79" w14:textId="77777777" w:rsidR="00CE721B" w:rsidRPr="00E441A3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732A9" w14:textId="77777777" w:rsidR="00CE721B" w:rsidRPr="00E441A3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076F5C08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6231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3305CFFD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08DCC1" w14:textId="77777777" w:rsidR="00CE721B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274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</w:p>
        </w:tc>
      </w:tr>
      <w:tr w:rsidR="00CE721B" w:rsidRPr="00003FE5" w14:paraId="7DA843BE" w14:textId="77777777" w:rsidTr="0034274F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23D88191" w14:textId="77777777" w:rsidR="00CE721B" w:rsidRPr="00003FE5" w:rsidRDefault="00CE721B" w:rsidP="0034274F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43EF6274" w14:textId="77777777" w:rsidR="00CE721B" w:rsidRPr="00E441A3" w:rsidRDefault="00CE721B" w:rsidP="0034274F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1A0E09E" w14:textId="77777777" w:rsidR="00CE721B" w:rsidRPr="00E441A3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3D5FD7E" w14:textId="77777777" w:rsidR="00CE721B" w:rsidRPr="00E441A3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141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437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346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36A9A6C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BB2FE4D" w14:textId="77777777" w:rsidR="00CE721B" w:rsidRPr="00E441A3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CD27403" w14:textId="77777777" w:rsidR="00CE721B" w:rsidRPr="00E441A3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851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0B97F17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74D73B1" w14:textId="77777777" w:rsidR="00CE721B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Pr="00CF4BD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15C1B15" w14:textId="77777777" w:rsidR="00CE721B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5879692" w14:textId="77777777" w:rsidR="00CE721B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326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877</w:t>
            </w:r>
          </w:p>
        </w:tc>
      </w:tr>
      <w:tr w:rsidR="00CE721B" w:rsidRPr="00003FE5" w14:paraId="1CB7F363" w14:textId="77777777" w:rsidTr="0034274F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B3BBA1F" w14:textId="77777777" w:rsidR="00CE721B" w:rsidRPr="00003FE5" w:rsidRDefault="00CE721B" w:rsidP="0034274F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018E4" w14:textId="77777777" w:rsidR="00CE721B" w:rsidRPr="00E441A3" w:rsidRDefault="00CE721B" w:rsidP="0034274F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AA7D6AA" w14:textId="77777777" w:rsidR="00CE721B" w:rsidRPr="00E441A3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625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070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3E33111" w14:textId="77777777" w:rsidR="00CE721B" w:rsidRPr="00E441A3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675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847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DDE35EF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0C80D15" w14:textId="77777777" w:rsidR="00CE721B" w:rsidRPr="00E441A3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5AAB0D4" w14:textId="77777777" w:rsidR="00CE721B" w:rsidRPr="00E441A3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04E7276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C89CA3E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D20A143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7D7612D" w14:textId="77777777" w:rsidR="00CE721B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426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006</w:t>
            </w:r>
          </w:p>
        </w:tc>
      </w:tr>
      <w:tr w:rsidR="00CE721B" w:rsidRPr="00003FE5" w14:paraId="296C6B4E" w14:textId="77777777" w:rsidTr="0034274F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5800D024" w14:textId="77777777" w:rsidR="00CE721B" w:rsidRPr="00003FE5" w:rsidRDefault="00CE721B" w:rsidP="0034274F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323DD13E" w14:textId="77777777" w:rsidR="00CE721B" w:rsidRPr="00003FE5" w:rsidRDefault="00CE721B" w:rsidP="0034274F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0890FB0A" w14:textId="77777777" w:rsidR="00CE721B" w:rsidRPr="00003FE5" w:rsidRDefault="00CE721B" w:rsidP="0034274F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3CFB54FF" w14:textId="77777777" w:rsidR="00CE721B" w:rsidRPr="00003FE5" w:rsidRDefault="00CE721B" w:rsidP="0034274F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10F8947B" w14:textId="77777777" w:rsidR="00CE721B" w:rsidRPr="00003FE5" w:rsidRDefault="00CE721B" w:rsidP="0034274F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2B64DDFE" w14:textId="77777777" w:rsidR="00CE721B" w:rsidRPr="00003FE5" w:rsidRDefault="00CE721B" w:rsidP="0034274F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57A532A9" w14:textId="77777777" w:rsidR="00CE721B" w:rsidRPr="00003FE5" w:rsidRDefault="00CE721B" w:rsidP="0034274F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779571FB" w14:textId="77777777" w:rsidR="00CE721B" w:rsidRPr="00003FE5" w:rsidRDefault="00CE721B" w:rsidP="0034274F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B429C4D" w14:textId="77777777" w:rsidR="00CE721B" w:rsidRPr="00003FE5" w:rsidRDefault="00CE721B" w:rsidP="0034274F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</w:tcBorders>
          </w:tcPr>
          <w:p w14:paraId="05730207" w14:textId="77777777" w:rsidR="00CE721B" w:rsidRPr="00003FE5" w:rsidRDefault="00CE721B" w:rsidP="0034274F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218808" w14:textId="77777777" w:rsidR="00CE721B" w:rsidRPr="00003FE5" w:rsidRDefault="00CE721B" w:rsidP="0034274F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E721B" w:rsidRPr="00003FE5" w14:paraId="51C6EA90" w14:textId="77777777" w:rsidTr="0034274F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3F5D655B" w14:textId="77777777" w:rsidR="00CE721B" w:rsidRPr="00003FE5" w:rsidRDefault="00CE721B" w:rsidP="0034274F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  <w:r w:rsidRPr="00003FE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DB366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D061B9D" w14:textId="77777777" w:rsidR="00CE721B" w:rsidRPr="00003FE5" w:rsidRDefault="00CE721B" w:rsidP="0034274F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6E5E41C8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310E774A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3031F70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79D9BF16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3184A00F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47FD3D09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591B5716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08E8D883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C6D42F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CE721B" w:rsidRPr="00003FE5" w14:paraId="3CAC7BC5" w14:textId="77777777" w:rsidTr="0034274F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572167D5" w14:textId="77777777" w:rsidR="00CE721B" w:rsidRPr="00003FE5" w:rsidRDefault="00CE721B" w:rsidP="0034274F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37994832" w14:textId="77777777" w:rsidR="00CE721B" w:rsidRPr="00003FE5" w:rsidRDefault="00CE721B" w:rsidP="0034274F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441A3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0E737CA2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7F811DDA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532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103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7632D95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2D86A7F" w14:textId="77777777" w:rsidR="00CE721B" w:rsidRPr="00003FE5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14:paraId="537A5AE9" w14:textId="77777777" w:rsidR="00CE721B" w:rsidRPr="00003FE5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17FE6F25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16FA9165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</w:tcBorders>
          </w:tcPr>
          <w:p w14:paraId="25A896F3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B3B826" w14:textId="77777777" w:rsidR="00CE721B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046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537</w:t>
            </w:r>
          </w:p>
        </w:tc>
      </w:tr>
      <w:tr w:rsidR="00CE721B" w:rsidRPr="00714D00" w14:paraId="1C0A2A1F" w14:textId="77777777" w:rsidTr="0034274F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401518F8" w14:textId="77777777" w:rsidR="00CE721B" w:rsidRPr="00003FE5" w:rsidRDefault="00CE721B" w:rsidP="0034274F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46BCB39" w14:textId="77777777" w:rsidR="00CE721B" w:rsidRPr="00003FE5" w:rsidRDefault="00CE721B" w:rsidP="0034274F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Pr="00E441A3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- 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FF71D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321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7F039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153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548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674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88A2" w14:textId="77777777" w:rsidR="00CE721B" w:rsidRPr="00E441A3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18518" w14:textId="77777777" w:rsidR="00CE721B" w:rsidRPr="00003FE5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BC62E" w14:textId="77777777" w:rsidR="00CE721B" w:rsidRPr="00003FE5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4EBEB218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2554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4D7BBC7D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AF15C" w14:textId="77777777" w:rsidR="00CE721B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251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</w:p>
        </w:tc>
      </w:tr>
      <w:tr w:rsidR="00CE721B" w:rsidRPr="00003FE5" w14:paraId="564D721F" w14:textId="77777777" w:rsidTr="0034274F">
        <w:trPr>
          <w:cantSplit/>
          <w:trHeight w:val="20"/>
        </w:trPr>
        <w:tc>
          <w:tcPr>
            <w:tcW w:w="2584" w:type="dxa"/>
            <w:tcBorders>
              <w:left w:val="single" w:sz="4" w:space="0" w:color="000000"/>
            </w:tcBorders>
            <w:shd w:val="clear" w:color="auto" w:fill="auto"/>
          </w:tcPr>
          <w:p w14:paraId="4CFE969E" w14:textId="77777777" w:rsidR="00CE721B" w:rsidRPr="00003FE5" w:rsidRDefault="00CE721B" w:rsidP="0034274F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5DE4FD72" w14:textId="77777777" w:rsidR="00CE721B" w:rsidRPr="00003FE5" w:rsidRDefault="00CE721B" w:rsidP="0034274F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4DBD448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327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06BAE23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160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080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777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E0468B4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A31A220" w14:textId="77777777" w:rsidR="00CE721B" w:rsidRPr="00003FE5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D256C49" w14:textId="77777777" w:rsidR="00CE721B" w:rsidRPr="00003FE5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FB7EB03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DBF984D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A427D05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33C2E163" w14:textId="77777777" w:rsidR="00CE721B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888</w:t>
            </w:r>
          </w:p>
        </w:tc>
      </w:tr>
      <w:tr w:rsidR="00CE721B" w:rsidRPr="00003FE5" w14:paraId="0ED37F3B" w14:textId="77777777" w:rsidTr="0034274F">
        <w:trPr>
          <w:cantSplit/>
          <w:trHeight w:val="188"/>
        </w:trPr>
        <w:tc>
          <w:tcPr>
            <w:tcW w:w="2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00353" w14:textId="77777777" w:rsidR="00CE721B" w:rsidRPr="00003FE5" w:rsidRDefault="00CE721B" w:rsidP="0034274F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03FE5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003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C6EDB" w14:textId="77777777" w:rsidR="00CE721B" w:rsidRPr="00003FE5" w:rsidRDefault="00CE721B" w:rsidP="0034274F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2A58A05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965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3ACC013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127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684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418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75518612" w14:textId="77777777" w:rsidR="00CE721B" w:rsidRDefault="00CE721B" w:rsidP="0034274F">
            <w:pPr>
              <w:spacing w:line="260" w:lineRule="exact"/>
              <w:ind w:left="-108" w:right="94" w:firstLine="108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214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3915354" w14:textId="77777777" w:rsidR="00CE721B" w:rsidRPr="00003FE5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936A1D9" w14:textId="77777777" w:rsidR="00CE721B" w:rsidRPr="00003FE5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0FEBBDA1" w14:textId="77777777" w:rsidR="00CE721B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1D67B04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C3A24C3" w14:textId="77777777" w:rsidR="00CE721B" w:rsidRDefault="00CE721B" w:rsidP="0034274F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5DA144A6" w14:textId="77777777" w:rsidR="00CE721B" w:rsidRDefault="00CE721B" w:rsidP="0034274F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904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B366A">
              <w:rPr>
                <w:rFonts w:ascii="Angsana New" w:hAnsi="Angsana New" w:cs="Angsana New"/>
                <w:sz w:val="22"/>
                <w:szCs w:val="22"/>
                <w:lang w:val="en-US"/>
              </w:rPr>
              <w:t>808</w:t>
            </w:r>
          </w:p>
        </w:tc>
      </w:tr>
    </w:tbl>
    <w:p w14:paraId="249D06BE" w14:textId="77777777" w:rsidR="00A8489D" w:rsidRDefault="00A8489D" w:rsidP="00A8489D">
      <w:pPr>
        <w:rPr>
          <w:rFonts w:ascii="Angsana New" w:hAnsi="Angsana New" w:cs="Angsana New"/>
          <w:b/>
          <w:bCs/>
          <w:sz w:val="32"/>
          <w:szCs w:val="32"/>
        </w:rPr>
      </w:pPr>
    </w:p>
    <w:p w14:paraId="251815D2" w14:textId="586B3A00" w:rsidR="00A8489D" w:rsidRPr="00A8489D" w:rsidRDefault="00A8489D" w:rsidP="00A8489D">
      <w:pPr>
        <w:rPr>
          <w:rFonts w:ascii="Angsana New" w:hAnsi="Angsana New" w:cs="Angsana New"/>
          <w:sz w:val="32"/>
          <w:szCs w:val="32"/>
          <w:cs/>
        </w:rPr>
        <w:sectPr w:rsidR="00A8489D" w:rsidRPr="00A8489D" w:rsidSect="00A8489D">
          <w:headerReference w:type="even" r:id="rId51"/>
          <w:headerReference w:type="default" r:id="rId52"/>
          <w:footerReference w:type="even" r:id="rId53"/>
          <w:footerReference w:type="default" r:id="rId54"/>
          <w:headerReference w:type="first" r:id="rId55"/>
          <w:footerReference w:type="first" r:id="rId56"/>
          <w:type w:val="nextColumn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60"/>
        </w:sectPr>
      </w:pPr>
    </w:p>
    <w:p w14:paraId="10786D51" w14:textId="640FD2B5" w:rsidR="000E4E56" w:rsidRDefault="00DB366A" w:rsidP="000E4E56">
      <w:pPr>
        <w:ind w:left="540" w:hanging="540"/>
        <w:rPr>
          <w:rFonts w:ascii="Angsana New" w:hAnsi="Angsana New" w:cs="Angsana New"/>
          <w:sz w:val="32"/>
          <w:szCs w:val="32"/>
          <w:lang w:val="en-US" w:eastAsia="en-US"/>
        </w:rPr>
      </w:pPr>
      <w:r w:rsidRPr="00DB366A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39</w:t>
      </w:r>
      <w:r w:rsidR="005358E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358E9">
        <w:rPr>
          <w:rFonts w:ascii="Angsana New" w:hAnsi="Angsana New" w:cs="Angsana New"/>
          <w:sz w:val="32"/>
          <w:szCs w:val="32"/>
          <w:cs/>
        </w:rPr>
        <w:tab/>
      </w:r>
      <w:r w:rsidR="000E4E56">
        <w:rPr>
          <w:rFonts w:ascii="Angsana New" w:hAnsi="Angsana New" w:cs="Angsana New" w:hint="cs"/>
          <w:b/>
          <w:bCs/>
          <w:snapToGrid w:val="0"/>
          <w:spacing w:val="-2"/>
          <w:sz w:val="32"/>
          <w:szCs w:val="32"/>
          <w:cs/>
        </w:rPr>
        <w:t>เหตุการณ์ภายหลังรอบระยะเวลารายงาน</w:t>
      </w:r>
    </w:p>
    <w:p w14:paraId="7706725F" w14:textId="75C672DD" w:rsidR="000E4E56" w:rsidRDefault="000E4E56" w:rsidP="000E4E56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22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ที่ประชุมคณะกรรมการบริษัทครั้งที่ 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>/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มีมติอนุมัติวงเงินให้กู้ยืมแก่กิจการที่เกี่ยวข้องกันสองแห่งเป็นจำนวนเงิน </w:t>
      </w:r>
      <w:r>
        <w:rPr>
          <w:rFonts w:ascii="Angsana New" w:hAnsi="Angsana New" w:cs="Angsana New"/>
          <w:sz w:val="32"/>
          <w:szCs w:val="32"/>
        </w:rPr>
        <w:t>75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00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 w:cs="Angsana New"/>
          <w:sz w:val="32"/>
          <w:szCs w:val="32"/>
        </w:rPr>
        <w:t>30.00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โดยมีระยะเวลา</w:t>
      </w:r>
      <w:r w:rsidR="008C6267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8C626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การให้กู้ </w:t>
      </w:r>
      <w:r w:rsidRPr="008C6267">
        <w:rPr>
          <w:rFonts w:ascii="Angsana New" w:hAnsi="Angsana New" w:cs="Angsana New"/>
          <w:spacing w:val="-8"/>
          <w:sz w:val="32"/>
          <w:szCs w:val="32"/>
        </w:rPr>
        <w:t>12</w:t>
      </w:r>
      <w:r w:rsidRPr="008C626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เดือน และอนุมัติการค้ำประกันวงเงินสินเชื่อให้แก่กิจการที่เกี่ยวข้องกันแห่งหนึ่ง เป็นจำนวนเงิน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18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05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ซึ่งการค้ำประกันวงเงินสินเชื่อดังกล่าวเป็นไปตามสัดส่วนการถือหุ้นของบริษัท</w:t>
      </w:r>
    </w:p>
    <w:p w14:paraId="4D5E9E52" w14:textId="77777777" w:rsidR="000E4E56" w:rsidRDefault="000E4E56" w:rsidP="000E4E56">
      <w:pPr>
        <w:spacing w:after="360"/>
        <w:ind w:left="547"/>
        <w:jc w:val="thaiDistribute"/>
        <w:rPr>
          <w:rFonts w:ascii="Angsana New" w:hAnsi="Angsana New" w:cs="Angsana New"/>
          <w:spacing w:val="2"/>
          <w:sz w:val="32"/>
          <w:szCs w:val="32"/>
          <w:lang w:eastAsia="en-US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26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ที่ประชุมคณะกรรมการบริษัทครั้งที่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/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มีมติอนุมัติวงเงินให้กู้ยืมแก่กิจการที่เกี่ยวข้องกันแห่งหนึ่งป็นจำนวนเงิน </w:t>
      </w:r>
      <w:r>
        <w:rPr>
          <w:rFonts w:ascii="Angsana New" w:hAnsi="Angsana New" w:cs="Angsana New"/>
          <w:sz w:val="32"/>
          <w:szCs w:val="32"/>
        </w:rPr>
        <w:t>50.00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โดยมีเงื่อนไขการชำระคืนเมื่อทวงถาม ต่อมา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เมื่อเดือน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บริษัทได้จ่ายเงินให้กู้ยืมจำนวน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35.00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แก่</w:t>
      </w:r>
      <w:r>
        <w:rPr>
          <w:rFonts w:ascii="Angsana New" w:hAnsi="Angsana New" w:cs="Angsana New" w:hint="cs"/>
          <w:sz w:val="32"/>
          <w:szCs w:val="32"/>
          <w:cs/>
        </w:rPr>
        <w:t xml:space="preserve">กิจการที่เกี่ยวข้องกันดังกล่าวแล้ว </w:t>
      </w:r>
    </w:p>
    <w:p w14:paraId="7C35DCD4" w14:textId="3B01B850" w:rsidR="00A129B7" w:rsidRPr="000E4E56" w:rsidRDefault="000E4E56" w:rsidP="00973CF0">
      <w:pPr>
        <w:ind w:left="540" w:hanging="540"/>
        <w:rPr>
          <w:rFonts w:ascii="Angsana New" w:hAnsi="Angsana New" w:cs="Angsana New"/>
          <w:b/>
          <w:bCs/>
          <w:sz w:val="32"/>
          <w:szCs w:val="32"/>
          <w:cs/>
        </w:rPr>
      </w:pPr>
      <w:r w:rsidRPr="000E4E56">
        <w:rPr>
          <w:rFonts w:ascii="Angsana New" w:hAnsi="Angsana New" w:cs="Angsana New" w:hint="cs"/>
          <w:b/>
          <w:bCs/>
          <w:sz w:val="32"/>
          <w:szCs w:val="32"/>
          <w:cs/>
        </w:rPr>
        <w:t>40.</w:t>
      </w:r>
      <w:r w:rsidRPr="000E4E5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129B7" w:rsidRPr="000E4E5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3965B2CB" w14:textId="2814CA35" w:rsidR="00A129B7" w:rsidRPr="004A05E1" w:rsidRDefault="00A129B7" w:rsidP="001246B0">
      <w:pPr>
        <w:ind w:left="540"/>
        <w:rPr>
          <w:rFonts w:ascii="Angsana New" w:hAnsi="Angsana New" w:cs="Angsana New"/>
          <w:lang w:val="en-US"/>
        </w:rPr>
      </w:pPr>
      <w:r w:rsidRPr="00607F0C">
        <w:rPr>
          <w:rFonts w:ascii="Angsana New" w:hAnsi="Angsana New" w:cs="Angsana New"/>
          <w:sz w:val="32"/>
          <w:szCs w:val="32"/>
          <w:cs/>
        </w:rPr>
        <w:t>งบการเงินนี้ได้รับการอนุมัติให้ออกงบการเงินโดยคณะกรรมการ</w:t>
      </w:r>
      <w:r w:rsidRPr="00607F0C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Pr="00607F0C">
        <w:rPr>
          <w:rFonts w:ascii="Angsana New" w:hAnsi="Angsana New" w:cs="Angsana New"/>
          <w:sz w:val="32"/>
          <w:szCs w:val="32"/>
          <w:cs/>
        </w:rPr>
        <w:t>เม</w:t>
      </w:r>
      <w:r w:rsidR="0031451D" w:rsidRPr="00607F0C">
        <w:rPr>
          <w:rFonts w:ascii="Angsana New" w:hAnsi="Angsana New" w:cs="Angsana New"/>
          <w:sz w:val="32"/>
          <w:szCs w:val="32"/>
          <w:cs/>
        </w:rPr>
        <w:t>ื่อ</w:t>
      </w:r>
      <w:r w:rsidR="0031451D" w:rsidRPr="005D3321">
        <w:rPr>
          <w:rFonts w:ascii="Angsana New" w:hAnsi="Angsana New" w:cs="Angsana New"/>
          <w:sz w:val="32"/>
          <w:szCs w:val="32"/>
          <w:cs/>
        </w:rPr>
        <w:t>วันที่</w:t>
      </w:r>
      <w:r w:rsidR="001B7018" w:rsidRPr="005D332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22</w:t>
      </w:r>
      <w:r w:rsidR="002553F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553F1">
        <w:rPr>
          <w:rFonts w:ascii="Angsana New" w:hAnsi="Angsana New" w:cs="Angsana New" w:hint="cs"/>
          <w:sz w:val="32"/>
          <w:szCs w:val="32"/>
          <w:cs/>
          <w:lang w:val="en-US"/>
        </w:rPr>
        <w:t>กุมภาพันธ์</w:t>
      </w:r>
      <w:r w:rsidR="00DB55FD" w:rsidRPr="005D332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B366A" w:rsidRPr="00DB366A">
        <w:rPr>
          <w:rFonts w:ascii="Angsana New" w:hAnsi="Angsana New" w:cs="Angsana New"/>
          <w:sz w:val="32"/>
          <w:szCs w:val="32"/>
          <w:lang w:val="en-US"/>
        </w:rPr>
        <w:t>2566</w:t>
      </w:r>
    </w:p>
    <w:sectPr w:rsidR="00A129B7" w:rsidRPr="004A05E1" w:rsidSect="00A8489D">
      <w:pgSz w:w="11906" w:h="16838"/>
      <w:pgMar w:top="1440" w:right="1224" w:bottom="144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761FC" w14:textId="77777777" w:rsidR="00E55BF1" w:rsidRDefault="00E55BF1">
      <w:pPr>
        <w:rPr>
          <w:rFonts w:cs="Times New Roman"/>
          <w:cs/>
        </w:rPr>
      </w:pPr>
      <w:r>
        <w:separator/>
      </w:r>
    </w:p>
  </w:endnote>
  <w:endnote w:type="continuationSeparator" w:id="0">
    <w:p w14:paraId="57F16895" w14:textId="77777777" w:rsidR="00E55BF1" w:rsidRDefault="00E55BF1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DE01DEF" w14:textId="77777777" w:rsidR="00E55BF1" w:rsidRDefault="00E55B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36E4C" w14:textId="77777777" w:rsidR="00112F2C" w:rsidRDefault="00112F2C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57CF9" w14:textId="77777777" w:rsidR="00E3250A" w:rsidRDefault="00E3250A">
    <w:pPr>
      <w:rPr>
        <w:rFonts w:cs="Times New Roman"/>
        <w:cs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73D61" w14:textId="50514064" w:rsidR="005B0041" w:rsidRPr="00112F2C" w:rsidRDefault="005B0041" w:rsidP="00112F2C">
    <w:pPr>
      <w:pStyle w:val="Footer"/>
      <w:rPr>
        <w:sz w:val="16"/>
        <w:szCs w:val="16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68962" w14:textId="77777777" w:rsidR="00E3250A" w:rsidRDefault="00E3250A">
    <w:pPr>
      <w:rPr>
        <w:rFonts w:cs="Times New Roman"/>
        <w:cs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5240F" w14:textId="20FEBC81" w:rsidR="005B0041" w:rsidRPr="00112F2C" w:rsidRDefault="005B0041" w:rsidP="00112F2C">
    <w:pPr>
      <w:pStyle w:val="Footer"/>
      <w:rPr>
        <w:sz w:val="16"/>
        <w:szCs w:val="16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93561" w14:textId="77777777" w:rsidR="00E3250A" w:rsidRDefault="00E3250A">
    <w:pPr>
      <w:rPr>
        <w:rFonts w:cs="Times New Roman"/>
        <w:cs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F5284" w14:textId="77777777" w:rsidR="00E3250A" w:rsidRDefault="00E3250A">
    <w:pPr>
      <w:rPr>
        <w:rFonts w:cs="Times New Roman"/>
        <w:cs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68C5B" w14:textId="2C72D3F7" w:rsidR="005B0041" w:rsidRPr="00112F2C" w:rsidRDefault="005B0041" w:rsidP="00112F2C">
    <w:pPr>
      <w:pStyle w:val="Footer"/>
      <w:rPr>
        <w:sz w:val="16"/>
        <w:szCs w:val="16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D4702" w14:textId="77777777" w:rsidR="00E3250A" w:rsidRDefault="00E3250A">
    <w:pPr>
      <w:rPr>
        <w:rFonts w:cs="Times New Roman"/>
        <w:cs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8225" w14:textId="77777777" w:rsidR="00E3250A" w:rsidRDefault="00E3250A">
    <w:pPr>
      <w:rPr>
        <w:rFonts w:cs="Times New Roman"/>
        <w:cs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6C1EE" w14:textId="1EF8DD41" w:rsidR="005B0041" w:rsidRPr="00112F2C" w:rsidRDefault="005B0041" w:rsidP="00112F2C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D3A4D" w14:textId="51B53933" w:rsidR="005B0041" w:rsidRPr="005B0041" w:rsidRDefault="005B0041" w:rsidP="005B0041">
    <w:pPr>
      <w:pStyle w:val="Footer"/>
      <w:jc w:val="right"/>
      <w:rPr>
        <w:rFonts w:ascii="Arial" w:hAnsi="Arial" w:cs="Arial"/>
        <w:sz w:val="18"/>
        <w:szCs w:val="18"/>
        <w:lang w:val="en-US"/>
      </w:rPr>
    </w:pP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FILENAME \* MERGEFORMAT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B27F97">
      <w:rPr>
        <w:rFonts w:ascii="Arial" w:hAnsi="Arial" w:cs="Arial"/>
        <w:noProof/>
        <w:sz w:val="18"/>
        <w:szCs w:val="18"/>
        <w:lang w:val="en-US"/>
      </w:rPr>
      <w:t>WACOAL65Y.docx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rial"/>
        <w:sz w:val="18"/>
        <w:szCs w:val="18"/>
        <w:lang w:val="en-US"/>
      </w:rPr>
      <w:t xml:space="preserve">  / 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"dd/MM/yyyy"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8B704F">
      <w:rPr>
        <w:rFonts w:ascii="Arial" w:hAnsi="Arial" w:cs="Arial"/>
        <w:noProof/>
        <w:sz w:val="18"/>
        <w:szCs w:val="18"/>
        <w:lang w:val="en-US"/>
      </w:rPr>
      <w:t>24/02/2023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rial"/>
        <w:sz w:val="18"/>
        <w:szCs w:val="18"/>
        <w:lang w:val="en-US"/>
      </w:rPr>
      <w:t xml:space="preserve">  /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"HH:mm"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8B704F">
      <w:rPr>
        <w:rFonts w:ascii="Arial" w:hAnsi="Arial" w:cs="Arial"/>
        <w:noProof/>
        <w:sz w:val="18"/>
        <w:szCs w:val="18"/>
        <w:lang w:val="en-US"/>
      </w:rPr>
      <w:t>14:01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4B571" w14:textId="77777777" w:rsidR="00E3250A" w:rsidRDefault="00E3250A">
    <w:pPr>
      <w:rPr>
        <w:rFonts w:cs="Times New Roman"/>
        <w:cs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FD864" w14:textId="77777777" w:rsidR="00E3250A" w:rsidRDefault="00E3250A">
    <w:pPr>
      <w:rPr>
        <w:rFonts w:cs="Times New Roman"/>
        <w:cs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A54B" w14:textId="4AE0AF88" w:rsidR="005B0041" w:rsidRPr="00112F2C" w:rsidRDefault="005B0041" w:rsidP="00112F2C">
    <w:pPr>
      <w:pStyle w:val="Footer"/>
      <w:rPr>
        <w:sz w:val="16"/>
        <w:szCs w:val="16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642A" w14:textId="77777777" w:rsidR="00E3250A" w:rsidRDefault="00E3250A">
    <w:pPr>
      <w:rPr>
        <w:rFonts w:cs="Times New Roman"/>
        <w:cs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4B3F1" w14:textId="77777777" w:rsidR="00E3250A" w:rsidRDefault="00E3250A">
    <w:pPr>
      <w:rPr>
        <w:rFonts w:cs="Times New Roman"/>
        <w:cs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18031" w14:textId="68BCDA90" w:rsidR="005B0041" w:rsidRPr="00112F2C" w:rsidRDefault="005B0041" w:rsidP="00112F2C">
    <w:pPr>
      <w:pStyle w:val="Footer"/>
      <w:rPr>
        <w:sz w:val="16"/>
        <w:szCs w:val="16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A5713" w14:textId="77777777" w:rsidR="00E3250A" w:rsidRDefault="00E3250A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10784" w14:textId="77777777" w:rsidR="00112F2C" w:rsidRDefault="00112F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39017" w14:textId="34D994F6" w:rsidR="005B0041" w:rsidRPr="005B0041" w:rsidRDefault="005B0041" w:rsidP="005B0041">
    <w:pPr>
      <w:pStyle w:val="Footer"/>
      <w:jc w:val="right"/>
      <w:rPr>
        <w:rFonts w:ascii="Arial" w:hAnsi="Arial" w:cs="Arial"/>
        <w:sz w:val="18"/>
        <w:szCs w:val="18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E51CA" w14:textId="77777777" w:rsidR="00E3250A" w:rsidRDefault="00E3250A">
    <w:pPr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3543B" w14:textId="5281FF24" w:rsidR="005B0041" w:rsidRPr="00112F2C" w:rsidRDefault="005B0041" w:rsidP="00112F2C">
    <w:pPr>
      <w:pStyle w:val="Footer"/>
      <w:rPr>
        <w:sz w:val="16"/>
        <w:szCs w:val="16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37881" w14:textId="77777777" w:rsidR="00E3250A" w:rsidRDefault="00E3250A">
    <w:pPr>
      <w:rPr>
        <w:rFonts w:cs="Times New Roman"/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79BE1" w14:textId="77777777" w:rsidR="00E3250A" w:rsidRDefault="00E3250A">
    <w:pPr>
      <w:rPr>
        <w:rFonts w:cs="Times New Roman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02D08" w14:textId="6AE4519F" w:rsidR="005B0041" w:rsidRPr="00112F2C" w:rsidRDefault="005B0041" w:rsidP="00112F2C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87266" w14:textId="77777777" w:rsidR="00E55BF1" w:rsidRDefault="00E55BF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131A2C0" w14:textId="77777777" w:rsidR="00E55BF1" w:rsidRDefault="00E55BF1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2419A2B" w14:textId="77777777" w:rsidR="00E55BF1" w:rsidRDefault="00E55B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A04D2" w14:textId="77777777" w:rsidR="00112F2C" w:rsidRDefault="00112F2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AA636" w14:textId="611482A1" w:rsidR="00E3250A" w:rsidRPr="002D6E04" w:rsidRDefault="00E3250A" w:rsidP="00C306D4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52375D6D" w14:textId="571E5985" w:rsidR="00E3250A" w:rsidRPr="003F54B5" w:rsidRDefault="00E3250A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Pr="00192E29">
      <w:rPr>
        <w:rFonts w:cs="Times New Roman"/>
        <w:noProof/>
        <w:sz w:val="21"/>
        <w:szCs w:val="21"/>
        <w:cs/>
      </w:rPr>
      <w:t>44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sz w:val="21"/>
        <w:szCs w:val="21"/>
        <w:cs/>
      </w:rPr>
      <w:t xml:space="preserve"> -</w:t>
    </w:r>
  </w:p>
  <w:p w14:paraId="31080986" w14:textId="77777777" w:rsidR="00E3250A" w:rsidRPr="002718DB" w:rsidRDefault="00E3250A" w:rsidP="00DF3170">
    <w:pPr>
      <w:pStyle w:val="Header"/>
      <w:jc w:val="center"/>
      <w:rPr>
        <w:rFonts w:ascii="Angsana New" w:hAnsi="Angsana New" w:cs="Cordia New"/>
        <w:sz w:val="32"/>
        <w:szCs w:val="32"/>
        <w:lang w:val="en-US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34E45" w14:textId="77777777" w:rsidR="00E3250A" w:rsidRDefault="00E3250A">
    <w:pPr>
      <w:rPr>
        <w:rFonts w:cs="Times New Roman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356BB" w14:textId="77777777" w:rsidR="00E3250A" w:rsidRDefault="00E3250A">
    <w:pPr>
      <w:rPr>
        <w:rFonts w:cs="Times New Roman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1505D" w14:textId="41E2485C" w:rsidR="00E3250A" w:rsidRPr="003F54B5" w:rsidRDefault="00E3250A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06B4B54A" w14:textId="18FEFDC1" w:rsidR="00E3250A" w:rsidRPr="003F54B5" w:rsidRDefault="00E3250A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Pr="00253026">
      <w:rPr>
        <w:rFonts w:cs="Times New Roman"/>
        <w:noProof/>
        <w:sz w:val="21"/>
        <w:szCs w:val="21"/>
        <w:cs/>
      </w:rPr>
      <w:t>53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noProof/>
        <w:sz w:val="21"/>
        <w:szCs w:val="21"/>
        <w:cs/>
      </w:rPr>
      <w:t xml:space="preserve"> -</w:t>
    </w:r>
  </w:p>
  <w:p w14:paraId="5D9B7F85" w14:textId="77777777" w:rsidR="00E3250A" w:rsidRPr="0005420B" w:rsidRDefault="00E3250A" w:rsidP="00A17023">
    <w:pPr>
      <w:pStyle w:val="Header"/>
      <w:tabs>
        <w:tab w:val="center" w:pos="4621"/>
        <w:tab w:val="left" w:pos="7290"/>
      </w:tabs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BCBD3" w14:textId="77777777" w:rsidR="00E3250A" w:rsidRDefault="00E3250A">
    <w:pPr>
      <w:rPr>
        <w:rFonts w:cs="Times New Roman"/>
        <w:cs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5467F" w14:textId="77777777" w:rsidR="00E3250A" w:rsidRDefault="00E3250A">
    <w:pPr>
      <w:rPr>
        <w:rFonts w:cs="Times New Roman"/>
        <w:cs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ED1D8" w14:textId="77777777" w:rsidR="00E3250A" w:rsidRDefault="00E3250A">
    <w:pPr>
      <w:rPr>
        <w:rFonts w:cs="Times New Roman"/>
        <w:cs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3AC63" w14:textId="77777777" w:rsidR="00E3250A" w:rsidRDefault="00E3250A">
    <w:pPr>
      <w:rPr>
        <w:rFonts w:cs="Times New Roman"/>
        <w:cs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7C980" w14:textId="77777777" w:rsidR="00E3250A" w:rsidRDefault="00E3250A">
    <w:pPr>
      <w:rPr>
        <w:rFonts w:cs="Times New Roman"/>
        <w:cs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1A47A" w14:textId="77777777" w:rsidR="00E3250A" w:rsidRDefault="00E3250A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30527" w14:textId="25D559EB" w:rsidR="00E3250A" w:rsidRPr="00F144A3" w:rsidRDefault="00E3250A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>ร่าง</w:t>
    </w:r>
  </w:p>
  <w:p w14:paraId="74B8C43B" w14:textId="421FA772" w:rsidR="00E3250A" w:rsidRPr="003F54B5" w:rsidRDefault="00E3250A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85318561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F54B5">
          <w:rPr>
            <w:rFonts w:cs="Times New Roman"/>
            <w:sz w:val="21"/>
            <w:szCs w:val="21"/>
          </w:rPr>
          <w:fldChar w:fldCharType="begin"/>
        </w:r>
        <w:r w:rsidRPr="003F54B5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3F54B5">
          <w:rPr>
            <w:rFonts w:cs="Times New Roman"/>
            <w:sz w:val="21"/>
            <w:szCs w:val="21"/>
          </w:rPr>
          <w:fldChar w:fldCharType="separate"/>
        </w:r>
        <w:r w:rsidRPr="00BA721B">
          <w:rPr>
            <w:rFonts w:cs="Times New Roman"/>
            <w:noProof/>
            <w:sz w:val="21"/>
            <w:szCs w:val="21"/>
            <w:cs/>
          </w:rPr>
          <w:t>27</w:t>
        </w:r>
        <w:r w:rsidRPr="003F54B5">
          <w:rPr>
            <w:rFonts w:cs="Times New Roman"/>
            <w:noProof/>
            <w:sz w:val="21"/>
            <w:szCs w:val="21"/>
          </w:rPr>
          <w:fldChar w:fldCharType="end"/>
        </w:r>
        <w:r w:rsidRPr="003F54B5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2A700360" w14:textId="77777777" w:rsidR="00E3250A" w:rsidRPr="000158F0" w:rsidRDefault="00E3250A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2FD3" w14:textId="77777777" w:rsidR="00E3250A" w:rsidRDefault="00E3250A">
    <w:pPr>
      <w:rPr>
        <w:rFonts w:cs="Times New Roman"/>
        <w:cs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7948" w14:textId="77777777" w:rsidR="00E3250A" w:rsidRDefault="00E3250A">
    <w:pPr>
      <w:rPr>
        <w:rFonts w:cs="Times New Roman"/>
        <w:cs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AD279" w14:textId="7F57DCC1" w:rsidR="00E3250A" w:rsidRPr="003F54B5" w:rsidRDefault="00E3250A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2693263" w14:textId="35406F5C" w:rsidR="00E3250A" w:rsidRPr="003F54B5" w:rsidRDefault="00E3250A">
    <w:pPr>
      <w:pStyle w:val="Header"/>
      <w:jc w:val="center"/>
      <w:rPr>
        <w:rFonts w:cs="Times New Roman"/>
        <w:sz w:val="21"/>
        <w:szCs w:val="21"/>
        <w:lang w:val="en-US"/>
      </w:rPr>
    </w:pPr>
    <w:r w:rsidRPr="003F54B5">
      <w:rPr>
        <w:rFonts w:cs="Times New Roman"/>
        <w:sz w:val="21"/>
        <w:szCs w:val="21"/>
        <w:lang w:val="en-US"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Pr="00BA721B">
      <w:rPr>
        <w:rFonts w:cs="Times New Roman"/>
        <w:noProof/>
        <w:sz w:val="21"/>
        <w:szCs w:val="21"/>
        <w:cs/>
        <w:lang w:val="en-US"/>
      </w:rPr>
      <w:t>68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noProof/>
        <w:sz w:val="21"/>
        <w:szCs w:val="21"/>
        <w:lang w:val="en-US"/>
      </w:rPr>
      <w:t xml:space="preserve"> -</w:t>
    </w:r>
  </w:p>
  <w:p w14:paraId="48BEF647" w14:textId="77777777" w:rsidR="00E3250A" w:rsidRPr="000F6AC1" w:rsidRDefault="00E3250A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72AF7" w14:textId="77777777" w:rsidR="00E3250A" w:rsidRDefault="00E3250A">
    <w:pPr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8CD86" w14:textId="0DFD21B7" w:rsidR="00E3250A" w:rsidRPr="00F144A3" w:rsidRDefault="00E3250A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F03A8" w14:textId="1B654C36" w:rsidR="005B0041" w:rsidRPr="00F144A3" w:rsidRDefault="005B0041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52FC4E7F" w14:textId="77777777" w:rsidR="005B0041" w:rsidRPr="003F54B5" w:rsidRDefault="005B0041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19028236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F54B5">
          <w:rPr>
            <w:rFonts w:cs="Times New Roman"/>
            <w:sz w:val="21"/>
            <w:szCs w:val="21"/>
          </w:rPr>
          <w:fldChar w:fldCharType="begin"/>
        </w:r>
        <w:r w:rsidRPr="003F54B5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3F54B5">
          <w:rPr>
            <w:rFonts w:cs="Times New Roman"/>
            <w:sz w:val="21"/>
            <w:szCs w:val="21"/>
          </w:rPr>
          <w:fldChar w:fldCharType="separate"/>
        </w:r>
        <w:r w:rsidRPr="00BA721B">
          <w:rPr>
            <w:rFonts w:cs="Times New Roman"/>
            <w:noProof/>
            <w:sz w:val="21"/>
            <w:szCs w:val="21"/>
            <w:cs/>
          </w:rPr>
          <w:t>27</w:t>
        </w:r>
        <w:r w:rsidRPr="003F54B5">
          <w:rPr>
            <w:rFonts w:cs="Times New Roman"/>
            <w:noProof/>
            <w:sz w:val="21"/>
            <w:szCs w:val="21"/>
          </w:rPr>
          <w:fldChar w:fldCharType="end"/>
        </w:r>
        <w:r w:rsidRPr="003F54B5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45C51C1" w14:textId="77777777" w:rsidR="005B0041" w:rsidRPr="000158F0" w:rsidRDefault="005B0041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640E6" w14:textId="4FF12A0C" w:rsidR="005B0041" w:rsidRPr="00F144A3" w:rsidRDefault="005B0041" w:rsidP="005B0041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48E4AC98" w14:textId="77777777" w:rsidR="005B0041" w:rsidRPr="003F54B5" w:rsidRDefault="005B0041" w:rsidP="005B0041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78233722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F54B5">
          <w:rPr>
            <w:rFonts w:cs="Times New Roman"/>
            <w:sz w:val="21"/>
            <w:szCs w:val="21"/>
          </w:rPr>
          <w:fldChar w:fldCharType="begin"/>
        </w:r>
        <w:r w:rsidRPr="003F54B5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3F54B5">
          <w:rPr>
            <w:rFonts w:cs="Times New Roman"/>
            <w:sz w:val="21"/>
            <w:szCs w:val="21"/>
          </w:rPr>
          <w:fldChar w:fldCharType="separate"/>
        </w:r>
        <w:r>
          <w:rPr>
            <w:rFonts w:cs="Times New Roman"/>
            <w:sz w:val="21"/>
            <w:szCs w:val="21"/>
          </w:rPr>
          <w:t>3</w:t>
        </w:r>
        <w:r w:rsidRPr="003F54B5">
          <w:rPr>
            <w:rFonts w:cs="Times New Roman"/>
            <w:noProof/>
            <w:sz w:val="21"/>
            <w:szCs w:val="21"/>
          </w:rPr>
          <w:fldChar w:fldCharType="end"/>
        </w:r>
        <w:r w:rsidRPr="003F54B5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07BE1292" w14:textId="77777777" w:rsidR="005B0041" w:rsidRPr="000158F0" w:rsidRDefault="005B0041" w:rsidP="005B0041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E2F6E" w14:textId="77777777" w:rsidR="00E3250A" w:rsidRDefault="00E3250A">
    <w:pPr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C5972" w14:textId="6145EC2A" w:rsidR="00E3250A" w:rsidRPr="00FB27DF" w:rsidRDefault="00E3250A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D802FF2" w14:textId="7CA11D1A" w:rsidR="00E3250A" w:rsidRPr="003F54B5" w:rsidRDefault="00E3250A" w:rsidP="007F213F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Times New Roman"/>
        <w:sz w:val="21"/>
        <w:szCs w:val="21"/>
        <w:cs/>
      </w:rPr>
      <w:t xml:space="preserve">- </w:t>
    </w:r>
    <w:r w:rsidRPr="003F54B5">
      <w:rPr>
        <w:rFonts w:cs="Times New Roman"/>
        <w:sz w:val="21"/>
        <w:szCs w:val="21"/>
      </w:rPr>
      <w:fldChar w:fldCharType="begin"/>
    </w:r>
    <w:r w:rsidRPr="003F54B5">
      <w:rPr>
        <w:rFonts w:cs="Times New Roman"/>
        <w:sz w:val="21"/>
        <w:szCs w:val="21"/>
        <w:cs/>
      </w:rPr>
      <w:instrText xml:space="preserve"> PAGE   \* MERGEFORMAT </w:instrText>
    </w:r>
    <w:r w:rsidRPr="003F54B5">
      <w:rPr>
        <w:rFonts w:cs="Times New Roman"/>
        <w:sz w:val="21"/>
        <w:szCs w:val="21"/>
      </w:rPr>
      <w:fldChar w:fldCharType="separate"/>
    </w:r>
    <w:r w:rsidRPr="00BA721B">
      <w:rPr>
        <w:rFonts w:cs="Times New Roman"/>
        <w:noProof/>
        <w:sz w:val="21"/>
        <w:szCs w:val="21"/>
        <w:cs/>
        <w:lang w:val="en-US"/>
      </w:rPr>
      <w:t>29</w:t>
    </w:r>
    <w:r w:rsidRPr="003F54B5">
      <w:rPr>
        <w:rFonts w:cs="Times New Roman"/>
        <w:noProof/>
        <w:sz w:val="21"/>
        <w:szCs w:val="21"/>
      </w:rPr>
      <w:fldChar w:fldCharType="end"/>
    </w:r>
    <w:r w:rsidRPr="003F54B5">
      <w:rPr>
        <w:rFonts w:cs="Times New Roman"/>
        <w:noProof/>
        <w:sz w:val="21"/>
        <w:szCs w:val="21"/>
        <w:cs/>
      </w:rPr>
      <w:t xml:space="preserve"> -</w:t>
    </w:r>
  </w:p>
  <w:p w14:paraId="39BC4655" w14:textId="77777777" w:rsidR="00E3250A" w:rsidRPr="00644EBF" w:rsidRDefault="00E3250A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40A7C" w14:textId="77777777" w:rsidR="00E3250A" w:rsidRDefault="00E3250A">
    <w:pPr>
      <w:rPr>
        <w:rFonts w:cs="Times New Roman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CF0FB" w14:textId="77777777" w:rsidR="00E3250A" w:rsidRDefault="00E3250A">
    <w:pPr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Angsana New" w:hAnsi="Angsana New" w:cs="Angsana New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 w15:restartNumberingAfterBreak="0">
    <w:nsid w:val="02EE1ABB"/>
    <w:multiLevelType w:val="hybridMultilevel"/>
    <w:tmpl w:val="CF36E20A"/>
    <w:lvl w:ilvl="0" w:tplc="EAA4383C">
      <w:start w:val="1"/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79B7D0C"/>
    <w:multiLevelType w:val="hybridMultilevel"/>
    <w:tmpl w:val="CB8E9D3E"/>
    <w:lvl w:ilvl="0" w:tplc="83D4E03A">
      <w:start w:val="1"/>
      <w:numFmt w:val="bullet"/>
      <w:lvlText w:val="-"/>
      <w:lvlJc w:val="left"/>
      <w:pPr>
        <w:ind w:left="864" w:hanging="50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6C24F0"/>
    <w:multiLevelType w:val="hybridMultilevel"/>
    <w:tmpl w:val="AC3ACA7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2EB0533D"/>
    <w:multiLevelType w:val="hybridMultilevel"/>
    <w:tmpl w:val="D478A9FA"/>
    <w:lvl w:ilvl="0" w:tplc="2B5017A0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40789"/>
    <w:multiLevelType w:val="hybridMultilevel"/>
    <w:tmpl w:val="936E6D60"/>
    <w:lvl w:ilvl="0" w:tplc="31ECA74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043AA"/>
    <w:multiLevelType w:val="hybridMultilevel"/>
    <w:tmpl w:val="43A0B856"/>
    <w:lvl w:ilvl="0" w:tplc="F700840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8D74A6"/>
    <w:multiLevelType w:val="hybridMultilevel"/>
    <w:tmpl w:val="776A934C"/>
    <w:lvl w:ilvl="0" w:tplc="0E3A03B4">
      <w:start w:val="50"/>
      <w:numFmt w:val="decimal"/>
      <w:lvlText w:val="(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 w15:restartNumberingAfterBreak="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20" w15:restartNumberingAfterBreak="0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1" w15:restartNumberingAfterBreak="0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25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4A26FF"/>
    <w:multiLevelType w:val="hybridMultilevel"/>
    <w:tmpl w:val="42A40C34"/>
    <w:lvl w:ilvl="0" w:tplc="70CCE4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4"/>
  </w:num>
  <w:num w:numId="5">
    <w:abstractNumId w:val="9"/>
  </w:num>
  <w:num w:numId="6">
    <w:abstractNumId w:val="8"/>
  </w:num>
  <w:num w:numId="7">
    <w:abstractNumId w:val="25"/>
  </w:num>
  <w:num w:numId="8">
    <w:abstractNumId w:val="18"/>
  </w:num>
  <w:num w:numId="9">
    <w:abstractNumId w:val="26"/>
  </w:num>
  <w:num w:numId="10">
    <w:abstractNumId w:val="7"/>
  </w:num>
  <w:num w:numId="11">
    <w:abstractNumId w:val="10"/>
  </w:num>
  <w:num w:numId="12">
    <w:abstractNumId w:val="20"/>
  </w:num>
  <w:num w:numId="13">
    <w:abstractNumId w:val="23"/>
  </w:num>
  <w:num w:numId="14">
    <w:abstractNumId w:val="12"/>
  </w:num>
  <w:num w:numId="15">
    <w:abstractNumId w:val="28"/>
  </w:num>
  <w:num w:numId="16">
    <w:abstractNumId w:val="16"/>
  </w:num>
  <w:num w:numId="17">
    <w:abstractNumId w:val="21"/>
  </w:num>
  <w:num w:numId="18">
    <w:abstractNumId w:val="11"/>
  </w:num>
  <w:num w:numId="19">
    <w:abstractNumId w:val="19"/>
  </w:num>
  <w:num w:numId="20">
    <w:abstractNumId w:val="22"/>
  </w:num>
  <w:num w:numId="21">
    <w:abstractNumId w:val="27"/>
  </w:num>
  <w:num w:numId="22">
    <w:abstractNumId w:val="29"/>
  </w:num>
  <w:num w:numId="23">
    <w:abstractNumId w:val="6"/>
  </w:num>
  <w:num w:numId="24">
    <w:abstractNumId w:val="3"/>
  </w:num>
  <w:num w:numId="25">
    <w:abstractNumId w:val="15"/>
  </w:num>
  <w:num w:numId="26">
    <w:abstractNumId w:val="14"/>
  </w:num>
  <w:num w:numId="27">
    <w:abstractNumId w:val="13"/>
  </w:num>
  <w:num w:numId="28">
    <w:abstractNumId w:val="4"/>
  </w:num>
  <w:num w:numId="29">
    <w:abstractNumId w:val="5"/>
  </w:num>
  <w:num w:numId="30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083"/>
    <w:rsid w:val="00000B2A"/>
    <w:rsid w:val="00000DD3"/>
    <w:rsid w:val="00000F58"/>
    <w:rsid w:val="0000119B"/>
    <w:rsid w:val="00001209"/>
    <w:rsid w:val="00001233"/>
    <w:rsid w:val="00001782"/>
    <w:rsid w:val="0000178A"/>
    <w:rsid w:val="00001E62"/>
    <w:rsid w:val="00002953"/>
    <w:rsid w:val="000031F3"/>
    <w:rsid w:val="00003E69"/>
    <w:rsid w:val="000048B8"/>
    <w:rsid w:val="00004DF3"/>
    <w:rsid w:val="000058F6"/>
    <w:rsid w:val="000059B5"/>
    <w:rsid w:val="00005D80"/>
    <w:rsid w:val="00010166"/>
    <w:rsid w:val="00010434"/>
    <w:rsid w:val="0001054A"/>
    <w:rsid w:val="00010D50"/>
    <w:rsid w:val="0001118D"/>
    <w:rsid w:val="000111CD"/>
    <w:rsid w:val="00011303"/>
    <w:rsid w:val="0001130B"/>
    <w:rsid w:val="00011373"/>
    <w:rsid w:val="00011A43"/>
    <w:rsid w:val="00011E8E"/>
    <w:rsid w:val="000121C5"/>
    <w:rsid w:val="000125DC"/>
    <w:rsid w:val="00012747"/>
    <w:rsid w:val="00012CED"/>
    <w:rsid w:val="00012DF4"/>
    <w:rsid w:val="000130E9"/>
    <w:rsid w:val="0001318D"/>
    <w:rsid w:val="00013A67"/>
    <w:rsid w:val="00014149"/>
    <w:rsid w:val="00014ED8"/>
    <w:rsid w:val="00015332"/>
    <w:rsid w:val="000158F0"/>
    <w:rsid w:val="00016B68"/>
    <w:rsid w:val="00016B73"/>
    <w:rsid w:val="00017A65"/>
    <w:rsid w:val="00020F23"/>
    <w:rsid w:val="00021116"/>
    <w:rsid w:val="000251E3"/>
    <w:rsid w:val="00025205"/>
    <w:rsid w:val="0002538E"/>
    <w:rsid w:val="00025690"/>
    <w:rsid w:val="00025734"/>
    <w:rsid w:val="000260C8"/>
    <w:rsid w:val="00026620"/>
    <w:rsid w:val="000267F4"/>
    <w:rsid w:val="00026ACC"/>
    <w:rsid w:val="00026F2D"/>
    <w:rsid w:val="0002778B"/>
    <w:rsid w:val="00027935"/>
    <w:rsid w:val="000300D2"/>
    <w:rsid w:val="000305C6"/>
    <w:rsid w:val="000306E8"/>
    <w:rsid w:val="0003234C"/>
    <w:rsid w:val="0003235F"/>
    <w:rsid w:val="000323BF"/>
    <w:rsid w:val="0003240F"/>
    <w:rsid w:val="00032DFC"/>
    <w:rsid w:val="00032F5E"/>
    <w:rsid w:val="000333E3"/>
    <w:rsid w:val="00033744"/>
    <w:rsid w:val="00033C37"/>
    <w:rsid w:val="00033E42"/>
    <w:rsid w:val="00034A93"/>
    <w:rsid w:val="00034BD6"/>
    <w:rsid w:val="00034ED7"/>
    <w:rsid w:val="00034F45"/>
    <w:rsid w:val="0003543A"/>
    <w:rsid w:val="0003578D"/>
    <w:rsid w:val="00035B18"/>
    <w:rsid w:val="00035FAD"/>
    <w:rsid w:val="000367E8"/>
    <w:rsid w:val="00036DCC"/>
    <w:rsid w:val="000373D2"/>
    <w:rsid w:val="00037C43"/>
    <w:rsid w:val="00037E95"/>
    <w:rsid w:val="00037F26"/>
    <w:rsid w:val="00040D4A"/>
    <w:rsid w:val="000411DF"/>
    <w:rsid w:val="000412F9"/>
    <w:rsid w:val="000413A9"/>
    <w:rsid w:val="00041D69"/>
    <w:rsid w:val="000425E9"/>
    <w:rsid w:val="00042D64"/>
    <w:rsid w:val="00042E0B"/>
    <w:rsid w:val="000437B2"/>
    <w:rsid w:val="00043D48"/>
    <w:rsid w:val="00044309"/>
    <w:rsid w:val="0004487F"/>
    <w:rsid w:val="00044A13"/>
    <w:rsid w:val="00044A3F"/>
    <w:rsid w:val="0004545E"/>
    <w:rsid w:val="000454FF"/>
    <w:rsid w:val="00046459"/>
    <w:rsid w:val="00046DA0"/>
    <w:rsid w:val="000471AB"/>
    <w:rsid w:val="000471BF"/>
    <w:rsid w:val="00047686"/>
    <w:rsid w:val="000504EA"/>
    <w:rsid w:val="0005091E"/>
    <w:rsid w:val="00050E63"/>
    <w:rsid w:val="000511CA"/>
    <w:rsid w:val="000512EB"/>
    <w:rsid w:val="0005140A"/>
    <w:rsid w:val="000518AE"/>
    <w:rsid w:val="00051CE3"/>
    <w:rsid w:val="00051D80"/>
    <w:rsid w:val="00052A79"/>
    <w:rsid w:val="00052BE6"/>
    <w:rsid w:val="00053192"/>
    <w:rsid w:val="000537C7"/>
    <w:rsid w:val="00053C63"/>
    <w:rsid w:val="00053F06"/>
    <w:rsid w:val="00054165"/>
    <w:rsid w:val="0005420B"/>
    <w:rsid w:val="0005467B"/>
    <w:rsid w:val="000547ED"/>
    <w:rsid w:val="00055B48"/>
    <w:rsid w:val="00055DC2"/>
    <w:rsid w:val="00055E77"/>
    <w:rsid w:val="00056540"/>
    <w:rsid w:val="000568B9"/>
    <w:rsid w:val="000575F4"/>
    <w:rsid w:val="00057DF2"/>
    <w:rsid w:val="00060593"/>
    <w:rsid w:val="00060B74"/>
    <w:rsid w:val="00060D90"/>
    <w:rsid w:val="000613F6"/>
    <w:rsid w:val="00061FD1"/>
    <w:rsid w:val="00061FDE"/>
    <w:rsid w:val="0006228D"/>
    <w:rsid w:val="00062552"/>
    <w:rsid w:val="00062B4B"/>
    <w:rsid w:val="00062D1D"/>
    <w:rsid w:val="0006372C"/>
    <w:rsid w:val="00063A7D"/>
    <w:rsid w:val="00063E70"/>
    <w:rsid w:val="0006481D"/>
    <w:rsid w:val="00065300"/>
    <w:rsid w:val="00065448"/>
    <w:rsid w:val="0006596A"/>
    <w:rsid w:val="00065D8E"/>
    <w:rsid w:val="00066949"/>
    <w:rsid w:val="00066A76"/>
    <w:rsid w:val="00066D05"/>
    <w:rsid w:val="00067196"/>
    <w:rsid w:val="0006755E"/>
    <w:rsid w:val="00067BA2"/>
    <w:rsid w:val="00067C17"/>
    <w:rsid w:val="00067F10"/>
    <w:rsid w:val="00070308"/>
    <w:rsid w:val="000709A6"/>
    <w:rsid w:val="00070B7D"/>
    <w:rsid w:val="00070FBB"/>
    <w:rsid w:val="0007124E"/>
    <w:rsid w:val="00071453"/>
    <w:rsid w:val="00071BBB"/>
    <w:rsid w:val="000720F2"/>
    <w:rsid w:val="0007265E"/>
    <w:rsid w:val="00072E40"/>
    <w:rsid w:val="00073140"/>
    <w:rsid w:val="000737E8"/>
    <w:rsid w:val="00073B90"/>
    <w:rsid w:val="0007450C"/>
    <w:rsid w:val="00074574"/>
    <w:rsid w:val="000745D5"/>
    <w:rsid w:val="000747AE"/>
    <w:rsid w:val="000748B2"/>
    <w:rsid w:val="00074F89"/>
    <w:rsid w:val="000753AA"/>
    <w:rsid w:val="00075B1A"/>
    <w:rsid w:val="00075B4B"/>
    <w:rsid w:val="00075F74"/>
    <w:rsid w:val="0007610B"/>
    <w:rsid w:val="0007652B"/>
    <w:rsid w:val="00076A22"/>
    <w:rsid w:val="00076E19"/>
    <w:rsid w:val="00076F97"/>
    <w:rsid w:val="00077D21"/>
    <w:rsid w:val="00080739"/>
    <w:rsid w:val="00080889"/>
    <w:rsid w:val="00081095"/>
    <w:rsid w:val="00081107"/>
    <w:rsid w:val="000812C8"/>
    <w:rsid w:val="0008177E"/>
    <w:rsid w:val="00081F8A"/>
    <w:rsid w:val="000821A4"/>
    <w:rsid w:val="00082909"/>
    <w:rsid w:val="00082E2C"/>
    <w:rsid w:val="00082E47"/>
    <w:rsid w:val="00083821"/>
    <w:rsid w:val="00083F72"/>
    <w:rsid w:val="000844DE"/>
    <w:rsid w:val="0008523C"/>
    <w:rsid w:val="00086389"/>
    <w:rsid w:val="00086445"/>
    <w:rsid w:val="0008693D"/>
    <w:rsid w:val="00087D2D"/>
    <w:rsid w:val="000900B4"/>
    <w:rsid w:val="0009039E"/>
    <w:rsid w:val="00090966"/>
    <w:rsid w:val="0009105D"/>
    <w:rsid w:val="00091482"/>
    <w:rsid w:val="0009167C"/>
    <w:rsid w:val="00091BB2"/>
    <w:rsid w:val="00091F07"/>
    <w:rsid w:val="00092D98"/>
    <w:rsid w:val="00093074"/>
    <w:rsid w:val="0009339E"/>
    <w:rsid w:val="00093F60"/>
    <w:rsid w:val="0009447A"/>
    <w:rsid w:val="000949FE"/>
    <w:rsid w:val="00094ABD"/>
    <w:rsid w:val="00094B99"/>
    <w:rsid w:val="00094C72"/>
    <w:rsid w:val="000950A0"/>
    <w:rsid w:val="00095188"/>
    <w:rsid w:val="000954C6"/>
    <w:rsid w:val="0009562A"/>
    <w:rsid w:val="00095931"/>
    <w:rsid w:val="000963AB"/>
    <w:rsid w:val="00096655"/>
    <w:rsid w:val="000966A3"/>
    <w:rsid w:val="00096C35"/>
    <w:rsid w:val="00096F9A"/>
    <w:rsid w:val="00097243"/>
    <w:rsid w:val="00097412"/>
    <w:rsid w:val="0009778A"/>
    <w:rsid w:val="0009782D"/>
    <w:rsid w:val="00097E89"/>
    <w:rsid w:val="000A0066"/>
    <w:rsid w:val="000A007F"/>
    <w:rsid w:val="000A02EA"/>
    <w:rsid w:val="000A0922"/>
    <w:rsid w:val="000A0CA1"/>
    <w:rsid w:val="000A198E"/>
    <w:rsid w:val="000A1FEF"/>
    <w:rsid w:val="000A2367"/>
    <w:rsid w:val="000A338A"/>
    <w:rsid w:val="000A38CD"/>
    <w:rsid w:val="000A39CF"/>
    <w:rsid w:val="000A3B77"/>
    <w:rsid w:val="000A4562"/>
    <w:rsid w:val="000A5DD5"/>
    <w:rsid w:val="000A71A2"/>
    <w:rsid w:val="000A78AD"/>
    <w:rsid w:val="000A7B69"/>
    <w:rsid w:val="000A7C22"/>
    <w:rsid w:val="000B08F1"/>
    <w:rsid w:val="000B106D"/>
    <w:rsid w:val="000B1262"/>
    <w:rsid w:val="000B28CC"/>
    <w:rsid w:val="000B2D4D"/>
    <w:rsid w:val="000B2DAE"/>
    <w:rsid w:val="000B335C"/>
    <w:rsid w:val="000B34C2"/>
    <w:rsid w:val="000B3BB3"/>
    <w:rsid w:val="000B3D55"/>
    <w:rsid w:val="000B42F7"/>
    <w:rsid w:val="000B43A6"/>
    <w:rsid w:val="000B443D"/>
    <w:rsid w:val="000B4637"/>
    <w:rsid w:val="000B496A"/>
    <w:rsid w:val="000B4BDF"/>
    <w:rsid w:val="000B52E0"/>
    <w:rsid w:val="000B5926"/>
    <w:rsid w:val="000B5DB7"/>
    <w:rsid w:val="000B663B"/>
    <w:rsid w:val="000B66DF"/>
    <w:rsid w:val="000B67D8"/>
    <w:rsid w:val="000B6AF0"/>
    <w:rsid w:val="000B6DD0"/>
    <w:rsid w:val="000B6DD7"/>
    <w:rsid w:val="000B7084"/>
    <w:rsid w:val="000B7221"/>
    <w:rsid w:val="000B764A"/>
    <w:rsid w:val="000B7813"/>
    <w:rsid w:val="000B790F"/>
    <w:rsid w:val="000B7F38"/>
    <w:rsid w:val="000C0907"/>
    <w:rsid w:val="000C0C6F"/>
    <w:rsid w:val="000C1124"/>
    <w:rsid w:val="000C1D11"/>
    <w:rsid w:val="000C24C2"/>
    <w:rsid w:val="000C2D6C"/>
    <w:rsid w:val="000C30A2"/>
    <w:rsid w:val="000C3367"/>
    <w:rsid w:val="000C3C52"/>
    <w:rsid w:val="000C4FA5"/>
    <w:rsid w:val="000C56B5"/>
    <w:rsid w:val="000C5894"/>
    <w:rsid w:val="000C5D33"/>
    <w:rsid w:val="000C69D1"/>
    <w:rsid w:val="000C6FB0"/>
    <w:rsid w:val="000C725D"/>
    <w:rsid w:val="000C72CD"/>
    <w:rsid w:val="000C7344"/>
    <w:rsid w:val="000C7484"/>
    <w:rsid w:val="000C7723"/>
    <w:rsid w:val="000D01A0"/>
    <w:rsid w:val="000D0649"/>
    <w:rsid w:val="000D0AE1"/>
    <w:rsid w:val="000D0B6B"/>
    <w:rsid w:val="000D0BAF"/>
    <w:rsid w:val="000D0BDB"/>
    <w:rsid w:val="000D0E11"/>
    <w:rsid w:val="000D0F63"/>
    <w:rsid w:val="000D1567"/>
    <w:rsid w:val="000D16E6"/>
    <w:rsid w:val="000D24E9"/>
    <w:rsid w:val="000D32C5"/>
    <w:rsid w:val="000D32C9"/>
    <w:rsid w:val="000D3B49"/>
    <w:rsid w:val="000D4386"/>
    <w:rsid w:val="000D442C"/>
    <w:rsid w:val="000D4933"/>
    <w:rsid w:val="000D4E7D"/>
    <w:rsid w:val="000D5AD5"/>
    <w:rsid w:val="000D62E6"/>
    <w:rsid w:val="000D635D"/>
    <w:rsid w:val="000D681F"/>
    <w:rsid w:val="000D6A9F"/>
    <w:rsid w:val="000D6C07"/>
    <w:rsid w:val="000E0BD1"/>
    <w:rsid w:val="000E1A45"/>
    <w:rsid w:val="000E2AA5"/>
    <w:rsid w:val="000E3175"/>
    <w:rsid w:val="000E40D2"/>
    <w:rsid w:val="000E4603"/>
    <w:rsid w:val="000E49ED"/>
    <w:rsid w:val="000E4A65"/>
    <w:rsid w:val="000E4E56"/>
    <w:rsid w:val="000E528B"/>
    <w:rsid w:val="000E5E82"/>
    <w:rsid w:val="000E654C"/>
    <w:rsid w:val="000E69DF"/>
    <w:rsid w:val="000E6BF1"/>
    <w:rsid w:val="000E6C32"/>
    <w:rsid w:val="000E6E37"/>
    <w:rsid w:val="000E707C"/>
    <w:rsid w:val="000E76CD"/>
    <w:rsid w:val="000E77E8"/>
    <w:rsid w:val="000F029E"/>
    <w:rsid w:val="000F1D08"/>
    <w:rsid w:val="000F1D46"/>
    <w:rsid w:val="000F1D98"/>
    <w:rsid w:val="000F1F07"/>
    <w:rsid w:val="000F232A"/>
    <w:rsid w:val="000F2333"/>
    <w:rsid w:val="000F258A"/>
    <w:rsid w:val="000F2ABA"/>
    <w:rsid w:val="000F2B87"/>
    <w:rsid w:val="000F2C51"/>
    <w:rsid w:val="000F2D4E"/>
    <w:rsid w:val="000F2F99"/>
    <w:rsid w:val="000F33BB"/>
    <w:rsid w:val="000F368B"/>
    <w:rsid w:val="000F3B82"/>
    <w:rsid w:val="000F65B3"/>
    <w:rsid w:val="000F670D"/>
    <w:rsid w:val="000F6AC1"/>
    <w:rsid w:val="000F6FC9"/>
    <w:rsid w:val="000F77BA"/>
    <w:rsid w:val="000F7AD8"/>
    <w:rsid w:val="0010019B"/>
    <w:rsid w:val="001005C7"/>
    <w:rsid w:val="00100BA9"/>
    <w:rsid w:val="00101335"/>
    <w:rsid w:val="00101815"/>
    <w:rsid w:val="00102642"/>
    <w:rsid w:val="0010286A"/>
    <w:rsid w:val="001028F1"/>
    <w:rsid w:val="001029CF"/>
    <w:rsid w:val="00103D52"/>
    <w:rsid w:val="00104592"/>
    <w:rsid w:val="00105305"/>
    <w:rsid w:val="00105588"/>
    <w:rsid w:val="0010567A"/>
    <w:rsid w:val="0010597C"/>
    <w:rsid w:val="00105C35"/>
    <w:rsid w:val="00105EAC"/>
    <w:rsid w:val="001060F9"/>
    <w:rsid w:val="001073D7"/>
    <w:rsid w:val="00107484"/>
    <w:rsid w:val="001100A6"/>
    <w:rsid w:val="0011038C"/>
    <w:rsid w:val="00110688"/>
    <w:rsid w:val="00111104"/>
    <w:rsid w:val="00111DDC"/>
    <w:rsid w:val="00112648"/>
    <w:rsid w:val="00112EA8"/>
    <w:rsid w:val="00112F2C"/>
    <w:rsid w:val="00112F6C"/>
    <w:rsid w:val="001133AE"/>
    <w:rsid w:val="00113A97"/>
    <w:rsid w:val="00113EDB"/>
    <w:rsid w:val="0011400F"/>
    <w:rsid w:val="001148AD"/>
    <w:rsid w:val="00115C16"/>
    <w:rsid w:val="00116679"/>
    <w:rsid w:val="00116BD2"/>
    <w:rsid w:val="00116EF0"/>
    <w:rsid w:val="001174E0"/>
    <w:rsid w:val="00117A55"/>
    <w:rsid w:val="00117FD0"/>
    <w:rsid w:val="001204E9"/>
    <w:rsid w:val="001205B7"/>
    <w:rsid w:val="00120DE5"/>
    <w:rsid w:val="00121739"/>
    <w:rsid w:val="00121F3A"/>
    <w:rsid w:val="00122E28"/>
    <w:rsid w:val="00123619"/>
    <w:rsid w:val="001241E6"/>
    <w:rsid w:val="001244AD"/>
    <w:rsid w:val="001246A1"/>
    <w:rsid w:val="001246B0"/>
    <w:rsid w:val="001246BB"/>
    <w:rsid w:val="001253DB"/>
    <w:rsid w:val="001254E9"/>
    <w:rsid w:val="001256D7"/>
    <w:rsid w:val="00125AA0"/>
    <w:rsid w:val="001264E4"/>
    <w:rsid w:val="001268A3"/>
    <w:rsid w:val="00126A0A"/>
    <w:rsid w:val="00126D1B"/>
    <w:rsid w:val="00126F4F"/>
    <w:rsid w:val="00126F68"/>
    <w:rsid w:val="0012726B"/>
    <w:rsid w:val="00127C3C"/>
    <w:rsid w:val="001303FD"/>
    <w:rsid w:val="001307ED"/>
    <w:rsid w:val="00130B62"/>
    <w:rsid w:val="00130B88"/>
    <w:rsid w:val="00130F81"/>
    <w:rsid w:val="00131692"/>
    <w:rsid w:val="0013190A"/>
    <w:rsid w:val="00131DE1"/>
    <w:rsid w:val="00132004"/>
    <w:rsid w:val="001321A0"/>
    <w:rsid w:val="0013289C"/>
    <w:rsid w:val="00132CDF"/>
    <w:rsid w:val="00133147"/>
    <w:rsid w:val="0013334D"/>
    <w:rsid w:val="00133B34"/>
    <w:rsid w:val="00134DFA"/>
    <w:rsid w:val="00135058"/>
    <w:rsid w:val="001352BA"/>
    <w:rsid w:val="0013562D"/>
    <w:rsid w:val="00135C5A"/>
    <w:rsid w:val="00135F3B"/>
    <w:rsid w:val="0013665F"/>
    <w:rsid w:val="001366FD"/>
    <w:rsid w:val="001368DE"/>
    <w:rsid w:val="00136A40"/>
    <w:rsid w:val="00136C35"/>
    <w:rsid w:val="00137220"/>
    <w:rsid w:val="00137290"/>
    <w:rsid w:val="00137497"/>
    <w:rsid w:val="00137DF6"/>
    <w:rsid w:val="00140146"/>
    <w:rsid w:val="0014019E"/>
    <w:rsid w:val="0014054D"/>
    <w:rsid w:val="001408F2"/>
    <w:rsid w:val="001414BA"/>
    <w:rsid w:val="001415DE"/>
    <w:rsid w:val="00142F1B"/>
    <w:rsid w:val="00143608"/>
    <w:rsid w:val="00144369"/>
    <w:rsid w:val="001447AF"/>
    <w:rsid w:val="00145027"/>
    <w:rsid w:val="001450A1"/>
    <w:rsid w:val="001457ED"/>
    <w:rsid w:val="001458D6"/>
    <w:rsid w:val="00145E97"/>
    <w:rsid w:val="001466DD"/>
    <w:rsid w:val="00146939"/>
    <w:rsid w:val="001469F2"/>
    <w:rsid w:val="00146A43"/>
    <w:rsid w:val="00146FDB"/>
    <w:rsid w:val="00147524"/>
    <w:rsid w:val="00147566"/>
    <w:rsid w:val="001475F2"/>
    <w:rsid w:val="001475F4"/>
    <w:rsid w:val="0014760C"/>
    <w:rsid w:val="00147F1E"/>
    <w:rsid w:val="00150378"/>
    <w:rsid w:val="00150619"/>
    <w:rsid w:val="00150B50"/>
    <w:rsid w:val="00151866"/>
    <w:rsid w:val="00151C28"/>
    <w:rsid w:val="001528E6"/>
    <w:rsid w:val="00152D0F"/>
    <w:rsid w:val="0015327C"/>
    <w:rsid w:val="00153E2A"/>
    <w:rsid w:val="001543A3"/>
    <w:rsid w:val="00154910"/>
    <w:rsid w:val="00154A9A"/>
    <w:rsid w:val="00154C2E"/>
    <w:rsid w:val="0015520F"/>
    <w:rsid w:val="001555BE"/>
    <w:rsid w:val="0015589C"/>
    <w:rsid w:val="00155F0F"/>
    <w:rsid w:val="00155F65"/>
    <w:rsid w:val="00156A3B"/>
    <w:rsid w:val="00157673"/>
    <w:rsid w:val="00157FD9"/>
    <w:rsid w:val="00160BAF"/>
    <w:rsid w:val="00160CCD"/>
    <w:rsid w:val="0016124E"/>
    <w:rsid w:val="00162210"/>
    <w:rsid w:val="00162769"/>
    <w:rsid w:val="00162998"/>
    <w:rsid w:val="00162BF2"/>
    <w:rsid w:val="00162DC8"/>
    <w:rsid w:val="00163935"/>
    <w:rsid w:val="00163A33"/>
    <w:rsid w:val="00163DE9"/>
    <w:rsid w:val="0016453E"/>
    <w:rsid w:val="00164ACF"/>
    <w:rsid w:val="00164BD7"/>
    <w:rsid w:val="00164F1F"/>
    <w:rsid w:val="0016542A"/>
    <w:rsid w:val="0016579D"/>
    <w:rsid w:val="00165946"/>
    <w:rsid w:val="0016594C"/>
    <w:rsid w:val="001659A7"/>
    <w:rsid w:val="0016619B"/>
    <w:rsid w:val="001661E8"/>
    <w:rsid w:val="00166478"/>
    <w:rsid w:val="00166961"/>
    <w:rsid w:val="00166B5F"/>
    <w:rsid w:val="00166F9A"/>
    <w:rsid w:val="00167070"/>
    <w:rsid w:val="00167791"/>
    <w:rsid w:val="001678FC"/>
    <w:rsid w:val="00167C2E"/>
    <w:rsid w:val="00170285"/>
    <w:rsid w:val="001704C2"/>
    <w:rsid w:val="00170585"/>
    <w:rsid w:val="00170698"/>
    <w:rsid w:val="00170F62"/>
    <w:rsid w:val="001713BC"/>
    <w:rsid w:val="001716FD"/>
    <w:rsid w:val="0017178B"/>
    <w:rsid w:val="00171BAB"/>
    <w:rsid w:val="00172597"/>
    <w:rsid w:val="001729EC"/>
    <w:rsid w:val="00172A10"/>
    <w:rsid w:val="00172E16"/>
    <w:rsid w:val="00172EDA"/>
    <w:rsid w:val="0017479C"/>
    <w:rsid w:val="00174C68"/>
    <w:rsid w:val="00174E65"/>
    <w:rsid w:val="001754E0"/>
    <w:rsid w:val="001760BA"/>
    <w:rsid w:val="00176131"/>
    <w:rsid w:val="001765A2"/>
    <w:rsid w:val="00176834"/>
    <w:rsid w:val="0017759E"/>
    <w:rsid w:val="0017799B"/>
    <w:rsid w:val="00177B7A"/>
    <w:rsid w:val="00177BC2"/>
    <w:rsid w:val="001814AC"/>
    <w:rsid w:val="001815CE"/>
    <w:rsid w:val="00181D3A"/>
    <w:rsid w:val="001821D7"/>
    <w:rsid w:val="001827A3"/>
    <w:rsid w:val="0018294D"/>
    <w:rsid w:val="00182A36"/>
    <w:rsid w:val="00182F1A"/>
    <w:rsid w:val="00183A1A"/>
    <w:rsid w:val="00183DDF"/>
    <w:rsid w:val="00184A62"/>
    <w:rsid w:val="001854C3"/>
    <w:rsid w:val="001857B1"/>
    <w:rsid w:val="00185B86"/>
    <w:rsid w:val="00185D76"/>
    <w:rsid w:val="00185FD7"/>
    <w:rsid w:val="001867EB"/>
    <w:rsid w:val="00186FBC"/>
    <w:rsid w:val="00187400"/>
    <w:rsid w:val="0019054D"/>
    <w:rsid w:val="0019056C"/>
    <w:rsid w:val="00190682"/>
    <w:rsid w:val="0019075D"/>
    <w:rsid w:val="00190B9D"/>
    <w:rsid w:val="001910AF"/>
    <w:rsid w:val="00191D16"/>
    <w:rsid w:val="00191F23"/>
    <w:rsid w:val="00191F55"/>
    <w:rsid w:val="00192312"/>
    <w:rsid w:val="001926E7"/>
    <w:rsid w:val="00192E29"/>
    <w:rsid w:val="0019323E"/>
    <w:rsid w:val="001935DA"/>
    <w:rsid w:val="001940E3"/>
    <w:rsid w:val="001943A1"/>
    <w:rsid w:val="00195613"/>
    <w:rsid w:val="00195771"/>
    <w:rsid w:val="00195F97"/>
    <w:rsid w:val="00196029"/>
    <w:rsid w:val="00196288"/>
    <w:rsid w:val="001962B3"/>
    <w:rsid w:val="00197A66"/>
    <w:rsid w:val="001A0433"/>
    <w:rsid w:val="001A09D8"/>
    <w:rsid w:val="001A0BF5"/>
    <w:rsid w:val="001A0D6F"/>
    <w:rsid w:val="001A10C4"/>
    <w:rsid w:val="001A1660"/>
    <w:rsid w:val="001A1742"/>
    <w:rsid w:val="001A1A34"/>
    <w:rsid w:val="001A1BD9"/>
    <w:rsid w:val="001A1E7D"/>
    <w:rsid w:val="001A2159"/>
    <w:rsid w:val="001A2671"/>
    <w:rsid w:val="001A2D64"/>
    <w:rsid w:val="001A4A92"/>
    <w:rsid w:val="001A4B5A"/>
    <w:rsid w:val="001A58E3"/>
    <w:rsid w:val="001A5B9F"/>
    <w:rsid w:val="001A5C0C"/>
    <w:rsid w:val="001A6034"/>
    <w:rsid w:val="001A65B2"/>
    <w:rsid w:val="001A7338"/>
    <w:rsid w:val="001A73C6"/>
    <w:rsid w:val="001A7833"/>
    <w:rsid w:val="001A7D17"/>
    <w:rsid w:val="001A7E54"/>
    <w:rsid w:val="001B0BAE"/>
    <w:rsid w:val="001B0E41"/>
    <w:rsid w:val="001B0E6A"/>
    <w:rsid w:val="001B1486"/>
    <w:rsid w:val="001B1AD1"/>
    <w:rsid w:val="001B1BD3"/>
    <w:rsid w:val="001B1D10"/>
    <w:rsid w:val="001B241F"/>
    <w:rsid w:val="001B2B6F"/>
    <w:rsid w:val="001B2CA0"/>
    <w:rsid w:val="001B2F28"/>
    <w:rsid w:val="001B3539"/>
    <w:rsid w:val="001B3F68"/>
    <w:rsid w:val="001B4233"/>
    <w:rsid w:val="001B4317"/>
    <w:rsid w:val="001B479B"/>
    <w:rsid w:val="001B484C"/>
    <w:rsid w:val="001B4D21"/>
    <w:rsid w:val="001B518F"/>
    <w:rsid w:val="001B5597"/>
    <w:rsid w:val="001B60CD"/>
    <w:rsid w:val="001B6115"/>
    <w:rsid w:val="001B621B"/>
    <w:rsid w:val="001B62CB"/>
    <w:rsid w:val="001B63A1"/>
    <w:rsid w:val="001B6BA9"/>
    <w:rsid w:val="001B6F3B"/>
    <w:rsid w:val="001B6FDB"/>
    <w:rsid w:val="001B7018"/>
    <w:rsid w:val="001B7F9F"/>
    <w:rsid w:val="001C0088"/>
    <w:rsid w:val="001C09BC"/>
    <w:rsid w:val="001C0A7C"/>
    <w:rsid w:val="001C0EF7"/>
    <w:rsid w:val="001C1326"/>
    <w:rsid w:val="001C16BD"/>
    <w:rsid w:val="001C1F02"/>
    <w:rsid w:val="001C201F"/>
    <w:rsid w:val="001C2533"/>
    <w:rsid w:val="001C292B"/>
    <w:rsid w:val="001C2BE6"/>
    <w:rsid w:val="001C34EB"/>
    <w:rsid w:val="001C3CC2"/>
    <w:rsid w:val="001C4D4F"/>
    <w:rsid w:val="001C4F2D"/>
    <w:rsid w:val="001C5385"/>
    <w:rsid w:val="001C57A2"/>
    <w:rsid w:val="001C5EE6"/>
    <w:rsid w:val="001C6705"/>
    <w:rsid w:val="001C67EC"/>
    <w:rsid w:val="001C7591"/>
    <w:rsid w:val="001C7707"/>
    <w:rsid w:val="001C7728"/>
    <w:rsid w:val="001C7AAC"/>
    <w:rsid w:val="001D00BC"/>
    <w:rsid w:val="001D03A8"/>
    <w:rsid w:val="001D0DC4"/>
    <w:rsid w:val="001D1116"/>
    <w:rsid w:val="001D141C"/>
    <w:rsid w:val="001D1AAF"/>
    <w:rsid w:val="001D2FD6"/>
    <w:rsid w:val="001D369B"/>
    <w:rsid w:val="001D3870"/>
    <w:rsid w:val="001D3A5D"/>
    <w:rsid w:val="001D41AB"/>
    <w:rsid w:val="001D42A7"/>
    <w:rsid w:val="001D4396"/>
    <w:rsid w:val="001D479F"/>
    <w:rsid w:val="001D47F7"/>
    <w:rsid w:val="001D4D17"/>
    <w:rsid w:val="001D4DDA"/>
    <w:rsid w:val="001D4E53"/>
    <w:rsid w:val="001D566E"/>
    <w:rsid w:val="001D567D"/>
    <w:rsid w:val="001D58EB"/>
    <w:rsid w:val="001D624D"/>
    <w:rsid w:val="001D678F"/>
    <w:rsid w:val="001D67EB"/>
    <w:rsid w:val="001D7020"/>
    <w:rsid w:val="001D749B"/>
    <w:rsid w:val="001D7713"/>
    <w:rsid w:val="001D7B1A"/>
    <w:rsid w:val="001D7FF1"/>
    <w:rsid w:val="001E0791"/>
    <w:rsid w:val="001E1101"/>
    <w:rsid w:val="001E1DA4"/>
    <w:rsid w:val="001E2421"/>
    <w:rsid w:val="001E301B"/>
    <w:rsid w:val="001E3648"/>
    <w:rsid w:val="001E3F55"/>
    <w:rsid w:val="001E4E60"/>
    <w:rsid w:val="001E51EA"/>
    <w:rsid w:val="001E5734"/>
    <w:rsid w:val="001E5CC9"/>
    <w:rsid w:val="001E5D24"/>
    <w:rsid w:val="001E623E"/>
    <w:rsid w:val="001E6750"/>
    <w:rsid w:val="001E6778"/>
    <w:rsid w:val="001E6C78"/>
    <w:rsid w:val="001E7626"/>
    <w:rsid w:val="001F02F7"/>
    <w:rsid w:val="001F11A7"/>
    <w:rsid w:val="001F11D7"/>
    <w:rsid w:val="001F25E0"/>
    <w:rsid w:val="001F25E5"/>
    <w:rsid w:val="001F2AE6"/>
    <w:rsid w:val="001F2C0D"/>
    <w:rsid w:val="001F3187"/>
    <w:rsid w:val="001F3D2E"/>
    <w:rsid w:val="001F3F06"/>
    <w:rsid w:val="001F432A"/>
    <w:rsid w:val="001F480A"/>
    <w:rsid w:val="001F4DE7"/>
    <w:rsid w:val="001F562C"/>
    <w:rsid w:val="001F637D"/>
    <w:rsid w:val="001F739D"/>
    <w:rsid w:val="00200202"/>
    <w:rsid w:val="0020048E"/>
    <w:rsid w:val="00200752"/>
    <w:rsid w:val="00200886"/>
    <w:rsid w:val="002012C9"/>
    <w:rsid w:val="0020165D"/>
    <w:rsid w:val="00201971"/>
    <w:rsid w:val="00201FFA"/>
    <w:rsid w:val="00202093"/>
    <w:rsid w:val="00202537"/>
    <w:rsid w:val="00202643"/>
    <w:rsid w:val="00202F35"/>
    <w:rsid w:val="002035ED"/>
    <w:rsid w:val="00203996"/>
    <w:rsid w:val="00203DC4"/>
    <w:rsid w:val="00203DE4"/>
    <w:rsid w:val="00204071"/>
    <w:rsid w:val="002042BE"/>
    <w:rsid w:val="002048E4"/>
    <w:rsid w:val="00204AFE"/>
    <w:rsid w:val="002052DB"/>
    <w:rsid w:val="002054C9"/>
    <w:rsid w:val="0020558B"/>
    <w:rsid w:val="002056E7"/>
    <w:rsid w:val="00205B37"/>
    <w:rsid w:val="00206A7B"/>
    <w:rsid w:val="00206AA8"/>
    <w:rsid w:val="00206B9D"/>
    <w:rsid w:val="00206DA8"/>
    <w:rsid w:val="00207247"/>
    <w:rsid w:val="0020768F"/>
    <w:rsid w:val="00207CB0"/>
    <w:rsid w:val="002108F2"/>
    <w:rsid w:val="00210EB5"/>
    <w:rsid w:val="002115DB"/>
    <w:rsid w:val="00211638"/>
    <w:rsid w:val="002118BF"/>
    <w:rsid w:val="00212076"/>
    <w:rsid w:val="00212155"/>
    <w:rsid w:val="00212F93"/>
    <w:rsid w:val="00213580"/>
    <w:rsid w:val="00213971"/>
    <w:rsid w:val="00213C9D"/>
    <w:rsid w:val="00214662"/>
    <w:rsid w:val="002147EF"/>
    <w:rsid w:val="00214A37"/>
    <w:rsid w:val="00214D94"/>
    <w:rsid w:val="00215068"/>
    <w:rsid w:val="0021537B"/>
    <w:rsid w:val="00215D58"/>
    <w:rsid w:val="00216120"/>
    <w:rsid w:val="002166DC"/>
    <w:rsid w:val="0021676E"/>
    <w:rsid w:val="00216A08"/>
    <w:rsid w:val="00216F52"/>
    <w:rsid w:val="00217549"/>
    <w:rsid w:val="002176C4"/>
    <w:rsid w:val="0022000E"/>
    <w:rsid w:val="00220533"/>
    <w:rsid w:val="0022082F"/>
    <w:rsid w:val="002209B7"/>
    <w:rsid w:val="002211CF"/>
    <w:rsid w:val="002213BE"/>
    <w:rsid w:val="00221528"/>
    <w:rsid w:val="00221565"/>
    <w:rsid w:val="002223A6"/>
    <w:rsid w:val="002224D0"/>
    <w:rsid w:val="00222534"/>
    <w:rsid w:val="00223050"/>
    <w:rsid w:val="00224098"/>
    <w:rsid w:val="00224C74"/>
    <w:rsid w:val="00224D5C"/>
    <w:rsid w:val="00225132"/>
    <w:rsid w:val="00225238"/>
    <w:rsid w:val="0022546A"/>
    <w:rsid w:val="002264A7"/>
    <w:rsid w:val="00227F51"/>
    <w:rsid w:val="00230258"/>
    <w:rsid w:val="00230A02"/>
    <w:rsid w:val="00230B05"/>
    <w:rsid w:val="00230F4B"/>
    <w:rsid w:val="002310D4"/>
    <w:rsid w:val="0023152C"/>
    <w:rsid w:val="00231587"/>
    <w:rsid w:val="00232507"/>
    <w:rsid w:val="00232A20"/>
    <w:rsid w:val="00232E1F"/>
    <w:rsid w:val="00233053"/>
    <w:rsid w:val="002331C7"/>
    <w:rsid w:val="002340CD"/>
    <w:rsid w:val="002346C9"/>
    <w:rsid w:val="00234C66"/>
    <w:rsid w:val="002354F1"/>
    <w:rsid w:val="00235C47"/>
    <w:rsid w:val="0023639D"/>
    <w:rsid w:val="00236433"/>
    <w:rsid w:val="002370EB"/>
    <w:rsid w:val="002372EB"/>
    <w:rsid w:val="002378EB"/>
    <w:rsid w:val="00240040"/>
    <w:rsid w:val="002402E6"/>
    <w:rsid w:val="00240599"/>
    <w:rsid w:val="00240ABE"/>
    <w:rsid w:val="00240D90"/>
    <w:rsid w:val="00241278"/>
    <w:rsid w:val="0024192F"/>
    <w:rsid w:val="00241A68"/>
    <w:rsid w:val="00241D66"/>
    <w:rsid w:val="00242095"/>
    <w:rsid w:val="00242E10"/>
    <w:rsid w:val="00243382"/>
    <w:rsid w:val="002434B8"/>
    <w:rsid w:val="002445D1"/>
    <w:rsid w:val="002450F9"/>
    <w:rsid w:val="00245190"/>
    <w:rsid w:val="002457E4"/>
    <w:rsid w:val="0024580A"/>
    <w:rsid w:val="002467AF"/>
    <w:rsid w:val="00246D19"/>
    <w:rsid w:val="00247782"/>
    <w:rsid w:val="00250027"/>
    <w:rsid w:val="00250876"/>
    <w:rsid w:val="00250973"/>
    <w:rsid w:val="00250DFA"/>
    <w:rsid w:val="0025132B"/>
    <w:rsid w:val="00251902"/>
    <w:rsid w:val="00251A3E"/>
    <w:rsid w:val="0025224D"/>
    <w:rsid w:val="00252492"/>
    <w:rsid w:val="00252D35"/>
    <w:rsid w:val="00253026"/>
    <w:rsid w:val="0025370E"/>
    <w:rsid w:val="002537A1"/>
    <w:rsid w:val="00253CBF"/>
    <w:rsid w:val="0025423E"/>
    <w:rsid w:val="002543D8"/>
    <w:rsid w:val="00254DB1"/>
    <w:rsid w:val="002553F1"/>
    <w:rsid w:val="002555E8"/>
    <w:rsid w:val="00255669"/>
    <w:rsid w:val="00255BE1"/>
    <w:rsid w:val="00257005"/>
    <w:rsid w:val="002571FC"/>
    <w:rsid w:val="00257FF8"/>
    <w:rsid w:val="002602D1"/>
    <w:rsid w:val="00260564"/>
    <w:rsid w:val="0026127E"/>
    <w:rsid w:val="00261AEB"/>
    <w:rsid w:val="00261D4C"/>
    <w:rsid w:val="00262717"/>
    <w:rsid w:val="00262D30"/>
    <w:rsid w:val="00262D87"/>
    <w:rsid w:val="002630C3"/>
    <w:rsid w:val="002638E6"/>
    <w:rsid w:val="00264539"/>
    <w:rsid w:val="002646C5"/>
    <w:rsid w:val="00264947"/>
    <w:rsid w:val="002649E3"/>
    <w:rsid w:val="00265588"/>
    <w:rsid w:val="002655B2"/>
    <w:rsid w:val="0026564F"/>
    <w:rsid w:val="00265679"/>
    <w:rsid w:val="00265747"/>
    <w:rsid w:val="0026579E"/>
    <w:rsid w:val="00265BEF"/>
    <w:rsid w:val="002662E9"/>
    <w:rsid w:val="002662EA"/>
    <w:rsid w:val="00266900"/>
    <w:rsid w:val="00270456"/>
    <w:rsid w:val="00270F96"/>
    <w:rsid w:val="002718DB"/>
    <w:rsid w:val="00272C15"/>
    <w:rsid w:val="002744FA"/>
    <w:rsid w:val="0027453C"/>
    <w:rsid w:val="0027577A"/>
    <w:rsid w:val="002767D6"/>
    <w:rsid w:val="0027720E"/>
    <w:rsid w:val="00277674"/>
    <w:rsid w:val="00280834"/>
    <w:rsid w:val="00280A15"/>
    <w:rsid w:val="00280CA0"/>
    <w:rsid w:val="0028181E"/>
    <w:rsid w:val="00283869"/>
    <w:rsid w:val="00284687"/>
    <w:rsid w:val="0028494B"/>
    <w:rsid w:val="00285111"/>
    <w:rsid w:val="00285EA2"/>
    <w:rsid w:val="0028639D"/>
    <w:rsid w:val="002863A4"/>
    <w:rsid w:val="002866B5"/>
    <w:rsid w:val="0028692A"/>
    <w:rsid w:val="00286F4A"/>
    <w:rsid w:val="002871DC"/>
    <w:rsid w:val="002873E9"/>
    <w:rsid w:val="00290737"/>
    <w:rsid w:val="002908A0"/>
    <w:rsid w:val="00290DF5"/>
    <w:rsid w:val="002910BC"/>
    <w:rsid w:val="00291504"/>
    <w:rsid w:val="002918FB"/>
    <w:rsid w:val="00291D6F"/>
    <w:rsid w:val="00292048"/>
    <w:rsid w:val="0029294A"/>
    <w:rsid w:val="00292BF0"/>
    <w:rsid w:val="00292E7A"/>
    <w:rsid w:val="00292FAD"/>
    <w:rsid w:val="002936E4"/>
    <w:rsid w:val="00293C52"/>
    <w:rsid w:val="00293CC4"/>
    <w:rsid w:val="00293E33"/>
    <w:rsid w:val="002941BB"/>
    <w:rsid w:val="00294440"/>
    <w:rsid w:val="00294B55"/>
    <w:rsid w:val="0029538B"/>
    <w:rsid w:val="0029546E"/>
    <w:rsid w:val="0029573E"/>
    <w:rsid w:val="00295A0A"/>
    <w:rsid w:val="002968F8"/>
    <w:rsid w:val="00296D81"/>
    <w:rsid w:val="0029795F"/>
    <w:rsid w:val="00297A15"/>
    <w:rsid w:val="00297E61"/>
    <w:rsid w:val="002A21EC"/>
    <w:rsid w:val="002A2DFC"/>
    <w:rsid w:val="002A2FD2"/>
    <w:rsid w:val="002A340E"/>
    <w:rsid w:val="002A3A1F"/>
    <w:rsid w:val="002A3B37"/>
    <w:rsid w:val="002A4384"/>
    <w:rsid w:val="002A4C25"/>
    <w:rsid w:val="002A4E31"/>
    <w:rsid w:val="002A4E43"/>
    <w:rsid w:val="002A5139"/>
    <w:rsid w:val="002A5333"/>
    <w:rsid w:val="002A54B9"/>
    <w:rsid w:val="002A586B"/>
    <w:rsid w:val="002A6017"/>
    <w:rsid w:val="002A7055"/>
    <w:rsid w:val="002A7E9D"/>
    <w:rsid w:val="002B111E"/>
    <w:rsid w:val="002B1698"/>
    <w:rsid w:val="002B180F"/>
    <w:rsid w:val="002B1A0C"/>
    <w:rsid w:val="002B1D24"/>
    <w:rsid w:val="002B1FBC"/>
    <w:rsid w:val="002B2386"/>
    <w:rsid w:val="002B2469"/>
    <w:rsid w:val="002B2AAF"/>
    <w:rsid w:val="002B2C43"/>
    <w:rsid w:val="002B3695"/>
    <w:rsid w:val="002B3A68"/>
    <w:rsid w:val="002B4509"/>
    <w:rsid w:val="002B4965"/>
    <w:rsid w:val="002B4E64"/>
    <w:rsid w:val="002B4F66"/>
    <w:rsid w:val="002B567C"/>
    <w:rsid w:val="002B617D"/>
    <w:rsid w:val="002B64F1"/>
    <w:rsid w:val="002B6B59"/>
    <w:rsid w:val="002B700C"/>
    <w:rsid w:val="002B76D6"/>
    <w:rsid w:val="002C03DC"/>
    <w:rsid w:val="002C1056"/>
    <w:rsid w:val="002C1113"/>
    <w:rsid w:val="002C12B4"/>
    <w:rsid w:val="002C17E7"/>
    <w:rsid w:val="002C191E"/>
    <w:rsid w:val="002C1CB8"/>
    <w:rsid w:val="002C1FC6"/>
    <w:rsid w:val="002C36CC"/>
    <w:rsid w:val="002C37CC"/>
    <w:rsid w:val="002C390D"/>
    <w:rsid w:val="002C3A6D"/>
    <w:rsid w:val="002C3EDB"/>
    <w:rsid w:val="002C43D5"/>
    <w:rsid w:val="002C4D5F"/>
    <w:rsid w:val="002C53FF"/>
    <w:rsid w:val="002C5958"/>
    <w:rsid w:val="002C5FEC"/>
    <w:rsid w:val="002C61A6"/>
    <w:rsid w:val="002C6533"/>
    <w:rsid w:val="002C65CB"/>
    <w:rsid w:val="002C6653"/>
    <w:rsid w:val="002C69F6"/>
    <w:rsid w:val="002C73FD"/>
    <w:rsid w:val="002C75EA"/>
    <w:rsid w:val="002D0303"/>
    <w:rsid w:val="002D0F45"/>
    <w:rsid w:val="002D123B"/>
    <w:rsid w:val="002D2288"/>
    <w:rsid w:val="002D2ED0"/>
    <w:rsid w:val="002D2F0B"/>
    <w:rsid w:val="002D3611"/>
    <w:rsid w:val="002D3ED5"/>
    <w:rsid w:val="002D428D"/>
    <w:rsid w:val="002D47D0"/>
    <w:rsid w:val="002D4CF6"/>
    <w:rsid w:val="002D6204"/>
    <w:rsid w:val="002D6566"/>
    <w:rsid w:val="002D67DF"/>
    <w:rsid w:val="002D68CF"/>
    <w:rsid w:val="002D6A8E"/>
    <w:rsid w:val="002D6AD7"/>
    <w:rsid w:val="002D6E04"/>
    <w:rsid w:val="002D7991"/>
    <w:rsid w:val="002D7B5C"/>
    <w:rsid w:val="002D7CD3"/>
    <w:rsid w:val="002E1A00"/>
    <w:rsid w:val="002E1A0F"/>
    <w:rsid w:val="002E1F93"/>
    <w:rsid w:val="002E2492"/>
    <w:rsid w:val="002E2760"/>
    <w:rsid w:val="002E2CC8"/>
    <w:rsid w:val="002E3452"/>
    <w:rsid w:val="002E35A7"/>
    <w:rsid w:val="002E35D6"/>
    <w:rsid w:val="002E3720"/>
    <w:rsid w:val="002E405F"/>
    <w:rsid w:val="002E450C"/>
    <w:rsid w:val="002E479E"/>
    <w:rsid w:val="002E48FB"/>
    <w:rsid w:val="002E4AA2"/>
    <w:rsid w:val="002E4AC8"/>
    <w:rsid w:val="002E50A9"/>
    <w:rsid w:val="002E5759"/>
    <w:rsid w:val="002E6456"/>
    <w:rsid w:val="002E6FB6"/>
    <w:rsid w:val="002E77FA"/>
    <w:rsid w:val="002E78E8"/>
    <w:rsid w:val="002E7E62"/>
    <w:rsid w:val="002F0143"/>
    <w:rsid w:val="002F0774"/>
    <w:rsid w:val="002F0D57"/>
    <w:rsid w:val="002F0F14"/>
    <w:rsid w:val="002F0F54"/>
    <w:rsid w:val="002F1755"/>
    <w:rsid w:val="002F182D"/>
    <w:rsid w:val="002F1D86"/>
    <w:rsid w:val="002F2722"/>
    <w:rsid w:val="002F28F6"/>
    <w:rsid w:val="002F33CB"/>
    <w:rsid w:val="002F39B8"/>
    <w:rsid w:val="002F3C9F"/>
    <w:rsid w:val="002F3D39"/>
    <w:rsid w:val="002F40B4"/>
    <w:rsid w:val="002F4411"/>
    <w:rsid w:val="002F4DB2"/>
    <w:rsid w:val="002F4E83"/>
    <w:rsid w:val="002F4EA5"/>
    <w:rsid w:val="002F53B4"/>
    <w:rsid w:val="002F5C91"/>
    <w:rsid w:val="002F5E82"/>
    <w:rsid w:val="002F619B"/>
    <w:rsid w:val="002F62D3"/>
    <w:rsid w:val="002F702B"/>
    <w:rsid w:val="002F7911"/>
    <w:rsid w:val="002F7E87"/>
    <w:rsid w:val="00300037"/>
    <w:rsid w:val="003001C8"/>
    <w:rsid w:val="00300BFD"/>
    <w:rsid w:val="00300D6D"/>
    <w:rsid w:val="00301266"/>
    <w:rsid w:val="003012DC"/>
    <w:rsid w:val="0030188E"/>
    <w:rsid w:val="0030197F"/>
    <w:rsid w:val="00301985"/>
    <w:rsid w:val="00302A5C"/>
    <w:rsid w:val="003038F3"/>
    <w:rsid w:val="00303AFE"/>
    <w:rsid w:val="00304AA0"/>
    <w:rsid w:val="00304C78"/>
    <w:rsid w:val="00304D76"/>
    <w:rsid w:val="00305120"/>
    <w:rsid w:val="0030539E"/>
    <w:rsid w:val="003057F1"/>
    <w:rsid w:val="00305BC7"/>
    <w:rsid w:val="00305C47"/>
    <w:rsid w:val="0030683C"/>
    <w:rsid w:val="00306FF3"/>
    <w:rsid w:val="0030703F"/>
    <w:rsid w:val="003072FF"/>
    <w:rsid w:val="003073F5"/>
    <w:rsid w:val="00307D51"/>
    <w:rsid w:val="003109B7"/>
    <w:rsid w:val="00310B6C"/>
    <w:rsid w:val="00310C2B"/>
    <w:rsid w:val="003112C8"/>
    <w:rsid w:val="0031142C"/>
    <w:rsid w:val="00312315"/>
    <w:rsid w:val="003140FA"/>
    <w:rsid w:val="0031451D"/>
    <w:rsid w:val="00314B54"/>
    <w:rsid w:val="00314B90"/>
    <w:rsid w:val="00314BBE"/>
    <w:rsid w:val="00314C55"/>
    <w:rsid w:val="0031564D"/>
    <w:rsid w:val="00316636"/>
    <w:rsid w:val="003167F1"/>
    <w:rsid w:val="00316856"/>
    <w:rsid w:val="00316892"/>
    <w:rsid w:val="003178BF"/>
    <w:rsid w:val="00317D95"/>
    <w:rsid w:val="0032042E"/>
    <w:rsid w:val="0032150A"/>
    <w:rsid w:val="00321527"/>
    <w:rsid w:val="0032230C"/>
    <w:rsid w:val="003228EB"/>
    <w:rsid w:val="00322B0E"/>
    <w:rsid w:val="00322DEF"/>
    <w:rsid w:val="00322E3C"/>
    <w:rsid w:val="00322E9B"/>
    <w:rsid w:val="00323E4D"/>
    <w:rsid w:val="00323E7E"/>
    <w:rsid w:val="003242C5"/>
    <w:rsid w:val="00324C45"/>
    <w:rsid w:val="00324CEE"/>
    <w:rsid w:val="0032568D"/>
    <w:rsid w:val="0032682C"/>
    <w:rsid w:val="00326B1D"/>
    <w:rsid w:val="003272BB"/>
    <w:rsid w:val="00327559"/>
    <w:rsid w:val="003275FD"/>
    <w:rsid w:val="00327827"/>
    <w:rsid w:val="00327A26"/>
    <w:rsid w:val="00330BA9"/>
    <w:rsid w:val="00331172"/>
    <w:rsid w:val="003320FA"/>
    <w:rsid w:val="0033227D"/>
    <w:rsid w:val="0033240F"/>
    <w:rsid w:val="003329DD"/>
    <w:rsid w:val="00332AE9"/>
    <w:rsid w:val="003339F2"/>
    <w:rsid w:val="00333CAB"/>
    <w:rsid w:val="00333FB7"/>
    <w:rsid w:val="00334301"/>
    <w:rsid w:val="00334822"/>
    <w:rsid w:val="00334A04"/>
    <w:rsid w:val="00334F4D"/>
    <w:rsid w:val="00335400"/>
    <w:rsid w:val="0033591E"/>
    <w:rsid w:val="00335A67"/>
    <w:rsid w:val="003361E0"/>
    <w:rsid w:val="00336384"/>
    <w:rsid w:val="0033639C"/>
    <w:rsid w:val="00336761"/>
    <w:rsid w:val="0033688F"/>
    <w:rsid w:val="00336C4A"/>
    <w:rsid w:val="003373C7"/>
    <w:rsid w:val="003378A0"/>
    <w:rsid w:val="00340531"/>
    <w:rsid w:val="00340636"/>
    <w:rsid w:val="003408EA"/>
    <w:rsid w:val="00340A86"/>
    <w:rsid w:val="00340FE5"/>
    <w:rsid w:val="00341039"/>
    <w:rsid w:val="00341771"/>
    <w:rsid w:val="00341A12"/>
    <w:rsid w:val="00342135"/>
    <w:rsid w:val="00342D13"/>
    <w:rsid w:val="003431A9"/>
    <w:rsid w:val="003432C7"/>
    <w:rsid w:val="003433B0"/>
    <w:rsid w:val="00343806"/>
    <w:rsid w:val="0034385F"/>
    <w:rsid w:val="00343D31"/>
    <w:rsid w:val="0034448B"/>
    <w:rsid w:val="00345050"/>
    <w:rsid w:val="0034506F"/>
    <w:rsid w:val="00345396"/>
    <w:rsid w:val="003453C3"/>
    <w:rsid w:val="0034599D"/>
    <w:rsid w:val="00345B74"/>
    <w:rsid w:val="003464D7"/>
    <w:rsid w:val="00346828"/>
    <w:rsid w:val="003473FC"/>
    <w:rsid w:val="0034774D"/>
    <w:rsid w:val="003477C5"/>
    <w:rsid w:val="00347E47"/>
    <w:rsid w:val="0035096B"/>
    <w:rsid w:val="00350C87"/>
    <w:rsid w:val="00350E05"/>
    <w:rsid w:val="00351022"/>
    <w:rsid w:val="00351056"/>
    <w:rsid w:val="00351246"/>
    <w:rsid w:val="00352639"/>
    <w:rsid w:val="00353388"/>
    <w:rsid w:val="00353868"/>
    <w:rsid w:val="003538B1"/>
    <w:rsid w:val="00353A87"/>
    <w:rsid w:val="00353ED5"/>
    <w:rsid w:val="003547B2"/>
    <w:rsid w:val="003560CA"/>
    <w:rsid w:val="00356163"/>
    <w:rsid w:val="00356605"/>
    <w:rsid w:val="00356D4A"/>
    <w:rsid w:val="003578A3"/>
    <w:rsid w:val="00357B61"/>
    <w:rsid w:val="00357F5E"/>
    <w:rsid w:val="00360B93"/>
    <w:rsid w:val="00360BD4"/>
    <w:rsid w:val="00360CBB"/>
    <w:rsid w:val="00360D02"/>
    <w:rsid w:val="00360FD9"/>
    <w:rsid w:val="00361146"/>
    <w:rsid w:val="003620A3"/>
    <w:rsid w:val="003620AC"/>
    <w:rsid w:val="003628BD"/>
    <w:rsid w:val="00362901"/>
    <w:rsid w:val="00363002"/>
    <w:rsid w:val="00363137"/>
    <w:rsid w:val="00363356"/>
    <w:rsid w:val="003638AD"/>
    <w:rsid w:val="00364371"/>
    <w:rsid w:val="003644CF"/>
    <w:rsid w:val="0036497D"/>
    <w:rsid w:val="00364A39"/>
    <w:rsid w:val="00364CCB"/>
    <w:rsid w:val="00364D7F"/>
    <w:rsid w:val="00364EE5"/>
    <w:rsid w:val="00365E8D"/>
    <w:rsid w:val="003662CB"/>
    <w:rsid w:val="0036692C"/>
    <w:rsid w:val="00366D73"/>
    <w:rsid w:val="00367445"/>
    <w:rsid w:val="00367929"/>
    <w:rsid w:val="00370999"/>
    <w:rsid w:val="00370B4C"/>
    <w:rsid w:val="003716D1"/>
    <w:rsid w:val="003716E7"/>
    <w:rsid w:val="00371778"/>
    <w:rsid w:val="00371959"/>
    <w:rsid w:val="00372178"/>
    <w:rsid w:val="00372F89"/>
    <w:rsid w:val="00372FAC"/>
    <w:rsid w:val="00373483"/>
    <w:rsid w:val="00374F88"/>
    <w:rsid w:val="0037570E"/>
    <w:rsid w:val="00375D2B"/>
    <w:rsid w:val="00376454"/>
    <w:rsid w:val="00376863"/>
    <w:rsid w:val="00376A26"/>
    <w:rsid w:val="00377042"/>
    <w:rsid w:val="0037761F"/>
    <w:rsid w:val="00377FD5"/>
    <w:rsid w:val="00377FEF"/>
    <w:rsid w:val="00380A15"/>
    <w:rsid w:val="003810C8"/>
    <w:rsid w:val="00381BCD"/>
    <w:rsid w:val="00381FCE"/>
    <w:rsid w:val="003825DB"/>
    <w:rsid w:val="003830AE"/>
    <w:rsid w:val="00383712"/>
    <w:rsid w:val="00383DE5"/>
    <w:rsid w:val="003844C7"/>
    <w:rsid w:val="003845C7"/>
    <w:rsid w:val="00384930"/>
    <w:rsid w:val="0038568C"/>
    <w:rsid w:val="00387588"/>
    <w:rsid w:val="0038792A"/>
    <w:rsid w:val="00387B6C"/>
    <w:rsid w:val="003904E8"/>
    <w:rsid w:val="00390594"/>
    <w:rsid w:val="00390AF3"/>
    <w:rsid w:val="00391057"/>
    <w:rsid w:val="00391B1E"/>
    <w:rsid w:val="00391B6A"/>
    <w:rsid w:val="00391D1C"/>
    <w:rsid w:val="00391DDF"/>
    <w:rsid w:val="00391E0A"/>
    <w:rsid w:val="003921B2"/>
    <w:rsid w:val="003924A6"/>
    <w:rsid w:val="003926CC"/>
    <w:rsid w:val="00392E50"/>
    <w:rsid w:val="003935D2"/>
    <w:rsid w:val="00393F49"/>
    <w:rsid w:val="003943A1"/>
    <w:rsid w:val="0039453F"/>
    <w:rsid w:val="003955BC"/>
    <w:rsid w:val="00395633"/>
    <w:rsid w:val="00396133"/>
    <w:rsid w:val="00396151"/>
    <w:rsid w:val="00396B3B"/>
    <w:rsid w:val="003972FA"/>
    <w:rsid w:val="00397AA8"/>
    <w:rsid w:val="00397EA8"/>
    <w:rsid w:val="003A012D"/>
    <w:rsid w:val="003A1567"/>
    <w:rsid w:val="003A1D2C"/>
    <w:rsid w:val="003A1E78"/>
    <w:rsid w:val="003A23DB"/>
    <w:rsid w:val="003A272D"/>
    <w:rsid w:val="003A29FA"/>
    <w:rsid w:val="003A3371"/>
    <w:rsid w:val="003A3A35"/>
    <w:rsid w:val="003A3DF3"/>
    <w:rsid w:val="003A436C"/>
    <w:rsid w:val="003A484D"/>
    <w:rsid w:val="003A514F"/>
    <w:rsid w:val="003A5497"/>
    <w:rsid w:val="003A66CE"/>
    <w:rsid w:val="003A6A30"/>
    <w:rsid w:val="003B0716"/>
    <w:rsid w:val="003B0E3E"/>
    <w:rsid w:val="003B100E"/>
    <w:rsid w:val="003B13B5"/>
    <w:rsid w:val="003B30A2"/>
    <w:rsid w:val="003B3202"/>
    <w:rsid w:val="003B333C"/>
    <w:rsid w:val="003B39E3"/>
    <w:rsid w:val="003B3C30"/>
    <w:rsid w:val="003B3E70"/>
    <w:rsid w:val="003B43A3"/>
    <w:rsid w:val="003B49AC"/>
    <w:rsid w:val="003B4FE8"/>
    <w:rsid w:val="003B5199"/>
    <w:rsid w:val="003B59B8"/>
    <w:rsid w:val="003B5BF5"/>
    <w:rsid w:val="003B5FDD"/>
    <w:rsid w:val="003B69CD"/>
    <w:rsid w:val="003B6A08"/>
    <w:rsid w:val="003B6DFD"/>
    <w:rsid w:val="003B6FB0"/>
    <w:rsid w:val="003B7CF1"/>
    <w:rsid w:val="003C0616"/>
    <w:rsid w:val="003C0697"/>
    <w:rsid w:val="003C0A51"/>
    <w:rsid w:val="003C0FD9"/>
    <w:rsid w:val="003C140A"/>
    <w:rsid w:val="003C15A0"/>
    <w:rsid w:val="003C196F"/>
    <w:rsid w:val="003C282F"/>
    <w:rsid w:val="003C33D9"/>
    <w:rsid w:val="003C3458"/>
    <w:rsid w:val="003C3A05"/>
    <w:rsid w:val="003C3DB7"/>
    <w:rsid w:val="003C3FA2"/>
    <w:rsid w:val="003C4049"/>
    <w:rsid w:val="003C4B85"/>
    <w:rsid w:val="003C4D57"/>
    <w:rsid w:val="003C5280"/>
    <w:rsid w:val="003C543D"/>
    <w:rsid w:val="003C6270"/>
    <w:rsid w:val="003C630C"/>
    <w:rsid w:val="003C6D34"/>
    <w:rsid w:val="003C7064"/>
    <w:rsid w:val="003C77B5"/>
    <w:rsid w:val="003C7846"/>
    <w:rsid w:val="003C7998"/>
    <w:rsid w:val="003C7B6B"/>
    <w:rsid w:val="003D0113"/>
    <w:rsid w:val="003D0249"/>
    <w:rsid w:val="003D0D82"/>
    <w:rsid w:val="003D1CFD"/>
    <w:rsid w:val="003D1ED5"/>
    <w:rsid w:val="003D2046"/>
    <w:rsid w:val="003D2D4D"/>
    <w:rsid w:val="003D3919"/>
    <w:rsid w:val="003D3A11"/>
    <w:rsid w:val="003D40CF"/>
    <w:rsid w:val="003D4B8B"/>
    <w:rsid w:val="003D4C06"/>
    <w:rsid w:val="003D58F0"/>
    <w:rsid w:val="003D5A7F"/>
    <w:rsid w:val="003D6E44"/>
    <w:rsid w:val="003D78BB"/>
    <w:rsid w:val="003D79E7"/>
    <w:rsid w:val="003D7EDA"/>
    <w:rsid w:val="003E05D9"/>
    <w:rsid w:val="003E0700"/>
    <w:rsid w:val="003E117C"/>
    <w:rsid w:val="003E1185"/>
    <w:rsid w:val="003E1430"/>
    <w:rsid w:val="003E1E02"/>
    <w:rsid w:val="003E20F2"/>
    <w:rsid w:val="003E2388"/>
    <w:rsid w:val="003E4024"/>
    <w:rsid w:val="003E4414"/>
    <w:rsid w:val="003E5DAC"/>
    <w:rsid w:val="003E659B"/>
    <w:rsid w:val="003E68D6"/>
    <w:rsid w:val="003E6A17"/>
    <w:rsid w:val="003E738B"/>
    <w:rsid w:val="003E73D9"/>
    <w:rsid w:val="003E77BB"/>
    <w:rsid w:val="003F0957"/>
    <w:rsid w:val="003F0BB3"/>
    <w:rsid w:val="003F129B"/>
    <w:rsid w:val="003F16BD"/>
    <w:rsid w:val="003F28E3"/>
    <w:rsid w:val="003F30C5"/>
    <w:rsid w:val="003F32FF"/>
    <w:rsid w:val="003F378F"/>
    <w:rsid w:val="003F453B"/>
    <w:rsid w:val="003F46A2"/>
    <w:rsid w:val="003F54B5"/>
    <w:rsid w:val="003F5C75"/>
    <w:rsid w:val="003F6DCA"/>
    <w:rsid w:val="003F73AB"/>
    <w:rsid w:val="003F7BF9"/>
    <w:rsid w:val="0040064D"/>
    <w:rsid w:val="0040078F"/>
    <w:rsid w:val="004010F3"/>
    <w:rsid w:val="0040186F"/>
    <w:rsid w:val="00401CC5"/>
    <w:rsid w:val="00401F45"/>
    <w:rsid w:val="004023B6"/>
    <w:rsid w:val="00403085"/>
    <w:rsid w:val="0040364B"/>
    <w:rsid w:val="00403765"/>
    <w:rsid w:val="00405447"/>
    <w:rsid w:val="00405A8D"/>
    <w:rsid w:val="00406097"/>
    <w:rsid w:val="004060A0"/>
    <w:rsid w:val="00406429"/>
    <w:rsid w:val="004065D4"/>
    <w:rsid w:val="00406F09"/>
    <w:rsid w:val="00407349"/>
    <w:rsid w:val="00407394"/>
    <w:rsid w:val="00410C08"/>
    <w:rsid w:val="00410DBD"/>
    <w:rsid w:val="0041167D"/>
    <w:rsid w:val="00411DE3"/>
    <w:rsid w:val="00411F7E"/>
    <w:rsid w:val="004122BE"/>
    <w:rsid w:val="00412891"/>
    <w:rsid w:val="00412C36"/>
    <w:rsid w:val="00412EE8"/>
    <w:rsid w:val="0041379F"/>
    <w:rsid w:val="004137CE"/>
    <w:rsid w:val="00414136"/>
    <w:rsid w:val="00414650"/>
    <w:rsid w:val="0041606E"/>
    <w:rsid w:val="0041654A"/>
    <w:rsid w:val="00416A3E"/>
    <w:rsid w:val="0041741F"/>
    <w:rsid w:val="004177E2"/>
    <w:rsid w:val="00417E63"/>
    <w:rsid w:val="0042007B"/>
    <w:rsid w:val="00420A34"/>
    <w:rsid w:val="00420DA6"/>
    <w:rsid w:val="00420FC4"/>
    <w:rsid w:val="004210E4"/>
    <w:rsid w:val="0042135E"/>
    <w:rsid w:val="004214D3"/>
    <w:rsid w:val="00421EA9"/>
    <w:rsid w:val="0042220A"/>
    <w:rsid w:val="0042336A"/>
    <w:rsid w:val="004239DC"/>
    <w:rsid w:val="00424A72"/>
    <w:rsid w:val="00425596"/>
    <w:rsid w:val="004256C7"/>
    <w:rsid w:val="00425A20"/>
    <w:rsid w:val="00425AB0"/>
    <w:rsid w:val="00426631"/>
    <w:rsid w:val="00427240"/>
    <w:rsid w:val="00427E6D"/>
    <w:rsid w:val="00427F55"/>
    <w:rsid w:val="0043006D"/>
    <w:rsid w:val="00430467"/>
    <w:rsid w:val="00430ECB"/>
    <w:rsid w:val="004310AF"/>
    <w:rsid w:val="004314B4"/>
    <w:rsid w:val="0043194F"/>
    <w:rsid w:val="00432186"/>
    <w:rsid w:val="00432B15"/>
    <w:rsid w:val="00433390"/>
    <w:rsid w:val="0043343A"/>
    <w:rsid w:val="00433D72"/>
    <w:rsid w:val="00435893"/>
    <w:rsid w:val="0043616A"/>
    <w:rsid w:val="00436374"/>
    <w:rsid w:val="004369EA"/>
    <w:rsid w:val="00436D25"/>
    <w:rsid w:val="00437608"/>
    <w:rsid w:val="004376EB"/>
    <w:rsid w:val="0043791A"/>
    <w:rsid w:val="00440040"/>
    <w:rsid w:val="0044016E"/>
    <w:rsid w:val="00440784"/>
    <w:rsid w:val="004408BB"/>
    <w:rsid w:val="00440A8B"/>
    <w:rsid w:val="00441A21"/>
    <w:rsid w:val="00441B4A"/>
    <w:rsid w:val="00441D1A"/>
    <w:rsid w:val="0044318A"/>
    <w:rsid w:val="00443781"/>
    <w:rsid w:val="0044411C"/>
    <w:rsid w:val="00444495"/>
    <w:rsid w:val="004445C0"/>
    <w:rsid w:val="00444CBD"/>
    <w:rsid w:val="00445426"/>
    <w:rsid w:val="00445647"/>
    <w:rsid w:val="004456F6"/>
    <w:rsid w:val="004458EC"/>
    <w:rsid w:val="0044595B"/>
    <w:rsid w:val="004464D5"/>
    <w:rsid w:val="004469FF"/>
    <w:rsid w:val="00446CFE"/>
    <w:rsid w:val="0044717F"/>
    <w:rsid w:val="004476BB"/>
    <w:rsid w:val="00447CD1"/>
    <w:rsid w:val="00447EAA"/>
    <w:rsid w:val="00450263"/>
    <w:rsid w:val="00450476"/>
    <w:rsid w:val="00450A7F"/>
    <w:rsid w:val="004515B8"/>
    <w:rsid w:val="00452142"/>
    <w:rsid w:val="004521EA"/>
    <w:rsid w:val="00452B28"/>
    <w:rsid w:val="004533D7"/>
    <w:rsid w:val="00454588"/>
    <w:rsid w:val="0045461E"/>
    <w:rsid w:val="00454A3C"/>
    <w:rsid w:val="00454F01"/>
    <w:rsid w:val="0045500B"/>
    <w:rsid w:val="00455413"/>
    <w:rsid w:val="00455AF3"/>
    <w:rsid w:val="00455B62"/>
    <w:rsid w:val="004560FD"/>
    <w:rsid w:val="0045649E"/>
    <w:rsid w:val="00456CF3"/>
    <w:rsid w:val="004575A5"/>
    <w:rsid w:val="00457C3B"/>
    <w:rsid w:val="00457DEA"/>
    <w:rsid w:val="004604BC"/>
    <w:rsid w:val="004605B8"/>
    <w:rsid w:val="004605B9"/>
    <w:rsid w:val="0046094C"/>
    <w:rsid w:val="00460D26"/>
    <w:rsid w:val="00461CDE"/>
    <w:rsid w:val="004622CA"/>
    <w:rsid w:val="0046281C"/>
    <w:rsid w:val="00463449"/>
    <w:rsid w:val="00464182"/>
    <w:rsid w:val="00464DDD"/>
    <w:rsid w:val="004656FD"/>
    <w:rsid w:val="00465E85"/>
    <w:rsid w:val="004662EB"/>
    <w:rsid w:val="004666A9"/>
    <w:rsid w:val="0046747C"/>
    <w:rsid w:val="00467543"/>
    <w:rsid w:val="004678AE"/>
    <w:rsid w:val="00470020"/>
    <w:rsid w:val="004708CA"/>
    <w:rsid w:val="00470A1B"/>
    <w:rsid w:val="00470C11"/>
    <w:rsid w:val="00470C73"/>
    <w:rsid w:val="00470E3D"/>
    <w:rsid w:val="004711EE"/>
    <w:rsid w:val="0047166A"/>
    <w:rsid w:val="0047296D"/>
    <w:rsid w:val="00472A43"/>
    <w:rsid w:val="00472B99"/>
    <w:rsid w:val="00472BF9"/>
    <w:rsid w:val="004735BE"/>
    <w:rsid w:val="00473C73"/>
    <w:rsid w:val="00473CC1"/>
    <w:rsid w:val="00473DC1"/>
    <w:rsid w:val="00474507"/>
    <w:rsid w:val="00474E16"/>
    <w:rsid w:val="00475454"/>
    <w:rsid w:val="00475885"/>
    <w:rsid w:val="00475FC9"/>
    <w:rsid w:val="0047662E"/>
    <w:rsid w:val="00476AA9"/>
    <w:rsid w:val="00476AC3"/>
    <w:rsid w:val="00476BF9"/>
    <w:rsid w:val="00477166"/>
    <w:rsid w:val="00477D7D"/>
    <w:rsid w:val="00477DF4"/>
    <w:rsid w:val="00477F40"/>
    <w:rsid w:val="0048007C"/>
    <w:rsid w:val="0048075F"/>
    <w:rsid w:val="00480E97"/>
    <w:rsid w:val="00480F64"/>
    <w:rsid w:val="004815C7"/>
    <w:rsid w:val="004816D0"/>
    <w:rsid w:val="004836E7"/>
    <w:rsid w:val="0048396B"/>
    <w:rsid w:val="0048471C"/>
    <w:rsid w:val="00484A2F"/>
    <w:rsid w:val="004852C7"/>
    <w:rsid w:val="00485E9E"/>
    <w:rsid w:val="00486CA3"/>
    <w:rsid w:val="00486F58"/>
    <w:rsid w:val="004870A3"/>
    <w:rsid w:val="004873A8"/>
    <w:rsid w:val="00487957"/>
    <w:rsid w:val="00490C63"/>
    <w:rsid w:val="00490E42"/>
    <w:rsid w:val="00491649"/>
    <w:rsid w:val="004918A1"/>
    <w:rsid w:val="00491BD9"/>
    <w:rsid w:val="00492058"/>
    <w:rsid w:val="00492315"/>
    <w:rsid w:val="00492810"/>
    <w:rsid w:val="004933B5"/>
    <w:rsid w:val="004934E4"/>
    <w:rsid w:val="00493903"/>
    <w:rsid w:val="004942AA"/>
    <w:rsid w:val="00495589"/>
    <w:rsid w:val="004955BC"/>
    <w:rsid w:val="004955F2"/>
    <w:rsid w:val="00495629"/>
    <w:rsid w:val="00495A53"/>
    <w:rsid w:val="00495C7D"/>
    <w:rsid w:val="00495CE3"/>
    <w:rsid w:val="00495EA5"/>
    <w:rsid w:val="00495F3A"/>
    <w:rsid w:val="00496893"/>
    <w:rsid w:val="00496FC8"/>
    <w:rsid w:val="00497946"/>
    <w:rsid w:val="004A05E1"/>
    <w:rsid w:val="004A0B1A"/>
    <w:rsid w:val="004A16EF"/>
    <w:rsid w:val="004A19BF"/>
    <w:rsid w:val="004A19DC"/>
    <w:rsid w:val="004A1C45"/>
    <w:rsid w:val="004A1C8C"/>
    <w:rsid w:val="004A1D4D"/>
    <w:rsid w:val="004A1D7D"/>
    <w:rsid w:val="004A1EB1"/>
    <w:rsid w:val="004A22F9"/>
    <w:rsid w:val="004A2392"/>
    <w:rsid w:val="004A29F7"/>
    <w:rsid w:val="004A38A3"/>
    <w:rsid w:val="004A4092"/>
    <w:rsid w:val="004A471A"/>
    <w:rsid w:val="004A4747"/>
    <w:rsid w:val="004A4C92"/>
    <w:rsid w:val="004A5DFD"/>
    <w:rsid w:val="004A638C"/>
    <w:rsid w:val="004A6758"/>
    <w:rsid w:val="004A790A"/>
    <w:rsid w:val="004A7CC3"/>
    <w:rsid w:val="004A7CEC"/>
    <w:rsid w:val="004A7EA0"/>
    <w:rsid w:val="004B05CF"/>
    <w:rsid w:val="004B0E14"/>
    <w:rsid w:val="004B12E0"/>
    <w:rsid w:val="004B1633"/>
    <w:rsid w:val="004B188B"/>
    <w:rsid w:val="004B1EF8"/>
    <w:rsid w:val="004B21C7"/>
    <w:rsid w:val="004B2FCD"/>
    <w:rsid w:val="004B30B0"/>
    <w:rsid w:val="004B3606"/>
    <w:rsid w:val="004B363F"/>
    <w:rsid w:val="004B3CB0"/>
    <w:rsid w:val="004B41EB"/>
    <w:rsid w:val="004B4313"/>
    <w:rsid w:val="004B4828"/>
    <w:rsid w:val="004B4A23"/>
    <w:rsid w:val="004B51D5"/>
    <w:rsid w:val="004B52FC"/>
    <w:rsid w:val="004B543E"/>
    <w:rsid w:val="004B5485"/>
    <w:rsid w:val="004B56BF"/>
    <w:rsid w:val="004B57F0"/>
    <w:rsid w:val="004B6DDA"/>
    <w:rsid w:val="004B6FA6"/>
    <w:rsid w:val="004B7357"/>
    <w:rsid w:val="004B7810"/>
    <w:rsid w:val="004B7849"/>
    <w:rsid w:val="004B7882"/>
    <w:rsid w:val="004B796E"/>
    <w:rsid w:val="004C092E"/>
    <w:rsid w:val="004C09E9"/>
    <w:rsid w:val="004C120C"/>
    <w:rsid w:val="004C13BF"/>
    <w:rsid w:val="004C14D8"/>
    <w:rsid w:val="004C1B34"/>
    <w:rsid w:val="004C1C50"/>
    <w:rsid w:val="004C1CFC"/>
    <w:rsid w:val="004C1FA7"/>
    <w:rsid w:val="004C203A"/>
    <w:rsid w:val="004C209D"/>
    <w:rsid w:val="004C30E1"/>
    <w:rsid w:val="004C3265"/>
    <w:rsid w:val="004C32B0"/>
    <w:rsid w:val="004C3736"/>
    <w:rsid w:val="004C3DCE"/>
    <w:rsid w:val="004C3F5A"/>
    <w:rsid w:val="004C434A"/>
    <w:rsid w:val="004C4362"/>
    <w:rsid w:val="004C46B2"/>
    <w:rsid w:val="004C4B3F"/>
    <w:rsid w:val="004C5A6B"/>
    <w:rsid w:val="004C5CC4"/>
    <w:rsid w:val="004C629D"/>
    <w:rsid w:val="004C671B"/>
    <w:rsid w:val="004C6C5A"/>
    <w:rsid w:val="004C6E88"/>
    <w:rsid w:val="004C7A4A"/>
    <w:rsid w:val="004C7A89"/>
    <w:rsid w:val="004D01B9"/>
    <w:rsid w:val="004D0C6E"/>
    <w:rsid w:val="004D0E2A"/>
    <w:rsid w:val="004D1416"/>
    <w:rsid w:val="004D17AF"/>
    <w:rsid w:val="004D1868"/>
    <w:rsid w:val="004D2328"/>
    <w:rsid w:val="004D27CC"/>
    <w:rsid w:val="004D2D2B"/>
    <w:rsid w:val="004D3060"/>
    <w:rsid w:val="004D39B2"/>
    <w:rsid w:val="004D3F47"/>
    <w:rsid w:val="004D4123"/>
    <w:rsid w:val="004D50B9"/>
    <w:rsid w:val="004D621D"/>
    <w:rsid w:val="004D66AA"/>
    <w:rsid w:val="004D68A0"/>
    <w:rsid w:val="004D6DFC"/>
    <w:rsid w:val="004D6E12"/>
    <w:rsid w:val="004D76F2"/>
    <w:rsid w:val="004D7ABA"/>
    <w:rsid w:val="004E0322"/>
    <w:rsid w:val="004E0448"/>
    <w:rsid w:val="004E07E7"/>
    <w:rsid w:val="004E1021"/>
    <w:rsid w:val="004E14E5"/>
    <w:rsid w:val="004E183C"/>
    <w:rsid w:val="004E1E35"/>
    <w:rsid w:val="004E2567"/>
    <w:rsid w:val="004E2C99"/>
    <w:rsid w:val="004E2F7B"/>
    <w:rsid w:val="004E396D"/>
    <w:rsid w:val="004E3AB0"/>
    <w:rsid w:val="004E3E91"/>
    <w:rsid w:val="004E4A45"/>
    <w:rsid w:val="004E4E56"/>
    <w:rsid w:val="004E5179"/>
    <w:rsid w:val="004E5999"/>
    <w:rsid w:val="004E6139"/>
    <w:rsid w:val="004E67A0"/>
    <w:rsid w:val="004E690A"/>
    <w:rsid w:val="004E690B"/>
    <w:rsid w:val="004E6E3C"/>
    <w:rsid w:val="004E70E0"/>
    <w:rsid w:val="004E7496"/>
    <w:rsid w:val="004F0059"/>
    <w:rsid w:val="004F0B64"/>
    <w:rsid w:val="004F0C43"/>
    <w:rsid w:val="004F0CC2"/>
    <w:rsid w:val="004F1319"/>
    <w:rsid w:val="004F150E"/>
    <w:rsid w:val="004F1DE0"/>
    <w:rsid w:val="004F29F6"/>
    <w:rsid w:val="004F2CAC"/>
    <w:rsid w:val="004F3690"/>
    <w:rsid w:val="004F3ACE"/>
    <w:rsid w:val="004F40DB"/>
    <w:rsid w:val="004F4EB3"/>
    <w:rsid w:val="004F5583"/>
    <w:rsid w:val="004F5B3C"/>
    <w:rsid w:val="004F5F2E"/>
    <w:rsid w:val="004F6272"/>
    <w:rsid w:val="004F65EE"/>
    <w:rsid w:val="004F666E"/>
    <w:rsid w:val="004F67DA"/>
    <w:rsid w:val="004F684A"/>
    <w:rsid w:val="004F7214"/>
    <w:rsid w:val="004F736C"/>
    <w:rsid w:val="00500EDC"/>
    <w:rsid w:val="005012B9"/>
    <w:rsid w:val="0050148D"/>
    <w:rsid w:val="00501F66"/>
    <w:rsid w:val="005025C8"/>
    <w:rsid w:val="00502783"/>
    <w:rsid w:val="00503149"/>
    <w:rsid w:val="00503245"/>
    <w:rsid w:val="0050384D"/>
    <w:rsid w:val="00503952"/>
    <w:rsid w:val="00503DC2"/>
    <w:rsid w:val="00504B3C"/>
    <w:rsid w:val="005050C0"/>
    <w:rsid w:val="005056B3"/>
    <w:rsid w:val="005066A6"/>
    <w:rsid w:val="00507127"/>
    <w:rsid w:val="00507C46"/>
    <w:rsid w:val="00507DC0"/>
    <w:rsid w:val="00510516"/>
    <w:rsid w:val="00510768"/>
    <w:rsid w:val="00511CEB"/>
    <w:rsid w:val="00511D22"/>
    <w:rsid w:val="00512128"/>
    <w:rsid w:val="00512A64"/>
    <w:rsid w:val="00512C9E"/>
    <w:rsid w:val="00513A95"/>
    <w:rsid w:val="00514027"/>
    <w:rsid w:val="0051411B"/>
    <w:rsid w:val="005142AB"/>
    <w:rsid w:val="005145F4"/>
    <w:rsid w:val="00514A71"/>
    <w:rsid w:val="00515CA7"/>
    <w:rsid w:val="00515DA6"/>
    <w:rsid w:val="00516764"/>
    <w:rsid w:val="00516B26"/>
    <w:rsid w:val="00516F06"/>
    <w:rsid w:val="005203B7"/>
    <w:rsid w:val="0052049D"/>
    <w:rsid w:val="005208CA"/>
    <w:rsid w:val="00521043"/>
    <w:rsid w:val="005211BD"/>
    <w:rsid w:val="0052121B"/>
    <w:rsid w:val="0052151F"/>
    <w:rsid w:val="005216BD"/>
    <w:rsid w:val="00521C94"/>
    <w:rsid w:val="00521F3A"/>
    <w:rsid w:val="00522192"/>
    <w:rsid w:val="00522373"/>
    <w:rsid w:val="005226A1"/>
    <w:rsid w:val="00522C36"/>
    <w:rsid w:val="00522C51"/>
    <w:rsid w:val="00523A84"/>
    <w:rsid w:val="00523C44"/>
    <w:rsid w:val="00523E70"/>
    <w:rsid w:val="005240CC"/>
    <w:rsid w:val="00524E09"/>
    <w:rsid w:val="00524F2F"/>
    <w:rsid w:val="00525274"/>
    <w:rsid w:val="00525440"/>
    <w:rsid w:val="005260D5"/>
    <w:rsid w:val="00526322"/>
    <w:rsid w:val="005268D6"/>
    <w:rsid w:val="00526DFA"/>
    <w:rsid w:val="00527E34"/>
    <w:rsid w:val="00530653"/>
    <w:rsid w:val="0053099A"/>
    <w:rsid w:val="00530B65"/>
    <w:rsid w:val="00530D04"/>
    <w:rsid w:val="00531752"/>
    <w:rsid w:val="00532B28"/>
    <w:rsid w:val="00532EE4"/>
    <w:rsid w:val="00533C78"/>
    <w:rsid w:val="0053401D"/>
    <w:rsid w:val="00534068"/>
    <w:rsid w:val="005340D3"/>
    <w:rsid w:val="00534499"/>
    <w:rsid w:val="00534F32"/>
    <w:rsid w:val="005351EF"/>
    <w:rsid w:val="00535727"/>
    <w:rsid w:val="005358E9"/>
    <w:rsid w:val="005361F8"/>
    <w:rsid w:val="00537493"/>
    <w:rsid w:val="00537576"/>
    <w:rsid w:val="00537EDD"/>
    <w:rsid w:val="005402B0"/>
    <w:rsid w:val="0054096E"/>
    <w:rsid w:val="00540F31"/>
    <w:rsid w:val="005410CE"/>
    <w:rsid w:val="0054110A"/>
    <w:rsid w:val="00541177"/>
    <w:rsid w:val="00541C05"/>
    <w:rsid w:val="00541E4F"/>
    <w:rsid w:val="0054221D"/>
    <w:rsid w:val="0054247F"/>
    <w:rsid w:val="005427CA"/>
    <w:rsid w:val="00543124"/>
    <w:rsid w:val="0054329D"/>
    <w:rsid w:val="00543F2D"/>
    <w:rsid w:val="00544BBF"/>
    <w:rsid w:val="00544EC0"/>
    <w:rsid w:val="00545EA1"/>
    <w:rsid w:val="00546872"/>
    <w:rsid w:val="00546AEF"/>
    <w:rsid w:val="0054768F"/>
    <w:rsid w:val="00547869"/>
    <w:rsid w:val="00547B34"/>
    <w:rsid w:val="00547DAA"/>
    <w:rsid w:val="005504F6"/>
    <w:rsid w:val="00550530"/>
    <w:rsid w:val="005506BD"/>
    <w:rsid w:val="00550848"/>
    <w:rsid w:val="00550CC8"/>
    <w:rsid w:val="00550FED"/>
    <w:rsid w:val="005512E3"/>
    <w:rsid w:val="00551C65"/>
    <w:rsid w:val="00551D63"/>
    <w:rsid w:val="005520C0"/>
    <w:rsid w:val="0055219A"/>
    <w:rsid w:val="0055260B"/>
    <w:rsid w:val="0055292B"/>
    <w:rsid w:val="00552B6E"/>
    <w:rsid w:val="00553469"/>
    <w:rsid w:val="00553FF4"/>
    <w:rsid w:val="00554344"/>
    <w:rsid w:val="00554543"/>
    <w:rsid w:val="005545B8"/>
    <w:rsid w:val="005548DD"/>
    <w:rsid w:val="00554C22"/>
    <w:rsid w:val="005551FE"/>
    <w:rsid w:val="00555940"/>
    <w:rsid w:val="00555976"/>
    <w:rsid w:val="00555A69"/>
    <w:rsid w:val="00555F8D"/>
    <w:rsid w:val="0055607A"/>
    <w:rsid w:val="0055673B"/>
    <w:rsid w:val="00556A99"/>
    <w:rsid w:val="00556B8A"/>
    <w:rsid w:val="00556CB1"/>
    <w:rsid w:val="00557349"/>
    <w:rsid w:val="00557AB8"/>
    <w:rsid w:val="00557B17"/>
    <w:rsid w:val="00557CFF"/>
    <w:rsid w:val="0056025B"/>
    <w:rsid w:val="00560707"/>
    <w:rsid w:val="00560825"/>
    <w:rsid w:val="00560F31"/>
    <w:rsid w:val="0056173A"/>
    <w:rsid w:val="005618A7"/>
    <w:rsid w:val="0056196E"/>
    <w:rsid w:val="00561EB8"/>
    <w:rsid w:val="00561FC9"/>
    <w:rsid w:val="00562011"/>
    <w:rsid w:val="00562095"/>
    <w:rsid w:val="005627C6"/>
    <w:rsid w:val="00562DE2"/>
    <w:rsid w:val="005632AA"/>
    <w:rsid w:val="0056330D"/>
    <w:rsid w:val="005639E4"/>
    <w:rsid w:val="00563AC6"/>
    <w:rsid w:val="0056449A"/>
    <w:rsid w:val="00564992"/>
    <w:rsid w:val="00564E64"/>
    <w:rsid w:val="005653A9"/>
    <w:rsid w:val="0056554F"/>
    <w:rsid w:val="0056567A"/>
    <w:rsid w:val="00565AAE"/>
    <w:rsid w:val="00565AD2"/>
    <w:rsid w:val="00565B6C"/>
    <w:rsid w:val="00565E1B"/>
    <w:rsid w:val="00566138"/>
    <w:rsid w:val="00566206"/>
    <w:rsid w:val="00566232"/>
    <w:rsid w:val="00566634"/>
    <w:rsid w:val="005672AC"/>
    <w:rsid w:val="00567A97"/>
    <w:rsid w:val="00567CF5"/>
    <w:rsid w:val="00570314"/>
    <w:rsid w:val="005704AE"/>
    <w:rsid w:val="00570CA0"/>
    <w:rsid w:val="00570E41"/>
    <w:rsid w:val="00571588"/>
    <w:rsid w:val="00572096"/>
    <w:rsid w:val="00572E5B"/>
    <w:rsid w:val="00573504"/>
    <w:rsid w:val="00573D48"/>
    <w:rsid w:val="00574FE3"/>
    <w:rsid w:val="00575469"/>
    <w:rsid w:val="00575889"/>
    <w:rsid w:val="005758FB"/>
    <w:rsid w:val="00576565"/>
    <w:rsid w:val="00577424"/>
    <w:rsid w:val="0057742A"/>
    <w:rsid w:val="00577534"/>
    <w:rsid w:val="00577A6D"/>
    <w:rsid w:val="00580404"/>
    <w:rsid w:val="00580754"/>
    <w:rsid w:val="00580D7B"/>
    <w:rsid w:val="0058269D"/>
    <w:rsid w:val="00583700"/>
    <w:rsid w:val="00583C8C"/>
    <w:rsid w:val="005842C4"/>
    <w:rsid w:val="0058476D"/>
    <w:rsid w:val="00584791"/>
    <w:rsid w:val="00585518"/>
    <w:rsid w:val="00585CDC"/>
    <w:rsid w:val="0058602C"/>
    <w:rsid w:val="005863DB"/>
    <w:rsid w:val="005868C0"/>
    <w:rsid w:val="00586C32"/>
    <w:rsid w:val="00587A18"/>
    <w:rsid w:val="00587CB5"/>
    <w:rsid w:val="005907E3"/>
    <w:rsid w:val="0059091D"/>
    <w:rsid w:val="00590CE6"/>
    <w:rsid w:val="00590FBD"/>
    <w:rsid w:val="00591DD3"/>
    <w:rsid w:val="00591EBB"/>
    <w:rsid w:val="00592434"/>
    <w:rsid w:val="00593520"/>
    <w:rsid w:val="0059397A"/>
    <w:rsid w:val="0059547A"/>
    <w:rsid w:val="005957B4"/>
    <w:rsid w:val="0059609C"/>
    <w:rsid w:val="00596F3B"/>
    <w:rsid w:val="00597AE3"/>
    <w:rsid w:val="00597E36"/>
    <w:rsid w:val="005A0A6F"/>
    <w:rsid w:val="005A0C01"/>
    <w:rsid w:val="005A0E0B"/>
    <w:rsid w:val="005A1258"/>
    <w:rsid w:val="005A1DAB"/>
    <w:rsid w:val="005A2239"/>
    <w:rsid w:val="005A3520"/>
    <w:rsid w:val="005A362C"/>
    <w:rsid w:val="005A3776"/>
    <w:rsid w:val="005A3D3F"/>
    <w:rsid w:val="005A4091"/>
    <w:rsid w:val="005A40C1"/>
    <w:rsid w:val="005A41F9"/>
    <w:rsid w:val="005A4558"/>
    <w:rsid w:val="005A6073"/>
    <w:rsid w:val="005A677C"/>
    <w:rsid w:val="005A6949"/>
    <w:rsid w:val="005A6CCC"/>
    <w:rsid w:val="005A6D28"/>
    <w:rsid w:val="005A6D7B"/>
    <w:rsid w:val="005A6DB7"/>
    <w:rsid w:val="005A7170"/>
    <w:rsid w:val="005A72F3"/>
    <w:rsid w:val="005B0041"/>
    <w:rsid w:val="005B034B"/>
    <w:rsid w:val="005B0371"/>
    <w:rsid w:val="005B0904"/>
    <w:rsid w:val="005B0C0D"/>
    <w:rsid w:val="005B19AA"/>
    <w:rsid w:val="005B1A27"/>
    <w:rsid w:val="005B1EBB"/>
    <w:rsid w:val="005B22A0"/>
    <w:rsid w:val="005B2311"/>
    <w:rsid w:val="005B2B24"/>
    <w:rsid w:val="005B34AE"/>
    <w:rsid w:val="005B4028"/>
    <w:rsid w:val="005B434A"/>
    <w:rsid w:val="005B553F"/>
    <w:rsid w:val="005B5880"/>
    <w:rsid w:val="005B59C6"/>
    <w:rsid w:val="005B621B"/>
    <w:rsid w:val="005B670D"/>
    <w:rsid w:val="005B699F"/>
    <w:rsid w:val="005B6FF8"/>
    <w:rsid w:val="005B7A32"/>
    <w:rsid w:val="005B7C76"/>
    <w:rsid w:val="005C0695"/>
    <w:rsid w:val="005C0BC8"/>
    <w:rsid w:val="005C0CF9"/>
    <w:rsid w:val="005C1124"/>
    <w:rsid w:val="005C1676"/>
    <w:rsid w:val="005C1D74"/>
    <w:rsid w:val="005C209D"/>
    <w:rsid w:val="005C247A"/>
    <w:rsid w:val="005C2B9D"/>
    <w:rsid w:val="005C2E3D"/>
    <w:rsid w:val="005C36B8"/>
    <w:rsid w:val="005C385C"/>
    <w:rsid w:val="005C3E02"/>
    <w:rsid w:val="005C49A4"/>
    <w:rsid w:val="005C54DD"/>
    <w:rsid w:val="005C64DC"/>
    <w:rsid w:val="005C6890"/>
    <w:rsid w:val="005C6CCA"/>
    <w:rsid w:val="005C6FE4"/>
    <w:rsid w:val="005C7307"/>
    <w:rsid w:val="005C741B"/>
    <w:rsid w:val="005C7A29"/>
    <w:rsid w:val="005C7DCD"/>
    <w:rsid w:val="005C7E29"/>
    <w:rsid w:val="005D0210"/>
    <w:rsid w:val="005D0D23"/>
    <w:rsid w:val="005D1688"/>
    <w:rsid w:val="005D18E2"/>
    <w:rsid w:val="005D1CDB"/>
    <w:rsid w:val="005D1ECF"/>
    <w:rsid w:val="005D2DCA"/>
    <w:rsid w:val="005D3321"/>
    <w:rsid w:val="005D35C7"/>
    <w:rsid w:val="005D46DC"/>
    <w:rsid w:val="005D4C94"/>
    <w:rsid w:val="005D5665"/>
    <w:rsid w:val="005D59AF"/>
    <w:rsid w:val="005D614D"/>
    <w:rsid w:val="005D617B"/>
    <w:rsid w:val="005D671F"/>
    <w:rsid w:val="005D68B9"/>
    <w:rsid w:val="005D77A6"/>
    <w:rsid w:val="005D7D99"/>
    <w:rsid w:val="005E030E"/>
    <w:rsid w:val="005E119A"/>
    <w:rsid w:val="005E1B62"/>
    <w:rsid w:val="005E27AC"/>
    <w:rsid w:val="005E28C8"/>
    <w:rsid w:val="005E30FA"/>
    <w:rsid w:val="005E330D"/>
    <w:rsid w:val="005E34CA"/>
    <w:rsid w:val="005E387B"/>
    <w:rsid w:val="005E38A6"/>
    <w:rsid w:val="005E3A43"/>
    <w:rsid w:val="005E4063"/>
    <w:rsid w:val="005E40AA"/>
    <w:rsid w:val="005E46BA"/>
    <w:rsid w:val="005E49A9"/>
    <w:rsid w:val="005E5581"/>
    <w:rsid w:val="005E5947"/>
    <w:rsid w:val="005E5E4F"/>
    <w:rsid w:val="005E692C"/>
    <w:rsid w:val="005E6BF6"/>
    <w:rsid w:val="005E6DAE"/>
    <w:rsid w:val="005E7B55"/>
    <w:rsid w:val="005F0107"/>
    <w:rsid w:val="005F08F5"/>
    <w:rsid w:val="005F1615"/>
    <w:rsid w:val="005F2001"/>
    <w:rsid w:val="005F2204"/>
    <w:rsid w:val="005F23BC"/>
    <w:rsid w:val="005F2608"/>
    <w:rsid w:val="005F268D"/>
    <w:rsid w:val="005F28A5"/>
    <w:rsid w:val="005F2B0B"/>
    <w:rsid w:val="005F3016"/>
    <w:rsid w:val="005F35FF"/>
    <w:rsid w:val="005F36A8"/>
    <w:rsid w:val="005F3AC5"/>
    <w:rsid w:val="005F470A"/>
    <w:rsid w:val="005F5010"/>
    <w:rsid w:val="005F5704"/>
    <w:rsid w:val="005F5DAB"/>
    <w:rsid w:val="005F6019"/>
    <w:rsid w:val="005F62B7"/>
    <w:rsid w:val="005F6561"/>
    <w:rsid w:val="005F6A91"/>
    <w:rsid w:val="005F76F2"/>
    <w:rsid w:val="005F7C8A"/>
    <w:rsid w:val="00600882"/>
    <w:rsid w:val="00600DD0"/>
    <w:rsid w:val="00601458"/>
    <w:rsid w:val="00601577"/>
    <w:rsid w:val="006016B7"/>
    <w:rsid w:val="00601754"/>
    <w:rsid w:val="00601AC1"/>
    <w:rsid w:val="00601C14"/>
    <w:rsid w:val="006026E6"/>
    <w:rsid w:val="006032EC"/>
    <w:rsid w:val="00603CB6"/>
    <w:rsid w:val="0060410C"/>
    <w:rsid w:val="00604702"/>
    <w:rsid w:val="00604914"/>
    <w:rsid w:val="00604A4B"/>
    <w:rsid w:val="0060576D"/>
    <w:rsid w:val="006062DA"/>
    <w:rsid w:val="006065EE"/>
    <w:rsid w:val="006073B7"/>
    <w:rsid w:val="006075CD"/>
    <w:rsid w:val="00607607"/>
    <w:rsid w:val="0060788C"/>
    <w:rsid w:val="00607AB2"/>
    <w:rsid w:val="00607EA4"/>
    <w:rsid w:val="00607F0C"/>
    <w:rsid w:val="00610609"/>
    <w:rsid w:val="00610958"/>
    <w:rsid w:val="006112BA"/>
    <w:rsid w:val="00611410"/>
    <w:rsid w:val="00612811"/>
    <w:rsid w:val="006130DF"/>
    <w:rsid w:val="00613182"/>
    <w:rsid w:val="006131BA"/>
    <w:rsid w:val="006138F2"/>
    <w:rsid w:val="00614007"/>
    <w:rsid w:val="00614209"/>
    <w:rsid w:val="00614268"/>
    <w:rsid w:val="0061450C"/>
    <w:rsid w:val="0061511E"/>
    <w:rsid w:val="00615AD5"/>
    <w:rsid w:val="00615DC4"/>
    <w:rsid w:val="00617148"/>
    <w:rsid w:val="006171C7"/>
    <w:rsid w:val="0061755B"/>
    <w:rsid w:val="00620703"/>
    <w:rsid w:val="006209B1"/>
    <w:rsid w:val="00620D7C"/>
    <w:rsid w:val="00620F66"/>
    <w:rsid w:val="0062122B"/>
    <w:rsid w:val="00621509"/>
    <w:rsid w:val="006215E8"/>
    <w:rsid w:val="00622698"/>
    <w:rsid w:val="006229A6"/>
    <w:rsid w:val="0062303D"/>
    <w:rsid w:val="00623B44"/>
    <w:rsid w:val="00623D84"/>
    <w:rsid w:val="006242A6"/>
    <w:rsid w:val="006244DE"/>
    <w:rsid w:val="00624991"/>
    <w:rsid w:val="00624C17"/>
    <w:rsid w:val="00625898"/>
    <w:rsid w:val="00625A6D"/>
    <w:rsid w:val="00625B8E"/>
    <w:rsid w:val="00626071"/>
    <w:rsid w:val="00626739"/>
    <w:rsid w:val="00626C2D"/>
    <w:rsid w:val="00626F18"/>
    <w:rsid w:val="00627376"/>
    <w:rsid w:val="00627632"/>
    <w:rsid w:val="006305B4"/>
    <w:rsid w:val="00630B56"/>
    <w:rsid w:val="00630D9B"/>
    <w:rsid w:val="00630E93"/>
    <w:rsid w:val="0063106F"/>
    <w:rsid w:val="00631399"/>
    <w:rsid w:val="00631A08"/>
    <w:rsid w:val="00631E50"/>
    <w:rsid w:val="006324AD"/>
    <w:rsid w:val="00632658"/>
    <w:rsid w:val="00632BBE"/>
    <w:rsid w:val="00632C07"/>
    <w:rsid w:val="00632F1F"/>
    <w:rsid w:val="006330C7"/>
    <w:rsid w:val="006341A7"/>
    <w:rsid w:val="00634295"/>
    <w:rsid w:val="00634AB3"/>
    <w:rsid w:val="00634FFB"/>
    <w:rsid w:val="006353D5"/>
    <w:rsid w:val="00635663"/>
    <w:rsid w:val="00635B8D"/>
    <w:rsid w:val="00635CA1"/>
    <w:rsid w:val="00635D7A"/>
    <w:rsid w:val="00635F72"/>
    <w:rsid w:val="00636284"/>
    <w:rsid w:val="00636796"/>
    <w:rsid w:val="00636A05"/>
    <w:rsid w:val="00636E5F"/>
    <w:rsid w:val="006374D4"/>
    <w:rsid w:val="0063784D"/>
    <w:rsid w:val="00637D8C"/>
    <w:rsid w:val="00640552"/>
    <w:rsid w:val="00640D63"/>
    <w:rsid w:val="00641368"/>
    <w:rsid w:val="0064136A"/>
    <w:rsid w:val="006415DD"/>
    <w:rsid w:val="006418BA"/>
    <w:rsid w:val="00641A17"/>
    <w:rsid w:val="0064251B"/>
    <w:rsid w:val="00642713"/>
    <w:rsid w:val="00642B12"/>
    <w:rsid w:val="00642D9C"/>
    <w:rsid w:val="00642F0B"/>
    <w:rsid w:val="00642FF2"/>
    <w:rsid w:val="0064316D"/>
    <w:rsid w:val="0064325B"/>
    <w:rsid w:val="00643E8B"/>
    <w:rsid w:val="006441E1"/>
    <w:rsid w:val="00644753"/>
    <w:rsid w:val="00644E4F"/>
    <w:rsid w:val="00644EBF"/>
    <w:rsid w:val="006453BC"/>
    <w:rsid w:val="0064549D"/>
    <w:rsid w:val="006458D1"/>
    <w:rsid w:val="00645E37"/>
    <w:rsid w:val="00645E84"/>
    <w:rsid w:val="00645F2A"/>
    <w:rsid w:val="006463A3"/>
    <w:rsid w:val="006464A3"/>
    <w:rsid w:val="00646BEC"/>
    <w:rsid w:val="00647420"/>
    <w:rsid w:val="0064769C"/>
    <w:rsid w:val="006478A2"/>
    <w:rsid w:val="00647943"/>
    <w:rsid w:val="00650C87"/>
    <w:rsid w:val="00651228"/>
    <w:rsid w:val="00651384"/>
    <w:rsid w:val="00651703"/>
    <w:rsid w:val="00651D74"/>
    <w:rsid w:val="0065210D"/>
    <w:rsid w:val="00652235"/>
    <w:rsid w:val="00652499"/>
    <w:rsid w:val="00653619"/>
    <w:rsid w:val="00654187"/>
    <w:rsid w:val="00654628"/>
    <w:rsid w:val="00654773"/>
    <w:rsid w:val="00654990"/>
    <w:rsid w:val="00655059"/>
    <w:rsid w:val="006555F2"/>
    <w:rsid w:val="006560DC"/>
    <w:rsid w:val="00656455"/>
    <w:rsid w:val="0065654B"/>
    <w:rsid w:val="00657200"/>
    <w:rsid w:val="00657BA2"/>
    <w:rsid w:val="00660398"/>
    <w:rsid w:val="00660874"/>
    <w:rsid w:val="00661021"/>
    <w:rsid w:val="00662B5C"/>
    <w:rsid w:val="006634B2"/>
    <w:rsid w:val="00663E50"/>
    <w:rsid w:val="006640CC"/>
    <w:rsid w:val="0066449E"/>
    <w:rsid w:val="0066482F"/>
    <w:rsid w:val="00664E5C"/>
    <w:rsid w:val="006651DF"/>
    <w:rsid w:val="006659CB"/>
    <w:rsid w:val="00665CB2"/>
    <w:rsid w:val="00666618"/>
    <w:rsid w:val="006667AF"/>
    <w:rsid w:val="006667EE"/>
    <w:rsid w:val="006673B8"/>
    <w:rsid w:val="0066745F"/>
    <w:rsid w:val="00667540"/>
    <w:rsid w:val="006675D3"/>
    <w:rsid w:val="00667F34"/>
    <w:rsid w:val="006700E5"/>
    <w:rsid w:val="0067023B"/>
    <w:rsid w:val="00670954"/>
    <w:rsid w:val="00670E3D"/>
    <w:rsid w:val="0067158E"/>
    <w:rsid w:val="00671C05"/>
    <w:rsid w:val="0067267F"/>
    <w:rsid w:val="00672DD7"/>
    <w:rsid w:val="00672ED0"/>
    <w:rsid w:val="006746BF"/>
    <w:rsid w:val="00674753"/>
    <w:rsid w:val="00675387"/>
    <w:rsid w:val="006754F8"/>
    <w:rsid w:val="006758BE"/>
    <w:rsid w:val="00675A11"/>
    <w:rsid w:val="00675D76"/>
    <w:rsid w:val="0067640A"/>
    <w:rsid w:val="00676FCB"/>
    <w:rsid w:val="006778BA"/>
    <w:rsid w:val="00677FB9"/>
    <w:rsid w:val="006809B7"/>
    <w:rsid w:val="00681511"/>
    <w:rsid w:val="006839AE"/>
    <w:rsid w:val="00683B88"/>
    <w:rsid w:val="00683E26"/>
    <w:rsid w:val="00683EB8"/>
    <w:rsid w:val="006843FD"/>
    <w:rsid w:val="00684C01"/>
    <w:rsid w:val="00685291"/>
    <w:rsid w:val="006853D7"/>
    <w:rsid w:val="006856C3"/>
    <w:rsid w:val="00685A8F"/>
    <w:rsid w:val="00685C89"/>
    <w:rsid w:val="006863E2"/>
    <w:rsid w:val="006864C5"/>
    <w:rsid w:val="00686AEB"/>
    <w:rsid w:val="00687150"/>
    <w:rsid w:val="00687159"/>
    <w:rsid w:val="00687625"/>
    <w:rsid w:val="0068785D"/>
    <w:rsid w:val="00687DB1"/>
    <w:rsid w:val="006904AD"/>
    <w:rsid w:val="00690C52"/>
    <w:rsid w:val="00692332"/>
    <w:rsid w:val="006926D5"/>
    <w:rsid w:val="0069285C"/>
    <w:rsid w:val="00692AA6"/>
    <w:rsid w:val="006931F9"/>
    <w:rsid w:val="0069346A"/>
    <w:rsid w:val="00693481"/>
    <w:rsid w:val="00693792"/>
    <w:rsid w:val="00693A58"/>
    <w:rsid w:val="00693B11"/>
    <w:rsid w:val="006955DF"/>
    <w:rsid w:val="00696FF0"/>
    <w:rsid w:val="00697286"/>
    <w:rsid w:val="00697A7F"/>
    <w:rsid w:val="00697AE0"/>
    <w:rsid w:val="00697EDD"/>
    <w:rsid w:val="006A03C0"/>
    <w:rsid w:val="006A0506"/>
    <w:rsid w:val="006A0564"/>
    <w:rsid w:val="006A1BC9"/>
    <w:rsid w:val="006A1F51"/>
    <w:rsid w:val="006A2A78"/>
    <w:rsid w:val="006A40E6"/>
    <w:rsid w:val="006A486E"/>
    <w:rsid w:val="006A4B0C"/>
    <w:rsid w:val="006A53DA"/>
    <w:rsid w:val="006A541C"/>
    <w:rsid w:val="006A5C61"/>
    <w:rsid w:val="006A5F7A"/>
    <w:rsid w:val="006A646E"/>
    <w:rsid w:val="006A6A3F"/>
    <w:rsid w:val="006A6C63"/>
    <w:rsid w:val="006A6C69"/>
    <w:rsid w:val="006A6FB5"/>
    <w:rsid w:val="006B049B"/>
    <w:rsid w:val="006B077D"/>
    <w:rsid w:val="006B08C6"/>
    <w:rsid w:val="006B0A93"/>
    <w:rsid w:val="006B1673"/>
    <w:rsid w:val="006B16DC"/>
    <w:rsid w:val="006B17B0"/>
    <w:rsid w:val="006B21B9"/>
    <w:rsid w:val="006B22A3"/>
    <w:rsid w:val="006B2405"/>
    <w:rsid w:val="006B2426"/>
    <w:rsid w:val="006B3141"/>
    <w:rsid w:val="006B335F"/>
    <w:rsid w:val="006B34B5"/>
    <w:rsid w:val="006B3A51"/>
    <w:rsid w:val="006B3FFD"/>
    <w:rsid w:val="006B4276"/>
    <w:rsid w:val="006B4AA6"/>
    <w:rsid w:val="006B4FA5"/>
    <w:rsid w:val="006B5066"/>
    <w:rsid w:val="006B52B6"/>
    <w:rsid w:val="006B5748"/>
    <w:rsid w:val="006B587F"/>
    <w:rsid w:val="006B5CD0"/>
    <w:rsid w:val="006B5D51"/>
    <w:rsid w:val="006B6A45"/>
    <w:rsid w:val="006B6B15"/>
    <w:rsid w:val="006B71F8"/>
    <w:rsid w:val="006C0A8B"/>
    <w:rsid w:val="006C10DF"/>
    <w:rsid w:val="006C26C6"/>
    <w:rsid w:val="006C382F"/>
    <w:rsid w:val="006C3922"/>
    <w:rsid w:val="006C3EF0"/>
    <w:rsid w:val="006C454E"/>
    <w:rsid w:val="006C5275"/>
    <w:rsid w:val="006C5AA2"/>
    <w:rsid w:val="006C5B4D"/>
    <w:rsid w:val="006C69A2"/>
    <w:rsid w:val="006C6B6C"/>
    <w:rsid w:val="006C73BB"/>
    <w:rsid w:val="006C75D2"/>
    <w:rsid w:val="006C7BA0"/>
    <w:rsid w:val="006D000C"/>
    <w:rsid w:val="006D0374"/>
    <w:rsid w:val="006D05CE"/>
    <w:rsid w:val="006D096F"/>
    <w:rsid w:val="006D0D9C"/>
    <w:rsid w:val="006D0ED5"/>
    <w:rsid w:val="006D0EEF"/>
    <w:rsid w:val="006D11C7"/>
    <w:rsid w:val="006D16AC"/>
    <w:rsid w:val="006D1F6C"/>
    <w:rsid w:val="006D203B"/>
    <w:rsid w:val="006D2820"/>
    <w:rsid w:val="006D2B76"/>
    <w:rsid w:val="006D2E96"/>
    <w:rsid w:val="006D329E"/>
    <w:rsid w:val="006D3508"/>
    <w:rsid w:val="006D3560"/>
    <w:rsid w:val="006D38D4"/>
    <w:rsid w:val="006D48C4"/>
    <w:rsid w:val="006D4A81"/>
    <w:rsid w:val="006D4B93"/>
    <w:rsid w:val="006D4D70"/>
    <w:rsid w:val="006D5160"/>
    <w:rsid w:val="006D5F82"/>
    <w:rsid w:val="006D6693"/>
    <w:rsid w:val="006D6F4D"/>
    <w:rsid w:val="006D70EB"/>
    <w:rsid w:val="006D7516"/>
    <w:rsid w:val="006D76B7"/>
    <w:rsid w:val="006D77D5"/>
    <w:rsid w:val="006E072C"/>
    <w:rsid w:val="006E094F"/>
    <w:rsid w:val="006E0B44"/>
    <w:rsid w:val="006E0D1F"/>
    <w:rsid w:val="006E112B"/>
    <w:rsid w:val="006E1873"/>
    <w:rsid w:val="006E1A25"/>
    <w:rsid w:val="006E1B77"/>
    <w:rsid w:val="006E1D41"/>
    <w:rsid w:val="006E224D"/>
    <w:rsid w:val="006E369A"/>
    <w:rsid w:val="006E3719"/>
    <w:rsid w:val="006E44E3"/>
    <w:rsid w:val="006E4A08"/>
    <w:rsid w:val="006E4E83"/>
    <w:rsid w:val="006E4EB9"/>
    <w:rsid w:val="006E502D"/>
    <w:rsid w:val="006E5576"/>
    <w:rsid w:val="006E5905"/>
    <w:rsid w:val="006E5D63"/>
    <w:rsid w:val="006E5EAA"/>
    <w:rsid w:val="006E6DF3"/>
    <w:rsid w:val="006E792D"/>
    <w:rsid w:val="006E7BD3"/>
    <w:rsid w:val="006F099D"/>
    <w:rsid w:val="006F0B5E"/>
    <w:rsid w:val="006F0C5E"/>
    <w:rsid w:val="006F1162"/>
    <w:rsid w:val="006F1642"/>
    <w:rsid w:val="006F1C01"/>
    <w:rsid w:val="006F1CE4"/>
    <w:rsid w:val="006F226C"/>
    <w:rsid w:val="006F2A6F"/>
    <w:rsid w:val="006F2E54"/>
    <w:rsid w:val="006F3053"/>
    <w:rsid w:val="006F3521"/>
    <w:rsid w:val="006F3744"/>
    <w:rsid w:val="006F3807"/>
    <w:rsid w:val="006F3BF3"/>
    <w:rsid w:val="006F4081"/>
    <w:rsid w:val="006F5041"/>
    <w:rsid w:val="006F5A53"/>
    <w:rsid w:val="006F5FB3"/>
    <w:rsid w:val="006F6100"/>
    <w:rsid w:val="006F6425"/>
    <w:rsid w:val="006F6608"/>
    <w:rsid w:val="006F69A2"/>
    <w:rsid w:val="006F69D4"/>
    <w:rsid w:val="006F7333"/>
    <w:rsid w:val="006F7635"/>
    <w:rsid w:val="007004F3"/>
    <w:rsid w:val="00700EC3"/>
    <w:rsid w:val="00700F49"/>
    <w:rsid w:val="00700FEB"/>
    <w:rsid w:val="00701336"/>
    <w:rsid w:val="0070154F"/>
    <w:rsid w:val="00701880"/>
    <w:rsid w:val="00701A85"/>
    <w:rsid w:val="00701B0B"/>
    <w:rsid w:val="007023BD"/>
    <w:rsid w:val="00702A53"/>
    <w:rsid w:val="00702B05"/>
    <w:rsid w:val="00703751"/>
    <w:rsid w:val="00703A90"/>
    <w:rsid w:val="00703D90"/>
    <w:rsid w:val="0070420E"/>
    <w:rsid w:val="00704FAA"/>
    <w:rsid w:val="00705239"/>
    <w:rsid w:val="00705484"/>
    <w:rsid w:val="007064EB"/>
    <w:rsid w:val="0070697A"/>
    <w:rsid w:val="007074B1"/>
    <w:rsid w:val="007076F1"/>
    <w:rsid w:val="00707883"/>
    <w:rsid w:val="00707B82"/>
    <w:rsid w:val="007104C4"/>
    <w:rsid w:val="007107CE"/>
    <w:rsid w:val="00710ED4"/>
    <w:rsid w:val="00711175"/>
    <w:rsid w:val="007116B5"/>
    <w:rsid w:val="00712416"/>
    <w:rsid w:val="00712951"/>
    <w:rsid w:val="00714748"/>
    <w:rsid w:val="0071482A"/>
    <w:rsid w:val="00714909"/>
    <w:rsid w:val="00714DA8"/>
    <w:rsid w:val="00714EFF"/>
    <w:rsid w:val="007153FD"/>
    <w:rsid w:val="007159CA"/>
    <w:rsid w:val="007159ED"/>
    <w:rsid w:val="00715E4C"/>
    <w:rsid w:val="00716157"/>
    <w:rsid w:val="007161D0"/>
    <w:rsid w:val="007164F7"/>
    <w:rsid w:val="00716BE9"/>
    <w:rsid w:val="007205BE"/>
    <w:rsid w:val="007206AC"/>
    <w:rsid w:val="00720CA7"/>
    <w:rsid w:val="0072152C"/>
    <w:rsid w:val="00721A90"/>
    <w:rsid w:val="007220AF"/>
    <w:rsid w:val="00722A47"/>
    <w:rsid w:val="00723D55"/>
    <w:rsid w:val="00724472"/>
    <w:rsid w:val="0072452B"/>
    <w:rsid w:val="0072464F"/>
    <w:rsid w:val="00724A17"/>
    <w:rsid w:val="00724F22"/>
    <w:rsid w:val="00724F6D"/>
    <w:rsid w:val="00725C3E"/>
    <w:rsid w:val="00726936"/>
    <w:rsid w:val="00726D4D"/>
    <w:rsid w:val="00727B96"/>
    <w:rsid w:val="00730EFB"/>
    <w:rsid w:val="007328BD"/>
    <w:rsid w:val="00732D38"/>
    <w:rsid w:val="007333F8"/>
    <w:rsid w:val="00733488"/>
    <w:rsid w:val="00733B93"/>
    <w:rsid w:val="00733CE0"/>
    <w:rsid w:val="00734BF6"/>
    <w:rsid w:val="0073522A"/>
    <w:rsid w:val="00735DAB"/>
    <w:rsid w:val="007361AD"/>
    <w:rsid w:val="0073706F"/>
    <w:rsid w:val="007371FF"/>
    <w:rsid w:val="00737492"/>
    <w:rsid w:val="00737742"/>
    <w:rsid w:val="0074031E"/>
    <w:rsid w:val="00740E1A"/>
    <w:rsid w:val="00740FE6"/>
    <w:rsid w:val="007420EF"/>
    <w:rsid w:val="00742127"/>
    <w:rsid w:val="00742FF1"/>
    <w:rsid w:val="007431F1"/>
    <w:rsid w:val="00743B2B"/>
    <w:rsid w:val="00743C34"/>
    <w:rsid w:val="00744BC1"/>
    <w:rsid w:val="00745C50"/>
    <w:rsid w:val="00745D1C"/>
    <w:rsid w:val="00745E66"/>
    <w:rsid w:val="00746631"/>
    <w:rsid w:val="00746E5A"/>
    <w:rsid w:val="0074713E"/>
    <w:rsid w:val="007477C2"/>
    <w:rsid w:val="0074796B"/>
    <w:rsid w:val="00747CB7"/>
    <w:rsid w:val="00750100"/>
    <w:rsid w:val="00750172"/>
    <w:rsid w:val="0075021A"/>
    <w:rsid w:val="00750889"/>
    <w:rsid w:val="00750A5A"/>
    <w:rsid w:val="00750FE4"/>
    <w:rsid w:val="00751822"/>
    <w:rsid w:val="0075224B"/>
    <w:rsid w:val="00752308"/>
    <w:rsid w:val="007527D5"/>
    <w:rsid w:val="00752BB4"/>
    <w:rsid w:val="00752F37"/>
    <w:rsid w:val="00752F8D"/>
    <w:rsid w:val="007532AE"/>
    <w:rsid w:val="00753D7D"/>
    <w:rsid w:val="007552FB"/>
    <w:rsid w:val="00755487"/>
    <w:rsid w:val="00755F75"/>
    <w:rsid w:val="0075614D"/>
    <w:rsid w:val="00757153"/>
    <w:rsid w:val="0075762F"/>
    <w:rsid w:val="0076043E"/>
    <w:rsid w:val="007607C9"/>
    <w:rsid w:val="00760F0A"/>
    <w:rsid w:val="00761528"/>
    <w:rsid w:val="00761B77"/>
    <w:rsid w:val="00762018"/>
    <w:rsid w:val="00762D25"/>
    <w:rsid w:val="00763C19"/>
    <w:rsid w:val="00763EE0"/>
    <w:rsid w:val="007640D9"/>
    <w:rsid w:val="00764182"/>
    <w:rsid w:val="007643A1"/>
    <w:rsid w:val="00764B40"/>
    <w:rsid w:val="00765973"/>
    <w:rsid w:val="00766466"/>
    <w:rsid w:val="007667B5"/>
    <w:rsid w:val="00766CB8"/>
    <w:rsid w:val="00766E12"/>
    <w:rsid w:val="00766E22"/>
    <w:rsid w:val="00766E86"/>
    <w:rsid w:val="00770568"/>
    <w:rsid w:val="00772198"/>
    <w:rsid w:val="0077234F"/>
    <w:rsid w:val="007725CD"/>
    <w:rsid w:val="0077411A"/>
    <w:rsid w:val="0077426A"/>
    <w:rsid w:val="0077459E"/>
    <w:rsid w:val="00774A0D"/>
    <w:rsid w:val="0077527F"/>
    <w:rsid w:val="00775C52"/>
    <w:rsid w:val="00776BE6"/>
    <w:rsid w:val="0077754C"/>
    <w:rsid w:val="0077759D"/>
    <w:rsid w:val="00777A1C"/>
    <w:rsid w:val="007806BE"/>
    <w:rsid w:val="00780854"/>
    <w:rsid w:val="00780F1D"/>
    <w:rsid w:val="00781039"/>
    <w:rsid w:val="0078196D"/>
    <w:rsid w:val="007819C9"/>
    <w:rsid w:val="007829BC"/>
    <w:rsid w:val="00782CEC"/>
    <w:rsid w:val="0078320C"/>
    <w:rsid w:val="00783640"/>
    <w:rsid w:val="00783D02"/>
    <w:rsid w:val="0078539B"/>
    <w:rsid w:val="0078540B"/>
    <w:rsid w:val="0078551C"/>
    <w:rsid w:val="007858EA"/>
    <w:rsid w:val="007863A6"/>
    <w:rsid w:val="00786ECB"/>
    <w:rsid w:val="00786F65"/>
    <w:rsid w:val="00786F84"/>
    <w:rsid w:val="00787B72"/>
    <w:rsid w:val="00790C12"/>
    <w:rsid w:val="00790C9D"/>
    <w:rsid w:val="00790F78"/>
    <w:rsid w:val="00791264"/>
    <w:rsid w:val="00791372"/>
    <w:rsid w:val="00791CC6"/>
    <w:rsid w:val="007920C1"/>
    <w:rsid w:val="00792415"/>
    <w:rsid w:val="007936A3"/>
    <w:rsid w:val="00793A28"/>
    <w:rsid w:val="00793EA2"/>
    <w:rsid w:val="00793F85"/>
    <w:rsid w:val="007941BB"/>
    <w:rsid w:val="007941FC"/>
    <w:rsid w:val="00794667"/>
    <w:rsid w:val="00794C9F"/>
    <w:rsid w:val="00795295"/>
    <w:rsid w:val="00795A02"/>
    <w:rsid w:val="00795B04"/>
    <w:rsid w:val="00795CC9"/>
    <w:rsid w:val="00796600"/>
    <w:rsid w:val="00796D90"/>
    <w:rsid w:val="00797197"/>
    <w:rsid w:val="007973BC"/>
    <w:rsid w:val="0079775E"/>
    <w:rsid w:val="007A0644"/>
    <w:rsid w:val="007A137F"/>
    <w:rsid w:val="007A139C"/>
    <w:rsid w:val="007A1DA7"/>
    <w:rsid w:val="007A2808"/>
    <w:rsid w:val="007A2CB8"/>
    <w:rsid w:val="007A335E"/>
    <w:rsid w:val="007A3BC2"/>
    <w:rsid w:val="007A40F4"/>
    <w:rsid w:val="007A46E9"/>
    <w:rsid w:val="007A58F9"/>
    <w:rsid w:val="007A5AAB"/>
    <w:rsid w:val="007A5E57"/>
    <w:rsid w:val="007A678F"/>
    <w:rsid w:val="007A7A42"/>
    <w:rsid w:val="007A7DDD"/>
    <w:rsid w:val="007B0287"/>
    <w:rsid w:val="007B0568"/>
    <w:rsid w:val="007B07F8"/>
    <w:rsid w:val="007B099A"/>
    <w:rsid w:val="007B0A10"/>
    <w:rsid w:val="007B1349"/>
    <w:rsid w:val="007B1415"/>
    <w:rsid w:val="007B16BB"/>
    <w:rsid w:val="007B23EA"/>
    <w:rsid w:val="007B2ABA"/>
    <w:rsid w:val="007B2F7A"/>
    <w:rsid w:val="007B3D4F"/>
    <w:rsid w:val="007B4111"/>
    <w:rsid w:val="007B4989"/>
    <w:rsid w:val="007B52B4"/>
    <w:rsid w:val="007B5340"/>
    <w:rsid w:val="007B5731"/>
    <w:rsid w:val="007B5B40"/>
    <w:rsid w:val="007B5C62"/>
    <w:rsid w:val="007B5D20"/>
    <w:rsid w:val="007B6128"/>
    <w:rsid w:val="007B619B"/>
    <w:rsid w:val="007B6577"/>
    <w:rsid w:val="007B6708"/>
    <w:rsid w:val="007B6AA3"/>
    <w:rsid w:val="007B6FDD"/>
    <w:rsid w:val="007B7986"/>
    <w:rsid w:val="007C0B16"/>
    <w:rsid w:val="007C0FE6"/>
    <w:rsid w:val="007C16EA"/>
    <w:rsid w:val="007C18F4"/>
    <w:rsid w:val="007C1984"/>
    <w:rsid w:val="007C19EE"/>
    <w:rsid w:val="007C2374"/>
    <w:rsid w:val="007C2805"/>
    <w:rsid w:val="007C28D7"/>
    <w:rsid w:val="007C2ED1"/>
    <w:rsid w:val="007C3354"/>
    <w:rsid w:val="007C47AD"/>
    <w:rsid w:val="007C4BEB"/>
    <w:rsid w:val="007C52B9"/>
    <w:rsid w:val="007C538C"/>
    <w:rsid w:val="007C53D9"/>
    <w:rsid w:val="007C5439"/>
    <w:rsid w:val="007C5D0E"/>
    <w:rsid w:val="007C622C"/>
    <w:rsid w:val="007C64F4"/>
    <w:rsid w:val="007C7651"/>
    <w:rsid w:val="007D047B"/>
    <w:rsid w:val="007D08A2"/>
    <w:rsid w:val="007D0FDB"/>
    <w:rsid w:val="007D2EE7"/>
    <w:rsid w:val="007D386A"/>
    <w:rsid w:val="007D47FE"/>
    <w:rsid w:val="007D4901"/>
    <w:rsid w:val="007D4AA5"/>
    <w:rsid w:val="007D5217"/>
    <w:rsid w:val="007D535B"/>
    <w:rsid w:val="007D57E9"/>
    <w:rsid w:val="007D5E2F"/>
    <w:rsid w:val="007D6034"/>
    <w:rsid w:val="007D6144"/>
    <w:rsid w:val="007D63B6"/>
    <w:rsid w:val="007D727E"/>
    <w:rsid w:val="007D7887"/>
    <w:rsid w:val="007D7D1E"/>
    <w:rsid w:val="007E0197"/>
    <w:rsid w:val="007E132B"/>
    <w:rsid w:val="007E1573"/>
    <w:rsid w:val="007E16AE"/>
    <w:rsid w:val="007E1FD6"/>
    <w:rsid w:val="007E33B3"/>
    <w:rsid w:val="007E395D"/>
    <w:rsid w:val="007E3D80"/>
    <w:rsid w:val="007E3E16"/>
    <w:rsid w:val="007E4216"/>
    <w:rsid w:val="007E4690"/>
    <w:rsid w:val="007E51A8"/>
    <w:rsid w:val="007E5FBE"/>
    <w:rsid w:val="007E6B4D"/>
    <w:rsid w:val="007E6D79"/>
    <w:rsid w:val="007E7353"/>
    <w:rsid w:val="007E77F1"/>
    <w:rsid w:val="007E7A75"/>
    <w:rsid w:val="007F00E1"/>
    <w:rsid w:val="007F04F9"/>
    <w:rsid w:val="007F0689"/>
    <w:rsid w:val="007F0A80"/>
    <w:rsid w:val="007F0AAB"/>
    <w:rsid w:val="007F0C7A"/>
    <w:rsid w:val="007F126C"/>
    <w:rsid w:val="007F157C"/>
    <w:rsid w:val="007F1A06"/>
    <w:rsid w:val="007F1C3A"/>
    <w:rsid w:val="007F1E29"/>
    <w:rsid w:val="007F1F49"/>
    <w:rsid w:val="007F213F"/>
    <w:rsid w:val="007F2146"/>
    <w:rsid w:val="007F2622"/>
    <w:rsid w:val="007F2E61"/>
    <w:rsid w:val="007F402B"/>
    <w:rsid w:val="007F4292"/>
    <w:rsid w:val="007F42A0"/>
    <w:rsid w:val="007F4AD8"/>
    <w:rsid w:val="007F4F5C"/>
    <w:rsid w:val="007F4F7D"/>
    <w:rsid w:val="007F5142"/>
    <w:rsid w:val="007F52CD"/>
    <w:rsid w:val="007F54E2"/>
    <w:rsid w:val="007F5B4D"/>
    <w:rsid w:val="007F5CF4"/>
    <w:rsid w:val="007F5D11"/>
    <w:rsid w:val="007F5DD9"/>
    <w:rsid w:val="007F6323"/>
    <w:rsid w:val="007F6641"/>
    <w:rsid w:val="007F665B"/>
    <w:rsid w:val="007F752C"/>
    <w:rsid w:val="007F7643"/>
    <w:rsid w:val="007F7DBD"/>
    <w:rsid w:val="007F7EF9"/>
    <w:rsid w:val="0080064E"/>
    <w:rsid w:val="008014DD"/>
    <w:rsid w:val="008017D2"/>
    <w:rsid w:val="00801843"/>
    <w:rsid w:val="00801ED4"/>
    <w:rsid w:val="00801F17"/>
    <w:rsid w:val="008020A5"/>
    <w:rsid w:val="008020A8"/>
    <w:rsid w:val="008023D9"/>
    <w:rsid w:val="008039BE"/>
    <w:rsid w:val="008043F9"/>
    <w:rsid w:val="008044B8"/>
    <w:rsid w:val="008047D0"/>
    <w:rsid w:val="00804EBF"/>
    <w:rsid w:val="00804F14"/>
    <w:rsid w:val="00806257"/>
    <w:rsid w:val="00806819"/>
    <w:rsid w:val="00806AD7"/>
    <w:rsid w:val="00806C03"/>
    <w:rsid w:val="00807048"/>
    <w:rsid w:val="00807435"/>
    <w:rsid w:val="00807627"/>
    <w:rsid w:val="00807933"/>
    <w:rsid w:val="00810082"/>
    <w:rsid w:val="0081022D"/>
    <w:rsid w:val="00810A43"/>
    <w:rsid w:val="0081108A"/>
    <w:rsid w:val="008112A2"/>
    <w:rsid w:val="0081189C"/>
    <w:rsid w:val="00811C17"/>
    <w:rsid w:val="00811CC2"/>
    <w:rsid w:val="0081213A"/>
    <w:rsid w:val="008126A9"/>
    <w:rsid w:val="008127A8"/>
    <w:rsid w:val="008129ED"/>
    <w:rsid w:val="00812DE8"/>
    <w:rsid w:val="00812E3B"/>
    <w:rsid w:val="00813024"/>
    <w:rsid w:val="0081314A"/>
    <w:rsid w:val="00813253"/>
    <w:rsid w:val="008134D7"/>
    <w:rsid w:val="00813674"/>
    <w:rsid w:val="008139C7"/>
    <w:rsid w:val="00813B95"/>
    <w:rsid w:val="0081424B"/>
    <w:rsid w:val="00814525"/>
    <w:rsid w:val="0081462C"/>
    <w:rsid w:val="00814E41"/>
    <w:rsid w:val="00815283"/>
    <w:rsid w:val="008155F2"/>
    <w:rsid w:val="0081620D"/>
    <w:rsid w:val="00816450"/>
    <w:rsid w:val="008164FA"/>
    <w:rsid w:val="00816CA7"/>
    <w:rsid w:val="00816EA1"/>
    <w:rsid w:val="0081749D"/>
    <w:rsid w:val="00817BB0"/>
    <w:rsid w:val="00817CB1"/>
    <w:rsid w:val="008208B4"/>
    <w:rsid w:val="00820FDF"/>
    <w:rsid w:val="00821CF7"/>
    <w:rsid w:val="00821F4B"/>
    <w:rsid w:val="00821F4D"/>
    <w:rsid w:val="00821FE2"/>
    <w:rsid w:val="00822128"/>
    <w:rsid w:val="00822224"/>
    <w:rsid w:val="00822346"/>
    <w:rsid w:val="0082247B"/>
    <w:rsid w:val="00822ABF"/>
    <w:rsid w:val="00822C4D"/>
    <w:rsid w:val="008242C8"/>
    <w:rsid w:val="00824934"/>
    <w:rsid w:val="00824986"/>
    <w:rsid w:val="00824EF3"/>
    <w:rsid w:val="008253A4"/>
    <w:rsid w:val="0082568E"/>
    <w:rsid w:val="008258EC"/>
    <w:rsid w:val="00825C42"/>
    <w:rsid w:val="008261DC"/>
    <w:rsid w:val="008270F9"/>
    <w:rsid w:val="0082770D"/>
    <w:rsid w:val="00827A7D"/>
    <w:rsid w:val="00827B6B"/>
    <w:rsid w:val="00827C23"/>
    <w:rsid w:val="00827D06"/>
    <w:rsid w:val="00830FD2"/>
    <w:rsid w:val="00831B73"/>
    <w:rsid w:val="008326D6"/>
    <w:rsid w:val="0083272C"/>
    <w:rsid w:val="008327DC"/>
    <w:rsid w:val="00832C3E"/>
    <w:rsid w:val="00833736"/>
    <w:rsid w:val="00833BBE"/>
    <w:rsid w:val="00833CCE"/>
    <w:rsid w:val="0083424D"/>
    <w:rsid w:val="008347D2"/>
    <w:rsid w:val="008353F6"/>
    <w:rsid w:val="00835533"/>
    <w:rsid w:val="0083581E"/>
    <w:rsid w:val="00835879"/>
    <w:rsid w:val="008358E3"/>
    <w:rsid w:val="00835920"/>
    <w:rsid w:val="00836F62"/>
    <w:rsid w:val="008372FB"/>
    <w:rsid w:val="00837FE3"/>
    <w:rsid w:val="008400C6"/>
    <w:rsid w:val="0084058A"/>
    <w:rsid w:val="008406D5"/>
    <w:rsid w:val="008408D7"/>
    <w:rsid w:val="008408E2"/>
    <w:rsid w:val="00840AC3"/>
    <w:rsid w:val="008414FA"/>
    <w:rsid w:val="00841555"/>
    <w:rsid w:val="00841C53"/>
    <w:rsid w:val="00841CE9"/>
    <w:rsid w:val="00842FE5"/>
    <w:rsid w:val="008431BA"/>
    <w:rsid w:val="008437EA"/>
    <w:rsid w:val="0084391C"/>
    <w:rsid w:val="0084394A"/>
    <w:rsid w:val="00843A26"/>
    <w:rsid w:val="00844115"/>
    <w:rsid w:val="0084417D"/>
    <w:rsid w:val="008447F9"/>
    <w:rsid w:val="008449C8"/>
    <w:rsid w:val="008452F6"/>
    <w:rsid w:val="00845A0C"/>
    <w:rsid w:val="00845C55"/>
    <w:rsid w:val="00846237"/>
    <w:rsid w:val="0084690D"/>
    <w:rsid w:val="00846B27"/>
    <w:rsid w:val="00846F3E"/>
    <w:rsid w:val="00847383"/>
    <w:rsid w:val="008518E0"/>
    <w:rsid w:val="008523E3"/>
    <w:rsid w:val="0085250C"/>
    <w:rsid w:val="00852BAF"/>
    <w:rsid w:val="00852E0E"/>
    <w:rsid w:val="0085356C"/>
    <w:rsid w:val="008538E4"/>
    <w:rsid w:val="00853C05"/>
    <w:rsid w:val="008542E2"/>
    <w:rsid w:val="00854CEB"/>
    <w:rsid w:val="00855790"/>
    <w:rsid w:val="00855984"/>
    <w:rsid w:val="00857418"/>
    <w:rsid w:val="008575C0"/>
    <w:rsid w:val="00857F32"/>
    <w:rsid w:val="00860590"/>
    <w:rsid w:val="0086074B"/>
    <w:rsid w:val="008607D7"/>
    <w:rsid w:val="008608B2"/>
    <w:rsid w:val="00860A1A"/>
    <w:rsid w:val="00860BBC"/>
    <w:rsid w:val="0086129D"/>
    <w:rsid w:val="008612BF"/>
    <w:rsid w:val="00862601"/>
    <w:rsid w:val="00863290"/>
    <w:rsid w:val="00863E93"/>
    <w:rsid w:val="00864954"/>
    <w:rsid w:val="0086573D"/>
    <w:rsid w:val="00865C62"/>
    <w:rsid w:val="00865D87"/>
    <w:rsid w:val="008672E6"/>
    <w:rsid w:val="00867756"/>
    <w:rsid w:val="00867C57"/>
    <w:rsid w:val="008706A3"/>
    <w:rsid w:val="008707C5"/>
    <w:rsid w:val="00870A97"/>
    <w:rsid w:val="00871314"/>
    <w:rsid w:val="008713CD"/>
    <w:rsid w:val="00871641"/>
    <w:rsid w:val="00871A19"/>
    <w:rsid w:val="0087380B"/>
    <w:rsid w:val="00873936"/>
    <w:rsid w:val="00873F4B"/>
    <w:rsid w:val="0087445C"/>
    <w:rsid w:val="008745A6"/>
    <w:rsid w:val="00874867"/>
    <w:rsid w:val="00874E66"/>
    <w:rsid w:val="00875475"/>
    <w:rsid w:val="00875B2F"/>
    <w:rsid w:val="00875DE7"/>
    <w:rsid w:val="00876537"/>
    <w:rsid w:val="008765B7"/>
    <w:rsid w:val="008767CE"/>
    <w:rsid w:val="008814B9"/>
    <w:rsid w:val="008815EC"/>
    <w:rsid w:val="00881B7F"/>
    <w:rsid w:val="00881BC2"/>
    <w:rsid w:val="00882401"/>
    <w:rsid w:val="00882426"/>
    <w:rsid w:val="00882C2B"/>
    <w:rsid w:val="00883E4E"/>
    <w:rsid w:val="008841E4"/>
    <w:rsid w:val="00884245"/>
    <w:rsid w:val="00884473"/>
    <w:rsid w:val="00884AC5"/>
    <w:rsid w:val="008858C3"/>
    <w:rsid w:val="00885E2C"/>
    <w:rsid w:val="00885E48"/>
    <w:rsid w:val="00885EE0"/>
    <w:rsid w:val="00886393"/>
    <w:rsid w:val="00886496"/>
    <w:rsid w:val="008865A9"/>
    <w:rsid w:val="00886937"/>
    <w:rsid w:val="00887016"/>
    <w:rsid w:val="00887966"/>
    <w:rsid w:val="008902FF"/>
    <w:rsid w:val="008905B7"/>
    <w:rsid w:val="008912E1"/>
    <w:rsid w:val="00891C62"/>
    <w:rsid w:val="00892821"/>
    <w:rsid w:val="00892DD6"/>
    <w:rsid w:val="008940E4"/>
    <w:rsid w:val="0089453B"/>
    <w:rsid w:val="00894C3D"/>
    <w:rsid w:val="00894E47"/>
    <w:rsid w:val="00895693"/>
    <w:rsid w:val="0089628B"/>
    <w:rsid w:val="00896FDD"/>
    <w:rsid w:val="008978F0"/>
    <w:rsid w:val="008A081C"/>
    <w:rsid w:val="008A0971"/>
    <w:rsid w:val="008A0C03"/>
    <w:rsid w:val="008A198D"/>
    <w:rsid w:val="008A1D1B"/>
    <w:rsid w:val="008A216E"/>
    <w:rsid w:val="008A2274"/>
    <w:rsid w:val="008A2C03"/>
    <w:rsid w:val="008A2C67"/>
    <w:rsid w:val="008A2E64"/>
    <w:rsid w:val="008A3A32"/>
    <w:rsid w:val="008A4084"/>
    <w:rsid w:val="008A4480"/>
    <w:rsid w:val="008A4577"/>
    <w:rsid w:val="008A4715"/>
    <w:rsid w:val="008A484C"/>
    <w:rsid w:val="008A4EEB"/>
    <w:rsid w:val="008A50ED"/>
    <w:rsid w:val="008A541C"/>
    <w:rsid w:val="008A57D8"/>
    <w:rsid w:val="008A5BBC"/>
    <w:rsid w:val="008A5F2C"/>
    <w:rsid w:val="008A62AF"/>
    <w:rsid w:val="008A6AF7"/>
    <w:rsid w:val="008A6BB2"/>
    <w:rsid w:val="008B01BE"/>
    <w:rsid w:val="008B0729"/>
    <w:rsid w:val="008B0BB1"/>
    <w:rsid w:val="008B0EAF"/>
    <w:rsid w:val="008B1647"/>
    <w:rsid w:val="008B2252"/>
    <w:rsid w:val="008B2C12"/>
    <w:rsid w:val="008B394C"/>
    <w:rsid w:val="008B4099"/>
    <w:rsid w:val="008B465C"/>
    <w:rsid w:val="008B49BD"/>
    <w:rsid w:val="008B4AC2"/>
    <w:rsid w:val="008B4AE2"/>
    <w:rsid w:val="008B4EA6"/>
    <w:rsid w:val="008B5945"/>
    <w:rsid w:val="008B5A29"/>
    <w:rsid w:val="008B6119"/>
    <w:rsid w:val="008B660E"/>
    <w:rsid w:val="008B704F"/>
    <w:rsid w:val="008B7649"/>
    <w:rsid w:val="008B76D8"/>
    <w:rsid w:val="008B774B"/>
    <w:rsid w:val="008B7BD7"/>
    <w:rsid w:val="008C0579"/>
    <w:rsid w:val="008C0734"/>
    <w:rsid w:val="008C0A54"/>
    <w:rsid w:val="008C0B85"/>
    <w:rsid w:val="008C0DA1"/>
    <w:rsid w:val="008C0F5C"/>
    <w:rsid w:val="008C185E"/>
    <w:rsid w:val="008C23DB"/>
    <w:rsid w:val="008C3295"/>
    <w:rsid w:val="008C3895"/>
    <w:rsid w:val="008C3EB0"/>
    <w:rsid w:val="008C42B1"/>
    <w:rsid w:val="008C4845"/>
    <w:rsid w:val="008C4940"/>
    <w:rsid w:val="008C4BB9"/>
    <w:rsid w:val="008C571F"/>
    <w:rsid w:val="008C593C"/>
    <w:rsid w:val="008C5E4B"/>
    <w:rsid w:val="008C6267"/>
    <w:rsid w:val="008C6942"/>
    <w:rsid w:val="008C7466"/>
    <w:rsid w:val="008C762F"/>
    <w:rsid w:val="008C7860"/>
    <w:rsid w:val="008D0B2E"/>
    <w:rsid w:val="008D0B99"/>
    <w:rsid w:val="008D104A"/>
    <w:rsid w:val="008D1E98"/>
    <w:rsid w:val="008D20D8"/>
    <w:rsid w:val="008D20E4"/>
    <w:rsid w:val="008D263C"/>
    <w:rsid w:val="008D2E96"/>
    <w:rsid w:val="008D3059"/>
    <w:rsid w:val="008D35BF"/>
    <w:rsid w:val="008D44A7"/>
    <w:rsid w:val="008D494C"/>
    <w:rsid w:val="008D4964"/>
    <w:rsid w:val="008D4991"/>
    <w:rsid w:val="008D4FD0"/>
    <w:rsid w:val="008D634D"/>
    <w:rsid w:val="008D6C12"/>
    <w:rsid w:val="008D7227"/>
    <w:rsid w:val="008D7FE1"/>
    <w:rsid w:val="008E06CC"/>
    <w:rsid w:val="008E1083"/>
    <w:rsid w:val="008E1958"/>
    <w:rsid w:val="008E1BC5"/>
    <w:rsid w:val="008E2D55"/>
    <w:rsid w:val="008E42E2"/>
    <w:rsid w:val="008E4B0F"/>
    <w:rsid w:val="008E4DF4"/>
    <w:rsid w:val="008E57EB"/>
    <w:rsid w:val="008E5C45"/>
    <w:rsid w:val="008E5CF8"/>
    <w:rsid w:val="008E5EF8"/>
    <w:rsid w:val="008E6574"/>
    <w:rsid w:val="008E68C5"/>
    <w:rsid w:val="008E6A68"/>
    <w:rsid w:val="008E6CDD"/>
    <w:rsid w:val="008E6D6F"/>
    <w:rsid w:val="008E6F7D"/>
    <w:rsid w:val="008E73A8"/>
    <w:rsid w:val="008E7453"/>
    <w:rsid w:val="008F0732"/>
    <w:rsid w:val="008F0835"/>
    <w:rsid w:val="008F0D5E"/>
    <w:rsid w:val="008F123A"/>
    <w:rsid w:val="008F1482"/>
    <w:rsid w:val="008F233C"/>
    <w:rsid w:val="008F2BD7"/>
    <w:rsid w:val="008F2EC5"/>
    <w:rsid w:val="008F2EE2"/>
    <w:rsid w:val="008F324B"/>
    <w:rsid w:val="008F392A"/>
    <w:rsid w:val="008F4BA3"/>
    <w:rsid w:val="008F50B3"/>
    <w:rsid w:val="008F58E0"/>
    <w:rsid w:val="008F669B"/>
    <w:rsid w:val="008F6D8A"/>
    <w:rsid w:val="008F6DB3"/>
    <w:rsid w:val="008F7269"/>
    <w:rsid w:val="008F72DA"/>
    <w:rsid w:val="008F7A36"/>
    <w:rsid w:val="008F7F48"/>
    <w:rsid w:val="00902159"/>
    <w:rsid w:val="00902678"/>
    <w:rsid w:val="0090285E"/>
    <w:rsid w:val="009028C1"/>
    <w:rsid w:val="00902BC4"/>
    <w:rsid w:val="009038DB"/>
    <w:rsid w:val="0090467B"/>
    <w:rsid w:val="0090543F"/>
    <w:rsid w:val="009056A4"/>
    <w:rsid w:val="0090579C"/>
    <w:rsid w:val="00905A77"/>
    <w:rsid w:val="00905DF0"/>
    <w:rsid w:val="00905E4C"/>
    <w:rsid w:val="00905FF6"/>
    <w:rsid w:val="0090693E"/>
    <w:rsid w:val="0090694C"/>
    <w:rsid w:val="00906B94"/>
    <w:rsid w:val="00907AA1"/>
    <w:rsid w:val="00907C10"/>
    <w:rsid w:val="00907DE8"/>
    <w:rsid w:val="00907E8C"/>
    <w:rsid w:val="009103B5"/>
    <w:rsid w:val="00910A5C"/>
    <w:rsid w:val="009110C8"/>
    <w:rsid w:val="00911F2E"/>
    <w:rsid w:val="009127E7"/>
    <w:rsid w:val="00912F5F"/>
    <w:rsid w:val="00913C1B"/>
    <w:rsid w:val="0091488E"/>
    <w:rsid w:val="009152B5"/>
    <w:rsid w:val="00915519"/>
    <w:rsid w:val="00916111"/>
    <w:rsid w:val="009164A3"/>
    <w:rsid w:val="009164CC"/>
    <w:rsid w:val="00916AC4"/>
    <w:rsid w:val="00916C21"/>
    <w:rsid w:val="00917378"/>
    <w:rsid w:val="00917382"/>
    <w:rsid w:val="00920B73"/>
    <w:rsid w:val="00920F8D"/>
    <w:rsid w:val="00920FA2"/>
    <w:rsid w:val="009211C0"/>
    <w:rsid w:val="009216C7"/>
    <w:rsid w:val="00921F3E"/>
    <w:rsid w:val="00922646"/>
    <w:rsid w:val="009226E3"/>
    <w:rsid w:val="009240D9"/>
    <w:rsid w:val="00924E20"/>
    <w:rsid w:val="0092598E"/>
    <w:rsid w:val="00925A64"/>
    <w:rsid w:val="009266B6"/>
    <w:rsid w:val="00927134"/>
    <w:rsid w:val="00927826"/>
    <w:rsid w:val="00930444"/>
    <w:rsid w:val="00930529"/>
    <w:rsid w:val="00930535"/>
    <w:rsid w:val="0093068B"/>
    <w:rsid w:val="009308ED"/>
    <w:rsid w:val="0093097F"/>
    <w:rsid w:val="00931EE8"/>
    <w:rsid w:val="0093208C"/>
    <w:rsid w:val="00932D07"/>
    <w:rsid w:val="00932D6C"/>
    <w:rsid w:val="00932DE3"/>
    <w:rsid w:val="00933A19"/>
    <w:rsid w:val="00933D70"/>
    <w:rsid w:val="00934974"/>
    <w:rsid w:val="00935378"/>
    <w:rsid w:val="0093561E"/>
    <w:rsid w:val="00935810"/>
    <w:rsid w:val="0093585B"/>
    <w:rsid w:val="009358CE"/>
    <w:rsid w:val="00935ADA"/>
    <w:rsid w:val="0093630E"/>
    <w:rsid w:val="00936340"/>
    <w:rsid w:val="00936767"/>
    <w:rsid w:val="009370C8"/>
    <w:rsid w:val="00937952"/>
    <w:rsid w:val="009379CF"/>
    <w:rsid w:val="0094043B"/>
    <w:rsid w:val="009404B9"/>
    <w:rsid w:val="009405C9"/>
    <w:rsid w:val="00941201"/>
    <w:rsid w:val="00941BB7"/>
    <w:rsid w:val="00941BDF"/>
    <w:rsid w:val="00941DEA"/>
    <w:rsid w:val="009429B6"/>
    <w:rsid w:val="00942C12"/>
    <w:rsid w:val="0094312B"/>
    <w:rsid w:val="0094323E"/>
    <w:rsid w:val="00943265"/>
    <w:rsid w:val="0094330A"/>
    <w:rsid w:val="00944459"/>
    <w:rsid w:val="00944B68"/>
    <w:rsid w:val="00944E85"/>
    <w:rsid w:val="00944EF6"/>
    <w:rsid w:val="009450DE"/>
    <w:rsid w:val="009455D6"/>
    <w:rsid w:val="00946214"/>
    <w:rsid w:val="009463BD"/>
    <w:rsid w:val="009464D2"/>
    <w:rsid w:val="0094696A"/>
    <w:rsid w:val="009469EE"/>
    <w:rsid w:val="00946CA7"/>
    <w:rsid w:val="00946D9E"/>
    <w:rsid w:val="00946E3D"/>
    <w:rsid w:val="00946EFD"/>
    <w:rsid w:val="00946FDC"/>
    <w:rsid w:val="00947159"/>
    <w:rsid w:val="009473B5"/>
    <w:rsid w:val="00947EB3"/>
    <w:rsid w:val="0095075A"/>
    <w:rsid w:val="00950A73"/>
    <w:rsid w:val="00950D41"/>
    <w:rsid w:val="00950EA2"/>
    <w:rsid w:val="00951524"/>
    <w:rsid w:val="00952693"/>
    <w:rsid w:val="00952711"/>
    <w:rsid w:val="00952C05"/>
    <w:rsid w:val="0095403B"/>
    <w:rsid w:val="009546E3"/>
    <w:rsid w:val="00954F5E"/>
    <w:rsid w:val="009552FD"/>
    <w:rsid w:val="009556C4"/>
    <w:rsid w:val="009557E2"/>
    <w:rsid w:val="00955AF6"/>
    <w:rsid w:val="00955DAC"/>
    <w:rsid w:val="00955DDF"/>
    <w:rsid w:val="00956757"/>
    <w:rsid w:val="00956994"/>
    <w:rsid w:val="00957E65"/>
    <w:rsid w:val="00960A5A"/>
    <w:rsid w:val="00960F34"/>
    <w:rsid w:val="009613BD"/>
    <w:rsid w:val="009615A8"/>
    <w:rsid w:val="00961A62"/>
    <w:rsid w:val="00962382"/>
    <w:rsid w:val="009627AC"/>
    <w:rsid w:val="00962CE0"/>
    <w:rsid w:val="00962D6E"/>
    <w:rsid w:val="009632C8"/>
    <w:rsid w:val="00963633"/>
    <w:rsid w:val="009636C0"/>
    <w:rsid w:val="009641BB"/>
    <w:rsid w:val="009643B3"/>
    <w:rsid w:val="00964A0C"/>
    <w:rsid w:val="0096534C"/>
    <w:rsid w:val="00965435"/>
    <w:rsid w:val="0096570F"/>
    <w:rsid w:val="0096596C"/>
    <w:rsid w:val="00965A19"/>
    <w:rsid w:val="00965AF3"/>
    <w:rsid w:val="00965D0B"/>
    <w:rsid w:val="00966127"/>
    <w:rsid w:val="00966EFD"/>
    <w:rsid w:val="00967537"/>
    <w:rsid w:val="00967549"/>
    <w:rsid w:val="0096790B"/>
    <w:rsid w:val="00967AFC"/>
    <w:rsid w:val="00970A71"/>
    <w:rsid w:val="00970C97"/>
    <w:rsid w:val="009710F1"/>
    <w:rsid w:val="009714BD"/>
    <w:rsid w:val="00972144"/>
    <w:rsid w:val="009726D1"/>
    <w:rsid w:val="009727AE"/>
    <w:rsid w:val="009728FA"/>
    <w:rsid w:val="00973664"/>
    <w:rsid w:val="00973703"/>
    <w:rsid w:val="0097397E"/>
    <w:rsid w:val="00973CF0"/>
    <w:rsid w:val="00973F03"/>
    <w:rsid w:val="0097404E"/>
    <w:rsid w:val="00974307"/>
    <w:rsid w:val="009755A3"/>
    <w:rsid w:val="00975E86"/>
    <w:rsid w:val="00976143"/>
    <w:rsid w:val="0097661A"/>
    <w:rsid w:val="00976BA4"/>
    <w:rsid w:val="00976F8E"/>
    <w:rsid w:val="00977104"/>
    <w:rsid w:val="00977485"/>
    <w:rsid w:val="00977775"/>
    <w:rsid w:val="009806F6"/>
    <w:rsid w:val="0098075D"/>
    <w:rsid w:val="00980E1D"/>
    <w:rsid w:val="009816BA"/>
    <w:rsid w:val="00981A9B"/>
    <w:rsid w:val="00981C26"/>
    <w:rsid w:val="00981E05"/>
    <w:rsid w:val="00981FAD"/>
    <w:rsid w:val="00982611"/>
    <w:rsid w:val="00982989"/>
    <w:rsid w:val="00982D7B"/>
    <w:rsid w:val="00982E64"/>
    <w:rsid w:val="009831B8"/>
    <w:rsid w:val="00983BAD"/>
    <w:rsid w:val="00984053"/>
    <w:rsid w:val="0098433E"/>
    <w:rsid w:val="00984757"/>
    <w:rsid w:val="00984849"/>
    <w:rsid w:val="00984A0D"/>
    <w:rsid w:val="00985952"/>
    <w:rsid w:val="00985F11"/>
    <w:rsid w:val="00986295"/>
    <w:rsid w:val="0098648F"/>
    <w:rsid w:val="0098696D"/>
    <w:rsid w:val="00986BF2"/>
    <w:rsid w:val="0098742B"/>
    <w:rsid w:val="00987FE5"/>
    <w:rsid w:val="00990B1B"/>
    <w:rsid w:val="00990BA6"/>
    <w:rsid w:val="00990C49"/>
    <w:rsid w:val="00991937"/>
    <w:rsid w:val="00991A7F"/>
    <w:rsid w:val="00992C28"/>
    <w:rsid w:val="009933CB"/>
    <w:rsid w:val="00993646"/>
    <w:rsid w:val="00993D9F"/>
    <w:rsid w:val="00994056"/>
    <w:rsid w:val="009947B6"/>
    <w:rsid w:val="00994E12"/>
    <w:rsid w:val="009957A5"/>
    <w:rsid w:val="00995F69"/>
    <w:rsid w:val="0099636E"/>
    <w:rsid w:val="0099677F"/>
    <w:rsid w:val="009971C2"/>
    <w:rsid w:val="00997776"/>
    <w:rsid w:val="009A069E"/>
    <w:rsid w:val="009A0CA3"/>
    <w:rsid w:val="009A12F1"/>
    <w:rsid w:val="009A1976"/>
    <w:rsid w:val="009A1A4E"/>
    <w:rsid w:val="009A1ABD"/>
    <w:rsid w:val="009A1C0B"/>
    <w:rsid w:val="009A1ECA"/>
    <w:rsid w:val="009A1FAD"/>
    <w:rsid w:val="009A26A2"/>
    <w:rsid w:val="009A3439"/>
    <w:rsid w:val="009A3739"/>
    <w:rsid w:val="009A39AC"/>
    <w:rsid w:val="009A4878"/>
    <w:rsid w:val="009A4AD0"/>
    <w:rsid w:val="009A55FD"/>
    <w:rsid w:val="009A5690"/>
    <w:rsid w:val="009A5B38"/>
    <w:rsid w:val="009A5F26"/>
    <w:rsid w:val="009A6000"/>
    <w:rsid w:val="009A7007"/>
    <w:rsid w:val="009A70A5"/>
    <w:rsid w:val="009A7765"/>
    <w:rsid w:val="009A794D"/>
    <w:rsid w:val="009A7F67"/>
    <w:rsid w:val="009B0261"/>
    <w:rsid w:val="009B05B9"/>
    <w:rsid w:val="009B10D5"/>
    <w:rsid w:val="009B1396"/>
    <w:rsid w:val="009B18E8"/>
    <w:rsid w:val="009B1EAB"/>
    <w:rsid w:val="009B1FCA"/>
    <w:rsid w:val="009B3F2B"/>
    <w:rsid w:val="009B4071"/>
    <w:rsid w:val="009B42BD"/>
    <w:rsid w:val="009B4492"/>
    <w:rsid w:val="009B4666"/>
    <w:rsid w:val="009B4EE7"/>
    <w:rsid w:val="009B5213"/>
    <w:rsid w:val="009B5266"/>
    <w:rsid w:val="009B5605"/>
    <w:rsid w:val="009B5D7E"/>
    <w:rsid w:val="009B60E8"/>
    <w:rsid w:val="009B6915"/>
    <w:rsid w:val="009B6DD2"/>
    <w:rsid w:val="009B7BF9"/>
    <w:rsid w:val="009B7DB6"/>
    <w:rsid w:val="009C05D8"/>
    <w:rsid w:val="009C17B0"/>
    <w:rsid w:val="009C1A86"/>
    <w:rsid w:val="009C1B4F"/>
    <w:rsid w:val="009C20C3"/>
    <w:rsid w:val="009C29A1"/>
    <w:rsid w:val="009C2B0C"/>
    <w:rsid w:val="009C30FA"/>
    <w:rsid w:val="009C3507"/>
    <w:rsid w:val="009C36D8"/>
    <w:rsid w:val="009C39A3"/>
    <w:rsid w:val="009C3DD9"/>
    <w:rsid w:val="009C3F8D"/>
    <w:rsid w:val="009C485E"/>
    <w:rsid w:val="009C4A65"/>
    <w:rsid w:val="009C4C78"/>
    <w:rsid w:val="009C6120"/>
    <w:rsid w:val="009C7411"/>
    <w:rsid w:val="009C74F6"/>
    <w:rsid w:val="009C7556"/>
    <w:rsid w:val="009C7C77"/>
    <w:rsid w:val="009D0168"/>
    <w:rsid w:val="009D030A"/>
    <w:rsid w:val="009D0C21"/>
    <w:rsid w:val="009D1AEE"/>
    <w:rsid w:val="009D1B5C"/>
    <w:rsid w:val="009D1D6B"/>
    <w:rsid w:val="009D1D74"/>
    <w:rsid w:val="009D2D52"/>
    <w:rsid w:val="009D3003"/>
    <w:rsid w:val="009D31A1"/>
    <w:rsid w:val="009D36DA"/>
    <w:rsid w:val="009D3E05"/>
    <w:rsid w:val="009D453B"/>
    <w:rsid w:val="009D5351"/>
    <w:rsid w:val="009D542C"/>
    <w:rsid w:val="009D57F7"/>
    <w:rsid w:val="009D5C11"/>
    <w:rsid w:val="009D5C93"/>
    <w:rsid w:val="009D5EFE"/>
    <w:rsid w:val="009D6123"/>
    <w:rsid w:val="009D63AF"/>
    <w:rsid w:val="009D6498"/>
    <w:rsid w:val="009D697A"/>
    <w:rsid w:val="009D6DDC"/>
    <w:rsid w:val="009D702B"/>
    <w:rsid w:val="009D7116"/>
    <w:rsid w:val="009D75D2"/>
    <w:rsid w:val="009D75F5"/>
    <w:rsid w:val="009D7826"/>
    <w:rsid w:val="009D7AC5"/>
    <w:rsid w:val="009E0464"/>
    <w:rsid w:val="009E0752"/>
    <w:rsid w:val="009E0A13"/>
    <w:rsid w:val="009E1643"/>
    <w:rsid w:val="009E1F32"/>
    <w:rsid w:val="009E2138"/>
    <w:rsid w:val="009E2D95"/>
    <w:rsid w:val="009E2ECD"/>
    <w:rsid w:val="009E2F96"/>
    <w:rsid w:val="009E34F3"/>
    <w:rsid w:val="009E36EE"/>
    <w:rsid w:val="009E3EB5"/>
    <w:rsid w:val="009E4198"/>
    <w:rsid w:val="009E41D6"/>
    <w:rsid w:val="009E42B3"/>
    <w:rsid w:val="009E4AB9"/>
    <w:rsid w:val="009E4E5A"/>
    <w:rsid w:val="009E4F09"/>
    <w:rsid w:val="009E53AF"/>
    <w:rsid w:val="009E5596"/>
    <w:rsid w:val="009E5672"/>
    <w:rsid w:val="009E5C4C"/>
    <w:rsid w:val="009E5E7F"/>
    <w:rsid w:val="009E61BC"/>
    <w:rsid w:val="009E678C"/>
    <w:rsid w:val="009E6903"/>
    <w:rsid w:val="009E6971"/>
    <w:rsid w:val="009E735D"/>
    <w:rsid w:val="009E778D"/>
    <w:rsid w:val="009E785F"/>
    <w:rsid w:val="009E796E"/>
    <w:rsid w:val="009E7A10"/>
    <w:rsid w:val="009E7BE2"/>
    <w:rsid w:val="009F0B03"/>
    <w:rsid w:val="009F1029"/>
    <w:rsid w:val="009F1811"/>
    <w:rsid w:val="009F2724"/>
    <w:rsid w:val="009F2E91"/>
    <w:rsid w:val="009F31DC"/>
    <w:rsid w:val="009F38F7"/>
    <w:rsid w:val="009F3B96"/>
    <w:rsid w:val="009F3BA6"/>
    <w:rsid w:val="009F435F"/>
    <w:rsid w:val="009F4AE3"/>
    <w:rsid w:val="009F4AF3"/>
    <w:rsid w:val="009F4CD6"/>
    <w:rsid w:val="009F4F47"/>
    <w:rsid w:val="009F5E0B"/>
    <w:rsid w:val="009F6704"/>
    <w:rsid w:val="009F6BA7"/>
    <w:rsid w:val="009F7053"/>
    <w:rsid w:val="009F758E"/>
    <w:rsid w:val="009F77EB"/>
    <w:rsid w:val="00A0047B"/>
    <w:rsid w:val="00A00554"/>
    <w:rsid w:val="00A00AA9"/>
    <w:rsid w:val="00A00EF0"/>
    <w:rsid w:val="00A01073"/>
    <w:rsid w:val="00A011BE"/>
    <w:rsid w:val="00A013FD"/>
    <w:rsid w:val="00A023FF"/>
    <w:rsid w:val="00A02627"/>
    <w:rsid w:val="00A0303B"/>
    <w:rsid w:val="00A05061"/>
    <w:rsid w:val="00A051ED"/>
    <w:rsid w:val="00A0597E"/>
    <w:rsid w:val="00A05CC4"/>
    <w:rsid w:val="00A060C7"/>
    <w:rsid w:val="00A06DA3"/>
    <w:rsid w:val="00A07A77"/>
    <w:rsid w:val="00A07BDF"/>
    <w:rsid w:val="00A103E4"/>
    <w:rsid w:val="00A104D3"/>
    <w:rsid w:val="00A10DB5"/>
    <w:rsid w:val="00A1103B"/>
    <w:rsid w:val="00A11368"/>
    <w:rsid w:val="00A11D1A"/>
    <w:rsid w:val="00A11F42"/>
    <w:rsid w:val="00A11F60"/>
    <w:rsid w:val="00A11FEA"/>
    <w:rsid w:val="00A129B7"/>
    <w:rsid w:val="00A131EE"/>
    <w:rsid w:val="00A1320E"/>
    <w:rsid w:val="00A13295"/>
    <w:rsid w:val="00A138B9"/>
    <w:rsid w:val="00A13906"/>
    <w:rsid w:val="00A13DB0"/>
    <w:rsid w:val="00A14630"/>
    <w:rsid w:val="00A14867"/>
    <w:rsid w:val="00A15EEE"/>
    <w:rsid w:val="00A168E8"/>
    <w:rsid w:val="00A17017"/>
    <w:rsid w:val="00A17023"/>
    <w:rsid w:val="00A17046"/>
    <w:rsid w:val="00A170CF"/>
    <w:rsid w:val="00A17353"/>
    <w:rsid w:val="00A17F5D"/>
    <w:rsid w:val="00A20106"/>
    <w:rsid w:val="00A22105"/>
    <w:rsid w:val="00A224F5"/>
    <w:rsid w:val="00A2268A"/>
    <w:rsid w:val="00A22E14"/>
    <w:rsid w:val="00A22F26"/>
    <w:rsid w:val="00A22FBD"/>
    <w:rsid w:val="00A23066"/>
    <w:rsid w:val="00A23F9E"/>
    <w:rsid w:val="00A24179"/>
    <w:rsid w:val="00A2426A"/>
    <w:rsid w:val="00A243DD"/>
    <w:rsid w:val="00A2441E"/>
    <w:rsid w:val="00A24434"/>
    <w:rsid w:val="00A24491"/>
    <w:rsid w:val="00A24FFA"/>
    <w:rsid w:val="00A25BCD"/>
    <w:rsid w:val="00A25D17"/>
    <w:rsid w:val="00A26152"/>
    <w:rsid w:val="00A26746"/>
    <w:rsid w:val="00A27073"/>
    <w:rsid w:val="00A271B6"/>
    <w:rsid w:val="00A277C4"/>
    <w:rsid w:val="00A27C8A"/>
    <w:rsid w:val="00A30481"/>
    <w:rsid w:val="00A305FB"/>
    <w:rsid w:val="00A31192"/>
    <w:rsid w:val="00A3215F"/>
    <w:rsid w:val="00A33665"/>
    <w:rsid w:val="00A338CB"/>
    <w:rsid w:val="00A339AE"/>
    <w:rsid w:val="00A35250"/>
    <w:rsid w:val="00A35425"/>
    <w:rsid w:val="00A35E7F"/>
    <w:rsid w:val="00A35FF1"/>
    <w:rsid w:val="00A36DAC"/>
    <w:rsid w:val="00A36E0A"/>
    <w:rsid w:val="00A37028"/>
    <w:rsid w:val="00A40766"/>
    <w:rsid w:val="00A41137"/>
    <w:rsid w:val="00A4121A"/>
    <w:rsid w:val="00A41A35"/>
    <w:rsid w:val="00A42A66"/>
    <w:rsid w:val="00A42CB6"/>
    <w:rsid w:val="00A430B6"/>
    <w:rsid w:val="00A43546"/>
    <w:rsid w:val="00A44681"/>
    <w:rsid w:val="00A451F5"/>
    <w:rsid w:val="00A45B55"/>
    <w:rsid w:val="00A45D11"/>
    <w:rsid w:val="00A461DB"/>
    <w:rsid w:val="00A465D2"/>
    <w:rsid w:val="00A47874"/>
    <w:rsid w:val="00A47BB0"/>
    <w:rsid w:val="00A500EE"/>
    <w:rsid w:val="00A50693"/>
    <w:rsid w:val="00A50893"/>
    <w:rsid w:val="00A5217A"/>
    <w:rsid w:val="00A528A7"/>
    <w:rsid w:val="00A52A70"/>
    <w:rsid w:val="00A52D04"/>
    <w:rsid w:val="00A52D6F"/>
    <w:rsid w:val="00A53A8E"/>
    <w:rsid w:val="00A542B2"/>
    <w:rsid w:val="00A54DE9"/>
    <w:rsid w:val="00A55104"/>
    <w:rsid w:val="00A552B3"/>
    <w:rsid w:val="00A554E7"/>
    <w:rsid w:val="00A55B69"/>
    <w:rsid w:val="00A55C29"/>
    <w:rsid w:val="00A5611F"/>
    <w:rsid w:val="00A563D5"/>
    <w:rsid w:val="00A567AD"/>
    <w:rsid w:val="00A567D8"/>
    <w:rsid w:val="00A56CF8"/>
    <w:rsid w:val="00A56DBF"/>
    <w:rsid w:val="00A56E64"/>
    <w:rsid w:val="00A5705B"/>
    <w:rsid w:val="00A57182"/>
    <w:rsid w:val="00A60250"/>
    <w:rsid w:val="00A60E3D"/>
    <w:rsid w:val="00A620CC"/>
    <w:rsid w:val="00A62399"/>
    <w:rsid w:val="00A6257E"/>
    <w:rsid w:val="00A634E9"/>
    <w:rsid w:val="00A635DA"/>
    <w:rsid w:val="00A63AB2"/>
    <w:rsid w:val="00A63B5C"/>
    <w:rsid w:val="00A63CEC"/>
    <w:rsid w:val="00A6439F"/>
    <w:rsid w:val="00A645C9"/>
    <w:rsid w:val="00A64937"/>
    <w:rsid w:val="00A649D5"/>
    <w:rsid w:val="00A64EEB"/>
    <w:rsid w:val="00A657DF"/>
    <w:rsid w:val="00A6581B"/>
    <w:rsid w:val="00A65C94"/>
    <w:rsid w:val="00A65F21"/>
    <w:rsid w:val="00A66783"/>
    <w:rsid w:val="00A668E4"/>
    <w:rsid w:val="00A66A9B"/>
    <w:rsid w:val="00A67622"/>
    <w:rsid w:val="00A67BC2"/>
    <w:rsid w:val="00A67DCF"/>
    <w:rsid w:val="00A7075D"/>
    <w:rsid w:val="00A7088D"/>
    <w:rsid w:val="00A70946"/>
    <w:rsid w:val="00A70FB2"/>
    <w:rsid w:val="00A71BE7"/>
    <w:rsid w:val="00A73769"/>
    <w:rsid w:val="00A737E2"/>
    <w:rsid w:val="00A7394B"/>
    <w:rsid w:val="00A73B77"/>
    <w:rsid w:val="00A73C63"/>
    <w:rsid w:val="00A745E1"/>
    <w:rsid w:val="00A7467D"/>
    <w:rsid w:val="00A749AE"/>
    <w:rsid w:val="00A74F45"/>
    <w:rsid w:val="00A7549A"/>
    <w:rsid w:val="00A754C4"/>
    <w:rsid w:val="00A76B94"/>
    <w:rsid w:val="00A76D8D"/>
    <w:rsid w:val="00A8014E"/>
    <w:rsid w:val="00A80FAD"/>
    <w:rsid w:val="00A812B4"/>
    <w:rsid w:val="00A816A3"/>
    <w:rsid w:val="00A81C9C"/>
    <w:rsid w:val="00A81EF2"/>
    <w:rsid w:val="00A8246F"/>
    <w:rsid w:val="00A82AC6"/>
    <w:rsid w:val="00A83488"/>
    <w:rsid w:val="00A84480"/>
    <w:rsid w:val="00A8489D"/>
    <w:rsid w:val="00A84D12"/>
    <w:rsid w:val="00A84EF4"/>
    <w:rsid w:val="00A85A74"/>
    <w:rsid w:val="00A85DFA"/>
    <w:rsid w:val="00A86007"/>
    <w:rsid w:val="00A864CF"/>
    <w:rsid w:val="00A866AB"/>
    <w:rsid w:val="00A869EE"/>
    <w:rsid w:val="00A86A83"/>
    <w:rsid w:val="00A87818"/>
    <w:rsid w:val="00A87BFE"/>
    <w:rsid w:val="00A87CF6"/>
    <w:rsid w:val="00A87EAC"/>
    <w:rsid w:val="00A87F87"/>
    <w:rsid w:val="00A9007A"/>
    <w:rsid w:val="00A90E8A"/>
    <w:rsid w:val="00A90F54"/>
    <w:rsid w:val="00A90F88"/>
    <w:rsid w:val="00A90FF6"/>
    <w:rsid w:val="00A9105D"/>
    <w:rsid w:val="00A91279"/>
    <w:rsid w:val="00A91373"/>
    <w:rsid w:val="00A915F7"/>
    <w:rsid w:val="00A91DC8"/>
    <w:rsid w:val="00A92831"/>
    <w:rsid w:val="00A9388B"/>
    <w:rsid w:val="00A93CA8"/>
    <w:rsid w:val="00A942B4"/>
    <w:rsid w:val="00A9540E"/>
    <w:rsid w:val="00A9584A"/>
    <w:rsid w:val="00A95935"/>
    <w:rsid w:val="00A963D0"/>
    <w:rsid w:val="00A96DCC"/>
    <w:rsid w:val="00A97615"/>
    <w:rsid w:val="00A9783B"/>
    <w:rsid w:val="00A97AA1"/>
    <w:rsid w:val="00AA0489"/>
    <w:rsid w:val="00AA06D7"/>
    <w:rsid w:val="00AA16FB"/>
    <w:rsid w:val="00AA198A"/>
    <w:rsid w:val="00AA1B39"/>
    <w:rsid w:val="00AA22BD"/>
    <w:rsid w:val="00AA2CF9"/>
    <w:rsid w:val="00AA2E03"/>
    <w:rsid w:val="00AA314B"/>
    <w:rsid w:val="00AA3843"/>
    <w:rsid w:val="00AA3979"/>
    <w:rsid w:val="00AA4948"/>
    <w:rsid w:val="00AA4A78"/>
    <w:rsid w:val="00AA5A4A"/>
    <w:rsid w:val="00AA6509"/>
    <w:rsid w:val="00AA664E"/>
    <w:rsid w:val="00AA7C15"/>
    <w:rsid w:val="00AA7F8E"/>
    <w:rsid w:val="00AB0B28"/>
    <w:rsid w:val="00AB0E28"/>
    <w:rsid w:val="00AB0FD8"/>
    <w:rsid w:val="00AB1BD2"/>
    <w:rsid w:val="00AB205B"/>
    <w:rsid w:val="00AB3473"/>
    <w:rsid w:val="00AB35D7"/>
    <w:rsid w:val="00AB36D5"/>
    <w:rsid w:val="00AB3E9E"/>
    <w:rsid w:val="00AB43E4"/>
    <w:rsid w:val="00AB455D"/>
    <w:rsid w:val="00AB4A09"/>
    <w:rsid w:val="00AB520D"/>
    <w:rsid w:val="00AB52B2"/>
    <w:rsid w:val="00AB5E6F"/>
    <w:rsid w:val="00AB6478"/>
    <w:rsid w:val="00AB6671"/>
    <w:rsid w:val="00AB67E3"/>
    <w:rsid w:val="00AC0142"/>
    <w:rsid w:val="00AC0414"/>
    <w:rsid w:val="00AC1010"/>
    <w:rsid w:val="00AC10A1"/>
    <w:rsid w:val="00AC13A7"/>
    <w:rsid w:val="00AC1A28"/>
    <w:rsid w:val="00AC214F"/>
    <w:rsid w:val="00AC2298"/>
    <w:rsid w:val="00AC29FA"/>
    <w:rsid w:val="00AC2F88"/>
    <w:rsid w:val="00AC30F4"/>
    <w:rsid w:val="00AC3907"/>
    <w:rsid w:val="00AC3E77"/>
    <w:rsid w:val="00AC4536"/>
    <w:rsid w:val="00AC4AB7"/>
    <w:rsid w:val="00AC4B30"/>
    <w:rsid w:val="00AC5295"/>
    <w:rsid w:val="00AC5F49"/>
    <w:rsid w:val="00AC6023"/>
    <w:rsid w:val="00AC63C2"/>
    <w:rsid w:val="00AC644F"/>
    <w:rsid w:val="00AC6AC1"/>
    <w:rsid w:val="00AC6B23"/>
    <w:rsid w:val="00AC6CD3"/>
    <w:rsid w:val="00AC7310"/>
    <w:rsid w:val="00AC7476"/>
    <w:rsid w:val="00AC7586"/>
    <w:rsid w:val="00AC7A92"/>
    <w:rsid w:val="00AD0017"/>
    <w:rsid w:val="00AD05AF"/>
    <w:rsid w:val="00AD0947"/>
    <w:rsid w:val="00AD10BD"/>
    <w:rsid w:val="00AD1331"/>
    <w:rsid w:val="00AD139B"/>
    <w:rsid w:val="00AD2501"/>
    <w:rsid w:val="00AD3167"/>
    <w:rsid w:val="00AD31B5"/>
    <w:rsid w:val="00AD357B"/>
    <w:rsid w:val="00AD37AB"/>
    <w:rsid w:val="00AD3A74"/>
    <w:rsid w:val="00AD3C69"/>
    <w:rsid w:val="00AD3D7A"/>
    <w:rsid w:val="00AD4D2D"/>
    <w:rsid w:val="00AD52BF"/>
    <w:rsid w:val="00AD530A"/>
    <w:rsid w:val="00AD5F1C"/>
    <w:rsid w:val="00AD623C"/>
    <w:rsid w:val="00AD644D"/>
    <w:rsid w:val="00AD675D"/>
    <w:rsid w:val="00AD6864"/>
    <w:rsid w:val="00AD6F15"/>
    <w:rsid w:val="00AD7694"/>
    <w:rsid w:val="00AD76D0"/>
    <w:rsid w:val="00AD77FA"/>
    <w:rsid w:val="00AD7A94"/>
    <w:rsid w:val="00AD7E64"/>
    <w:rsid w:val="00AE00F5"/>
    <w:rsid w:val="00AE0861"/>
    <w:rsid w:val="00AE12B5"/>
    <w:rsid w:val="00AE1579"/>
    <w:rsid w:val="00AE1A4E"/>
    <w:rsid w:val="00AE20D3"/>
    <w:rsid w:val="00AE26F0"/>
    <w:rsid w:val="00AE29F4"/>
    <w:rsid w:val="00AE31C4"/>
    <w:rsid w:val="00AE3260"/>
    <w:rsid w:val="00AE38E0"/>
    <w:rsid w:val="00AE3D9C"/>
    <w:rsid w:val="00AE4AB9"/>
    <w:rsid w:val="00AE501B"/>
    <w:rsid w:val="00AE51AA"/>
    <w:rsid w:val="00AE7707"/>
    <w:rsid w:val="00AE79D0"/>
    <w:rsid w:val="00AE7FEB"/>
    <w:rsid w:val="00AF0E35"/>
    <w:rsid w:val="00AF1150"/>
    <w:rsid w:val="00AF24F2"/>
    <w:rsid w:val="00AF27F0"/>
    <w:rsid w:val="00AF2C2C"/>
    <w:rsid w:val="00AF2CC2"/>
    <w:rsid w:val="00AF2D56"/>
    <w:rsid w:val="00AF2D8A"/>
    <w:rsid w:val="00AF30DA"/>
    <w:rsid w:val="00AF3575"/>
    <w:rsid w:val="00AF3F08"/>
    <w:rsid w:val="00AF4141"/>
    <w:rsid w:val="00AF440D"/>
    <w:rsid w:val="00AF4987"/>
    <w:rsid w:val="00AF49C0"/>
    <w:rsid w:val="00AF5866"/>
    <w:rsid w:val="00AF5976"/>
    <w:rsid w:val="00AF5D8C"/>
    <w:rsid w:val="00AF64AD"/>
    <w:rsid w:val="00AF67D1"/>
    <w:rsid w:val="00AF6C83"/>
    <w:rsid w:val="00AF77D8"/>
    <w:rsid w:val="00AF7CF5"/>
    <w:rsid w:val="00AF7D7A"/>
    <w:rsid w:val="00B000A8"/>
    <w:rsid w:val="00B0156A"/>
    <w:rsid w:val="00B01689"/>
    <w:rsid w:val="00B0175E"/>
    <w:rsid w:val="00B018EE"/>
    <w:rsid w:val="00B01DBA"/>
    <w:rsid w:val="00B02730"/>
    <w:rsid w:val="00B03661"/>
    <w:rsid w:val="00B03B51"/>
    <w:rsid w:val="00B0464E"/>
    <w:rsid w:val="00B04B75"/>
    <w:rsid w:val="00B04C4A"/>
    <w:rsid w:val="00B04DBD"/>
    <w:rsid w:val="00B06390"/>
    <w:rsid w:val="00B0696A"/>
    <w:rsid w:val="00B074A4"/>
    <w:rsid w:val="00B07C78"/>
    <w:rsid w:val="00B103C5"/>
    <w:rsid w:val="00B108DF"/>
    <w:rsid w:val="00B109B4"/>
    <w:rsid w:val="00B10BD1"/>
    <w:rsid w:val="00B10E9A"/>
    <w:rsid w:val="00B114F6"/>
    <w:rsid w:val="00B11A88"/>
    <w:rsid w:val="00B1217E"/>
    <w:rsid w:val="00B1316B"/>
    <w:rsid w:val="00B134B6"/>
    <w:rsid w:val="00B13D82"/>
    <w:rsid w:val="00B14418"/>
    <w:rsid w:val="00B14560"/>
    <w:rsid w:val="00B15532"/>
    <w:rsid w:val="00B15778"/>
    <w:rsid w:val="00B1629C"/>
    <w:rsid w:val="00B1646A"/>
    <w:rsid w:val="00B1674E"/>
    <w:rsid w:val="00B16916"/>
    <w:rsid w:val="00B170EE"/>
    <w:rsid w:val="00B17565"/>
    <w:rsid w:val="00B175B4"/>
    <w:rsid w:val="00B2009A"/>
    <w:rsid w:val="00B20BE8"/>
    <w:rsid w:val="00B2120C"/>
    <w:rsid w:val="00B21256"/>
    <w:rsid w:val="00B21689"/>
    <w:rsid w:val="00B21956"/>
    <w:rsid w:val="00B21E01"/>
    <w:rsid w:val="00B225BA"/>
    <w:rsid w:val="00B22874"/>
    <w:rsid w:val="00B22A3E"/>
    <w:rsid w:val="00B23501"/>
    <w:rsid w:val="00B236B5"/>
    <w:rsid w:val="00B24167"/>
    <w:rsid w:val="00B24672"/>
    <w:rsid w:val="00B24CFD"/>
    <w:rsid w:val="00B2505E"/>
    <w:rsid w:val="00B251D5"/>
    <w:rsid w:val="00B25E02"/>
    <w:rsid w:val="00B26055"/>
    <w:rsid w:val="00B268FA"/>
    <w:rsid w:val="00B26F77"/>
    <w:rsid w:val="00B27419"/>
    <w:rsid w:val="00B274B9"/>
    <w:rsid w:val="00B27994"/>
    <w:rsid w:val="00B27BD3"/>
    <w:rsid w:val="00B27DAB"/>
    <w:rsid w:val="00B27F97"/>
    <w:rsid w:val="00B30546"/>
    <w:rsid w:val="00B305A8"/>
    <w:rsid w:val="00B30D5F"/>
    <w:rsid w:val="00B3128C"/>
    <w:rsid w:val="00B313EE"/>
    <w:rsid w:val="00B31911"/>
    <w:rsid w:val="00B31A87"/>
    <w:rsid w:val="00B31D5D"/>
    <w:rsid w:val="00B31FB6"/>
    <w:rsid w:val="00B3225F"/>
    <w:rsid w:val="00B329AD"/>
    <w:rsid w:val="00B32A6F"/>
    <w:rsid w:val="00B32BF3"/>
    <w:rsid w:val="00B32CD1"/>
    <w:rsid w:val="00B3383D"/>
    <w:rsid w:val="00B33922"/>
    <w:rsid w:val="00B33BA2"/>
    <w:rsid w:val="00B34293"/>
    <w:rsid w:val="00B34413"/>
    <w:rsid w:val="00B34B14"/>
    <w:rsid w:val="00B34BE2"/>
    <w:rsid w:val="00B34EA7"/>
    <w:rsid w:val="00B351B5"/>
    <w:rsid w:val="00B35833"/>
    <w:rsid w:val="00B359D0"/>
    <w:rsid w:val="00B359D4"/>
    <w:rsid w:val="00B35B8C"/>
    <w:rsid w:val="00B3721A"/>
    <w:rsid w:val="00B377DE"/>
    <w:rsid w:val="00B37CF1"/>
    <w:rsid w:val="00B40622"/>
    <w:rsid w:val="00B40B4C"/>
    <w:rsid w:val="00B411CF"/>
    <w:rsid w:val="00B41856"/>
    <w:rsid w:val="00B419A8"/>
    <w:rsid w:val="00B41D7F"/>
    <w:rsid w:val="00B4272E"/>
    <w:rsid w:val="00B42917"/>
    <w:rsid w:val="00B42A2E"/>
    <w:rsid w:val="00B42E2C"/>
    <w:rsid w:val="00B43F6B"/>
    <w:rsid w:val="00B44562"/>
    <w:rsid w:val="00B4548D"/>
    <w:rsid w:val="00B463D4"/>
    <w:rsid w:val="00B464FB"/>
    <w:rsid w:val="00B46728"/>
    <w:rsid w:val="00B46C41"/>
    <w:rsid w:val="00B4711E"/>
    <w:rsid w:val="00B47519"/>
    <w:rsid w:val="00B502D1"/>
    <w:rsid w:val="00B50705"/>
    <w:rsid w:val="00B5071A"/>
    <w:rsid w:val="00B509A7"/>
    <w:rsid w:val="00B50E96"/>
    <w:rsid w:val="00B515E3"/>
    <w:rsid w:val="00B541A0"/>
    <w:rsid w:val="00B54399"/>
    <w:rsid w:val="00B548B7"/>
    <w:rsid w:val="00B555C6"/>
    <w:rsid w:val="00B55A1B"/>
    <w:rsid w:val="00B561E6"/>
    <w:rsid w:val="00B563CE"/>
    <w:rsid w:val="00B563F6"/>
    <w:rsid w:val="00B56F6A"/>
    <w:rsid w:val="00B5726F"/>
    <w:rsid w:val="00B577B0"/>
    <w:rsid w:val="00B579EB"/>
    <w:rsid w:val="00B57A88"/>
    <w:rsid w:val="00B57D6A"/>
    <w:rsid w:val="00B60112"/>
    <w:rsid w:val="00B60224"/>
    <w:rsid w:val="00B60926"/>
    <w:rsid w:val="00B61E1F"/>
    <w:rsid w:val="00B624A4"/>
    <w:rsid w:val="00B624C8"/>
    <w:rsid w:val="00B63AA3"/>
    <w:rsid w:val="00B64388"/>
    <w:rsid w:val="00B64D48"/>
    <w:rsid w:val="00B65641"/>
    <w:rsid w:val="00B6617A"/>
    <w:rsid w:val="00B66A09"/>
    <w:rsid w:val="00B66A2C"/>
    <w:rsid w:val="00B66A8F"/>
    <w:rsid w:val="00B66D50"/>
    <w:rsid w:val="00B6703A"/>
    <w:rsid w:val="00B67081"/>
    <w:rsid w:val="00B67551"/>
    <w:rsid w:val="00B67A94"/>
    <w:rsid w:val="00B67C00"/>
    <w:rsid w:val="00B67C5E"/>
    <w:rsid w:val="00B70923"/>
    <w:rsid w:val="00B70FE0"/>
    <w:rsid w:val="00B71236"/>
    <w:rsid w:val="00B71C25"/>
    <w:rsid w:val="00B7289E"/>
    <w:rsid w:val="00B72971"/>
    <w:rsid w:val="00B72A77"/>
    <w:rsid w:val="00B72EC4"/>
    <w:rsid w:val="00B72F1D"/>
    <w:rsid w:val="00B73008"/>
    <w:rsid w:val="00B733EC"/>
    <w:rsid w:val="00B737F4"/>
    <w:rsid w:val="00B741FD"/>
    <w:rsid w:val="00B7438E"/>
    <w:rsid w:val="00B7449A"/>
    <w:rsid w:val="00B745C2"/>
    <w:rsid w:val="00B758C2"/>
    <w:rsid w:val="00B76BCE"/>
    <w:rsid w:val="00B817F8"/>
    <w:rsid w:val="00B81887"/>
    <w:rsid w:val="00B82202"/>
    <w:rsid w:val="00B82B0F"/>
    <w:rsid w:val="00B83AB6"/>
    <w:rsid w:val="00B844AC"/>
    <w:rsid w:val="00B84664"/>
    <w:rsid w:val="00B85977"/>
    <w:rsid w:val="00B85B04"/>
    <w:rsid w:val="00B85B16"/>
    <w:rsid w:val="00B85CB8"/>
    <w:rsid w:val="00B85EA2"/>
    <w:rsid w:val="00B860B4"/>
    <w:rsid w:val="00B86600"/>
    <w:rsid w:val="00B8660C"/>
    <w:rsid w:val="00B868AA"/>
    <w:rsid w:val="00B87B41"/>
    <w:rsid w:val="00B905B2"/>
    <w:rsid w:val="00B9082C"/>
    <w:rsid w:val="00B91369"/>
    <w:rsid w:val="00B919A3"/>
    <w:rsid w:val="00B91E68"/>
    <w:rsid w:val="00B91F81"/>
    <w:rsid w:val="00B926DE"/>
    <w:rsid w:val="00B92DEA"/>
    <w:rsid w:val="00B92E3B"/>
    <w:rsid w:val="00B930CB"/>
    <w:rsid w:val="00B931AB"/>
    <w:rsid w:val="00B9347B"/>
    <w:rsid w:val="00B93EC7"/>
    <w:rsid w:val="00B94771"/>
    <w:rsid w:val="00B95153"/>
    <w:rsid w:val="00B95657"/>
    <w:rsid w:val="00B95950"/>
    <w:rsid w:val="00B95E76"/>
    <w:rsid w:val="00B9648D"/>
    <w:rsid w:val="00B96CD5"/>
    <w:rsid w:val="00B97241"/>
    <w:rsid w:val="00B97CF8"/>
    <w:rsid w:val="00B97F86"/>
    <w:rsid w:val="00BA0E85"/>
    <w:rsid w:val="00BA1309"/>
    <w:rsid w:val="00BA15ED"/>
    <w:rsid w:val="00BA16B7"/>
    <w:rsid w:val="00BA1A24"/>
    <w:rsid w:val="00BA1F94"/>
    <w:rsid w:val="00BA2128"/>
    <w:rsid w:val="00BA42D2"/>
    <w:rsid w:val="00BA4CBD"/>
    <w:rsid w:val="00BA58E5"/>
    <w:rsid w:val="00BA591D"/>
    <w:rsid w:val="00BA59E9"/>
    <w:rsid w:val="00BA5B8F"/>
    <w:rsid w:val="00BA5D97"/>
    <w:rsid w:val="00BA6B8F"/>
    <w:rsid w:val="00BA6BE8"/>
    <w:rsid w:val="00BA6DCD"/>
    <w:rsid w:val="00BA721B"/>
    <w:rsid w:val="00BA744F"/>
    <w:rsid w:val="00BA7C3C"/>
    <w:rsid w:val="00BB0137"/>
    <w:rsid w:val="00BB043F"/>
    <w:rsid w:val="00BB0820"/>
    <w:rsid w:val="00BB09D2"/>
    <w:rsid w:val="00BB19AA"/>
    <w:rsid w:val="00BB209F"/>
    <w:rsid w:val="00BB3B26"/>
    <w:rsid w:val="00BB4A08"/>
    <w:rsid w:val="00BB4D05"/>
    <w:rsid w:val="00BB53A3"/>
    <w:rsid w:val="00BB5D9E"/>
    <w:rsid w:val="00BB6711"/>
    <w:rsid w:val="00BB6830"/>
    <w:rsid w:val="00BB6DBB"/>
    <w:rsid w:val="00BB754A"/>
    <w:rsid w:val="00BB7950"/>
    <w:rsid w:val="00BB7AFC"/>
    <w:rsid w:val="00BC015B"/>
    <w:rsid w:val="00BC0B86"/>
    <w:rsid w:val="00BC12EC"/>
    <w:rsid w:val="00BC17FE"/>
    <w:rsid w:val="00BC2178"/>
    <w:rsid w:val="00BC23F7"/>
    <w:rsid w:val="00BC2CEF"/>
    <w:rsid w:val="00BC2D5E"/>
    <w:rsid w:val="00BC3069"/>
    <w:rsid w:val="00BC32AC"/>
    <w:rsid w:val="00BC3C5B"/>
    <w:rsid w:val="00BC4071"/>
    <w:rsid w:val="00BC41D8"/>
    <w:rsid w:val="00BC4317"/>
    <w:rsid w:val="00BC4441"/>
    <w:rsid w:val="00BC4682"/>
    <w:rsid w:val="00BC4F7C"/>
    <w:rsid w:val="00BC52EF"/>
    <w:rsid w:val="00BC540F"/>
    <w:rsid w:val="00BC552E"/>
    <w:rsid w:val="00BC5591"/>
    <w:rsid w:val="00BC5E08"/>
    <w:rsid w:val="00BC63E2"/>
    <w:rsid w:val="00BC6447"/>
    <w:rsid w:val="00BC6564"/>
    <w:rsid w:val="00BC7070"/>
    <w:rsid w:val="00BC74A8"/>
    <w:rsid w:val="00BD026A"/>
    <w:rsid w:val="00BD1640"/>
    <w:rsid w:val="00BD17FF"/>
    <w:rsid w:val="00BD1E34"/>
    <w:rsid w:val="00BD2EB0"/>
    <w:rsid w:val="00BD2FC2"/>
    <w:rsid w:val="00BD2FF6"/>
    <w:rsid w:val="00BD3765"/>
    <w:rsid w:val="00BD3D58"/>
    <w:rsid w:val="00BD4058"/>
    <w:rsid w:val="00BD4203"/>
    <w:rsid w:val="00BD44B6"/>
    <w:rsid w:val="00BD4B28"/>
    <w:rsid w:val="00BD4E2F"/>
    <w:rsid w:val="00BD4F19"/>
    <w:rsid w:val="00BD500A"/>
    <w:rsid w:val="00BD5665"/>
    <w:rsid w:val="00BD5F5D"/>
    <w:rsid w:val="00BD63A2"/>
    <w:rsid w:val="00BD7994"/>
    <w:rsid w:val="00BD7B07"/>
    <w:rsid w:val="00BE0110"/>
    <w:rsid w:val="00BE1A7C"/>
    <w:rsid w:val="00BE1F06"/>
    <w:rsid w:val="00BE1F5A"/>
    <w:rsid w:val="00BE1FBA"/>
    <w:rsid w:val="00BE224E"/>
    <w:rsid w:val="00BE29DF"/>
    <w:rsid w:val="00BE2D0F"/>
    <w:rsid w:val="00BE33F2"/>
    <w:rsid w:val="00BE4597"/>
    <w:rsid w:val="00BE4D15"/>
    <w:rsid w:val="00BE53D4"/>
    <w:rsid w:val="00BE5B52"/>
    <w:rsid w:val="00BE6357"/>
    <w:rsid w:val="00BE6D4D"/>
    <w:rsid w:val="00BE70B5"/>
    <w:rsid w:val="00BE7E23"/>
    <w:rsid w:val="00BF03C0"/>
    <w:rsid w:val="00BF0B89"/>
    <w:rsid w:val="00BF119A"/>
    <w:rsid w:val="00BF1392"/>
    <w:rsid w:val="00BF2268"/>
    <w:rsid w:val="00BF2C2A"/>
    <w:rsid w:val="00BF2DB8"/>
    <w:rsid w:val="00BF3017"/>
    <w:rsid w:val="00BF3F93"/>
    <w:rsid w:val="00BF53DB"/>
    <w:rsid w:val="00BF568A"/>
    <w:rsid w:val="00BF5979"/>
    <w:rsid w:val="00BF59D8"/>
    <w:rsid w:val="00BF6082"/>
    <w:rsid w:val="00BF63A3"/>
    <w:rsid w:val="00BF64D5"/>
    <w:rsid w:val="00BF6EFE"/>
    <w:rsid w:val="00BF6F8F"/>
    <w:rsid w:val="00BF71E1"/>
    <w:rsid w:val="00BF77B9"/>
    <w:rsid w:val="00BF7A17"/>
    <w:rsid w:val="00BF7A34"/>
    <w:rsid w:val="00BF7A8E"/>
    <w:rsid w:val="00BF7C2F"/>
    <w:rsid w:val="00C0001F"/>
    <w:rsid w:val="00C00572"/>
    <w:rsid w:val="00C005EA"/>
    <w:rsid w:val="00C0072B"/>
    <w:rsid w:val="00C00846"/>
    <w:rsid w:val="00C00F97"/>
    <w:rsid w:val="00C01C22"/>
    <w:rsid w:val="00C02A0C"/>
    <w:rsid w:val="00C0310A"/>
    <w:rsid w:val="00C03A0D"/>
    <w:rsid w:val="00C03C30"/>
    <w:rsid w:val="00C03EB2"/>
    <w:rsid w:val="00C0407E"/>
    <w:rsid w:val="00C04FF8"/>
    <w:rsid w:val="00C05324"/>
    <w:rsid w:val="00C06660"/>
    <w:rsid w:val="00C06A7A"/>
    <w:rsid w:val="00C06B0D"/>
    <w:rsid w:val="00C07165"/>
    <w:rsid w:val="00C074CA"/>
    <w:rsid w:val="00C0762C"/>
    <w:rsid w:val="00C07792"/>
    <w:rsid w:val="00C07DC5"/>
    <w:rsid w:val="00C10646"/>
    <w:rsid w:val="00C1181F"/>
    <w:rsid w:val="00C11AF9"/>
    <w:rsid w:val="00C11EA2"/>
    <w:rsid w:val="00C1227D"/>
    <w:rsid w:val="00C13849"/>
    <w:rsid w:val="00C13C53"/>
    <w:rsid w:val="00C144DB"/>
    <w:rsid w:val="00C1453F"/>
    <w:rsid w:val="00C14561"/>
    <w:rsid w:val="00C14655"/>
    <w:rsid w:val="00C1496A"/>
    <w:rsid w:val="00C151A5"/>
    <w:rsid w:val="00C15585"/>
    <w:rsid w:val="00C16017"/>
    <w:rsid w:val="00C16356"/>
    <w:rsid w:val="00C1681C"/>
    <w:rsid w:val="00C16A19"/>
    <w:rsid w:val="00C16CDB"/>
    <w:rsid w:val="00C16DAA"/>
    <w:rsid w:val="00C171E1"/>
    <w:rsid w:val="00C1733C"/>
    <w:rsid w:val="00C20583"/>
    <w:rsid w:val="00C20E20"/>
    <w:rsid w:val="00C216B8"/>
    <w:rsid w:val="00C21B9A"/>
    <w:rsid w:val="00C21F5D"/>
    <w:rsid w:val="00C21FD8"/>
    <w:rsid w:val="00C222C3"/>
    <w:rsid w:val="00C22486"/>
    <w:rsid w:val="00C23267"/>
    <w:rsid w:val="00C23420"/>
    <w:rsid w:val="00C238A4"/>
    <w:rsid w:val="00C241D1"/>
    <w:rsid w:val="00C2440B"/>
    <w:rsid w:val="00C24437"/>
    <w:rsid w:val="00C24634"/>
    <w:rsid w:val="00C247C2"/>
    <w:rsid w:val="00C2482E"/>
    <w:rsid w:val="00C24945"/>
    <w:rsid w:val="00C24E6C"/>
    <w:rsid w:val="00C254E1"/>
    <w:rsid w:val="00C25943"/>
    <w:rsid w:val="00C25BD2"/>
    <w:rsid w:val="00C25E15"/>
    <w:rsid w:val="00C25F2E"/>
    <w:rsid w:val="00C2668A"/>
    <w:rsid w:val="00C26790"/>
    <w:rsid w:val="00C27FB4"/>
    <w:rsid w:val="00C302B0"/>
    <w:rsid w:val="00C302B8"/>
    <w:rsid w:val="00C306D4"/>
    <w:rsid w:val="00C30AFD"/>
    <w:rsid w:val="00C30BE5"/>
    <w:rsid w:val="00C30CC0"/>
    <w:rsid w:val="00C3186F"/>
    <w:rsid w:val="00C31C6E"/>
    <w:rsid w:val="00C31C93"/>
    <w:rsid w:val="00C3251D"/>
    <w:rsid w:val="00C328E2"/>
    <w:rsid w:val="00C32D23"/>
    <w:rsid w:val="00C32D97"/>
    <w:rsid w:val="00C32E3C"/>
    <w:rsid w:val="00C32F45"/>
    <w:rsid w:val="00C3313B"/>
    <w:rsid w:val="00C332AC"/>
    <w:rsid w:val="00C337F0"/>
    <w:rsid w:val="00C3388A"/>
    <w:rsid w:val="00C338F7"/>
    <w:rsid w:val="00C33E19"/>
    <w:rsid w:val="00C33EB6"/>
    <w:rsid w:val="00C342EC"/>
    <w:rsid w:val="00C34911"/>
    <w:rsid w:val="00C34A1A"/>
    <w:rsid w:val="00C34EEC"/>
    <w:rsid w:val="00C34F89"/>
    <w:rsid w:val="00C34F9F"/>
    <w:rsid w:val="00C356F2"/>
    <w:rsid w:val="00C35709"/>
    <w:rsid w:val="00C3583B"/>
    <w:rsid w:val="00C364D3"/>
    <w:rsid w:val="00C36730"/>
    <w:rsid w:val="00C370A3"/>
    <w:rsid w:val="00C374D4"/>
    <w:rsid w:val="00C379B4"/>
    <w:rsid w:val="00C37ECA"/>
    <w:rsid w:val="00C4071B"/>
    <w:rsid w:val="00C40A0E"/>
    <w:rsid w:val="00C40A99"/>
    <w:rsid w:val="00C4157B"/>
    <w:rsid w:val="00C419AE"/>
    <w:rsid w:val="00C41FAB"/>
    <w:rsid w:val="00C42199"/>
    <w:rsid w:val="00C4260D"/>
    <w:rsid w:val="00C427BF"/>
    <w:rsid w:val="00C42C9C"/>
    <w:rsid w:val="00C43A9C"/>
    <w:rsid w:val="00C43DE6"/>
    <w:rsid w:val="00C449BD"/>
    <w:rsid w:val="00C449C5"/>
    <w:rsid w:val="00C45163"/>
    <w:rsid w:val="00C45604"/>
    <w:rsid w:val="00C45FA2"/>
    <w:rsid w:val="00C4606E"/>
    <w:rsid w:val="00C460E2"/>
    <w:rsid w:val="00C461CC"/>
    <w:rsid w:val="00C4666F"/>
    <w:rsid w:val="00C46754"/>
    <w:rsid w:val="00C46D1C"/>
    <w:rsid w:val="00C46D7E"/>
    <w:rsid w:val="00C46F8D"/>
    <w:rsid w:val="00C4775D"/>
    <w:rsid w:val="00C50B29"/>
    <w:rsid w:val="00C513D3"/>
    <w:rsid w:val="00C5145B"/>
    <w:rsid w:val="00C51524"/>
    <w:rsid w:val="00C51FCE"/>
    <w:rsid w:val="00C522C3"/>
    <w:rsid w:val="00C5252A"/>
    <w:rsid w:val="00C52856"/>
    <w:rsid w:val="00C52950"/>
    <w:rsid w:val="00C531E8"/>
    <w:rsid w:val="00C53330"/>
    <w:rsid w:val="00C536A1"/>
    <w:rsid w:val="00C53852"/>
    <w:rsid w:val="00C539C8"/>
    <w:rsid w:val="00C53A3F"/>
    <w:rsid w:val="00C54591"/>
    <w:rsid w:val="00C54B26"/>
    <w:rsid w:val="00C54BC3"/>
    <w:rsid w:val="00C5527D"/>
    <w:rsid w:val="00C554B4"/>
    <w:rsid w:val="00C55575"/>
    <w:rsid w:val="00C56371"/>
    <w:rsid w:val="00C5657E"/>
    <w:rsid w:val="00C5669F"/>
    <w:rsid w:val="00C56D64"/>
    <w:rsid w:val="00C57063"/>
    <w:rsid w:val="00C5752D"/>
    <w:rsid w:val="00C575F3"/>
    <w:rsid w:val="00C5795E"/>
    <w:rsid w:val="00C60AB3"/>
    <w:rsid w:val="00C60B87"/>
    <w:rsid w:val="00C60E76"/>
    <w:rsid w:val="00C60F90"/>
    <w:rsid w:val="00C6129A"/>
    <w:rsid w:val="00C616C6"/>
    <w:rsid w:val="00C61D86"/>
    <w:rsid w:val="00C62221"/>
    <w:rsid w:val="00C629A9"/>
    <w:rsid w:val="00C63076"/>
    <w:rsid w:val="00C632BC"/>
    <w:rsid w:val="00C632C1"/>
    <w:rsid w:val="00C63480"/>
    <w:rsid w:val="00C63667"/>
    <w:rsid w:val="00C6431D"/>
    <w:rsid w:val="00C64939"/>
    <w:rsid w:val="00C64B4E"/>
    <w:rsid w:val="00C64ED1"/>
    <w:rsid w:val="00C65C33"/>
    <w:rsid w:val="00C66510"/>
    <w:rsid w:val="00C666EA"/>
    <w:rsid w:val="00C67462"/>
    <w:rsid w:val="00C67535"/>
    <w:rsid w:val="00C67BC5"/>
    <w:rsid w:val="00C67E0B"/>
    <w:rsid w:val="00C709CF"/>
    <w:rsid w:val="00C70BA8"/>
    <w:rsid w:val="00C70CC1"/>
    <w:rsid w:val="00C71EC9"/>
    <w:rsid w:val="00C721B1"/>
    <w:rsid w:val="00C728F1"/>
    <w:rsid w:val="00C731D6"/>
    <w:rsid w:val="00C734E9"/>
    <w:rsid w:val="00C737D1"/>
    <w:rsid w:val="00C73E43"/>
    <w:rsid w:val="00C7477C"/>
    <w:rsid w:val="00C74813"/>
    <w:rsid w:val="00C74F28"/>
    <w:rsid w:val="00C755E2"/>
    <w:rsid w:val="00C76792"/>
    <w:rsid w:val="00C76D76"/>
    <w:rsid w:val="00C76FF0"/>
    <w:rsid w:val="00C771DB"/>
    <w:rsid w:val="00C77740"/>
    <w:rsid w:val="00C778A1"/>
    <w:rsid w:val="00C77C77"/>
    <w:rsid w:val="00C80369"/>
    <w:rsid w:val="00C8087F"/>
    <w:rsid w:val="00C80DC8"/>
    <w:rsid w:val="00C811D8"/>
    <w:rsid w:val="00C81B60"/>
    <w:rsid w:val="00C820F1"/>
    <w:rsid w:val="00C8216A"/>
    <w:rsid w:val="00C8267C"/>
    <w:rsid w:val="00C827A9"/>
    <w:rsid w:val="00C82AAB"/>
    <w:rsid w:val="00C82F8D"/>
    <w:rsid w:val="00C83A63"/>
    <w:rsid w:val="00C8442B"/>
    <w:rsid w:val="00C849E5"/>
    <w:rsid w:val="00C84E85"/>
    <w:rsid w:val="00C84EEF"/>
    <w:rsid w:val="00C8505A"/>
    <w:rsid w:val="00C85B30"/>
    <w:rsid w:val="00C86712"/>
    <w:rsid w:val="00C86A33"/>
    <w:rsid w:val="00C87061"/>
    <w:rsid w:val="00C87E6A"/>
    <w:rsid w:val="00C87FF2"/>
    <w:rsid w:val="00C901AF"/>
    <w:rsid w:val="00C90475"/>
    <w:rsid w:val="00C91A6D"/>
    <w:rsid w:val="00C923F4"/>
    <w:rsid w:val="00C92954"/>
    <w:rsid w:val="00C92BCC"/>
    <w:rsid w:val="00C92C3B"/>
    <w:rsid w:val="00C92DC3"/>
    <w:rsid w:val="00C931AF"/>
    <w:rsid w:val="00C93417"/>
    <w:rsid w:val="00C935DE"/>
    <w:rsid w:val="00C93634"/>
    <w:rsid w:val="00C941B9"/>
    <w:rsid w:val="00C94385"/>
    <w:rsid w:val="00C94935"/>
    <w:rsid w:val="00C951E3"/>
    <w:rsid w:val="00C9530C"/>
    <w:rsid w:val="00C95879"/>
    <w:rsid w:val="00C95A57"/>
    <w:rsid w:val="00C962E0"/>
    <w:rsid w:val="00C9679C"/>
    <w:rsid w:val="00C96DC2"/>
    <w:rsid w:val="00C96FB3"/>
    <w:rsid w:val="00C978BB"/>
    <w:rsid w:val="00C97AEB"/>
    <w:rsid w:val="00CA036A"/>
    <w:rsid w:val="00CA06D3"/>
    <w:rsid w:val="00CA0F69"/>
    <w:rsid w:val="00CA152E"/>
    <w:rsid w:val="00CA1A92"/>
    <w:rsid w:val="00CA257C"/>
    <w:rsid w:val="00CA28C5"/>
    <w:rsid w:val="00CA4430"/>
    <w:rsid w:val="00CA44BB"/>
    <w:rsid w:val="00CA467A"/>
    <w:rsid w:val="00CA4E50"/>
    <w:rsid w:val="00CA56FB"/>
    <w:rsid w:val="00CA5B33"/>
    <w:rsid w:val="00CA5FB9"/>
    <w:rsid w:val="00CA64F7"/>
    <w:rsid w:val="00CA689B"/>
    <w:rsid w:val="00CA696F"/>
    <w:rsid w:val="00CA70D8"/>
    <w:rsid w:val="00CA76D6"/>
    <w:rsid w:val="00CA77B9"/>
    <w:rsid w:val="00CA7F22"/>
    <w:rsid w:val="00CB015A"/>
    <w:rsid w:val="00CB0486"/>
    <w:rsid w:val="00CB071E"/>
    <w:rsid w:val="00CB07F7"/>
    <w:rsid w:val="00CB11A4"/>
    <w:rsid w:val="00CB13DA"/>
    <w:rsid w:val="00CB1764"/>
    <w:rsid w:val="00CB1D71"/>
    <w:rsid w:val="00CB29BB"/>
    <w:rsid w:val="00CB2A28"/>
    <w:rsid w:val="00CB2D9A"/>
    <w:rsid w:val="00CB30D0"/>
    <w:rsid w:val="00CB3C2F"/>
    <w:rsid w:val="00CB4280"/>
    <w:rsid w:val="00CB4A5F"/>
    <w:rsid w:val="00CB5072"/>
    <w:rsid w:val="00CB516F"/>
    <w:rsid w:val="00CB52AE"/>
    <w:rsid w:val="00CB5304"/>
    <w:rsid w:val="00CB5828"/>
    <w:rsid w:val="00CB5DF6"/>
    <w:rsid w:val="00CB65F2"/>
    <w:rsid w:val="00CB7778"/>
    <w:rsid w:val="00CB77E7"/>
    <w:rsid w:val="00CB7FD9"/>
    <w:rsid w:val="00CC0458"/>
    <w:rsid w:val="00CC06EC"/>
    <w:rsid w:val="00CC06F8"/>
    <w:rsid w:val="00CC13D8"/>
    <w:rsid w:val="00CC192D"/>
    <w:rsid w:val="00CC1B7C"/>
    <w:rsid w:val="00CC1C5A"/>
    <w:rsid w:val="00CC2131"/>
    <w:rsid w:val="00CC2497"/>
    <w:rsid w:val="00CC2AF4"/>
    <w:rsid w:val="00CC2BA6"/>
    <w:rsid w:val="00CC2D6F"/>
    <w:rsid w:val="00CC397B"/>
    <w:rsid w:val="00CC3CB5"/>
    <w:rsid w:val="00CC4303"/>
    <w:rsid w:val="00CC4343"/>
    <w:rsid w:val="00CC43ED"/>
    <w:rsid w:val="00CC4CCF"/>
    <w:rsid w:val="00CC50B6"/>
    <w:rsid w:val="00CC5434"/>
    <w:rsid w:val="00CC5CD4"/>
    <w:rsid w:val="00CC5EB3"/>
    <w:rsid w:val="00CC622F"/>
    <w:rsid w:val="00CC668E"/>
    <w:rsid w:val="00CC6EA6"/>
    <w:rsid w:val="00CC7093"/>
    <w:rsid w:val="00CC779B"/>
    <w:rsid w:val="00CC7918"/>
    <w:rsid w:val="00CD029D"/>
    <w:rsid w:val="00CD098D"/>
    <w:rsid w:val="00CD1092"/>
    <w:rsid w:val="00CD1924"/>
    <w:rsid w:val="00CD1C67"/>
    <w:rsid w:val="00CD2108"/>
    <w:rsid w:val="00CD2238"/>
    <w:rsid w:val="00CD231B"/>
    <w:rsid w:val="00CD2ACB"/>
    <w:rsid w:val="00CD2E36"/>
    <w:rsid w:val="00CD34EF"/>
    <w:rsid w:val="00CD354F"/>
    <w:rsid w:val="00CD38F5"/>
    <w:rsid w:val="00CD3A73"/>
    <w:rsid w:val="00CD46DC"/>
    <w:rsid w:val="00CD5A8B"/>
    <w:rsid w:val="00CD5D92"/>
    <w:rsid w:val="00CD6078"/>
    <w:rsid w:val="00CD707D"/>
    <w:rsid w:val="00CD788E"/>
    <w:rsid w:val="00CD78CA"/>
    <w:rsid w:val="00CD7BAE"/>
    <w:rsid w:val="00CD7D17"/>
    <w:rsid w:val="00CE00F5"/>
    <w:rsid w:val="00CE02D6"/>
    <w:rsid w:val="00CE046F"/>
    <w:rsid w:val="00CE06CE"/>
    <w:rsid w:val="00CE1165"/>
    <w:rsid w:val="00CE1314"/>
    <w:rsid w:val="00CE1605"/>
    <w:rsid w:val="00CE2211"/>
    <w:rsid w:val="00CE2997"/>
    <w:rsid w:val="00CE2AF4"/>
    <w:rsid w:val="00CE2B26"/>
    <w:rsid w:val="00CE3A95"/>
    <w:rsid w:val="00CE3E5B"/>
    <w:rsid w:val="00CE3FC8"/>
    <w:rsid w:val="00CE443C"/>
    <w:rsid w:val="00CE4964"/>
    <w:rsid w:val="00CE4D2F"/>
    <w:rsid w:val="00CE4E64"/>
    <w:rsid w:val="00CE50B2"/>
    <w:rsid w:val="00CE5501"/>
    <w:rsid w:val="00CE5560"/>
    <w:rsid w:val="00CE5748"/>
    <w:rsid w:val="00CE5CCB"/>
    <w:rsid w:val="00CE721B"/>
    <w:rsid w:val="00CE7DB4"/>
    <w:rsid w:val="00CE7FB7"/>
    <w:rsid w:val="00CF0412"/>
    <w:rsid w:val="00CF0A50"/>
    <w:rsid w:val="00CF1320"/>
    <w:rsid w:val="00CF22F0"/>
    <w:rsid w:val="00CF292C"/>
    <w:rsid w:val="00CF3286"/>
    <w:rsid w:val="00CF3C8F"/>
    <w:rsid w:val="00CF3E55"/>
    <w:rsid w:val="00CF4D96"/>
    <w:rsid w:val="00CF58E3"/>
    <w:rsid w:val="00CF5F20"/>
    <w:rsid w:val="00CF6135"/>
    <w:rsid w:val="00CF6AAD"/>
    <w:rsid w:val="00CF6C07"/>
    <w:rsid w:val="00CF6C21"/>
    <w:rsid w:val="00CF6CDE"/>
    <w:rsid w:val="00CF7B13"/>
    <w:rsid w:val="00CF7D2D"/>
    <w:rsid w:val="00D005F4"/>
    <w:rsid w:val="00D00751"/>
    <w:rsid w:val="00D00A3F"/>
    <w:rsid w:val="00D017D8"/>
    <w:rsid w:val="00D01B48"/>
    <w:rsid w:val="00D01ECF"/>
    <w:rsid w:val="00D02023"/>
    <w:rsid w:val="00D0290F"/>
    <w:rsid w:val="00D02C77"/>
    <w:rsid w:val="00D02D2B"/>
    <w:rsid w:val="00D033FC"/>
    <w:rsid w:val="00D04678"/>
    <w:rsid w:val="00D04CE0"/>
    <w:rsid w:val="00D04DFE"/>
    <w:rsid w:val="00D05196"/>
    <w:rsid w:val="00D05C28"/>
    <w:rsid w:val="00D05EBA"/>
    <w:rsid w:val="00D05FA7"/>
    <w:rsid w:val="00D0611C"/>
    <w:rsid w:val="00D0627F"/>
    <w:rsid w:val="00D06375"/>
    <w:rsid w:val="00D0637E"/>
    <w:rsid w:val="00D064A9"/>
    <w:rsid w:val="00D066BA"/>
    <w:rsid w:val="00D07273"/>
    <w:rsid w:val="00D07463"/>
    <w:rsid w:val="00D076D9"/>
    <w:rsid w:val="00D07D94"/>
    <w:rsid w:val="00D10686"/>
    <w:rsid w:val="00D11451"/>
    <w:rsid w:val="00D1165A"/>
    <w:rsid w:val="00D118EC"/>
    <w:rsid w:val="00D11C11"/>
    <w:rsid w:val="00D11D01"/>
    <w:rsid w:val="00D12471"/>
    <w:rsid w:val="00D12E5E"/>
    <w:rsid w:val="00D130E4"/>
    <w:rsid w:val="00D135F0"/>
    <w:rsid w:val="00D13677"/>
    <w:rsid w:val="00D140F3"/>
    <w:rsid w:val="00D1494D"/>
    <w:rsid w:val="00D14BCE"/>
    <w:rsid w:val="00D1536D"/>
    <w:rsid w:val="00D15ED9"/>
    <w:rsid w:val="00D16477"/>
    <w:rsid w:val="00D167E7"/>
    <w:rsid w:val="00D17648"/>
    <w:rsid w:val="00D176BF"/>
    <w:rsid w:val="00D17875"/>
    <w:rsid w:val="00D17AE1"/>
    <w:rsid w:val="00D20153"/>
    <w:rsid w:val="00D20250"/>
    <w:rsid w:val="00D2037B"/>
    <w:rsid w:val="00D203F5"/>
    <w:rsid w:val="00D212B6"/>
    <w:rsid w:val="00D216E2"/>
    <w:rsid w:val="00D228CE"/>
    <w:rsid w:val="00D22A21"/>
    <w:rsid w:val="00D22BDA"/>
    <w:rsid w:val="00D22D67"/>
    <w:rsid w:val="00D22EEE"/>
    <w:rsid w:val="00D23677"/>
    <w:rsid w:val="00D23B6D"/>
    <w:rsid w:val="00D23FB5"/>
    <w:rsid w:val="00D241C6"/>
    <w:rsid w:val="00D24335"/>
    <w:rsid w:val="00D245A9"/>
    <w:rsid w:val="00D24A39"/>
    <w:rsid w:val="00D25148"/>
    <w:rsid w:val="00D25738"/>
    <w:rsid w:val="00D25A4C"/>
    <w:rsid w:val="00D25AEB"/>
    <w:rsid w:val="00D25B3D"/>
    <w:rsid w:val="00D26492"/>
    <w:rsid w:val="00D2690D"/>
    <w:rsid w:val="00D26A04"/>
    <w:rsid w:val="00D26D91"/>
    <w:rsid w:val="00D3053C"/>
    <w:rsid w:val="00D306BA"/>
    <w:rsid w:val="00D30A35"/>
    <w:rsid w:val="00D310CF"/>
    <w:rsid w:val="00D31A9F"/>
    <w:rsid w:val="00D31D67"/>
    <w:rsid w:val="00D32164"/>
    <w:rsid w:val="00D3220E"/>
    <w:rsid w:val="00D32980"/>
    <w:rsid w:val="00D32FE8"/>
    <w:rsid w:val="00D3417F"/>
    <w:rsid w:val="00D34302"/>
    <w:rsid w:val="00D3467B"/>
    <w:rsid w:val="00D34A5F"/>
    <w:rsid w:val="00D34EA0"/>
    <w:rsid w:val="00D35109"/>
    <w:rsid w:val="00D35311"/>
    <w:rsid w:val="00D357BB"/>
    <w:rsid w:val="00D3728D"/>
    <w:rsid w:val="00D37291"/>
    <w:rsid w:val="00D37DF6"/>
    <w:rsid w:val="00D40330"/>
    <w:rsid w:val="00D40399"/>
    <w:rsid w:val="00D40416"/>
    <w:rsid w:val="00D404A0"/>
    <w:rsid w:val="00D404C7"/>
    <w:rsid w:val="00D40F34"/>
    <w:rsid w:val="00D41001"/>
    <w:rsid w:val="00D4100E"/>
    <w:rsid w:val="00D41354"/>
    <w:rsid w:val="00D41405"/>
    <w:rsid w:val="00D41D0E"/>
    <w:rsid w:val="00D43455"/>
    <w:rsid w:val="00D44006"/>
    <w:rsid w:val="00D44063"/>
    <w:rsid w:val="00D44382"/>
    <w:rsid w:val="00D4466C"/>
    <w:rsid w:val="00D44C7F"/>
    <w:rsid w:val="00D44DE9"/>
    <w:rsid w:val="00D44E32"/>
    <w:rsid w:val="00D45747"/>
    <w:rsid w:val="00D45CCB"/>
    <w:rsid w:val="00D4600E"/>
    <w:rsid w:val="00D4691C"/>
    <w:rsid w:val="00D469A2"/>
    <w:rsid w:val="00D47DD7"/>
    <w:rsid w:val="00D47F7F"/>
    <w:rsid w:val="00D502CF"/>
    <w:rsid w:val="00D509A6"/>
    <w:rsid w:val="00D50DF7"/>
    <w:rsid w:val="00D5147F"/>
    <w:rsid w:val="00D515F4"/>
    <w:rsid w:val="00D51915"/>
    <w:rsid w:val="00D529D7"/>
    <w:rsid w:val="00D52D8E"/>
    <w:rsid w:val="00D5356A"/>
    <w:rsid w:val="00D53C76"/>
    <w:rsid w:val="00D53CDE"/>
    <w:rsid w:val="00D548D5"/>
    <w:rsid w:val="00D54CD8"/>
    <w:rsid w:val="00D54EF3"/>
    <w:rsid w:val="00D55BAF"/>
    <w:rsid w:val="00D56B19"/>
    <w:rsid w:val="00D5707E"/>
    <w:rsid w:val="00D574E6"/>
    <w:rsid w:val="00D576DD"/>
    <w:rsid w:val="00D57708"/>
    <w:rsid w:val="00D609BA"/>
    <w:rsid w:val="00D6157F"/>
    <w:rsid w:val="00D617DF"/>
    <w:rsid w:val="00D61FA6"/>
    <w:rsid w:val="00D629A4"/>
    <w:rsid w:val="00D63111"/>
    <w:rsid w:val="00D63800"/>
    <w:rsid w:val="00D638CD"/>
    <w:rsid w:val="00D63B42"/>
    <w:rsid w:val="00D643A4"/>
    <w:rsid w:val="00D6477D"/>
    <w:rsid w:val="00D6521D"/>
    <w:rsid w:val="00D65329"/>
    <w:rsid w:val="00D66AB9"/>
    <w:rsid w:val="00D670C1"/>
    <w:rsid w:val="00D67692"/>
    <w:rsid w:val="00D70BAC"/>
    <w:rsid w:val="00D70EE8"/>
    <w:rsid w:val="00D70F06"/>
    <w:rsid w:val="00D71037"/>
    <w:rsid w:val="00D71346"/>
    <w:rsid w:val="00D71382"/>
    <w:rsid w:val="00D71AE5"/>
    <w:rsid w:val="00D728E8"/>
    <w:rsid w:val="00D735F8"/>
    <w:rsid w:val="00D7413D"/>
    <w:rsid w:val="00D7451F"/>
    <w:rsid w:val="00D74B54"/>
    <w:rsid w:val="00D74F79"/>
    <w:rsid w:val="00D7557E"/>
    <w:rsid w:val="00D7615B"/>
    <w:rsid w:val="00D762B4"/>
    <w:rsid w:val="00D768A8"/>
    <w:rsid w:val="00D76900"/>
    <w:rsid w:val="00D76E47"/>
    <w:rsid w:val="00D77274"/>
    <w:rsid w:val="00D7777A"/>
    <w:rsid w:val="00D77D6C"/>
    <w:rsid w:val="00D80783"/>
    <w:rsid w:val="00D80E7E"/>
    <w:rsid w:val="00D81635"/>
    <w:rsid w:val="00D83B49"/>
    <w:rsid w:val="00D83EE2"/>
    <w:rsid w:val="00D83F11"/>
    <w:rsid w:val="00D83F25"/>
    <w:rsid w:val="00D84700"/>
    <w:rsid w:val="00D84D12"/>
    <w:rsid w:val="00D850E4"/>
    <w:rsid w:val="00D85ADF"/>
    <w:rsid w:val="00D85FAA"/>
    <w:rsid w:val="00D860BB"/>
    <w:rsid w:val="00D86F11"/>
    <w:rsid w:val="00D873E6"/>
    <w:rsid w:val="00D87411"/>
    <w:rsid w:val="00D903F1"/>
    <w:rsid w:val="00D904B3"/>
    <w:rsid w:val="00D90A07"/>
    <w:rsid w:val="00D90E0B"/>
    <w:rsid w:val="00D91002"/>
    <w:rsid w:val="00D9110D"/>
    <w:rsid w:val="00D9149F"/>
    <w:rsid w:val="00D918FA"/>
    <w:rsid w:val="00D919F3"/>
    <w:rsid w:val="00D922A8"/>
    <w:rsid w:val="00D92E44"/>
    <w:rsid w:val="00D9342A"/>
    <w:rsid w:val="00D936CA"/>
    <w:rsid w:val="00D93E32"/>
    <w:rsid w:val="00D94164"/>
    <w:rsid w:val="00D941FF"/>
    <w:rsid w:val="00D94871"/>
    <w:rsid w:val="00D95617"/>
    <w:rsid w:val="00D95B6E"/>
    <w:rsid w:val="00D9759F"/>
    <w:rsid w:val="00D97953"/>
    <w:rsid w:val="00D97E43"/>
    <w:rsid w:val="00DA0004"/>
    <w:rsid w:val="00DA0CF8"/>
    <w:rsid w:val="00DA0D17"/>
    <w:rsid w:val="00DA0DBB"/>
    <w:rsid w:val="00DA0FF6"/>
    <w:rsid w:val="00DA1193"/>
    <w:rsid w:val="00DA1777"/>
    <w:rsid w:val="00DA1C97"/>
    <w:rsid w:val="00DA31E9"/>
    <w:rsid w:val="00DA3384"/>
    <w:rsid w:val="00DA33C7"/>
    <w:rsid w:val="00DA34A5"/>
    <w:rsid w:val="00DA3799"/>
    <w:rsid w:val="00DA3844"/>
    <w:rsid w:val="00DA3B98"/>
    <w:rsid w:val="00DA3BEC"/>
    <w:rsid w:val="00DA4474"/>
    <w:rsid w:val="00DA4B9B"/>
    <w:rsid w:val="00DA5081"/>
    <w:rsid w:val="00DA5391"/>
    <w:rsid w:val="00DA578E"/>
    <w:rsid w:val="00DA58C1"/>
    <w:rsid w:val="00DA5DB3"/>
    <w:rsid w:val="00DA5E8C"/>
    <w:rsid w:val="00DA5F7C"/>
    <w:rsid w:val="00DA6B8A"/>
    <w:rsid w:val="00DA733E"/>
    <w:rsid w:val="00DA7EB9"/>
    <w:rsid w:val="00DB05D4"/>
    <w:rsid w:val="00DB0CC0"/>
    <w:rsid w:val="00DB117F"/>
    <w:rsid w:val="00DB1A4B"/>
    <w:rsid w:val="00DB268D"/>
    <w:rsid w:val="00DB27FA"/>
    <w:rsid w:val="00DB296B"/>
    <w:rsid w:val="00DB2C3B"/>
    <w:rsid w:val="00DB2ECB"/>
    <w:rsid w:val="00DB325F"/>
    <w:rsid w:val="00DB366A"/>
    <w:rsid w:val="00DB393A"/>
    <w:rsid w:val="00DB3986"/>
    <w:rsid w:val="00DB3F73"/>
    <w:rsid w:val="00DB4395"/>
    <w:rsid w:val="00DB49FE"/>
    <w:rsid w:val="00DB4F03"/>
    <w:rsid w:val="00DB55FD"/>
    <w:rsid w:val="00DB616C"/>
    <w:rsid w:val="00DB6705"/>
    <w:rsid w:val="00DB68AB"/>
    <w:rsid w:val="00DB7058"/>
    <w:rsid w:val="00DB711F"/>
    <w:rsid w:val="00DB7F09"/>
    <w:rsid w:val="00DC0050"/>
    <w:rsid w:val="00DC0055"/>
    <w:rsid w:val="00DC01F8"/>
    <w:rsid w:val="00DC03E9"/>
    <w:rsid w:val="00DC09F2"/>
    <w:rsid w:val="00DC1C79"/>
    <w:rsid w:val="00DC1D01"/>
    <w:rsid w:val="00DC2087"/>
    <w:rsid w:val="00DC2380"/>
    <w:rsid w:val="00DC254E"/>
    <w:rsid w:val="00DC3954"/>
    <w:rsid w:val="00DC3986"/>
    <w:rsid w:val="00DC4089"/>
    <w:rsid w:val="00DC455C"/>
    <w:rsid w:val="00DC45A9"/>
    <w:rsid w:val="00DC4656"/>
    <w:rsid w:val="00DC498D"/>
    <w:rsid w:val="00DC4C2D"/>
    <w:rsid w:val="00DC51F6"/>
    <w:rsid w:val="00DC53A2"/>
    <w:rsid w:val="00DC6367"/>
    <w:rsid w:val="00DC684D"/>
    <w:rsid w:val="00DC6F49"/>
    <w:rsid w:val="00DC7B9B"/>
    <w:rsid w:val="00DD0E91"/>
    <w:rsid w:val="00DD1141"/>
    <w:rsid w:val="00DD17E6"/>
    <w:rsid w:val="00DD1B68"/>
    <w:rsid w:val="00DD23D5"/>
    <w:rsid w:val="00DD2801"/>
    <w:rsid w:val="00DD2F75"/>
    <w:rsid w:val="00DD3051"/>
    <w:rsid w:val="00DD3B3B"/>
    <w:rsid w:val="00DD3C9F"/>
    <w:rsid w:val="00DD4D21"/>
    <w:rsid w:val="00DD4D2E"/>
    <w:rsid w:val="00DD593E"/>
    <w:rsid w:val="00DD5B02"/>
    <w:rsid w:val="00DD5ED2"/>
    <w:rsid w:val="00DD6C28"/>
    <w:rsid w:val="00DD6E71"/>
    <w:rsid w:val="00DD789D"/>
    <w:rsid w:val="00DD7971"/>
    <w:rsid w:val="00DD7B2E"/>
    <w:rsid w:val="00DD7F05"/>
    <w:rsid w:val="00DE0B13"/>
    <w:rsid w:val="00DE1908"/>
    <w:rsid w:val="00DE191A"/>
    <w:rsid w:val="00DE1B05"/>
    <w:rsid w:val="00DE1DBC"/>
    <w:rsid w:val="00DE1E5E"/>
    <w:rsid w:val="00DE2EEC"/>
    <w:rsid w:val="00DE3346"/>
    <w:rsid w:val="00DE33A1"/>
    <w:rsid w:val="00DE358D"/>
    <w:rsid w:val="00DE386B"/>
    <w:rsid w:val="00DE414D"/>
    <w:rsid w:val="00DE4368"/>
    <w:rsid w:val="00DE44D2"/>
    <w:rsid w:val="00DE4922"/>
    <w:rsid w:val="00DE5092"/>
    <w:rsid w:val="00DE5971"/>
    <w:rsid w:val="00DE61A3"/>
    <w:rsid w:val="00DE638B"/>
    <w:rsid w:val="00DE6939"/>
    <w:rsid w:val="00DE6C02"/>
    <w:rsid w:val="00DE7C8E"/>
    <w:rsid w:val="00DE7EBF"/>
    <w:rsid w:val="00DF00F1"/>
    <w:rsid w:val="00DF0508"/>
    <w:rsid w:val="00DF0F4B"/>
    <w:rsid w:val="00DF17DA"/>
    <w:rsid w:val="00DF19DE"/>
    <w:rsid w:val="00DF1B02"/>
    <w:rsid w:val="00DF1CF4"/>
    <w:rsid w:val="00DF2179"/>
    <w:rsid w:val="00DF21E1"/>
    <w:rsid w:val="00DF25B5"/>
    <w:rsid w:val="00DF3170"/>
    <w:rsid w:val="00DF3ACC"/>
    <w:rsid w:val="00DF3B35"/>
    <w:rsid w:val="00DF3CAC"/>
    <w:rsid w:val="00DF3E21"/>
    <w:rsid w:val="00DF3FB7"/>
    <w:rsid w:val="00DF46AF"/>
    <w:rsid w:val="00DF47E2"/>
    <w:rsid w:val="00DF49B3"/>
    <w:rsid w:val="00DF54C0"/>
    <w:rsid w:val="00DF550F"/>
    <w:rsid w:val="00DF56B4"/>
    <w:rsid w:val="00DF572B"/>
    <w:rsid w:val="00DF585F"/>
    <w:rsid w:val="00DF5A2C"/>
    <w:rsid w:val="00DF6BFA"/>
    <w:rsid w:val="00DF6DAE"/>
    <w:rsid w:val="00DF6FE6"/>
    <w:rsid w:val="00DF7AB6"/>
    <w:rsid w:val="00E009B3"/>
    <w:rsid w:val="00E00CF9"/>
    <w:rsid w:val="00E013B3"/>
    <w:rsid w:val="00E013DF"/>
    <w:rsid w:val="00E019AB"/>
    <w:rsid w:val="00E01E90"/>
    <w:rsid w:val="00E01FD1"/>
    <w:rsid w:val="00E021B9"/>
    <w:rsid w:val="00E0274E"/>
    <w:rsid w:val="00E027DF"/>
    <w:rsid w:val="00E028F9"/>
    <w:rsid w:val="00E02EEB"/>
    <w:rsid w:val="00E0386B"/>
    <w:rsid w:val="00E046F1"/>
    <w:rsid w:val="00E04A77"/>
    <w:rsid w:val="00E04DC4"/>
    <w:rsid w:val="00E04FCE"/>
    <w:rsid w:val="00E056A5"/>
    <w:rsid w:val="00E05A06"/>
    <w:rsid w:val="00E05C87"/>
    <w:rsid w:val="00E05CD4"/>
    <w:rsid w:val="00E0607D"/>
    <w:rsid w:val="00E060A6"/>
    <w:rsid w:val="00E06BF1"/>
    <w:rsid w:val="00E07209"/>
    <w:rsid w:val="00E074FD"/>
    <w:rsid w:val="00E079A4"/>
    <w:rsid w:val="00E07D1C"/>
    <w:rsid w:val="00E10E7F"/>
    <w:rsid w:val="00E11528"/>
    <w:rsid w:val="00E11813"/>
    <w:rsid w:val="00E1298A"/>
    <w:rsid w:val="00E129CE"/>
    <w:rsid w:val="00E12EDD"/>
    <w:rsid w:val="00E1361B"/>
    <w:rsid w:val="00E14689"/>
    <w:rsid w:val="00E14AAC"/>
    <w:rsid w:val="00E14C2F"/>
    <w:rsid w:val="00E14F63"/>
    <w:rsid w:val="00E15399"/>
    <w:rsid w:val="00E15D6B"/>
    <w:rsid w:val="00E15F80"/>
    <w:rsid w:val="00E15FE9"/>
    <w:rsid w:val="00E1600D"/>
    <w:rsid w:val="00E16713"/>
    <w:rsid w:val="00E16C7C"/>
    <w:rsid w:val="00E20EEB"/>
    <w:rsid w:val="00E213F3"/>
    <w:rsid w:val="00E22592"/>
    <w:rsid w:val="00E22856"/>
    <w:rsid w:val="00E22CFF"/>
    <w:rsid w:val="00E23574"/>
    <w:rsid w:val="00E238C0"/>
    <w:rsid w:val="00E23B5F"/>
    <w:rsid w:val="00E24221"/>
    <w:rsid w:val="00E24272"/>
    <w:rsid w:val="00E2434F"/>
    <w:rsid w:val="00E24806"/>
    <w:rsid w:val="00E249E6"/>
    <w:rsid w:val="00E24B6E"/>
    <w:rsid w:val="00E24D4F"/>
    <w:rsid w:val="00E260A2"/>
    <w:rsid w:val="00E262DF"/>
    <w:rsid w:val="00E26683"/>
    <w:rsid w:val="00E26B37"/>
    <w:rsid w:val="00E26F77"/>
    <w:rsid w:val="00E27526"/>
    <w:rsid w:val="00E27674"/>
    <w:rsid w:val="00E27B72"/>
    <w:rsid w:val="00E27F5E"/>
    <w:rsid w:val="00E3008D"/>
    <w:rsid w:val="00E302EF"/>
    <w:rsid w:val="00E309AE"/>
    <w:rsid w:val="00E30C54"/>
    <w:rsid w:val="00E30D48"/>
    <w:rsid w:val="00E30D82"/>
    <w:rsid w:val="00E31328"/>
    <w:rsid w:val="00E31735"/>
    <w:rsid w:val="00E31FE3"/>
    <w:rsid w:val="00E322AA"/>
    <w:rsid w:val="00E3230E"/>
    <w:rsid w:val="00E3250A"/>
    <w:rsid w:val="00E32837"/>
    <w:rsid w:val="00E328CB"/>
    <w:rsid w:val="00E32BCF"/>
    <w:rsid w:val="00E3396B"/>
    <w:rsid w:val="00E339EF"/>
    <w:rsid w:val="00E341FF"/>
    <w:rsid w:val="00E34377"/>
    <w:rsid w:val="00E34580"/>
    <w:rsid w:val="00E34839"/>
    <w:rsid w:val="00E34858"/>
    <w:rsid w:val="00E34A8C"/>
    <w:rsid w:val="00E3531B"/>
    <w:rsid w:val="00E362F2"/>
    <w:rsid w:val="00E36FF0"/>
    <w:rsid w:val="00E37788"/>
    <w:rsid w:val="00E37BA1"/>
    <w:rsid w:val="00E400D4"/>
    <w:rsid w:val="00E40A47"/>
    <w:rsid w:val="00E40FFC"/>
    <w:rsid w:val="00E4117B"/>
    <w:rsid w:val="00E4163B"/>
    <w:rsid w:val="00E41C5B"/>
    <w:rsid w:val="00E4207A"/>
    <w:rsid w:val="00E4278B"/>
    <w:rsid w:val="00E435C7"/>
    <w:rsid w:val="00E4388C"/>
    <w:rsid w:val="00E441A3"/>
    <w:rsid w:val="00E44639"/>
    <w:rsid w:val="00E44913"/>
    <w:rsid w:val="00E45241"/>
    <w:rsid w:val="00E45918"/>
    <w:rsid w:val="00E45A58"/>
    <w:rsid w:val="00E464BA"/>
    <w:rsid w:val="00E467E4"/>
    <w:rsid w:val="00E46CD7"/>
    <w:rsid w:val="00E472DE"/>
    <w:rsid w:val="00E47599"/>
    <w:rsid w:val="00E47AF6"/>
    <w:rsid w:val="00E47DF4"/>
    <w:rsid w:val="00E47EC6"/>
    <w:rsid w:val="00E503B0"/>
    <w:rsid w:val="00E506ED"/>
    <w:rsid w:val="00E5092E"/>
    <w:rsid w:val="00E50E62"/>
    <w:rsid w:val="00E51B05"/>
    <w:rsid w:val="00E5212D"/>
    <w:rsid w:val="00E52356"/>
    <w:rsid w:val="00E528D8"/>
    <w:rsid w:val="00E52B59"/>
    <w:rsid w:val="00E52B67"/>
    <w:rsid w:val="00E53359"/>
    <w:rsid w:val="00E538C4"/>
    <w:rsid w:val="00E5398C"/>
    <w:rsid w:val="00E53A34"/>
    <w:rsid w:val="00E54179"/>
    <w:rsid w:val="00E5431D"/>
    <w:rsid w:val="00E54712"/>
    <w:rsid w:val="00E54AC8"/>
    <w:rsid w:val="00E54B35"/>
    <w:rsid w:val="00E5503C"/>
    <w:rsid w:val="00E5585B"/>
    <w:rsid w:val="00E55A42"/>
    <w:rsid w:val="00E55BF1"/>
    <w:rsid w:val="00E566A1"/>
    <w:rsid w:val="00E5678D"/>
    <w:rsid w:val="00E577E6"/>
    <w:rsid w:val="00E57DF5"/>
    <w:rsid w:val="00E57EFF"/>
    <w:rsid w:val="00E60A93"/>
    <w:rsid w:val="00E611FB"/>
    <w:rsid w:val="00E61775"/>
    <w:rsid w:val="00E62CD6"/>
    <w:rsid w:val="00E62E9D"/>
    <w:rsid w:val="00E6345F"/>
    <w:rsid w:val="00E63820"/>
    <w:rsid w:val="00E63963"/>
    <w:rsid w:val="00E64028"/>
    <w:rsid w:val="00E64074"/>
    <w:rsid w:val="00E64B36"/>
    <w:rsid w:val="00E64CC5"/>
    <w:rsid w:val="00E65B2F"/>
    <w:rsid w:val="00E67390"/>
    <w:rsid w:val="00E67528"/>
    <w:rsid w:val="00E679D3"/>
    <w:rsid w:val="00E67A77"/>
    <w:rsid w:val="00E67B9C"/>
    <w:rsid w:val="00E70434"/>
    <w:rsid w:val="00E706E6"/>
    <w:rsid w:val="00E70BCF"/>
    <w:rsid w:val="00E71288"/>
    <w:rsid w:val="00E712B4"/>
    <w:rsid w:val="00E715D4"/>
    <w:rsid w:val="00E720ED"/>
    <w:rsid w:val="00E729DB"/>
    <w:rsid w:val="00E72A9A"/>
    <w:rsid w:val="00E72FF1"/>
    <w:rsid w:val="00E734C0"/>
    <w:rsid w:val="00E7363A"/>
    <w:rsid w:val="00E73C66"/>
    <w:rsid w:val="00E741BD"/>
    <w:rsid w:val="00E74CD4"/>
    <w:rsid w:val="00E75578"/>
    <w:rsid w:val="00E759B5"/>
    <w:rsid w:val="00E75F68"/>
    <w:rsid w:val="00E767E5"/>
    <w:rsid w:val="00E7702B"/>
    <w:rsid w:val="00E7708A"/>
    <w:rsid w:val="00E8006B"/>
    <w:rsid w:val="00E809B5"/>
    <w:rsid w:val="00E80C08"/>
    <w:rsid w:val="00E80C6F"/>
    <w:rsid w:val="00E80D1B"/>
    <w:rsid w:val="00E80E12"/>
    <w:rsid w:val="00E81755"/>
    <w:rsid w:val="00E82A8D"/>
    <w:rsid w:val="00E82CEE"/>
    <w:rsid w:val="00E82D4A"/>
    <w:rsid w:val="00E82D9E"/>
    <w:rsid w:val="00E830A6"/>
    <w:rsid w:val="00E83397"/>
    <w:rsid w:val="00E837DD"/>
    <w:rsid w:val="00E83E5A"/>
    <w:rsid w:val="00E843F2"/>
    <w:rsid w:val="00E844C8"/>
    <w:rsid w:val="00E84CD8"/>
    <w:rsid w:val="00E8569C"/>
    <w:rsid w:val="00E856EC"/>
    <w:rsid w:val="00E8634D"/>
    <w:rsid w:val="00E867A1"/>
    <w:rsid w:val="00E86B4E"/>
    <w:rsid w:val="00E87065"/>
    <w:rsid w:val="00E87193"/>
    <w:rsid w:val="00E8761D"/>
    <w:rsid w:val="00E877E1"/>
    <w:rsid w:val="00E87D17"/>
    <w:rsid w:val="00E9020A"/>
    <w:rsid w:val="00E903D9"/>
    <w:rsid w:val="00E90590"/>
    <w:rsid w:val="00E90DFC"/>
    <w:rsid w:val="00E90E76"/>
    <w:rsid w:val="00E9130E"/>
    <w:rsid w:val="00E92509"/>
    <w:rsid w:val="00E9254C"/>
    <w:rsid w:val="00E92718"/>
    <w:rsid w:val="00E9371B"/>
    <w:rsid w:val="00E93794"/>
    <w:rsid w:val="00E93D07"/>
    <w:rsid w:val="00E93FCC"/>
    <w:rsid w:val="00E93FCF"/>
    <w:rsid w:val="00E94139"/>
    <w:rsid w:val="00E94E1C"/>
    <w:rsid w:val="00E95371"/>
    <w:rsid w:val="00E95522"/>
    <w:rsid w:val="00E95616"/>
    <w:rsid w:val="00E96006"/>
    <w:rsid w:val="00E962B4"/>
    <w:rsid w:val="00E96856"/>
    <w:rsid w:val="00E974DB"/>
    <w:rsid w:val="00E9772E"/>
    <w:rsid w:val="00EA0472"/>
    <w:rsid w:val="00EA09D4"/>
    <w:rsid w:val="00EA1553"/>
    <w:rsid w:val="00EA15F7"/>
    <w:rsid w:val="00EA1EF9"/>
    <w:rsid w:val="00EA21D5"/>
    <w:rsid w:val="00EA23C3"/>
    <w:rsid w:val="00EA361B"/>
    <w:rsid w:val="00EA3C91"/>
    <w:rsid w:val="00EA44ED"/>
    <w:rsid w:val="00EA463B"/>
    <w:rsid w:val="00EA49D7"/>
    <w:rsid w:val="00EA5728"/>
    <w:rsid w:val="00EA5974"/>
    <w:rsid w:val="00EA5F1C"/>
    <w:rsid w:val="00EA6556"/>
    <w:rsid w:val="00EA6598"/>
    <w:rsid w:val="00EA6E49"/>
    <w:rsid w:val="00EA7403"/>
    <w:rsid w:val="00EA761E"/>
    <w:rsid w:val="00EA7A14"/>
    <w:rsid w:val="00EA7B26"/>
    <w:rsid w:val="00EA7E5B"/>
    <w:rsid w:val="00EB0177"/>
    <w:rsid w:val="00EB018A"/>
    <w:rsid w:val="00EB04E9"/>
    <w:rsid w:val="00EB0789"/>
    <w:rsid w:val="00EB0C7B"/>
    <w:rsid w:val="00EB1263"/>
    <w:rsid w:val="00EB12C7"/>
    <w:rsid w:val="00EB227C"/>
    <w:rsid w:val="00EB294D"/>
    <w:rsid w:val="00EB30B3"/>
    <w:rsid w:val="00EB3779"/>
    <w:rsid w:val="00EB41E7"/>
    <w:rsid w:val="00EB4342"/>
    <w:rsid w:val="00EB5143"/>
    <w:rsid w:val="00EB55F9"/>
    <w:rsid w:val="00EB57F3"/>
    <w:rsid w:val="00EB612B"/>
    <w:rsid w:val="00EB657F"/>
    <w:rsid w:val="00EB67BA"/>
    <w:rsid w:val="00EB73B7"/>
    <w:rsid w:val="00EB7D5C"/>
    <w:rsid w:val="00EB7EDD"/>
    <w:rsid w:val="00EC02E6"/>
    <w:rsid w:val="00EC1147"/>
    <w:rsid w:val="00EC1374"/>
    <w:rsid w:val="00EC1D03"/>
    <w:rsid w:val="00EC22BA"/>
    <w:rsid w:val="00EC2326"/>
    <w:rsid w:val="00EC2BF3"/>
    <w:rsid w:val="00EC2F24"/>
    <w:rsid w:val="00EC5078"/>
    <w:rsid w:val="00EC5668"/>
    <w:rsid w:val="00EC57E6"/>
    <w:rsid w:val="00EC6443"/>
    <w:rsid w:val="00EC688E"/>
    <w:rsid w:val="00EC6D12"/>
    <w:rsid w:val="00ED01C7"/>
    <w:rsid w:val="00ED04EC"/>
    <w:rsid w:val="00ED0564"/>
    <w:rsid w:val="00ED0A7F"/>
    <w:rsid w:val="00ED0C4B"/>
    <w:rsid w:val="00ED0EB2"/>
    <w:rsid w:val="00ED0EDC"/>
    <w:rsid w:val="00ED0EF8"/>
    <w:rsid w:val="00ED133C"/>
    <w:rsid w:val="00ED1B1E"/>
    <w:rsid w:val="00ED1D2B"/>
    <w:rsid w:val="00ED1E53"/>
    <w:rsid w:val="00ED217C"/>
    <w:rsid w:val="00ED3179"/>
    <w:rsid w:val="00ED367A"/>
    <w:rsid w:val="00ED4A76"/>
    <w:rsid w:val="00ED4AD4"/>
    <w:rsid w:val="00ED4BC0"/>
    <w:rsid w:val="00ED4C75"/>
    <w:rsid w:val="00ED5C25"/>
    <w:rsid w:val="00ED604E"/>
    <w:rsid w:val="00ED60C4"/>
    <w:rsid w:val="00ED6F2F"/>
    <w:rsid w:val="00ED71AA"/>
    <w:rsid w:val="00ED75AE"/>
    <w:rsid w:val="00ED7947"/>
    <w:rsid w:val="00ED7ED0"/>
    <w:rsid w:val="00EE0103"/>
    <w:rsid w:val="00EE057C"/>
    <w:rsid w:val="00EE096E"/>
    <w:rsid w:val="00EE1CF7"/>
    <w:rsid w:val="00EE2C0C"/>
    <w:rsid w:val="00EE2F82"/>
    <w:rsid w:val="00EE39DA"/>
    <w:rsid w:val="00EE3E6C"/>
    <w:rsid w:val="00EE440F"/>
    <w:rsid w:val="00EE45C9"/>
    <w:rsid w:val="00EE4865"/>
    <w:rsid w:val="00EE49E6"/>
    <w:rsid w:val="00EE4B91"/>
    <w:rsid w:val="00EE4C11"/>
    <w:rsid w:val="00EE515D"/>
    <w:rsid w:val="00EE52D3"/>
    <w:rsid w:val="00EE56BE"/>
    <w:rsid w:val="00EE57CE"/>
    <w:rsid w:val="00EE5DFC"/>
    <w:rsid w:val="00EE5FA3"/>
    <w:rsid w:val="00EE63CC"/>
    <w:rsid w:val="00EE6705"/>
    <w:rsid w:val="00EE72B9"/>
    <w:rsid w:val="00EE7320"/>
    <w:rsid w:val="00EE741B"/>
    <w:rsid w:val="00EE7703"/>
    <w:rsid w:val="00EF00A2"/>
    <w:rsid w:val="00EF016F"/>
    <w:rsid w:val="00EF07F3"/>
    <w:rsid w:val="00EF1000"/>
    <w:rsid w:val="00EF133D"/>
    <w:rsid w:val="00EF1AAE"/>
    <w:rsid w:val="00EF1CEB"/>
    <w:rsid w:val="00EF25E8"/>
    <w:rsid w:val="00EF2E4E"/>
    <w:rsid w:val="00EF3AA9"/>
    <w:rsid w:val="00EF3F91"/>
    <w:rsid w:val="00EF4E5A"/>
    <w:rsid w:val="00EF4FD2"/>
    <w:rsid w:val="00EF5874"/>
    <w:rsid w:val="00EF5BEF"/>
    <w:rsid w:val="00EF63B0"/>
    <w:rsid w:val="00EF6BD1"/>
    <w:rsid w:val="00EF73B3"/>
    <w:rsid w:val="00F0063B"/>
    <w:rsid w:val="00F0103E"/>
    <w:rsid w:val="00F011B1"/>
    <w:rsid w:val="00F01483"/>
    <w:rsid w:val="00F02C8C"/>
    <w:rsid w:val="00F039DA"/>
    <w:rsid w:val="00F04B38"/>
    <w:rsid w:val="00F05718"/>
    <w:rsid w:val="00F05BD0"/>
    <w:rsid w:val="00F061F6"/>
    <w:rsid w:val="00F062A6"/>
    <w:rsid w:val="00F06633"/>
    <w:rsid w:val="00F066EB"/>
    <w:rsid w:val="00F06A29"/>
    <w:rsid w:val="00F06A2D"/>
    <w:rsid w:val="00F075CD"/>
    <w:rsid w:val="00F10261"/>
    <w:rsid w:val="00F10362"/>
    <w:rsid w:val="00F108C4"/>
    <w:rsid w:val="00F10D10"/>
    <w:rsid w:val="00F126B1"/>
    <w:rsid w:val="00F12B98"/>
    <w:rsid w:val="00F12FE8"/>
    <w:rsid w:val="00F139AC"/>
    <w:rsid w:val="00F13A30"/>
    <w:rsid w:val="00F13F5C"/>
    <w:rsid w:val="00F144A3"/>
    <w:rsid w:val="00F14AD8"/>
    <w:rsid w:val="00F14C65"/>
    <w:rsid w:val="00F15016"/>
    <w:rsid w:val="00F15105"/>
    <w:rsid w:val="00F1512D"/>
    <w:rsid w:val="00F1582B"/>
    <w:rsid w:val="00F1589E"/>
    <w:rsid w:val="00F1601F"/>
    <w:rsid w:val="00F16FAA"/>
    <w:rsid w:val="00F16FDE"/>
    <w:rsid w:val="00F17431"/>
    <w:rsid w:val="00F17E4E"/>
    <w:rsid w:val="00F2042B"/>
    <w:rsid w:val="00F206FF"/>
    <w:rsid w:val="00F20E59"/>
    <w:rsid w:val="00F2110D"/>
    <w:rsid w:val="00F22264"/>
    <w:rsid w:val="00F22357"/>
    <w:rsid w:val="00F22C83"/>
    <w:rsid w:val="00F22DA6"/>
    <w:rsid w:val="00F23302"/>
    <w:rsid w:val="00F235D2"/>
    <w:rsid w:val="00F237B7"/>
    <w:rsid w:val="00F23859"/>
    <w:rsid w:val="00F239FF"/>
    <w:rsid w:val="00F23DE0"/>
    <w:rsid w:val="00F23FD1"/>
    <w:rsid w:val="00F23FE0"/>
    <w:rsid w:val="00F241AC"/>
    <w:rsid w:val="00F2480A"/>
    <w:rsid w:val="00F24D77"/>
    <w:rsid w:val="00F25211"/>
    <w:rsid w:val="00F2587C"/>
    <w:rsid w:val="00F25ECD"/>
    <w:rsid w:val="00F2643E"/>
    <w:rsid w:val="00F2658F"/>
    <w:rsid w:val="00F2677D"/>
    <w:rsid w:val="00F2680C"/>
    <w:rsid w:val="00F26B86"/>
    <w:rsid w:val="00F27164"/>
    <w:rsid w:val="00F27215"/>
    <w:rsid w:val="00F276E7"/>
    <w:rsid w:val="00F277C0"/>
    <w:rsid w:val="00F2792B"/>
    <w:rsid w:val="00F27A15"/>
    <w:rsid w:val="00F27BE7"/>
    <w:rsid w:val="00F30393"/>
    <w:rsid w:val="00F30AF2"/>
    <w:rsid w:val="00F31155"/>
    <w:rsid w:val="00F31425"/>
    <w:rsid w:val="00F31686"/>
    <w:rsid w:val="00F31812"/>
    <w:rsid w:val="00F31918"/>
    <w:rsid w:val="00F319E9"/>
    <w:rsid w:val="00F32740"/>
    <w:rsid w:val="00F32E56"/>
    <w:rsid w:val="00F33512"/>
    <w:rsid w:val="00F3367A"/>
    <w:rsid w:val="00F336F9"/>
    <w:rsid w:val="00F33E52"/>
    <w:rsid w:val="00F340AE"/>
    <w:rsid w:val="00F34909"/>
    <w:rsid w:val="00F34FD6"/>
    <w:rsid w:val="00F350F7"/>
    <w:rsid w:val="00F35F24"/>
    <w:rsid w:val="00F36979"/>
    <w:rsid w:val="00F36FE8"/>
    <w:rsid w:val="00F372BB"/>
    <w:rsid w:val="00F375EF"/>
    <w:rsid w:val="00F37805"/>
    <w:rsid w:val="00F37876"/>
    <w:rsid w:val="00F37F1E"/>
    <w:rsid w:val="00F405E7"/>
    <w:rsid w:val="00F41337"/>
    <w:rsid w:val="00F42620"/>
    <w:rsid w:val="00F4266C"/>
    <w:rsid w:val="00F42771"/>
    <w:rsid w:val="00F42BD3"/>
    <w:rsid w:val="00F42FA5"/>
    <w:rsid w:val="00F43111"/>
    <w:rsid w:val="00F4325A"/>
    <w:rsid w:val="00F4381D"/>
    <w:rsid w:val="00F440D2"/>
    <w:rsid w:val="00F44D17"/>
    <w:rsid w:val="00F44D88"/>
    <w:rsid w:val="00F45ECE"/>
    <w:rsid w:val="00F46543"/>
    <w:rsid w:val="00F46C8B"/>
    <w:rsid w:val="00F47ABF"/>
    <w:rsid w:val="00F47EC7"/>
    <w:rsid w:val="00F47EF2"/>
    <w:rsid w:val="00F501D5"/>
    <w:rsid w:val="00F50422"/>
    <w:rsid w:val="00F508CB"/>
    <w:rsid w:val="00F515B4"/>
    <w:rsid w:val="00F51795"/>
    <w:rsid w:val="00F52BDA"/>
    <w:rsid w:val="00F531AF"/>
    <w:rsid w:val="00F533E4"/>
    <w:rsid w:val="00F543B5"/>
    <w:rsid w:val="00F54775"/>
    <w:rsid w:val="00F555FC"/>
    <w:rsid w:val="00F55A9B"/>
    <w:rsid w:val="00F55F92"/>
    <w:rsid w:val="00F56159"/>
    <w:rsid w:val="00F56166"/>
    <w:rsid w:val="00F56A5D"/>
    <w:rsid w:val="00F56CF1"/>
    <w:rsid w:val="00F56DDC"/>
    <w:rsid w:val="00F57548"/>
    <w:rsid w:val="00F600C3"/>
    <w:rsid w:val="00F6082C"/>
    <w:rsid w:val="00F60DB8"/>
    <w:rsid w:val="00F60E85"/>
    <w:rsid w:val="00F61826"/>
    <w:rsid w:val="00F62418"/>
    <w:rsid w:val="00F62F43"/>
    <w:rsid w:val="00F632D0"/>
    <w:rsid w:val="00F6348A"/>
    <w:rsid w:val="00F63665"/>
    <w:rsid w:val="00F63C75"/>
    <w:rsid w:val="00F64321"/>
    <w:rsid w:val="00F645C8"/>
    <w:rsid w:val="00F64AA2"/>
    <w:rsid w:val="00F65A85"/>
    <w:rsid w:val="00F65AE9"/>
    <w:rsid w:val="00F65B0F"/>
    <w:rsid w:val="00F6635F"/>
    <w:rsid w:val="00F669A5"/>
    <w:rsid w:val="00F67E53"/>
    <w:rsid w:val="00F67E65"/>
    <w:rsid w:val="00F708E1"/>
    <w:rsid w:val="00F712E9"/>
    <w:rsid w:val="00F714F5"/>
    <w:rsid w:val="00F7195F"/>
    <w:rsid w:val="00F72179"/>
    <w:rsid w:val="00F722A6"/>
    <w:rsid w:val="00F722CB"/>
    <w:rsid w:val="00F729D8"/>
    <w:rsid w:val="00F72FD7"/>
    <w:rsid w:val="00F73153"/>
    <w:rsid w:val="00F73EEE"/>
    <w:rsid w:val="00F743F5"/>
    <w:rsid w:val="00F74876"/>
    <w:rsid w:val="00F755F4"/>
    <w:rsid w:val="00F75D87"/>
    <w:rsid w:val="00F76AF1"/>
    <w:rsid w:val="00F778D2"/>
    <w:rsid w:val="00F77FE5"/>
    <w:rsid w:val="00F8014A"/>
    <w:rsid w:val="00F80700"/>
    <w:rsid w:val="00F823BB"/>
    <w:rsid w:val="00F8272C"/>
    <w:rsid w:val="00F8289F"/>
    <w:rsid w:val="00F828EE"/>
    <w:rsid w:val="00F82C7E"/>
    <w:rsid w:val="00F82E88"/>
    <w:rsid w:val="00F83610"/>
    <w:rsid w:val="00F83837"/>
    <w:rsid w:val="00F846FB"/>
    <w:rsid w:val="00F848C8"/>
    <w:rsid w:val="00F84910"/>
    <w:rsid w:val="00F84EA2"/>
    <w:rsid w:val="00F85036"/>
    <w:rsid w:val="00F853A4"/>
    <w:rsid w:val="00F855A0"/>
    <w:rsid w:val="00F85655"/>
    <w:rsid w:val="00F856DF"/>
    <w:rsid w:val="00F85908"/>
    <w:rsid w:val="00F85E9C"/>
    <w:rsid w:val="00F85F28"/>
    <w:rsid w:val="00F86390"/>
    <w:rsid w:val="00F8662B"/>
    <w:rsid w:val="00F8791E"/>
    <w:rsid w:val="00F87C00"/>
    <w:rsid w:val="00F87FEB"/>
    <w:rsid w:val="00F90370"/>
    <w:rsid w:val="00F904CB"/>
    <w:rsid w:val="00F90502"/>
    <w:rsid w:val="00F91256"/>
    <w:rsid w:val="00F912CA"/>
    <w:rsid w:val="00F91EE4"/>
    <w:rsid w:val="00F92552"/>
    <w:rsid w:val="00F92983"/>
    <w:rsid w:val="00F92A0A"/>
    <w:rsid w:val="00F93039"/>
    <w:rsid w:val="00F93F8B"/>
    <w:rsid w:val="00F9451C"/>
    <w:rsid w:val="00F96319"/>
    <w:rsid w:val="00F96349"/>
    <w:rsid w:val="00F966A9"/>
    <w:rsid w:val="00F967DC"/>
    <w:rsid w:val="00F96ACF"/>
    <w:rsid w:val="00F97360"/>
    <w:rsid w:val="00F976EB"/>
    <w:rsid w:val="00F97B1C"/>
    <w:rsid w:val="00FA0A1E"/>
    <w:rsid w:val="00FA0DC1"/>
    <w:rsid w:val="00FA144A"/>
    <w:rsid w:val="00FA1463"/>
    <w:rsid w:val="00FA2962"/>
    <w:rsid w:val="00FA2C09"/>
    <w:rsid w:val="00FA34CF"/>
    <w:rsid w:val="00FA36F4"/>
    <w:rsid w:val="00FA3781"/>
    <w:rsid w:val="00FA3EB1"/>
    <w:rsid w:val="00FA40B9"/>
    <w:rsid w:val="00FA41CD"/>
    <w:rsid w:val="00FA426A"/>
    <w:rsid w:val="00FA4271"/>
    <w:rsid w:val="00FA42D3"/>
    <w:rsid w:val="00FA4EFF"/>
    <w:rsid w:val="00FA520C"/>
    <w:rsid w:val="00FA56AD"/>
    <w:rsid w:val="00FA58F3"/>
    <w:rsid w:val="00FA5B22"/>
    <w:rsid w:val="00FA624D"/>
    <w:rsid w:val="00FA64F6"/>
    <w:rsid w:val="00FA66A0"/>
    <w:rsid w:val="00FA722D"/>
    <w:rsid w:val="00FA763B"/>
    <w:rsid w:val="00FB02A7"/>
    <w:rsid w:val="00FB0826"/>
    <w:rsid w:val="00FB0B96"/>
    <w:rsid w:val="00FB0DC2"/>
    <w:rsid w:val="00FB1B1A"/>
    <w:rsid w:val="00FB27D0"/>
    <w:rsid w:val="00FB27DF"/>
    <w:rsid w:val="00FB283B"/>
    <w:rsid w:val="00FB31A7"/>
    <w:rsid w:val="00FB39C9"/>
    <w:rsid w:val="00FB4541"/>
    <w:rsid w:val="00FB5D26"/>
    <w:rsid w:val="00FB5DE1"/>
    <w:rsid w:val="00FB63F8"/>
    <w:rsid w:val="00FB6C36"/>
    <w:rsid w:val="00FB6C4D"/>
    <w:rsid w:val="00FB6FEB"/>
    <w:rsid w:val="00FB7267"/>
    <w:rsid w:val="00FB7861"/>
    <w:rsid w:val="00FC0326"/>
    <w:rsid w:val="00FC0C5F"/>
    <w:rsid w:val="00FC0C8B"/>
    <w:rsid w:val="00FC11F9"/>
    <w:rsid w:val="00FC121F"/>
    <w:rsid w:val="00FC125A"/>
    <w:rsid w:val="00FC2021"/>
    <w:rsid w:val="00FC2EDB"/>
    <w:rsid w:val="00FC3230"/>
    <w:rsid w:val="00FC3988"/>
    <w:rsid w:val="00FC39F1"/>
    <w:rsid w:val="00FC4586"/>
    <w:rsid w:val="00FC47CF"/>
    <w:rsid w:val="00FC6116"/>
    <w:rsid w:val="00FC6226"/>
    <w:rsid w:val="00FC65EF"/>
    <w:rsid w:val="00FC664E"/>
    <w:rsid w:val="00FC68B6"/>
    <w:rsid w:val="00FC6959"/>
    <w:rsid w:val="00FC6E70"/>
    <w:rsid w:val="00FC6FD0"/>
    <w:rsid w:val="00FC7620"/>
    <w:rsid w:val="00FC799A"/>
    <w:rsid w:val="00FC7AF2"/>
    <w:rsid w:val="00FD074C"/>
    <w:rsid w:val="00FD0CC3"/>
    <w:rsid w:val="00FD0E7B"/>
    <w:rsid w:val="00FD0FF3"/>
    <w:rsid w:val="00FD14E5"/>
    <w:rsid w:val="00FD1BBF"/>
    <w:rsid w:val="00FD1F46"/>
    <w:rsid w:val="00FD2074"/>
    <w:rsid w:val="00FD2A22"/>
    <w:rsid w:val="00FD30BF"/>
    <w:rsid w:val="00FD30EC"/>
    <w:rsid w:val="00FD3A54"/>
    <w:rsid w:val="00FD429B"/>
    <w:rsid w:val="00FD479F"/>
    <w:rsid w:val="00FD47AC"/>
    <w:rsid w:val="00FD4A1D"/>
    <w:rsid w:val="00FD56E3"/>
    <w:rsid w:val="00FD57F1"/>
    <w:rsid w:val="00FD5E25"/>
    <w:rsid w:val="00FD64C5"/>
    <w:rsid w:val="00FD6BB9"/>
    <w:rsid w:val="00FE081B"/>
    <w:rsid w:val="00FE086D"/>
    <w:rsid w:val="00FE0EEB"/>
    <w:rsid w:val="00FE1720"/>
    <w:rsid w:val="00FE1903"/>
    <w:rsid w:val="00FE19BF"/>
    <w:rsid w:val="00FE1A36"/>
    <w:rsid w:val="00FE2215"/>
    <w:rsid w:val="00FE22EB"/>
    <w:rsid w:val="00FE2AFC"/>
    <w:rsid w:val="00FE2D8E"/>
    <w:rsid w:val="00FE31FA"/>
    <w:rsid w:val="00FE41E0"/>
    <w:rsid w:val="00FE4453"/>
    <w:rsid w:val="00FE4C56"/>
    <w:rsid w:val="00FE54FF"/>
    <w:rsid w:val="00FE5D3E"/>
    <w:rsid w:val="00FE5E5A"/>
    <w:rsid w:val="00FE7015"/>
    <w:rsid w:val="00FE7678"/>
    <w:rsid w:val="00FE7C7C"/>
    <w:rsid w:val="00FE7D86"/>
    <w:rsid w:val="00FF0B23"/>
    <w:rsid w:val="00FF1023"/>
    <w:rsid w:val="00FF31C8"/>
    <w:rsid w:val="00FF327E"/>
    <w:rsid w:val="00FF32F3"/>
    <w:rsid w:val="00FF3764"/>
    <w:rsid w:val="00FF38EB"/>
    <w:rsid w:val="00FF3CFB"/>
    <w:rsid w:val="00FF3EFF"/>
    <w:rsid w:val="00FF4089"/>
    <w:rsid w:val="00FF4765"/>
    <w:rsid w:val="00FF5524"/>
    <w:rsid w:val="00FF5591"/>
    <w:rsid w:val="00FF5715"/>
    <w:rsid w:val="00FF5F96"/>
    <w:rsid w:val="00FF60B1"/>
    <w:rsid w:val="00FF645F"/>
    <w:rsid w:val="00FF6B7C"/>
    <w:rsid w:val="00FF6F4D"/>
    <w:rsid w:val="00FF72B2"/>
    <w:rsid w:val="00FF74F7"/>
    <w:rsid w:val="00FF75FB"/>
    <w:rsid w:val="00FF76C4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."/>
  <w:listSeparator w:val=","/>
  <w14:docId w14:val="5B369FAA"/>
  <w15:docId w15:val="{54DCB47A-9AF1-4D4D-AF95-0D799AE36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rsid w:val="00250973"/>
    <w:pPr>
      <w:suppressAutoHyphens w:val="0"/>
      <w:spacing w:line="260" w:lineRule="atLeast"/>
    </w:pPr>
    <w:rPr>
      <w:rFonts w:ascii="Angsana New" w:hAnsi="Angsana New" w:cs="Angsana New"/>
      <w:sz w:val="18"/>
      <w:szCs w:val="18"/>
      <w:lang w:val="en-GB" w:eastAsia="en-US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50973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rsid w:val="002509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9" Type="http://schemas.openxmlformats.org/officeDocument/2006/relationships/header" Target="header16.xml"/><Relationship Id="rId21" Type="http://schemas.openxmlformats.org/officeDocument/2006/relationships/header" Target="header8.xml"/><Relationship Id="rId34" Type="http://schemas.openxmlformats.org/officeDocument/2006/relationships/header" Target="header14.xml"/><Relationship Id="rId42" Type="http://schemas.openxmlformats.org/officeDocument/2006/relationships/footer" Target="footer18.xml"/><Relationship Id="rId47" Type="http://schemas.openxmlformats.org/officeDocument/2006/relationships/footer" Target="footer21.xml"/><Relationship Id="rId50" Type="http://schemas.openxmlformats.org/officeDocument/2006/relationships/footer" Target="footer23.xml"/><Relationship Id="rId55" Type="http://schemas.openxmlformats.org/officeDocument/2006/relationships/header" Target="header2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11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32" Type="http://schemas.openxmlformats.org/officeDocument/2006/relationships/footer" Target="footer12.xml"/><Relationship Id="rId37" Type="http://schemas.openxmlformats.org/officeDocument/2006/relationships/footer" Target="footer15.xml"/><Relationship Id="rId40" Type="http://schemas.openxmlformats.org/officeDocument/2006/relationships/footer" Target="footer17.xml"/><Relationship Id="rId45" Type="http://schemas.openxmlformats.org/officeDocument/2006/relationships/footer" Target="footer20.xml"/><Relationship Id="rId53" Type="http://schemas.openxmlformats.org/officeDocument/2006/relationships/footer" Target="footer24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9.xml"/><Relationship Id="rId48" Type="http://schemas.openxmlformats.org/officeDocument/2006/relationships/footer" Target="footer22.xml"/><Relationship Id="rId56" Type="http://schemas.openxmlformats.org/officeDocument/2006/relationships/footer" Target="footer26.xml"/><Relationship Id="rId8" Type="http://schemas.openxmlformats.org/officeDocument/2006/relationships/header" Target="header1.xml"/><Relationship Id="rId51" Type="http://schemas.openxmlformats.org/officeDocument/2006/relationships/header" Target="header2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33" Type="http://schemas.openxmlformats.org/officeDocument/2006/relationships/footer" Target="footer13.xml"/><Relationship Id="rId38" Type="http://schemas.openxmlformats.org/officeDocument/2006/relationships/footer" Target="footer16.xml"/><Relationship Id="rId46" Type="http://schemas.openxmlformats.org/officeDocument/2006/relationships/header" Target="header19.xml"/><Relationship Id="rId20" Type="http://schemas.openxmlformats.org/officeDocument/2006/relationships/footer" Target="footer6.xml"/><Relationship Id="rId41" Type="http://schemas.openxmlformats.org/officeDocument/2006/relationships/header" Target="header17.xml"/><Relationship Id="rId54" Type="http://schemas.openxmlformats.org/officeDocument/2006/relationships/footer" Target="footer2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header" Target="header15.xml"/><Relationship Id="rId49" Type="http://schemas.openxmlformats.org/officeDocument/2006/relationships/header" Target="header20.xml"/><Relationship Id="rId57" Type="http://schemas.openxmlformats.org/officeDocument/2006/relationships/fontTable" Target="fontTable.xml"/><Relationship Id="rId10" Type="http://schemas.openxmlformats.org/officeDocument/2006/relationships/footer" Target="footer1.xml"/><Relationship Id="rId31" Type="http://schemas.openxmlformats.org/officeDocument/2006/relationships/header" Target="header13.xml"/><Relationship Id="rId44" Type="http://schemas.openxmlformats.org/officeDocument/2006/relationships/header" Target="header18.xml"/><Relationship Id="rId52" Type="http://schemas.openxmlformats.org/officeDocument/2006/relationships/header" Target="header2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ACEC1-090D-475E-ABA9-F129D1402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81</Pages>
  <Words>20431</Words>
  <Characters>116460</Characters>
  <Application>Microsoft Office Word</Application>
  <DocSecurity>0</DocSecurity>
  <Lines>970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136618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creator>tlimrungsi</dc:creator>
  <cp:lastModifiedBy>92999@wacoal.co.th</cp:lastModifiedBy>
  <cp:revision>2</cp:revision>
  <cp:lastPrinted>2023-02-23T11:46:00Z</cp:lastPrinted>
  <dcterms:created xsi:type="dcterms:W3CDTF">2023-02-24T07:02:00Z</dcterms:created>
  <dcterms:modified xsi:type="dcterms:W3CDTF">2023-02-24T07:02:00Z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2021-07-23T03:54:43Z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022dd509-afa1-4c26-bdf0-bb2f4382c9df</vt:lpwstr>
  </property>
  <property fmtid="{D5CDD505-2E9C-101B-9397-08002B2CF9AE}" pid="8" name="MSIP_Label_ea60d57e-af5b-4752-ac57-3e4f28ca11dc_ContentBits">
    <vt:lpwstr>0</vt:lpwstr>
  </property>
</Properties>
</file>